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E864F9" w14:textId="77777777" w:rsidR="00224EB7" w:rsidRDefault="00224EB7" w:rsidP="00C419ED">
      <w:pPr>
        <w:jc w:val="center"/>
        <w:rPr>
          <w:sz w:val="28"/>
          <w:szCs w:val="28"/>
        </w:rPr>
      </w:pPr>
      <w:bookmarkStart w:id="0" w:name="_Toc312530870"/>
      <w:bookmarkStart w:id="1" w:name="_Toc273554828"/>
      <w:bookmarkStart w:id="2" w:name="_Toc273558607"/>
    </w:p>
    <w:p w14:paraId="242EFCF6" w14:textId="77777777" w:rsidR="00224EB7" w:rsidRPr="00A5149A" w:rsidRDefault="00224EB7" w:rsidP="00C419ED">
      <w:pPr>
        <w:jc w:val="center"/>
        <w:rPr>
          <w:sz w:val="28"/>
          <w:szCs w:val="28"/>
        </w:rPr>
      </w:pPr>
    </w:p>
    <w:p w14:paraId="149B1FA0" w14:textId="77777777" w:rsidR="00C419ED" w:rsidRPr="00A5149A" w:rsidRDefault="00C419ED" w:rsidP="00C419ED">
      <w:pPr>
        <w:jc w:val="center"/>
        <w:rPr>
          <w:sz w:val="28"/>
          <w:szCs w:val="28"/>
        </w:rPr>
      </w:pPr>
    </w:p>
    <w:p w14:paraId="1E18FF37" w14:textId="77777777" w:rsidR="00C419ED" w:rsidRPr="00A5149A" w:rsidRDefault="00C419ED" w:rsidP="00C419ED">
      <w:pPr>
        <w:jc w:val="center"/>
        <w:rPr>
          <w:sz w:val="28"/>
          <w:szCs w:val="28"/>
        </w:rPr>
      </w:pPr>
    </w:p>
    <w:p w14:paraId="40039C66" w14:textId="77777777" w:rsidR="00C419ED" w:rsidRPr="00A5149A" w:rsidRDefault="00C419ED" w:rsidP="00C419ED">
      <w:pPr>
        <w:jc w:val="center"/>
        <w:rPr>
          <w:sz w:val="28"/>
          <w:szCs w:val="28"/>
        </w:rPr>
      </w:pPr>
    </w:p>
    <w:p w14:paraId="6593D077" w14:textId="77777777" w:rsidR="00C419ED" w:rsidRPr="00A5149A" w:rsidRDefault="00C419ED" w:rsidP="00C419ED">
      <w:pPr>
        <w:jc w:val="center"/>
        <w:rPr>
          <w:sz w:val="28"/>
          <w:szCs w:val="28"/>
        </w:rPr>
      </w:pPr>
    </w:p>
    <w:p w14:paraId="53B4C27B" w14:textId="77777777" w:rsidR="00C419ED" w:rsidRPr="00A5149A" w:rsidRDefault="00C419ED" w:rsidP="00C419ED">
      <w:pPr>
        <w:jc w:val="center"/>
        <w:rPr>
          <w:sz w:val="28"/>
          <w:szCs w:val="28"/>
        </w:rPr>
      </w:pPr>
    </w:p>
    <w:p w14:paraId="5895C525" w14:textId="77777777" w:rsidR="00C419ED" w:rsidRPr="00A5149A" w:rsidRDefault="00C419ED" w:rsidP="00C419ED">
      <w:pPr>
        <w:jc w:val="center"/>
        <w:rPr>
          <w:sz w:val="28"/>
          <w:szCs w:val="28"/>
        </w:rPr>
      </w:pPr>
    </w:p>
    <w:p w14:paraId="04B8FBD4" w14:textId="77777777" w:rsidR="00C419ED" w:rsidRPr="00A5149A" w:rsidRDefault="00C419ED" w:rsidP="00C419ED">
      <w:pPr>
        <w:jc w:val="center"/>
        <w:rPr>
          <w:sz w:val="28"/>
          <w:szCs w:val="28"/>
        </w:rPr>
      </w:pPr>
    </w:p>
    <w:p w14:paraId="2BF42CBD" w14:textId="77777777" w:rsidR="00C419ED" w:rsidRPr="00A5149A" w:rsidRDefault="00C419ED" w:rsidP="00C419ED">
      <w:pPr>
        <w:jc w:val="center"/>
        <w:rPr>
          <w:sz w:val="28"/>
          <w:szCs w:val="28"/>
        </w:rPr>
      </w:pPr>
    </w:p>
    <w:p w14:paraId="516520B5" w14:textId="77777777" w:rsidR="00C419ED" w:rsidRPr="00A5149A" w:rsidRDefault="00C419ED" w:rsidP="00C419ED">
      <w:pPr>
        <w:jc w:val="center"/>
        <w:rPr>
          <w:sz w:val="28"/>
          <w:szCs w:val="28"/>
        </w:rPr>
      </w:pPr>
    </w:p>
    <w:p w14:paraId="2FA495A0" w14:textId="77777777" w:rsidR="00C419ED" w:rsidRPr="00A5149A" w:rsidRDefault="00C419ED" w:rsidP="00C419ED">
      <w:pPr>
        <w:jc w:val="center"/>
        <w:rPr>
          <w:sz w:val="28"/>
          <w:szCs w:val="28"/>
        </w:rPr>
      </w:pPr>
    </w:p>
    <w:p w14:paraId="580CD4BE" w14:textId="77777777" w:rsidR="00C419ED" w:rsidRPr="00A5149A" w:rsidRDefault="00C419ED" w:rsidP="00C419ED">
      <w:pPr>
        <w:jc w:val="center"/>
        <w:rPr>
          <w:sz w:val="28"/>
          <w:szCs w:val="28"/>
        </w:rPr>
      </w:pPr>
    </w:p>
    <w:p w14:paraId="7F4A7102" w14:textId="77777777" w:rsidR="00C419ED" w:rsidRPr="00A5149A" w:rsidRDefault="00C419ED" w:rsidP="00C419ED">
      <w:pPr>
        <w:jc w:val="center"/>
        <w:rPr>
          <w:sz w:val="28"/>
          <w:szCs w:val="28"/>
        </w:rPr>
      </w:pPr>
    </w:p>
    <w:p w14:paraId="65DE60D2" w14:textId="77777777" w:rsidR="00C419ED" w:rsidRPr="00A5149A" w:rsidRDefault="00C419ED" w:rsidP="00C419ED">
      <w:pPr>
        <w:jc w:val="center"/>
        <w:rPr>
          <w:sz w:val="28"/>
          <w:szCs w:val="28"/>
        </w:rPr>
      </w:pPr>
    </w:p>
    <w:p w14:paraId="1F354550" w14:textId="77777777" w:rsidR="00C419ED" w:rsidRPr="00A5149A" w:rsidRDefault="00C419ED" w:rsidP="00C419ED">
      <w:pPr>
        <w:jc w:val="center"/>
        <w:rPr>
          <w:b/>
          <w:sz w:val="28"/>
          <w:szCs w:val="28"/>
        </w:rPr>
      </w:pPr>
    </w:p>
    <w:p w14:paraId="59B0CC8D" w14:textId="3F507272" w:rsidR="00C419ED" w:rsidRPr="00A5149A" w:rsidRDefault="0078318C" w:rsidP="00C419ED">
      <w:pPr>
        <w:jc w:val="center"/>
        <w:rPr>
          <w:b/>
          <w:sz w:val="28"/>
          <w:szCs w:val="28"/>
        </w:rPr>
      </w:pPr>
      <w:r w:rsidRPr="00A5149A">
        <w:rPr>
          <w:b/>
          <w:sz w:val="28"/>
          <w:szCs w:val="28"/>
        </w:rPr>
        <w:t xml:space="preserve">ГЕНЕРАЛЬНЫЙ ПЛАН </w:t>
      </w:r>
      <w:proofErr w:type="spellStart"/>
      <w:r w:rsidR="003A29B4">
        <w:rPr>
          <w:b/>
          <w:sz w:val="28"/>
          <w:szCs w:val="28"/>
        </w:rPr>
        <w:t>НОВОТАРТАССКОГО</w:t>
      </w:r>
      <w:proofErr w:type="spellEnd"/>
      <w:r w:rsidRPr="00A5149A">
        <w:rPr>
          <w:b/>
          <w:sz w:val="28"/>
          <w:szCs w:val="28"/>
        </w:rPr>
        <w:t xml:space="preserve"> СЕЛЬСОВЕТА</w:t>
      </w:r>
      <w:r w:rsidR="001213FF">
        <w:rPr>
          <w:b/>
          <w:sz w:val="28"/>
          <w:szCs w:val="28"/>
        </w:rPr>
        <w:br/>
      </w:r>
      <w:r w:rsidR="005B3E0D">
        <w:rPr>
          <w:b/>
          <w:sz w:val="28"/>
          <w:szCs w:val="28"/>
        </w:rPr>
        <w:t>ВЕНГЕРОВСКОГО</w:t>
      </w:r>
      <w:r w:rsidRPr="00A5149A">
        <w:rPr>
          <w:b/>
          <w:sz w:val="28"/>
          <w:szCs w:val="28"/>
        </w:rPr>
        <w:t xml:space="preserve"> РАЙОНА НОВОСИБИРСКОЙ ОБЛАСТИ</w:t>
      </w:r>
    </w:p>
    <w:p w14:paraId="6EA429CB" w14:textId="77777777" w:rsidR="00C419ED" w:rsidRPr="00A5149A" w:rsidRDefault="00C419ED" w:rsidP="00C419ED">
      <w:pPr>
        <w:jc w:val="center"/>
        <w:rPr>
          <w:b/>
          <w:sz w:val="28"/>
          <w:szCs w:val="28"/>
        </w:rPr>
      </w:pPr>
    </w:p>
    <w:p w14:paraId="2AE43228" w14:textId="77777777" w:rsidR="00C419ED" w:rsidRPr="00A5149A" w:rsidRDefault="00C419ED" w:rsidP="00C419ED">
      <w:pPr>
        <w:jc w:val="center"/>
        <w:rPr>
          <w:b/>
          <w:sz w:val="28"/>
          <w:szCs w:val="28"/>
        </w:rPr>
      </w:pPr>
    </w:p>
    <w:p w14:paraId="0F64E11B" w14:textId="77777777" w:rsidR="00C419ED" w:rsidRPr="00A5149A" w:rsidRDefault="00C419ED" w:rsidP="00C419ED">
      <w:pPr>
        <w:jc w:val="center"/>
        <w:rPr>
          <w:b/>
          <w:sz w:val="28"/>
          <w:szCs w:val="28"/>
        </w:rPr>
      </w:pPr>
    </w:p>
    <w:p w14:paraId="2C1C819B" w14:textId="77777777" w:rsidR="00C419ED" w:rsidRPr="00A5149A" w:rsidRDefault="00C419ED" w:rsidP="00C419ED">
      <w:pPr>
        <w:jc w:val="center"/>
        <w:rPr>
          <w:b/>
          <w:sz w:val="28"/>
          <w:szCs w:val="28"/>
        </w:rPr>
      </w:pPr>
    </w:p>
    <w:p w14:paraId="5CA4E502" w14:textId="77777777" w:rsidR="00C419ED" w:rsidRPr="00A5149A" w:rsidRDefault="00C419ED" w:rsidP="00C419ED">
      <w:pPr>
        <w:jc w:val="center"/>
        <w:rPr>
          <w:b/>
          <w:sz w:val="28"/>
          <w:szCs w:val="28"/>
        </w:rPr>
      </w:pPr>
    </w:p>
    <w:p w14:paraId="3CF2656E" w14:textId="77777777" w:rsidR="00C419ED" w:rsidRPr="00A5149A" w:rsidRDefault="00C419ED" w:rsidP="00C419ED">
      <w:pPr>
        <w:jc w:val="center"/>
        <w:rPr>
          <w:b/>
          <w:sz w:val="28"/>
          <w:szCs w:val="28"/>
        </w:rPr>
      </w:pPr>
    </w:p>
    <w:p w14:paraId="3A29EF6C" w14:textId="77777777" w:rsidR="00C419ED" w:rsidRPr="00A5149A" w:rsidRDefault="00C419ED" w:rsidP="00C419ED">
      <w:pPr>
        <w:jc w:val="center"/>
        <w:rPr>
          <w:b/>
          <w:sz w:val="28"/>
          <w:szCs w:val="28"/>
        </w:rPr>
      </w:pPr>
    </w:p>
    <w:p w14:paraId="75D2E07E" w14:textId="77777777" w:rsidR="00C419ED" w:rsidRPr="00A5149A" w:rsidRDefault="00C419ED" w:rsidP="00C419ED">
      <w:pPr>
        <w:jc w:val="center"/>
        <w:rPr>
          <w:b/>
          <w:sz w:val="28"/>
          <w:szCs w:val="28"/>
        </w:rPr>
      </w:pPr>
    </w:p>
    <w:p w14:paraId="35FB2EF2" w14:textId="77777777" w:rsidR="00C419ED" w:rsidRPr="00A5149A" w:rsidRDefault="00C419ED" w:rsidP="00C419ED">
      <w:pPr>
        <w:jc w:val="center"/>
        <w:rPr>
          <w:sz w:val="28"/>
          <w:szCs w:val="28"/>
        </w:rPr>
      </w:pPr>
      <w:r w:rsidRPr="00A5149A">
        <w:rPr>
          <w:sz w:val="28"/>
          <w:szCs w:val="28"/>
        </w:rPr>
        <w:t>ТОМ 2</w:t>
      </w:r>
    </w:p>
    <w:p w14:paraId="0044C66C" w14:textId="77777777" w:rsidR="00C419ED" w:rsidRPr="00A5149A" w:rsidRDefault="00C419ED" w:rsidP="00C419ED">
      <w:pPr>
        <w:jc w:val="center"/>
        <w:rPr>
          <w:sz w:val="28"/>
          <w:szCs w:val="28"/>
        </w:rPr>
      </w:pPr>
      <w:r w:rsidRPr="00A5149A">
        <w:rPr>
          <w:sz w:val="28"/>
          <w:szCs w:val="28"/>
        </w:rPr>
        <w:t>МАТЕРИАЛЫ ПО ОБОСНОВАНИЮ</w:t>
      </w:r>
    </w:p>
    <w:p w14:paraId="697CBBCE" w14:textId="77777777" w:rsidR="00C419ED" w:rsidRPr="00A5149A" w:rsidRDefault="00C419ED" w:rsidP="00C419ED">
      <w:pPr>
        <w:jc w:val="center"/>
        <w:rPr>
          <w:b/>
          <w:sz w:val="28"/>
          <w:szCs w:val="28"/>
        </w:rPr>
      </w:pPr>
    </w:p>
    <w:p w14:paraId="713DABDF" w14:textId="77777777" w:rsidR="00C419ED" w:rsidRPr="00A5149A" w:rsidRDefault="00C419ED" w:rsidP="00C419ED">
      <w:pPr>
        <w:jc w:val="center"/>
        <w:rPr>
          <w:b/>
          <w:sz w:val="28"/>
          <w:szCs w:val="28"/>
        </w:rPr>
      </w:pPr>
    </w:p>
    <w:p w14:paraId="65F770A9" w14:textId="77777777" w:rsidR="00C419ED" w:rsidRPr="00A5149A" w:rsidRDefault="00C419ED" w:rsidP="00C419ED">
      <w:pPr>
        <w:jc w:val="center"/>
        <w:rPr>
          <w:sz w:val="28"/>
          <w:szCs w:val="28"/>
        </w:rPr>
      </w:pPr>
    </w:p>
    <w:p w14:paraId="60A9FDE7" w14:textId="77777777" w:rsidR="00C419ED" w:rsidRPr="00A5149A" w:rsidRDefault="00C419ED" w:rsidP="00C419ED">
      <w:pPr>
        <w:jc w:val="center"/>
        <w:rPr>
          <w:sz w:val="28"/>
          <w:szCs w:val="28"/>
        </w:rPr>
      </w:pPr>
    </w:p>
    <w:p w14:paraId="747E6014" w14:textId="77777777" w:rsidR="00C419ED" w:rsidRPr="00A5149A" w:rsidRDefault="00C419ED" w:rsidP="00C419ED">
      <w:pPr>
        <w:jc w:val="center"/>
        <w:rPr>
          <w:sz w:val="28"/>
          <w:szCs w:val="28"/>
        </w:rPr>
      </w:pPr>
    </w:p>
    <w:p w14:paraId="774CC9AD" w14:textId="57E1EFA7" w:rsidR="0078318C" w:rsidRPr="00A5149A" w:rsidRDefault="0078318C" w:rsidP="00C419ED">
      <w:pPr>
        <w:jc w:val="center"/>
        <w:rPr>
          <w:sz w:val="28"/>
          <w:szCs w:val="28"/>
        </w:rPr>
      </w:pPr>
    </w:p>
    <w:p w14:paraId="34248142" w14:textId="77777777" w:rsidR="0078318C" w:rsidRPr="00A5149A" w:rsidRDefault="0078318C" w:rsidP="00C419ED">
      <w:pPr>
        <w:jc w:val="center"/>
        <w:rPr>
          <w:sz w:val="28"/>
          <w:szCs w:val="28"/>
        </w:rPr>
      </w:pPr>
    </w:p>
    <w:p w14:paraId="34C20641" w14:textId="77777777" w:rsidR="00C419ED" w:rsidRPr="00A5149A" w:rsidRDefault="00C419ED" w:rsidP="00C419ED">
      <w:pPr>
        <w:jc w:val="center"/>
        <w:rPr>
          <w:sz w:val="28"/>
          <w:szCs w:val="28"/>
        </w:rPr>
      </w:pPr>
    </w:p>
    <w:p w14:paraId="1276BD70" w14:textId="22AABC73" w:rsidR="00C419ED" w:rsidRDefault="00C419ED" w:rsidP="00C419ED">
      <w:pPr>
        <w:jc w:val="center"/>
        <w:rPr>
          <w:sz w:val="28"/>
          <w:szCs w:val="28"/>
        </w:rPr>
      </w:pPr>
    </w:p>
    <w:p w14:paraId="0B0C5BDA" w14:textId="18F47413" w:rsidR="005A3B14" w:rsidRDefault="005A3B14" w:rsidP="00C419ED">
      <w:pPr>
        <w:jc w:val="center"/>
        <w:rPr>
          <w:sz w:val="28"/>
          <w:szCs w:val="28"/>
        </w:rPr>
      </w:pPr>
    </w:p>
    <w:p w14:paraId="693124DB" w14:textId="77777777" w:rsidR="005A3B14" w:rsidRPr="00A5149A" w:rsidRDefault="005A3B14" w:rsidP="00C419ED">
      <w:pPr>
        <w:jc w:val="center"/>
        <w:rPr>
          <w:sz w:val="28"/>
          <w:szCs w:val="28"/>
        </w:rPr>
      </w:pPr>
    </w:p>
    <w:p w14:paraId="0008E9AB" w14:textId="77777777" w:rsidR="00C419ED" w:rsidRPr="00A5149A" w:rsidRDefault="00C419ED" w:rsidP="00C419ED">
      <w:pPr>
        <w:jc w:val="center"/>
        <w:rPr>
          <w:sz w:val="28"/>
          <w:szCs w:val="28"/>
        </w:rPr>
      </w:pPr>
    </w:p>
    <w:p w14:paraId="70F8E530" w14:textId="77777777" w:rsidR="00C419ED" w:rsidRPr="00A5149A" w:rsidRDefault="00C419ED" w:rsidP="00C419ED">
      <w:pPr>
        <w:jc w:val="center"/>
        <w:rPr>
          <w:sz w:val="28"/>
          <w:szCs w:val="28"/>
        </w:rPr>
      </w:pPr>
    </w:p>
    <w:p w14:paraId="177D58C1" w14:textId="77777777" w:rsidR="00C419ED" w:rsidRPr="00A5149A" w:rsidRDefault="00C419ED" w:rsidP="00C419ED">
      <w:pPr>
        <w:jc w:val="center"/>
        <w:rPr>
          <w:sz w:val="28"/>
          <w:szCs w:val="28"/>
        </w:rPr>
      </w:pPr>
    </w:p>
    <w:p w14:paraId="3EC29E09" w14:textId="77777777" w:rsidR="00C419ED" w:rsidRPr="00A5149A" w:rsidRDefault="00C419ED" w:rsidP="00C419ED">
      <w:pPr>
        <w:jc w:val="center"/>
        <w:rPr>
          <w:sz w:val="28"/>
          <w:szCs w:val="28"/>
        </w:rPr>
      </w:pPr>
    </w:p>
    <w:p w14:paraId="4B358268" w14:textId="77777777" w:rsidR="00C419ED" w:rsidRPr="00A5149A" w:rsidRDefault="00C419ED" w:rsidP="00C419ED">
      <w:pPr>
        <w:jc w:val="center"/>
        <w:rPr>
          <w:sz w:val="28"/>
          <w:szCs w:val="28"/>
        </w:rPr>
      </w:pPr>
    </w:p>
    <w:p w14:paraId="47E3B7C7" w14:textId="46AD293C" w:rsidR="002F575B" w:rsidRDefault="002F575B" w:rsidP="00C419ED">
      <w:pPr>
        <w:jc w:val="center"/>
        <w:rPr>
          <w:b/>
          <w:sz w:val="28"/>
          <w:szCs w:val="28"/>
        </w:rPr>
        <w:sectPr w:rsidR="002F575B" w:rsidSect="006B669D">
          <w:headerReference w:type="default" r:id="rId8"/>
          <w:pgSz w:w="11906" w:h="16838"/>
          <w:pgMar w:top="1134" w:right="851" w:bottom="1134" w:left="1701" w:header="680" w:footer="1077" w:gutter="0"/>
          <w:cols w:space="708"/>
          <w:titlePg/>
          <w:docGrid w:linePitch="360"/>
        </w:sectPr>
      </w:pPr>
    </w:p>
    <w:p w14:paraId="0149C2CC" w14:textId="77777777" w:rsidR="00B20883" w:rsidRPr="00A5149A" w:rsidRDefault="00B20883" w:rsidP="003C409E">
      <w:pPr>
        <w:pStyle w:val="a1"/>
        <w:ind w:firstLine="0"/>
        <w:jc w:val="center"/>
        <w:rPr>
          <w:b/>
          <w:color w:val="000000" w:themeColor="text1"/>
          <w:sz w:val="28"/>
          <w:szCs w:val="28"/>
          <w:shd w:val="clear" w:color="auto" w:fill="FFFFFF"/>
          <w:lang w:val="ru-RU"/>
        </w:rPr>
      </w:pPr>
      <w:r w:rsidRPr="00A5149A">
        <w:rPr>
          <w:b/>
          <w:color w:val="000000" w:themeColor="text1"/>
          <w:sz w:val="28"/>
          <w:szCs w:val="28"/>
          <w:shd w:val="clear" w:color="auto" w:fill="FFFFFF"/>
          <w:lang w:val="ru-RU"/>
        </w:rPr>
        <w:lastRenderedPageBreak/>
        <w:t>ОГЛАВЛЕНИЕ</w:t>
      </w:r>
    </w:p>
    <w:p w14:paraId="5E2BEA48" w14:textId="1BEB8F3E" w:rsidR="00027693" w:rsidRDefault="00A969D0"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r w:rsidRPr="00413E7E">
        <w:rPr>
          <w:noProof/>
          <w:sz w:val="28"/>
          <w:szCs w:val="28"/>
        </w:rPr>
        <w:fldChar w:fldCharType="begin"/>
      </w:r>
      <w:r w:rsidR="00811C13" w:rsidRPr="00413E7E">
        <w:rPr>
          <w:noProof/>
          <w:sz w:val="28"/>
          <w:szCs w:val="28"/>
        </w:rPr>
        <w:instrText xml:space="preserve"> TOC \o "3-3" \h \z \u \t "Заголовок 1;1;Заголовок 2;2" </w:instrText>
      </w:r>
      <w:r w:rsidRPr="00413E7E">
        <w:rPr>
          <w:noProof/>
          <w:sz w:val="28"/>
          <w:szCs w:val="28"/>
        </w:rPr>
        <w:fldChar w:fldCharType="separate"/>
      </w:r>
      <w:hyperlink w:anchor="_Toc182900480" w:history="1">
        <w:r w:rsidR="00027693" w:rsidRPr="00FC56D1">
          <w:rPr>
            <w:rStyle w:val="a6"/>
            <w:noProof/>
          </w:rPr>
          <w:t>Введение</w:t>
        </w:r>
        <w:r w:rsidR="00027693">
          <w:rPr>
            <w:noProof/>
            <w:webHidden/>
          </w:rPr>
          <w:tab/>
        </w:r>
        <w:r w:rsidR="00027693">
          <w:rPr>
            <w:noProof/>
            <w:webHidden/>
          </w:rPr>
          <w:fldChar w:fldCharType="begin"/>
        </w:r>
        <w:r w:rsidR="00027693">
          <w:rPr>
            <w:noProof/>
            <w:webHidden/>
          </w:rPr>
          <w:instrText xml:space="preserve"> PAGEREF _Toc182900480 \h </w:instrText>
        </w:r>
        <w:r w:rsidR="00027693">
          <w:rPr>
            <w:noProof/>
            <w:webHidden/>
          </w:rPr>
        </w:r>
        <w:r w:rsidR="00027693">
          <w:rPr>
            <w:noProof/>
            <w:webHidden/>
          </w:rPr>
          <w:fldChar w:fldCharType="separate"/>
        </w:r>
        <w:r w:rsidR="00027693">
          <w:rPr>
            <w:noProof/>
            <w:webHidden/>
          </w:rPr>
          <w:t>4</w:t>
        </w:r>
        <w:r w:rsidR="00027693">
          <w:rPr>
            <w:noProof/>
            <w:webHidden/>
          </w:rPr>
          <w:fldChar w:fldCharType="end"/>
        </w:r>
      </w:hyperlink>
    </w:p>
    <w:p w14:paraId="55C7C7DD" w14:textId="4A1CFB4C"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481" w:history="1">
        <w:r w:rsidRPr="00FC56D1">
          <w:rPr>
            <w:rStyle w:val="a6"/>
            <w:noProof/>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Pr>
            <w:noProof/>
            <w:webHidden/>
          </w:rPr>
          <w:tab/>
        </w:r>
        <w:r>
          <w:rPr>
            <w:noProof/>
            <w:webHidden/>
          </w:rPr>
          <w:fldChar w:fldCharType="begin"/>
        </w:r>
        <w:r>
          <w:rPr>
            <w:noProof/>
            <w:webHidden/>
          </w:rPr>
          <w:instrText xml:space="preserve"> PAGEREF _Toc182900481 \h </w:instrText>
        </w:r>
        <w:r>
          <w:rPr>
            <w:noProof/>
            <w:webHidden/>
          </w:rPr>
        </w:r>
        <w:r>
          <w:rPr>
            <w:noProof/>
            <w:webHidden/>
          </w:rPr>
          <w:fldChar w:fldCharType="separate"/>
        </w:r>
        <w:r>
          <w:rPr>
            <w:noProof/>
            <w:webHidden/>
          </w:rPr>
          <w:t>7</w:t>
        </w:r>
        <w:r>
          <w:rPr>
            <w:noProof/>
            <w:webHidden/>
          </w:rPr>
          <w:fldChar w:fldCharType="end"/>
        </w:r>
      </w:hyperlink>
    </w:p>
    <w:p w14:paraId="6C4B3EDA" w14:textId="1E9C6827"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482" w:history="1">
        <w:r w:rsidRPr="00FC56D1">
          <w:rPr>
            <w:rStyle w:val="a6"/>
            <w:noProof/>
          </w:rPr>
          <w:t>2. Обоснование выбранного варианта размещения объектов местного значения поселения</w:t>
        </w:r>
        <w:r>
          <w:rPr>
            <w:noProof/>
            <w:webHidden/>
          </w:rPr>
          <w:tab/>
        </w:r>
        <w:r>
          <w:rPr>
            <w:noProof/>
            <w:webHidden/>
          </w:rPr>
          <w:fldChar w:fldCharType="begin"/>
        </w:r>
        <w:r>
          <w:rPr>
            <w:noProof/>
            <w:webHidden/>
          </w:rPr>
          <w:instrText xml:space="preserve"> PAGEREF _Toc182900482 \h </w:instrText>
        </w:r>
        <w:r>
          <w:rPr>
            <w:noProof/>
            <w:webHidden/>
          </w:rPr>
        </w:r>
        <w:r>
          <w:rPr>
            <w:noProof/>
            <w:webHidden/>
          </w:rPr>
          <w:fldChar w:fldCharType="separate"/>
        </w:r>
        <w:r>
          <w:rPr>
            <w:noProof/>
            <w:webHidden/>
          </w:rPr>
          <w:t>8</w:t>
        </w:r>
        <w:r>
          <w:rPr>
            <w:noProof/>
            <w:webHidden/>
          </w:rPr>
          <w:fldChar w:fldCharType="end"/>
        </w:r>
      </w:hyperlink>
    </w:p>
    <w:p w14:paraId="1DB71BAC" w14:textId="41B2BB73"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483" w:history="1">
        <w:r w:rsidRPr="00FC56D1">
          <w:rPr>
            <w:rStyle w:val="a6"/>
            <w:noProof/>
          </w:rPr>
          <w:t>2.1 Анализ использования территорий поселения и возможных направлений развития этих территорий</w:t>
        </w:r>
        <w:r>
          <w:rPr>
            <w:noProof/>
            <w:webHidden/>
          </w:rPr>
          <w:tab/>
        </w:r>
        <w:r>
          <w:rPr>
            <w:noProof/>
            <w:webHidden/>
          </w:rPr>
          <w:fldChar w:fldCharType="begin"/>
        </w:r>
        <w:r>
          <w:rPr>
            <w:noProof/>
            <w:webHidden/>
          </w:rPr>
          <w:instrText xml:space="preserve"> PAGEREF _Toc182900483 \h </w:instrText>
        </w:r>
        <w:r>
          <w:rPr>
            <w:noProof/>
            <w:webHidden/>
          </w:rPr>
        </w:r>
        <w:r>
          <w:rPr>
            <w:noProof/>
            <w:webHidden/>
          </w:rPr>
          <w:fldChar w:fldCharType="separate"/>
        </w:r>
        <w:r>
          <w:rPr>
            <w:noProof/>
            <w:webHidden/>
          </w:rPr>
          <w:t>8</w:t>
        </w:r>
        <w:r>
          <w:rPr>
            <w:noProof/>
            <w:webHidden/>
          </w:rPr>
          <w:fldChar w:fldCharType="end"/>
        </w:r>
      </w:hyperlink>
    </w:p>
    <w:p w14:paraId="14AD4D4F" w14:textId="386719EA"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4" w:history="1">
        <w:r w:rsidRPr="00FC56D1">
          <w:rPr>
            <w:rStyle w:val="a6"/>
          </w:rPr>
          <w:t xml:space="preserve">2.1.1 Положение </w:t>
        </w:r>
        <w:r w:rsidRPr="00FC56D1">
          <w:rPr>
            <w:rStyle w:val="a6"/>
            <w:iCs/>
          </w:rPr>
          <w:t>Новотартасского</w:t>
        </w:r>
        <w:r w:rsidRPr="00FC56D1">
          <w:rPr>
            <w:rStyle w:val="a6"/>
          </w:rPr>
          <w:t xml:space="preserve"> сельсовета в системе расселения Венгеровского района Новосибирской области</w:t>
        </w:r>
        <w:r>
          <w:rPr>
            <w:webHidden/>
          </w:rPr>
          <w:tab/>
        </w:r>
        <w:r>
          <w:rPr>
            <w:webHidden/>
          </w:rPr>
          <w:fldChar w:fldCharType="begin"/>
        </w:r>
        <w:r>
          <w:rPr>
            <w:webHidden/>
          </w:rPr>
          <w:instrText xml:space="preserve"> PAGEREF _Toc182900484 \h </w:instrText>
        </w:r>
        <w:r>
          <w:rPr>
            <w:webHidden/>
          </w:rPr>
        </w:r>
        <w:r>
          <w:rPr>
            <w:webHidden/>
          </w:rPr>
          <w:fldChar w:fldCharType="separate"/>
        </w:r>
        <w:r>
          <w:rPr>
            <w:webHidden/>
          </w:rPr>
          <w:t>8</w:t>
        </w:r>
        <w:r>
          <w:rPr>
            <w:webHidden/>
          </w:rPr>
          <w:fldChar w:fldCharType="end"/>
        </w:r>
      </w:hyperlink>
    </w:p>
    <w:p w14:paraId="577B8F89" w14:textId="73A19C48"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5" w:history="1">
        <w:r w:rsidRPr="00FC56D1">
          <w:rPr>
            <w:rStyle w:val="a6"/>
          </w:rPr>
          <w:t>2.1.2 Природно-ресурсный потенциал территории поселения</w:t>
        </w:r>
        <w:r>
          <w:rPr>
            <w:webHidden/>
          </w:rPr>
          <w:tab/>
        </w:r>
        <w:r>
          <w:rPr>
            <w:webHidden/>
          </w:rPr>
          <w:fldChar w:fldCharType="begin"/>
        </w:r>
        <w:r>
          <w:rPr>
            <w:webHidden/>
          </w:rPr>
          <w:instrText xml:space="preserve"> PAGEREF _Toc182900485 \h </w:instrText>
        </w:r>
        <w:r>
          <w:rPr>
            <w:webHidden/>
          </w:rPr>
        </w:r>
        <w:r>
          <w:rPr>
            <w:webHidden/>
          </w:rPr>
          <w:fldChar w:fldCharType="separate"/>
        </w:r>
        <w:r>
          <w:rPr>
            <w:webHidden/>
          </w:rPr>
          <w:t>9</w:t>
        </w:r>
        <w:r>
          <w:rPr>
            <w:webHidden/>
          </w:rPr>
          <w:fldChar w:fldCharType="end"/>
        </w:r>
      </w:hyperlink>
    </w:p>
    <w:p w14:paraId="3A3E71AE" w14:textId="32B4E6F2"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6" w:history="1">
        <w:r w:rsidRPr="00FC56D1">
          <w:rPr>
            <w:rStyle w:val="a6"/>
          </w:rPr>
          <w:t>2.1.3 Демографическая ситуация</w:t>
        </w:r>
        <w:r>
          <w:rPr>
            <w:webHidden/>
          </w:rPr>
          <w:tab/>
        </w:r>
        <w:r>
          <w:rPr>
            <w:webHidden/>
          </w:rPr>
          <w:fldChar w:fldCharType="begin"/>
        </w:r>
        <w:r>
          <w:rPr>
            <w:webHidden/>
          </w:rPr>
          <w:instrText xml:space="preserve"> PAGEREF _Toc182900486 \h </w:instrText>
        </w:r>
        <w:r>
          <w:rPr>
            <w:webHidden/>
          </w:rPr>
        </w:r>
        <w:r>
          <w:rPr>
            <w:webHidden/>
          </w:rPr>
          <w:fldChar w:fldCharType="separate"/>
        </w:r>
        <w:r>
          <w:rPr>
            <w:webHidden/>
          </w:rPr>
          <w:t>14</w:t>
        </w:r>
        <w:r>
          <w:rPr>
            <w:webHidden/>
          </w:rPr>
          <w:fldChar w:fldCharType="end"/>
        </w:r>
      </w:hyperlink>
    </w:p>
    <w:p w14:paraId="089C042B" w14:textId="7F11FBB6"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7" w:history="1">
        <w:r w:rsidRPr="00FC56D1">
          <w:rPr>
            <w:rStyle w:val="a6"/>
          </w:rPr>
          <w:t>2.1.4 Экономический потенциал</w:t>
        </w:r>
        <w:r>
          <w:rPr>
            <w:webHidden/>
          </w:rPr>
          <w:tab/>
        </w:r>
        <w:r>
          <w:rPr>
            <w:webHidden/>
          </w:rPr>
          <w:fldChar w:fldCharType="begin"/>
        </w:r>
        <w:r>
          <w:rPr>
            <w:webHidden/>
          </w:rPr>
          <w:instrText xml:space="preserve"> PAGEREF _Toc182900487 \h </w:instrText>
        </w:r>
        <w:r>
          <w:rPr>
            <w:webHidden/>
          </w:rPr>
        </w:r>
        <w:r>
          <w:rPr>
            <w:webHidden/>
          </w:rPr>
          <w:fldChar w:fldCharType="separate"/>
        </w:r>
        <w:r>
          <w:rPr>
            <w:webHidden/>
          </w:rPr>
          <w:t>17</w:t>
        </w:r>
        <w:r>
          <w:rPr>
            <w:webHidden/>
          </w:rPr>
          <w:fldChar w:fldCharType="end"/>
        </w:r>
      </w:hyperlink>
    </w:p>
    <w:p w14:paraId="6458A4EF" w14:textId="2A7A1BDB"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8" w:history="1">
        <w:r w:rsidRPr="00FC56D1">
          <w:rPr>
            <w:rStyle w:val="a6"/>
          </w:rPr>
          <w:t>2.1.5 Объекты социальной инфраструктуры</w:t>
        </w:r>
        <w:r>
          <w:rPr>
            <w:webHidden/>
          </w:rPr>
          <w:tab/>
        </w:r>
        <w:r>
          <w:rPr>
            <w:webHidden/>
          </w:rPr>
          <w:fldChar w:fldCharType="begin"/>
        </w:r>
        <w:r>
          <w:rPr>
            <w:webHidden/>
          </w:rPr>
          <w:instrText xml:space="preserve"> PAGEREF _Toc182900488 \h </w:instrText>
        </w:r>
        <w:r>
          <w:rPr>
            <w:webHidden/>
          </w:rPr>
        </w:r>
        <w:r>
          <w:rPr>
            <w:webHidden/>
          </w:rPr>
          <w:fldChar w:fldCharType="separate"/>
        </w:r>
        <w:r>
          <w:rPr>
            <w:webHidden/>
          </w:rPr>
          <w:t>18</w:t>
        </w:r>
        <w:r>
          <w:rPr>
            <w:webHidden/>
          </w:rPr>
          <w:fldChar w:fldCharType="end"/>
        </w:r>
      </w:hyperlink>
    </w:p>
    <w:p w14:paraId="37BC5152" w14:textId="6D85454F"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89" w:history="1">
        <w:r w:rsidRPr="00FC56D1">
          <w:rPr>
            <w:rStyle w:val="a6"/>
          </w:rPr>
          <w:t>2.1.6 Объекты транспортной инфраструктуры</w:t>
        </w:r>
        <w:r>
          <w:rPr>
            <w:webHidden/>
          </w:rPr>
          <w:tab/>
        </w:r>
        <w:r>
          <w:rPr>
            <w:webHidden/>
          </w:rPr>
          <w:fldChar w:fldCharType="begin"/>
        </w:r>
        <w:r>
          <w:rPr>
            <w:webHidden/>
          </w:rPr>
          <w:instrText xml:space="preserve"> PAGEREF _Toc182900489 \h </w:instrText>
        </w:r>
        <w:r>
          <w:rPr>
            <w:webHidden/>
          </w:rPr>
        </w:r>
        <w:r>
          <w:rPr>
            <w:webHidden/>
          </w:rPr>
          <w:fldChar w:fldCharType="separate"/>
        </w:r>
        <w:r>
          <w:rPr>
            <w:webHidden/>
          </w:rPr>
          <w:t>23</w:t>
        </w:r>
        <w:r>
          <w:rPr>
            <w:webHidden/>
          </w:rPr>
          <w:fldChar w:fldCharType="end"/>
        </w:r>
      </w:hyperlink>
    </w:p>
    <w:p w14:paraId="4E88913A" w14:textId="307110DB"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0" w:history="1">
        <w:r w:rsidRPr="00FC56D1">
          <w:rPr>
            <w:rStyle w:val="a6"/>
          </w:rPr>
          <w:t>2.1.7 Объекты инженерной инфраструктуры</w:t>
        </w:r>
        <w:r>
          <w:rPr>
            <w:webHidden/>
          </w:rPr>
          <w:tab/>
        </w:r>
        <w:r>
          <w:rPr>
            <w:webHidden/>
          </w:rPr>
          <w:fldChar w:fldCharType="begin"/>
        </w:r>
        <w:r>
          <w:rPr>
            <w:webHidden/>
          </w:rPr>
          <w:instrText xml:space="preserve"> PAGEREF _Toc182900490 \h </w:instrText>
        </w:r>
        <w:r>
          <w:rPr>
            <w:webHidden/>
          </w:rPr>
        </w:r>
        <w:r>
          <w:rPr>
            <w:webHidden/>
          </w:rPr>
          <w:fldChar w:fldCharType="separate"/>
        </w:r>
        <w:r>
          <w:rPr>
            <w:webHidden/>
          </w:rPr>
          <w:t>26</w:t>
        </w:r>
        <w:r>
          <w:rPr>
            <w:webHidden/>
          </w:rPr>
          <w:fldChar w:fldCharType="end"/>
        </w:r>
      </w:hyperlink>
    </w:p>
    <w:p w14:paraId="68384120" w14:textId="19382499"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1" w:history="1">
        <w:r w:rsidRPr="00FC56D1">
          <w:rPr>
            <w:rStyle w:val="a6"/>
          </w:rPr>
          <w:t>2.1.8 Жилищный фонд</w:t>
        </w:r>
        <w:r>
          <w:rPr>
            <w:webHidden/>
          </w:rPr>
          <w:tab/>
        </w:r>
        <w:r>
          <w:rPr>
            <w:webHidden/>
          </w:rPr>
          <w:fldChar w:fldCharType="begin"/>
        </w:r>
        <w:r>
          <w:rPr>
            <w:webHidden/>
          </w:rPr>
          <w:instrText xml:space="preserve"> PAGEREF _Toc182900491 \h </w:instrText>
        </w:r>
        <w:r>
          <w:rPr>
            <w:webHidden/>
          </w:rPr>
        </w:r>
        <w:r>
          <w:rPr>
            <w:webHidden/>
          </w:rPr>
          <w:fldChar w:fldCharType="separate"/>
        </w:r>
        <w:r>
          <w:rPr>
            <w:webHidden/>
          </w:rPr>
          <w:t>34</w:t>
        </w:r>
        <w:r>
          <w:rPr>
            <w:webHidden/>
          </w:rPr>
          <w:fldChar w:fldCharType="end"/>
        </w:r>
      </w:hyperlink>
    </w:p>
    <w:p w14:paraId="51274769" w14:textId="57DDBBC6"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492" w:history="1">
        <w:r w:rsidRPr="00FC56D1">
          <w:rPr>
            <w:rStyle w:val="a6"/>
            <w:noProof/>
          </w:rPr>
          <w:t>2.2 Прогнозируемые ограничения использования территорий поселения</w:t>
        </w:r>
        <w:r>
          <w:rPr>
            <w:noProof/>
            <w:webHidden/>
          </w:rPr>
          <w:tab/>
        </w:r>
        <w:r>
          <w:rPr>
            <w:noProof/>
            <w:webHidden/>
          </w:rPr>
          <w:fldChar w:fldCharType="begin"/>
        </w:r>
        <w:r>
          <w:rPr>
            <w:noProof/>
            <w:webHidden/>
          </w:rPr>
          <w:instrText xml:space="preserve"> PAGEREF _Toc182900492 \h </w:instrText>
        </w:r>
        <w:r>
          <w:rPr>
            <w:noProof/>
            <w:webHidden/>
          </w:rPr>
        </w:r>
        <w:r>
          <w:rPr>
            <w:noProof/>
            <w:webHidden/>
          </w:rPr>
          <w:fldChar w:fldCharType="separate"/>
        </w:r>
        <w:r>
          <w:rPr>
            <w:noProof/>
            <w:webHidden/>
          </w:rPr>
          <w:t>34</w:t>
        </w:r>
        <w:r>
          <w:rPr>
            <w:noProof/>
            <w:webHidden/>
          </w:rPr>
          <w:fldChar w:fldCharType="end"/>
        </w:r>
      </w:hyperlink>
    </w:p>
    <w:p w14:paraId="6AEB585D" w14:textId="6DF9F731"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3" w:history="1">
        <w:r w:rsidRPr="00FC56D1">
          <w:rPr>
            <w:rStyle w:val="a6"/>
          </w:rPr>
          <w:t>2.2.1 Водоохранная (рыбоохранная) зона и прибрежная защитная полоса</w:t>
        </w:r>
        <w:r>
          <w:rPr>
            <w:webHidden/>
          </w:rPr>
          <w:tab/>
        </w:r>
        <w:r>
          <w:rPr>
            <w:webHidden/>
          </w:rPr>
          <w:fldChar w:fldCharType="begin"/>
        </w:r>
        <w:r>
          <w:rPr>
            <w:webHidden/>
          </w:rPr>
          <w:instrText xml:space="preserve"> PAGEREF _Toc182900493 \h </w:instrText>
        </w:r>
        <w:r>
          <w:rPr>
            <w:webHidden/>
          </w:rPr>
        </w:r>
        <w:r>
          <w:rPr>
            <w:webHidden/>
          </w:rPr>
          <w:fldChar w:fldCharType="separate"/>
        </w:r>
        <w:r>
          <w:rPr>
            <w:webHidden/>
          </w:rPr>
          <w:t>35</w:t>
        </w:r>
        <w:r>
          <w:rPr>
            <w:webHidden/>
          </w:rPr>
          <w:fldChar w:fldCharType="end"/>
        </w:r>
      </w:hyperlink>
    </w:p>
    <w:p w14:paraId="61A9E417" w14:textId="60FC8E88"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4" w:history="1">
        <w:r w:rsidRPr="00FC56D1">
          <w:rPr>
            <w:rStyle w:val="a6"/>
          </w:rPr>
          <w:t>2.2.2 Береговые полосы</w:t>
        </w:r>
        <w:r>
          <w:rPr>
            <w:webHidden/>
          </w:rPr>
          <w:tab/>
        </w:r>
        <w:r>
          <w:rPr>
            <w:webHidden/>
          </w:rPr>
          <w:fldChar w:fldCharType="begin"/>
        </w:r>
        <w:r>
          <w:rPr>
            <w:webHidden/>
          </w:rPr>
          <w:instrText xml:space="preserve"> PAGEREF _Toc182900494 \h </w:instrText>
        </w:r>
        <w:r>
          <w:rPr>
            <w:webHidden/>
          </w:rPr>
        </w:r>
        <w:r>
          <w:rPr>
            <w:webHidden/>
          </w:rPr>
          <w:fldChar w:fldCharType="separate"/>
        </w:r>
        <w:r>
          <w:rPr>
            <w:webHidden/>
          </w:rPr>
          <w:t>38</w:t>
        </w:r>
        <w:r>
          <w:rPr>
            <w:webHidden/>
          </w:rPr>
          <w:fldChar w:fldCharType="end"/>
        </w:r>
      </w:hyperlink>
    </w:p>
    <w:p w14:paraId="4DA02D62" w14:textId="3ACADA50"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5" w:history="1">
        <w:r w:rsidRPr="00FC56D1">
          <w:rPr>
            <w:rStyle w:val="a6"/>
          </w:rPr>
          <w:t>2.2.3 Охранная зона объектов электроэнергетики (объектов электросетевого хозяйства и объектов по производству электрической энергии) (вдоль линий электропередачи, вокруг подстанций)</w:t>
        </w:r>
        <w:r>
          <w:rPr>
            <w:webHidden/>
          </w:rPr>
          <w:tab/>
        </w:r>
        <w:r>
          <w:rPr>
            <w:webHidden/>
          </w:rPr>
          <w:fldChar w:fldCharType="begin"/>
        </w:r>
        <w:r>
          <w:rPr>
            <w:webHidden/>
          </w:rPr>
          <w:instrText xml:space="preserve"> PAGEREF _Toc182900495 \h </w:instrText>
        </w:r>
        <w:r>
          <w:rPr>
            <w:webHidden/>
          </w:rPr>
        </w:r>
        <w:r>
          <w:rPr>
            <w:webHidden/>
          </w:rPr>
          <w:fldChar w:fldCharType="separate"/>
        </w:r>
        <w:r>
          <w:rPr>
            <w:webHidden/>
          </w:rPr>
          <w:t>39</w:t>
        </w:r>
        <w:r>
          <w:rPr>
            <w:webHidden/>
          </w:rPr>
          <w:fldChar w:fldCharType="end"/>
        </w:r>
      </w:hyperlink>
    </w:p>
    <w:p w14:paraId="14F9D914" w14:textId="22B519EE"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6" w:history="1">
        <w:r w:rsidRPr="00FC56D1">
          <w:rPr>
            <w:rStyle w:val="a6"/>
          </w:rPr>
          <w:t>2.2.4 Охранная зона тепловых сетей</w:t>
        </w:r>
        <w:r>
          <w:rPr>
            <w:webHidden/>
          </w:rPr>
          <w:tab/>
        </w:r>
        <w:r>
          <w:rPr>
            <w:webHidden/>
          </w:rPr>
          <w:fldChar w:fldCharType="begin"/>
        </w:r>
        <w:r>
          <w:rPr>
            <w:webHidden/>
          </w:rPr>
          <w:instrText xml:space="preserve"> PAGEREF _Toc182900496 \h </w:instrText>
        </w:r>
        <w:r>
          <w:rPr>
            <w:webHidden/>
          </w:rPr>
        </w:r>
        <w:r>
          <w:rPr>
            <w:webHidden/>
          </w:rPr>
          <w:fldChar w:fldCharType="separate"/>
        </w:r>
        <w:r>
          <w:rPr>
            <w:webHidden/>
          </w:rPr>
          <w:t>41</w:t>
        </w:r>
        <w:r>
          <w:rPr>
            <w:webHidden/>
          </w:rPr>
          <w:fldChar w:fldCharType="end"/>
        </w:r>
      </w:hyperlink>
    </w:p>
    <w:p w14:paraId="50098AE3" w14:textId="6BC785B6"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7" w:history="1">
        <w:r w:rsidRPr="00FC56D1">
          <w:rPr>
            <w:rStyle w:val="a6"/>
          </w:rPr>
          <w:t>2.2.5 Охранные зоны линий и сооружений и связи</w:t>
        </w:r>
        <w:r>
          <w:rPr>
            <w:webHidden/>
          </w:rPr>
          <w:tab/>
        </w:r>
        <w:r>
          <w:rPr>
            <w:webHidden/>
          </w:rPr>
          <w:fldChar w:fldCharType="begin"/>
        </w:r>
        <w:r>
          <w:rPr>
            <w:webHidden/>
          </w:rPr>
          <w:instrText xml:space="preserve"> PAGEREF _Toc182900497 \h </w:instrText>
        </w:r>
        <w:r>
          <w:rPr>
            <w:webHidden/>
          </w:rPr>
        </w:r>
        <w:r>
          <w:rPr>
            <w:webHidden/>
          </w:rPr>
          <w:fldChar w:fldCharType="separate"/>
        </w:r>
        <w:r>
          <w:rPr>
            <w:webHidden/>
          </w:rPr>
          <w:t>42</w:t>
        </w:r>
        <w:r>
          <w:rPr>
            <w:webHidden/>
          </w:rPr>
          <w:fldChar w:fldCharType="end"/>
        </w:r>
      </w:hyperlink>
    </w:p>
    <w:p w14:paraId="19221044" w14:textId="17B30507"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498" w:history="1">
        <w:r w:rsidRPr="00FC56D1">
          <w:rPr>
            <w:rStyle w:val="a6"/>
          </w:rPr>
          <w:t>2.2.6 Зоны санитарной охраны источников питьевого и хозяйственно-бытового водоснабжения и водопроводов питьевого назначения</w:t>
        </w:r>
        <w:r>
          <w:rPr>
            <w:webHidden/>
          </w:rPr>
          <w:tab/>
        </w:r>
        <w:r>
          <w:rPr>
            <w:webHidden/>
          </w:rPr>
          <w:fldChar w:fldCharType="begin"/>
        </w:r>
        <w:r>
          <w:rPr>
            <w:webHidden/>
          </w:rPr>
          <w:instrText xml:space="preserve"> PAGEREF _Toc182900498 \h </w:instrText>
        </w:r>
        <w:r>
          <w:rPr>
            <w:webHidden/>
          </w:rPr>
        </w:r>
        <w:r>
          <w:rPr>
            <w:webHidden/>
          </w:rPr>
          <w:fldChar w:fldCharType="separate"/>
        </w:r>
        <w:r>
          <w:rPr>
            <w:webHidden/>
          </w:rPr>
          <w:t>45</w:t>
        </w:r>
        <w:r>
          <w:rPr>
            <w:webHidden/>
          </w:rPr>
          <w:fldChar w:fldCharType="end"/>
        </w:r>
      </w:hyperlink>
    </w:p>
    <w:p w14:paraId="4AD6C676" w14:textId="62EDD04D" w:rsidR="00027693" w:rsidRDefault="00027693" w:rsidP="00027693">
      <w:pPr>
        <w:pStyle w:val="32"/>
        <w:tabs>
          <w:tab w:val="left" w:pos="1540"/>
        </w:tabs>
        <w:spacing w:before="0" w:after="0"/>
        <w:ind w:left="0"/>
        <w:rPr>
          <w:rFonts w:asciiTheme="minorHAnsi" w:eastAsiaTheme="minorEastAsia" w:hAnsiTheme="minorHAnsi" w:cstheme="minorBidi"/>
          <w:kern w:val="2"/>
          <w:sz w:val="22"/>
          <w:szCs w:val="22"/>
          <w:lang w:eastAsia="zh-CN"/>
          <w14:ligatures w14:val="standardContextual"/>
        </w:rPr>
      </w:pPr>
      <w:hyperlink w:anchor="_Toc182900499" w:history="1">
        <w:r w:rsidRPr="00FC56D1">
          <w:rPr>
            <w:rStyle w:val="a6"/>
          </w:rPr>
          <w:t>2.2.7</w:t>
        </w:r>
        <w:r>
          <w:rPr>
            <w:rFonts w:asciiTheme="minorHAnsi" w:eastAsiaTheme="minorEastAsia" w:hAnsiTheme="minorHAnsi" w:cstheme="minorBidi"/>
            <w:kern w:val="2"/>
            <w:sz w:val="22"/>
            <w:szCs w:val="22"/>
            <w:lang w:eastAsia="zh-CN"/>
            <w14:ligatures w14:val="standardContextual"/>
          </w:rPr>
          <w:tab/>
        </w:r>
        <w:r w:rsidRPr="00FC56D1">
          <w:rPr>
            <w:rStyle w:val="a6"/>
          </w:rPr>
          <w:t>Санитарно-защитная полоса водоводов</w:t>
        </w:r>
        <w:r>
          <w:rPr>
            <w:webHidden/>
          </w:rPr>
          <w:tab/>
        </w:r>
        <w:r>
          <w:rPr>
            <w:webHidden/>
          </w:rPr>
          <w:fldChar w:fldCharType="begin"/>
        </w:r>
        <w:r>
          <w:rPr>
            <w:webHidden/>
          </w:rPr>
          <w:instrText xml:space="preserve"> PAGEREF _Toc182900499 \h </w:instrText>
        </w:r>
        <w:r>
          <w:rPr>
            <w:webHidden/>
          </w:rPr>
        </w:r>
        <w:r>
          <w:rPr>
            <w:webHidden/>
          </w:rPr>
          <w:fldChar w:fldCharType="separate"/>
        </w:r>
        <w:r>
          <w:rPr>
            <w:webHidden/>
          </w:rPr>
          <w:t>46</w:t>
        </w:r>
        <w:r>
          <w:rPr>
            <w:webHidden/>
          </w:rPr>
          <w:fldChar w:fldCharType="end"/>
        </w:r>
      </w:hyperlink>
    </w:p>
    <w:p w14:paraId="2C887AD4" w14:textId="3CAB638B"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00" w:history="1">
        <w:r w:rsidRPr="00FC56D1">
          <w:rPr>
            <w:rStyle w:val="a6"/>
          </w:rPr>
          <w:t>2.2.8 Придорожная полоса</w:t>
        </w:r>
        <w:r>
          <w:rPr>
            <w:webHidden/>
          </w:rPr>
          <w:tab/>
        </w:r>
        <w:r>
          <w:rPr>
            <w:webHidden/>
          </w:rPr>
          <w:fldChar w:fldCharType="begin"/>
        </w:r>
        <w:r>
          <w:rPr>
            <w:webHidden/>
          </w:rPr>
          <w:instrText xml:space="preserve"> PAGEREF _Toc182900500 \h </w:instrText>
        </w:r>
        <w:r>
          <w:rPr>
            <w:webHidden/>
          </w:rPr>
        </w:r>
        <w:r>
          <w:rPr>
            <w:webHidden/>
          </w:rPr>
          <w:fldChar w:fldCharType="separate"/>
        </w:r>
        <w:r>
          <w:rPr>
            <w:webHidden/>
          </w:rPr>
          <w:t>47</w:t>
        </w:r>
        <w:r>
          <w:rPr>
            <w:webHidden/>
          </w:rPr>
          <w:fldChar w:fldCharType="end"/>
        </w:r>
      </w:hyperlink>
    </w:p>
    <w:p w14:paraId="0ADCE851" w14:textId="280FA012" w:rsidR="00027693" w:rsidRDefault="00027693" w:rsidP="00027693">
      <w:pPr>
        <w:pStyle w:val="32"/>
        <w:tabs>
          <w:tab w:val="left" w:pos="1540"/>
        </w:tabs>
        <w:spacing w:before="0" w:after="0"/>
        <w:ind w:left="0"/>
        <w:rPr>
          <w:rFonts w:asciiTheme="minorHAnsi" w:eastAsiaTheme="minorEastAsia" w:hAnsiTheme="minorHAnsi" w:cstheme="minorBidi"/>
          <w:kern w:val="2"/>
          <w:sz w:val="22"/>
          <w:szCs w:val="22"/>
          <w:lang w:eastAsia="zh-CN"/>
          <w14:ligatures w14:val="standardContextual"/>
        </w:rPr>
      </w:pPr>
      <w:hyperlink w:anchor="_Toc182900501" w:history="1">
        <w:r w:rsidRPr="00FC56D1">
          <w:rPr>
            <w:rStyle w:val="a6"/>
          </w:rPr>
          <w:t xml:space="preserve">2.2.9 </w:t>
        </w:r>
        <w:r>
          <w:rPr>
            <w:rFonts w:asciiTheme="minorHAnsi" w:eastAsiaTheme="minorEastAsia" w:hAnsiTheme="minorHAnsi" w:cstheme="minorBidi"/>
            <w:kern w:val="2"/>
            <w:sz w:val="22"/>
            <w:szCs w:val="22"/>
            <w:lang w:eastAsia="zh-CN"/>
            <w14:ligatures w14:val="standardContextual"/>
          </w:rPr>
          <w:tab/>
        </w:r>
        <w:r w:rsidRPr="00FC56D1">
          <w:rPr>
            <w:rStyle w:val="a6"/>
          </w:rPr>
          <w:t>Санитарно-защитная зона предприятий, сооружений и иных объектов</w:t>
        </w:r>
        <w:r>
          <w:rPr>
            <w:webHidden/>
          </w:rPr>
          <w:tab/>
        </w:r>
        <w:r>
          <w:rPr>
            <w:webHidden/>
          </w:rPr>
          <w:fldChar w:fldCharType="begin"/>
        </w:r>
        <w:r>
          <w:rPr>
            <w:webHidden/>
          </w:rPr>
          <w:instrText xml:space="preserve"> PAGEREF _Toc182900501 \h </w:instrText>
        </w:r>
        <w:r>
          <w:rPr>
            <w:webHidden/>
          </w:rPr>
        </w:r>
        <w:r>
          <w:rPr>
            <w:webHidden/>
          </w:rPr>
          <w:fldChar w:fldCharType="separate"/>
        </w:r>
        <w:r>
          <w:rPr>
            <w:webHidden/>
          </w:rPr>
          <w:t>47</w:t>
        </w:r>
        <w:r>
          <w:rPr>
            <w:webHidden/>
          </w:rPr>
          <w:fldChar w:fldCharType="end"/>
        </w:r>
      </w:hyperlink>
    </w:p>
    <w:p w14:paraId="57C921F9" w14:textId="67D43C7A" w:rsidR="00027693" w:rsidRDefault="00027693" w:rsidP="00027693">
      <w:pPr>
        <w:pStyle w:val="32"/>
        <w:tabs>
          <w:tab w:val="left" w:pos="1540"/>
        </w:tabs>
        <w:spacing w:before="0" w:after="0"/>
        <w:ind w:left="0"/>
        <w:rPr>
          <w:rFonts w:asciiTheme="minorHAnsi" w:eastAsiaTheme="minorEastAsia" w:hAnsiTheme="minorHAnsi" w:cstheme="minorBidi"/>
          <w:kern w:val="2"/>
          <w:sz w:val="22"/>
          <w:szCs w:val="22"/>
          <w:lang w:eastAsia="zh-CN"/>
          <w14:ligatures w14:val="standardContextual"/>
        </w:rPr>
      </w:pPr>
      <w:hyperlink w:anchor="_Toc182900502" w:history="1">
        <w:r w:rsidRPr="00FC56D1">
          <w:rPr>
            <w:rStyle w:val="a6"/>
          </w:rPr>
          <w:t>2.2.10</w:t>
        </w:r>
        <w:r>
          <w:rPr>
            <w:rFonts w:asciiTheme="minorHAnsi" w:eastAsiaTheme="minorEastAsia" w:hAnsiTheme="minorHAnsi" w:cstheme="minorBidi"/>
            <w:kern w:val="2"/>
            <w:sz w:val="22"/>
            <w:szCs w:val="22"/>
            <w:lang w:eastAsia="zh-CN"/>
            <w14:ligatures w14:val="standardContextual"/>
          </w:rPr>
          <w:tab/>
        </w:r>
        <w:r w:rsidRPr="00FC56D1">
          <w:rPr>
            <w:rStyle w:val="a6"/>
          </w:rPr>
          <w:t xml:space="preserve"> Другие зоны, устанавливаемые в соответствии с законодательством Российской Федерации (охранная зона метеорологической станции)</w:t>
        </w:r>
        <w:r>
          <w:rPr>
            <w:webHidden/>
          </w:rPr>
          <w:tab/>
        </w:r>
        <w:r>
          <w:rPr>
            <w:webHidden/>
          </w:rPr>
          <w:fldChar w:fldCharType="begin"/>
        </w:r>
        <w:r>
          <w:rPr>
            <w:webHidden/>
          </w:rPr>
          <w:instrText xml:space="preserve"> PAGEREF _Toc182900502 \h </w:instrText>
        </w:r>
        <w:r>
          <w:rPr>
            <w:webHidden/>
          </w:rPr>
        </w:r>
        <w:r>
          <w:rPr>
            <w:webHidden/>
          </w:rPr>
          <w:fldChar w:fldCharType="separate"/>
        </w:r>
        <w:r>
          <w:rPr>
            <w:webHidden/>
          </w:rPr>
          <w:t>50</w:t>
        </w:r>
        <w:r>
          <w:rPr>
            <w:webHidden/>
          </w:rPr>
          <w:fldChar w:fldCharType="end"/>
        </w:r>
      </w:hyperlink>
    </w:p>
    <w:p w14:paraId="5A293049" w14:textId="0B252E40" w:rsidR="00027693" w:rsidRDefault="00027693" w:rsidP="00027693">
      <w:pPr>
        <w:pStyle w:val="32"/>
        <w:tabs>
          <w:tab w:val="left" w:pos="1540"/>
        </w:tabs>
        <w:spacing w:before="0" w:after="0"/>
        <w:ind w:left="0"/>
        <w:rPr>
          <w:rFonts w:asciiTheme="minorHAnsi" w:eastAsiaTheme="minorEastAsia" w:hAnsiTheme="minorHAnsi" w:cstheme="minorBidi"/>
          <w:kern w:val="2"/>
          <w:sz w:val="22"/>
          <w:szCs w:val="22"/>
          <w:lang w:eastAsia="zh-CN"/>
          <w14:ligatures w14:val="standardContextual"/>
        </w:rPr>
      </w:pPr>
      <w:hyperlink w:anchor="_Toc182900503" w:history="1">
        <w:r w:rsidRPr="00FC56D1">
          <w:rPr>
            <w:rStyle w:val="a6"/>
          </w:rPr>
          <w:t>2.2.11</w:t>
        </w:r>
        <w:r>
          <w:rPr>
            <w:rFonts w:asciiTheme="minorHAnsi" w:eastAsiaTheme="minorEastAsia" w:hAnsiTheme="minorHAnsi" w:cstheme="minorBidi"/>
            <w:kern w:val="2"/>
            <w:sz w:val="22"/>
            <w:szCs w:val="22"/>
            <w:lang w:eastAsia="zh-CN"/>
            <w14:ligatures w14:val="standardContextual"/>
          </w:rPr>
          <w:tab/>
        </w:r>
        <w:r w:rsidRPr="00FC56D1">
          <w:rPr>
            <w:rStyle w:val="a6"/>
          </w:rPr>
          <w:t xml:space="preserve"> Охранная зона пунктов государственной геодезической сети, государственной нивелирной сети и государственной гравиметрической сети</w:t>
        </w:r>
        <w:r>
          <w:rPr>
            <w:webHidden/>
          </w:rPr>
          <w:tab/>
        </w:r>
        <w:r>
          <w:rPr>
            <w:webHidden/>
          </w:rPr>
          <w:fldChar w:fldCharType="begin"/>
        </w:r>
        <w:r>
          <w:rPr>
            <w:webHidden/>
          </w:rPr>
          <w:instrText xml:space="preserve"> PAGEREF _Toc182900503 \h </w:instrText>
        </w:r>
        <w:r>
          <w:rPr>
            <w:webHidden/>
          </w:rPr>
        </w:r>
        <w:r>
          <w:rPr>
            <w:webHidden/>
          </w:rPr>
          <w:fldChar w:fldCharType="separate"/>
        </w:r>
        <w:r>
          <w:rPr>
            <w:webHidden/>
          </w:rPr>
          <w:t>51</w:t>
        </w:r>
        <w:r>
          <w:rPr>
            <w:webHidden/>
          </w:rPr>
          <w:fldChar w:fldCharType="end"/>
        </w:r>
      </w:hyperlink>
    </w:p>
    <w:p w14:paraId="792E50C2" w14:textId="03DA9ABD"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04" w:history="1">
        <w:r w:rsidRPr="00FC56D1">
          <w:rPr>
            <w:rStyle w:val="a6"/>
            <w:noProof/>
          </w:rPr>
          <w:t>2.3 Объекты специального назначения</w:t>
        </w:r>
        <w:r>
          <w:rPr>
            <w:noProof/>
            <w:webHidden/>
          </w:rPr>
          <w:tab/>
        </w:r>
        <w:r>
          <w:rPr>
            <w:noProof/>
            <w:webHidden/>
          </w:rPr>
          <w:fldChar w:fldCharType="begin"/>
        </w:r>
        <w:r>
          <w:rPr>
            <w:noProof/>
            <w:webHidden/>
          </w:rPr>
          <w:instrText xml:space="preserve"> PAGEREF _Toc182900504 \h </w:instrText>
        </w:r>
        <w:r>
          <w:rPr>
            <w:noProof/>
            <w:webHidden/>
          </w:rPr>
        </w:r>
        <w:r>
          <w:rPr>
            <w:noProof/>
            <w:webHidden/>
          </w:rPr>
          <w:fldChar w:fldCharType="separate"/>
        </w:r>
        <w:r>
          <w:rPr>
            <w:noProof/>
            <w:webHidden/>
          </w:rPr>
          <w:t>51</w:t>
        </w:r>
        <w:r>
          <w:rPr>
            <w:noProof/>
            <w:webHidden/>
          </w:rPr>
          <w:fldChar w:fldCharType="end"/>
        </w:r>
      </w:hyperlink>
    </w:p>
    <w:p w14:paraId="00DD266E" w14:textId="148D5B75"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05" w:history="1">
        <w:r w:rsidRPr="00FC56D1">
          <w:rPr>
            <w:rStyle w:val="a6"/>
            <w:noProof/>
          </w:rPr>
          <w:t>2.4 Объекты культурного наследия</w:t>
        </w:r>
        <w:r>
          <w:rPr>
            <w:noProof/>
            <w:webHidden/>
          </w:rPr>
          <w:tab/>
        </w:r>
        <w:r>
          <w:rPr>
            <w:noProof/>
            <w:webHidden/>
          </w:rPr>
          <w:fldChar w:fldCharType="begin"/>
        </w:r>
        <w:r>
          <w:rPr>
            <w:noProof/>
            <w:webHidden/>
          </w:rPr>
          <w:instrText xml:space="preserve"> PAGEREF _Toc182900505 \h </w:instrText>
        </w:r>
        <w:r>
          <w:rPr>
            <w:noProof/>
            <w:webHidden/>
          </w:rPr>
        </w:r>
        <w:r>
          <w:rPr>
            <w:noProof/>
            <w:webHidden/>
          </w:rPr>
          <w:fldChar w:fldCharType="separate"/>
        </w:r>
        <w:r>
          <w:rPr>
            <w:noProof/>
            <w:webHidden/>
          </w:rPr>
          <w:t>52</w:t>
        </w:r>
        <w:r>
          <w:rPr>
            <w:noProof/>
            <w:webHidden/>
          </w:rPr>
          <w:fldChar w:fldCharType="end"/>
        </w:r>
      </w:hyperlink>
    </w:p>
    <w:p w14:paraId="3F17F87E" w14:textId="0CB239CF"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06" w:history="1">
        <w:r w:rsidRPr="00FC56D1">
          <w:rPr>
            <w:rStyle w:val="a6"/>
            <w:noProof/>
          </w:rPr>
          <w:t>2.5 Особо охраняемые природные территории</w:t>
        </w:r>
        <w:r>
          <w:rPr>
            <w:noProof/>
            <w:webHidden/>
          </w:rPr>
          <w:tab/>
        </w:r>
        <w:r>
          <w:rPr>
            <w:noProof/>
            <w:webHidden/>
          </w:rPr>
          <w:fldChar w:fldCharType="begin"/>
        </w:r>
        <w:r>
          <w:rPr>
            <w:noProof/>
            <w:webHidden/>
          </w:rPr>
          <w:instrText xml:space="preserve"> PAGEREF _Toc182900506 \h </w:instrText>
        </w:r>
        <w:r>
          <w:rPr>
            <w:noProof/>
            <w:webHidden/>
          </w:rPr>
        </w:r>
        <w:r>
          <w:rPr>
            <w:noProof/>
            <w:webHidden/>
          </w:rPr>
          <w:fldChar w:fldCharType="separate"/>
        </w:r>
        <w:r>
          <w:rPr>
            <w:noProof/>
            <w:webHidden/>
          </w:rPr>
          <w:t>54</w:t>
        </w:r>
        <w:r>
          <w:rPr>
            <w:noProof/>
            <w:webHidden/>
          </w:rPr>
          <w:fldChar w:fldCharType="end"/>
        </w:r>
      </w:hyperlink>
    </w:p>
    <w:p w14:paraId="15A4CBE6" w14:textId="666287F4"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07" w:history="1">
        <w:r w:rsidRPr="00FC56D1">
          <w:rPr>
            <w:rStyle w:val="a6"/>
            <w:noProof/>
          </w:rPr>
          <w:t>2.6 Выводы</w:t>
        </w:r>
        <w:r>
          <w:rPr>
            <w:noProof/>
            <w:webHidden/>
          </w:rPr>
          <w:tab/>
        </w:r>
        <w:r>
          <w:rPr>
            <w:noProof/>
            <w:webHidden/>
          </w:rPr>
          <w:fldChar w:fldCharType="begin"/>
        </w:r>
        <w:r>
          <w:rPr>
            <w:noProof/>
            <w:webHidden/>
          </w:rPr>
          <w:instrText xml:space="preserve"> PAGEREF _Toc182900507 \h </w:instrText>
        </w:r>
        <w:r>
          <w:rPr>
            <w:noProof/>
            <w:webHidden/>
          </w:rPr>
        </w:r>
        <w:r>
          <w:rPr>
            <w:noProof/>
            <w:webHidden/>
          </w:rPr>
          <w:fldChar w:fldCharType="separate"/>
        </w:r>
        <w:r>
          <w:rPr>
            <w:noProof/>
            <w:webHidden/>
          </w:rPr>
          <w:t>54</w:t>
        </w:r>
        <w:r>
          <w:rPr>
            <w:noProof/>
            <w:webHidden/>
          </w:rPr>
          <w:fldChar w:fldCharType="end"/>
        </w:r>
      </w:hyperlink>
    </w:p>
    <w:p w14:paraId="6E2EF87D" w14:textId="2895FEBB"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08" w:history="1">
        <w:r w:rsidRPr="00FC56D1">
          <w:rPr>
            <w:rStyle w:val="a6"/>
            <w:noProof/>
          </w:rPr>
          <w:t>3. Оценка возможного влияния планируемых для размещения объектов местного значения поселения</w:t>
        </w:r>
        <w:r>
          <w:rPr>
            <w:noProof/>
            <w:webHidden/>
          </w:rPr>
          <w:tab/>
        </w:r>
        <w:r>
          <w:rPr>
            <w:noProof/>
            <w:webHidden/>
          </w:rPr>
          <w:fldChar w:fldCharType="begin"/>
        </w:r>
        <w:r>
          <w:rPr>
            <w:noProof/>
            <w:webHidden/>
          </w:rPr>
          <w:instrText xml:space="preserve"> PAGEREF _Toc182900508 \h </w:instrText>
        </w:r>
        <w:r>
          <w:rPr>
            <w:noProof/>
            <w:webHidden/>
          </w:rPr>
        </w:r>
        <w:r>
          <w:rPr>
            <w:noProof/>
            <w:webHidden/>
          </w:rPr>
          <w:fldChar w:fldCharType="separate"/>
        </w:r>
        <w:r>
          <w:rPr>
            <w:noProof/>
            <w:webHidden/>
          </w:rPr>
          <w:t>55</w:t>
        </w:r>
        <w:r>
          <w:rPr>
            <w:noProof/>
            <w:webHidden/>
          </w:rPr>
          <w:fldChar w:fldCharType="end"/>
        </w:r>
      </w:hyperlink>
    </w:p>
    <w:p w14:paraId="1AFFCD9F" w14:textId="393FF022"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09" w:history="1">
        <w:r w:rsidRPr="00FC56D1">
          <w:rPr>
            <w:rStyle w:val="a6"/>
            <w:noProof/>
            <w:lang w:eastAsia="ar-SA" w:bidi="en-US"/>
          </w:rPr>
          <w:t xml:space="preserve">4. Сведения </w:t>
        </w:r>
        <w:r w:rsidRPr="00FC56D1">
          <w:rPr>
            <w:rStyle w:val="a6"/>
            <w:rFonts w:eastAsia="Times New Roman"/>
            <w:noProof/>
            <w:lang w:eastAsia="ar-SA" w:bidi="en-US"/>
          </w:rPr>
          <w:t xml:space="preserve">о планируемых для размещения на территориях поселения </w:t>
        </w:r>
        <w:r w:rsidRPr="00FC56D1">
          <w:rPr>
            <w:rStyle w:val="a6"/>
            <w:noProof/>
            <w:shd w:val="clear" w:color="auto" w:fill="FFFFFF"/>
          </w:rPr>
          <w:t>объектов</w:t>
        </w:r>
        <w:r w:rsidRPr="00FC56D1">
          <w:rPr>
            <w:rStyle w:val="a6"/>
            <w:rFonts w:eastAsia="Times New Roman"/>
            <w:noProof/>
            <w:lang w:eastAsia="ar-SA" w:bidi="en-US"/>
          </w:rPr>
          <w:t xml:space="preserve"> федерального значения, объектов регионального значения</w:t>
        </w:r>
        <w:r>
          <w:rPr>
            <w:noProof/>
            <w:webHidden/>
          </w:rPr>
          <w:tab/>
        </w:r>
        <w:r>
          <w:rPr>
            <w:noProof/>
            <w:webHidden/>
          </w:rPr>
          <w:fldChar w:fldCharType="begin"/>
        </w:r>
        <w:r>
          <w:rPr>
            <w:noProof/>
            <w:webHidden/>
          </w:rPr>
          <w:instrText xml:space="preserve"> PAGEREF _Toc182900509 \h </w:instrText>
        </w:r>
        <w:r>
          <w:rPr>
            <w:noProof/>
            <w:webHidden/>
          </w:rPr>
        </w:r>
        <w:r>
          <w:rPr>
            <w:noProof/>
            <w:webHidden/>
          </w:rPr>
          <w:fldChar w:fldCharType="separate"/>
        </w:r>
        <w:r>
          <w:rPr>
            <w:noProof/>
            <w:webHidden/>
          </w:rPr>
          <w:t>57</w:t>
        </w:r>
        <w:r>
          <w:rPr>
            <w:noProof/>
            <w:webHidden/>
          </w:rPr>
          <w:fldChar w:fldCharType="end"/>
        </w:r>
      </w:hyperlink>
    </w:p>
    <w:p w14:paraId="62800A20" w14:textId="4C873548"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10" w:history="1">
        <w:r w:rsidRPr="00FC56D1">
          <w:rPr>
            <w:rStyle w:val="a6"/>
            <w:rFonts w:eastAsia="Times New Roman"/>
            <w:noProof/>
            <w:lang w:eastAsia="ar-SA" w:bidi="en-US"/>
          </w:rPr>
          <w:t xml:space="preserve">5. Сведения о планируемых для размещения на территориях </w:t>
        </w:r>
        <w:r w:rsidRPr="00FC56D1">
          <w:rPr>
            <w:rStyle w:val="a6"/>
            <w:noProof/>
            <w:lang w:eastAsia="ar-SA" w:bidi="en-US"/>
          </w:rPr>
          <w:t>поселения</w:t>
        </w:r>
        <w:r w:rsidRPr="00FC56D1">
          <w:rPr>
            <w:rStyle w:val="a6"/>
            <w:rFonts w:eastAsia="Times New Roman"/>
            <w:noProof/>
            <w:lang w:eastAsia="ar-SA" w:bidi="en-US"/>
          </w:rPr>
          <w:t xml:space="preserve"> объектов местного значения муниципального района</w:t>
        </w:r>
        <w:r>
          <w:rPr>
            <w:noProof/>
            <w:webHidden/>
          </w:rPr>
          <w:tab/>
        </w:r>
        <w:r>
          <w:rPr>
            <w:noProof/>
            <w:webHidden/>
          </w:rPr>
          <w:fldChar w:fldCharType="begin"/>
        </w:r>
        <w:r>
          <w:rPr>
            <w:noProof/>
            <w:webHidden/>
          </w:rPr>
          <w:instrText xml:space="preserve"> PAGEREF _Toc182900510 \h </w:instrText>
        </w:r>
        <w:r>
          <w:rPr>
            <w:noProof/>
            <w:webHidden/>
          </w:rPr>
        </w:r>
        <w:r>
          <w:rPr>
            <w:noProof/>
            <w:webHidden/>
          </w:rPr>
          <w:fldChar w:fldCharType="separate"/>
        </w:r>
        <w:r>
          <w:rPr>
            <w:noProof/>
            <w:webHidden/>
          </w:rPr>
          <w:t>60</w:t>
        </w:r>
        <w:r>
          <w:rPr>
            <w:noProof/>
            <w:webHidden/>
          </w:rPr>
          <w:fldChar w:fldCharType="end"/>
        </w:r>
      </w:hyperlink>
    </w:p>
    <w:p w14:paraId="651164C2" w14:textId="1B6F75CD"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11" w:history="1">
        <w:r w:rsidRPr="00FC56D1">
          <w:rPr>
            <w:rStyle w:val="a6"/>
            <w:rFonts w:eastAsia="Times New Roman"/>
            <w:noProof/>
            <w:lang w:eastAsia="ar-SA" w:bidi="en-US"/>
          </w:rPr>
          <w:t>6. Перечень и характеристика основных факторов риска возникновения чрезвычайных ситуаций природного и техногенного характера</w:t>
        </w:r>
        <w:r>
          <w:rPr>
            <w:noProof/>
            <w:webHidden/>
          </w:rPr>
          <w:tab/>
        </w:r>
        <w:r>
          <w:rPr>
            <w:noProof/>
            <w:webHidden/>
          </w:rPr>
          <w:fldChar w:fldCharType="begin"/>
        </w:r>
        <w:r>
          <w:rPr>
            <w:noProof/>
            <w:webHidden/>
          </w:rPr>
          <w:instrText xml:space="preserve"> PAGEREF _Toc182900511 \h </w:instrText>
        </w:r>
        <w:r>
          <w:rPr>
            <w:noProof/>
            <w:webHidden/>
          </w:rPr>
        </w:r>
        <w:r>
          <w:rPr>
            <w:noProof/>
            <w:webHidden/>
          </w:rPr>
          <w:fldChar w:fldCharType="separate"/>
        </w:r>
        <w:r>
          <w:rPr>
            <w:noProof/>
            <w:webHidden/>
          </w:rPr>
          <w:t>62</w:t>
        </w:r>
        <w:r>
          <w:rPr>
            <w:noProof/>
            <w:webHidden/>
          </w:rPr>
          <w:fldChar w:fldCharType="end"/>
        </w:r>
      </w:hyperlink>
    </w:p>
    <w:p w14:paraId="67535F55" w14:textId="747129A8"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12" w:history="1">
        <w:r w:rsidRPr="00FC56D1">
          <w:rPr>
            <w:rStyle w:val="a6"/>
            <w:noProof/>
          </w:rPr>
          <w:t>6.1 Инженерно-технические мероприятия гражданской обороны</w:t>
        </w:r>
        <w:r>
          <w:rPr>
            <w:noProof/>
            <w:webHidden/>
          </w:rPr>
          <w:tab/>
        </w:r>
        <w:r>
          <w:rPr>
            <w:noProof/>
            <w:webHidden/>
          </w:rPr>
          <w:fldChar w:fldCharType="begin"/>
        </w:r>
        <w:r>
          <w:rPr>
            <w:noProof/>
            <w:webHidden/>
          </w:rPr>
          <w:instrText xml:space="preserve"> PAGEREF _Toc182900512 \h </w:instrText>
        </w:r>
        <w:r>
          <w:rPr>
            <w:noProof/>
            <w:webHidden/>
          </w:rPr>
        </w:r>
        <w:r>
          <w:rPr>
            <w:noProof/>
            <w:webHidden/>
          </w:rPr>
          <w:fldChar w:fldCharType="separate"/>
        </w:r>
        <w:r>
          <w:rPr>
            <w:noProof/>
            <w:webHidden/>
          </w:rPr>
          <w:t>62</w:t>
        </w:r>
        <w:r>
          <w:rPr>
            <w:noProof/>
            <w:webHidden/>
          </w:rPr>
          <w:fldChar w:fldCharType="end"/>
        </w:r>
      </w:hyperlink>
    </w:p>
    <w:p w14:paraId="047D3F90" w14:textId="5A9F33BB"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13" w:history="1">
        <w:r w:rsidRPr="00FC56D1">
          <w:rPr>
            <w:rStyle w:val="a6"/>
            <w:noProof/>
          </w:rPr>
          <w:t>6.2 Инженерное обеспечение территории</w:t>
        </w:r>
        <w:r>
          <w:rPr>
            <w:noProof/>
            <w:webHidden/>
          </w:rPr>
          <w:tab/>
        </w:r>
        <w:r>
          <w:rPr>
            <w:noProof/>
            <w:webHidden/>
          </w:rPr>
          <w:fldChar w:fldCharType="begin"/>
        </w:r>
        <w:r>
          <w:rPr>
            <w:noProof/>
            <w:webHidden/>
          </w:rPr>
          <w:instrText xml:space="preserve"> PAGEREF _Toc182900513 \h </w:instrText>
        </w:r>
        <w:r>
          <w:rPr>
            <w:noProof/>
            <w:webHidden/>
          </w:rPr>
        </w:r>
        <w:r>
          <w:rPr>
            <w:noProof/>
            <w:webHidden/>
          </w:rPr>
          <w:fldChar w:fldCharType="separate"/>
        </w:r>
        <w:r>
          <w:rPr>
            <w:noProof/>
            <w:webHidden/>
          </w:rPr>
          <w:t>65</w:t>
        </w:r>
        <w:r>
          <w:rPr>
            <w:noProof/>
            <w:webHidden/>
          </w:rPr>
          <w:fldChar w:fldCharType="end"/>
        </w:r>
      </w:hyperlink>
    </w:p>
    <w:p w14:paraId="53FC1835" w14:textId="7E1060AD"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14" w:history="1">
        <w:r w:rsidRPr="00FC56D1">
          <w:rPr>
            <w:rStyle w:val="a6"/>
            <w:noProof/>
          </w:rPr>
          <w:t>6.3 Основные факторы риска возникновения чрезвычайных ситуаций</w:t>
        </w:r>
        <w:r>
          <w:rPr>
            <w:noProof/>
            <w:webHidden/>
          </w:rPr>
          <w:tab/>
        </w:r>
        <w:r>
          <w:rPr>
            <w:noProof/>
            <w:webHidden/>
          </w:rPr>
          <w:fldChar w:fldCharType="begin"/>
        </w:r>
        <w:r>
          <w:rPr>
            <w:noProof/>
            <w:webHidden/>
          </w:rPr>
          <w:instrText xml:space="preserve"> PAGEREF _Toc182900514 \h </w:instrText>
        </w:r>
        <w:r>
          <w:rPr>
            <w:noProof/>
            <w:webHidden/>
          </w:rPr>
        </w:r>
        <w:r>
          <w:rPr>
            <w:noProof/>
            <w:webHidden/>
          </w:rPr>
          <w:fldChar w:fldCharType="separate"/>
        </w:r>
        <w:r>
          <w:rPr>
            <w:noProof/>
            <w:webHidden/>
          </w:rPr>
          <w:t>67</w:t>
        </w:r>
        <w:r>
          <w:rPr>
            <w:noProof/>
            <w:webHidden/>
          </w:rPr>
          <w:fldChar w:fldCharType="end"/>
        </w:r>
      </w:hyperlink>
    </w:p>
    <w:p w14:paraId="09397922" w14:textId="63148D80"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15" w:history="1">
        <w:r w:rsidRPr="00FC56D1">
          <w:rPr>
            <w:rStyle w:val="a6"/>
          </w:rPr>
          <w:t>6.3.1 Перечень основных факторов риска возникновения чрезвычайных ситуаций природного и техногенного характера</w:t>
        </w:r>
        <w:r>
          <w:rPr>
            <w:webHidden/>
          </w:rPr>
          <w:tab/>
        </w:r>
        <w:r>
          <w:rPr>
            <w:webHidden/>
          </w:rPr>
          <w:fldChar w:fldCharType="begin"/>
        </w:r>
        <w:r>
          <w:rPr>
            <w:webHidden/>
          </w:rPr>
          <w:instrText xml:space="preserve"> PAGEREF _Toc182900515 \h </w:instrText>
        </w:r>
        <w:r>
          <w:rPr>
            <w:webHidden/>
          </w:rPr>
        </w:r>
        <w:r>
          <w:rPr>
            <w:webHidden/>
          </w:rPr>
          <w:fldChar w:fldCharType="separate"/>
        </w:r>
        <w:r>
          <w:rPr>
            <w:webHidden/>
          </w:rPr>
          <w:t>67</w:t>
        </w:r>
        <w:r>
          <w:rPr>
            <w:webHidden/>
          </w:rPr>
          <w:fldChar w:fldCharType="end"/>
        </w:r>
      </w:hyperlink>
    </w:p>
    <w:p w14:paraId="7CE8B296" w14:textId="0F9DCF51"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16" w:history="1">
        <w:r w:rsidRPr="00FC56D1">
          <w:rPr>
            <w:rStyle w:val="a6"/>
          </w:rPr>
          <w:t xml:space="preserve">6.3.2 Перечень источников чрезвычайных ситуаций техногенного характера, возможных на территории </w:t>
        </w:r>
        <w:r w:rsidRPr="00FC56D1">
          <w:rPr>
            <w:rStyle w:val="a6"/>
            <w:iCs/>
          </w:rPr>
          <w:t>Новотартасского</w:t>
        </w:r>
        <w:r w:rsidRPr="00FC56D1">
          <w:rPr>
            <w:rStyle w:val="a6"/>
          </w:rPr>
          <w:t xml:space="preserve"> сельсовета</w:t>
        </w:r>
        <w:r>
          <w:rPr>
            <w:webHidden/>
          </w:rPr>
          <w:tab/>
        </w:r>
        <w:r>
          <w:rPr>
            <w:webHidden/>
          </w:rPr>
          <w:fldChar w:fldCharType="begin"/>
        </w:r>
        <w:r>
          <w:rPr>
            <w:webHidden/>
          </w:rPr>
          <w:instrText xml:space="preserve"> PAGEREF _Toc182900516 \h </w:instrText>
        </w:r>
        <w:r>
          <w:rPr>
            <w:webHidden/>
          </w:rPr>
        </w:r>
        <w:r>
          <w:rPr>
            <w:webHidden/>
          </w:rPr>
          <w:fldChar w:fldCharType="separate"/>
        </w:r>
        <w:r>
          <w:rPr>
            <w:webHidden/>
          </w:rPr>
          <w:t>74</w:t>
        </w:r>
        <w:r>
          <w:rPr>
            <w:webHidden/>
          </w:rPr>
          <w:fldChar w:fldCharType="end"/>
        </w:r>
      </w:hyperlink>
    </w:p>
    <w:p w14:paraId="06182F43" w14:textId="72BB9BD5"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17" w:history="1">
        <w:r w:rsidRPr="00FC56D1">
          <w:rPr>
            <w:rStyle w:val="a6"/>
          </w:rPr>
          <w:t>6.3.3 Риски возникновения опасных происшествий на транспорте при перевозке опасных грузов</w:t>
        </w:r>
        <w:r>
          <w:rPr>
            <w:webHidden/>
          </w:rPr>
          <w:tab/>
        </w:r>
        <w:r>
          <w:rPr>
            <w:webHidden/>
          </w:rPr>
          <w:fldChar w:fldCharType="begin"/>
        </w:r>
        <w:r>
          <w:rPr>
            <w:webHidden/>
          </w:rPr>
          <w:instrText xml:space="preserve"> PAGEREF _Toc182900517 \h </w:instrText>
        </w:r>
        <w:r>
          <w:rPr>
            <w:webHidden/>
          </w:rPr>
        </w:r>
        <w:r>
          <w:rPr>
            <w:webHidden/>
          </w:rPr>
          <w:fldChar w:fldCharType="separate"/>
        </w:r>
        <w:r>
          <w:rPr>
            <w:webHidden/>
          </w:rPr>
          <w:t>75</w:t>
        </w:r>
        <w:r>
          <w:rPr>
            <w:webHidden/>
          </w:rPr>
          <w:fldChar w:fldCharType="end"/>
        </w:r>
      </w:hyperlink>
    </w:p>
    <w:p w14:paraId="68D9E019" w14:textId="5FCFAB93"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18" w:history="1">
        <w:r w:rsidRPr="00FC56D1">
          <w:rPr>
            <w:rStyle w:val="a6"/>
          </w:rPr>
          <w:t xml:space="preserve">6.3.4 Перечень источников чрезвычайных ситуаций биолого-социального характера на территории </w:t>
        </w:r>
        <w:r w:rsidRPr="00FC56D1">
          <w:rPr>
            <w:rStyle w:val="a6"/>
            <w:iCs/>
          </w:rPr>
          <w:t>Новотартасского</w:t>
        </w:r>
        <w:r w:rsidRPr="00FC56D1">
          <w:rPr>
            <w:rStyle w:val="a6"/>
          </w:rPr>
          <w:t xml:space="preserve"> сельсовета</w:t>
        </w:r>
        <w:r>
          <w:rPr>
            <w:webHidden/>
          </w:rPr>
          <w:tab/>
        </w:r>
        <w:r>
          <w:rPr>
            <w:webHidden/>
          </w:rPr>
          <w:fldChar w:fldCharType="begin"/>
        </w:r>
        <w:r>
          <w:rPr>
            <w:webHidden/>
          </w:rPr>
          <w:instrText xml:space="preserve"> PAGEREF _Toc182900518 \h </w:instrText>
        </w:r>
        <w:r>
          <w:rPr>
            <w:webHidden/>
          </w:rPr>
        </w:r>
        <w:r>
          <w:rPr>
            <w:webHidden/>
          </w:rPr>
          <w:fldChar w:fldCharType="separate"/>
        </w:r>
        <w:r>
          <w:rPr>
            <w:webHidden/>
          </w:rPr>
          <w:t>79</w:t>
        </w:r>
        <w:r>
          <w:rPr>
            <w:webHidden/>
          </w:rPr>
          <w:fldChar w:fldCharType="end"/>
        </w:r>
      </w:hyperlink>
    </w:p>
    <w:p w14:paraId="09771938" w14:textId="4CB9A8BF"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19" w:history="1">
        <w:r w:rsidRPr="00FC56D1">
          <w:rPr>
            <w:rStyle w:val="a6"/>
            <w:noProof/>
          </w:rPr>
          <w:t>6.4 Перечень мероприятий по обеспечению пожарной безопасности</w:t>
        </w:r>
        <w:r>
          <w:rPr>
            <w:noProof/>
            <w:webHidden/>
          </w:rPr>
          <w:tab/>
        </w:r>
        <w:r>
          <w:rPr>
            <w:noProof/>
            <w:webHidden/>
          </w:rPr>
          <w:fldChar w:fldCharType="begin"/>
        </w:r>
        <w:r>
          <w:rPr>
            <w:noProof/>
            <w:webHidden/>
          </w:rPr>
          <w:instrText xml:space="preserve"> PAGEREF _Toc182900519 \h </w:instrText>
        </w:r>
        <w:r>
          <w:rPr>
            <w:noProof/>
            <w:webHidden/>
          </w:rPr>
        </w:r>
        <w:r>
          <w:rPr>
            <w:noProof/>
            <w:webHidden/>
          </w:rPr>
          <w:fldChar w:fldCharType="separate"/>
        </w:r>
        <w:r>
          <w:rPr>
            <w:noProof/>
            <w:webHidden/>
          </w:rPr>
          <w:t>79</w:t>
        </w:r>
        <w:r>
          <w:rPr>
            <w:noProof/>
            <w:webHidden/>
          </w:rPr>
          <w:fldChar w:fldCharType="end"/>
        </w:r>
      </w:hyperlink>
    </w:p>
    <w:p w14:paraId="390F2FAB" w14:textId="0220AA51"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0" w:history="1">
        <w:r w:rsidRPr="00FC56D1">
          <w:rPr>
            <w:rStyle w:val="a6"/>
          </w:rPr>
          <w:t xml:space="preserve">6.4.1 Состояние системы обеспечения пожарной безопасности на территории </w:t>
        </w:r>
        <w:r w:rsidRPr="00FC56D1">
          <w:rPr>
            <w:rStyle w:val="a6"/>
            <w:iCs/>
          </w:rPr>
          <w:t>Новотартасского</w:t>
        </w:r>
        <w:r w:rsidRPr="00FC56D1">
          <w:rPr>
            <w:rStyle w:val="a6"/>
          </w:rPr>
          <w:t xml:space="preserve"> сельсовета</w:t>
        </w:r>
        <w:r>
          <w:rPr>
            <w:webHidden/>
          </w:rPr>
          <w:tab/>
        </w:r>
        <w:r>
          <w:rPr>
            <w:webHidden/>
          </w:rPr>
          <w:fldChar w:fldCharType="begin"/>
        </w:r>
        <w:r>
          <w:rPr>
            <w:webHidden/>
          </w:rPr>
          <w:instrText xml:space="preserve"> PAGEREF _Toc182900520 \h </w:instrText>
        </w:r>
        <w:r>
          <w:rPr>
            <w:webHidden/>
          </w:rPr>
        </w:r>
        <w:r>
          <w:rPr>
            <w:webHidden/>
          </w:rPr>
          <w:fldChar w:fldCharType="separate"/>
        </w:r>
        <w:r>
          <w:rPr>
            <w:webHidden/>
          </w:rPr>
          <w:t>81</w:t>
        </w:r>
        <w:r>
          <w:rPr>
            <w:webHidden/>
          </w:rPr>
          <w:fldChar w:fldCharType="end"/>
        </w:r>
      </w:hyperlink>
    </w:p>
    <w:p w14:paraId="16A4810D" w14:textId="4AEDB7A5"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1" w:history="1">
        <w:r w:rsidRPr="00FC56D1">
          <w:rPr>
            <w:rStyle w:val="a6"/>
          </w:rPr>
          <w:t>6.4.2 Организационные решения</w:t>
        </w:r>
        <w:r>
          <w:rPr>
            <w:webHidden/>
          </w:rPr>
          <w:tab/>
        </w:r>
        <w:r>
          <w:rPr>
            <w:webHidden/>
          </w:rPr>
          <w:fldChar w:fldCharType="begin"/>
        </w:r>
        <w:r>
          <w:rPr>
            <w:webHidden/>
          </w:rPr>
          <w:instrText xml:space="preserve"> PAGEREF _Toc182900521 \h </w:instrText>
        </w:r>
        <w:r>
          <w:rPr>
            <w:webHidden/>
          </w:rPr>
        </w:r>
        <w:r>
          <w:rPr>
            <w:webHidden/>
          </w:rPr>
          <w:fldChar w:fldCharType="separate"/>
        </w:r>
        <w:r>
          <w:rPr>
            <w:webHidden/>
          </w:rPr>
          <w:t>81</w:t>
        </w:r>
        <w:r>
          <w:rPr>
            <w:webHidden/>
          </w:rPr>
          <w:fldChar w:fldCharType="end"/>
        </w:r>
      </w:hyperlink>
    </w:p>
    <w:p w14:paraId="3FF77F9A" w14:textId="69876721"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2" w:history="1">
        <w:r w:rsidRPr="00FC56D1">
          <w:rPr>
            <w:rStyle w:val="a6"/>
          </w:rPr>
          <w:t>6.4.3 Технические решения, входящие в систему, обеспечивающую пожарную безопасность дороги, состоят из ряда мероприятий и условий</w:t>
        </w:r>
        <w:r>
          <w:rPr>
            <w:webHidden/>
          </w:rPr>
          <w:tab/>
        </w:r>
        <w:r>
          <w:rPr>
            <w:webHidden/>
          </w:rPr>
          <w:fldChar w:fldCharType="begin"/>
        </w:r>
        <w:r>
          <w:rPr>
            <w:webHidden/>
          </w:rPr>
          <w:instrText xml:space="preserve"> PAGEREF _Toc182900522 \h </w:instrText>
        </w:r>
        <w:r>
          <w:rPr>
            <w:webHidden/>
          </w:rPr>
        </w:r>
        <w:r>
          <w:rPr>
            <w:webHidden/>
          </w:rPr>
          <w:fldChar w:fldCharType="separate"/>
        </w:r>
        <w:r>
          <w:rPr>
            <w:webHidden/>
          </w:rPr>
          <w:t>82</w:t>
        </w:r>
        <w:r>
          <w:rPr>
            <w:webHidden/>
          </w:rPr>
          <w:fldChar w:fldCharType="end"/>
        </w:r>
      </w:hyperlink>
    </w:p>
    <w:p w14:paraId="14E71369" w14:textId="04AF9647"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3" w:history="1">
        <w:r w:rsidRPr="00FC56D1">
          <w:rPr>
            <w:rStyle w:val="a6"/>
          </w:rPr>
          <w:t>6.4.4 Противопожарное водоснабжение</w:t>
        </w:r>
        <w:r>
          <w:rPr>
            <w:webHidden/>
          </w:rPr>
          <w:tab/>
        </w:r>
        <w:r>
          <w:rPr>
            <w:webHidden/>
          </w:rPr>
          <w:fldChar w:fldCharType="begin"/>
        </w:r>
        <w:r>
          <w:rPr>
            <w:webHidden/>
          </w:rPr>
          <w:instrText xml:space="preserve"> PAGEREF _Toc182900523 \h </w:instrText>
        </w:r>
        <w:r>
          <w:rPr>
            <w:webHidden/>
          </w:rPr>
        </w:r>
        <w:r>
          <w:rPr>
            <w:webHidden/>
          </w:rPr>
          <w:fldChar w:fldCharType="separate"/>
        </w:r>
        <w:r>
          <w:rPr>
            <w:webHidden/>
          </w:rPr>
          <w:t>83</w:t>
        </w:r>
        <w:r>
          <w:rPr>
            <w:webHidden/>
          </w:rPr>
          <w:fldChar w:fldCharType="end"/>
        </w:r>
      </w:hyperlink>
    </w:p>
    <w:p w14:paraId="7FE05C29" w14:textId="02F8A0B4"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4" w:history="1">
        <w:r w:rsidRPr="00FC56D1">
          <w:rPr>
            <w:rStyle w:val="a6"/>
          </w:rPr>
          <w:t>6.4.5 Требования пожарной безопасности к пожарным депо</w:t>
        </w:r>
        <w:r>
          <w:rPr>
            <w:webHidden/>
          </w:rPr>
          <w:tab/>
        </w:r>
        <w:r>
          <w:rPr>
            <w:webHidden/>
          </w:rPr>
          <w:fldChar w:fldCharType="begin"/>
        </w:r>
        <w:r>
          <w:rPr>
            <w:webHidden/>
          </w:rPr>
          <w:instrText xml:space="preserve"> PAGEREF _Toc182900524 \h </w:instrText>
        </w:r>
        <w:r>
          <w:rPr>
            <w:webHidden/>
          </w:rPr>
        </w:r>
        <w:r>
          <w:rPr>
            <w:webHidden/>
          </w:rPr>
          <w:fldChar w:fldCharType="separate"/>
        </w:r>
        <w:r>
          <w:rPr>
            <w:webHidden/>
          </w:rPr>
          <w:t>85</w:t>
        </w:r>
        <w:r>
          <w:rPr>
            <w:webHidden/>
          </w:rPr>
          <w:fldChar w:fldCharType="end"/>
        </w:r>
      </w:hyperlink>
    </w:p>
    <w:p w14:paraId="5D3C99DD" w14:textId="213F2557"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5" w:history="1">
        <w:r w:rsidRPr="00FC56D1">
          <w:rPr>
            <w:rStyle w:val="a6"/>
          </w:rPr>
          <w:t>6.4.6 Требования пожарной безопасности к территории жилой застройки</w:t>
        </w:r>
        <w:r>
          <w:rPr>
            <w:webHidden/>
          </w:rPr>
          <w:tab/>
        </w:r>
        <w:r>
          <w:rPr>
            <w:webHidden/>
          </w:rPr>
          <w:fldChar w:fldCharType="begin"/>
        </w:r>
        <w:r>
          <w:rPr>
            <w:webHidden/>
          </w:rPr>
          <w:instrText xml:space="preserve"> PAGEREF _Toc182900525 \h </w:instrText>
        </w:r>
        <w:r>
          <w:rPr>
            <w:webHidden/>
          </w:rPr>
        </w:r>
        <w:r>
          <w:rPr>
            <w:webHidden/>
          </w:rPr>
          <w:fldChar w:fldCharType="separate"/>
        </w:r>
        <w:r>
          <w:rPr>
            <w:webHidden/>
          </w:rPr>
          <w:t>86</w:t>
        </w:r>
        <w:r>
          <w:rPr>
            <w:webHidden/>
          </w:rPr>
          <w:fldChar w:fldCharType="end"/>
        </w:r>
      </w:hyperlink>
    </w:p>
    <w:p w14:paraId="78E78E9F" w14:textId="3C1CA058"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26" w:history="1">
        <w:r w:rsidRPr="00FC56D1">
          <w:rPr>
            <w:rStyle w:val="a6"/>
            <w:noProof/>
          </w:rPr>
          <w:t>6.5 Оценка рисков возникновения и развития аварий на транспорте</w:t>
        </w:r>
        <w:r>
          <w:rPr>
            <w:noProof/>
            <w:webHidden/>
          </w:rPr>
          <w:tab/>
        </w:r>
        <w:r>
          <w:rPr>
            <w:noProof/>
            <w:webHidden/>
          </w:rPr>
          <w:fldChar w:fldCharType="begin"/>
        </w:r>
        <w:r>
          <w:rPr>
            <w:noProof/>
            <w:webHidden/>
          </w:rPr>
          <w:instrText xml:space="preserve"> PAGEREF _Toc182900526 \h </w:instrText>
        </w:r>
        <w:r>
          <w:rPr>
            <w:noProof/>
            <w:webHidden/>
          </w:rPr>
        </w:r>
        <w:r>
          <w:rPr>
            <w:noProof/>
            <w:webHidden/>
          </w:rPr>
          <w:fldChar w:fldCharType="separate"/>
        </w:r>
        <w:r>
          <w:rPr>
            <w:noProof/>
            <w:webHidden/>
          </w:rPr>
          <w:t>87</w:t>
        </w:r>
        <w:r>
          <w:rPr>
            <w:noProof/>
            <w:webHidden/>
          </w:rPr>
          <w:fldChar w:fldCharType="end"/>
        </w:r>
      </w:hyperlink>
    </w:p>
    <w:p w14:paraId="665753B5" w14:textId="7CBFB233"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7" w:history="1">
        <w:r w:rsidRPr="00FC56D1">
          <w:rPr>
            <w:rStyle w:val="a6"/>
          </w:rPr>
          <w:t>6.5.1 Определение частоты возникновения инициирующих событий</w:t>
        </w:r>
        <w:r>
          <w:rPr>
            <w:webHidden/>
          </w:rPr>
          <w:tab/>
        </w:r>
        <w:r>
          <w:rPr>
            <w:webHidden/>
          </w:rPr>
          <w:fldChar w:fldCharType="begin"/>
        </w:r>
        <w:r>
          <w:rPr>
            <w:webHidden/>
          </w:rPr>
          <w:instrText xml:space="preserve"> PAGEREF _Toc182900527 \h </w:instrText>
        </w:r>
        <w:r>
          <w:rPr>
            <w:webHidden/>
          </w:rPr>
        </w:r>
        <w:r>
          <w:rPr>
            <w:webHidden/>
          </w:rPr>
          <w:fldChar w:fldCharType="separate"/>
        </w:r>
        <w:r>
          <w:rPr>
            <w:webHidden/>
          </w:rPr>
          <w:t>87</w:t>
        </w:r>
        <w:r>
          <w:rPr>
            <w:webHidden/>
          </w:rPr>
          <w:fldChar w:fldCharType="end"/>
        </w:r>
      </w:hyperlink>
    </w:p>
    <w:p w14:paraId="3F3340F6" w14:textId="5DB1E181" w:rsidR="00027693" w:rsidRDefault="00027693" w:rsidP="00027693">
      <w:pPr>
        <w:pStyle w:val="32"/>
        <w:spacing w:before="0" w:after="0"/>
        <w:ind w:left="0"/>
        <w:rPr>
          <w:rFonts w:asciiTheme="minorHAnsi" w:eastAsiaTheme="minorEastAsia" w:hAnsiTheme="minorHAnsi" w:cstheme="minorBidi"/>
          <w:kern w:val="2"/>
          <w:sz w:val="22"/>
          <w:szCs w:val="22"/>
          <w:lang w:eastAsia="zh-CN"/>
          <w14:ligatures w14:val="standardContextual"/>
        </w:rPr>
      </w:pPr>
      <w:hyperlink w:anchor="_Toc182900528" w:history="1">
        <w:r w:rsidRPr="00FC56D1">
          <w:rPr>
            <w:rStyle w:val="a6"/>
          </w:rPr>
          <w:t>6.5.2 Оценка степени риска</w:t>
        </w:r>
        <w:r>
          <w:rPr>
            <w:webHidden/>
          </w:rPr>
          <w:tab/>
        </w:r>
        <w:r>
          <w:rPr>
            <w:webHidden/>
          </w:rPr>
          <w:fldChar w:fldCharType="begin"/>
        </w:r>
        <w:r>
          <w:rPr>
            <w:webHidden/>
          </w:rPr>
          <w:instrText xml:space="preserve"> PAGEREF _Toc182900528 \h </w:instrText>
        </w:r>
        <w:r>
          <w:rPr>
            <w:webHidden/>
          </w:rPr>
        </w:r>
        <w:r>
          <w:rPr>
            <w:webHidden/>
          </w:rPr>
          <w:fldChar w:fldCharType="separate"/>
        </w:r>
        <w:r>
          <w:rPr>
            <w:webHidden/>
          </w:rPr>
          <w:t>87</w:t>
        </w:r>
        <w:r>
          <w:rPr>
            <w:webHidden/>
          </w:rPr>
          <w:fldChar w:fldCharType="end"/>
        </w:r>
      </w:hyperlink>
    </w:p>
    <w:p w14:paraId="2C500106" w14:textId="65B454E0"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29" w:history="1">
        <w:r w:rsidRPr="00FC56D1">
          <w:rPr>
            <w:rStyle w:val="a6"/>
            <w:noProof/>
            <w:lang w:eastAsia="ar-SA" w:bidi="en-US"/>
          </w:rPr>
          <w:t>7. П</w:t>
        </w:r>
        <w:r w:rsidRPr="00FC56D1">
          <w:rPr>
            <w:rStyle w:val="a6"/>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Pr>
            <w:noProof/>
            <w:webHidden/>
          </w:rPr>
          <w:tab/>
        </w:r>
        <w:r>
          <w:rPr>
            <w:noProof/>
            <w:webHidden/>
          </w:rPr>
          <w:fldChar w:fldCharType="begin"/>
        </w:r>
        <w:r>
          <w:rPr>
            <w:noProof/>
            <w:webHidden/>
          </w:rPr>
          <w:instrText xml:space="preserve"> PAGEREF _Toc182900529 \h </w:instrText>
        </w:r>
        <w:r>
          <w:rPr>
            <w:noProof/>
            <w:webHidden/>
          </w:rPr>
        </w:r>
        <w:r>
          <w:rPr>
            <w:noProof/>
            <w:webHidden/>
          </w:rPr>
          <w:fldChar w:fldCharType="separate"/>
        </w:r>
        <w:r>
          <w:rPr>
            <w:noProof/>
            <w:webHidden/>
          </w:rPr>
          <w:t>89</w:t>
        </w:r>
        <w:r>
          <w:rPr>
            <w:noProof/>
            <w:webHidden/>
          </w:rPr>
          <w:fldChar w:fldCharType="end"/>
        </w:r>
      </w:hyperlink>
    </w:p>
    <w:p w14:paraId="14440CFD" w14:textId="2189DF4B"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30" w:history="1">
        <w:r w:rsidRPr="00FC56D1">
          <w:rPr>
            <w:rStyle w:val="a6"/>
            <w:noProof/>
            <w:lang w:eastAsia="ar-SA" w:bidi="en-US"/>
          </w:rPr>
          <w:t>Выводы</w:t>
        </w:r>
        <w:r>
          <w:rPr>
            <w:noProof/>
            <w:webHidden/>
          </w:rPr>
          <w:tab/>
        </w:r>
        <w:r>
          <w:rPr>
            <w:noProof/>
            <w:webHidden/>
          </w:rPr>
          <w:fldChar w:fldCharType="begin"/>
        </w:r>
        <w:r>
          <w:rPr>
            <w:noProof/>
            <w:webHidden/>
          </w:rPr>
          <w:instrText xml:space="preserve"> PAGEREF _Toc182900530 \h </w:instrText>
        </w:r>
        <w:r>
          <w:rPr>
            <w:noProof/>
            <w:webHidden/>
          </w:rPr>
        </w:r>
        <w:r>
          <w:rPr>
            <w:noProof/>
            <w:webHidden/>
          </w:rPr>
          <w:fldChar w:fldCharType="separate"/>
        </w:r>
        <w:r>
          <w:rPr>
            <w:noProof/>
            <w:webHidden/>
          </w:rPr>
          <w:t>90</w:t>
        </w:r>
        <w:r>
          <w:rPr>
            <w:noProof/>
            <w:webHidden/>
          </w:rPr>
          <w:fldChar w:fldCharType="end"/>
        </w:r>
      </w:hyperlink>
    </w:p>
    <w:p w14:paraId="11B2F62B" w14:textId="061BA346" w:rsidR="00027693" w:rsidRDefault="00027693" w:rsidP="00027693">
      <w:pPr>
        <w:pStyle w:val="22"/>
        <w:spacing w:before="0" w:after="0"/>
        <w:ind w:left="0"/>
        <w:rPr>
          <w:rFonts w:asciiTheme="minorHAnsi" w:eastAsiaTheme="minorEastAsia" w:hAnsiTheme="minorHAnsi" w:cstheme="minorBidi"/>
          <w:iCs w:val="0"/>
          <w:noProof/>
          <w:kern w:val="2"/>
          <w:sz w:val="22"/>
          <w:szCs w:val="22"/>
          <w:lang w:eastAsia="zh-CN"/>
          <w14:ligatures w14:val="standardContextual"/>
        </w:rPr>
      </w:pPr>
      <w:hyperlink w:anchor="_Toc182900531" w:history="1">
        <w:r w:rsidRPr="00FC56D1">
          <w:rPr>
            <w:rStyle w:val="a6"/>
            <w:noProof/>
            <w:lang w:eastAsia="ar-SA" w:bidi="en-US"/>
          </w:rPr>
          <w:t>Предложения по территориальному планированию (проектные предложения генерального плана)</w:t>
        </w:r>
        <w:r>
          <w:rPr>
            <w:noProof/>
            <w:webHidden/>
          </w:rPr>
          <w:tab/>
        </w:r>
        <w:r>
          <w:rPr>
            <w:noProof/>
            <w:webHidden/>
          </w:rPr>
          <w:fldChar w:fldCharType="begin"/>
        </w:r>
        <w:r>
          <w:rPr>
            <w:noProof/>
            <w:webHidden/>
          </w:rPr>
          <w:instrText xml:space="preserve"> PAGEREF _Toc182900531 \h </w:instrText>
        </w:r>
        <w:r>
          <w:rPr>
            <w:noProof/>
            <w:webHidden/>
          </w:rPr>
        </w:r>
        <w:r>
          <w:rPr>
            <w:noProof/>
            <w:webHidden/>
          </w:rPr>
          <w:fldChar w:fldCharType="separate"/>
        </w:r>
        <w:r>
          <w:rPr>
            <w:noProof/>
            <w:webHidden/>
          </w:rPr>
          <w:t>90</w:t>
        </w:r>
        <w:r>
          <w:rPr>
            <w:noProof/>
            <w:webHidden/>
          </w:rPr>
          <w:fldChar w:fldCharType="end"/>
        </w:r>
      </w:hyperlink>
    </w:p>
    <w:p w14:paraId="199A8233" w14:textId="2148E6AD"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32" w:history="1">
        <w:r w:rsidRPr="00FC56D1">
          <w:rPr>
            <w:rStyle w:val="a6"/>
            <w:noProof/>
            <w:lang w:eastAsia="ar-SA" w:bidi="en-US"/>
          </w:rPr>
          <w:t>8. Технико-экономические показатели генерального плана</w:t>
        </w:r>
        <w:r>
          <w:rPr>
            <w:noProof/>
            <w:webHidden/>
          </w:rPr>
          <w:tab/>
        </w:r>
        <w:r>
          <w:rPr>
            <w:noProof/>
            <w:webHidden/>
          </w:rPr>
          <w:fldChar w:fldCharType="begin"/>
        </w:r>
        <w:r>
          <w:rPr>
            <w:noProof/>
            <w:webHidden/>
          </w:rPr>
          <w:instrText xml:space="preserve"> PAGEREF _Toc182900532 \h </w:instrText>
        </w:r>
        <w:r>
          <w:rPr>
            <w:noProof/>
            <w:webHidden/>
          </w:rPr>
        </w:r>
        <w:r>
          <w:rPr>
            <w:noProof/>
            <w:webHidden/>
          </w:rPr>
          <w:fldChar w:fldCharType="separate"/>
        </w:r>
        <w:r>
          <w:rPr>
            <w:noProof/>
            <w:webHidden/>
          </w:rPr>
          <w:t>166</w:t>
        </w:r>
        <w:r>
          <w:rPr>
            <w:noProof/>
            <w:webHidden/>
          </w:rPr>
          <w:fldChar w:fldCharType="end"/>
        </w:r>
      </w:hyperlink>
    </w:p>
    <w:p w14:paraId="5781A94E" w14:textId="25CC54BA" w:rsidR="00027693" w:rsidRDefault="00027693" w:rsidP="00027693">
      <w:pPr>
        <w:pStyle w:val="11"/>
        <w:jc w:val="both"/>
        <w:rPr>
          <w:rFonts w:asciiTheme="minorHAnsi" w:eastAsiaTheme="minorEastAsia" w:hAnsiTheme="minorHAnsi" w:cstheme="minorBidi"/>
          <w:b w:val="0"/>
          <w:bCs w:val="0"/>
          <w:noProof/>
          <w:kern w:val="2"/>
          <w:sz w:val="22"/>
          <w:szCs w:val="22"/>
          <w:lang w:eastAsia="zh-CN"/>
          <w14:ligatures w14:val="standardContextual"/>
        </w:rPr>
      </w:pPr>
      <w:hyperlink w:anchor="_Toc182900533" w:history="1">
        <w:r w:rsidRPr="00FC56D1">
          <w:rPr>
            <w:rStyle w:val="a6"/>
            <w:noProof/>
            <w:lang w:eastAsia="ar-SA" w:bidi="en-US"/>
          </w:rPr>
          <w:t>ПРИЛОЖЕНИЕ 1</w:t>
        </w:r>
        <w:r>
          <w:rPr>
            <w:noProof/>
            <w:webHidden/>
          </w:rPr>
          <w:tab/>
        </w:r>
        <w:r>
          <w:rPr>
            <w:noProof/>
            <w:webHidden/>
          </w:rPr>
          <w:fldChar w:fldCharType="begin"/>
        </w:r>
        <w:r>
          <w:rPr>
            <w:noProof/>
            <w:webHidden/>
          </w:rPr>
          <w:instrText xml:space="preserve"> PAGEREF _Toc182900533 \h </w:instrText>
        </w:r>
        <w:r>
          <w:rPr>
            <w:noProof/>
            <w:webHidden/>
          </w:rPr>
        </w:r>
        <w:r>
          <w:rPr>
            <w:noProof/>
            <w:webHidden/>
          </w:rPr>
          <w:fldChar w:fldCharType="separate"/>
        </w:r>
        <w:r>
          <w:rPr>
            <w:noProof/>
            <w:webHidden/>
          </w:rPr>
          <w:t>168</w:t>
        </w:r>
        <w:r>
          <w:rPr>
            <w:noProof/>
            <w:webHidden/>
          </w:rPr>
          <w:fldChar w:fldCharType="end"/>
        </w:r>
      </w:hyperlink>
    </w:p>
    <w:p w14:paraId="2A3DB773" w14:textId="2448F9D1" w:rsidR="002D3FC6" w:rsidRPr="00A5149A" w:rsidRDefault="00A969D0" w:rsidP="00027693">
      <w:pPr>
        <w:pStyle w:val="11"/>
        <w:jc w:val="both"/>
        <w:rPr>
          <w:rFonts w:eastAsiaTheme="majorEastAsia"/>
          <w:caps/>
          <w:sz w:val="28"/>
          <w:szCs w:val="28"/>
        </w:rPr>
      </w:pPr>
      <w:r w:rsidRPr="00413E7E">
        <w:rPr>
          <w:noProof/>
          <w:sz w:val="28"/>
          <w:szCs w:val="28"/>
        </w:rPr>
        <w:fldChar w:fldCharType="end"/>
      </w:r>
      <w:bookmarkStart w:id="3" w:name="_Toc370201470"/>
      <w:r w:rsidR="002D3FC6" w:rsidRPr="00A5149A">
        <w:rPr>
          <w:sz w:val="28"/>
          <w:szCs w:val="28"/>
        </w:rPr>
        <w:br w:type="page"/>
      </w:r>
    </w:p>
    <w:p w14:paraId="1CB38827" w14:textId="79774DAC" w:rsidR="00B20883" w:rsidRPr="00A5149A" w:rsidRDefault="00B20883" w:rsidP="00D528A2">
      <w:pPr>
        <w:pStyle w:val="1"/>
        <w:rPr>
          <w:rFonts w:cs="Times New Roman"/>
          <w:sz w:val="28"/>
        </w:rPr>
      </w:pPr>
      <w:bookmarkStart w:id="4" w:name="_Toc182900480"/>
      <w:r w:rsidRPr="00A5149A">
        <w:rPr>
          <w:rFonts w:cs="Times New Roman"/>
          <w:sz w:val="28"/>
        </w:rPr>
        <w:lastRenderedPageBreak/>
        <w:t>Введение</w:t>
      </w:r>
      <w:bookmarkEnd w:id="0"/>
      <w:bookmarkEnd w:id="3"/>
      <w:bookmarkEnd w:id="4"/>
    </w:p>
    <w:p w14:paraId="79CB6905" w14:textId="29FDD1E3" w:rsidR="00071BFE" w:rsidRPr="00A5149A" w:rsidRDefault="00071BFE" w:rsidP="00071BFE">
      <w:pPr>
        <w:shd w:val="clear" w:color="auto" w:fill="FFFFFF"/>
        <w:ind w:firstLine="709"/>
        <w:rPr>
          <w:sz w:val="28"/>
          <w:szCs w:val="28"/>
          <w:lang w:eastAsia="ar-SA" w:bidi="en-US"/>
        </w:rPr>
      </w:pPr>
      <w:bookmarkStart w:id="5" w:name="_Hlk80275502"/>
      <w:r w:rsidRPr="00A5149A">
        <w:rPr>
          <w:sz w:val="28"/>
          <w:szCs w:val="28"/>
          <w:lang w:eastAsia="ar-SA" w:bidi="en-US"/>
        </w:rPr>
        <w:t xml:space="preserve">В соответствии с градостроительным законодательством генеральный план </w:t>
      </w:r>
      <w:bookmarkStart w:id="6" w:name="_Hlk112329238"/>
      <w:r w:rsidRPr="00A5149A">
        <w:rPr>
          <w:sz w:val="28"/>
          <w:szCs w:val="28"/>
          <w:lang w:eastAsia="ar-SA" w:bidi="en-US"/>
        </w:rPr>
        <w:t xml:space="preserve">муниципального образования </w:t>
      </w:r>
      <w:r w:rsidRPr="00A5149A">
        <w:rPr>
          <w:rFonts w:cs="Arial"/>
          <w:sz w:val="28"/>
          <w:szCs w:val="28"/>
        </w:rPr>
        <w:t xml:space="preserve">сельское поселение </w:t>
      </w:r>
      <w:proofErr w:type="spellStart"/>
      <w:r w:rsidR="003A29B4">
        <w:rPr>
          <w:rFonts w:cs="Arial"/>
          <w:sz w:val="28"/>
          <w:szCs w:val="28"/>
        </w:rPr>
        <w:t>Новотартасский</w:t>
      </w:r>
      <w:proofErr w:type="spellEnd"/>
      <w:r w:rsidRPr="00A5149A">
        <w:rPr>
          <w:rFonts w:cs="Arial"/>
          <w:sz w:val="28"/>
          <w:szCs w:val="28"/>
        </w:rPr>
        <w:t xml:space="preserve"> сельсовет </w:t>
      </w:r>
      <w:r w:rsidR="005B3E0D">
        <w:rPr>
          <w:rFonts w:cs="Arial"/>
          <w:sz w:val="28"/>
          <w:szCs w:val="28"/>
        </w:rPr>
        <w:t>Венгеровского</w:t>
      </w:r>
      <w:r w:rsidRPr="00A5149A">
        <w:rPr>
          <w:rFonts w:cs="Arial"/>
          <w:sz w:val="28"/>
          <w:szCs w:val="28"/>
        </w:rPr>
        <w:t xml:space="preserve"> муниципального района Новосибирской области</w:t>
      </w:r>
      <w:r w:rsidRPr="00A5149A">
        <w:rPr>
          <w:sz w:val="28"/>
          <w:szCs w:val="28"/>
          <w:lang w:eastAsia="ar-SA" w:bidi="en-US"/>
        </w:rPr>
        <w:t xml:space="preserve"> (далее – </w:t>
      </w:r>
      <w:proofErr w:type="spellStart"/>
      <w:r w:rsidR="003A29B4">
        <w:rPr>
          <w:rFonts w:cs="Arial"/>
          <w:sz w:val="28"/>
          <w:szCs w:val="28"/>
        </w:rPr>
        <w:t>Новотартасский</w:t>
      </w:r>
      <w:proofErr w:type="spellEnd"/>
      <w:r w:rsidR="0078318C" w:rsidRPr="00A5149A">
        <w:rPr>
          <w:rFonts w:cs="Arial"/>
          <w:sz w:val="28"/>
          <w:szCs w:val="28"/>
        </w:rPr>
        <w:t xml:space="preserve"> </w:t>
      </w:r>
      <w:r w:rsidR="008153F0" w:rsidRPr="00A5149A">
        <w:rPr>
          <w:rFonts w:cs="Arial"/>
          <w:sz w:val="28"/>
          <w:szCs w:val="28"/>
        </w:rPr>
        <w:t>сельсовет</w:t>
      </w:r>
      <w:r w:rsidRPr="00A5149A">
        <w:rPr>
          <w:sz w:val="28"/>
          <w:szCs w:val="28"/>
          <w:lang w:eastAsia="ar-SA" w:bidi="en-US"/>
        </w:rPr>
        <w:t>, муниципальное образование</w:t>
      </w:r>
      <w:r w:rsidR="004218FF" w:rsidRPr="00A5149A">
        <w:rPr>
          <w:sz w:val="28"/>
          <w:szCs w:val="28"/>
          <w:lang w:eastAsia="ar-SA" w:bidi="en-US"/>
        </w:rPr>
        <w:t>, поселение</w:t>
      </w:r>
      <w:r w:rsidRPr="00A5149A">
        <w:rPr>
          <w:sz w:val="28"/>
          <w:szCs w:val="28"/>
          <w:lang w:eastAsia="ar-SA" w:bidi="en-US"/>
        </w:rPr>
        <w:t xml:space="preserve">) является документом территориального планирования муниципального образования. </w:t>
      </w:r>
    </w:p>
    <w:p w14:paraId="5F1A8D0A" w14:textId="3EEABF5E" w:rsidR="003B2B76" w:rsidRPr="00A5149A" w:rsidRDefault="00071BFE" w:rsidP="00071BFE">
      <w:pPr>
        <w:shd w:val="clear" w:color="auto" w:fill="FFFFFF"/>
        <w:ind w:firstLine="709"/>
        <w:rPr>
          <w:sz w:val="28"/>
          <w:szCs w:val="28"/>
          <w:lang w:eastAsia="ar-SA" w:bidi="en-US"/>
        </w:rPr>
      </w:pPr>
      <w:bookmarkStart w:id="7" w:name="_Hlk112329251"/>
      <w:bookmarkEnd w:id="6"/>
      <w:r w:rsidRPr="00A5149A">
        <w:rPr>
          <w:sz w:val="28"/>
          <w:szCs w:val="28"/>
          <w:lang w:eastAsia="ar-SA" w:bidi="en-US"/>
        </w:rPr>
        <w:t xml:space="preserve">Основной целью территориального планирования </w:t>
      </w:r>
      <w:proofErr w:type="spellStart"/>
      <w:r w:rsidR="003A29B4">
        <w:rPr>
          <w:rFonts w:cs="Arial"/>
          <w:sz w:val="28"/>
          <w:szCs w:val="28"/>
        </w:rPr>
        <w:t>Новотартасского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является определение назначения территорий муниципального образования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Новосибирской области, </w:t>
      </w:r>
      <w:r w:rsidR="005B3E0D">
        <w:rPr>
          <w:rFonts w:cs="Arial"/>
          <w:sz w:val="28"/>
          <w:szCs w:val="28"/>
        </w:rPr>
        <w:t>Венгеровского</w:t>
      </w:r>
      <w:r w:rsidR="0078318C" w:rsidRPr="00A5149A">
        <w:rPr>
          <w:rFonts w:cs="Arial"/>
          <w:sz w:val="28"/>
          <w:szCs w:val="28"/>
        </w:rPr>
        <w:t xml:space="preserve"> </w:t>
      </w:r>
      <w:r w:rsidRPr="00A5149A">
        <w:rPr>
          <w:sz w:val="28"/>
          <w:szCs w:val="28"/>
          <w:lang w:eastAsia="ar-SA" w:bidi="en-US"/>
        </w:rPr>
        <w:t xml:space="preserve">района и </w:t>
      </w:r>
      <w:proofErr w:type="spellStart"/>
      <w:r w:rsidR="003A29B4">
        <w:rPr>
          <w:rFonts w:cs="Arial"/>
          <w:sz w:val="28"/>
          <w:szCs w:val="28"/>
        </w:rPr>
        <w:t>Новотартасского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bookmarkEnd w:id="5"/>
    <w:bookmarkEnd w:id="7"/>
    <w:p w14:paraId="175B1277" w14:textId="77777777" w:rsidR="00852966" w:rsidRPr="00A5149A" w:rsidRDefault="00852966" w:rsidP="00852966">
      <w:pPr>
        <w:shd w:val="clear" w:color="auto" w:fill="FFFFFF"/>
        <w:spacing w:before="120"/>
        <w:ind w:firstLine="709"/>
        <w:rPr>
          <w:b/>
          <w:sz w:val="28"/>
          <w:szCs w:val="28"/>
          <w:lang w:eastAsia="ar-SA" w:bidi="en-US"/>
        </w:rPr>
      </w:pPr>
      <w:r w:rsidRPr="00A5149A">
        <w:rPr>
          <w:b/>
          <w:sz w:val="28"/>
          <w:szCs w:val="28"/>
          <w:lang w:eastAsia="ar-SA" w:bidi="en-US"/>
        </w:rPr>
        <w:t>Нормативно-правовая база</w:t>
      </w:r>
    </w:p>
    <w:p w14:paraId="3091C007" w14:textId="28B2E23C" w:rsidR="00071BFE" w:rsidRPr="00A5149A" w:rsidRDefault="00071BFE" w:rsidP="00071BFE">
      <w:pPr>
        <w:shd w:val="clear" w:color="auto" w:fill="FFFFFF"/>
        <w:ind w:firstLine="709"/>
        <w:rPr>
          <w:sz w:val="28"/>
          <w:szCs w:val="28"/>
          <w:lang w:eastAsia="ar-SA" w:bidi="en-US"/>
        </w:rPr>
      </w:pPr>
      <w:bookmarkStart w:id="8" w:name="_Hlk83738558"/>
      <w:r w:rsidRPr="00A5149A">
        <w:rPr>
          <w:sz w:val="28"/>
          <w:szCs w:val="28"/>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Новосибирской области, Уставом </w:t>
      </w:r>
      <w:proofErr w:type="spellStart"/>
      <w:r w:rsidR="003A29B4">
        <w:rPr>
          <w:rFonts w:cs="Arial"/>
          <w:sz w:val="28"/>
          <w:szCs w:val="28"/>
        </w:rPr>
        <w:t>Новотартасского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нормативно-правовыми актами органов местного самоуправления </w:t>
      </w:r>
      <w:proofErr w:type="spellStart"/>
      <w:r w:rsidR="003A29B4">
        <w:rPr>
          <w:rFonts w:cs="Arial"/>
          <w:sz w:val="28"/>
          <w:szCs w:val="28"/>
        </w:rPr>
        <w:t>Новотартасского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p w14:paraId="6280933C" w14:textId="77777777" w:rsidR="00071BFE" w:rsidRPr="00A5149A" w:rsidRDefault="00071BFE" w:rsidP="00071BFE">
      <w:pPr>
        <w:shd w:val="clear" w:color="auto" w:fill="FFFFFF"/>
        <w:ind w:firstLine="709"/>
        <w:rPr>
          <w:sz w:val="28"/>
          <w:szCs w:val="28"/>
          <w:lang w:eastAsia="ar-SA" w:bidi="en-US"/>
        </w:rPr>
      </w:pPr>
      <w:r w:rsidRPr="00A5149A">
        <w:rPr>
          <w:sz w:val="28"/>
          <w:szCs w:val="28"/>
          <w:lang w:eastAsia="ar-SA" w:bidi="en-US"/>
        </w:rPr>
        <w:t>Состав, порядок подготовки документа территориального планирования определен Градостроительным кодексом Российской Федерации и иными нормативными правовыми актами.</w:t>
      </w:r>
    </w:p>
    <w:p w14:paraId="3DD3E73F" w14:textId="4E8622DA" w:rsidR="00852966" w:rsidRPr="00A5149A" w:rsidRDefault="00071BFE" w:rsidP="00071BFE">
      <w:pPr>
        <w:shd w:val="clear" w:color="auto" w:fill="FFFFFF"/>
        <w:ind w:firstLine="709"/>
        <w:rPr>
          <w:sz w:val="28"/>
          <w:szCs w:val="28"/>
          <w:lang w:eastAsia="ar-SA" w:bidi="en-US"/>
        </w:rPr>
      </w:pPr>
      <w:r w:rsidRPr="00A5149A">
        <w:rPr>
          <w:sz w:val="28"/>
          <w:szCs w:val="28"/>
          <w:lang w:eastAsia="ar-SA" w:bidi="en-US"/>
        </w:rPr>
        <w:t xml:space="preserve">Структура текстовой части генерального плана </w:t>
      </w:r>
      <w:proofErr w:type="spellStart"/>
      <w:r w:rsidR="003A29B4">
        <w:rPr>
          <w:rFonts w:cs="Arial"/>
          <w:sz w:val="28"/>
          <w:szCs w:val="28"/>
        </w:rPr>
        <w:t>Новотартасского</w:t>
      </w:r>
      <w:proofErr w:type="spellEnd"/>
      <w:r w:rsidR="0078318C" w:rsidRPr="00A5149A">
        <w:rPr>
          <w:rFonts w:cs="Arial"/>
          <w:sz w:val="28"/>
          <w:szCs w:val="28"/>
        </w:rPr>
        <w:t xml:space="preserve"> </w:t>
      </w:r>
      <w:r w:rsidR="00AD51A3" w:rsidRPr="00A5149A">
        <w:rPr>
          <w:sz w:val="28"/>
          <w:szCs w:val="28"/>
          <w:lang w:eastAsia="ar-SA" w:bidi="en-US"/>
        </w:rPr>
        <w:t>сельсовета</w:t>
      </w:r>
      <w:r w:rsidRPr="00A5149A">
        <w:rPr>
          <w:sz w:val="28"/>
          <w:szCs w:val="28"/>
          <w:lang w:eastAsia="ar-SA" w:bidi="en-US"/>
        </w:rPr>
        <w:t xml:space="preserve"> определена согласно действующему законодательству и включает в себя:</w:t>
      </w:r>
    </w:p>
    <w:p w14:paraId="055B2B51"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1. Положение о территориальном планировании.</w:t>
      </w:r>
    </w:p>
    <w:p w14:paraId="15996FAF"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2. Материалы по обоснованию.</w:t>
      </w:r>
    </w:p>
    <w:bookmarkEnd w:id="8"/>
    <w:p w14:paraId="16B54BF3" w14:textId="77777777" w:rsidR="00BF2822" w:rsidRPr="00A5149A" w:rsidRDefault="00BF2822" w:rsidP="00BF2822">
      <w:pPr>
        <w:shd w:val="clear" w:color="auto" w:fill="FFFFFF"/>
        <w:spacing w:before="120"/>
        <w:ind w:firstLine="709"/>
        <w:rPr>
          <w:b/>
          <w:sz w:val="28"/>
          <w:szCs w:val="28"/>
          <w:lang w:eastAsia="ar-SA" w:bidi="en-US"/>
        </w:rPr>
      </w:pPr>
      <w:r w:rsidRPr="00A5149A">
        <w:rPr>
          <w:b/>
          <w:sz w:val="28"/>
          <w:szCs w:val="28"/>
          <w:lang w:eastAsia="ar-SA" w:bidi="en-US"/>
        </w:rPr>
        <w:t>Состав материалов по обоснованию</w:t>
      </w:r>
    </w:p>
    <w:p w14:paraId="24292330" w14:textId="77777777" w:rsidR="00852966" w:rsidRPr="00A5149A" w:rsidRDefault="00852966" w:rsidP="00852966">
      <w:pPr>
        <w:shd w:val="clear" w:color="auto" w:fill="FFFFFF"/>
        <w:ind w:firstLine="709"/>
        <w:rPr>
          <w:sz w:val="28"/>
          <w:szCs w:val="28"/>
          <w:lang w:eastAsia="ar-SA" w:bidi="en-US"/>
        </w:rPr>
      </w:pPr>
      <w:bookmarkStart w:id="9" w:name="_Hlk108445922"/>
      <w:r w:rsidRPr="00A5149A">
        <w:rPr>
          <w:sz w:val="28"/>
          <w:szCs w:val="28"/>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5937AEAF"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48355849" w14:textId="7D3A23B6" w:rsidR="00852966" w:rsidRPr="00A5149A" w:rsidRDefault="00852966" w:rsidP="00852966">
      <w:pPr>
        <w:shd w:val="clear" w:color="auto" w:fill="FFFFFF"/>
        <w:ind w:firstLine="709"/>
        <w:rPr>
          <w:sz w:val="28"/>
          <w:szCs w:val="28"/>
          <w:lang w:eastAsia="ar-SA" w:bidi="en-US"/>
        </w:rPr>
      </w:pPr>
      <w:bookmarkStart w:id="10" w:name="dst1342"/>
      <w:bookmarkEnd w:id="10"/>
      <w:r w:rsidRPr="00A5149A">
        <w:rPr>
          <w:sz w:val="28"/>
          <w:szCs w:val="28"/>
          <w:lang w:eastAsia="ar-SA" w:bidi="en-US"/>
        </w:rPr>
        <w:lastRenderedPageBreak/>
        <w:t xml:space="preserve">2) </w:t>
      </w:r>
      <w:r w:rsidR="00C17863" w:rsidRPr="00C17863">
        <w:rPr>
          <w:sz w:val="28"/>
          <w:szCs w:val="28"/>
          <w:lang w:eastAsia="ar-SA" w:bidi="en-US"/>
        </w:rPr>
        <w:t>обоснование выбранного варианта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p>
    <w:p w14:paraId="4188CF79" w14:textId="37CD3360" w:rsidR="00852966" w:rsidRPr="00A5149A" w:rsidRDefault="00852966" w:rsidP="00852966">
      <w:pPr>
        <w:shd w:val="clear" w:color="auto" w:fill="FFFFFF"/>
        <w:ind w:firstLine="709"/>
        <w:rPr>
          <w:sz w:val="28"/>
          <w:szCs w:val="28"/>
          <w:lang w:eastAsia="ar-SA" w:bidi="en-US"/>
        </w:rPr>
      </w:pPr>
      <w:bookmarkStart w:id="11" w:name="dst101697"/>
      <w:bookmarkEnd w:id="11"/>
      <w:r w:rsidRPr="00A5149A">
        <w:rPr>
          <w:sz w:val="28"/>
          <w:szCs w:val="28"/>
          <w:lang w:eastAsia="ar-SA" w:bidi="en-US"/>
        </w:rPr>
        <w:t xml:space="preserve">3) </w:t>
      </w:r>
      <w:r w:rsidR="00C17863" w:rsidRPr="00C17863">
        <w:rPr>
          <w:sz w:val="28"/>
          <w:szCs w:val="28"/>
          <w:lang w:eastAsia="ar-SA" w:bidi="en-US"/>
        </w:rPr>
        <w:t>оценку возможного влияния планируемых для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на комплексное развитие этих территорий;</w:t>
      </w:r>
    </w:p>
    <w:p w14:paraId="388C1E76" w14:textId="06326349" w:rsidR="00852966" w:rsidRPr="00A5149A" w:rsidRDefault="00852966" w:rsidP="00852966">
      <w:pPr>
        <w:shd w:val="clear" w:color="auto" w:fill="FFFFFF"/>
        <w:ind w:firstLine="709"/>
        <w:rPr>
          <w:sz w:val="28"/>
          <w:szCs w:val="28"/>
          <w:lang w:eastAsia="ar-SA" w:bidi="en-US"/>
        </w:rPr>
      </w:pPr>
      <w:bookmarkStart w:id="12" w:name="dst2305"/>
      <w:bookmarkEnd w:id="12"/>
      <w:r w:rsidRPr="00A5149A">
        <w:rPr>
          <w:sz w:val="28"/>
          <w:szCs w:val="28"/>
          <w:lang w:eastAsia="ar-SA" w:bidi="en-US"/>
        </w:rPr>
        <w:t xml:space="preserve">4) </w:t>
      </w:r>
      <w:r w:rsidR="00C17863" w:rsidRPr="00C17863">
        <w:rPr>
          <w:sz w:val="28"/>
          <w:szCs w:val="28"/>
          <w:lang w:eastAsia="ar-SA" w:bidi="en-US"/>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w:t>
      </w:r>
      <w:r w:rsidR="00C17863">
        <w:rPr>
          <w:sz w:val="28"/>
          <w:szCs w:val="28"/>
          <w:lang w:eastAsia="ar-SA" w:bidi="en-US"/>
        </w:rPr>
        <w:t xml:space="preserve"> </w:t>
      </w:r>
      <w:r w:rsidR="00C17863" w:rsidRPr="00C17863">
        <w:rPr>
          <w:sz w:val="28"/>
          <w:szCs w:val="28"/>
          <w:lang w:eastAsia="ar-SA" w:bidi="en-US"/>
        </w:rPr>
        <w:t>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727975F9"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38AFBAE2" w14:textId="77777777" w:rsidR="00852966" w:rsidRPr="00A5149A" w:rsidRDefault="00852966" w:rsidP="00852966">
      <w:pPr>
        <w:shd w:val="clear" w:color="auto" w:fill="FFFFFF"/>
        <w:ind w:firstLine="709"/>
        <w:rPr>
          <w:sz w:val="28"/>
          <w:szCs w:val="28"/>
          <w:lang w:eastAsia="ar-SA" w:bidi="en-US"/>
        </w:rPr>
      </w:pPr>
      <w:bookmarkStart w:id="13" w:name="dst101700"/>
      <w:bookmarkEnd w:id="13"/>
      <w:r w:rsidRPr="00A5149A">
        <w:rPr>
          <w:sz w:val="28"/>
          <w:szCs w:val="28"/>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8A13975" w14:textId="52A0FC0A" w:rsidR="00852966" w:rsidRPr="00A5149A" w:rsidRDefault="00852966" w:rsidP="00852966">
      <w:pPr>
        <w:shd w:val="clear" w:color="auto" w:fill="FFFFFF"/>
        <w:ind w:firstLine="709"/>
        <w:rPr>
          <w:sz w:val="28"/>
          <w:szCs w:val="28"/>
          <w:lang w:eastAsia="ar-SA" w:bidi="en-US"/>
        </w:rPr>
      </w:pPr>
      <w:bookmarkStart w:id="14" w:name="dst101701"/>
      <w:bookmarkEnd w:id="14"/>
      <w:r w:rsidRPr="00A5149A">
        <w:rPr>
          <w:sz w:val="28"/>
          <w:szCs w:val="28"/>
          <w:lang w:eastAsia="ar-SA" w:bidi="en-US"/>
        </w:rPr>
        <w:t xml:space="preserve">7) </w:t>
      </w:r>
      <w:r w:rsidR="00C17863" w:rsidRPr="00C17863">
        <w:rPr>
          <w:sz w:val="28"/>
          <w:szCs w:val="28"/>
          <w:lang w:eastAsia="ar-SA" w:bidi="en-US"/>
        </w:rPr>
        <w:t>перечень земельных участков, которые включаются в границы населенных пунктов, входящих в состав поселения, муниципального округа,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6C2610AC" w14:textId="13269E2E" w:rsidR="00852966" w:rsidRPr="00B25BD9" w:rsidRDefault="00852966" w:rsidP="00852966">
      <w:pPr>
        <w:shd w:val="clear" w:color="auto" w:fill="FFFFFF"/>
        <w:ind w:firstLine="709"/>
        <w:rPr>
          <w:sz w:val="28"/>
          <w:szCs w:val="28"/>
          <w:lang w:eastAsia="ar-SA" w:bidi="en-US"/>
        </w:rPr>
      </w:pPr>
      <w:r w:rsidRPr="00A5149A">
        <w:rPr>
          <w:sz w:val="28"/>
          <w:szCs w:val="28"/>
          <w:lang w:eastAsia="ar-SA" w:bidi="en-US"/>
        </w:rPr>
        <w:lastRenderedPageBreak/>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proofErr w:type="spellStart"/>
      <w:r w:rsidR="003A29B4">
        <w:rPr>
          <w:rFonts w:cs="Arial"/>
          <w:sz w:val="28"/>
          <w:szCs w:val="28"/>
        </w:rPr>
        <w:t>Новотартасский</w:t>
      </w:r>
      <w:proofErr w:type="spellEnd"/>
      <w:r w:rsidR="00990F17" w:rsidRPr="00A5149A">
        <w:rPr>
          <w:rFonts w:cs="Arial"/>
          <w:sz w:val="28"/>
          <w:szCs w:val="28"/>
        </w:rPr>
        <w:t xml:space="preserve"> </w:t>
      </w:r>
      <w:r w:rsidR="002D39A9" w:rsidRPr="00B25BD9">
        <w:rPr>
          <w:sz w:val="28"/>
          <w:szCs w:val="28"/>
          <w:lang w:eastAsia="ar-SA" w:bidi="en-US"/>
        </w:rPr>
        <w:t xml:space="preserve">сельсовет </w:t>
      </w:r>
      <w:r w:rsidRPr="00B25BD9">
        <w:rPr>
          <w:sz w:val="28"/>
          <w:szCs w:val="28"/>
          <w:lang w:eastAsia="ar-SA" w:bidi="en-US"/>
        </w:rPr>
        <w:t>не является историческим поселением федерального значения, историческим поселением регионального значения).</w:t>
      </w:r>
    </w:p>
    <w:bookmarkEnd w:id="9"/>
    <w:p w14:paraId="565F0CF8" w14:textId="77777777" w:rsidR="00372A94" w:rsidRPr="00B25BD9" w:rsidRDefault="0064130E" w:rsidP="0064130E">
      <w:pPr>
        <w:shd w:val="clear" w:color="auto" w:fill="FFFFFF"/>
        <w:spacing w:before="120"/>
        <w:ind w:firstLine="709"/>
        <w:rPr>
          <w:b/>
          <w:sz w:val="28"/>
          <w:szCs w:val="28"/>
          <w:lang w:eastAsia="ar-SA" w:bidi="en-US"/>
        </w:rPr>
      </w:pPr>
      <w:r w:rsidRPr="00B25BD9">
        <w:rPr>
          <w:b/>
          <w:sz w:val="28"/>
          <w:szCs w:val="28"/>
          <w:lang w:eastAsia="ar-SA" w:bidi="en-US"/>
        </w:rPr>
        <w:t>Этапы реализации проекта</w:t>
      </w:r>
      <w:r w:rsidR="00372A94" w:rsidRPr="00B25BD9">
        <w:rPr>
          <w:b/>
          <w:sz w:val="28"/>
          <w:szCs w:val="28"/>
          <w:lang w:eastAsia="ar-SA" w:bidi="en-US"/>
        </w:rPr>
        <w:t>:</w:t>
      </w:r>
    </w:p>
    <w:p w14:paraId="797D4E69" w14:textId="0D0871F9" w:rsidR="004B5170" w:rsidRDefault="004B5170" w:rsidP="00846028">
      <w:pPr>
        <w:numPr>
          <w:ilvl w:val="0"/>
          <w:numId w:val="1"/>
        </w:numPr>
        <w:ind w:left="1064" w:hanging="357"/>
        <w:rPr>
          <w:sz w:val="28"/>
          <w:szCs w:val="28"/>
          <w:lang w:eastAsia="ar-SA" w:bidi="en-US"/>
        </w:rPr>
      </w:pPr>
      <w:bookmarkStart w:id="15" w:name="_Hlk170198337"/>
      <w:r>
        <w:rPr>
          <w:sz w:val="28"/>
          <w:szCs w:val="28"/>
          <w:lang w:eastAsia="ar-SA" w:bidi="en-US"/>
        </w:rPr>
        <w:t>исходный срок – 2024 год;</w:t>
      </w:r>
    </w:p>
    <w:bookmarkEnd w:id="15"/>
    <w:p w14:paraId="5B9D2AB9" w14:textId="27FB9484" w:rsidR="00372A94" w:rsidRPr="00B25BD9" w:rsidRDefault="00513BF3" w:rsidP="00846028">
      <w:pPr>
        <w:numPr>
          <w:ilvl w:val="0"/>
          <w:numId w:val="1"/>
        </w:numPr>
        <w:ind w:left="1064" w:hanging="357"/>
        <w:rPr>
          <w:sz w:val="28"/>
          <w:szCs w:val="28"/>
          <w:lang w:eastAsia="ar-SA" w:bidi="en-US"/>
        </w:rPr>
      </w:pPr>
      <w:r w:rsidRPr="00B25BD9">
        <w:rPr>
          <w:sz w:val="28"/>
          <w:szCs w:val="28"/>
          <w:lang w:eastAsia="ar-SA" w:bidi="en-US"/>
        </w:rPr>
        <w:t xml:space="preserve">1 очередь – </w:t>
      </w:r>
      <w:r w:rsidR="001B577E" w:rsidRPr="00B25BD9">
        <w:rPr>
          <w:sz w:val="28"/>
          <w:szCs w:val="28"/>
          <w:lang w:eastAsia="ar-SA" w:bidi="en-US"/>
        </w:rPr>
        <w:t>20</w:t>
      </w:r>
      <w:r w:rsidR="002C6FDF" w:rsidRPr="00B25BD9">
        <w:rPr>
          <w:sz w:val="28"/>
          <w:szCs w:val="28"/>
          <w:lang w:eastAsia="ar-SA" w:bidi="en-US"/>
        </w:rPr>
        <w:t>3</w:t>
      </w:r>
      <w:r w:rsidR="00A5149A" w:rsidRPr="00B25BD9">
        <w:rPr>
          <w:sz w:val="28"/>
          <w:szCs w:val="28"/>
          <w:lang w:eastAsia="ar-SA" w:bidi="en-US"/>
        </w:rPr>
        <w:t>0</w:t>
      </w:r>
      <w:r w:rsidR="00372A94" w:rsidRPr="00B25BD9">
        <w:rPr>
          <w:sz w:val="28"/>
          <w:szCs w:val="28"/>
          <w:lang w:eastAsia="ar-SA" w:bidi="en-US"/>
        </w:rPr>
        <w:t xml:space="preserve"> г.;</w:t>
      </w:r>
    </w:p>
    <w:p w14:paraId="377CF1E5" w14:textId="0B7BFA24" w:rsidR="00372A94" w:rsidRPr="00B25BD9" w:rsidRDefault="00372A94" w:rsidP="00846028">
      <w:pPr>
        <w:numPr>
          <w:ilvl w:val="0"/>
          <w:numId w:val="1"/>
        </w:numPr>
        <w:ind w:left="1064" w:hanging="357"/>
        <w:rPr>
          <w:sz w:val="28"/>
          <w:szCs w:val="28"/>
          <w:lang w:eastAsia="ar-SA" w:bidi="en-US"/>
        </w:rPr>
      </w:pPr>
      <w:r w:rsidRPr="00B25BD9">
        <w:rPr>
          <w:sz w:val="28"/>
          <w:szCs w:val="28"/>
          <w:lang w:eastAsia="ar-SA" w:bidi="en-US"/>
        </w:rPr>
        <w:t xml:space="preserve">расчетный срок – </w:t>
      </w:r>
      <w:r w:rsidR="001B577E" w:rsidRPr="00B25BD9">
        <w:rPr>
          <w:sz w:val="28"/>
          <w:szCs w:val="28"/>
          <w:lang w:eastAsia="ar-SA" w:bidi="en-US"/>
        </w:rPr>
        <w:t>204</w:t>
      </w:r>
      <w:r w:rsidR="002A1464" w:rsidRPr="00B25BD9">
        <w:rPr>
          <w:sz w:val="28"/>
          <w:szCs w:val="28"/>
          <w:lang w:eastAsia="ar-SA" w:bidi="en-US"/>
        </w:rPr>
        <w:t>5</w:t>
      </w:r>
      <w:r w:rsidRPr="00B25BD9">
        <w:rPr>
          <w:sz w:val="28"/>
          <w:szCs w:val="28"/>
          <w:lang w:eastAsia="ar-SA" w:bidi="en-US"/>
        </w:rPr>
        <w:t xml:space="preserve"> г.</w:t>
      </w:r>
    </w:p>
    <w:p w14:paraId="6D5C139B" w14:textId="77777777" w:rsidR="00372A94" w:rsidRPr="00B25BD9" w:rsidRDefault="00BF2822" w:rsidP="00814EF3">
      <w:pPr>
        <w:shd w:val="clear" w:color="auto" w:fill="FFFFFF"/>
        <w:spacing w:before="120"/>
        <w:ind w:firstLine="709"/>
        <w:rPr>
          <w:b/>
          <w:sz w:val="28"/>
          <w:szCs w:val="28"/>
          <w:lang w:eastAsia="ar-SA" w:bidi="en-US"/>
        </w:rPr>
      </w:pPr>
      <w:r w:rsidRPr="00B25BD9">
        <w:rPr>
          <w:b/>
          <w:sz w:val="28"/>
          <w:szCs w:val="28"/>
          <w:lang w:eastAsia="ar-SA" w:bidi="en-US"/>
        </w:rPr>
        <w:t>Список принятых сокращений</w:t>
      </w:r>
    </w:p>
    <w:p w14:paraId="4F2A5D76" w14:textId="4111DC26" w:rsidR="006A3027" w:rsidRPr="006A3027" w:rsidRDefault="006A3027" w:rsidP="002C4EFC">
      <w:pPr>
        <w:shd w:val="clear" w:color="auto" w:fill="FFFFFF"/>
        <w:ind w:firstLine="709"/>
        <w:rPr>
          <w:sz w:val="28"/>
          <w:szCs w:val="28"/>
          <w:lang w:eastAsia="ar-SA" w:bidi="en-US"/>
        </w:rPr>
      </w:pPr>
      <w:bookmarkStart w:id="16" w:name="_Hlk56765890"/>
      <w:r w:rsidRPr="006A3027">
        <w:rPr>
          <w:sz w:val="28"/>
          <w:szCs w:val="28"/>
          <w:lang w:eastAsia="ar-SA" w:bidi="en-US"/>
        </w:rPr>
        <w:t xml:space="preserve">с. </w:t>
      </w:r>
      <w:r w:rsidRPr="006A3027">
        <w:rPr>
          <w:sz w:val="28"/>
          <w:szCs w:val="28"/>
          <w:lang w:eastAsia="ar-SA" w:bidi="en-US"/>
        </w:rPr>
        <w:tab/>
      </w:r>
      <w:r w:rsidRPr="006A3027">
        <w:rPr>
          <w:sz w:val="28"/>
          <w:szCs w:val="28"/>
          <w:lang w:eastAsia="ar-SA" w:bidi="en-US"/>
        </w:rPr>
        <w:tab/>
        <w:t>село;</w:t>
      </w:r>
    </w:p>
    <w:p w14:paraId="1A4C59C2" w14:textId="7DB66BF3" w:rsidR="006A3027" w:rsidRPr="00B25BD9" w:rsidRDefault="006A3027" w:rsidP="002C4EFC">
      <w:pPr>
        <w:shd w:val="clear" w:color="auto" w:fill="FFFFFF"/>
        <w:ind w:firstLine="709"/>
        <w:rPr>
          <w:sz w:val="28"/>
          <w:szCs w:val="28"/>
          <w:lang w:eastAsia="ar-SA" w:bidi="en-US"/>
        </w:rPr>
      </w:pPr>
      <w:r>
        <w:rPr>
          <w:sz w:val="28"/>
          <w:szCs w:val="28"/>
          <w:lang w:eastAsia="ar-SA" w:bidi="en-US"/>
        </w:rPr>
        <w:t>д.</w:t>
      </w:r>
      <w:r>
        <w:rPr>
          <w:sz w:val="28"/>
          <w:szCs w:val="28"/>
          <w:lang w:eastAsia="ar-SA" w:bidi="en-US"/>
        </w:rPr>
        <w:tab/>
      </w:r>
      <w:r>
        <w:rPr>
          <w:sz w:val="28"/>
          <w:szCs w:val="28"/>
          <w:lang w:eastAsia="ar-SA" w:bidi="en-US"/>
        </w:rPr>
        <w:tab/>
        <w:t>деревня;</w:t>
      </w:r>
    </w:p>
    <w:p w14:paraId="04467C57" w14:textId="741B59D5"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ул.</w:t>
      </w:r>
      <w:r w:rsidRPr="00B25BD9">
        <w:rPr>
          <w:sz w:val="28"/>
          <w:szCs w:val="28"/>
          <w:lang w:eastAsia="ar-SA" w:bidi="en-US"/>
        </w:rPr>
        <w:tab/>
      </w:r>
      <w:r w:rsidRPr="00B25BD9">
        <w:rPr>
          <w:sz w:val="28"/>
          <w:szCs w:val="28"/>
          <w:lang w:eastAsia="ar-SA" w:bidi="en-US"/>
        </w:rPr>
        <w:tab/>
        <w:t>улица;</w:t>
      </w:r>
    </w:p>
    <w:p w14:paraId="64E8B7AA" w14:textId="60513B43"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чел.</w:t>
      </w:r>
      <w:r w:rsidRPr="00B25BD9">
        <w:rPr>
          <w:sz w:val="28"/>
          <w:szCs w:val="28"/>
          <w:lang w:eastAsia="ar-SA" w:bidi="en-US"/>
        </w:rPr>
        <w:tab/>
      </w:r>
      <w:r w:rsidRPr="00B25BD9">
        <w:rPr>
          <w:sz w:val="28"/>
          <w:szCs w:val="28"/>
          <w:lang w:eastAsia="ar-SA" w:bidi="en-US"/>
        </w:rPr>
        <w:tab/>
        <w:t>человек;</w:t>
      </w:r>
    </w:p>
    <w:p w14:paraId="275B7559" w14:textId="36AEE04F" w:rsidR="002D33DC" w:rsidRPr="00B25BD9" w:rsidRDefault="002D33DC" w:rsidP="002C4EFC">
      <w:pPr>
        <w:shd w:val="clear" w:color="auto" w:fill="FFFFFF"/>
        <w:ind w:firstLine="709"/>
        <w:rPr>
          <w:sz w:val="28"/>
          <w:szCs w:val="28"/>
          <w:lang w:eastAsia="ar-SA" w:bidi="en-US"/>
        </w:rPr>
      </w:pPr>
      <w:proofErr w:type="spellStart"/>
      <w:r w:rsidRPr="00B25BD9">
        <w:rPr>
          <w:sz w:val="28"/>
          <w:szCs w:val="28"/>
          <w:lang w:eastAsia="ar-SA" w:bidi="en-US"/>
        </w:rPr>
        <w:t>МКОУ</w:t>
      </w:r>
      <w:proofErr w:type="spellEnd"/>
      <w:r w:rsidRPr="00B25BD9">
        <w:rPr>
          <w:sz w:val="28"/>
          <w:szCs w:val="28"/>
          <w:lang w:eastAsia="ar-SA" w:bidi="en-US"/>
        </w:rPr>
        <w:tab/>
        <w:t>муниципальное казенное общеобразовательное учреждение;</w:t>
      </w:r>
    </w:p>
    <w:p w14:paraId="5434C813" w14:textId="59128F44" w:rsidR="002C4EFC" w:rsidRPr="00B25BD9" w:rsidRDefault="00BE3A00" w:rsidP="002C4EFC">
      <w:pPr>
        <w:shd w:val="clear" w:color="auto" w:fill="FFFFFF"/>
        <w:ind w:left="2127" w:hanging="1418"/>
        <w:rPr>
          <w:sz w:val="28"/>
          <w:szCs w:val="28"/>
          <w:lang w:eastAsia="ar-SA" w:bidi="en-US"/>
        </w:rPr>
      </w:pPr>
      <w:r w:rsidRPr="00B25BD9">
        <w:rPr>
          <w:sz w:val="28"/>
          <w:szCs w:val="28"/>
          <w:lang w:eastAsia="ar-SA" w:bidi="en-US"/>
        </w:rPr>
        <w:t>СОШ</w:t>
      </w:r>
      <w:r w:rsidRPr="00B25BD9">
        <w:rPr>
          <w:sz w:val="28"/>
          <w:szCs w:val="28"/>
          <w:lang w:eastAsia="ar-SA" w:bidi="en-US"/>
        </w:rPr>
        <w:tab/>
      </w:r>
      <w:r w:rsidR="002C4EFC" w:rsidRPr="00B25BD9">
        <w:rPr>
          <w:sz w:val="28"/>
          <w:szCs w:val="28"/>
          <w:lang w:eastAsia="ar-SA" w:bidi="en-US"/>
        </w:rPr>
        <w:t>средняя общеобразовательная школа;</w:t>
      </w:r>
    </w:p>
    <w:p w14:paraId="07EC5760" w14:textId="5C16EB60" w:rsidR="002C4EFC" w:rsidRPr="00B25BD9" w:rsidRDefault="002C4EFC" w:rsidP="002C4EFC">
      <w:pPr>
        <w:shd w:val="clear" w:color="auto" w:fill="FFFFFF"/>
        <w:ind w:left="2127" w:hanging="1418"/>
        <w:rPr>
          <w:sz w:val="28"/>
          <w:szCs w:val="28"/>
          <w:lang w:eastAsia="ar-SA" w:bidi="en-US"/>
        </w:rPr>
      </w:pPr>
      <w:proofErr w:type="spellStart"/>
      <w:r w:rsidRPr="00B25BD9">
        <w:rPr>
          <w:sz w:val="28"/>
          <w:szCs w:val="28"/>
          <w:lang w:eastAsia="ar-SA" w:bidi="en-US"/>
        </w:rPr>
        <w:t>ООШ</w:t>
      </w:r>
      <w:proofErr w:type="spellEnd"/>
      <w:r w:rsidRPr="00B25BD9">
        <w:rPr>
          <w:sz w:val="28"/>
          <w:szCs w:val="28"/>
          <w:lang w:eastAsia="ar-SA" w:bidi="en-US"/>
        </w:rPr>
        <w:tab/>
        <w:t>основная общеобразовательная школа;</w:t>
      </w:r>
    </w:p>
    <w:p w14:paraId="0D46FA37" w14:textId="0805D738" w:rsidR="002C4EFC" w:rsidRPr="00B25BD9" w:rsidRDefault="002C4EFC" w:rsidP="002C4EFC">
      <w:pPr>
        <w:shd w:val="clear" w:color="auto" w:fill="FFFFFF"/>
        <w:ind w:firstLine="709"/>
        <w:rPr>
          <w:sz w:val="28"/>
          <w:szCs w:val="28"/>
          <w:lang w:eastAsia="ar-SA" w:bidi="en-US"/>
        </w:rPr>
      </w:pPr>
      <w:proofErr w:type="spellStart"/>
      <w:r w:rsidRPr="00B25BD9">
        <w:rPr>
          <w:sz w:val="28"/>
          <w:szCs w:val="28"/>
          <w:lang w:eastAsia="ar-SA" w:bidi="en-US"/>
        </w:rPr>
        <w:t>МКУК</w:t>
      </w:r>
      <w:proofErr w:type="spellEnd"/>
      <w:r w:rsidR="0078318C" w:rsidRPr="00B25BD9">
        <w:rPr>
          <w:sz w:val="28"/>
          <w:szCs w:val="28"/>
          <w:lang w:eastAsia="ar-SA" w:bidi="en-US"/>
        </w:rPr>
        <w:tab/>
      </w:r>
      <w:r w:rsidRPr="00B25BD9">
        <w:rPr>
          <w:sz w:val="28"/>
          <w:szCs w:val="28"/>
          <w:lang w:eastAsia="ar-SA" w:bidi="en-US"/>
        </w:rPr>
        <w:t>муниципальное казенное учреждение культуры;</w:t>
      </w:r>
    </w:p>
    <w:p w14:paraId="7C24571C" w14:textId="03DCA547" w:rsidR="00C95B66" w:rsidRPr="00B25BD9" w:rsidRDefault="00C95B66" w:rsidP="002C4EFC">
      <w:pPr>
        <w:shd w:val="clear" w:color="auto" w:fill="FFFFFF"/>
        <w:ind w:firstLine="709"/>
        <w:rPr>
          <w:sz w:val="28"/>
          <w:szCs w:val="28"/>
          <w:lang w:eastAsia="ar-SA" w:bidi="en-US"/>
        </w:rPr>
      </w:pPr>
      <w:r w:rsidRPr="00B25BD9">
        <w:rPr>
          <w:sz w:val="28"/>
          <w:szCs w:val="28"/>
          <w:lang w:eastAsia="ar-SA" w:bidi="en-US"/>
        </w:rPr>
        <w:t>ЦБС</w:t>
      </w:r>
      <w:r w:rsidRPr="00B25BD9">
        <w:rPr>
          <w:sz w:val="28"/>
          <w:szCs w:val="28"/>
          <w:lang w:eastAsia="ar-SA" w:bidi="en-US"/>
        </w:rPr>
        <w:tab/>
      </w:r>
      <w:r w:rsidRPr="00B25BD9">
        <w:rPr>
          <w:sz w:val="28"/>
          <w:szCs w:val="28"/>
          <w:lang w:eastAsia="ar-SA" w:bidi="en-US"/>
        </w:rPr>
        <w:tab/>
        <w:t>централизованная библиотечная система;</w:t>
      </w:r>
    </w:p>
    <w:p w14:paraId="5832AA2A" w14:textId="6602127D" w:rsidR="00264FC5" w:rsidRPr="00B25BD9" w:rsidRDefault="00264FC5" w:rsidP="002D33DC">
      <w:pPr>
        <w:shd w:val="clear" w:color="auto" w:fill="FFFFFF"/>
        <w:ind w:left="709"/>
        <w:rPr>
          <w:sz w:val="28"/>
          <w:szCs w:val="28"/>
          <w:lang w:eastAsia="ar-SA" w:bidi="en-US"/>
        </w:rPr>
      </w:pPr>
      <w:r w:rsidRPr="00B25BD9">
        <w:rPr>
          <w:sz w:val="28"/>
          <w:szCs w:val="28"/>
          <w:lang w:eastAsia="ar-SA" w:bidi="en-US"/>
        </w:rPr>
        <w:t>ЦРБ</w:t>
      </w:r>
      <w:r w:rsidR="002D33DC" w:rsidRPr="00B25BD9">
        <w:rPr>
          <w:sz w:val="28"/>
          <w:szCs w:val="28"/>
          <w:lang w:eastAsia="ar-SA" w:bidi="en-US"/>
        </w:rPr>
        <w:tab/>
      </w:r>
      <w:r w:rsidR="002D33DC" w:rsidRPr="00B25BD9">
        <w:rPr>
          <w:sz w:val="28"/>
          <w:szCs w:val="28"/>
          <w:lang w:eastAsia="ar-SA" w:bidi="en-US"/>
        </w:rPr>
        <w:tab/>
      </w:r>
      <w:r w:rsidRPr="00B25BD9">
        <w:rPr>
          <w:sz w:val="28"/>
          <w:szCs w:val="28"/>
          <w:lang w:eastAsia="ar-SA" w:bidi="en-US"/>
        </w:rPr>
        <w:t>здравоохранения центральная районная больница;</w:t>
      </w:r>
    </w:p>
    <w:p w14:paraId="5473D812" w14:textId="26789B91" w:rsidR="002D33DC" w:rsidRPr="00B25BD9" w:rsidRDefault="002D33DC" w:rsidP="002D33DC">
      <w:pPr>
        <w:shd w:val="clear" w:color="auto" w:fill="FFFFFF"/>
        <w:ind w:left="709"/>
        <w:rPr>
          <w:sz w:val="28"/>
          <w:szCs w:val="28"/>
          <w:lang w:eastAsia="ar-SA" w:bidi="en-US"/>
        </w:rPr>
      </w:pPr>
      <w:r w:rsidRPr="00B25BD9">
        <w:rPr>
          <w:sz w:val="28"/>
          <w:szCs w:val="28"/>
          <w:lang w:eastAsia="ar-SA" w:bidi="en-US"/>
        </w:rPr>
        <w:t>ФАП</w:t>
      </w:r>
      <w:r w:rsidRPr="00B25BD9">
        <w:rPr>
          <w:sz w:val="28"/>
          <w:szCs w:val="28"/>
          <w:lang w:eastAsia="ar-SA" w:bidi="en-US"/>
        </w:rPr>
        <w:tab/>
      </w:r>
      <w:r w:rsidRPr="00B25BD9">
        <w:rPr>
          <w:sz w:val="28"/>
          <w:szCs w:val="28"/>
          <w:lang w:eastAsia="ar-SA" w:bidi="en-US"/>
        </w:rPr>
        <w:tab/>
        <w:t>фельдшерско-акушерский пункт;</w:t>
      </w:r>
    </w:p>
    <w:p w14:paraId="76F9BC1C" w14:textId="77777777"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 xml:space="preserve">ОПС </w:t>
      </w:r>
      <w:r w:rsidRPr="00B25BD9">
        <w:rPr>
          <w:sz w:val="28"/>
          <w:szCs w:val="28"/>
          <w:lang w:eastAsia="ar-SA" w:bidi="en-US"/>
        </w:rPr>
        <w:tab/>
      </w:r>
      <w:r w:rsidRPr="00B25BD9">
        <w:rPr>
          <w:sz w:val="28"/>
          <w:szCs w:val="28"/>
          <w:lang w:eastAsia="ar-SA" w:bidi="en-US"/>
        </w:rPr>
        <w:tab/>
        <w:t>отделение почтовой связи;</w:t>
      </w:r>
    </w:p>
    <w:p w14:paraId="65B27DD9" w14:textId="77777777" w:rsidR="002C4EFC" w:rsidRPr="00B25BD9" w:rsidRDefault="002C4EFC" w:rsidP="002C4EFC">
      <w:pPr>
        <w:shd w:val="clear" w:color="auto" w:fill="FFFFFF"/>
        <w:ind w:firstLine="709"/>
        <w:rPr>
          <w:sz w:val="28"/>
          <w:szCs w:val="28"/>
          <w:lang w:eastAsia="ar-SA" w:bidi="en-US"/>
        </w:rPr>
      </w:pPr>
      <w:proofErr w:type="spellStart"/>
      <w:r w:rsidRPr="00B25BD9">
        <w:rPr>
          <w:sz w:val="28"/>
          <w:szCs w:val="28"/>
          <w:lang w:eastAsia="ar-SA" w:bidi="en-US"/>
        </w:rPr>
        <w:t>СТП</w:t>
      </w:r>
      <w:proofErr w:type="spellEnd"/>
      <w:r w:rsidRPr="00B25BD9">
        <w:rPr>
          <w:sz w:val="28"/>
          <w:szCs w:val="28"/>
          <w:lang w:eastAsia="ar-SA" w:bidi="en-US"/>
        </w:rPr>
        <w:tab/>
      </w:r>
      <w:r w:rsidRPr="00B25BD9">
        <w:rPr>
          <w:sz w:val="28"/>
          <w:szCs w:val="28"/>
          <w:lang w:eastAsia="ar-SA" w:bidi="en-US"/>
        </w:rPr>
        <w:tab/>
        <w:t>схема территориального планирования;</w:t>
      </w:r>
    </w:p>
    <w:p w14:paraId="0B92DB75" w14:textId="5E813D6C" w:rsidR="002C4EFC" w:rsidRPr="00B25BD9" w:rsidRDefault="00AB58B7" w:rsidP="002C4EFC">
      <w:pPr>
        <w:shd w:val="clear" w:color="auto" w:fill="FFFFFF"/>
        <w:ind w:firstLine="709"/>
        <w:rPr>
          <w:sz w:val="28"/>
          <w:szCs w:val="28"/>
          <w:lang w:eastAsia="ar-SA" w:bidi="en-US"/>
        </w:rPr>
      </w:pPr>
      <w:proofErr w:type="spellStart"/>
      <w:r w:rsidRPr="00B25BD9">
        <w:rPr>
          <w:sz w:val="28"/>
          <w:szCs w:val="28"/>
          <w:lang w:eastAsia="ar-SA" w:bidi="en-US"/>
        </w:rPr>
        <w:t>ТКО</w:t>
      </w:r>
      <w:proofErr w:type="spellEnd"/>
      <w:r w:rsidR="002C4EFC" w:rsidRPr="00B25BD9">
        <w:rPr>
          <w:sz w:val="28"/>
          <w:szCs w:val="28"/>
          <w:lang w:eastAsia="ar-SA" w:bidi="en-US"/>
        </w:rPr>
        <w:tab/>
      </w:r>
      <w:r w:rsidR="002C4EFC" w:rsidRPr="00B25BD9">
        <w:rPr>
          <w:sz w:val="28"/>
          <w:szCs w:val="28"/>
          <w:lang w:eastAsia="ar-SA" w:bidi="en-US"/>
        </w:rPr>
        <w:tab/>
      </w:r>
      <w:r w:rsidRPr="00B25BD9">
        <w:rPr>
          <w:sz w:val="28"/>
          <w:szCs w:val="28"/>
          <w:lang w:eastAsia="ar-SA" w:bidi="en-US"/>
        </w:rPr>
        <w:t>твердые коммунальные отходы</w:t>
      </w:r>
      <w:r w:rsidR="002C4EFC" w:rsidRPr="00B25BD9">
        <w:rPr>
          <w:sz w:val="28"/>
          <w:szCs w:val="28"/>
          <w:lang w:eastAsia="ar-SA" w:bidi="en-US"/>
        </w:rPr>
        <w:t>;</w:t>
      </w:r>
    </w:p>
    <w:p w14:paraId="576E820E" w14:textId="23BDCBE5"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ООО</w:t>
      </w:r>
      <w:r w:rsidRPr="00B25BD9">
        <w:rPr>
          <w:sz w:val="28"/>
          <w:szCs w:val="28"/>
          <w:lang w:eastAsia="ar-SA" w:bidi="en-US"/>
        </w:rPr>
        <w:tab/>
      </w:r>
      <w:r w:rsidRPr="00B25BD9">
        <w:rPr>
          <w:sz w:val="28"/>
          <w:szCs w:val="28"/>
          <w:lang w:eastAsia="ar-SA" w:bidi="en-US"/>
        </w:rPr>
        <w:tab/>
        <w:t>общество с ограниченной ответственностью;</w:t>
      </w:r>
    </w:p>
    <w:p w14:paraId="4580377D" w14:textId="3D679D0D" w:rsidR="002C4EFC" w:rsidRPr="00B25BD9" w:rsidRDefault="002C4EFC" w:rsidP="002C4EFC">
      <w:pPr>
        <w:shd w:val="clear" w:color="auto" w:fill="FFFFFF"/>
        <w:ind w:firstLine="709"/>
        <w:rPr>
          <w:sz w:val="28"/>
          <w:szCs w:val="28"/>
          <w:lang w:eastAsia="ar-SA" w:bidi="en-US"/>
        </w:rPr>
      </w:pPr>
      <w:proofErr w:type="spellStart"/>
      <w:r w:rsidRPr="00B25BD9">
        <w:rPr>
          <w:sz w:val="28"/>
          <w:szCs w:val="28"/>
          <w:lang w:eastAsia="ar-SA" w:bidi="en-US"/>
        </w:rPr>
        <w:t>ФГПУ</w:t>
      </w:r>
      <w:proofErr w:type="spellEnd"/>
      <w:r w:rsidRPr="00B25BD9">
        <w:rPr>
          <w:sz w:val="28"/>
          <w:szCs w:val="28"/>
          <w:lang w:eastAsia="ar-SA" w:bidi="en-US"/>
        </w:rPr>
        <w:tab/>
        <w:t>федеральное государственное унитарное предприятие;</w:t>
      </w:r>
    </w:p>
    <w:p w14:paraId="62DD9F88" w14:textId="77777777" w:rsidR="002C4EFC" w:rsidRPr="00A5149A" w:rsidRDefault="002C4EFC" w:rsidP="002C4EFC">
      <w:pPr>
        <w:shd w:val="clear" w:color="auto" w:fill="FFFFFF"/>
        <w:ind w:firstLine="709"/>
        <w:rPr>
          <w:sz w:val="28"/>
          <w:szCs w:val="28"/>
          <w:lang w:eastAsia="ar-SA" w:bidi="en-US"/>
        </w:rPr>
      </w:pPr>
      <w:r w:rsidRPr="00B25BD9">
        <w:rPr>
          <w:sz w:val="28"/>
          <w:szCs w:val="28"/>
          <w:lang w:eastAsia="ar-SA" w:bidi="en-US"/>
        </w:rPr>
        <w:t>ЧС</w:t>
      </w:r>
      <w:r w:rsidRPr="00B25BD9">
        <w:rPr>
          <w:sz w:val="28"/>
          <w:szCs w:val="28"/>
          <w:lang w:eastAsia="ar-SA" w:bidi="en-US"/>
        </w:rPr>
        <w:tab/>
      </w:r>
      <w:r w:rsidRPr="00B25BD9">
        <w:rPr>
          <w:sz w:val="28"/>
          <w:szCs w:val="28"/>
          <w:lang w:eastAsia="ar-SA" w:bidi="en-US"/>
        </w:rPr>
        <w:tab/>
        <w:t>чрезвычайная ситуация.</w:t>
      </w:r>
    </w:p>
    <w:bookmarkEnd w:id="16"/>
    <w:p w14:paraId="72340642" w14:textId="77777777" w:rsidR="00B20883" w:rsidRPr="00A5149A" w:rsidRDefault="00B20883" w:rsidP="0078318C">
      <w:pPr>
        <w:shd w:val="clear" w:color="auto" w:fill="FFFFFF"/>
        <w:ind w:firstLine="709"/>
        <w:jc w:val="center"/>
        <w:rPr>
          <w:sz w:val="28"/>
          <w:szCs w:val="28"/>
          <w:highlight w:val="yellow"/>
          <w:lang w:eastAsia="ar-SA" w:bidi="en-US"/>
        </w:rPr>
      </w:pPr>
      <w:r w:rsidRPr="00A5149A">
        <w:rPr>
          <w:sz w:val="28"/>
          <w:szCs w:val="28"/>
          <w:highlight w:val="yellow"/>
        </w:rPr>
        <w:br w:type="page"/>
      </w:r>
    </w:p>
    <w:p w14:paraId="152CBD58" w14:textId="0D6F4160" w:rsidR="002D2B8D" w:rsidRPr="00A5149A" w:rsidRDefault="00BA0D34" w:rsidP="00BA0D34">
      <w:pPr>
        <w:pStyle w:val="1"/>
        <w:rPr>
          <w:sz w:val="28"/>
        </w:rPr>
      </w:pPr>
      <w:bookmarkStart w:id="17" w:name="_Toc49329902"/>
      <w:bookmarkStart w:id="18" w:name="_Toc49330374"/>
      <w:bookmarkStart w:id="19" w:name="_Toc51762685"/>
      <w:bookmarkStart w:id="20" w:name="_Toc52356453"/>
      <w:bookmarkStart w:id="21" w:name="_Toc55810473"/>
      <w:bookmarkStart w:id="22" w:name="_Hlk56764854"/>
      <w:bookmarkStart w:id="23" w:name="_Toc312530877"/>
      <w:bookmarkStart w:id="24" w:name="_Toc370201475"/>
      <w:bookmarkStart w:id="25" w:name="_Toc182900481"/>
      <w:bookmarkEnd w:id="1"/>
      <w:bookmarkEnd w:id="2"/>
      <w:r>
        <w:rPr>
          <w:sz w:val="28"/>
        </w:rPr>
        <w:lastRenderedPageBreak/>
        <w:t xml:space="preserve">1. </w:t>
      </w:r>
      <w:r w:rsidR="002D2B8D" w:rsidRPr="00A5149A">
        <w:rPr>
          <w:sz w:val="28"/>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7"/>
      <w:bookmarkEnd w:id="18"/>
      <w:bookmarkEnd w:id="19"/>
      <w:bookmarkEnd w:id="20"/>
      <w:bookmarkEnd w:id="21"/>
      <w:bookmarkEnd w:id="25"/>
    </w:p>
    <w:p w14:paraId="502C7E71" w14:textId="77777777" w:rsidR="002D2B8D" w:rsidRPr="00A5149A" w:rsidRDefault="002D2B8D" w:rsidP="002D2B8D">
      <w:pPr>
        <w:pStyle w:val="a1"/>
        <w:rPr>
          <w:sz w:val="28"/>
          <w:szCs w:val="28"/>
          <w:lang w:val="ru-RU"/>
        </w:rPr>
      </w:pPr>
      <w:bookmarkStart w:id="26" w:name="_Hlk56764865"/>
      <w:bookmarkEnd w:id="22"/>
      <w:r w:rsidRPr="00A5149A">
        <w:rPr>
          <w:sz w:val="28"/>
          <w:szCs w:val="28"/>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proofErr w:type="spellStart"/>
      <w:r w:rsidRPr="00A5149A">
        <w:rPr>
          <w:sz w:val="28"/>
          <w:szCs w:val="28"/>
          <w:lang w:val="ru-RU"/>
        </w:rPr>
        <w:t>пп</w:t>
      </w:r>
      <w:proofErr w:type="spellEnd"/>
      <w:r w:rsidRPr="00A5149A">
        <w:rPr>
          <w:sz w:val="28"/>
          <w:szCs w:val="28"/>
          <w:lang w:val="ru-RU"/>
        </w:rPr>
        <w:t>. 1 п. 7 ст. 23 Градостроительного кодекса РФ).</w:t>
      </w:r>
    </w:p>
    <w:bookmarkEnd w:id="26"/>
    <w:p w14:paraId="35864BB3" w14:textId="01567B72" w:rsidR="003A0567" w:rsidRPr="00A5149A" w:rsidRDefault="003A0567" w:rsidP="003A0567">
      <w:pPr>
        <w:pStyle w:val="a1"/>
        <w:rPr>
          <w:sz w:val="28"/>
          <w:szCs w:val="28"/>
          <w:lang w:val="ru-RU"/>
        </w:rPr>
      </w:pPr>
      <w:r w:rsidRPr="00A5149A">
        <w:rPr>
          <w:sz w:val="28"/>
          <w:szCs w:val="28"/>
          <w:lang w:val="ru-RU"/>
        </w:rPr>
        <w:t xml:space="preserve">При разработке проекта генерального плана </w:t>
      </w:r>
      <w:proofErr w:type="spellStart"/>
      <w:r w:rsidR="003A29B4">
        <w:rPr>
          <w:rFonts w:cs="Arial"/>
          <w:sz w:val="28"/>
          <w:szCs w:val="28"/>
          <w:lang w:val="ru-RU"/>
        </w:rPr>
        <w:t>Новотартасского</w:t>
      </w:r>
      <w:proofErr w:type="spellEnd"/>
      <w:r w:rsidR="0078318C" w:rsidRPr="00A5149A">
        <w:rPr>
          <w:rFonts w:cs="Arial"/>
          <w:sz w:val="28"/>
          <w:szCs w:val="28"/>
          <w:lang w:val="ru-RU"/>
        </w:rPr>
        <w:t xml:space="preserve"> </w:t>
      </w:r>
      <w:r w:rsidR="004218FF" w:rsidRPr="00A5149A">
        <w:rPr>
          <w:sz w:val="28"/>
          <w:szCs w:val="28"/>
          <w:lang w:val="ru-RU"/>
        </w:rPr>
        <w:t>сельсовета</w:t>
      </w:r>
      <w:r w:rsidRPr="00A5149A">
        <w:rPr>
          <w:sz w:val="28"/>
          <w:szCs w:val="28"/>
          <w:lang w:val="ru-RU"/>
        </w:rPr>
        <w:t xml:space="preserve"> учитывались:</w:t>
      </w:r>
    </w:p>
    <w:p w14:paraId="2CD852AC" w14:textId="2D2702CC" w:rsidR="00B467A9" w:rsidRPr="00893ECB" w:rsidRDefault="00FF3B91">
      <w:pPr>
        <w:pStyle w:val="afff2"/>
        <w:numPr>
          <w:ilvl w:val="0"/>
          <w:numId w:val="7"/>
        </w:numPr>
        <w:ind w:left="1064"/>
        <w:contextualSpacing w:val="0"/>
        <w:rPr>
          <w:bCs/>
          <w:spacing w:val="-1"/>
          <w:sz w:val="28"/>
          <w:szCs w:val="28"/>
        </w:rPr>
      </w:pPr>
      <w:r w:rsidRPr="00A5149A">
        <w:rPr>
          <w:sz w:val="28"/>
          <w:szCs w:val="28"/>
          <w:lang w:eastAsia="ar-SA" w:bidi="en-US"/>
        </w:rPr>
        <w:t xml:space="preserve">прогноз социально-экономического развития Новосибирской области на </w:t>
      </w:r>
      <w:r w:rsidR="00D33231">
        <w:rPr>
          <w:sz w:val="28"/>
          <w:szCs w:val="28"/>
          <w:lang w:eastAsia="ar-SA" w:bidi="en-US"/>
        </w:rPr>
        <w:t>2024</w:t>
      </w:r>
      <w:r w:rsidRPr="00A5149A">
        <w:rPr>
          <w:sz w:val="28"/>
          <w:szCs w:val="28"/>
          <w:lang w:eastAsia="ar-SA" w:bidi="en-US"/>
        </w:rPr>
        <w:t xml:space="preserve"> год и плановый период </w:t>
      </w:r>
      <w:r w:rsidR="00D33231">
        <w:rPr>
          <w:sz w:val="28"/>
          <w:szCs w:val="28"/>
          <w:lang w:eastAsia="ar-SA" w:bidi="en-US"/>
        </w:rPr>
        <w:t>2025</w:t>
      </w:r>
      <w:r w:rsidRPr="00A5149A">
        <w:rPr>
          <w:sz w:val="28"/>
          <w:szCs w:val="28"/>
          <w:lang w:eastAsia="ar-SA" w:bidi="en-US"/>
        </w:rPr>
        <w:t xml:space="preserve"> и </w:t>
      </w:r>
      <w:r w:rsidR="00D33231">
        <w:rPr>
          <w:sz w:val="28"/>
          <w:szCs w:val="28"/>
          <w:lang w:eastAsia="ar-SA" w:bidi="en-US"/>
        </w:rPr>
        <w:t>2026</w:t>
      </w:r>
      <w:r w:rsidRPr="00A5149A">
        <w:rPr>
          <w:sz w:val="28"/>
          <w:szCs w:val="28"/>
          <w:lang w:eastAsia="ar-SA" w:bidi="en-US"/>
        </w:rPr>
        <w:t xml:space="preserve"> годов, утвержденный </w:t>
      </w:r>
      <w:r w:rsidR="008130B3" w:rsidRPr="00A5149A">
        <w:rPr>
          <w:sz w:val="28"/>
          <w:szCs w:val="28"/>
          <w:lang w:eastAsia="ar-SA" w:bidi="en-US"/>
        </w:rPr>
        <w:t>распоряжение</w:t>
      </w:r>
      <w:r w:rsidRPr="00A5149A">
        <w:rPr>
          <w:sz w:val="28"/>
          <w:szCs w:val="28"/>
          <w:lang w:eastAsia="ar-SA" w:bidi="en-US"/>
        </w:rPr>
        <w:t>м</w:t>
      </w:r>
      <w:r w:rsidR="008130B3" w:rsidRPr="00A5149A">
        <w:rPr>
          <w:sz w:val="28"/>
          <w:szCs w:val="28"/>
          <w:lang w:eastAsia="ar-SA" w:bidi="en-US"/>
        </w:rPr>
        <w:t xml:space="preserve"> Правительства Новосибирской области от </w:t>
      </w:r>
      <w:r w:rsidR="00D33231">
        <w:rPr>
          <w:sz w:val="28"/>
          <w:szCs w:val="28"/>
          <w:lang w:eastAsia="ar-SA" w:bidi="en-US"/>
        </w:rPr>
        <w:t>23</w:t>
      </w:r>
      <w:r w:rsidR="008130B3" w:rsidRPr="00A5149A">
        <w:rPr>
          <w:sz w:val="28"/>
          <w:szCs w:val="28"/>
          <w:lang w:eastAsia="ar-SA" w:bidi="en-US"/>
        </w:rPr>
        <w:t>.10.</w:t>
      </w:r>
      <w:r w:rsidR="00C17863">
        <w:rPr>
          <w:sz w:val="28"/>
          <w:szCs w:val="28"/>
          <w:lang w:eastAsia="ar-SA" w:bidi="en-US"/>
        </w:rPr>
        <w:t>2022</w:t>
      </w:r>
      <w:r w:rsidR="008130B3" w:rsidRPr="00A5149A">
        <w:rPr>
          <w:sz w:val="28"/>
          <w:szCs w:val="28"/>
          <w:lang w:eastAsia="ar-SA" w:bidi="en-US"/>
        </w:rPr>
        <w:t xml:space="preserve"> г. № </w:t>
      </w:r>
      <w:r w:rsidR="00D33231">
        <w:rPr>
          <w:sz w:val="28"/>
          <w:szCs w:val="28"/>
          <w:lang w:eastAsia="ar-SA" w:bidi="en-US"/>
        </w:rPr>
        <w:t>731</w:t>
      </w:r>
      <w:r w:rsidR="008130B3" w:rsidRPr="00A5149A">
        <w:rPr>
          <w:sz w:val="28"/>
          <w:szCs w:val="28"/>
          <w:lang w:eastAsia="ar-SA" w:bidi="en-US"/>
        </w:rPr>
        <w:t>-рп;</w:t>
      </w:r>
    </w:p>
    <w:p w14:paraId="7A015B70" w14:textId="3B9E35BD" w:rsidR="00893ECB" w:rsidRDefault="00893ECB">
      <w:pPr>
        <w:pStyle w:val="afff2"/>
        <w:numPr>
          <w:ilvl w:val="0"/>
          <w:numId w:val="7"/>
        </w:numPr>
        <w:ind w:left="1064"/>
        <w:contextualSpacing w:val="0"/>
        <w:rPr>
          <w:bCs/>
          <w:spacing w:val="-1"/>
          <w:sz w:val="28"/>
          <w:szCs w:val="28"/>
        </w:rPr>
      </w:pPr>
      <w:r>
        <w:rPr>
          <w:bCs/>
          <w:spacing w:val="-1"/>
          <w:sz w:val="28"/>
          <w:szCs w:val="28"/>
        </w:rPr>
        <w:t>с</w:t>
      </w:r>
      <w:r w:rsidRPr="00893ECB">
        <w:rPr>
          <w:bCs/>
          <w:spacing w:val="-1"/>
          <w:sz w:val="28"/>
          <w:szCs w:val="28"/>
        </w:rPr>
        <w:t>тратегия социально-экономического развития Новосибирской области на период до 2030 года</w:t>
      </w:r>
      <w:r>
        <w:rPr>
          <w:bCs/>
          <w:spacing w:val="-1"/>
          <w:sz w:val="28"/>
          <w:szCs w:val="28"/>
        </w:rPr>
        <w:t>, утвержденная п</w:t>
      </w:r>
      <w:r w:rsidRPr="00893ECB">
        <w:rPr>
          <w:bCs/>
          <w:spacing w:val="-1"/>
          <w:sz w:val="28"/>
          <w:szCs w:val="28"/>
        </w:rPr>
        <w:t>остановление</w:t>
      </w:r>
      <w:r>
        <w:rPr>
          <w:bCs/>
          <w:spacing w:val="-1"/>
          <w:sz w:val="28"/>
          <w:szCs w:val="28"/>
        </w:rPr>
        <w:t>м</w:t>
      </w:r>
      <w:r w:rsidRPr="00893ECB">
        <w:rPr>
          <w:bCs/>
          <w:spacing w:val="-1"/>
          <w:sz w:val="28"/>
          <w:szCs w:val="28"/>
        </w:rPr>
        <w:t xml:space="preserve"> Правительства Новосибирской области от 19.03.2019 № 105-п</w:t>
      </w:r>
      <w:r>
        <w:rPr>
          <w:bCs/>
          <w:spacing w:val="-1"/>
          <w:sz w:val="28"/>
          <w:szCs w:val="28"/>
        </w:rPr>
        <w:t>;</w:t>
      </w:r>
    </w:p>
    <w:p w14:paraId="7F47CB64" w14:textId="22E8EB95" w:rsidR="00CE665C" w:rsidRPr="00A5149A" w:rsidRDefault="00CE665C">
      <w:pPr>
        <w:pStyle w:val="afff2"/>
        <w:numPr>
          <w:ilvl w:val="0"/>
          <w:numId w:val="7"/>
        </w:numPr>
        <w:ind w:left="1064"/>
        <w:contextualSpacing w:val="0"/>
        <w:rPr>
          <w:bCs/>
          <w:spacing w:val="-1"/>
          <w:sz w:val="28"/>
          <w:szCs w:val="28"/>
        </w:rPr>
      </w:pPr>
      <w:r>
        <w:rPr>
          <w:bCs/>
          <w:spacing w:val="-1"/>
          <w:sz w:val="28"/>
          <w:szCs w:val="28"/>
        </w:rPr>
        <w:t>и</w:t>
      </w:r>
      <w:r w:rsidRPr="00CE665C">
        <w:rPr>
          <w:bCs/>
          <w:spacing w:val="-1"/>
          <w:sz w:val="28"/>
          <w:szCs w:val="28"/>
        </w:rPr>
        <w:t>нвестиционн</w:t>
      </w:r>
      <w:r>
        <w:rPr>
          <w:bCs/>
          <w:spacing w:val="-1"/>
          <w:sz w:val="28"/>
          <w:szCs w:val="28"/>
        </w:rPr>
        <w:t>ая</w:t>
      </w:r>
      <w:r w:rsidRPr="00CE665C">
        <w:rPr>
          <w:bCs/>
          <w:spacing w:val="-1"/>
          <w:sz w:val="28"/>
          <w:szCs w:val="28"/>
        </w:rPr>
        <w:t xml:space="preserve"> стратеги</w:t>
      </w:r>
      <w:r>
        <w:rPr>
          <w:bCs/>
          <w:spacing w:val="-1"/>
          <w:sz w:val="28"/>
          <w:szCs w:val="28"/>
        </w:rPr>
        <w:t>я</w:t>
      </w:r>
      <w:r w:rsidRPr="00CE665C">
        <w:rPr>
          <w:bCs/>
          <w:spacing w:val="-1"/>
          <w:sz w:val="28"/>
          <w:szCs w:val="28"/>
        </w:rPr>
        <w:t xml:space="preserve"> Новосибирской области до 2030 года</w:t>
      </w:r>
      <w:r>
        <w:rPr>
          <w:bCs/>
          <w:spacing w:val="-1"/>
          <w:sz w:val="28"/>
          <w:szCs w:val="28"/>
        </w:rPr>
        <w:t xml:space="preserve">, утвержденная </w:t>
      </w:r>
      <w:r w:rsidRPr="00CE665C">
        <w:rPr>
          <w:bCs/>
          <w:spacing w:val="-1"/>
          <w:sz w:val="28"/>
          <w:szCs w:val="28"/>
        </w:rPr>
        <w:t>Постановление</w:t>
      </w:r>
      <w:r>
        <w:rPr>
          <w:bCs/>
          <w:spacing w:val="-1"/>
          <w:sz w:val="28"/>
          <w:szCs w:val="28"/>
        </w:rPr>
        <w:t>м</w:t>
      </w:r>
      <w:r w:rsidRPr="00CE665C">
        <w:rPr>
          <w:bCs/>
          <w:spacing w:val="-1"/>
          <w:sz w:val="28"/>
          <w:szCs w:val="28"/>
        </w:rPr>
        <w:t xml:space="preserve"> Правительства Новосибирской области от 25.12.2014 № 541-п</w:t>
      </w:r>
      <w:r>
        <w:rPr>
          <w:bCs/>
          <w:spacing w:val="-1"/>
          <w:sz w:val="28"/>
          <w:szCs w:val="28"/>
        </w:rPr>
        <w:t>;</w:t>
      </w:r>
    </w:p>
    <w:p w14:paraId="6F37FEB7" w14:textId="7792288F" w:rsidR="008130B3" w:rsidRPr="00C17863" w:rsidRDefault="00987F23">
      <w:pPr>
        <w:pStyle w:val="afff2"/>
        <w:numPr>
          <w:ilvl w:val="0"/>
          <w:numId w:val="7"/>
        </w:numPr>
        <w:ind w:left="1064"/>
        <w:contextualSpacing w:val="0"/>
        <w:rPr>
          <w:bCs/>
          <w:spacing w:val="-1"/>
          <w:sz w:val="28"/>
          <w:szCs w:val="28"/>
        </w:rPr>
      </w:pPr>
      <w:r w:rsidRPr="00A5149A">
        <w:rPr>
          <w:sz w:val="28"/>
          <w:szCs w:val="28"/>
        </w:rPr>
        <w:t xml:space="preserve">схема территориального планирования Новосибирской области, утвержденная </w:t>
      </w:r>
      <w:r w:rsidR="00F84672" w:rsidRPr="00A5149A">
        <w:rPr>
          <w:sz w:val="28"/>
          <w:szCs w:val="28"/>
        </w:rPr>
        <w:t xml:space="preserve">Постановлением </w:t>
      </w:r>
      <w:r w:rsidR="00067ABF">
        <w:rPr>
          <w:sz w:val="28"/>
          <w:szCs w:val="28"/>
        </w:rPr>
        <w:t>администрации</w:t>
      </w:r>
      <w:r w:rsidR="00F84672" w:rsidRPr="00A5149A">
        <w:rPr>
          <w:sz w:val="28"/>
          <w:szCs w:val="28"/>
        </w:rPr>
        <w:t xml:space="preserve"> Новосибирской области </w:t>
      </w:r>
      <w:r w:rsidR="00067ABF" w:rsidRPr="00A5149A">
        <w:rPr>
          <w:sz w:val="28"/>
          <w:szCs w:val="28"/>
        </w:rPr>
        <w:t>от 07.09.2009 № 339-па</w:t>
      </w:r>
      <w:r w:rsidRPr="00A5149A">
        <w:rPr>
          <w:sz w:val="28"/>
          <w:szCs w:val="28"/>
        </w:rPr>
        <w:t>;</w:t>
      </w:r>
    </w:p>
    <w:p w14:paraId="1319374C" w14:textId="2ADBFACF" w:rsidR="001213FF" w:rsidRPr="00D051F7" w:rsidRDefault="001213FF" w:rsidP="00D64F91">
      <w:pPr>
        <w:pStyle w:val="afff2"/>
        <w:numPr>
          <w:ilvl w:val="0"/>
          <w:numId w:val="7"/>
        </w:numPr>
        <w:ind w:left="1050"/>
        <w:contextualSpacing w:val="0"/>
        <w:rPr>
          <w:bCs/>
          <w:spacing w:val="-1"/>
          <w:sz w:val="28"/>
          <w:szCs w:val="28"/>
        </w:rPr>
      </w:pPr>
      <w:r w:rsidRPr="00D051F7">
        <w:rPr>
          <w:bCs/>
          <w:spacing w:val="-1"/>
          <w:sz w:val="28"/>
          <w:szCs w:val="28"/>
        </w:rPr>
        <w:t xml:space="preserve">стратегия социально-экономического развития </w:t>
      </w:r>
      <w:r w:rsidR="005B3E0D" w:rsidRPr="00D051F7">
        <w:rPr>
          <w:bCs/>
          <w:spacing w:val="-1"/>
          <w:sz w:val="28"/>
          <w:szCs w:val="28"/>
        </w:rPr>
        <w:t>Венгеровского</w:t>
      </w:r>
      <w:r w:rsidRPr="00D051F7">
        <w:rPr>
          <w:bCs/>
          <w:spacing w:val="-1"/>
          <w:sz w:val="28"/>
          <w:szCs w:val="28"/>
        </w:rPr>
        <w:t xml:space="preserve"> района Новосибирской области, утвержден</w:t>
      </w:r>
      <w:r w:rsidR="00126BF3" w:rsidRPr="00D051F7">
        <w:rPr>
          <w:bCs/>
          <w:spacing w:val="-1"/>
          <w:sz w:val="28"/>
          <w:szCs w:val="28"/>
        </w:rPr>
        <w:t>ная</w:t>
      </w:r>
      <w:r w:rsidRPr="00D051F7">
        <w:rPr>
          <w:bCs/>
          <w:spacing w:val="-1"/>
          <w:sz w:val="28"/>
          <w:szCs w:val="28"/>
        </w:rPr>
        <w:t xml:space="preserve"> решением </w:t>
      </w:r>
      <w:r w:rsidRPr="00D051F7">
        <w:rPr>
          <w:sz w:val="28"/>
          <w:szCs w:val="28"/>
        </w:rPr>
        <w:t>Совета</w:t>
      </w:r>
      <w:r w:rsidRPr="00D051F7">
        <w:rPr>
          <w:bCs/>
          <w:spacing w:val="-1"/>
          <w:sz w:val="28"/>
          <w:szCs w:val="28"/>
        </w:rPr>
        <w:t xml:space="preserve"> депутатов </w:t>
      </w:r>
      <w:r w:rsidR="005B3E0D" w:rsidRPr="00D051F7">
        <w:rPr>
          <w:bCs/>
          <w:spacing w:val="-1"/>
          <w:sz w:val="28"/>
          <w:szCs w:val="28"/>
        </w:rPr>
        <w:t>Венгеровского</w:t>
      </w:r>
      <w:r w:rsidRPr="00D051F7">
        <w:rPr>
          <w:bCs/>
          <w:spacing w:val="-1"/>
          <w:sz w:val="28"/>
          <w:szCs w:val="28"/>
        </w:rPr>
        <w:t xml:space="preserve"> района Новосибирской области от </w:t>
      </w:r>
      <w:r w:rsidR="00D051F7" w:rsidRPr="00D051F7">
        <w:rPr>
          <w:bCs/>
          <w:spacing w:val="-1"/>
          <w:sz w:val="28"/>
          <w:szCs w:val="28"/>
        </w:rPr>
        <w:t>20</w:t>
      </w:r>
      <w:r w:rsidRPr="00D051F7">
        <w:rPr>
          <w:bCs/>
          <w:spacing w:val="-1"/>
          <w:sz w:val="28"/>
          <w:szCs w:val="28"/>
        </w:rPr>
        <w:t xml:space="preserve">.12.2018 № </w:t>
      </w:r>
      <w:r w:rsidR="00D051F7" w:rsidRPr="00D051F7">
        <w:rPr>
          <w:bCs/>
          <w:spacing w:val="-1"/>
          <w:sz w:val="28"/>
          <w:szCs w:val="28"/>
        </w:rPr>
        <w:t>244</w:t>
      </w:r>
      <w:r w:rsidRPr="00D051F7">
        <w:rPr>
          <w:bCs/>
          <w:spacing w:val="-1"/>
          <w:sz w:val="28"/>
          <w:szCs w:val="28"/>
        </w:rPr>
        <w:t>;</w:t>
      </w:r>
    </w:p>
    <w:p w14:paraId="26CA989A" w14:textId="107BBA71" w:rsidR="00126BF3" w:rsidRPr="001213FF" w:rsidRDefault="00126BF3" w:rsidP="001213FF">
      <w:pPr>
        <w:pStyle w:val="afff2"/>
        <w:numPr>
          <w:ilvl w:val="0"/>
          <w:numId w:val="7"/>
        </w:numPr>
        <w:ind w:left="1064"/>
        <w:contextualSpacing w:val="0"/>
        <w:rPr>
          <w:bCs/>
          <w:spacing w:val="-1"/>
          <w:sz w:val="28"/>
          <w:szCs w:val="28"/>
        </w:rPr>
      </w:pPr>
      <w:r>
        <w:rPr>
          <w:bCs/>
          <w:spacing w:val="-1"/>
          <w:sz w:val="28"/>
          <w:szCs w:val="28"/>
        </w:rPr>
        <w:t>п</w:t>
      </w:r>
      <w:r w:rsidRPr="00126BF3">
        <w:rPr>
          <w:bCs/>
          <w:spacing w:val="-1"/>
          <w:sz w:val="28"/>
          <w:szCs w:val="28"/>
        </w:rPr>
        <w:t>рогноз социально-эконо</w:t>
      </w:r>
      <w:r>
        <w:rPr>
          <w:bCs/>
          <w:spacing w:val="-1"/>
          <w:sz w:val="28"/>
          <w:szCs w:val="28"/>
        </w:rPr>
        <w:t>ми</w:t>
      </w:r>
      <w:r w:rsidRPr="00126BF3">
        <w:rPr>
          <w:bCs/>
          <w:spacing w:val="-1"/>
          <w:sz w:val="28"/>
          <w:szCs w:val="28"/>
        </w:rPr>
        <w:t>ческого развития Венгеровского района Новосибирской области на 2024 год и плановый период 2025 и 2026 годов</w:t>
      </w:r>
      <w:r>
        <w:rPr>
          <w:bCs/>
          <w:spacing w:val="-1"/>
          <w:sz w:val="28"/>
          <w:szCs w:val="28"/>
        </w:rPr>
        <w:t xml:space="preserve">, утвержденный </w:t>
      </w:r>
      <w:r w:rsidR="00D051F7">
        <w:rPr>
          <w:bCs/>
          <w:spacing w:val="-1"/>
          <w:sz w:val="28"/>
          <w:szCs w:val="28"/>
        </w:rPr>
        <w:t>п</w:t>
      </w:r>
      <w:r w:rsidR="00D051F7" w:rsidRPr="00D051F7">
        <w:rPr>
          <w:bCs/>
          <w:spacing w:val="-1"/>
          <w:sz w:val="28"/>
          <w:szCs w:val="28"/>
        </w:rPr>
        <w:t>остановление</w:t>
      </w:r>
      <w:r w:rsidR="00D051F7">
        <w:rPr>
          <w:bCs/>
          <w:spacing w:val="-1"/>
          <w:sz w:val="28"/>
          <w:szCs w:val="28"/>
        </w:rPr>
        <w:t>м</w:t>
      </w:r>
      <w:r w:rsidR="00D051F7" w:rsidRPr="00D051F7">
        <w:rPr>
          <w:bCs/>
          <w:spacing w:val="-1"/>
          <w:sz w:val="28"/>
          <w:szCs w:val="28"/>
        </w:rPr>
        <w:t xml:space="preserve"> администрации Венгеровского района Новосибирской области от 13.11.2023 № 449-па</w:t>
      </w:r>
      <w:r w:rsidR="00D051F7">
        <w:rPr>
          <w:bCs/>
          <w:spacing w:val="-1"/>
          <w:sz w:val="28"/>
          <w:szCs w:val="28"/>
        </w:rPr>
        <w:t>;</w:t>
      </w:r>
    </w:p>
    <w:p w14:paraId="3B4D2412" w14:textId="7B96410C" w:rsidR="000C1A32" w:rsidRPr="00D64F91" w:rsidRDefault="001213FF" w:rsidP="005A779C">
      <w:pPr>
        <w:pStyle w:val="afff2"/>
        <w:numPr>
          <w:ilvl w:val="0"/>
          <w:numId w:val="7"/>
        </w:numPr>
        <w:ind w:left="1064"/>
        <w:contextualSpacing w:val="0"/>
        <w:rPr>
          <w:sz w:val="28"/>
          <w:szCs w:val="28"/>
        </w:rPr>
      </w:pPr>
      <w:bookmarkStart w:id="27" w:name="_Hlk170194245"/>
      <w:r w:rsidRPr="00D64F91">
        <w:rPr>
          <w:bCs/>
          <w:spacing w:val="-1"/>
          <w:sz w:val="28"/>
          <w:szCs w:val="28"/>
        </w:rPr>
        <w:t xml:space="preserve">схема территориального планирования </w:t>
      </w:r>
      <w:r w:rsidR="005B3E0D" w:rsidRPr="00D64F91">
        <w:rPr>
          <w:bCs/>
          <w:spacing w:val="-1"/>
          <w:sz w:val="28"/>
          <w:szCs w:val="28"/>
        </w:rPr>
        <w:t>Венгеровского</w:t>
      </w:r>
      <w:r w:rsidRPr="00D64F91">
        <w:rPr>
          <w:bCs/>
          <w:spacing w:val="-1"/>
          <w:sz w:val="28"/>
          <w:szCs w:val="28"/>
        </w:rPr>
        <w:t xml:space="preserve"> района Новосибирской области, утвержденная решением </w:t>
      </w:r>
      <w:r w:rsidR="00D051F7" w:rsidRPr="00D64F91">
        <w:rPr>
          <w:bCs/>
          <w:spacing w:val="-1"/>
          <w:sz w:val="28"/>
          <w:szCs w:val="28"/>
        </w:rPr>
        <w:t>С</w:t>
      </w:r>
      <w:r w:rsidRPr="00D64F91">
        <w:rPr>
          <w:bCs/>
          <w:spacing w:val="-1"/>
          <w:sz w:val="28"/>
          <w:szCs w:val="28"/>
        </w:rPr>
        <w:t xml:space="preserve">овета депутатов </w:t>
      </w:r>
      <w:r w:rsidR="005B3E0D" w:rsidRPr="00D64F91">
        <w:rPr>
          <w:bCs/>
          <w:spacing w:val="-1"/>
          <w:sz w:val="28"/>
          <w:szCs w:val="28"/>
        </w:rPr>
        <w:t>Венгеровского</w:t>
      </w:r>
      <w:r w:rsidRPr="00D64F91">
        <w:rPr>
          <w:bCs/>
          <w:spacing w:val="-1"/>
          <w:sz w:val="28"/>
          <w:szCs w:val="28"/>
        </w:rPr>
        <w:t xml:space="preserve"> района Новосибирской области от </w:t>
      </w:r>
      <w:r w:rsidR="00D051F7" w:rsidRPr="00D64F91">
        <w:rPr>
          <w:bCs/>
          <w:spacing w:val="-1"/>
          <w:sz w:val="28"/>
          <w:szCs w:val="28"/>
        </w:rPr>
        <w:t>22</w:t>
      </w:r>
      <w:r w:rsidRPr="00D64F91">
        <w:rPr>
          <w:bCs/>
          <w:spacing w:val="-1"/>
          <w:sz w:val="28"/>
          <w:szCs w:val="28"/>
        </w:rPr>
        <w:t>.</w:t>
      </w:r>
      <w:r w:rsidR="00D051F7" w:rsidRPr="00D64F91">
        <w:rPr>
          <w:bCs/>
          <w:spacing w:val="-1"/>
          <w:sz w:val="28"/>
          <w:szCs w:val="28"/>
        </w:rPr>
        <w:t>03</w:t>
      </w:r>
      <w:r w:rsidRPr="00D64F91">
        <w:rPr>
          <w:bCs/>
          <w:spacing w:val="-1"/>
          <w:sz w:val="28"/>
          <w:szCs w:val="28"/>
        </w:rPr>
        <w:t xml:space="preserve">.2013 г. № </w:t>
      </w:r>
      <w:r w:rsidR="00D051F7" w:rsidRPr="00D64F91">
        <w:rPr>
          <w:bCs/>
          <w:spacing w:val="-1"/>
          <w:sz w:val="28"/>
          <w:szCs w:val="28"/>
        </w:rPr>
        <w:t>248</w:t>
      </w:r>
      <w:r w:rsidRPr="00D64F91">
        <w:rPr>
          <w:bCs/>
          <w:spacing w:val="-1"/>
          <w:sz w:val="28"/>
          <w:szCs w:val="28"/>
        </w:rPr>
        <w:t>.</w:t>
      </w:r>
      <w:bookmarkEnd w:id="27"/>
      <w:r w:rsidR="000C1A32" w:rsidRPr="00D64F91">
        <w:rPr>
          <w:sz w:val="28"/>
          <w:szCs w:val="28"/>
        </w:rPr>
        <w:br w:type="page"/>
      </w:r>
    </w:p>
    <w:p w14:paraId="196D90B9" w14:textId="2FBA8A94" w:rsidR="002A42BE" w:rsidRPr="00A5149A" w:rsidRDefault="00BA0D34" w:rsidP="00BA0D34">
      <w:pPr>
        <w:pStyle w:val="1"/>
        <w:rPr>
          <w:sz w:val="28"/>
        </w:rPr>
      </w:pPr>
      <w:bookmarkStart w:id="28" w:name="_Toc182900482"/>
      <w:r w:rsidRPr="002247B7">
        <w:rPr>
          <w:sz w:val="28"/>
        </w:rPr>
        <w:lastRenderedPageBreak/>
        <w:t xml:space="preserve">2. </w:t>
      </w:r>
      <w:r w:rsidR="00117F76" w:rsidRPr="002247B7">
        <w:rPr>
          <w:sz w:val="28"/>
        </w:rPr>
        <w:t>О</w:t>
      </w:r>
      <w:r w:rsidR="002A42BE" w:rsidRPr="002247B7">
        <w:rPr>
          <w:sz w:val="28"/>
        </w:rPr>
        <w:t>боснование выбранного варианта размещения объектов местного значения поселения</w:t>
      </w:r>
      <w:bookmarkEnd w:id="28"/>
    </w:p>
    <w:p w14:paraId="1B55C394" w14:textId="0E9E2F8D" w:rsidR="002A42BE" w:rsidRPr="00A5149A" w:rsidRDefault="00BA0D34" w:rsidP="00BA0D34">
      <w:pPr>
        <w:pStyle w:val="20"/>
        <w:rPr>
          <w:i w:val="0"/>
          <w:iCs w:val="0"/>
          <w:sz w:val="28"/>
        </w:rPr>
      </w:pPr>
      <w:bookmarkStart w:id="29" w:name="_Toc312530878"/>
      <w:bookmarkStart w:id="30" w:name="_Toc182900483"/>
      <w:bookmarkEnd w:id="23"/>
      <w:r>
        <w:rPr>
          <w:i w:val="0"/>
          <w:iCs w:val="0"/>
          <w:sz w:val="28"/>
        </w:rPr>
        <w:t xml:space="preserve">2.1 </w:t>
      </w:r>
      <w:r w:rsidR="003E04FC" w:rsidRPr="00A5149A">
        <w:rPr>
          <w:i w:val="0"/>
          <w:iCs w:val="0"/>
          <w:sz w:val="28"/>
        </w:rPr>
        <w:t xml:space="preserve">Анализ </w:t>
      </w:r>
      <w:r w:rsidR="002A42BE" w:rsidRPr="00A5149A">
        <w:rPr>
          <w:i w:val="0"/>
          <w:iCs w:val="0"/>
          <w:sz w:val="28"/>
        </w:rPr>
        <w:t>использования территорий поселения</w:t>
      </w:r>
      <w:r w:rsidR="00B355ED" w:rsidRPr="00A5149A">
        <w:rPr>
          <w:i w:val="0"/>
          <w:iCs w:val="0"/>
          <w:sz w:val="28"/>
        </w:rPr>
        <w:t xml:space="preserve"> </w:t>
      </w:r>
      <w:r w:rsidR="00A14FD0" w:rsidRPr="00A5149A">
        <w:rPr>
          <w:i w:val="0"/>
          <w:iCs w:val="0"/>
          <w:sz w:val="28"/>
        </w:rPr>
        <w:t>и возможных направлений развития этих территорий</w:t>
      </w:r>
      <w:bookmarkEnd w:id="30"/>
    </w:p>
    <w:p w14:paraId="443CCB59" w14:textId="0866BA09" w:rsidR="00A5122F" w:rsidRPr="00A5149A" w:rsidRDefault="00BA0D34" w:rsidP="00BA0D34">
      <w:pPr>
        <w:pStyle w:val="30"/>
        <w:rPr>
          <w:i w:val="0"/>
          <w:sz w:val="28"/>
          <w:szCs w:val="28"/>
        </w:rPr>
      </w:pPr>
      <w:bookmarkStart w:id="31" w:name="_Toc522808440"/>
      <w:bookmarkStart w:id="32" w:name="_Toc182900484"/>
      <w:r>
        <w:rPr>
          <w:i w:val="0"/>
          <w:sz w:val="28"/>
          <w:szCs w:val="28"/>
        </w:rPr>
        <w:t xml:space="preserve">2.1.1 </w:t>
      </w:r>
      <w:r w:rsidR="00A5122F" w:rsidRPr="00A5149A">
        <w:rPr>
          <w:i w:val="0"/>
          <w:sz w:val="28"/>
          <w:szCs w:val="28"/>
        </w:rPr>
        <w:t xml:space="preserve">Положение </w:t>
      </w:r>
      <w:proofErr w:type="spellStart"/>
      <w:r w:rsidR="003A29B4">
        <w:rPr>
          <w:i w:val="0"/>
          <w:iCs/>
          <w:sz w:val="28"/>
          <w:szCs w:val="28"/>
        </w:rPr>
        <w:t>Новотартасского</w:t>
      </w:r>
      <w:proofErr w:type="spellEnd"/>
      <w:r w:rsidR="0078318C" w:rsidRPr="00A5149A">
        <w:rPr>
          <w:sz w:val="28"/>
          <w:szCs w:val="28"/>
        </w:rPr>
        <w:t xml:space="preserve"> </w:t>
      </w:r>
      <w:r w:rsidR="00C84E10" w:rsidRPr="00A5149A">
        <w:rPr>
          <w:i w:val="0"/>
          <w:sz w:val="28"/>
          <w:szCs w:val="28"/>
        </w:rPr>
        <w:t xml:space="preserve">сельсовета </w:t>
      </w:r>
      <w:r w:rsidR="00A5122F" w:rsidRPr="00A5149A">
        <w:rPr>
          <w:i w:val="0"/>
          <w:sz w:val="28"/>
          <w:szCs w:val="28"/>
        </w:rPr>
        <w:t>в системе расселения</w:t>
      </w:r>
      <w:bookmarkEnd w:id="31"/>
      <w:r w:rsidR="00640091" w:rsidRPr="00A5149A">
        <w:rPr>
          <w:i w:val="0"/>
          <w:sz w:val="28"/>
          <w:szCs w:val="28"/>
        </w:rPr>
        <w:t xml:space="preserve"> </w:t>
      </w:r>
      <w:r w:rsidR="005B3E0D">
        <w:rPr>
          <w:i w:val="0"/>
          <w:sz w:val="28"/>
          <w:szCs w:val="28"/>
        </w:rPr>
        <w:t>Венгеровского</w:t>
      </w:r>
      <w:r w:rsidR="00C84E10" w:rsidRPr="00A5149A">
        <w:rPr>
          <w:i w:val="0"/>
          <w:sz w:val="28"/>
          <w:szCs w:val="28"/>
        </w:rPr>
        <w:t xml:space="preserve"> района Новосибирской области</w:t>
      </w:r>
      <w:bookmarkEnd w:id="32"/>
    </w:p>
    <w:p w14:paraId="47C74ADA" w14:textId="62CE5EA9" w:rsidR="00C47C13" w:rsidRPr="00A5149A" w:rsidRDefault="005B3E0D" w:rsidP="00570FEE">
      <w:pPr>
        <w:pStyle w:val="a1"/>
        <w:rPr>
          <w:sz w:val="28"/>
          <w:szCs w:val="28"/>
          <w:lang w:val="ru-RU"/>
        </w:rPr>
      </w:pPr>
      <w:bookmarkStart w:id="33" w:name="OLE_LINK155"/>
      <w:bookmarkStart w:id="34" w:name="OLE_LINK156"/>
      <w:bookmarkStart w:id="35" w:name="OLE_LINK157"/>
      <w:r>
        <w:rPr>
          <w:sz w:val="28"/>
          <w:szCs w:val="28"/>
          <w:lang w:val="ru-RU"/>
        </w:rPr>
        <w:t>Венгеровский</w:t>
      </w:r>
      <w:r w:rsidR="00570FEE" w:rsidRPr="00A5149A">
        <w:rPr>
          <w:sz w:val="28"/>
          <w:szCs w:val="28"/>
          <w:lang w:val="ru-RU"/>
        </w:rPr>
        <w:t xml:space="preserve"> район </w:t>
      </w:r>
      <w:r w:rsidR="00C47C13" w:rsidRPr="00A5149A">
        <w:rPr>
          <w:sz w:val="28"/>
          <w:szCs w:val="28"/>
          <w:lang w:val="ru-RU"/>
        </w:rPr>
        <w:t>является административно-территориальным образованием, входящим на основе Закона Новосибирской области от 02.06.2004 № 200-ОЗ «О статусе и границах муниципальных образований Новосибирской области», в состав Новосибирской области</w:t>
      </w:r>
      <w:r w:rsidR="00AA1A81" w:rsidRPr="00A5149A">
        <w:rPr>
          <w:sz w:val="28"/>
          <w:szCs w:val="28"/>
          <w:lang w:val="ru-RU"/>
        </w:rPr>
        <w:t>»</w:t>
      </w:r>
      <w:r w:rsidR="00C47C13" w:rsidRPr="00A5149A">
        <w:rPr>
          <w:sz w:val="28"/>
          <w:szCs w:val="28"/>
          <w:lang w:val="ru-RU"/>
        </w:rPr>
        <w:t>.</w:t>
      </w:r>
    </w:p>
    <w:p w14:paraId="75A0FA97" w14:textId="5E2EAA72" w:rsidR="00C47C13" w:rsidRPr="00A5149A" w:rsidRDefault="00C47C13" w:rsidP="00570FEE">
      <w:pPr>
        <w:pStyle w:val="a1"/>
        <w:rPr>
          <w:sz w:val="28"/>
          <w:szCs w:val="28"/>
          <w:lang w:val="ru-RU"/>
        </w:rPr>
      </w:pPr>
      <w:r w:rsidRPr="00A5149A">
        <w:rPr>
          <w:sz w:val="28"/>
          <w:szCs w:val="28"/>
          <w:lang w:val="ru-RU"/>
        </w:rPr>
        <w:t xml:space="preserve">Границы </w:t>
      </w:r>
      <w:r w:rsidR="005B3E0D">
        <w:rPr>
          <w:sz w:val="28"/>
          <w:szCs w:val="28"/>
          <w:lang w:val="ru-RU"/>
        </w:rPr>
        <w:t>Венгеровского</w:t>
      </w:r>
      <w:r w:rsidRPr="00A5149A">
        <w:rPr>
          <w:sz w:val="28"/>
          <w:szCs w:val="28"/>
          <w:lang w:val="ru-RU"/>
        </w:rPr>
        <w:t xml:space="preserve"> района </w:t>
      </w:r>
      <w:r w:rsidR="00BE4407" w:rsidRPr="00A5149A">
        <w:rPr>
          <w:sz w:val="28"/>
          <w:szCs w:val="28"/>
          <w:lang w:val="ru-RU"/>
        </w:rPr>
        <w:t xml:space="preserve">и статус его как муниципального района </w:t>
      </w:r>
      <w:r w:rsidRPr="00A5149A">
        <w:rPr>
          <w:sz w:val="28"/>
          <w:szCs w:val="28"/>
          <w:lang w:val="ru-RU"/>
        </w:rPr>
        <w:t>установлены Законом Новосибирской области от 02.06.2004 № 200-ОЗ «О статусе и границах муниципальных образований Новосибирской области».</w:t>
      </w:r>
    </w:p>
    <w:p w14:paraId="7B147C41" w14:textId="34E78CC5" w:rsidR="00BE4407" w:rsidRPr="00A5149A" w:rsidRDefault="005B3E0D" w:rsidP="00BE4407">
      <w:pPr>
        <w:pStyle w:val="a1"/>
        <w:rPr>
          <w:sz w:val="28"/>
          <w:szCs w:val="28"/>
          <w:lang w:val="ru-RU"/>
        </w:rPr>
      </w:pPr>
      <w:r>
        <w:rPr>
          <w:sz w:val="28"/>
          <w:szCs w:val="28"/>
          <w:lang w:val="ru-RU"/>
        </w:rPr>
        <w:t>Венгеровский</w:t>
      </w:r>
      <w:r w:rsidR="00BE186D" w:rsidRPr="00A5149A">
        <w:rPr>
          <w:sz w:val="28"/>
          <w:szCs w:val="28"/>
          <w:lang w:val="ru-RU"/>
        </w:rPr>
        <w:t xml:space="preserve"> </w:t>
      </w:r>
      <w:r w:rsidR="00BE4407" w:rsidRPr="00A5149A">
        <w:rPr>
          <w:sz w:val="28"/>
          <w:szCs w:val="28"/>
          <w:lang w:val="ru-RU"/>
        </w:rPr>
        <w:t>район состоит из объединенных общей территорией следующих сельских поселений:</w:t>
      </w:r>
    </w:p>
    <w:p w14:paraId="306AB2D3" w14:textId="1B3C556E" w:rsidR="00D41F50" w:rsidRPr="00D41F50" w:rsidRDefault="00D41F50" w:rsidP="00D41F50">
      <w:pPr>
        <w:pStyle w:val="afff2"/>
        <w:numPr>
          <w:ilvl w:val="0"/>
          <w:numId w:val="7"/>
        </w:numPr>
        <w:ind w:left="1064"/>
        <w:contextualSpacing w:val="0"/>
        <w:rPr>
          <w:sz w:val="28"/>
          <w:szCs w:val="28"/>
        </w:rPr>
      </w:pPr>
      <w:r w:rsidRPr="00D41F50">
        <w:rPr>
          <w:sz w:val="28"/>
          <w:szCs w:val="28"/>
        </w:rPr>
        <w:t>Венгеровский сельсовет;</w:t>
      </w:r>
    </w:p>
    <w:p w14:paraId="46C4BBA7" w14:textId="4569F85C" w:rsidR="00D41F50" w:rsidRPr="00D41F50" w:rsidRDefault="003A29B4" w:rsidP="00D41F50">
      <w:pPr>
        <w:pStyle w:val="afff2"/>
        <w:numPr>
          <w:ilvl w:val="0"/>
          <w:numId w:val="7"/>
        </w:numPr>
        <w:ind w:left="1064"/>
        <w:contextualSpacing w:val="0"/>
        <w:rPr>
          <w:sz w:val="28"/>
          <w:szCs w:val="28"/>
        </w:rPr>
      </w:pPr>
      <w:r>
        <w:rPr>
          <w:sz w:val="28"/>
          <w:szCs w:val="28"/>
        </w:rPr>
        <w:t>Вознесенский</w:t>
      </w:r>
      <w:r w:rsidR="00D41F50" w:rsidRPr="00D41F50">
        <w:rPr>
          <w:sz w:val="28"/>
          <w:szCs w:val="28"/>
        </w:rPr>
        <w:t xml:space="preserve"> сельсовет;</w:t>
      </w:r>
    </w:p>
    <w:p w14:paraId="41A61232" w14:textId="1D40E7ED" w:rsidR="00D41F50" w:rsidRPr="00D41F50" w:rsidRDefault="00D41F50" w:rsidP="00D41F50">
      <w:pPr>
        <w:pStyle w:val="afff2"/>
        <w:numPr>
          <w:ilvl w:val="0"/>
          <w:numId w:val="7"/>
        </w:numPr>
        <w:ind w:left="1064"/>
        <w:contextualSpacing w:val="0"/>
        <w:rPr>
          <w:sz w:val="28"/>
          <w:szCs w:val="28"/>
        </w:rPr>
      </w:pPr>
      <w:r w:rsidRPr="00D41F50">
        <w:rPr>
          <w:sz w:val="28"/>
          <w:szCs w:val="28"/>
        </w:rPr>
        <w:t>Воробьевский сельсовет;</w:t>
      </w:r>
    </w:p>
    <w:p w14:paraId="477920C0" w14:textId="22ED5D43" w:rsidR="00D41F50" w:rsidRPr="00D41F50" w:rsidRDefault="00D41F50" w:rsidP="00D41F50">
      <w:pPr>
        <w:pStyle w:val="afff2"/>
        <w:numPr>
          <w:ilvl w:val="0"/>
          <w:numId w:val="7"/>
        </w:numPr>
        <w:ind w:left="1064"/>
        <w:contextualSpacing w:val="0"/>
        <w:rPr>
          <w:sz w:val="28"/>
          <w:szCs w:val="28"/>
        </w:rPr>
      </w:pPr>
      <w:r w:rsidRPr="00D41F50">
        <w:rPr>
          <w:sz w:val="28"/>
          <w:szCs w:val="28"/>
        </w:rPr>
        <w:t>Ключевской сельсовет;</w:t>
      </w:r>
    </w:p>
    <w:p w14:paraId="35C894DB" w14:textId="34EBF2B5"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Меньшиковский</w:t>
      </w:r>
      <w:proofErr w:type="spellEnd"/>
      <w:r w:rsidRPr="00D41F50">
        <w:rPr>
          <w:sz w:val="28"/>
          <w:szCs w:val="28"/>
        </w:rPr>
        <w:t xml:space="preserve"> сельсовет;</w:t>
      </w:r>
    </w:p>
    <w:p w14:paraId="3B5C522A" w14:textId="64FB73C2"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Мининский</w:t>
      </w:r>
      <w:proofErr w:type="spellEnd"/>
      <w:r w:rsidRPr="00D41F50">
        <w:rPr>
          <w:sz w:val="28"/>
          <w:szCs w:val="28"/>
        </w:rPr>
        <w:t xml:space="preserve"> сельсовет;</w:t>
      </w:r>
    </w:p>
    <w:p w14:paraId="04622B45" w14:textId="1683862B"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Новотартасский</w:t>
      </w:r>
      <w:proofErr w:type="spellEnd"/>
      <w:r w:rsidRPr="00D41F50">
        <w:rPr>
          <w:sz w:val="28"/>
          <w:szCs w:val="28"/>
        </w:rPr>
        <w:t xml:space="preserve"> сельсовет;</w:t>
      </w:r>
    </w:p>
    <w:p w14:paraId="2BDFBC0B" w14:textId="05872DCD" w:rsidR="00D41F50" w:rsidRPr="00D41F50" w:rsidRDefault="00D41F50" w:rsidP="00D41F50">
      <w:pPr>
        <w:pStyle w:val="afff2"/>
        <w:numPr>
          <w:ilvl w:val="0"/>
          <w:numId w:val="7"/>
        </w:numPr>
        <w:ind w:left="1064"/>
        <w:contextualSpacing w:val="0"/>
        <w:rPr>
          <w:sz w:val="28"/>
          <w:szCs w:val="28"/>
        </w:rPr>
      </w:pPr>
      <w:r w:rsidRPr="00D41F50">
        <w:rPr>
          <w:sz w:val="28"/>
          <w:szCs w:val="28"/>
        </w:rPr>
        <w:t>Павловский сельсовет;</w:t>
      </w:r>
    </w:p>
    <w:p w14:paraId="719FB300" w14:textId="32A8AC5E" w:rsidR="00D41F50" w:rsidRPr="00D41F50" w:rsidRDefault="00D41F50" w:rsidP="00D41F50">
      <w:pPr>
        <w:pStyle w:val="afff2"/>
        <w:numPr>
          <w:ilvl w:val="0"/>
          <w:numId w:val="7"/>
        </w:numPr>
        <w:ind w:left="1064"/>
        <w:contextualSpacing w:val="0"/>
        <w:rPr>
          <w:sz w:val="28"/>
          <w:szCs w:val="28"/>
        </w:rPr>
      </w:pPr>
      <w:r w:rsidRPr="00D41F50">
        <w:rPr>
          <w:sz w:val="28"/>
          <w:szCs w:val="28"/>
        </w:rPr>
        <w:t>Петропавловский 1-й сельсове</w:t>
      </w:r>
      <w:r>
        <w:rPr>
          <w:sz w:val="28"/>
          <w:szCs w:val="28"/>
        </w:rPr>
        <w:t>т</w:t>
      </w:r>
      <w:r w:rsidRPr="00D41F50">
        <w:rPr>
          <w:sz w:val="28"/>
          <w:szCs w:val="28"/>
        </w:rPr>
        <w:t>;</w:t>
      </w:r>
    </w:p>
    <w:p w14:paraId="24C2B513" w14:textId="454D935A" w:rsidR="00D41F50" w:rsidRPr="00D41F50" w:rsidRDefault="00D41F50" w:rsidP="00D41F50">
      <w:pPr>
        <w:pStyle w:val="afff2"/>
        <w:numPr>
          <w:ilvl w:val="0"/>
          <w:numId w:val="7"/>
        </w:numPr>
        <w:ind w:left="1064"/>
        <w:contextualSpacing w:val="0"/>
        <w:rPr>
          <w:sz w:val="28"/>
          <w:szCs w:val="28"/>
        </w:rPr>
      </w:pPr>
      <w:r w:rsidRPr="00D41F50">
        <w:rPr>
          <w:sz w:val="28"/>
          <w:szCs w:val="28"/>
        </w:rPr>
        <w:t>Петропавловский 2-й сельсовет;</w:t>
      </w:r>
    </w:p>
    <w:p w14:paraId="38550485" w14:textId="70CC4BBC"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Сибирцевский</w:t>
      </w:r>
      <w:proofErr w:type="spellEnd"/>
      <w:r w:rsidRPr="00D41F50">
        <w:rPr>
          <w:sz w:val="28"/>
          <w:szCs w:val="28"/>
        </w:rPr>
        <w:t xml:space="preserve"> 1-й сельсовет;</w:t>
      </w:r>
    </w:p>
    <w:p w14:paraId="695E7E47" w14:textId="703D1054" w:rsidR="00D41F50" w:rsidRPr="00D41F50" w:rsidRDefault="00D41F50" w:rsidP="004C3B6C">
      <w:pPr>
        <w:pStyle w:val="afff2"/>
        <w:numPr>
          <w:ilvl w:val="0"/>
          <w:numId w:val="7"/>
        </w:numPr>
        <w:ind w:left="1064"/>
        <w:contextualSpacing w:val="0"/>
        <w:rPr>
          <w:sz w:val="28"/>
          <w:szCs w:val="28"/>
        </w:rPr>
      </w:pPr>
      <w:proofErr w:type="spellStart"/>
      <w:r w:rsidRPr="00D41F50">
        <w:rPr>
          <w:sz w:val="28"/>
          <w:szCs w:val="28"/>
        </w:rPr>
        <w:t>Сибирцевский</w:t>
      </w:r>
      <w:proofErr w:type="spellEnd"/>
      <w:r w:rsidRPr="00D41F50">
        <w:rPr>
          <w:sz w:val="28"/>
          <w:szCs w:val="28"/>
        </w:rPr>
        <w:t xml:space="preserve"> 2-й сельсовет</w:t>
      </w:r>
      <w:r>
        <w:rPr>
          <w:sz w:val="28"/>
          <w:szCs w:val="28"/>
        </w:rPr>
        <w:t>;</w:t>
      </w:r>
    </w:p>
    <w:p w14:paraId="73943FEE" w14:textId="4DF75667"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Тартасский</w:t>
      </w:r>
      <w:proofErr w:type="spellEnd"/>
      <w:r w:rsidRPr="00D41F50">
        <w:rPr>
          <w:sz w:val="28"/>
          <w:szCs w:val="28"/>
        </w:rPr>
        <w:t xml:space="preserve"> сельсовет;</w:t>
      </w:r>
    </w:p>
    <w:p w14:paraId="03892B9F" w14:textId="04BEE0A3"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Туруновский</w:t>
      </w:r>
      <w:proofErr w:type="spellEnd"/>
      <w:r w:rsidRPr="00D41F50">
        <w:rPr>
          <w:sz w:val="28"/>
          <w:szCs w:val="28"/>
        </w:rPr>
        <w:t xml:space="preserve"> сельсовет</w:t>
      </w:r>
      <w:r>
        <w:rPr>
          <w:sz w:val="28"/>
          <w:szCs w:val="28"/>
        </w:rPr>
        <w:t>;</w:t>
      </w:r>
    </w:p>
    <w:p w14:paraId="4F8922C4" w14:textId="1BF08D0F"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Урезский</w:t>
      </w:r>
      <w:proofErr w:type="spellEnd"/>
      <w:r w:rsidRPr="00D41F50">
        <w:rPr>
          <w:sz w:val="28"/>
          <w:szCs w:val="28"/>
        </w:rPr>
        <w:t xml:space="preserve"> сельсовет;</w:t>
      </w:r>
    </w:p>
    <w:p w14:paraId="462AE5C3" w14:textId="619FA714"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Усть-Изесский</w:t>
      </w:r>
      <w:proofErr w:type="spellEnd"/>
      <w:r w:rsidRPr="00D41F50">
        <w:rPr>
          <w:sz w:val="28"/>
          <w:szCs w:val="28"/>
        </w:rPr>
        <w:t xml:space="preserve"> сельсовет;</w:t>
      </w:r>
    </w:p>
    <w:p w14:paraId="597F1C15" w14:textId="5C62C41A" w:rsidR="00D41F50" w:rsidRPr="00D41F50" w:rsidRDefault="00D41F50" w:rsidP="00D41F50">
      <w:pPr>
        <w:pStyle w:val="afff2"/>
        <w:numPr>
          <w:ilvl w:val="0"/>
          <w:numId w:val="7"/>
        </w:numPr>
        <w:ind w:left="1064"/>
        <w:contextualSpacing w:val="0"/>
        <w:rPr>
          <w:sz w:val="28"/>
          <w:szCs w:val="28"/>
        </w:rPr>
      </w:pPr>
      <w:proofErr w:type="spellStart"/>
      <w:r w:rsidRPr="00D41F50">
        <w:rPr>
          <w:sz w:val="28"/>
          <w:szCs w:val="28"/>
        </w:rPr>
        <w:t>Усть-Ламенский</w:t>
      </w:r>
      <w:proofErr w:type="spellEnd"/>
      <w:r w:rsidRPr="00D41F50">
        <w:rPr>
          <w:sz w:val="28"/>
          <w:szCs w:val="28"/>
        </w:rPr>
        <w:t xml:space="preserve"> сельсовет;</w:t>
      </w:r>
    </w:p>
    <w:p w14:paraId="7C2983EF" w14:textId="6C19EDC3" w:rsidR="001213FF" w:rsidRDefault="00D41F50" w:rsidP="00D41F50">
      <w:pPr>
        <w:pStyle w:val="afff2"/>
        <w:numPr>
          <w:ilvl w:val="0"/>
          <w:numId w:val="7"/>
        </w:numPr>
        <w:ind w:left="1064"/>
        <w:contextualSpacing w:val="0"/>
        <w:rPr>
          <w:sz w:val="28"/>
          <w:szCs w:val="28"/>
        </w:rPr>
      </w:pPr>
      <w:proofErr w:type="spellStart"/>
      <w:r w:rsidRPr="00D41F50">
        <w:rPr>
          <w:sz w:val="28"/>
          <w:szCs w:val="28"/>
        </w:rPr>
        <w:t>Шипицынский</w:t>
      </w:r>
      <w:proofErr w:type="spellEnd"/>
      <w:r w:rsidRPr="00D41F50">
        <w:rPr>
          <w:sz w:val="28"/>
          <w:szCs w:val="28"/>
        </w:rPr>
        <w:t xml:space="preserve"> сельсовет.</w:t>
      </w:r>
    </w:p>
    <w:p w14:paraId="3CEFF063" w14:textId="059E0E52" w:rsidR="001213FF" w:rsidRPr="00A5149A" w:rsidRDefault="001213FF" w:rsidP="001213FF">
      <w:pPr>
        <w:pStyle w:val="a1"/>
        <w:rPr>
          <w:sz w:val="28"/>
          <w:szCs w:val="28"/>
          <w:lang w:val="ru-RU"/>
        </w:rPr>
      </w:pPr>
      <w:r w:rsidRPr="00A5149A">
        <w:rPr>
          <w:sz w:val="28"/>
          <w:szCs w:val="28"/>
          <w:lang w:val="ru-RU"/>
        </w:rPr>
        <w:t xml:space="preserve">Административный центр </w:t>
      </w:r>
      <w:r w:rsidR="005B3E0D">
        <w:rPr>
          <w:sz w:val="28"/>
          <w:szCs w:val="28"/>
          <w:lang w:val="ru-RU"/>
        </w:rPr>
        <w:t>Венгеровского</w:t>
      </w:r>
      <w:r w:rsidRPr="00A5149A">
        <w:rPr>
          <w:sz w:val="28"/>
          <w:szCs w:val="28"/>
          <w:lang w:val="ru-RU"/>
        </w:rPr>
        <w:t xml:space="preserve"> района — </w:t>
      </w:r>
      <w:r>
        <w:rPr>
          <w:sz w:val="28"/>
          <w:szCs w:val="28"/>
          <w:lang w:val="ru-RU"/>
        </w:rPr>
        <w:t xml:space="preserve">село </w:t>
      </w:r>
      <w:proofErr w:type="spellStart"/>
      <w:r w:rsidR="00080691">
        <w:rPr>
          <w:sz w:val="28"/>
          <w:szCs w:val="28"/>
          <w:lang w:val="ru-RU"/>
        </w:rPr>
        <w:t>Венгрово</w:t>
      </w:r>
      <w:proofErr w:type="spellEnd"/>
      <w:r w:rsidRPr="00A5149A">
        <w:rPr>
          <w:sz w:val="28"/>
          <w:szCs w:val="28"/>
          <w:lang w:val="ru-RU"/>
        </w:rPr>
        <w:t>.</w:t>
      </w:r>
    </w:p>
    <w:p w14:paraId="38E960D2" w14:textId="3ADD98DF" w:rsidR="00BE4407" w:rsidRPr="00A5149A" w:rsidRDefault="00190226" w:rsidP="00570FEE">
      <w:pPr>
        <w:pStyle w:val="a1"/>
        <w:rPr>
          <w:sz w:val="28"/>
          <w:szCs w:val="28"/>
          <w:lang w:val="ru-RU"/>
        </w:rPr>
      </w:pPr>
      <w:r w:rsidRPr="00A5149A">
        <w:rPr>
          <w:sz w:val="28"/>
          <w:szCs w:val="28"/>
          <w:lang w:val="ru-RU"/>
        </w:rPr>
        <w:t xml:space="preserve">Границы </w:t>
      </w:r>
      <w:proofErr w:type="spellStart"/>
      <w:r w:rsidR="003A29B4">
        <w:rPr>
          <w:sz w:val="28"/>
          <w:szCs w:val="28"/>
          <w:lang w:val="ru-RU"/>
        </w:rPr>
        <w:t>Новотартасского</w:t>
      </w:r>
      <w:proofErr w:type="spellEnd"/>
      <w:r w:rsidRPr="00A5149A">
        <w:rPr>
          <w:sz w:val="28"/>
          <w:szCs w:val="28"/>
          <w:lang w:val="ru-RU"/>
        </w:rPr>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14:paraId="37E3DC6B" w14:textId="71890AF3" w:rsidR="00D935E8" w:rsidRPr="00F36715" w:rsidRDefault="004C3B6C" w:rsidP="00080691">
      <w:pPr>
        <w:pStyle w:val="a1"/>
        <w:rPr>
          <w:sz w:val="28"/>
          <w:szCs w:val="28"/>
          <w:lang w:val="ru-RU"/>
        </w:rPr>
      </w:pPr>
      <w:r w:rsidRPr="004C3B6C">
        <w:rPr>
          <w:sz w:val="28"/>
          <w:szCs w:val="28"/>
          <w:lang w:val="ru-RU"/>
        </w:rPr>
        <w:t xml:space="preserve">Территория сельсовета расположена в северо-западной части Новосибирской области на расстоянии 458 км от областного центра г. </w:t>
      </w:r>
      <w:r w:rsidRPr="004C3B6C">
        <w:rPr>
          <w:sz w:val="28"/>
          <w:szCs w:val="28"/>
          <w:lang w:val="ru-RU"/>
        </w:rPr>
        <w:lastRenderedPageBreak/>
        <w:t>Новосибирска и в 2 км от районного центра с. Венгерово и в 45 км от ближайшей железнодорожной станции Чаны.</w:t>
      </w:r>
    </w:p>
    <w:p w14:paraId="7EC55F6F" w14:textId="0F5D2A7F" w:rsidR="00D935E8" w:rsidRPr="004C3B6C" w:rsidRDefault="00D935E8" w:rsidP="00F04748">
      <w:pPr>
        <w:pStyle w:val="a1"/>
        <w:rPr>
          <w:sz w:val="28"/>
          <w:szCs w:val="28"/>
          <w:lang w:val="ru-RU"/>
        </w:rPr>
      </w:pPr>
      <w:r w:rsidRPr="004C3B6C">
        <w:rPr>
          <w:sz w:val="28"/>
          <w:szCs w:val="28"/>
          <w:lang w:val="ru-RU"/>
        </w:rPr>
        <w:t xml:space="preserve">Территория </w:t>
      </w:r>
      <w:proofErr w:type="spellStart"/>
      <w:r w:rsidR="003A29B4" w:rsidRPr="004C3B6C">
        <w:rPr>
          <w:sz w:val="28"/>
          <w:szCs w:val="28"/>
          <w:lang w:val="ru-RU"/>
        </w:rPr>
        <w:t>Новотартасского</w:t>
      </w:r>
      <w:proofErr w:type="spellEnd"/>
      <w:r w:rsidRPr="004C3B6C">
        <w:rPr>
          <w:sz w:val="28"/>
          <w:szCs w:val="28"/>
          <w:lang w:val="ru-RU"/>
        </w:rPr>
        <w:t xml:space="preserve"> сельсовета граничит:</w:t>
      </w:r>
    </w:p>
    <w:p w14:paraId="22953F71" w14:textId="650F174A" w:rsidR="00D935E8" w:rsidRPr="004C3B6C" w:rsidRDefault="00D935E8" w:rsidP="00F04748">
      <w:pPr>
        <w:pStyle w:val="afff2"/>
        <w:numPr>
          <w:ilvl w:val="0"/>
          <w:numId w:val="7"/>
        </w:numPr>
        <w:ind w:left="1064"/>
        <w:contextualSpacing w:val="0"/>
        <w:rPr>
          <w:bCs/>
          <w:spacing w:val="-1"/>
          <w:sz w:val="28"/>
          <w:szCs w:val="28"/>
        </w:rPr>
      </w:pPr>
      <w:r w:rsidRPr="004C3B6C">
        <w:rPr>
          <w:sz w:val="28"/>
          <w:szCs w:val="28"/>
        </w:rPr>
        <w:t xml:space="preserve">на </w:t>
      </w:r>
      <w:r w:rsidRPr="004C3B6C">
        <w:rPr>
          <w:bCs/>
          <w:spacing w:val="-1"/>
          <w:sz w:val="28"/>
          <w:szCs w:val="28"/>
        </w:rPr>
        <w:t>север</w:t>
      </w:r>
      <w:r w:rsidR="004C3B6C" w:rsidRPr="004C3B6C">
        <w:rPr>
          <w:bCs/>
          <w:spacing w:val="-1"/>
          <w:sz w:val="28"/>
          <w:szCs w:val="28"/>
        </w:rPr>
        <w:t>е</w:t>
      </w:r>
      <w:r w:rsidR="006A3027" w:rsidRPr="004C3B6C">
        <w:rPr>
          <w:bCs/>
          <w:spacing w:val="-1"/>
          <w:sz w:val="28"/>
          <w:szCs w:val="28"/>
        </w:rPr>
        <w:t xml:space="preserve"> </w:t>
      </w:r>
      <w:r w:rsidR="00893ECB" w:rsidRPr="004C3B6C">
        <w:rPr>
          <w:bCs/>
          <w:spacing w:val="-1"/>
          <w:sz w:val="28"/>
          <w:szCs w:val="28"/>
        </w:rPr>
        <w:t xml:space="preserve">– </w:t>
      </w:r>
      <w:r w:rsidR="00450455" w:rsidRPr="004C3B6C">
        <w:rPr>
          <w:bCs/>
          <w:spacing w:val="-1"/>
          <w:sz w:val="28"/>
          <w:szCs w:val="28"/>
        </w:rPr>
        <w:t xml:space="preserve">с </w:t>
      </w:r>
      <w:r w:rsidR="004C3B6C" w:rsidRPr="004C3B6C">
        <w:rPr>
          <w:bCs/>
          <w:spacing w:val="-1"/>
          <w:sz w:val="28"/>
          <w:szCs w:val="28"/>
        </w:rPr>
        <w:t>Венгеровским</w:t>
      </w:r>
      <w:r w:rsidR="009D132F" w:rsidRPr="004C3B6C">
        <w:rPr>
          <w:bCs/>
          <w:spacing w:val="-1"/>
          <w:sz w:val="28"/>
          <w:szCs w:val="28"/>
        </w:rPr>
        <w:t xml:space="preserve"> сельсоветом</w:t>
      </w:r>
      <w:r w:rsidRPr="004C3B6C">
        <w:rPr>
          <w:bCs/>
          <w:spacing w:val="-1"/>
          <w:sz w:val="28"/>
          <w:szCs w:val="28"/>
        </w:rPr>
        <w:t>;</w:t>
      </w:r>
    </w:p>
    <w:p w14:paraId="123A1E2B" w14:textId="585D7A2D" w:rsidR="00D935E8" w:rsidRPr="004C3B6C" w:rsidRDefault="00D935E8" w:rsidP="00F04748">
      <w:pPr>
        <w:pStyle w:val="afff2"/>
        <w:numPr>
          <w:ilvl w:val="0"/>
          <w:numId w:val="7"/>
        </w:numPr>
        <w:ind w:left="1064"/>
        <w:contextualSpacing w:val="0"/>
        <w:rPr>
          <w:bCs/>
          <w:spacing w:val="-1"/>
          <w:sz w:val="28"/>
          <w:szCs w:val="28"/>
        </w:rPr>
      </w:pPr>
      <w:r w:rsidRPr="004C3B6C">
        <w:rPr>
          <w:bCs/>
          <w:spacing w:val="-1"/>
          <w:sz w:val="28"/>
          <w:szCs w:val="28"/>
        </w:rPr>
        <w:t xml:space="preserve">на </w:t>
      </w:r>
      <w:r w:rsidR="004C3B6C" w:rsidRPr="004C3B6C">
        <w:rPr>
          <w:bCs/>
          <w:spacing w:val="-1"/>
          <w:sz w:val="28"/>
          <w:szCs w:val="28"/>
        </w:rPr>
        <w:t>северо-</w:t>
      </w:r>
      <w:r w:rsidRPr="004C3B6C">
        <w:rPr>
          <w:bCs/>
          <w:spacing w:val="-1"/>
          <w:sz w:val="28"/>
          <w:szCs w:val="28"/>
        </w:rPr>
        <w:t>востоке</w:t>
      </w:r>
      <w:r w:rsidR="00017B16" w:rsidRPr="004C3B6C">
        <w:rPr>
          <w:bCs/>
          <w:spacing w:val="-1"/>
          <w:sz w:val="28"/>
          <w:szCs w:val="28"/>
        </w:rPr>
        <w:t xml:space="preserve"> </w:t>
      </w:r>
      <w:r w:rsidR="00893ECB" w:rsidRPr="004C3B6C">
        <w:rPr>
          <w:bCs/>
          <w:spacing w:val="-1"/>
          <w:sz w:val="28"/>
          <w:szCs w:val="28"/>
        </w:rPr>
        <w:t xml:space="preserve">– </w:t>
      </w:r>
      <w:r w:rsidRPr="004C3B6C">
        <w:rPr>
          <w:bCs/>
          <w:spacing w:val="-1"/>
          <w:sz w:val="28"/>
          <w:szCs w:val="28"/>
        </w:rPr>
        <w:t xml:space="preserve">с </w:t>
      </w:r>
      <w:r w:rsidR="004C3B6C" w:rsidRPr="004C3B6C">
        <w:rPr>
          <w:bCs/>
          <w:spacing w:val="-1"/>
          <w:sz w:val="28"/>
          <w:szCs w:val="28"/>
        </w:rPr>
        <w:t>Ключевским сельсоветом, Петропавловским 1-м сельсоветом;</w:t>
      </w:r>
    </w:p>
    <w:p w14:paraId="4691CA15" w14:textId="2FF2D693" w:rsidR="004C3B6C" w:rsidRPr="004C3B6C" w:rsidRDefault="004C3B6C" w:rsidP="00F04748">
      <w:pPr>
        <w:pStyle w:val="afff2"/>
        <w:numPr>
          <w:ilvl w:val="0"/>
          <w:numId w:val="7"/>
        </w:numPr>
        <w:ind w:left="1064"/>
        <w:contextualSpacing w:val="0"/>
        <w:rPr>
          <w:bCs/>
          <w:spacing w:val="-1"/>
          <w:sz w:val="28"/>
          <w:szCs w:val="28"/>
        </w:rPr>
      </w:pPr>
      <w:r w:rsidRPr="004C3B6C">
        <w:rPr>
          <w:bCs/>
          <w:spacing w:val="-1"/>
          <w:sz w:val="28"/>
          <w:szCs w:val="28"/>
        </w:rPr>
        <w:t xml:space="preserve">на востоке – с </w:t>
      </w:r>
      <w:proofErr w:type="spellStart"/>
      <w:r w:rsidRPr="004C3B6C">
        <w:rPr>
          <w:bCs/>
          <w:spacing w:val="-1"/>
          <w:sz w:val="28"/>
          <w:szCs w:val="28"/>
        </w:rPr>
        <w:t>Туруновским</w:t>
      </w:r>
      <w:proofErr w:type="spellEnd"/>
      <w:r w:rsidRPr="004C3B6C">
        <w:rPr>
          <w:bCs/>
          <w:spacing w:val="-1"/>
          <w:sz w:val="28"/>
          <w:szCs w:val="28"/>
        </w:rPr>
        <w:t xml:space="preserve"> сельсоветом;</w:t>
      </w:r>
    </w:p>
    <w:p w14:paraId="4E192013" w14:textId="14F1CE59" w:rsidR="00450455" w:rsidRPr="004C3B6C" w:rsidRDefault="00450455" w:rsidP="007F3BEF">
      <w:pPr>
        <w:pStyle w:val="afff2"/>
        <w:numPr>
          <w:ilvl w:val="0"/>
          <w:numId w:val="7"/>
        </w:numPr>
        <w:ind w:left="1064"/>
        <w:contextualSpacing w:val="0"/>
        <w:rPr>
          <w:sz w:val="28"/>
          <w:szCs w:val="28"/>
        </w:rPr>
      </w:pPr>
      <w:r w:rsidRPr="004C3B6C">
        <w:rPr>
          <w:sz w:val="28"/>
          <w:szCs w:val="28"/>
        </w:rPr>
        <w:t xml:space="preserve">на </w:t>
      </w:r>
      <w:r w:rsidR="004C3B6C" w:rsidRPr="004C3B6C">
        <w:rPr>
          <w:sz w:val="28"/>
          <w:szCs w:val="28"/>
        </w:rPr>
        <w:t>юго-востоке</w:t>
      </w:r>
      <w:r w:rsidR="00893ECB" w:rsidRPr="004C3B6C">
        <w:rPr>
          <w:bCs/>
          <w:spacing w:val="-1"/>
          <w:sz w:val="28"/>
          <w:szCs w:val="28"/>
        </w:rPr>
        <w:t xml:space="preserve"> – </w:t>
      </w:r>
      <w:r w:rsidRPr="004C3B6C">
        <w:rPr>
          <w:sz w:val="28"/>
          <w:szCs w:val="28"/>
        </w:rPr>
        <w:t xml:space="preserve">с </w:t>
      </w:r>
      <w:r w:rsidR="004C3B6C" w:rsidRPr="004C3B6C">
        <w:rPr>
          <w:sz w:val="28"/>
          <w:szCs w:val="28"/>
        </w:rPr>
        <w:t>Чановским районом</w:t>
      </w:r>
      <w:r w:rsidR="00F36715" w:rsidRPr="004C3B6C">
        <w:rPr>
          <w:sz w:val="28"/>
          <w:szCs w:val="28"/>
        </w:rPr>
        <w:t>;</w:t>
      </w:r>
    </w:p>
    <w:p w14:paraId="7D00DA33" w14:textId="327884BC" w:rsidR="004C3B6C" w:rsidRPr="004C3B6C" w:rsidRDefault="004C3B6C" w:rsidP="007F3BEF">
      <w:pPr>
        <w:pStyle w:val="afff2"/>
        <w:numPr>
          <w:ilvl w:val="0"/>
          <w:numId w:val="7"/>
        </w:numPr>
        <w:ind w:left="1064"/>
        <w:contextualSpacing w:val="0"/>
        <w:rPr>
          <w:sz w:val="28"/>
          <w:szCs w:val="28"/>
        </w:rPr>
      </w:pPr>
      <w:r w:rsidRPr="004C3B6C">
        <w:rPr>
          <w:sz w:val="28"/>
          <w:szCs w:val="28"/>
        </w:rPr>
        <w:t xml:space="preserve">на юго-западе – с </w:t>
      </w:r>
      <w:proofErr w:type="spellStart"/>
      <w:r w:rsidRPr="004C3B6C">
        <w:rPr>
          <w:sz w:val="28"/>
          <w:szCs w:val="28"/>
        </w:rPr>
        <w:t>Сибирцевским</w:t>
      </w:r>
      <w:proofErr w:type="spellEnd"/>
      <w:r w:rsidRPr="004C3B6C">
        <w:rPr>
          <w:sz w:val="28"/>
          <w:szCs w:val="28"/>
        </w:rPr>
        <w:t xml:space="preserve"> 1-м сельсоветом;</w:t>
      </w:r>
    </w:p>
    <w:p w14:paraId="55B422A2" w14:textId="5ED46DC4" w:rsidR="00F36715" w:rsidRPr="004C3B6C" w:rsidRDefault="00F36715" w:rsidP="007F3BEF">
      <w:pPr>
        <w:pStyle w:val="afff2"/>
        <w:numPr>
          <w:ilvl w:val="0"/>
          <w:numId w:val="7"/>
        </w:numPr>
        <w:ind w:left="1064"/>
        <w:contextualSpacing w:val="0"/>
        <w:rPr>
          <w:sz w:val="28"/>
          <w:szCs w:val="28"/>
        </w:rPr>
      </w:pPr>
      <w:r w:rsidRPr="004C3B6C">
        <w:rPr>
          <w:sz w:val="28"/>
          <w:szCs w:val="28"/>
        </w:rPr>
        <w:t xml:space="preserve">на западе – с </w:t>
      </w:r>
      <w:r w:rsidR="004C3B6C" w:rsidRPr="004C3B6C">
        <w:rPr>
          <w:sz w:val="28"/>
          <w:szCs w:val="28"/>
        </w:rPr>
        <w:t xml:space="preserve">Вознесенским </w:t>
      </w:r>
      <w:r w:rsidR="006A3027" w:rsidRPr="004C3B6C">
        <w:rPr>
          <w:sz w:val="28"/>
          <w:szCs w:val="28"/>
        </w:rPr>
        <w:t>сельсоветом</w:t>
      </w:r>
      <w:r w:rsidR="004C3B6C" w:rsidRPr="004C3B6C">
        <w:rPr>
          <w:sz w:val="28"/>
          <w:szCs w:val="28"/>
        </w:rPr>
        <w:t>;</w:t>
      </w:r>
    </w:p>
    <w:p w14:paraId="5DBE37E5" w14:textId="35BDA0DF" w:rsidR="004C3B6C" w:rsidRPr="004C3B6C" w:rsidRDefault="004C3B6C" w:rsidP="007F3BEF">
      <w:pPr>
        <w:pStyle w:val="afff2"/>
        <w:numPr>
          <w:ilvl w:val="0"/>
          <w:numId w:val="7"/>
        </w:numPr>
        <w:ind w:left="1064"/>
        <w:contextualSpacing w:val="0"/>
        <w:rPr>
          <w:sz w:val="28"/>
          <w:szCs w:val="28"/>
        </w:rPr>
      </w:pPr>
      <w:r w:rsidRPr="004C3B6C">
        <w:rPr>
          <w:sz w:val="28"/>
          <w:szCs w:val="28"/>
        </w:rPr>
        <w:t xml:space="preserve">на северо-западе – с </w:t>
      </w:r>
      <w:proofErr w:type="spellStart"/>
      <w:r w:rsidRPr="004C3B6C">
        <w:rPr>
          <w:sz w:val="28"/>
          <w:szCs w:val="28"/>
        </w:rPr>
        <w:t>Тартасским</w:t>
      </w:r>
      <w:proofErr w:type="spellEnd"/>
      <w:r w:rsidRPr="004C3B6C">
        <w:rPr>
          <w:sz w:val="28"/>
          <w:szCs w:val="28"/>
        </w:rPr>
        <w:t xml:space="preserve"> сельсоветом.</w:t>
      </w:r>
    </w:p>
    <w:p w14:paraId="5D74E9FF" w14:textId="46D94B80" w:rsidR="000F5688" w:rsidRPr="00F36715" w:rsidRDefault="000F5688" w:rsidP="000F5688">
      <w:pPr>
        <w:ind w:firstLine="709"/>
        <w:rPr>
          <w:rFonts w:cs="Arial"/>
          <w:sz w:val="28"/>
          <w:szCs w:val="28"/>
        </w:rPr>
      </w:pPr>
      <w:r w:rsidRPr="00AE6A64">
        <w:rPr>
          <w:rFonts w:cs="Arial"/>
          <w:sz w:val="28"/>
          <w:szCs w:val="28"/>
        </w:rPr>
        <w:t xml:space="preserve">Общая площадь территории </w:t>
      </w:r>
      <w:proofErr w:type="spellStart"/>
      <w:r w:rsidR="003A29B4" w:rsidRPr="00AE6A64">
        <w:rPr>
          <w:rFonts w:cs="Arial"/>
          <w:sz w:val="28"/>
          <w:szCs w:val="28"/>
        </w:rPr>
        <w:t>Новотартасского</w:t>
      </w:r>
      <w:proofErr w:type="spellEnd"/>
      <w:r w:rsidR="00991F0F" w:rsidRPr="00AE6A64">
        <w:rPr>
          <w:rFonts w:cs="Arial"/>
          <w:sz w:val="28"/>
          <w:szCs w:val="28"/>
        </w:rPr>
        <w:t xml:space="preserve"> сельсовета</w:t>
      </w:r>
      <w:r w:rsidRPr="00AE6A64">
        <w:rPr>
          <w:rFonts w:cs="Arial"/>
          <w:sz w:val="28"/>
          <w:szCs w:val="28"/>
        </w:rPr>
        <w:t xml:space="preserve"> на </w:t>
      </w:r>
      <w:r w:rsidR="002B73D9" w:rsidRPr="00AE6A64">
        <w:rPr>
          <w:rFonts w:cs="Arial"/>
          <w:sz w:val="28"/>
          <w:szCs w:val="28"/>
        </w:rPr>
        <w:t>момент</w:t>
      </w:r>
      <w:r w:rsidRPr="00AE6A64">
        <w:rPr>
          <w:rFonts w:cs="Arial"/>
          <w:sz w:val="28"/>
          <w:szCs w:val="28"/>
        </w:rPr>
        <w:t xml:space="preserve"> разработки проекта, составляет </w:t>
      </w:r>
      <w:r w:rsidR="00AE6A64" w:rsidRPr="00AE6A64">
        <w:rPr>
          <w:rFonts w:cs="Arial"/>
          <w:sz w:val="28"/>
          <w:szCs w:val="28"/>
        </w:rPr>
        <w:t xml:space="preserve">38964,63 </w:t>
      </w:r>
      <w:r w:rsidRPr="00AE6A64">
        <w:rPr>
          <w:rFonts w:cs="Arial"/>
          <w:sz w:val="28"/>
          <w:szCs w:val="28"/>
        </w:rPr>
        <w:t>га</w:t>
      </w:r>
      <w:r w:rsidR="000C17A5" w:rsidRPr="00AE6A64">
        <w:rPr>
          <w:rFonts w:cs="Arial"/>
          <w:sz w:val="28"/>
          <w:szCs w:val="28"/>
        </w:rPr>
        <w:t>.</w:t>
      </w:r>
    </w:p>
    <w:p w14:paraId="405CF0B5" w14:textId="588D6AA4" w:rsidR="00D935E8" w:rsidRPr="00F36715" w:rsidRDefault="00D935E8" w:rsidP="006A30B8">
      <w:pPr>
        <w:pStyle w:val="a1"/>
        <w:rPr>
          <w:sz w:val="28"/>
          <w:szCs w:val="28"/>
          <w:lang w:val="ru-RU"/>
        </w:rPr>
      </w:pPr>
      <w:r w:rsidRPr="00F36715">
        <w:rPr>
          <w:sz w:val="28"/>
          <w:szCs w:val="28"/>
          <w:lang w:val="ru-RU"/>
        </w:rPr>
        <w:t>На территории сельсовета расположен</w:t>
      </w:r>
      <w:r w:rsidR="00945EBA" w:rsidRPr="00F36715">
        <w:rPr>
          <w:sz w:val="28"/>
          <w:szCs w:val="28"/>
          <w:lang w:val="ru-RU"/>
        </w:rPr>
        <w:t>ы</w:t>
      </w:r>
      <w:r w:rsidRPr="00F36715">
        <w:rPr>
          <w:sz w:val="28"/>
          <w:szCs w:val="28"/>
          <w:lang w:val="ru-RU"/>
        </w:rPr>
        <w:t xml:space="preserve"> </w:t>
      </w:r>
      <w:r w:rsidR="00AA3575">
        <w:rPr>
          <w:sz w:val="28"/>
          <w:szCs w:val="28"/>
          <w:lang w:val="ru-RU"/>
        </w:rPr>
        <w:t>4</w:t>
      </w:r>
      <w:r w:rsidRPr="00F36715">
        <w:rPr>
          <w:sz w:val="28"/>
          <w:szCs w:val="28"/>
          <w:lang w:val="ru-RU"/>
        </w:rPr>
        <w:t xml:space="preserve"> населенных пункт</w:t>
      </w:r>
      <w:r w:rsidR="009D132F" w:rsidRPr="00F36715">
        <w:rPr>
          <w:sz w:val="28"/>
          <w:szCs w:val="28"/>
          <w:lang w:val="ru-RU"/>
        </w:rPr>
        <w:t>а</w:t>
      </w:r>
      <w:r w:rsidRPr="00F36715">
        <w:rPr>
          <w:sz w:val="28"/>
          <w:szCs w:val="28"/>
          <w:lang w:val="ru-RU"/>
        </w:rPr>
        <w:t xml:space="preserve"> </w:t>
      </w:r>
      <w:r w:rsidR="004140D8" w:rsidRPr="00F36715">
        <w:rPr>
          <w:sz w:val="28"/>
          <w:szCs w:val="28"/>
          <w:lang w:val="ru-RU"/>
        </w:rPr>
        <w:t>–</w:t>
      </w:r>
      <w:r w:rsidR="004140D8" w:rsidRPr="00F36715">
        <w:rPr>
          <w:lang w:val="ru-RU"/>
        </w:rPr>
        <w:t xml:space="preserve"> </w:t>
      </w:r>
      <w:r w:rsidR="00AE6A64" w:rsidRPr="00AE6A64">
        <w:rPr>
          <w:sz w:val="28"/>
          <w:szCs w:val="28"/>
          <w:lang w:val="ru-RU"/>
        </w:rPr>
        <w:t xml:space="preserve">деревня </w:t>
      </w:r>
      <w:proofErr w:type="spellStart"/>
      <w:r w:rsidR="00AE6A64" w:rsidRPr="00AE6A64">
        <w:rPr>
          <w:sz w:val="28"/>
          <w:szCs w:val="28"/>
          <w:lang w:val="ru-RU"/>
        </w:rPr>
        <w:t>Игнатьевка</w:t>
      </w:r>
      <w:proofErr w:type="spellEnd"/>
      <w:r w:rsidR="00AE6A64" w:rsidRPr="00AE6A64">
        <w:rPr>
          <w:sz w:val="28"/>
          <w:szCs w:val="28"/>
          <w:lang w:val="ru-RU"/>
        </w:rPr>
        <w:t xml:space="preserve">, поселок Зыково, село Новый </w:t>
      </w:r>
      <w:proofErr w:type="spellStart"/>
      <w:r w:rsidR="00AE6A64" w:rsidRPr="00AE6A64">
        <w:rPr>
          <w:sz w:val="28"/>
          <w:szCs w:val="28"/>
          <w:lang w:val="ru-RU"/>
        </w:rPr>
        <w:t>Тартас</w:t>
      </w:r>
      <w:proofErr w:type="spellEnd"/>
      <w:r w:rsidR="00AE6A64" w:rsidRPr="00AE6A64">
        <w:rPr>
          <w:sz w:val="28"/>
          <w:szCs w:val="28"/>
          <w:lang w:val="ru-RU"/>
        </w:rPr>
        <w:t xml:space="preserve">, село Старый </w:t>
      </w:r>
      <w:proofErr w:type="spellStart"/>
      <w:r w:rsidR="00AE6A64" w:rsidRPr="00AE6A64">
        <w:rPr>
          <w:sz w:val="28"/>
          <w:szCs w:val="28"/>
          <w:lang w:val="ru-RU"/>
        </w:rPr>
        <w:t>Тартас</w:t>
      </w:r>
      <w:proofErr w:type="spellEnd"/>
      <w:r w:rsidRPr="00F36715">
        <w:rPr>
          <w:sz w:val="28"/>
          <w:szCs w:val="28"/>
          <w:lang w:val="ru-RU"/>
        </w:rPr>
        <w:t>.</w:t>
      </w:r>
    </w:p>
    <w:p w14:paraId="4130EC2B" w14:textId="027A178E" w:rsidR="006A30B8" w:rsidRPr="00A5149A" w:rsidRDefault="0087774F" w:rsidP="006A30B8">
      <w:pPr>
        <w:pStyle w:val="a1"/>
        <w:rPr>
          <w:sz w:val="28"/>
          <w:szCs w:val="28"/>
          <w:lang w:val="ru-RU"/>
        </w:rPr>
      </w:pPr>
      <w:r w:rsidRPr="0087774F">
        <w:rPr>
          <w:sz w:val="28"/>
          <w:szCs w:val="28"/>
          <w:lang w:val="ru-RU"/>
        </w:rPr>
        <w:t xml:space="preserve">Административный центр поселения – село Новый </w:t>
      </w:r>
      <w:proofErr w:type="spellStart"/>
      <w:r w:rsidRPr="0087774F">
        <w:rPr>
          <w:sz w:val="28"/>
          <w:szCs w:val="28"/>
          <w:lang w:val="ru-RU"/>
        </w:rPr>
        <w:t>Тартас</w:t>
      </w:r>
      <w:proofErr w:type="spellEnd"/>
      <w:r w:rsidRPr="0087774F">
        <w:rPr>
          <w:sz w:val="28"/>
          <w:szCs w:val="28"/>
          <w:lang w:val="ru-RU"/>
        </w:rPr>
        <w:t xml:space="preserve"> является наиболее многочисленным населенным пунктом с функциями управления и обслуживания поселения, имеющими потенциал к градостроительному развитию на рассматриваемую перспективу</w:t>
      </w:r>
    </w:p>
    <w:p w14:paraId="56637C63" w14:textId="0FDBC372" w:rsidR="0086070C" w:rsidRPr="00A5149A" w:rsidRDefault="00BA0D34" w:rsidP="00BA0D34">
      <w:pPr>
        <w:pStyle w:val="30"/>
        <w:rPr>
          <w:i w:val="0"/>
          <w:sz w:val="28"/>
          <w:szCs w:val="28"/>
        </w:rPr>
      </w:pPr>
      <w:bookmarkStart w:id="36" w:name="_Toc522808441"/>
      <w:bookmarkStart w:id="37" w:name="_Toc182900485"/>
      <w:r>
        <w:rPr>
          <w:i w:val="0"/>
          <w:sz w:val="28"/>
          <w:szCs w:val="28"/>
        </w:rPr>
        <w:t xml:space="preserve">2.1.2 </w:t>
      </w:r>
      <w:r w:rsidR="00A5122F" w:rsidRPr="00A5149A">
        <w:rPr>
          <w:i w:val="0"/>
          <w:sz w:val="28"/>
          <w:szCs w:val="28"/>
        </w:rPr>
        <w:t>Природно</w:t>
      </w:r>
      <w:r w:rsidR="00B20883" w:rsidRPr="00A5149A">
        <w:rPr>
          <w:i w:val="0"/>
          <w:sz w:val="28"/>
          <w:szCs w:val="28"/>
        </w:rPr>
        <w:t>-ресурсн</w:t>
      </w:r>
      <w:r w:rsidR="00A5122F" w:rsidRPr="00A5149A">
        <w:rPr>
          <w:i w:val="0"/>
          <w:sz w:val="28"/>
          <w:szCs w:val="28"/>
        </w:rPr>
        <w:t>ый</w:t>
      </w:r>
      <w:r w:rsidR="00B20883" w:rsidRPr="00A5149A">
        <w:rPr>
          <w:i w:val="0"/>
          <w:sz w:val="28"/>
          <w:szCs w:val="28"/>
        </w:rPr>
        <w:t xml:space="preserve"> потенциал</w:t>
      </w:r>
      <w:r w:rsidR="00E45485" w:rsidRPr="00A5149A">
        <w:rPr>
          <w:i w:val="0"/>
          <w:sz w:val="28"/>
          <w:szCs w:val="28"/>
        </w:rPr>
        <w:t xml:space="preserve"> территории поселения</w:t>
      </w:r>
      <w:bookmarkEnd w:id="36"/>
      <w:bookmarkEnd w:id="37"/>
    </w:p>
    <w:p w14:paraId="6F1C121E" w14:textId="77777777" w:rsidR="00AA3575" w:rsidRPr="00A5149A" w:rsidRDefault="00AA3575" w:rsidP="009F07E5">
      <w:pPr>
        <w:pStyle w:val="a1"/>
        <w:spacing w:before="120" w:after="120"/>
        <w:rPr>
          <w:b/>
          <w:sz w:val="28"/>
          <w:szCs w:val="28"/>
          <w:lang w:val="ru-RU"/>
        </w:rPr>
      </w:pPr>
      <w:r w:rsidRPr="00A5149A">
        <w:rPr>
          <w:b/>
          <w:sz w:val="28"/>
          <w:szCs w:val="28"/>
          <w:lang w:val="ru-RU"/>
        </w:rPr>
        <w:t>Климат</w:t>
      </w:r>
    </w:p>
    <w:p w14:paraId="6A477E07" w14:textId="4CAC1148" w:rsidR="009F07E5" w:rsidRPr="009F07E5" w:rsidRDefault="009F07E5" w:rsidP="009F07E5">
      <w:pPr>
        <w:pStyle w:val="a1"/>
        <w:rPr>
          <w:sz w:val="28"/>
          <w:szCs w:val="28"/>
          <w:lang w:val="ru-RU"/>
        </w:rPr>
      </w:pPr>
      <w:r w:rsidRPr="009F07E5">
        <w:rPr>
          <w:sz w:val="28"/>
          <w:szCs w:val="28"/>
          <w:lang w:val="ru-RU"/>
        </w:rPr>
        <w:t xml:space="preserve">Климат </w:t>
      </w:r>
      <w:proofErr w:type="spellStart"/>
      <w:r w:rsidR="003A29B4">
        <w:rPr>
          <w:sz w:val="28"/>
          <w:szCs w:val="28"/>
          <w:lang w:val="ru-RU"/>
        </w:rPr>
        <w:t>Новотартасского</w:t>
      </w:r>
      <w:proofErr w:type="spellEnd"/>
      <w:r>
        <w:rPr>
          <w:sz w:val="28"/>
          <w:szCs w:val="28"/>
          <w:lang w:val="ru-RU"/>
        </w:rPr>
        <w:t xml:space="preserve"> сельсовета, как и всего района</w:t>
      </w:r>
      <w:r w:rsidRPr="009F07E5">
        <w:rPr>
          <w:sz w:val="28"/>
          <w:szCs w:val="28"/>
          <w:lang w:val="ru-RU"/>
        </w:rPr>
        <w:t xml:space="preserve"> относится к умеренно-континентальному типу с холодной зимой и жарким летом. Для него характерны резкие колебания температуры и осадков. Климат </w:t>
      </w:r>
      <w:r>
        <w:rPr>
          <w:sz w:val="28"/>
          <w:szCs w:val="28"/>
          <w:lang w:val="ru-RU"/>
        </w:rPr>
        <w:t>рассматриваемой территории</w:t>
      </w:r>
      <w:r w:rsidRPr="009F07E5">
        <w:rPr>
          <w:sz w:val="28"/>
          <w:szCs w:val="28"/>
          <w:lang w:val="ru-RU"/>
        </w:rPr>
        <w:t xml:space="preserve"> характеризуется как резко континентальный, что обуславливает высокие сезонные перепады температур и довольно ограниченное количество атмосферных осадков. </w:t>
      </w:r>
    </w:p>
    <w:p w14:paraId="53BAD43E" w14:textId="32334F72" w:rsidR="009F07E5" w:rsidRPr="009F07E5" w:rsidRDefault="009F07E5" w:rsidP="009F07E5">
      <w:pPr>
        <w:pStyle w:val="a1"/>
        <w:rPr>
          <w:sz w:val="28"/>
          <w:szCs w:val="28"/>
          <w:lang w:val="ru-RU"/>
        </w:rPr>
      </w:pPr>
      <w:r w:rsidRPr="009F07E5">
        <w:rPr>
          <w:sz w:val="28"/>
          <w:szCs w:val="28"/>
          <w:lang w:val="ru-RU"/>
        </w:rPr>
        <w:t xml:space="preserve">Зимние периоды протекают на фоне довольно низких температур, так как этому во многом способствуют малоподвижные Сибирские циклонические образования, которые господствуют на большем протяжении зимы. Средние температуры в январе -18…-21 градус. В ночное время воздух способен выхолаживаться и до -35 и ниже. В начале и в конце зимнего периода погода особенно непостоянна, частые снегопады, метели, а иногда и оттепели сопровождают этот отрезок зимы. </w:t>
      </w:r>
    </w:p>
    <w:p w14:paraId="416D3879" w14:textId="757BA3AC" w:rsidR="009F07E5" w:rsidRPr="009F07E5" w:rsidRDefault="009F07E5" w:rsidP="009F07E5">
      <w:pPr>
        <w:pStyle w:val="a1"/>
        <w:rPr>
          <w:sz w:val="28"/>
          <w:szCs w:val="28"/>
          <w:lang w:val="ru-RU"/>
        </w:rPr>
      </w:pPr>
      <w:r w:rsidRPr="009F07E5">
        <w:rPr>
          <w:sz w:val="28"/>
          <w:szCs w:val="28"/>
          <w:lang w:val="ru-RU"/>
        </w:rPr>
        <w:t>Лето длится приблизительно 95-100 дней и довольно теплое. Средние температуры в июле +19…+20 градусов. Самым жарким и засушливым периодом лета является первая часть сезона. В это время возможны и продолжительные засухи. Столбики термометров без проблем преодолевают отметку в +30. По данным прогноза погоды основная часть ливневых дождей и гроз приходится на вторую часть лета. Среднегодовое количество осадков по району составляет 370-385 мм.</w:t>
      </w:r>
    </w:p>
    <w:p w14:paraId="161C4DA8" w14:textId="77777777" w:rsidR="009F07E5" w:rsidRPr="009F07E5" w:rsidRDefault="009F07E5" w:rsidP="009F07E5">
      <w:pPr>
        <w:pStyle w:val="a1"/>
        <w:rPr>
          <w:sz w:val="28"/>
          <w:szCs w:val="28"/>
          <w:lang w:val="ru-RU"/>
        </w:rPr>
      </w:pPr>
      <w:r w:rsidRPr="009F07E5">
        <w:rPr>
          <w:sz w:val="28"/>
          <w:szCs w:val="28"/>
          <w:lang w:val="ru-RU"/>
        </w:rPr>
        <w:lastRenderedPageBreak/>
        <w:t xml:space="preserve">По количеству атмосферных осадков северная часть района относится к зоне избыточного увлажнения. В районе среднегодовое количество осадков составляет 340 мм. </w:t>
      </w:r>
    </w:p>
    <w:p w14:paraId="56DBD563" w14:textId="77777777" w:rsidR="009F07E5" w:rsidRPr="009F07E5" w:rsidRDefault="009F07E5" w:rsidP="009F07E5">
      <w:pPr>
        <w:pStyle w:val="a1"/>
        <w:rPr>
          <w:sz w:val="28"/>
          <w:szCs w:val="28"/>
          <w:lang w:val="ru-RU"/>
        </w:rPr>
      </w:pPr>
      <w:r w:rsidRPr="009F07E5">
        <w:rPr>
          <w:sz w:val="28"/>
          <w:szCs w:val="28"/>
          <w:lang w:val="ru-RU"/>
        </w:rPr>
        <w:t>Среднегодовая максимальная относительная влажность воздуха в ноябре-декабре – 85-95 %, минимальная в мае – 27 %.</w:t>
      </w:r>
    </w:p>
    <w:p w14:paraId="4A960903" w14:textId="4E4D2780" w:rsidR="009F07E5" w:rsidRPr="009F07E5" w:rsidRDefault="009F07E5" w:rsidP="009F07E5">
      <w:pPr>
        <w:pStyle w:val="a1"/>
        <w:rPr>
          <w:sz w:val="28"/>
          <w:szCs w:val="28"/>
          <w:lang w:val="ru-RU"/>
        </w:rPr>
      </w:pPr>
      <w:r w:rsidRPr="009F07E5">
        <w:rPr>
          <w:sz w:val="28"/>
          <w:szCs w:val="28"/>
          <w:lang w:val="ru-RU"/>
        </w:rPr>
        <w:t>В названном агроклиматическом районе тёплый период с температурой более 100 в среднем продолжается 120 дней, сумма температур его составляет 1800-20000, сумма летних осадков – 200-255 мм, гидротермический   коэффициент 1,0-1,2. За год выпадает 368-400 мм осадков. Промерзание почвы, несмотря на суровые зимние условия, сравнительно неглубокое. Длительность безморозного периода 117 дней. Устойчивый средний покров держится 160-165 дней, максимальная высота его 29-30 см.</w:t>
      </w:r>
    </w:p>
    <w:p w14:paraId="78E48DF4" w14:textId="77777777" w:rsidR="009F07E5" w:rsidRPr="009F07E5" w:rsidRDefault="009F07E5" w:rsidP="009F07E5">
      <w:pPr>
        <w:pStyle w:val="a1"/>
        <w:rPr>
          <w:sz w:val="28"/>
          <w:szCs w:val="28"/>
          <w:lang w:val="ru-RU"/>
        </w:rPr>
      </w:pPr>
      <w:r w:rsidRPr="009F07E5">
        <w:rPr>
          <w:sz w:val="28"/>
          <w:szCs w:val="28"/>
          <w:lang w:val="ru-RU"/>
        </w:rPr>
        <w:t>Временные потепления, наблюдаемые зимой, объясняются внедрением циклонов и сопровождаются усилением ветра, увеличением облачности, выпадением снега и метелями. Чаще такая погода наблюдается в ноябре-декабре.</w:t>
      </w:r>
    </w:p>
    <w:p w14:paraId="7326CFFC" w14:textId="180A2E9C" w:rsidR="009F07E5" w:rsidRPr="009F07E5" w:rsidRDefault="009F07E5" w:rsidP="009F07E5">
      <w:pPr>
        <w:pStyle w:val="a1"/>
        <w:rPr>
          <w:sz w:val="28"/>
          <w:szCs w:val="28"/>
          <w:lang w:val="ru-RU"/>
        </w:rPr>
      </w:pPr>
      <w:r w:rsidRPr="009F07E5">
        <w:rPr>
          <w:sz w:val="28"/>
          <w:szCs w:val="28"/>
          <w:lang w:val="ru-RU"/>
        </w:rPr>
        <w:t>К весне возникновение циклонов учащается, причём они приходят главным образом с юга. Южные циклоны приносят тепло и обуславливают энергичное снеготаяние. Воздушные массы этих циклонов имеют низкую относительную влажность, в результате чего устанавливается сухая, ясная и ветреная погода. Однако в конце весны и даже в начале лета наблюдаются возвраты холода, обуславливаемые вторжением арктического воздуха.</w:t>
      </w:r>
    </w:p>
    <w:p w14:paraId="3305EA9D" w14:textId="77777777" w:rsidR="009F07E5" w:rsidRPr="009F07E5" w:rsidRDefault="009F07E5" w:rsidP="009F07E5">
      <w:pPr>
        <w:pStyle w:val="a1"/>
        <w:rPr>
          <w:sz w:val="28"/>
          <w:szCs w:val="28"/>
          <w:lang w:val="ru-RU"/>
        </w:rPr>
      </w:pPr>
      <w:r w:rsidRPr="009F07E5">
        <w:rPr>
          <w:sz w:val="28"/>
          <w:szCs w:val="28"/>
          <w:lang w:val="ru-RU"/>
        </w:rPr>
        <w:t>Летом наступает более спокойный циклонический режим. Июль-август обычно обилен осадками, причём часто бывают ливневые дожди.</w:t>
      </w:r>
    </w:p>
    <w:p w14:paraId="05064A74" w14:textId="77777777" w:rsidR="009F07E5" w:rsidRPr="009F07E5" w:rsidRDefault="009F07E5" w:rsidP="009F07E5">
      <w:pPr>
        <w:pStyle w:val="a1"/>
        <w:rPr>
          <w:sz w:val="28"/>
          <w:szCs w:val="28"/>
          <w:lang w:val="ru-RU"/>
        </w:rPr>
      </w:pPr>
      <w:r w:rsidRPr="009F07E5">
        <w:rPr>
          <w:sz w:val="28"/>
          <w:szCs w:val="28"/>
          <w:lang w:val="ru-RU"/>
        </w:rPr>
        <w:t>Для осени, когда циклоны продвигаются преимущественно с Запада, характерна пасмурная, ветреная с дождями погода, а со средины октября и со снегом.</w:t>
      </w:r>
    </w:p>
    <w:p w14:paraId="5D62E735" w14:textId="2CBF9F40" w:rsidR="009F07E5" w:rsidRPr="009F07E5" w:rsidRDefault="009F07E5" w:rsidP="009F07E5">
      <w:pPr>
        <w:pStyle w:val="a1"/>
        <w:rPr>
          <w:sz w:val="28"/>
          <w:szCs w:val="28"/>
          <w:lang w:val="ru-RU"/>
        </w:rPr>
      </w:pPr>
      <w:r w:rsidRPr="009F07E5">
        <w:rPr>
          <w:sz w:val="28"/>
          <w:szCs w:val="28"/>
          <w:lang w:val="ru-RU"/>
        </w:rPr>
        <w:t>По мере формирования западного отрога азиатского антициклона устанавливается зимняя погода.</w:t>
      </w:r>
    </w:p>
    <w:p w14:paraId="37FE07E0" w14:textId="63ED982A" w:rsidR="009F07E5" w:rsidRPr="009F07E5" w:rsidRDefault="009F07E5" w:rsidP="009F07E5">
      <w:pPr>
        <w:pStyle w:val="a1"/>
        <w:spacing w:before="120" w:after="120"/>
        <w:rPr>
          <w:b/>
          <w:sz w:val="28"/>
          <w:szCs w:val="28"/>
          <w:lang w:val="ru-RU"/>
        </w:rPr>
      </w:pPr>
      <w:r w:rsidRPr="009F07E5">
        <w:rPr>
          <w:b/>
          <w:sz w:val="28"/>
          <w:szCs w:val="28"/>
          <w:lang w:val="ru-RU"/>
        </w:rPr>
        <w:t>Рельеф и гидрография</w:t>
      </w:r>
    </w:p>
    <w:p w14:paraId="16E8CAE2" w14:textId="563CACC7" w:rsidR="009F07E5" w:rsidRPr="009F07E5" w:rsidRDefault="009F07E5" w:rsidP="009F07E5">
      <w:pPr>
        <w:pStyle w:val="a1"/>
        <w:rPr>
          <w:sz w:val="28"/>
          <w:szCs w:val="28"/>
          <w:lang w:val="ru-RU"/>
        </w:rPr>
      </w:pPr>
      <w:r w:rsidRPr="00F15855">
        <w:rPr>
          <w:sz w:val="28"/>
          <w:szCs w:val="28"/>
          <w:lang w:val="ru-RU"/>
        </w:rPr>
        <w:t>Земли рассматриваемой территории практически полностью находятся в пределах северо-западной части Барабинской низменности и относятся к зоне северной лесостепи. Значительную часть территории занимают озера, займища, болота-кочкарники</w:t>
      </w:r>
      <w:r w:rsidR="00F15855" w:rsidRPr="00F15855">
        <w:rPr>
          <w:sz w:val="28"/>
          <w:szCs w:val="28"/>
          <w:lang w:val="ru-RU"/>
        </w:rPr>
        <w:t xml:space="preserve">, протекает река </w:t>
      </w:r>
      <w:proofErr w:type="spellStart"/>
      <w:r w:rsidR="00F15855" w:rsidRPr="00F15855">
        <w:rPr>
          <w:sz w:val="28"/>
          <w:szCs w:val="28"/>
          <w:lang w:val="ru-RU"/>
        </w:rPr>
        <w:t>Тартас</w:t>
      </w:r>
      <w:proofErr w:type="spellEnd"/>
      <w:r w:rsidR="00F15855" w:rsidRPr="00F15855">
        <w:rPr>
          <w:sz w:val="28"/>
          <w:szCs w:val="28"/>
          <w:lang w:val="ru-RU"/>
        </w:rPr>
        <w:t>, по южной границе сельсовета также протекает река Омь.</w:t>
      </w:r>
      <w:r w:rsidRPr="00F15855">
        <w:rPr>
          <w:sz w:val="28"/>
          <w:szCs w:val="28"/>
          <w:lang w:val="ru-RU"/>
        </w:rPr>
        <w:t xml:space="preserve"> Гидрографическая сеть представлена большим количеством озер. Наиболее крупные из них: </w:t>
      </w:r>
      <w:proofErr w:type="spellStart"/>
      <w:r w:rsidR="00AA351E" w:rsidRPr="00F15855">
        <w:rPr>
          <w:sz w:val="28"/>
          <w:szCs w:val="28"/>
          <w:lang w:val="ru-RU"/>
        </w:rPr>
        <w:t>Гагауч</w:t>
      </w:r>
      <w:proofErr w:type="spellEnd"/>
      <w:r w:rsidRPr="00F15855">
        <w:rPr>
          <w:sz w:val="28"/>
          <w:szCs w:val="28"/>
          <w:lang w:val="ru-RU"/>
        </w:rPr>
        <w:t xml:space="preserve">, </w:t>
      </w:r>
      <w:r w:rsidR="00AA351E" w:rsidRPr="00F15855">
        <w:rPr>
          <w:sz w:val="28"/>
          <w:szCs w:val="28"/>
          <w:lang w:val="ru-RU"/>
        </w:rPr>
        <w:t xml:space="preserve">Глубокое, </w:t>
      </w:r>
      <w:proofErr w:type="spellStart"/>
      <w:r w:rsidR="00AA351E" w:rsidRPr="00F15855">
        <w:rPr>
          <w:sz w:val="28"/>
          <w:szCs w:val="28"/>
          <w:lang w:val="ru-RU"/>
        </w:rPr>
        <w:t>Филиппово</w:t>
      </w:r>
      <w:proofErr w:type="spellEnd"/>
      <w:r w:rsidR="00AA351E" w:rsidRPr="00F15855">
        <w:rPr>
          <w:sz w:val="28"/>
          <w:szCs w:val="28"/>
          <w:lang w:val="ru-RU"/>
        </w:rPr>
        <w:t xml:space="preserve">, </w:t>
      </w:r>
      <w:proofErr w:type="spellStart"/>
      <w:r w:rsidR="00AA351E" w:rsidRPr="00F15855">
        <w:rPr>
          <w:sz w:val="28"/>
          <w:szCs w:val="28"/>
          <w:lang w:val="ru-RU"/>
        </w:rPr>
        <w:t>Кирьяново</w:t>
      </w:r>
      <w:proofErr w:type="spellEnd"/>
      <w:r w:rsidR="00F15855" w:rsidRPr="00F15855">
        <w:rPr>
          <w:sz w:val="28"/>
          <w:szCs w:val="28"/>
          <w:lang w:val="ru-RU"/>
        </w:rPr>
        <w:t xml:space="preserve">, Сибирцево, Большой </w:t>
      </w:r>
      <w:proofErr w:type="spellStart"/>
      <w:r w:rsidR="00F15855" w:rsidRPr="00F15855">
        <w:rPr>
          <w:sz w:val="28"/>
          <w:szCs w:val="28"/>
          <w:lang w:val="ru-RU"/>
        </w:rPr>
        <w:t>Чуланкуль</w:t>
      </w:r>
      <w:proofErr w:type="spellEnd"/>
      <w:r w:rsidR="00F15855" w:rsidRPr="00F15855">
        <w:rPr>
          <w:sz w:val="28"/>
          <w:szCs w:val="28"/>
          <w:lang w:val="ru-RU"/>
        </w:rPr>
        <w:t xml:space="preserve">, </w:t>
      </w:r>
      <w:proofErr w:type="spellStart"/>
      <w:r w:rsidR="00F15855" w:rsidRPr="00F15855">
        <w:rPr>
          <w:sz w:val="28"/>
          <w:szCs w:val="28"/>
          <w:lang w:val="ru-RU"/>
        </w:rPr>
        <w:t>Карабалык</w:t>
      </w:r>
      <w:proofErr w:type="spellEnd"/>
      <w:r w:rsidR="00F15855" w:rsidRPr="00F15855">
        <w:rPr>
          <w:sz w:val="28"/>
          <w:szCs w:val="28"/>
          <w:lang w:val="ru-RU"/>
        </w:rPr>
        <w:t>, Государево, Посадское.</w:t>
      </w:r>
      <w:r w:rsidRPr="00F15855">
        <w:rPr>
          <w:sz w:val="28"/>
          <w:szCs w:val="28"/>
          <w:lang w:val="ru-RU"/>
        </w:rPr>
        <w:t xml:space="preserve"> </w:t>
      </w:r>
      <w:proofErr w:type="spellStart"/>
      <w:r w:rsidRPr="00F15855">
        <w:rPr>
          <w:sz w:val="28"/>
          <w:szCs w:val="28"/>
          <w:lang w:val="ru-RU"/>
        </w:rPr>
        <w:t>Дренированность</w:t>
      </w:r>
      <w:proofErr w:type="spellEnd"/>
      <w:r w:rsidRPr="00F15855">
        <w:rPr>
          <w:sz w:val="28"/>
          <w:szCs w:val="28"/>
          <w:lang w:val="ru-RU"/>
        </w:rPr>
        <w:t xml:space="preserve"> территории слабая, поэтому она сильно заболочена.</w:t>
      </w:r>
    </w:p>
    <w:p w14:paraId="7BBBFDC4" w14:textId="70BD28CE" w:rsidR="009F07E5" w:rsidRDefault="009F07E5" w:rsidP="009F07E5">
      <w:pPr>
        <w:pStyle w:val="a1"/>
        <w:rPr>
          <w:sz w:val="28"/>
          <w:szCs w:val="28"/>
          <w:lang w:val="ru-RU"/>
        </w:rPr>
      </w:pPr>
      <w:r w:rsidRPr="009F07E5">
        <w:rPr>
          <w:sz w:val="28"/>
          <w:szCs w:val="28"/>
          <w:lang w:val="ru-RU"/>
        </w:rPr>
        <w:t xml:space="preserve">Уровень залегания грунтовых вод зависит от рельефа на повышенных участках – до 10 м, на пониженных участках – 2-3 м. </w:t>
      </w:r>
    </w:p>
    <w:p w14:paraId="042BB6F5" w14:textId="6F5598D2" w:rsidR="009E4B59" w:rsidRPr="00A5149A" w:rsidRDefault="009E4B59" w:rsidP="009E4B59">
      <w:pPr>
        <w:pStyle w:val="a1"/>
        <w:keepNext/>
        <w:spacing w:before="120"/>
        <w:jc w:val="right"/>
        <w:rPr>
          <w:b/>
          <w:sz w:val="28"/>
          <w:szCs w:val="28"/>
          <w:lang w:val="ru-RU"/>
        </w:rPr>
      </w:pPr>
      <w:r w:rsidRPr="00A5149A">
        <w:rPr>
          <w:b/>
          <w:sz w:val="28"/>
          <w:szCs w:val="28"/>
          <w:lang w:val="ru-RU"/>
        </w:rPr>
        <w:lastRenderedPageBreak/>
        <w:t>Таблица 2.</w:t>
      </w:r>
      <w:r>
        <w:rPr>
          <w:b/>
          <w:sz w:val="28"/>
          <w:szCs w:val="28"/>
          <w:lang w:val="ru-RU"/>
        </w:rPr>
        <w:t>1</w:t>
      </w:r>
    </w:p>
    <w:p w14:paraId="1C167C92" w14:textId="77777777" w:rsidR="009E4B59" w:rsidRDefault="009E4B59" w:rsidP="009E4B59">
      <w:pPr>
        <w:keepNext/>
        <w:suppressAutoHyphens/>
        <w:spacing w:after="120"/>
        <w:jc w:val="center"/>
        <w:rPr>
          <w:b/>
          <w:sz w:val="28"/>
          <w:szCs w:val="28"/>
          <w:lang w:eastAsia="ar-SA" w:bidi="en-US"/>
        </w:rPr>
      </w:pPr>
      <w:r>
        <w:rPr>
          <w:b/>
          <w:sz w:val="28"/>
          <w:szCs w:val="28"/>
          <w:lang w:eastAsia="ar-SA" w:bidi="en-US"/>
        </w:rPr>
        <w:t xml:space="preserve">Краткая характеристика поверхностных водных объектов </w:t>
      </w:r>
      <w:proofErr w:type="spellStart"/>
      <w:r>
        <w:rPr>
          <w:b/>
          <w:sz w:val="28"/>
          <w:szCs w:val="28"/>
          <w:lang w:eastAsia="ar-SA" w:bidi="en-US"/>
        </w:rPr>
        <w:t>Новотартасского</w:t>
      </w:r>
      <w:proofErr w:type="spellEnd"/>
      <w:r>
        <w:rPr>
          <w:b/>
          <w:sz w:val="28"/>
          <w:szCs w:val="28"/>
          <w:lang w:eastAsia="ar-SA" w:bidi="en-US"/>
        </w:rP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2370"/>
        <w:gridCol w:w="1054"/>
        <w:gridCol w:w="1671"/>
        <w:gridCol w:w="2093"/>
        <w:gridCol w:w="2188"/>
      </w:tblGrid>
      <w:tr w:rsidR="009E4B59" w:rsidRPr="009454C3" w14:paraId="6DAAEDDF" w14:textId="77777777" w:rsidTr="00251DD8">
        <w:trPr>
          <w:tblHeader/>
        </w:trPr>
        <w:tc>
          <w:tcPr>
            <w:tcW w:w="1264" w:type="pct"/>
            <w:shd w:val="clear" w:color="auto" w:fill="auto"/>
            <w:vAlign w:val="center"/>
            <w:hideMark/>
          </w:tcPr>
          <w:p w14:paraId="25B59CEC" w14:textId="77777777" w:rsidR="009E4B59" w:rsidRPr="009454C3" w:rsidRDefault="009E4B59" w:rsidP="00251DD8">
            <w:pPr>
              <w:jc w:val="center"/>
              <w:rPr>
                <w:b/>
                <w:bCs/>
                <w:color w:val="000000"/>
                <w:lang w:eastAsia="zh-CN"/>
              </w:rPr>
            </w:pPr>
            <w:r>
              <w:rPr>
                <w:b/>
                <w:bCs/>
                <w:color w:val="000000"/>
                <w:sz w:val="22"/>
                <w:szCs w:val="22"/>
                <w:lang w:eastAsia="zh-CN"/>
              </w:rPr>
              <w:t>Наименование</w:t>
            </w:r>
          </w:p>
        </w:tc>
        <w:tc>
          <w:tcPr>
            <w:tcW w:w="562" w:type="pct"/>
            <w:shd w:val="clear" w:color="auto" w:fill="auto"/>
            <w:vAlign w:val="center"/>
            <w:hideMark/>
          </w:tcPr>
          <w:p w14:paraId="4351BFD5" w14:textId="77777777" w:rsidR="009E4B59" w:rsidRDefault="009E4B59" w:rsidP="00251DD8">
            <w:pPr>
              <w:jc w:val="center"/>
              <w:rPr>
                <w:b/>
                <w:bCs/>
                <w:color w:val="000000"/>
                <w:lang w:eastAsia="zh-CN"/>
              </w:rPr>
            </w:pPr>
            <w:r>
              <w:rPr>
                <w:b/>
                <w:bCs/>
                <w:color w:val="000000"/>
                <w:sz w:val="22"/>
                <w:szCs w:val="22"/>
                <w:lang w:eastAsia="zh-CN"/>
              </w:rPr>
              <w:t>П</w:t>
            </w:r>
            <w:r w:rsidRPr="009454C3">
              <w:rPr>
                <w:b/>
                <w:bCs/>
                <w:color w:val="000000"/>
                <w:sz w:val="22"/>
                <w:szCs w:val="22"/>
                <w:lang w:eastAsia="zh-CN"/>
              </w:rPr>
              <w:t>лощадь,</w:t>
            </w:r>
          </w:p>
          <w:p w14:paraId="32392DC4" w14:textId="77777777" w:rsidR="009E4B59" w:rsidRPr="009454C3" w:rsidRDefault="009E4B59" w:rsidP="00251DD8">
            <w:pPr>
              <w:jc w:val="center"/>
              <w:rPr>
                <w:b/>
                <w:bCs/>
                <w:color w:val="000000"/>
                <w:lang w:eastAsia="zh-CN"/>
              </w:rPr>
            </w:pPr>
            <w:r w:rsidRPr="009454C3">
              <w:rPr>
                <w:b/>
                <w:bCs/>
                <w:color w:val="000000"/>
                <w:sz w:val="22"/>
                <w:szCs w:val="22"/>
                <w:lang w:eastAsia="zh-CN"/>
              </w:rPr>
              <w:t>га</w:t>
            </w:r>
          </w:p>
        </w:tc>
        <w:tc>
          <w:tcPr>
            <w:tcW w:w="891" w:type="pct"/>
            <w:shd w:val="clear" w:color="auto" w:fill="auto"/>
            <w:noWrap/>
            <w:vAlign w:val="center"/>
            <w:hideMark/>
          </w:tcPr>
          <w:p w14:paraId="569D7472" w14:textId="77777777" w:rsidR="009E4B59" w:rsidRPr="009454C3" w:rsidRDefault="009E4B59" w:rsidP="00251DD8">
            <w:pPr>
              <w:jc w:val="center"/>
              <w:rPr>
                <w:b/>
                <w:bCs/>
                <w:color w:val="000000"/>
                <w:lang w:eastAsia="zh-CN"/>
              </w:rPr>
            </w:pPr>
            <w:r>
              <w:rPr>
                <w:b/>
                <w:bCs/>
                <w:color w:val="000000"/>
                <w:sz w:val="22"/>
                <w:szCs w:val="22"/>
                <w:lang w:eastAsia="zh-CN"/>
              </w:rPr>
              <w:t>П</w:t>
            </w:r>
            <w:r w:rsidRPr="009454C3">
              <w:rPr>
                <w:b/>
                <w:bCs/>
                <w:color w:val="000000"/>
                <w:sz w:val="22"/>
                <w:szCs w:val="22"/>
                <w:lang w:eastAsia="zh-CN"/>
              </w:rPr>
              <w:t>ротяженность, км</w:t>
            </w:r>
          </w:p>
        </w:tc>
        <w:tc>
          <w:tcPr>
            <w:tcW w:w="1116" w:type="pct"/>
            <w:shd w:val="clear" w:color="auto" w:fill="auto"/>
            <w:vAlign w:val="center"/>
            <w:hideMark/>
          </w:tcPr>
          <w:p w14:paraId="718914C0" w14:textId="77777777" w:rsidR="009E4B59" w:rsidRPr="009454C3" w:rsidRDefault="009E4B59" w:rsidP="00251DD8">
            <w:pPr>
              <w:jc w:val="center"/>
              <w:rPr>
                <w:b/>
                <w:bCs/>
                <w:color w:val="000000"/>
                <w:lang w:eastAsia="zh-CN"/>
              </w:rPr>
            </w:pPr>
            <w:r>
              <w:rPr>
                <w:b/>
                <w:bCs/>
                <w:color w:val="000000"/>
                <w:sz w:val="22"/>
                <w:szCs w:val="22"/>
                <w:lang w:eastAsia="zh-CN"/>
              </w:rPr>
              <w:t xml:space="preserve">Размер </w:t>
            </w:r>
            <w:r w:rsidRPr="009454C3">
              <w:rPr>
                <w:b/>
                <w:bCs/>
                <w:color w:val="000000"/>
                <w:sz w:val="22"/>
                <w:szCs w:val="22"/>
                <w:lang w:eastAsia="zh-CN"/>
              </w:rPr>
              <w:t>прибрежн</w:t>
            </w:r>
            <w:r>
              <w:rPr>
                <w:b/>
                <w:bCs/>
                <w:color w:val="000000"/>
                <w:sz w:val="22"/>
                <w:szCs w:val="22"/>
                <w:lang w:eastAsia="zh-CN"/>
              </w:rPr>
              <w:t>ой</w:t>
            </w:r>
            <w:r w:rsidRPr="009454C3">
              <w:rPr>
                <w:b/>
                <w:bCs/>
                <w:color w:val="000000"/>
                <w:sz w:val="22"/>
                <w:szCs w:val="22"/>
                <w:lang w:eastAsia="zh-CN"/>
              </w:rPr>
              <w:t xml:space="preserve"> защитн</w:t>
            </w:r>
            <w:r>
              <w:rPr>
                <w:b/>
                <w:bCs/>
                <w:color w:val="000000"/>
                <w:sz w:val="22"/>
                <w:szCs w:val="22"/>
                <w:lang w:eastAsia="zh-CN"/>
              </w:rPr>
              <w:t>ой</w:t>
            </w:r>
            <w:r w:rsidRPr="009454C3">
              <w:rPr>
                <w:b/>
                <w:bCs/>
                <w:color w:val="000000"/>
                <w:sz w:val="22"/>
                <w:szCs w:val="22"/>
                <w:lang w:eastAsia="zh-CN"/>
              </w:rPr>
              <w:t xml:space="preserve"> полос</w:t>
            </w:r>
            <w:r>
              <w:rPr>
                <w:b/>
                <w:bCs/>
                <w:color w:val="000000"/>
                <w:sz w:val="22"/>
                <w:szCs w:val="22"/>
                <w:lang w:eastAsia="zh-CN"/>
              </w:rPr>
              <w:t>ы</w:t>
            </w:r>
            <w:r w:rsidRPr="009454C3">
              <w:rPr>
                <w:b/>
                <w:bCs/>
                <w:color w:val="000000"/>
                <w:sz w:val="22"/>
                <w:szCs w:val="22"/>
                <w:lang w:eastAsia="zh-CN"/>
              </w:rPr>
              <w:t>, м</w:t>
            </w:r>
          </w:p>
        </w:tc>
        <w:tc>
          <w:tcPr>
            <w:tcW w:w="1167" w:type="pct"/>
            <w:shd w:val="clear" w:color="auto" w:fill="auto"/>
            <w:vAlign w:val="center"/>
            <w:hideMark/>
          </w:tcPr>
          <w:p w14:paraId="32EDF3B3" w14:textId="77777777" w:rsidR="009E4B59" w:rsidRPr="009454C3" w:rsidRDefault="009E4B59" w:rsidP="00251DD8">
            <w:pPr>
              <w:jc w:val="center"/>
              <w:rPr>
                <w:b/>
                <w:bCs/>
                <w:color w:val="000000"/>
                <w:lang w:eastAsia="zh-CN"/>
              </w:rPr>
            </w:pPr>
            <w:r>
              <w:rPr>
                <w:b/>
                <w:bCs/>
                <w:color w:val="000000"/>
                <w:sz w:val="22"/>
                <w:szCs w:val="22"/>
                <w:lang w:eastAsia="zh-CN"/>
              </w:rPr>
              <w:t xml:space="preserve">Размер </w:t>
            </w:r>
            <w:r w:rsidRPr="009454C3">
              <w:rPr>
                <w:b/>
                <w:bCs/>
                <w:color w:val="000000"/>
                <w:sz w:val="22"/>
                <w:szCs w:val="22"/>
                <w:lang w:eastAsia="zh-CN"/>
              </w:rPr>
              <w:t>водоохранн</w:t>
            </w:r>
            <w:r>
              <w:rPr>
                <w:b/>
                <w:bCs/>
                <w:color w:val="000000"/>
                <w:sz w:val="22"/>
                <w:szCs w:val="22"/>
                <w:lang w:eastAsia="zh-CN"/>
              </w:rPr>
              <w:t>ой</w:t>
            </w:r>
            <w:r w:rsidRPr="009454C3">
              <w:rPr>
                <w:b/>
                <w:bCs/>
                <w:color w:val="000000"/>
                <w:sz w:val="22"/>
                <w:szCs w:val="22"/>
                <w:lang w:eastAsia="zh-CN"/>
              </w:rPr>
              <w:t xml:space="preserve"> зон</w:t>
            </w:r>
            <w:r>
              <w:rPr>
                <w:b/>
                <w:bCs/>
                <w:color w:val="000000"/>
                <w:sz w:val="22"/>
                <w:szCs w:val="22"/>
                <w:lang w:eastAsia="zh-CN"/>
              </w:rPr>
              <w:t>ы</w:t>
            </w:r>
            <w:r w:rsidRPr="009454C3">
              <w:rPr>
                <w:b/>
                <w:bCs/>
                <w:color w:val="000000"/>
                <w:sz w:val="22"/>
                <w:szCs w:val="22"/>
                <w:lang w:eastAsia="zh-CN"/>
              </w:rPr>
              <w:t>, м</w:t>
            </w:r>
          </w:p>
        </w:tc>
      </w:tr>
      <w:tr w:rsidR="009E4B59" w:rsidRPr="009454C3" w14:paraId="5551AF3D" w14:textId="77777777" w:rsidTr="00251DD8">
        <w:tc>
          <w:tcPr>
            <w:tcW w:w="1264" w:type="pct"/>
            <w:shd w:val="clear" w:color="auto" w:fill="auto"/>
            <w:vAlign w:val="center"/>
            <w:hideMark/>
          </w:tcPr>
          <w:p w14:paraId="517467AA" w14:textId="77777777" w:rsidR="009E4B59" w:rsidRPr="00C920F3" w:rsidRDefault="009E4B59" w:rsidP="00251DD8">
            <w:pPr>
              <w:jc w:val="center"/>
              <w:rPr>
                <w:color w:val="000000"/>
                <w:lang w:eastAsia="zh-CN"/>
              </w:rPr>
            </w:pPr>
            <w:r>
              <w:rPr>
                <w:color w:val="000000"/>
                <w:sz w:val="22"/>
                <w:szCs w:val="22"/>
                <w:lang w:eastAsia="zh-CN"/>
              </w:rPr>
              <w:t>оз. б/н 7,5км к востоку от п. Зыково</w:t>
            </w:r>
          </w:p>
        </w:tc>
        <w:tc>
          <w:tcPr>
            <w:tcW w:w="562" w:type="pct"/>
            <w:shd w:val="clear" w:color="auto" w:fill="auto"/>
            <w:noWrap/>
            <w:vAlign w:val="center"/>
            <w:hideMark/>
          </w:tcPr>
          <w:p w14:paraId="79B9D512" w14:textId="77777777" w:rsidR="009E4B59" w:rsidRPr="009454C3" w:rsidRDefault="009E4B59" w:rsidP="00251DD8">
            <w:pPr>
              <w:jc w:val="center"/>
              <w:rPr>
                <w:color w:val="000000"/>
                <w:lang w:eastAsia="zh-CN"/>
              </w:rPr>
            </w:pPr>
            <w:r>
              <w:rPr>
                <w:color w:val="000000"/>
                <w:sz w:val="22"/>
                <w:szCs w:val="22"/>
                <w:lang w:eastAsia="zh-CN"/>
              </w:rPr>
              <w:t>38,21</w:t>
            </w:r>
          </w:p>
        </w:tc>
        <w:tc>
          <w:tcPr>
            <w:tcW w:w="891" w:type="pct"/>
            <w:shd w:val="clear" w:color="auto" w:fill="auto"/>
            <w:noWrap/>
            <w:vAlign w:val="center"/>
            <w:hideMark/>
          </w:tcPr>
          <w:p w14:paraId="69301E74" w14:textId="77777777" w:rsidR="009E4B59" w:rsidRPr="009454C3"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hideMark/>
          </w:tcPr>
          <w:p w14:paraId="760D3F59" w14:textId="77777777" w:rsidR="009E4B59" w:rsidRPr="009454C3"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hideMark/>
          </w:tcPr>
          <w:p w14:paraId="75443928"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030B8F3F" w14:textId="77777777" w:rsidTr="00251DD8">
        <w:tc>
          <w:tcPr>
            <w:tcW w:w="1264" w:type="pct"/>
            <w:shd w:val="clear" w:color="auto" w:fill="auto"/>
            <w:vAlign w:val="center"/>
          </w:tcPr>
          <w:p w14:paraId="39BC8CCE" w14:textId="77777777" w:rsidR="009E4B59" w:rsidRDefault="009E4B59" w:rsidP="00251DD8">
            <w:pPr>
              <w:jc w:val="center"/>
              <w:rPr>
                <w:color w:val="000000"/>
                <w:lang w:eastAsia="zh-CN"/>
              </w:rPr>
            </w:pPr>
            <w:r>
              <w:rPr>
                <w:color w:val="000000"/>
                <w:sz w:val="22"/>
                <w:szCs w:val="22"/>
                <w:lang w:eastAsia="zh-CN"/>
              </w:rPr>
              <w:t>оз. б/н 7,5км к востоку от п. Зыково</w:t>
            </w:r>
          </w:p>
        </w:tc>
        <w:tc>
          <w:tcPr>
            <w:tcW w:w="562" w:type="pct"/>
            <w:shd w:val="clear" w:color="auto" w:fill="auto"/>
            <w:noWrap/>
            <w:vAlign w:val="center"/>
          </w:tcPr>
          <w:p w14:paraId="117285EB" w14:textId="77777777" w:rsidR="009E4B59" w:rsidRDefault="009E4B59" w:rsidP="00251DD8">
            <w:pPr>
              <w:jc w:val="center"/>
              <w:rPr>
                <w:color w:val="000000"/>
                <w:lang w:eastAsia="zh-CN"/>
              </w:rPr>
            </w:pPr>
            <w:r>
              <w:rPr>
                <w:color w:val="000000"/>
                <w:sz w:val="22"/>
                <w:szCs w:val="22"/>
                <w:lang w:eastAsia="zh-CN"/>
              </w:rPr>
              <w:t>39,17</w:t>
            </w:r>
          </w:p>
        </w:tc>
        <w:tc>
          <w:tcPr>
            <w:tcW w:w="891" w:type="pct"/>
            <w:shd w:val="clear" w:color="auto" w:fill="auto"/>
            <w:noWrap/>
            <w:vAlign w:val="center"/>
          </w:tcPr>
          <w:p w14:paraId="71883BFE" w14:textId="77777777" w:rsidR="009E4B59" w:rsidRPr="009454C3"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12728540" w14:textId="77777777" w:rsidR="009E4B59" w:rsidRPr="009454C3"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4E6E9309"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06CD3CDB" w14:textId="77777777" w:rsidTr="00251DD8">
        <w:tc>
          <w:tcPr>
            <w:tcW w:w="1264" w:type="pct"/>
            <w:shd w:val="clear" w:color="auto" w:fill="auto"/>
            <w:vAlign w:val="center"/>
          </w:tcPr>
          <w:p w14:paraId="6D832898" w14:textId="77777777" w:rsidR="009E4B59" w:rsidRDefault="009E4B59" w:rsidP="00251DD8">
            <w:pPr>
              <w:jc w:val="center"/>
              <w:rPr>
                <w:color w:val="000000"/>
                <w:lang w:eastAsia="zh-CN"/>
              </w:rPr>
            </w:pPr>
            <w:r>
              <w:rPr>
                <w:color w:val="000000"/>
                <w:sz w:val="22"/>
                <w:szCs w:val="22"/>
                <w:lang w:eastAsia="zh-CN"/>
              </w:rPr>
              <w:t>оз. б/н 5км юго-западу от п. Зыково</w:t>
            </w:r>
          </w:p>
        </w:tc>
        <w:tc>
          <w:tcPr>
            <w:tcW w:w="562" w:type="pct"/>
            <w:shd w:val="clear" w:color="auto" w:fill="auto"/>
            <w:noWrap/>
            <w:vAlign w:val="center"/>
          </w:tcPr>
          <w:p w14:paraId="5BB93EB7" w14:textId="77777777" w:rsidR="009E4B59" w:rsidRDefault="009E4B59" w:rsidP="00251DD8">
            <w:pPr>
              <w:jc w:val="center"/>
              <w:rPr>
                <w:color w:val="000000"/>
                <w:lang w:eastAsia="zh-CN"/>
              </w:rPr>
            </w:pPr>
            <w:r>
              <w:rPr>
                <w:color w:val="000000"/>
                <w:sz w:val="22"/>
                <w:szCs w:val="22"/>
                <w:lang w:eastAsia="zh-CN"/>
              </w:rPr>
              <w:t>2,94</w:t>
            </w:r>
          </w:p>
        </w:tc>
        <w:tc>
          <w:tcPr>
            <w:tcW w:w="891" w:type="pct"/>
            <w:shd w:val="clear" w:color="auto" w:fill="auto"/>
            <w:noWrap/>
            <w:vAlign w:val="center"/>
          </w:tcPr>
          <w:p w14:paraId="6CA7C7D2" w14:textId="77777777" w:rsidR="009E4B59" w:rsidRPr="009454C3"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BA9BF38" w14:textId="77777777" w:rsidR="009E4B59" w:rsidRPr="009454C3"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3A19B1F8"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4E13F631" w14:textId="77777777" w:rsidTr="00251DD8">
        <w:tc>
          <w:tcPr>
            <w:tcW w:w="1264" w:type="pct"/>
            <w:shd w:val="clear" w:color="auto" w:fill="auto"/>
            <w:vAlign w:val="center"/>
          </w:tcPr>
          <w:p w14:paraId="0AA45529" w14:textId="77777777" w:rsidR="009E4B59" w:rsidRDefault="009E4B59" w:rsidP="00251DD8">
            <w:pPr>
              <w:jc w:val="center"/>
              <w:rPr>
                <w:color w:val="000000"/>
                <w:lang w:eastAsia="zh-CN"/>
              </w:rPr>
            </w:pPr>
            <w:r>
              <w:rPr>
                <w:color w:val="000000"/>
                <w:sz w:val="22"/>
                <w:szCs w:val="22"/>
                <w:lang w:eastAsia="zh-CN"/>
              </w:rPr>
              <w:t>оз. б/н 5км юго-западу от п. Зыково</w:t>
            </w:r>
          </w:p>
        </w:tc>
        <w:tc>
          <w:tcPr>
            <w:tcW w:w="562" w:type="pct"/>
            <w:shd w:val="clear" w:color="auto" w:fill="auto"/>
            <w:noWrap/>
            <w:vAlign w:val="center"/>
          </w:tcPr>
          <w:p w14:paraId="5D63B0D4" w14:textId="77777777" w:rsidR="009E4B59" w:rsidRDefault="009E4B59" w:rsidP="00251DD8">
            <w:pPr>
              <w:jc w:val="center"/>
              <w:rPr>
                <w:color w:val="000000"/>
                <w:lang w:eastAsia="zh-CN"/>
              </w:rPr>
            </w:pPr>
            <w:r>
              <w:rPr>
                <w:color w:val="000000"/>
                <w:sz w:val="22"/>
                <w:szCs w:val="22"/>
                <w:lang w:eastAsia="zh-CN"/>
              </w:rPr>
              <w:t>3,78</w:t>
            </w:r>
          </w:p>
        </w:tc>
        <w:tc>
          <w:tcPr>
            <w:tcW w:w="891" w:type="pct"/>
            <w:shd w:val="clear" w:color="auto" w:fill="auto"/>
            <w:noWrap/>
            <w:vAlign w:val="center"/>
          </w:tcPr>
          <w:p w14:paraId="548391ED" w14:textId="77777777" w:rsidR="009E4B59" w:rsidRPr="009454C3"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68213ED" w14:textId="77777777" w:rsidR="009E4B59" w:rsidRPr="009454C3"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57435B57"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5B562D4D" w14:textId="77777777" w:rsidTr="00251DD8">
        <w:tc>
          <w:tcPr>
            <w:tcW w:w="1264" w:type="pct"/>
            <w:shd w:val="clear" w:color="auto" w:fill="auto"/>
            <w:noWrap/>
            <w:vAlign w:val="center"/>
            <w:hideMark/>
          </w:tcPr>
          <w:p w14:paraId="6ED88A9E" w14:textId="77777777" w:rsidR="009E4B59" w:rsidRPr="00C920F3" w:rsidRDefault="009E4B59" w:rsidP="00251DD8">
            <w:pPr>
              <w:jc w:val="center"/>
              <w:rPr>
                <w:color w:val="000000"/>
                <w:lang w:eastAsia="zh-CN"/>
              </w:rPr>
            </w:pPr>
            <w:r w:rsidRPr="009454C3">
              <w:rPr>
                <w:color w:val="000000"/>
                <w:sz w:val="22"/>
                <w:szCs w:val="22"/>
                <w:lang w:eastAsia="zh-CN"/>
              </w:rPr>
              <w:t xml:space="preserve">р. </w:t>
            </w:r>
            <w:r>
              <w:rPr>
                <w:color w:val="000000"/>
                <w:sz w:val="22"/>
                <w:szCs w:val="22"/>
                <w:lang w:eastAsia="zh-CN"/>
              </w:rPr>
              <w:t>Омь</w:t>
            </w:r>
          </w:p>
        </w:tc>
        <w:tc>
          <w:tcPr>
            <w:tcW w:w="562" w:type="pct"/>
            <w:shd w:val="clear" w:color="auto" w:fill="auto"/>
            <w:noWrap/>
            <w:vAlign w:val="center"/>
            <w:hideMark/>
          </w:tcPr>
          <w:p w14:paraId="044AC0EB" w14:textId="77777777" w:rsidR="009E4B59" w:rsidRPr="009454C3" w:rsidRDefault="009E4B59" w:rsidP="00251DD8">
            <w:pPr>
              <w:jc w:val="center"/>
              <w:rPr>
                <w:color w:val="000000"/>
                <w:lang w:eastAsia="zh-CN"/>
              </w:rPr>
            </w:pPr>
            <w:r w:rsidRPr="009454C3">
              <w:rPr>
                <w:color w:val="000000"/>
                <w:sz w:val="22"/>
                <w:szCs w:val="22"/>
                <w:lang w:eastAsia="zh-CN"/>
              </w:rPr>
              <w:t>-</w:t>
            </w:r>
          </w:p>
        </w:tc>
        <w:tc>
          <w:tcPr>
            <w:tcW w:w="891" w:type="pct"/>
            <w:shd w:val="clear" w:color="auto" w:fill="auto"/>
            <w:noWrap/>
            <w:vAlign w:val="center"/>
            <w:hideMark/>
          </w:tcPr>
          <w:p w14:paraId="42D7B20A" w14:textId="77777777" w:rsidR="009E4B59" w:rsidRPr="009454C3" w:rsidRDefault="009E4B59" w:rsidP="00251DD8">
            <w:pPr>
              <w:jc w:val="center"/>
              <w:rPr>
                <w:color w:val="000000"/>
                <w:lang w:eastAsia="zh-CN"/>
              </w:rPr>
            </w:pPr>
            <w:r>
              <w:rPr>
                <w:color w:val="000000"/>
                <w:sz w:val="22"/>
                <w:szCs w:val="22"/>
                <w:lang w:eastAsia="zh-CN"/>
              </w:rPr>
              <w:t>62,</w:t>
            </w:r>
            <w:r w:rsidRPr="00A26A73">
              <w:rPr>
                <w:color w:val="000000"/>
                <w:sz w:val="22"/>
                <w:szCs w:val="22"/>
                <w:lang w:eastAsia="zh-CN"/>
              </w:rPr>
              <w:t>78</w:t>
            </w:r>
            <w:r w:rsidRPr="009454C3">
              <w:rPr>
                <w:color w:val="000000"/>
                <w:sz w:val="22"/>
                <w:szCs w:val="22"/>
                <w:lang w:eastAsia="zh-CN"/>
              </w:rPr>
              <w:t xml:space="preserve"> (в границах МО)</w:t>
            </w:r>
          </w:p>
        </w:tc>
        <w:tc>
          <w:tcPr>
            <w:tcW w:w="1116" w:type="pct"/>
            <w:shd w:val="clear" w:color="auto" w:fill="auto"/>
            <w:noWrap/>
            <w:vAlign w:val="center"/>
            <w:hideMark/>
          </w:tcPr>
          <w:p w14:paraId="67D60C16" w14:textId="77777777" w:rsidR="009E4B59" w:rsidRPr="009454C3" w:rsidRDefault="009E4B59" w:rsidP="00251DD8">
            <w:pPr>
              <w:jc w:val="center"/>
              <w:rPr>
                <w:color w:val="000000"/>
                <w:lang w:eastAsia="zh-CN"/>
              </w:rPr>
            </w:pPr>
            <w:r>
              <w:rPr>
                <w:color w:val="000000"/>
                <w:sz w:val="22"/>
                <w:szCs w:val="22"/>
                <w:lang w:eastAsia="zh-CN"/>
              </w:rPr>
              <w:t>50</w:t>
            </w:r>
          </w:p>
        </w:tc>
        <w:tc>
          <w:tcPr>
            <w:tcW w:w="1167" w:type="pct"/>
            <w:shd w:val="clear" w:color="auto" w:fill="auto"/>
            <w:noWrap/>
            <w:vAlign w:val="center"/>
            <w:hideMark/>
          </w:tcPr>
          <w:p w14:paraId="199A9BC2" w14:textId="77777777" w:rsidR="009E4B59" w:rsidRPr="009454C3" w:rsidRDefault="009E4B59" w:rsidP="00251DD8">
            <w:pPr>
              <w:jc w:val="center"/>
              <w:rPr>
                <w:color w:val="000000"/>
                <w:lang w:eastAsia="zh-CN"/>
              </w:rPr>
            </w:pPr>
            <w:r w:rsidRPr="009454C3">
              <w:rPr>
                <w:color w:val="000000"/>
                <w:sz w:val="22"/>
                <w:szCs w:val="22"/>
                <w:lang w:eastAsia="zh-CN"/>
              </w:rPr>
              <w:t>200</w:t>
            </w:r>
          </w:p>
        </w:tc>
      </w:tr>
      <w:tr w:rsidR="009E4B59" w:rsidRPr="009454C3" w14:paraId="0AA3B02B" w14:textId="77777777" w:rsidTr="00251DD8">
        <w:tc>
          <w:tcPr>
            <w:tcW w:w="1264" w:type="pct"/>
            <w:shd w:val="clear" w:color="auto" w:fill="auto"/>
            <w:noWrap/>
            <w:vAlign w:val="center"/>
          </w:tcPr>
          <w:p w14:paraId="1414DC49" w14:textId="77777777" w:rsidR="009E4B59" w:rsidRPr="009454C3" w:rsidRDefault="009E4B59" w:rsidP="00251DD8">
            <w:pPr>
              <w:jc w:val="center"/>
              <w:rPr>
                <w:color w:val="000000"/>
                <w:lang w:eastAsia="zh-CN"/>
              </w:rPr>
            </w:pPr>
            <w:r>
              <w:rPr>
                <w:color w:val="000000"/>
                <w:sz w:val="22"/>
                <w:szCs w:val="22"/>
                <w:lang w:eastAsia="zh-CN"/>
              </w:rPr>
              <w:t xml:space="preserve">р. </w:t>
            </w:r>
            <w:proofErr w:type="spellStart"/>
            <w:r>
              <w:rPr>
                <w:color w:val="000000"/>
                <w:sz w:val="22"/>
                <w:szCs w:val="22"/>
                <w:lang w:eastAsia="zh-CN"/>
              </w:rPr>
              <w:t>Тартас</w:t>
            </w:r>
            <w:proofErr w:type="spellEnd"/>
          </w:p>
        </w:tc>
        <w:tc>
          <w:tcPr>
            <w:tcW w:w="562" w:type="pct"/>
            <w:shd w:val="clear" w:color="auto" w:fill="auto"/>
            <w:noWrap/>
            <w:vAlign w:val="center"/>
          </w:tcPr>
          <w:p w14:paraId="7F5392EA" w14:textId="77777777" w:rsidR="009E4B59" w:rsidRPr="009454C3" w:rsidRDefault="009E4B59" w:rsidP="00251DD8">
            <w:pPr>
              <w:jc w:val="center"/>
              <w:rPr>
                <w:color w:val="000000"/>
                <w:lang w:eastAsia="zh-CN"/>
              </w:rPr>
            </w:pPr>
            <w:r>
              <w:rPr>
                <w:color w:val="000000"/>
                <w:sz w:val="22"/>
                <w:szCs w:val="22"/>
                <w:lang w:eastAsia="zh-CN"/>
              </w:rPr>
              <w:t>-</w:t>
            </w:r>
          </w:p>
        </w:tc>
        <w:tc>
          <w:tcPr>
            <w:tcW w:w="891" w:type="pct"/>
            <w:shd w:val="clear" w:color="auto" w:fill="auto"/>
            <w:noWrap/>
            <w:vAlign w:val="center"/>
          </w:tcPr>
          <w:p w14:paraId="44381644" w14:textId="77777777" w:rsidR="009E4B59" w:rsidRDefault="009E4B59" w:rsidP="00251DD8">
            <w:pPr>
              <w:jc w:val="center"/>
              <w:rPr>
                <w:color w:val="000000"/>
                <w:lang w:eastAsia="zh-CN"/>
              </w:rPr>
            </w:pPr>
            <w:r>
              <w:rPr>
                <w:color w:val="000000"/>
                <w:sz w:val="22"/>
                <w:szCs w:val="22"/>
                <w:lang w:eastAsia="zh-CN"/>
              </w:rPr>
              <w:t xml:space="preserve">24,36 </w:t>
            </w:r>
            <w:r w:rsidRPr="009454C3">
              <w:rPr>
                <w:color w:val="000000"/>
                <w:sz w:val="22"/>
                <w:szCs w:val="22"/>
                <w:lang w:eastAsia="zh-CN"/>
              </w:rPr>
              <w:t>(в границах МО)</w:t>
            </w:r>
          </w:p>
        </w:tc>
        <w:tc>
          <w:tcPr>
            <w:tcW w:w="1116" w:type="pct"/>
            <w:shd w:val="clear" w:color="auto" w:fill="auto"/>
            <w:noWrap/>
            <w:vAlign w:val="center"/>
          </w:tcPr>
          <w:p w14:paraId="36BB00E6" w14:textId="77777777" w:rsidR="009E4B59" w:rsidRDefault="009E4B59" w:rsidP="00251DD8">
            <w:pPr>
              <w:jc w:val="center"/>
              <w:rPr>
                <w:color w:val="000000"/>
                <w:lang w:eastAsia="zh-CN"/>
              </w:rPr>
            </w:pPr>
            <w:r>
              <w:rPr>
                <w:color w:val="000000"/>
                <w:sz w:val="22"/>
                <w:szCs w:val="22"/>
                <w:lang w:eastAsia="zh-CN"/>
              </w:rPr>
              <w:t>50</w:t>
            </w:r>
          </w:p>
        </w:tc>
        <w:tc>
          <w:tcPr>
            <w:tcW w:w="1167" w:type="pct"/>
            <w:shd w:val="clear" w:color="auto" w:fill="auto"/>
            <w:noWrap/>
            <w:vAlign w:val="center"/>
          </w:tcPr>
          <w:p w14:paraId="3F1E5B5C" w14:textId="77777777" w:rsidR="009E4B59" w:rsidRPr="009454C3" w:rsidRDefault="009E4B59" w:rsidP="00251DD8">
            <w:pPr>
              <w:jc w:val="center"/>
              <w:rPr>
                <w:color w:val="000000"/>
                <w:lang w:eastAsia="zh-CN"/>
              </w:rPr>
            </w:pPr>
            <w:r w:rsidRPr="009454C3">
              <w:rPr>
                <w:color w:val="000000"/>
                <w:sz w:val="22"/>
                <w:szCs w:val="22"/>
                <w:lang w:eastAsia="zh-CN"/>
              </w:rPr>
              <w:t>200</w:t>
            </w:r>
          </w:p>
        </w:tc>
      </w:tr>
      <w:tr w:rsidR="009E4B59" w:rsidRPr="009454C3" w14:paraId="412FDC77" w14:textId="77777777" w:rsidTr="00251DD8">
        <w:tc>
          <w:tcPr>
            <w:tcW w:w="1264" w:type="pct"/>
            <w:shd w:val="clear" w:color="auto" w:fill="auto"/>
            <w:noWrap/>
            <w:vAlign w:val="center"/>
          </w:tcPr>
          <w:p w14:paraId="44AA09A2" w14:textId="77777777" w:rsidR="009E4B59" w:rsidRDefault="009E4B59" w:rsidP="00251DD8">
            <w:pPr>
              <w:jc w:val="center"/>
              <w:rPr>
                <w:color w:val="000000"/>
                <w:lang w:eastAsia="zh-CN"/>
              </w:rPr>
            </w:pPr>
            <w:r w:rsidRPr="00C920F3">
              <w:rPr>
                <w:color w:val="000000"/>
                <w:sz w:val="22"/>
                <w:szCs w:val="22"/>
                <w:lang w:eastAsia="zh-CN"/>
              </w:rPr>
              <w:t>оз. Садовского</w:t>
            </w:r>
          </w:p>
        </w:tc>
        <w:tc>
          <w:tcPr>
            <w:tcW w:w="562" w:type="pct"/>
            <w:shd w:val="clear" w:color="auto" w:fill="auto"/>
            <w:noWrap/>
            <w:vAlign w:val="center"/>
          </w:tcPr>
          <w:p w14:paraId="4A40658A" w14:textId="77777777" w:rsidR="009E4B59" w:rsidRDefault="009E4B59" w:rsidP="00251DD8">
            <w:pPr>
              <w:jc w:val="center"/>
              <w:rPr>
                <w:color w:val="000000"/>
                <w:lang w:eastAsia="zh-CN"/>
              </w:rPr>
            </w:pPr>
            <w:r>
              <w:rPr>
                <w:color w:val="000000"/>
                <w:sz w:val="22"/>
                <w:szCs w:val="22"/>
                <w:lang w:eastAsia="zh-CN"/>
              </w:rPr>
              <w:t>1,32</w:t>
            </w:r>
          </w:p>
        </w:tc>
        <w:tc>
          <w:tcPr>
            <w:tcW w:w="891" w:type="pct"/>
            <w:shd w:val="clear" w:color="auto" w:fill="auto"/>
            <w:noWrap/>
            <w:vAlign w:val="center"/>
          </w:tcPr>
          <w:p w14:paraId="2384493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24FA3E11"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2F2BDFA7"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0B48314C" w14:textId="77777777" w:rsidTr="00251DD8">
        <w:tc>
          <w:tcPr>
            <w:tcW w:w="1264" w:type="pct"/>
            <w:shd w:val="clear" w:color="auto" w:fill="auto"/>
            <w:noWrap/>
            <w:vAlign w:val="center"/>
          </w:tcPr>
          <w:p w14:paraId="6429900E"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Зенушкино</w:t>
            </w:r>
            <w:proofErr w:type="spellEnd"/>
          </w:p>
        </w:tc>
        <w:tc>
          <w:tcPr>
            <w:tcW w:w="562" w:type="pct"/>
            <w:shd w:val="clear" w:color="auto" w:fill="auto"/>
            <w:noWrap/>
            <w:vAlign w:val="center"/>
          </w:tcPr>
          <w:p w14:paraId="29884639" w14:textId="77777777" w:rsidR="009E4B59" w:rsidRDefault="009E4B59" w:rsidP="00251DD8">
            <w:pPr>
              <w:jc w:val="center"/>
              <w:rPr>
                <w:color w:val="000000"/>
                <w:lang w:eastAsia="zh-CN"/>
              </w:rPr>
            </w:pPr>
            <w:r>
              <w:rPr>
                <w:color w:val="000000"/>
                <w:sz w:val="22"/>
                <w:szCs w:val="22"/>
                <w:lang w:eastAsia="zh-CN"/>
              </w:rPr>
              <w:t>2,69</w:t>
            </w:r>
          </w:p>
        </w:tc>
        <w:tc>
          <w:tcPr>
            <w:tcW w:w="891" w:type="pct"/>
            <w:shd w:val="clear" w:color="auto" w:fill="auto"/>
            <w:noWrap/>
            <w:vAlign w:val="center"/>
          </w:tcPr>
          <w:p w14:paraId="6BFACA14"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F274526"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70947B39"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73414EB7" w14:textId="77777777" w:rsidTr="00251DD8">
        <w:tc>
          <w:tcPr>
            <w:tcW w:w="1264" w:type="pct"/>
            <w:shd w:val="clear" w:color="auto" w:fill="auto"/>
            <w:noWrap/>
            <w:vAlign w:val="center"/>
          </w:tcPr>
          <w:p w14:paraId="6B97E030" w14:textId="77777777" w:rsidR="009E4B59" w:rsidRPr="00C920F3" w:rsidRDefault="009E4B59" w:rsidP="00251DD8">
            <w:pPr>
              <w:jc w:val="center"/>
              <w:rPr>
                <w:color w:val="000000"/>
                <w:lang w:eastAsia="zh-CN"/>
              </w:rPr>
            </w:pPr>
            <w:r w:rsidRPr="00C920F3">
              <w:rPr>
                <w:color w:val="000000"/>
                <w:sz w:val="22"/>
                <w:szCs w:val="22"/>
                <w:lang w:eastAsia="zh-CN"/>
              </w:rPr>
              <w:t>оз. Посадское</w:t>
            </w:r>
          </w:p>
        </w:tc>
        <w:tc>
          <w:tcPr>
            <w:tcW w:w="562" w:type="pct"/>
            <w:shd w:val="clear" w:color="auto" w:fill="auto"/>
            <w:noWrap/>
            <w:vAlign w:val="center"/>
          </w:tcPr>
          <w:p w14:paraId="3C807864" w14:textId="77777777" w:rsidR="009E4B59" w:rsidRDefault="009E4B59" w:rsidP="00251DD8">
            <w:pPr>
              <w:jc w:val="center"/>
              <w:rPr>
                <w:color w:val="000000"/>
                <w:lang w:eastAsia="zh-CN"/>
              </w:rPr>
            </w:pPr>
            <w:r>
              <w:rPr>
                <w:color w:val="000000"/>
                <w:sz w:val="22"/>
                <w:szCs w:val="22"/>
                <w:lang w:eastAsia="zh-CN"/>
              </w:rPr>
              <w:t>7,73</w:t>
            </w:r>
          </w:p>
        </w:tc>
        <w:tc>
          <w:tcPr>
            <w:tcW w:w="891" w:type="pct"/>
            <w:shd w:val="clear" w:color="auto" w:fill="auto"/>
            <w:noWrap/>
            <w:vAlign w:val="center"/>
          </w:tcPr>
          <w:p w14:paraId="27975DF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4FD5539"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35BB7341"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1531E124" w14:textId="77777777" w:rsidTr="00251DD8">
        <w:tc>
          <w:tcPr>
            <w:tcW w:w="1264" w:type="pct"/>
            <w:shd w:val="clear" w:color="auto" w:fill="auto"/>
            <w:noWrap/>
            <w:vAlign w:val="center"/>
          </w:tcPr>
          <w:p w14:paraId="2B75B4F9"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Сарказон</w:t>
            </w:r>
            <w:proofErr w:type="spellEnd"/>
          </w:p>
        </w:tc>
        <w:tc>
          <w:tcPr>
            <w:tcW w:w="562" w:type="pct"/>
            <w:shd w:val="clear" w:color="auto" w:fill="auto"/>
            <w:noWrap/>
            <w:vAlign w:val="center"/>
          </w:tcPr>
          <w:p w14:paraId="5DAC7CE9" w14:textId="77777777" w:rsidR="009E4B59" w:rsidRDefault="009E4B59" w:rsidP="00251DD8">
            <w:pPr>
              <w:jc w:val="center"/>
              <w:rPr>
                <w:color w:val="000000"/>
                <w:lang w:eastAsia="zh-CN"/>
              </w:rPr>
            </w:pPr>
            <w:r>
              <w:rPr>
                <w:color w:val="000000"/>
                <w:sz w:val="22"/>
                <w:szCs w:val="22"/>
                <w:lang w:eastAsia="zh-CN"/>
              </w:rPr>
              <w:t>7,72</w:t>
            </w:r>
          </w:p>
        </w:tc>
        <w:tc>
          <w:tcPr>
            <w:tcW w:w="891" w:type="pct"/>
            <w:shd w:val="clear" w:color="auto" w:fill="auto"/>
            <w:noWrap/>
            <w:vAlign w:val="center"/>
          </w:tcPr>
          <w:p w14:paraId="3D40E949"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E426BE9"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5532B40B"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5E132295" w14:textId="77777777" w:rsidTr="00251DD8">
        <w:tc>
          <w:tcPr>
            <w:tcW w:w="1264" w:type="pct"/>
            <w:shd w:val="clear" w:color="auto" w:fill="auto"/>
            <w:noWrap/>
            <w:vAlign w:val="center"/>
          </w:tcPr>
          <w:p w14:paraId="3596DF12" w14:textId="77777777" w:rsidR="009E4B59" w:rsidRPr="00C920F3" w:rsidRDefault="009E4B59" w:rsidP="00251DD8">
            <w:pPr>
              <w:jc w:val="center"/>
              <w:rPr>
                <w:color w:val="000000"/>
                <w:lang w:eastAsia="zh-CN"/>
              </w:rPr>
            </w:pPr>
            <w:r>
              <w:rPr>
                <w:color w:val="000000"/>
                <w:sz w:val="22"/>
                <w:szCs w:val="22"/>
                <w:lang w:eastAsia="zh-CN"/>
              </w:rPr>
              <w:t xml:space="preserve">оз. Большой </w:t>
            </w:r>
            <w:proofErr w:type="spellStart"/>
            <w:r w:rsidRPr="00C920F3">
              <w:rPr>
                <w:color w:val="000000"/>
                <w:sz w:val="22"/>
                <w:szCs w:val="22"/>
                <w:lang w:eastAsia="zh-CN"/>
              </w:rPr>
              <w:t>Кашал</w:t>
            </w:r>
            <w:proofErr w:type="spellEnd"/>
          </w:p>
        </w:tc>
        <w:tc>
          <w:tcPr>
            <w:tcW w:w="562" w:type="pct"/>
            <w:shd w:val="clear" w:color="auto" w:fill="auto"/>
            <w:noWrap/>
            <w:vAlign w:val="center"/>
          </w:tcPr>
          <w:p w14:paraId="77F889D5" w14:textId="77777777" w:rsidR="009E4B59" w:rsidRDefault="009E4B59" w:rsidP="00251DD8">
            <w:pPr>
              <w:jc w:val="center"/>
              <w:rPr>
                <w:color w:val="000000"/>
                <w:lang w:eastAsia="zh-CN"/>
              </w:rPr>
            </w:pPr>
            <w:r>
              <w:rPr>
                <w:color w:val="000000"/>
                <w:sz w:val="22"/>
                <w:szCs w:val="22"/>
                <w:lang w:eastAsia="zh-CN"/>
              </w:rPr>
              <w:t>2,88</w:t>
            </w:r>
          </w:p>
        </w:tc>
        <w:tc>
          <w:tcPr>
            <w:tcW w:w="891" w:type="pct"/>
            <w:shd w:val="clear" w:color="auto" w:fill="auto"/>
            <w:noWrap/>
            <w:vAlign w:val="center"/>
          </w:tcPr>
          <w:p w14:paraId="14CC977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7DC2121"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22EFA17E"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2572520A" w14:textId="77777777" w:rsidTr="00251DD8">
        <w:tc>
          <w:tcPr>
            <w:tcW w:w="1264" w:type="pct"/>
            <w:shd w:val="clear" w:color="auto" w:fill="auto"/>
            <w:noWrap/>
            <w:vAlign w:val="center"/>
          </w:tcPr>
          <w:p w14:paraId="1F2296BB" w14:textId="77777777" w:rsidR="009E4B59" w:rsidRPr="00C920F3" w:rsidRDefault="009E4B59" w:rsidP="00251DD8">
            <w:pPr>
              <w:jc w:val="center"/>
              <w:rPr>
                <w:color w:val="000000"/>
                <w:lang w:eastAsia="zh-CN"/>
              </w:rPr>
            </w:pPr>
            <w:r>
              <w:rPr>
                <w:color w:val="000000"/>
                <w:sz w:val="22"/>
                <w:szCs w:val="22"/>
                <w:lang w:eastAsia="zh-CN"/>
              </w:rPr>
              <w:t xml:space="preserve">оз. Малый </w:t>
            </w:r>
            <w:proofErr w:type="spellStart"/>
            <w:r w:rsidRPr="00C920F3">
              <w:rPr>
                <w:color w:val="000000"/>
                <w:sz w:val="22"/>
                <w:szCs w:val="22"/>
                <w:lang w:eastAsia="zh-CN"/>
              </w:rPr>
              <w:t>Кашал</w:t>
            </w:r>
            <w:proofErr w:type="spellEnd"/>
          </w:p>
        </w:tc>
        <w:tc>
          <w:tcPr>
            <w:tcW w:w="562" w:type="pct"/>
            <w:shd w:val="clear" w:color="auto" w:fill="auto"/>
            <w:noWrap/>
            <w:vAlign w:val="center"/>
          </w:tcPr>
          <w:p w14:paraId="0CFD4D4B" w14:textId="77777777" w:rsidR="009E4B59" w:rsidRDefault="009E4B59" w:rsidP="00251DD8">
            <w:pPr>
              <w:jc w:val="center"/>
              <w:rPr>
                <w:color w:val="000000"/>
                <w:lang w:eastAsia="zh-CN"/>
              </w:rPr>
            </w:pPr>
            <w:r>
              <w:rPr>
                <w:color w:val="000000"/>
                <w:sz w:val="22"/>
                <w:szCs w:val="22"/>
                <w:lang w:eastAsia="zh-CN"/>
              </w:rPr>
              <w:t>7,47</w:t>
            </w:r>
          </w:p>
        </w:tc>
        <w:tc>
          <w:tcPr>
            <w:tcW w:w="891" w:type="pct"/>
            <w:shd w:val="clear" w:color="auto" w:fill="auto"/>
            <w:noWrap/>
            <w:vAlign w:val="center"/>
          </w:tcPr>
          <w:p w14:paraId="6C8AE30D"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27355B64"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44FFD3EF"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0310E2A0" w14:textId="77777777" w:rsidTr="00251DD8">
        <w:tc>
          <w:tcPr>
            <w:tcW w:w="1264" w:type="pct"/>
            <w:shd w:val="clear" w:color="auto" w:fill="auto"/>
            <w:noWrap/>
            <w:vAlign w:val="center"/>
          </w:tcPr>
          <w:p w14:paraId="2DC217C9" w14:textId="77777777" w:rsidR="009E4B59" w:rsidRPr="00C920F3" w:rsidRDefault="009E4B59" w:rsidP="00251DD8">
            <w:pPr>
              <w:jc w:val="center"/>
              <w:rPr>
                <w:color w:val="000000"/>
                <w:lang w:eastAsia="zh-CN"/>
              </w:rPr>
            </w:pPr>
            <w:r w:rsidRPr="00C920F3">
              <w:rPr>
                <w:color w:val="000000"/>
                <w:sz w:val="22"/>
                <w:szCs w:val="22"/>
                <w:lang w:eastAsia="zh-CN"/>
              </w:rPr>
              <w:t>оз. Государево</w:t>
            </w:r>
          </w:p>
        </w:tc>
        <w:tc>
          <w:tcPr>
            <w:tcW w:w="562" w:type="pct"/>
            <w:shd w:val="clear" w:color="auto" w:fill="auto"/>
            <w:noWrap/>
            <w:vAlign w:val="center"/>
          </w:tcPr>
          <w:p w14:paraId="0A173ECF" w14:textId="77777777" w:rsidR="009E4B59" w:rsidRDefault="009E4B59" w:rsidP="00251DD8">
            <w:pPr>
              <w:jc w:val="center"/>
              <w:rPr>
                <w:color w:val="000000"/>
                <w:lang w:eastAsia="zh-CN"/>
              </w:rPr>
            </w:pPr>
            <w:r>
              <w:rPr>
                <w:color w:val="000000"/>
                <w:sz w:val="22"/>
                <w:szCs w:val="22"/>
                <w:lang w:eastAsia="zh-CN"/>
              </w:rPr>
              <w:t>136,14</w:t>
            </w:r>
          </w:p>
        </w:tc>
        <w:tc>
          <w:tcPr>
            <w:tcW w:w="891" w:type="pct"/>
            <w:shd w:val="clear" w:color="auto" w:fill="auto"/>
            <w:noWrap/>
            <w:vAlign w:val="center"/>
          </w:tcPr>
          <w:p w14:paraId="38D134EF"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4CE89555"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11B5B5EC"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2095FF99" w14:textId="77777777" w:rsidTr="00251DD8">
        <w:tc>
          <w:tcPr>
            <w:tcW w:w="1264" w:type="pct"/>
            <w:shd w:val="clear" w:color="auto" w:fill="auto"/>
            <w:noWrap/>
            <w:vAlign w:val="center"/>
          </w:tcPr>
          <w:p w14:paraId="39D2B6F8"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Худенеково</w:t>
            </w:r>
            <w:proofErr w:type="spellEnd"/>
          </w:p>
        </w:tc>
        <w:tc>
          <w:tcPr>
            <w:tcW w:w="562" w:type="pct"/>
            <w:shd w:val="clear" w:color="auto" w:fill="auto"/>
            <w:noWrap/>
            <w:vAlign w:val="center"/>
          </w:tcPr>
          <w:p w14:paraId="63C20D54" w14:textId="77777777" w:rsidR="009E4B59" w:rsidRDefault="009E4B59" w:rsidP="00251DD8">
            <w:pPr>
              <w:jc w:val="center"/>
              <w:rPr>
                <w:color w:val="000000"/>
                <w:lang w:eastAsia="zh-CN"/>
              </w:rPr>
            </w:pPr>
            <w:r>
              <w:rPr>
                <w:color w:val="000000"/>
                <w:sz w:val="22"/>
                <w:szCs w:val="22"/>
                <w:lang w:eastAsia="zh-CN"/>
              </w:rPr>
              <w:t>28,96</w:t>
            </w:r>
          </w:p>
        </w:tc>
        <w:tc>
          <w:tcPr>
            <w:tcW w:w="891" w:type="pct"/>
            <w:shd w:val="clear" w:color="auto" w:fill="auto"/>
            <w:noWrap/>
            <w:vAlign w:val="center"/>
          </w:tcPr>
          <w:p w14:paraId="26863A11"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66E5CE5"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52EE71F1"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70CEAC20" w14:textId="77777777" w:rsidTr="00251DD8">
        <w:tc>
          <w:tcPr>
            <w:tcW w:w="1264" w:type="pct"/>
            <w:shd w:val="clear" w:color="auto" w:fill="auto"/>
            <w:noWrap/>
            <w:vAlign w:val="center"/>
          </w:tcPr>
          <w:p w14:paraId="357B4A47" w14:textId="77777777" w:rsidR="009E4B59" w:rsidRPr="00C920F3" w:rsidRDefault="009E4B59" w:rsidP="00251DD8">
            <w:pPr>
              <w:jc w:val="center"/>
              <w:rPr>
                <w:color w:val="000000"/>
                <w:lang w:eastAsia="zh-CN"/>
              </w:rPr>
            </w:pPr>
            <w:r w:rsidRPr="00C920F3">
              <w:rPr>
                <w:color w:val="000000"/>
                <w:sz w:val="22"/>
                <w:szCs w:val="22"/>
                <w:lang w:eastAsia="zh-CN"/>
              </w:rPr>
              <w:t>оз. Калачик</w:t>
            </w:r>
          </w:p>
        </w:tc>
        <w:tc>
          <w:tcPr>
            <w:tcW w:w="562" w:type="pct"/>
            <w:shd w:val="clear" w:color="auto" w:fill="auto"/>
            <w:noWrap/>
            <w:vAlign w:val="center"/>
          </w:tcPr>
          <w:p w14:paraId="55DD5A63" w14:textId="77777777" w:rsidR="009E4B59" w:rsidRDefault="009E4B59" w:rsidP="00251DD8">
            <w:pPr>
              <w:jc w:val="center"/>
              <w:rPr>
                <w:color w:val="000000"/>
                <w:lang w:eastAsia="zh-CN"/>
              </w:rPr>
            </w:pPr>
            <w:r>
              <w:rPr>
                <w:color w:val="000000"/>
                <w:sz w:val="22"/>
                <w:szCs w:val="22"/>
                <w:lang w:eastAsia="zh-CN"/>
              </w:rPr>
              <w:t>2,95</w:t>
            </w:r>
          </w:p>
        </w:tc>
        <w:tc>
          <w:tcPr>
            <w:tcW w:w="891" w:type="pct"/>
            <w:shd w:val="clear" w:color="auto" w:fill="auto"/>
            <w:noWrap/>
            <w:vAlign w:val="center"/>
          </w:tcPr>
          <w:p w14:paraId="27E16494"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CDC48BA"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79DEBB91"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63630E20" w14:textId="77777777" w:rsidTr="00251DD8">
        <w:tc>
          <w:tcPr>
            <w:tcW w:w="1264" w:type="pct"/>
            <w:shd w:val="clear" w:color="auto" w:fill="auto"/>
            <w:noWrap/>
            <w:vAlign w:val="center"/>
          </w:tcPr>
          <w:p w14:paraId="43AE2A9B" w14:textId="77777777" w:rsidR="009E4B59" w:rsidRPr="00C920F3" w:rsidRDefault="009E4B59" w:rsidP="00251DD8">
            <w:pPr>
              <w:jc w:val="center"/>
              <w:rPr>
                <w:color w:val="000000"/>
                <w:lang w:eastAsia="zh-CN"/>
              </w:rPr>
            </w:pPr>
            <w:r w:rsidRPr="00C920F3">
              <w:rPr>
                <w:color w:val="000000"/>
                <w:sz w:val="22"/>
                <w:szCs w:val="22"/>
                <w:lang w:eastAsia="zh-CN"/>
              </w:rPr>
              <w:t>оз. Петрово</w:t>
            </w:r>
          </w:p>
        </w:tc>
        <w:tc>
          <w:tcPr>
            <w:tcW w:w="562" w:type="pct"/>
            <w:shd w:val="clear" w:color="auto" w:fill="auto"/>
            <w:noWrap/>
            <w:vAlign w:val="center"/>
          </w:tcPr>
          <w:p w14:paraId="0BA55434" w14:textId="77777777" w:rsidR="009E4B59" w:rsidRDefault="009E4B59" w:rsidP="00251DD8">
            <w:pPr>
              <w:jc w:val="center"/>
              <w:rPr>
                <w:color w:val="000000"/>
                <w:lang w:eastAsia="zh-CN"/>
              </w:rPr>
            </w:pPr>
            <w:r>
              <w:rPr>
                <w:color w:val="000000"/>
                <w:sz w:val="22"/>
                <w:szCs w:val="22"/>
                <w:lang w:eastAsia="zh-CN"/>
              </w:rPr>
              <w:t>6,73</w:t>
            </w:r>
          </w:p>
        </w:tc>
        <w:tc>
          <w:tcPr>
            <w:tcW w:w="891" w:type="pct"/>
            <w:shd w:val="clear" w:color="auto" w:fill="auto"/>
            <w:noWrap/>
            <w:vAlign w:val="center"/>
          </w:tcPr>
          <w:p w14:paraId="609C04D6"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C727D8D"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2F477512"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6992A843" w14:textId="77777777" w:rsidTr="00251DD8">
        <w:tc>
          <w:tcPr>
            <w:tcW w:w="1264" w:type="pct"/>
            <w:shd w:val="clear" w:color="auto" w:fill="auto"/>
            <w:noWrap/>
            <w:vAlign w:val="center"/>
          </w:tcPr>
          <w:p w14:paraId="6A21D29D"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Теренкуль</w:t>
            </w:r>
            <w:proofErr w:type="spellEnd"/>
          </w:p>
        </w:tc>
        <w:tc>
          <w:tcPr>
            <w:tcW w:w="562" w:type="pct"/>
            <w:shd w:val="clear" w:color="auto" w:fill="auto"/>
            <w:noWrap/>
            <w:vAlign w:val="center"/>
          </w:tcPr>
          <w:p w14:paraId="2E99CDF1" w14:textId="77777777" w:rsidR="009E4B59" w:rsidRDefault="009E4B59" w:rsidP="00251DD8">
            <w:pPr>
              <w:jc w:val="center"/>
              <w:rPr>
                <w:color w:val="000000"/>
                <w:lang w:eastAsia="zh-CN"/>
              </w:rPr>
            </w:pPr>
            <w:r>
              <w:rPr>
                <w:color w:val="000000"/>
                <w:sz w:val="22"/>
                <w:szCs w:val="22"/>
                <w:lang w:eastAsia="zh-CN"/>
              </w:rPr>
              <w:t>39,31</w:t>
            </w:r>
          </w:p>
        </w:tc>
        <w:tc>
          <w:tcPr>
            <w:tcW w:w="891" w:type="pct"/>
            <w:shd w:val="clear" w:color="auto" w:fill="auto"/>
            <w:noWrap/>
            <w:vAlign w:val="center"/>
          </w:tcPr>
          <w:p w14:paraId="5D7E6885"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57CAB94"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2ACF30DF"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15BBB7BD" w14:textId="77777777" w:rsidTr="00251DD8">
        <w:tc>
          <w:tcPr>
            <w:tcW w:w="1264" w:type="pct"/>
            <w:shd w:val="clear" w:color="auto" w:fill="auto"/>
            <w:noWrap/>
            <w:vAlign w:val="center"/>
          </w:tcPr>
          <w:p w14:paraId="3A4DF698"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Жогово</w:t>
            </w:r>
            <w:proofErr w:type="spellEnd"/>
          </w:p>
        </w:tc>
        <w:tc>
          <w:tcPr>
            <w:tcW w:w="562" w:type="pct"/>
            <w:shd w:val="clear" w:color="auto" w:fill="auto"/>
            <w:noWrap/>
            <w:vAlign w:val="center"/>
          </w:tcPr>
          <w:p w14:paraId="5BFA0068" w14:textId="77777777" w:rsidR="009E4B59" w:rsidRDefault="009E4B59" w:rsidP="00251DD8">
            <w:pPr>
              <w:jc w:val="center"/>
              <w:rPr>
                <w:color w:val="000000"/>
                <w:lang w:eastAsia="zh-CN"/>
              </w:rPr>
            </w:pPr>
            <w:r>
              <w:rPr>
                <w:color w:val="000000"/>
                <w:sz w:val="22"/>
                <w:szCs w:val="22"/>
                <w:lang w:eastAsia="zh-CN"/>
              </w:rPr>
              <w:t>19</w:t>
            </w:r>
          </w:p>
        </w:tc>
        <w:tc>
          <w:tcPr>
            <w:tcW w:w="891" w:type="pct"/>
            <w:shd w:val="clear" w:color="auto" w:fill="auto"/>
            <w:noWrap/>
            <w:vAlign w:val="center"/>
          </w:tcPr>
          <w:p w14:paraId="20EE71C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69054AE"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1A0D928C"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44F5E78F" w14:textId="77777777" w:rsidTr="00251DD8">
        <w:tc>
          <w:tcPr>
            <w:tcW w:w="1264" w:type="pct"/>
            <w:shd w:val="clear" w:color="auto" w:fill="auto"/>
            <w:noWrap/>
            <w:vAlign w:val="center"/>
          </w:tcPr>
          <w:p w14:paraId="5D848DF2"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Бирюлино</w:t>
            </w:r>
            <w:proofErr w:type="spellEnd"/>
          </w:p>
        </w:tc>
        <w:tc>
          <w:tcPr>
            <w:tcW w:w="562" w:type="pct"/>
            <w:shd w:val="clear" w:color="auto" w:fill="auto"/>
            <w:noWrap/>
            <w:vAlign w:val="center"/>
          </w:tcPr>
          <w:p w14:paraId="41467746" w14:textId="77777777" w:rsidR="009E4B59" w:rsidRDefault="009E4B59" w:rsidP="00251DD8">
            <w:pPr>
              <w:jc w:val="center"/>
              <w:rPr>
                <w:color w:val="000000"/>
                <w:lang w:eastAsia="zh-CN"/>
              </w:rPr>
            </w:pPr>
            <w:r>
              <w:rPr>
                <w:color w:val="000000"/>
                <w:sz w:val="22"/>
                <w:szCs w:val="22"/>
                <w:lang w:eastAsia="zh-CN"/>
              </w:rPr>
              <w:t>14,35</w:t>
            </w:r>
          </w:p>
        </w:tc>
        <w:tc>
          <w:tcPr>
            <w:tcW w:w="891" w:type="pct"/>
            <w:shd w:val="clear" w:color="auto" w:fill="auto"/>
            <w:noWrap/>
            <w:vAlign w:val="center"/>
          </w:tcPr>
          <w:p w14:paraId="475A83A8"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679ABF4"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34C6AD5F"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4BA757D7" w14:textId="77777777" w:rsidTr="00251DD8">
        <w:tc>
          <w:tcPr>
            <w:tcW w:w="1264" w:type="pct"/>
            <w:shd w:val="clear" w:color="auto" w:fill="auto"/>
            <w:noWrap/>
            <w:vAlign w:val="center"/>
          </w:tcPr>
          <w:p w14:paraId="28C12ED2"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Исаево</w:t>
            </w:r>
            <w:proofErr w:type="spellEnd"/>
          </w:p>
        </w:tc>
        <w:tc>
          <w:tcPr>
            <w:tcW w:w="562" w:type="pct"/>
            <w:shd w:val="clear" w:color="auto" w:fill="auto"/>
            <w:noWrap/>
            <w:vAlign w:val="center"/>
          </w:tcPr>
          <w:p w14:paraId="162DE7E9" w14:textId="77777777" w:rsidR="009E4B59" w:rsidRDefault="009E4B59" w:rsidP="00251DD8">
            <w:pPr>
              <w:jc w:val="center"/>
              <w:rPr>
                <w:color w:val="000000"/>
                <w:lang w:eastAsia="zh-CN"/>
              </w:rPr>
            </w:pPr>
            <w:r>
              <w:rPr>
                <w:color w:val="000000"/>
                <w:sz w:val="22"/>
                <w:szCs w:val="22"/>
                <w:lang w:eastAsia="zh-CN"/>
              </w:rPr>
              <w:t>15,06</w:t>
            </w:r>
          </w:p>
        </w:tc>
        <w:tc>
          <w:tcPr>
            <w:tcW w:w="891" w:type="pct"/>
            <w:shd w:val="clear" w:color="auto" w:fill="auto"/>
            <w:noWrap/>
            <w:vAlign w:val="center"/>
          </w:tcPr>
          <w:p w14:paraId="7A26A344"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37526ECD"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70717521"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1C0945F3" w14:textId="77777777" w:rsidTr="00251DD8">
        <w:tc>
          <w:tcPr>
            <w:tcW w:w="1264" w:type="pct"/>
            <w:shd w:val="clear" w:color="auto" w:fill="auto"/>
            <w:noWrap/>
            <w:vAlign w:val="center"/>
          </w:tcPr>
          <w:p w14:paraId="6DE1BFD3" w14:textId="77777777" w:rsidR="009E4B59" w:rsidRPr="00C920F3" w:rsidRDefault="009E4B59" w:rsidP="00251DD8">
            <w:pPr>
              <w:jc w:val="center"/>
              <w:rPr>
                <w:color w:val="000000"/>
                <w:lang w:eastAsia="zh-CN"/>
              </w:rPr>
            </w:pPr>
            <w:r>
              <w:rPr>
                <w:color w:val="000000"/>
                <w:sz w:val="22"/>
                <w:szCs w:val="22"/>
                <w:lang w:eastAsia="zh-CN"/>
              </w:rPr>
              <w:t xml:space="preserve">оз. Малый </w:t>
            </w:r>
            <w:proofErr w:type="spellStart"/>
            <w:r w:rsidRPr="00C920F3">
              <w:rPr>
                <w:color w:val="000000"/>
                <w:sz w:val="22"/>
                <w:szCs w:val="22"/>
                <w:lang w:eastAsia="zh-CN"/>
              </w:rPr>
              <w:t>Чуланкуль</w:t>
            </w:r>
            <w:proofErr w:type="spellEnd"/>
          </w:p>
        </w:tc>
        <w:tc>
          <w:tcPr>
            <w:tcW w:w="562" w:type="pct"/>
            <w:shd w:val="clear" w:color="auto" w:fill="auto"/>
            <w:noWrap/>
            <w:vAlign w:val="center"/>
          </w:tcPr>
          <w:p w14:paraId="0888F100" w14:textId="77777777" w:rsidR="009E4B59" w:rsidRDefault="009E4B59" w:rsidP="00251DD8">
            <w:pPr>
              <w:jc w:val="center"/>
              <w:rPr>
                <w:color w:val="000000"/>
                <w:lang w:eastAsia="zh-CN"/>
              </w:rPr>
            </w:pPr>
            <w:r>
              <w:rPr>
                <w:color w:val="000000"/>
                <w:sz w:val="22"/>
                <w:szCs w:val="22"/>
                <w:lang w:eastAsia="zh-CN"/>
              </w:rPr>
              <w:t>14,12</w:t>
            </w:r>
          </w:p>
        </w:tc>
        <w:tc>
          <w:tcPr>
            <w:tcW w:w="891" w:type="pct"/>
            <w:shd w:val="clear" w:color="auto" w:fill="auto"/>
            <w:noWrap/>
            <w:vAlign w:val="center"/>
          </w:tcPr>
          <w:p w14:paraId="08923D7B"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6D4D5F2A"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4C48B309"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5F4B0D62" w14:textId="77777777" w:rsidTr="00251DD8">
        <w:tc>
          <w:tcPr>
            <w:tcW w:w="1264" w:type="pct"/>
            <w:shd w:val="clear" w:color="auto" w:fill="auto"/>
            <w:noWrap/>
            <w:vAlign w:val="center"/>
          </w:tcPr>
          <w:p w14:paraId="2ACD4169" w14:textId="77777777" w:rsidR="009E4B59" w:rsidRPr="00C920F3" w:rsidRDefault="009E4B59" w:rsidP="00251DD8">
            <w:pPr>
              <w:jc w:val="center"/>
              <w:rPr>
                <w:color w:val="000000"/>
                <w:lang w:eastAsia="zh-CN"/>
              </w:rPr>
            </w:pPr>
            <w:r w:rsidRPr="00C920F3">
              <w:rPr>
                <w:color w:val="000000"/>
                <w:sz w:val="22"/>
                <w:szCs w:val="22"/>
                <w:lang w:eastAsia="zh-CN"/>
              </w:rPr>
              <w:t xml:space="preserve">оз. Средний </w:t>
            </w:r>
            <w:proofErr w:type="spellStart"/>
            <w:r w:rsidRPr="00C920F3">
              <w:rPr>
                <w:color w:val="000000"/>
                <w:sz w:val="22"/>
                <w:szCs w:val="22"/>
                <w:lang w:eastAsia="zh-CN"/>
              </w:rPr>
              <w:t>Чуланкуль</w:t>
            </w:r>
            <w:proofErr w:type="spellEnd"/>
          </w:p>
        </w:tc>
        <w:tc>
          <w:tcPr>
            <w:tcW w:w="562" w:type="pct"/>
            <w:shd w:val="clear" w:color="auto" w:fill="auto"/>
            <w:noWrap/>
            <w:vAlign w:val="center"/>
          </w:tcPr>
          <w:p w14:paraId="1F533396" w14:textId="77777777" w:rsidR="009E4B59" w:rsidRDefault="009E4B59" w:rsidP="00251DD8">
            <w:pPr>
              <w:jc w:val="center"/>
              <w:rPr>
                <w:color w:val="000000"/>
                <w:lang w:eastAsia="zh-CN"/>
              </w:rPr>
            </w:pPr>
            <w:r>
              <w:rPr>
                <w:color w:val="000000"/>
                <w:sz w:val="22"/>
                <w:szCs w:val="22"/>
                <w:lang w:eastAsia="zh-CN"/>
              </w:rPr>
              <w:t>105,81</w:t>
            </w:r>
          </w:p>
        </w:tc>
        <w:tc>
          <w:tcPr>
            <w:tcW w:w="891" w:type="pct"/>
            <w:shd w:val="clear" w:color="auto" w:fill="auto"/>
            <w:noWrap/>
            <w:vAlign w:val="center"/>
          </w:tcPr>
          <w:p w14:paraId="55EEBE2F"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4302EFDC"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62B89C24"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5263303F" w14:textId="77777777" w:rsidTr="00251DD8">
        <w:tc>
          <w:tcPr>
            <w:tcW w:w="1264" w:type="pct"/>
            <w:shd w:val="clear" w:color="auto" w:fill="auto"/>
            <w:noWrap/>
            <w:vAlign w:val="center"/>
          </w:tcPr>
          <w:p w14:paraId="5D4D4F8D" w14:textId="77777777" w:rsidR="009E4B59" w:rsidRPr="00C920F3" w:rsidRDefault="009E4B59" w:rsidP="00251DD8">
            <w:pPr>
              <w:jc w:val="center"/>
              <w:rPr>
                <w:color w:val="000000"/>
                <w:lang w:eastAsia="zh-CN"/>
              </w:rPr>
            </w:pPr>
            <w:r w:rsidRPr="00C920F3">
              <w:rPr>
                <w:color w:val="000000"/>
                <w:sz w:val="22"/>
                <w:szCs w:val="22"/>
                <w:lang w:eastAsia="zh-CN"/>
              </w:rPr>
              <w:t>оз. Моховое</w:t>
            </w:r>
          </w:p>
        </w:tc>
        <w:tc>
          <w:tcPr>
            <w:tcW w:w="562" w:type="pct"/>
            <w:shd w:val="clear" w:color="auto" w:fill="auto"/>
            <w:noWrap/>
            <w:vAlign w:val="center"/>
          </w:tcPr>
          <w:p w14:paraId="79F1C416" w14:textId="77777777" w:rsidR="009E4B59" w:rsidRDefault="009E4B59" w:rsidP="00251DD8">
            <w:pPr>
              <w:jc w:val="center"/>
              <w:rPr>
                <w:color w:val="000000"/>
                <w:lang w:eastAsia="zh-CN"/>
              </w:rPr>
            </w:pPr>
            <w:r>
              <w:rPr>
                <w:color w:val="000000"/>
                <w:sz w:val="22"/>
                <w:szCs w:val="22"/>
                <w:lang w:eastAsia="zh-CN"/>
              </w:rPr>
              <w:t>2,70</w:t>
            </w:r>
          </w:p>
        </w:tc>
        <w:tc>
          <w:tcPr>
            <w:tcW w:w="891" w:type="pct"/>
            <w:shd w:val="clear" w:color="auto" w:fill="auto"/>
            <w:noWrap/>
            <w:vAlign w:val="center"/>
          </w:tcPr>
          <w:p w14:paraId="4AFC8776"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4E5A34A"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08B63D88"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7401EB22" w14:textId="77777777" w:rsidTr="00251DD8">
        <w:tc>
          <w:tcPr>
            <w:tcW w:w="1264" w:type="pct"/>
            <w:shd w:val="clear" w:color="auto" w:fill="auto"/>
            <w:noWrap/>
            <w:vAlign w:val="center"/>
          </w:tcPr>
          <w:p w14:paraId="423EB050" w14:textId="77777777" w:rsidR="009E4B59" w:rsidRPr="00C920F3" w:rsidRDefault="009E4B59" w:rsidP="00251DD8">
            <w:pPr>
              <w:jc w:val="center"/>
              <w:rPr>
                <w:color w:val="000000"/>
                <w:lang w:eastAsia="zh-CN"/>
              </w:rPr>
            </w:pPr>
            <w:r w:rsidRPr="00C920F3">
              <w:rPr>
                <w:color w:val="000000"/>
                <w:sz w:val="22"/>
                <w:szCs w:val="22"/>
                <w:lang w:eastAsia="zh-CN"/>
              </w:rPr>
              <w:t xml:space="preserve">оз. Большой </w:t>
            </w:r>
            <w:proofErr w:type="spellStart"/>
            <w:r w:rsidRPr="00C920F3">
              <w:rPr>
                <w:color w:val="000000"/>
                <w:sz w:val="22"/>
                <w:szCs w:val="22"/>
                <w:lang w:eastAsia="zh-CN"/>
              </w:rPr>
              <w:t>Чуланкуль</w:t>
            </w:r>
            <w:proofErr w:type="spellEnd"/>
          </w:p>
        </w:tc>
        <w:tc>
          <w:tcPr>
            <w:tcW w:w="562" w:type="pct"/>
            <w:shd w:val="clear" w:color="auto" w:fill="auto"/>
            <w:noWrap/>
            <w:vAlign w:val="center"/>
          </w:tcPr>
          <w:p w14:paraId="79FEB537" w14:textId="77777777" w:rsidR="009E4B59" w:rsidRDefault="009E4B59" w:rsidP="00251DD8">
            <w:pPr>
              <w:jc w:val="center"/>
              <w:rPr>
                <w:color w:val="000000"/>
                <w:lang w:eastAsia="zh-CN"/>
              </w:rPr>
            </w:pPr>
            <w:r>
              <w:rPr>
                <w:color w:val="000000"/>
                <w:sz w:val="22"/>
                <w:szCs w:val="22"/>
                <w:lang w:eastAsia="zh-CN"/>
              </w:rPr>
              <w:t>206,61</w:t>
            </w:r>
          </w:p>
        </w:tc>
        <w:tc>
          <w:tcPr>
            <w:tcW w:w="891" w:type="pct"/>
            <w:shd w:val="clear" w:color="auto" w:fill="auto"/>
            <w:noWrap/>
            <w:vAlign w:val="center"/>
          </w:tcPr>
          <w:p w14:paraId="3B7AFC1D"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826A532"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7D9C65FF"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26395119" w14:textId="77777777" w:rsidTr="00251DD8">
        <w:tc>
          <w:tcPr>
            <w:tcW w:w="1264" w:type="pct"/>
            <w:shd w:val="clear" w:color="auto" w:fill="auto"/>
            <w:noWrap/>
            <w:vAlign w:val="center"/>
          </w:tcPr>
          <w:p w14:paraId="08A66F2A"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Карабалык</w:t>
            </w:r>
            <w:proofErr w:type="spellEnd"/>
          </w:p>
        </w:tc>
        <w:tc>
          <w:tcPr>
            <w:tcW w:w="562" w:type="pct"/>
            <w:shd w:val="clear" w:color="auto" w:fill="auto"/>
            <w:noWrap/>
            <w:vAlign w:val="center"/>
          </w:tcPr>
          <w:p w14:paraId="740362D0" w14:textId="77777777" w:rsidR="009E4B59" w:rsidRDefault="009E4B59" w:rsidP="00251DD8">
            <w:pPr>
              <w:jc w:val="center"/>
              <w:rPr>
                <w:color w:val="000000"/>
                <w:lang w:eastAsia="zh-CN"/>
              </w:rPr>
            </w:pPr>
            <w:r>
              <w:rPr>
                <w:color w:val="000000"/>
                <w:sz w:val="22"/>
                <w:szCs w:val="22"/>
                <w:lang w:eastAsia="zh-CN"/>
              </w:rPr>
              <w:t>36,61</w:t>
            </w:r>
          </w:p>
        </w:tc>
        <w:tc>
          <w:tcPr>
            <w:tcW w:w="891" w:type="pct"/>
            <w:shd w:val="clear" w:color="auto" w:fill="auto"/>
            <w:noWrap/>
            <w:vAlign w:val="center"/>
          </w:tcPr>
          <w:p w14:paraId="40F2CD7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3DC1D4B4"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5009E23E"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21F6A626" w14:textId="77777777" w:rsidTr="00251DD8">
        <w:tc>
          <w:tcPr>
            <w:tcW w:w="1264" w:type="pct"/>
            <w:shd w:val="clear" w:color="auto" w:fill="auto"/>
            <w:noWrap/>
            <w:vAlign w:val="center"/>
          </w:tcPr>
          <w:p w14:paraId="7FE8E71F"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Ильбуган</w:t>
            </w:r>
            <w:proofErr w:type="spellEnd"/>
          </w:p>
        </w:tc>
        <w:tc>
          <w:tcPr>
            <w:tcW w:w="562" w:type="pct"/>
            <w:shd w:val="clear" w:color="auto" w:fill="auto"/>
            <w:noWrap/>
            <w:vAlign w:val="center"/>
          </w:tcPr>
          <w:p w14:paraId="24F79590" w14:textId="77777777" w:rsidR="009E4B59" w:rsidRDefault="009E4B59" w:rsidP="00251DD8">
            <w:pPr>
              <w:jc w:val="center"/>
              <w:rPr>
                <w:color w:val="000000"/>
                <w:lang w:eastAsia="zh-CN"/>
              </w:rPr>
            </w:pPr>
            <w:r>
              <w:rPr>
                <w:color w:val="000000"/>
                <w:sz w:val="22"/>
                <w:szCs w:val="22"/>
                <w:lang w:eastAsia="zh-CN"/>
              </w:rPr>
              <w:t>14,86</w:t>
            </w:r>
          </w:p>
        </w:tc>
        <w:tc>
          <w:tcPr>
            <w:tcW w:w="891" w:type="pct"/>
            <w:shd w:val="clear" w:color="auto" w:fill="auto"/>
            <w:noWrap/>
            <w:vAlign w:val="center"/>
          </w:tcPr>
          <w:p w14:paraId="49316E2F"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85CD5BF"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6C80BD9A"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6975F19C" w14:textId="77777777" w:rsidTr="00251DD8">
        <w:tc>
          <w:tcPr>
            <w:tcW w:w="1264" w:type="pct"/>
            <w:shd w:val="clear" w:color="auto" w:fill="auto"/>
            <w:noWrap/>
            <w:vAlign w:val="center"/>
          </w:tcPr>
          <w:p w14:paraId="0E50B42F" w14:textId="77777777" w:rsidR="009E4B59" w:rsidRPr="00C920F3" w:rsidRDefault="009E4B59" w:rsidP="00251DD8">
            <w:pPr>
              <w:jc w:val="center"/>
              <w:rPr>
                <w:color w:val="000000"/>
                <w:lang w:eastAsia="zh-CN"/>
              </w:rPr>
            </w:pPr>
            <w:r w:rsidRPr="00C920F3">
              <w:rPr>
                <w:color w:val="000000"/>
                <w:sz w:val="22"/>
                <w:szCs w:val="22"/>
                <w:lang w:eastAsia="zh-CN"/>
              </w:rPr>
              <w:t>Щучьи озера</w:t>
            </w:r>
          </w:p>
        </w:tc>
        <w:tc>
          <w:tcPr>
            <w:tcW w:w="562" w:type="pct"/>
            <w:shd w:val="clear" w:color="auto" w:fill="auto"/>
            <w:noWrap/>
            <w:vAlign w:val="center"/>
          </w:tcPr>
          <w:p w14:paraId="491D2147" w14:textId="77777777" w:rsidR="009E4B59" w:rsidRDefault="009E4B59" w:rsidP="00251DD8">
            <w:pPr>
              <w:jc w:val="center"/>
              <w:rPr>
                <w:color w:val="000000"/>
                <w:lang w:eastAsia="zh-CN"/>
              </w:rPr>
            </w:pPr>
            <w:r>
              <w:rPr>
                <w:color w:val="000000"/>
                <w:sz w:val="22"/>
                <w:szCs w:val="22"/>
                <w:lang w:eastAsia="zh-CN"/>
              </w:rPr>
              <w:t>8,98</w:t>
            </w:r>
          </w:p>
        </w:tc>
        <w:tc>
          <w:tcPr>
            <w:tcW w:w="891" w:type="pct"/>
            <w:shd w:val="clear" w:color="auto" w:fill="auto"/>
            <w:noWrap/>
            <w:vAlign w:val="center"/>
          </w:tcPr>
          <w:p w14:paraId="7D926F17"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5BCBE70"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64E2BCE8"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341274FF" w14:textId="77777777" w:rsidTr="00251DD8">
        <w:tc>
          <w:tcPr>
            <w:tcW w:w="1264" w:type="pct"/>
            <w:shd w:val="clear" w:color="auto" w:fill="auto"/>
            <w:noWrap/>
            <w:vAlign w:val="center"/>
          </w:tcPr>
          <w:p w14:paraId="6CC2EC00"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Какуль</w:t>
            </w:r>
            <w:proofErr w:type="spellEnd"/>
          </w:p>
        </w:tc>
        <w:tc>
          <w:tcPr>
            <w:tcW w:w="562" w:type="pct"/>
            <w:shd w:val="clear" w:color="auto" w:fill="auto"/>
            <w:noWrap/>
            <w:vAlign w:val="center"/>
          </w:tcPr>
          <w:p w14:paraId="0CE49F49" w14:textId="77777777" w:rsidR="009E4B59" w:rsidRDefault="009E4B59" w:rsidP="00251DD8">
            <w:pPr>
              <w:jc w:val="center"/>
              <w:rPr>
                <w:color w:val="000000"/>
                <w:lang w:eastAsia="zh-CN"/>
              </w:rPr>
            </w:pPr>
            <w:r>
              <w:rPr>
                <w:color w:val="000000"/>
                <w:sz w:val="22"/>
                <w:szCs w:val="22"/>
                <w:lang w:eastAsia="zh-CN"/>
              </w:rPr>
              <w:t>41,71</w:t>
            </w:r>
          </w:p>
        </w:tc>
        <w:tc>
          <w:tcPr>
            <w:tcW w:w="891" w:type="pct"/>
            <w:shd w:val="clear" w:color="auto" w:fill="auto"/>
            <w:noWrap/>
            <w:vAlign w:val="center"/>
          </w:tcPr>
          <w:p w14:paraId="39BF5A8F"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7D01EBC6"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4DBF043D"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337E306D" w14:textId="77777777" w:rsidTr="00251DD8">
        <w:tc>
          <w:tcPr>
            <w:tcW w:w="1264" w:type="pct"/>
            <w:shd w:val="clear" w:color="auto" w:fill="auto"/>
            <w:noWrap/>
            <w:vAlign w:val="center"/>
          </w:tcPr>
          <w:p w14:paraId="431F3680" w14:textId="77777777" w:rsidR="009E4B59" w:rsidRPr="00C920F3" w:rsidRDefault="009E4B59" w:rsidP="00251DD8">
            <w:pPr>
              <w:jc w:val="center"/>
              <w:rPr>
                <w:color w:val="000000"/>
                <w:lang w:eastAsia="zh-CN"/>
              </w:rPr>
            </w:pPr>
            <w:r w:rsidRPr="00C920F3">
              <w:rPr>
                <w:color w:val="000000"/>
                <w:sz w:val="22"/>
                <w:szCs w:val="22"/>
                <w:lang w:eastAsia="zh-CN"/>
              </w:rPr>
              <w:t>оз. Чулок</w:t>
            </w:r>
          </w:p>
        </w:tc>
        <w:tc>
          <w:tcPr>
            <w:tcW w:w="562" w:type="pct"/>
            <w:shd w:val="clear" w:color="auto" w:fill="auto"/>
            <w:noWrap/>
            <w:vAlign w:val="center"/>
          </w:tcPr>
          <w:p w14:paraId="1F7A9A81" w14:textId="77777777" w:rsidR="009E4B59" w:rsidRDefault="009E4B59" w:rsidP="00251DD8">
            <w:pPr>
              <w:jc w:val="center"/>
              <w:rPr>
                <w:color w:val="000000"/>
                <w:lang w:eastAsia="zh-CN"/>
              </w:rPr>
            </w:pPr>
            <w:r>
              <w:rPr>
                <w:color w:val="000000"/>
                <w:sz w:val="22"/>
                <w:szCs w:val="22"/>
                <w:lang w:eastAsia="zh-CN"/>
              </w:rPr>
              <w:t>6,26</w:t>
            </w:r>
          </w:p>
        </w:tc>
        <w:tc>
          <w:tcPr>
            <w:tcW w:w="891" w:type="pct"/>
            <w:shd w:val="clear" w:color="auto" w:fill="auto"/>
            <w:noWrap/>
            <w:vAlign w:val="center"/>
          </w:tcPr>
          <w:p w14:paraId="3D85FDB6"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8630775"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6A21F343"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74CD2A8C" w14:textId="77777777" w:rsidTr="00251DD8">
        <w:tc>
          <w:tcPr>
            <w:tcW w:w="1264" w:type="pct"/>
            <w:shd w:val="clear" w:color="auto" w:fill="auto"/>
            <w:noWrap/>
            <w:vAlign w:val="center"/>
          </w:tcPr>
          <w:p w14:paraId="0B148C55" w14:textId="77777777" w:rsidR="009E4B59" w:rsidRPr="00C920F3" w:rsidRDefault="009E4B59" w:rsidP="00251DD8">
            <w:pPr>
              <w:jc w:val="center"/>
              <w:rPr>
                <w:color w:val="000000"/>
                <w:lang w:eastAsia="zh-CN"/>
              </w:rPr>
            </w:pPr>
            <w:r w:rsidRPr="00C920F3">
              <w:rPr>
                <w:color w:val="000000"/>
                <w:sz w:val="22"/>
                <w:szCs w:val="22"/>
                <w:lang w:eastAsia="zh-CN"/>
              </w:rPr>
              <w:t>оз. Сибирцево</w:t>
            </w:r>
          </w:p>
        </w:tc>
        <w:tc>
          <w:tcPr>
            <w:tcW w:w="562" w:type="pct"/>
            <w:shd w:val="clear" w:color="auto" w:fill="auto"/>
            <w:noWrap/>
            <w:vAlign w:val="center"/>
          </w:tcPr>
          <w:p w14:paraId="2E585E57" w14:textId="77777777" w:rsidR="009E4B59" w:rsidRDefault="009E4B59" w:rsidP="00251DD8">
            <w:pPr>
              <w:jc w:val="center"/>
              <w:rPr>
                <w:color w:val="000000"/>
                <w:lang w:eastAsia="zh-CN"/>
              </w:rPr>
            </w:pPr>
            <w:r>
              <w:rPr>
                <w:color w:val="000000"/>
                <w:sz w:val="22"/>
                <w:szCs w:val="22"/>
                <w:lang w:eastAsia="zh-CN"/>
              </w:rPr>
              <w:t>46,97</w:t>
            </w:r>
          </w:p>
        </w:tc>
        <w:tc>
          <w:tcPr>
            <w:tcW w:w="891" w:type="pct"/>
            <w:shd w:val="clear" w:color="auto" w:fill="auto"/>
            <w:noWrap/>
            <w:vAlign w:val="center"/>
          </w:tcPr>
          <w:p w14:paraId="0F27F1B2"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A6FF516"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041A020C"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668089DC" w14:textId="77777777" w:rsidTr="00251DD8">
        <w:tc>
          <w:tcPr>
            <w:tcW w:w="1264" w:type="pct"/>
            <w:shd w:val="clear" w:color="auto" w:fill="auto"/>
            <w:noWrap/>
            <w:vAlign w:val="center"/>
          </w:tcPr>
          <w:p w14:paraId="7DE632CB"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Муртуклы</w:t>
            </w:r>
            <w:proofErr w:type="spellEnd"/>
          </w:p>
        </w:tc>
        <w:tc>
          <w:tcPr>
            <w:tcW w:w="562" w:type="pct"/>
            <w:shd w:val="clear" w:color="auto" w:fill="auto"/>
            <w:noWrap/>
            <w:vAlign w:val="center"/>
          </w:tcPr>
          <w:p w14:paraId="0337925B" w14:textId="77777777" w:rsidR="009E4B59" w:rsidRDefault="009E4B59" w:rsidP="00251DD8">
            <w:pPr>
              <w:jc w:val="center"/>
              <w:rPr>
                <w:color w:val="000000"/>
                <w:lang w:eastAsia="zh-CN"/>
              </w:rPr>
            </w:pPr>
            <w:r>
              <w:rPr>
                <w:color w:val="000000"/>
                <w:sz w:val="22"/>
                <w:szCs w:val="22"/>
                <w:lang w:eastAsia="zh-CN"/>
              </w:rPr>
              <w:t>10,40</w:t>
            </w:r>
          </w:p>
        </w:tc>
        <w:tc>
          <w:tcPr>
            <w:tcW w:w="891" w:type="pct"/>
            <w:shd w:val="clear" w:color="auto" w:fill="auto"/>
            <w:noWrap/>
            <w:vAlign w:val="center"/>
          </w:tcPr>
          <w:p w14:paraId="05F6633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5849B4C9"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1EA97880"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18D7829C" w14:textId="77777777" w:rsidTr="00251DD8">
        <w:tc>
          <w:tcPr>
            <w:tcW w:w="1264" w:type="pct"/>
            <w:shd w:val="clear" w:color="auto" w:fill="auto"/>
            <w:noWrap/>
            <w:vAlign w:val="center"/>
          </w:tcPr>
          <w:p w14:paraId="6C35A213" w14:textId="77777777" w:rsidR="009E4B59" w:rsidRPr="00C920F3" w:rsidRDefault="009E4B59" w:rsidP="00251DD8">
            <w:pPr>
              <w:jc w:val="center"/>
              <w:rPr>
                <w:color w:val="000000"/>
                <w:lang w:eastAsia="zh-CN"/>
              </w:rPr>
            </w:pPr>
            <w:r>
              <w:rPr>
                <w:color w:val="000000"/>
                <w:sz w:val="22"/>
                <w:szCs w:val="22"/>
                <w:lang w:eastAsia="zh-CN"/>
              </w:rPr>
              <w:t xml:space="preserve">оз. Моховое </w:t>
            </w:r>
            <w:r w:rsidRPr="00C920F3">
              <w:rPr>
                <w:color w:val="000000"/>
                <w:sz w:val="22"/>
                <w:szCs w:val="22"/>
                <w:lang w:eastAsia="zh-CN"/>
              </w:rPr>
              <w:t>(</w:t>
            </w:r>
            <w:proofErr w:type="spellStart"/>
            <w:r w:rsidRPr="00C920F3">
              <w:rPr>
                <w:color w:val="000000"/>
                <w:sz w:val="22"/>
                <w:szCs w:val="22"/>
                <w:lang w:eastAsia="zh-CN"/>
              </w:rPr>
              <w:t>Кирьяново</w:t>
            </w:r>
            <w:proofErr w:type="spellEnd"/>
            <w:r w:rsidRPr="00C920F3">
              <w:rPr>
                <w:color w:val="000000"/>
                <w:sz w:val="22"/>
                <w:szCs w:val="22"/>
                <w:lang w:eastAsia="zh-CN"/>
              </w:rPr>
              <w:t>)</w:t>
            </w:r>
          </w:p>
        </w:tc>
        <w:tc>
          <w:tcPr>
            <w:tcW w:w="562" w:type="pct"/>
            <w:shd w:val="clear" w:color="auto" w:fill="auto"/>
            <w:noWrap/>
            <w:vAlign w:val="center"/>
          </w:tcPr>
          <w:p w14:paraId="609794FB" w14:textId="77777777" w:rsidR="009E4B59" w:rsidRDefault="009E4B59" w:rsidP="00251DD8">
            <w:pPr>
              <w:jc w:val="center"/>
              <w:rPr>
                <w:color w:val="000000"/>
                <w:lang w:eastAsia="zh-CN"/>
              </w:rPr>
            </w:pPr>
            <w:r>
              <w:rPr>
                <w:color w:val="000000"/>
                <w:sz w:val="22"/>
                <w:szCs w:val="22"/>
                <w:lang w:eastAsia="zh-CN"/>
              </w:rPr>
              <w:t>10,58</w:t>
            </w:r>
          </w:p>
        </w:tc>
        <w:tc>
          <w:tcPr>
            <w:tcW w:w="891" w:type="pct"/>
            <w:shd w:val="clear" w:color="auto" w:fill="auto"/>
            <w:noWrap/>
            <w:vAlign w:val="center"/>
          </w:tcPr>
          <w:p w14:paraId="323B588C"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29C0B3E6"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60C24B81"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2266D3CF" w14:textId="77777777" w:rsidTr="00251DD8">
        <w:tc>
          <w:tcPr>
            <w:tcW w:w="1264" w:type="pct"/>
            <w:shd w:val="clear" w:color="auto" w:fill="auto"/>
            <w:noWrap/>
            <w:vAlign w:val="center"/>
          </w:tcPr>
          <w:p w14:paraId="1EBA5FFC"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Кирьяново</w:t>
            </w:r>
            <w:proofErr w:type="spellEnd"/>
          </w:p>
        </w:tc>
        <w:tc>
          <w:tcPr>
            <w:tcW w:w="562" w:type="pct"/>
            <w:shd w:val="clear" w:color="auto" w:fill="auto"/>
            <w:noWrap/>
            <w:vAlign w:val="center"/>
          </w:tcPr>
          <w:p w14:paraId="6F00FAB2" w14:textId="77777777" w:rsidR="009E4B59" w:rsidRDefault="009E4B59" w:rsidP="00251DD8">
            <w:pPr>
              <w:jc w:val="center"/>
              <w:rPr>
                <w:color w:val="000000"/>
                <w:lang w:eastAsia="zh-CN"/>
              </w:rPr>
            </w:pPr>
            <w:r>
              <w:rPr>
                <w:color w:val="000000"/>
                <w:sz w:val="22"/>
                <w:szCs w:val="22"/>
                <w:lang w:eastAsia="zh-CN"/>
              </w:rPr>
              <w:t>17,03</w:t>
            </w:r>
          </w:p>
        </w:tc>
        <w:tc>
          <w:tcPr>
            <w:tcW w:w="891" w:type="pct"/>
            <w:shd w:val="clear" w:color="auto" w:fill="auto"/>
            <w:noWrap/>
            <w:vAlign w:val="center"/>
          </w:tcPr>
          <w:p w14:paraId="139E68B1"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3F2302AD"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3D2A7F6A"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08189028" w14:textId="77777777" w:rsidTr="00251DD8">
        <w:tc>
          <w:tcPr>
            <w:tcW w:w="1264" w:type="pct"/>
            <w:shd w:val="clear" w:color="auto" w:fill="auto"/>
            <w:noWrap/>
            <w:vAlign w:val="center"/>
          </w:tcPr>
          <w:p w14:paraId="5DD87EEB" w14:textId="77777777" w:rsidR="009E4B59" w:rsidRPr="00C920F3" w:rsidRDefault="009E4B59" w:rsidP="00251DD8">
            <w:pPr>
              <w:jc w:val="center"/>
              <w:rPr>
                <w:color w:val="000000"/>
                <w:lang w:eastAsia="zh-CN"/>
              </w:rPr>
            </w:pPr>
            <w:r w:rsidRPr="00C920F3">
              <w:rPr>
                <w:color w:val="000000"/>
                <w:sz w:val="22"/>
                <w:szCs w:val="22"/>
                <w:lang w:eastAsia="zh-CN"/>
              </w:rPr>
              <w:t>оз. Глубокое</w:t>
            </w:r>
          </w:p>
        </w:tc>
        <w:tc>
          <w:tcPr>
            <w:tcW w:w="562" w:type="pct"/>
            <w:shd w:val="clear" w:color="auto" w:fill="auto"/>
            <w:noWrap/>
            <w:vAlign w:val="center"/>
          </w:tcPr>
          <w:p w14:paraId="5589EB97" w14:textId="77777777" w:rsidR="009E4B59" w:rsidRDefault="009E4B59" w:rsidP="00251DD8">
            <w:pPr>
              <w:jc w:val="center"/>
              <w:rPr>
                <w:color w:val="000000"/>
                <w:lang w:eastAsia="zh-CN"/>
              </w:rPr>
            </w:pPr>
            <w:r>
              <w:rPr>
                <w:color w:val="000000"/>
                <w:sz w:val="22"/>
                <w:szCs w:val="22"/>
                <w:lang w:eastAsia="zh-CN"/>
              </w:rPr>
              <w:t>11,86</w:t>
            </w:r>
          </w:p>
        </w:tc>
        <w:tc>
          <w:tcPr>
            <w:tcW w:w="891" w:type="pct"/>
            <w:shd w:val="clear" w:color="auto" w:fill="auto"/>
            <w:noWrap/>
            <w:vAlign w:val="center"/>
          </w:tcPr>
          <w:p w14:paraId="271FE11D"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0D0BE689"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1C97D6CF"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521363A8" w14:textId="77777777" w:rsidTr="00251DD8">
        <w:tc>
          <w:tcPr>
            <w:tcW w:w="1264" w:type="pct"/>
            <w:shd w:val="clear" w:color="auto" w:fill="auto"/>
            <w:noWrap/>
            <w:vAlign w:val="center"/>
          </w:tcPr>
          <w:p w14:paraId="315EF08D"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Филиппово</w:t>
            </w:r>
            <w:proofErr w:type="spellEnd"/>
          </w:p>
        </w:tc>
        <w:tc>
          <w:tcPr>
            <w:tcW w:w="562" w:type="pct"/>
            <w:shd w:val="clear" w:color="auto" w:fill="auto"/>
            <w:noWrap/>
            <w:vAlign w:val="center"/>
          </w:tcPr>
          <w:p w14:paraId="223F1689" w14:textId="77777777" w:rsidR="009E4B59" w:rsidRDefault="009E4B59" w:rsidP="00251DD8">
            <w:pPr>
              <w:jc w:val="center"/>
              <w:rPr>
                <w:color w:val="000000"/>
                <w:lang w:eastAsia="zh-CN"/>
              </w:rPr>
            </w:pPr>
            <w:r>
              <w:rPr>
                <w:color w:val="000000"/>
                <w:sz w:val="22"/>
                <w:szCs w:val="22"/>
                <w:lang w:eastAsia="zh-CN"/>
              </w:rPr>
              <w:t>5,82</w:t>
            </w:r>
          </w:p>
        </w:tc>
        <w:tc>
          <w:tcPr>
            <w:tcW w:w="891" w:type="pct"/>
            <w:shd w:val="clear" w:color="auto" w:fill="auto"/>
            <w:noWrap/>
            <w:vAlign w:val="center"/>
          </w:tcPr>
          <w:p w14:paraId="695039EB"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45CAD665"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118FBB5C" w14:textId="77777777" w:rsidR="009E4B59" w:rsidRPr="009454C3" w:rsidRDefault="009E4B59" w:rsidP="00251DD8">
            <w:pPr>
              <w:jc w:val="center"/>
              <w:rPr>
                <w:color w:val="000000"/>
                <w:lang w:eastAsia="zh-CN"/>
              </w:rPr>
            </w:pPr>
            <w:r w:rsidRPr="009454C3">
              <w:rPr>
                <w:color w:val="000000"/>
                <w:sz w:val="22"/>
                <w:szCs w:val="22"/>
                <w:lang w:eastAsia="zh-CN"/>
              </w:rPr>
              <w:t>50</w:t>
            </w:r>
          </w:p>
        </w:tc>
      </w:tr>
      <w:tr w:rsidR="009E4B59" w:rsidRPr="009454C3" w14:paraId="6AF6E0B7" w14:textId="77777777" w:rsidTr="00251DD8">
        <w:tc>
          <w:tcPr>
            <w:tcW w:w="1264" w:type="pct"/>
            <w:shd w:val="clear" w:color="auto" w:fill="auto"/>
            <w:noWrap/>
            <w:vAlign w:val="center"/>
          </w:tcPr>
          <w:p w14:paraId="4CE2F674" w14:textId="77777777" w:rsidR="009E4B59" w:rsidRPr="00C920F3" w:rsidRDefault="009E4B59" w:rsidP="00251DD8">
            <w:pPr>
              <w:jc w:val="center"/>
              <w:rPr>
                <w:color w:val="000000"/>
                <w:lang w:eastAsia="zh-CN"/>
              </w:rPr>
            </w:pPr>
            <w:r w:rsidRPr="00C920F3">
              <w:rPr>
                <w:color w:val="000000"/>
                <w:sz w:val="22"/>
                <w:szCs w:val="22"/>
                <w:lang w:eastAsia="zh-CN"/>
              </w:rPr>
              <w:t xml:space="preserve">оз. </w:t>
            </w:r>
            <w:proofErr w:type="spellStart"/>
            <w:r w:rsidRPr="00C920F3">
              <w:rPr>
                <w:color w:val="000000"/>
                <w:sz w:val="22"/>
                <w:szCs w:val="22"/>
                <w:lang w:eastAsia="zh-CN"/>
              </w:rPr>
              <w:t>Гагауч</w:t>
            </w:r>
            <w:proofErr w:type="spellEnd"/>
          </w:p>
        </w:tc>
        <w:tc>
          <w:tcPr>
            <w:tcW w:w="562" w:type="pct"/>
            <w:shd w:val="clear" w:color="auto" w:fill="auto"/>
            <w:noWrap/>
            <w:vAlign w:val="center"/>
          </w:tcPr>
          <w:p w14:paraId="3A15927D" w14:textId="77777777" w:rsidR="009E4B59" w:rsidRDefault="009E4B59" w:rsidP="00251DD8">
            <w:pPr>
              <w:jc w:val="center"/>
              <w:rPr>
                <w:color w:val="000000"/>
                <w:lang w:eastAsia="zh-CN"/>
              </w:rPr>
            </w:pPr>
            <w:r>
              <w:rPr>
                <w:color w:val="000000"/>
                <w:sz w:val="22"/>
                <w:szCs w:val="22"/>
                <w:lang w:eastAsia="zh-CN"/>
              </w:rPr>
              <w:t>25,49</w:t>
            </w:r>
          </w:p>
        </w:tc>
        <w:tc>
          <w:tcPr>
            <w:tcW w:w="891" w:type="pct"/>
            <w:shd w:val="clear" w:color="auto" w:fill="auto"/>
            <w:noWrap/>
            <w:vAlign w:val="center"/>
          </w:tcPr>
          <w:p w14:paraId="68A190C9" w14:textId="77777777" w:rsidR="009E4B59" w:rsidRDefault="009E4B59" w:rsidP="00251DD8">
            <w:pPr>
              <w:jc w:val="center"/>
              <w:rPr>
                <w:color w:val="000000"/>
                <w:lang w:eastAsia="zh-CN"/>
              </w:rPr>
            </w:pPr>
            <w:r w:rsidRPr="009454C3">
              <w:rPr>
                <w:color w:val="000000"/>
                <w:sz w:val="22"/>
                <w:szCs w:val="22"/>
                <w:lang w:eastAsia="zh-CN"/>
              </w:rPr>
              <w:t>-</w:t>
            </w:r>
          </w:p>
        </w:tc>
        <w:tc>
          <w:tcPr>
            <w:tcW w:w="1116" w:type="pct"/>
            <w:shd w:val="clear" w:color="auto" w:fill="auto"/>
            <w:noWrap/>
            <w:vAlign w:val="center"/>
          </w:tcPr>
          <w:p w14:paraId="193C64E2" w14:textId="77777777" w:rsidR="009E4B59" w:rsidRDefault="009E4B59" w:rsidP="00251DD8">
            <w:pPr>
              <w:jc w:val="center"/>
              <w:rPr>
                <w:color w:val="000000"/>
                <w:lang w:eastAsia="zh-CN"/>
              </w:rPr>
            </w:pPr>
            <w:r w:rsidRPr="009454C3">
              <w:rPr>
                <w:color w:val="000000"/>
                <w:sz w:val="22"/>
                <w:szCs w:val="22"/>
                <w:lang w:eastAsia="zh-CN"/>
              </w:rPr>
              <w:t>30</w:t>
            </w:r>
          </w:p>
        </w:tc>
        <w:tc>
          <w:tcPr>
            <w:tcW w:w="1167" w:type="pct"/>
            <w:shd w:val="clear" w:color="auto" w:fill="auto"/>
            <w:noWrap/>
            <w:vAlign w:val="center"/>
          </w:tcPr>
          <w:p w14:paraId="3CF7013A" w14:textId="77777777" w:rsidR="009E4B59" w:rsidRPr="009454C3" w:rsidRDefault="009E4B59" w:rsidP="00251DD8">
            <w:pPr>
              <w:jc w:val="center"/>
              <w:rPr>
                <w:color w:val="000000"/>
                <w:lang w:eastAsia="zh-CN"/>
              </w:rPr>
            </w:pPr>
            <w:r w:rsidRPr="009454C3">
              <w:rPr>
                <w:color w:val="000000"/>
                <w:sz w:val="22"/>
                <w:szCs w:val="22"/>
                <w:lang w:eastAsia="zh-CN"/>
              </w:rPr>
              <w:t>50</w:t>
            </w:r>
          </w:p>
        </w:tc>
      </w:tr>
    </w:tbl>
    <w:p w14:paraId="601EE041" w14:textId="35A8E1D1" w:rsidR="003C4A57" w:rsidRPr="003C4A57" w:rsidRDefault="003C4A57" w:rsidP="003C4A57">
      <w:pPr>
        <w:pStyle w:val="a1"/>
        <w:spacing w:before="120"/>
        <w:rPr>
          <w:sz w:val="28"/>
          <w:szCs w:val="28"/>
          <w:lang w:val="ru-RU"/>
        </w:rPr>
      </w:pPr>
      <w:r w:rsidRPr="003C4A57">
        <w:rPr>
          <w:sz w:val="28"/>
          <w:szCs w:val="28"/>
          <w:lang w:val="ru-RU"/>
        </w:rPr>
        <w:t>Размеры водоохранных зон и прибрежных защитных полос других поверхностных объектов, расположенных в границах территории проекта, определяются в соответствии со статьей 65 Водного Кодекса Российской Федерации.</w:t>
      </w:r>
    </w:p>
    <w:p w14:paraId="19FA4F9D" w14:textId="722DBFAA" w:rsidR="00AA3575" w:rsidRPr="00A5149A" w:rsidRDefault="00AA3575" w:rsidP="009F07E5">
      <w:pPr>
        <w:pStyle w:val="a1"/>
        <w:spacing w:before="120" w:after="120"/>
        <w:rPr>
          <w:b/>
          <w:sz w:val="28"/>
          <w:szCs w:val="28"/>
          <w:lang w:val="ru-RU"/>
        </w:rPr>
      </w:pPr>
      <w:r w:rsidRPr="009B1934">
        <w:rPr>
          <w:b/>
          <w:sz w:val="28"/>
          <w:szCs w:val="28"/>
          <w:lang w:val="ru-RU"/>
        </w:rPr>
        <w:lastRenderedPageBreak/>
        <w:t>Почвенный покров и растительность</w:t>
      </w:r>
    </w:p>
    <w:p w14:paraId="32CD0BB5" w14:textId="34E4606D" w:rsidR="00AA3575" w:rsidRPr="009B1934" w:rsidRDefault="00AA3575" w:rsidP="00AA3575">
      <w:pPr>
        <w:pStyle w:val="a1"/>
        <w:rPr>
          <w:sz w:val="28"/>
          <w:szCs w:val="28"/>
          <w:lang w:val="ru-RU"/>
        </w:rPr>
      </w:pPr>
      <w:r w:rsidRPr="009B1934">
        <w:rPr>
          <w:sz w:val="28"/>
          <w:szCs w:val="28"/>
          <w:lang w:val="ru-RU"/>
        </w:rPr>
        <w:t>Для почвенного покрова характерны болотные, лугово-черноземные, луговые почвы и солоди. На гривах, особенно на юге, распространены солонцеватые и осолоделые черноземы. Наибольшие повышения представлены лугово-черноземными почвами. По пониженным местам характерны болотистые, лугово-солончаковые, корковые солонцы и солончаки.</w:t>
      </w:r>
    </w:p>
    <w:p w14:paraId="7F46F824" w14:textId="77777777" w:rsidR="00AA3575" w:rsidRPr="009B1934" w:rsidRDefault="00AA3575" w:rsidP="00AA3575">
      <w:pPr>
        <w:pStyle w:val="a1"/>
        <w:rPr>
          <w:sz w:val="28"/>
          <w:szCs w:val="28"/>
          <w:lang w:val="ru-RU"/>
        </w:rPr>
      </w:pPr>
      <w:r w:rsidRPr="009B1934">
        <w:rPr>
          <w:sz w:val="28"/>
          <w:szCs w:val="28"/>
          <w:lang w:val="ru-RU"/>
        </w:rPr>
        <w:t xml:space="preserve">На плоских водораздельных пространствах распространены иловато-пылеватые и пылевато-иловатые легкие глины и тяжелые суглинки. Гривы сложены незасоленными породами, </w:t>
      </w:r>
      <w:proofErr w:type="spellStart"/>
      <w:r w:rsidRPr="009B1934">
        <w:rPr>
          <w:sz w:val="28"/>
          <w:szCs w:val="28"/>
          <w:lang w:val="ru-RU"/>
        </w:rPr>
        <w:t>облёсованными</w:t>
      </w:r>
      <w:proofErr w:type="spellEnd"/>
      <w:r w:rsidRPr="009B1934">
        <w:rPr>
          <w:sz w:val="28"/>
          <w:szCs w:val="28"/>
          <w:lang w:val="ru-RU"/>
        </w:rPr>
        <w:t xml:space="preserve"> в верхних горизонтах. Для </w:t>
      </w:r>
      <w:r>
        <w:rPr>
          <w:sz w:val="28"/>
          <w:szCs w:val="28"/>
          <w:lang w:val="ru-RU"/>
        </w:rPr>
        <w:t>рассматриваемой территории</w:t>
      </w:r>
      <w:r w:rsidRPr="009B1934">
        <w:rPr>
          <w:sz w:val="28"/>
          <w:szCs w:val="28"/>
          <w:lang w:val="ru-RU"/>
        </w:rPr>
        <w:t xml:space="preserve"> характерны более тяжелые породы по сравнению с остальной частью Барабинской низменности. В </w:t>
      </w:r>
      <w:proofErr w:type="spellStart"/>
      <w:r w:rsidRPr="009B1934">
        <w:rPr>
          <w:sz w:val="28"/>
          <w:szCs w:val="28"/>
          <w:lang w:val="ru-RU"/>
        </w:rPr>
        <w:t>межгривных</w:t>
      </w:r>
      <w:proofErr w:type="spellEnd"/>
      <w:r w:rsidRPr="009B1934">
        <w:rPr>
          <w:sz w:val="28"/>
          <w:szCs w:val="28"/>
          <w:lang w:val="ru-RU"/>
        </w:rPr>
        <w:t xml:space="preserve"> понижениях почвообразующими породами являются делювиальные отложения: пылевато-иловатые глины и иловато-песчаные тяжелые суглинки, засоленные, обогащенные карбонатами, сульфатами и хлоридами. Засоленность почвообразующих пород </w:t>
      </w:r>
      <w:proofErr w:type="spellStart"/>
      <w:r w:rsidRPr="009B1934">
        <w:rPr>
          <w:sz w:val="28"/>
          <w:szCs w:val="28"/>
          <w:lang w:val="ru-RU"/>
        </w:rPr>
        <w:t>межгривных</w:t>
      </w:r>
      <w:proofErr w:type="spellEnd"/>
      <w:r w:rsidRPr="009B1934">
        <w:rPr>
          <w:sz w:val="28"/>
          <w:szCs w:val="28"/>
          <w:lang w:val="ru-RU"/>
        </w:rPr>
        <w:t xml:space="preserve"> понижений обусловлена длительным перераспределением солей по элементам рельефа (приносом их с более высоких мест).</w:t>
      </w:r>
    </w:p>
    <w:p w14:paraId="60AA71AA" w14:textId="60650F83" w:rsidR="00AA3575" w:rsidRPr="009B1934" w:rsidRDefault="00AA3575" w:rsidP="00AA3575">
      <w:pPr>
        <w:pStyle w:val="a1"/>
        <w:rPr>
          <w:sz w:val="28"/>
          <w:szCs w:val="28"/>
          <w:lang w:val="ru-RU"/>
        </w:rPr>
      </w:pPr>
      <w:r>
        <w:rPr>
          <w:sz w:val="28"/>
          <w:szCs w:val="28"/>
          <w:lang w:val="ru-RU"/>
        </w:rPr>
        <w:t xml:space="preserve">Территория </w:t>
      </w:r>
      <w:proofErr w:type="spellStart"/>
      <w:r w:rsidR="003A29B4">
        <w:rPr>
          <w:bCs/>
          <w:sz w:val="28"/>
          <w:szCs w:val="28"/>
          <w:lang w:val="ru-RU"/>
        </w:rPr>
        <w:t>Новотартасского</w:t>
      </w:r>
      <w:proofErr w:type="spellEnd"/>
      <w:r w:rsidR="00A569D0" w:rsidRPr="00A5149A">
        <w:rPr>
          <w:bCs/>
          <w:sz w:val="28"/>
          <w:szCs w:val="28"/>
          <w:lang w:val="ru-RU"/>
        </w:rPr>
        <w:t xml:space="preserve"> </w:t>
      </w:r>
      <w:r>
        <w:rPr>
          <w:sz w:val="28"/>
          <w:szCs w:val="28"/>
          <w:lang w:val="ru-RU"/>
        </w:rPr>
        <w:t>сельсовета</w:t>
      </w:r>
      <w:r w:rsidRPr="009B1934">
        <w:rPr>
          <w:sz w:val="28"/>
          <w:szCs w:val="28"/>
          <w:lang w:val="ru-RU"/>
        </w:rPr>
        <w:t xml:space="preserve"> относится к лугово-степной зоне. Зональная лугово-степная растительность приурочена лишь к гривам. В </w:t>
      </w:r>
      <w:proofErr w:type="spellStart"/>
      <w:r w:rsidRPr="009B1934">
        <w:rPr>
          <w:sz w:val="28"/>
          <w:szCs w:val="28"/>
          <w:lang w:val="ru-RU"/>
        </w:rPr>
        <w:t>межгривных</w:t>
      </w:r>
      <w:proofErr w:type="spellEnd"/>
      <w:r w:rsidRPr="009B1934">
        <w:rPr>
          <w:sz w:val="28"/>
          <w:szCs w:val="28"/>
          <w:lang w:val="ru-RU"/>
        </w:rPr>
        <w:t xml:space="preserve"> понижениях развиты лугово-солончаковые и лугово-солонцовые формации. Видовой состав растительности сильно варьирует в зависимости от почвенного покрова, увлажнения, рельефа. Он может меняться на одном и том же участке по годам в зависимости от количества выпадающих осадков.</w:t>
      </w:r>
    </w:p>
    <w:p w14:paraId="05D778E1" w14:textId="77777777" w:rsidR="00AA3575" w:rsidRPr="009B1934" w:rsidRDefault="00AA3575" w:rsidP="00AA3575">
      <w:pPr>
        <w:pStyle w:val="a1"/>
        <w:rPr>
          <w:sz w:val="28"/>
          <w:szCs w:val="28"/>
          <w:lang w:val="ru-RU"/>
        </w:rPr>
      </w:pPr>
      <w:r w:rsidRPr="009B1934">
        <w:rPr>
          <w:sz w:val="28"/>
          <w:szCs w:val="28"/>
          <w:lang w:val="ru-RU"/>
        </w:rPr>
        <w:t xml:space="preserve">Приболотные и приозерные равнины заняты солонцово-солончаковыми лугами. На корковых солонцах, где гумусовый горизонт отсутствует, наиболее распространены: </w:t>
      </w:r>
      <w:proofErr w:type="spellStart"/>
      <w:r w:rsidRPr="009B1934">
        <w:rPr>
          <w:sz w:val="28"/>
          <w:szCs w:val="28"/>
          <w:lang w:val="ru-RU"/>
        </w:rPr>
        <w:t>бескильница</w:t>
      </w:r>
      <w:proofErr w:type="spellEnd"/>
      <w:r w:rsidRPr="009B1934">
        <w:rPr>
          <w:sz w:val="28"/>
          <w:szCs w:val="28"/>
          <w:lang w:val="ru-RU"/>
        </w:rPr>
        <w:t xml:space="preserve">, </w:t>
      </w:r>
      <w:proofErr w:type="spellStart"/>
      <w:r w:rsidRPr="009B1934">
        <w:rPr>
          <w:sz w:val="28"/>
          <w:szCs w:val="28"/>
          <w:lang w:val="ru-RU"/>
        </w:rPr>
        <w:t>кермек</w:t>
      </w:r>
      <w:proofErr w:type="spellEnd"/>
      <w:r w:rsidRPr="009B1934">
        <w:rPr>
          <w:sz w:val="28"/>
          <w:szCs w:val="28"/>
          <w:lang w:val="ru-RU"/>
        </w:rPr>
        <w:t xml:space="preserve">, полынь морская, </w:t>
      </w:r>
      <w:proofErr w:type="spellStart"/>
      <w:r w:rsidRPr="009B1934">
        <w:rPr>
          <w:sz w:val="28"/>
          <w:szCs w:val="28"/>
          <w:lang w:val="ru-RU"/>
        </w:rPr>
        <w:t>волоснец</w:t>
      </w:r>
      <w:proofErr w:type="spellEnd"/>
      <w:r w:rsidRPr="009B1934">
        <w:rPr>
          <w:sz w:val="28"/>
          <w:szCs w:val="28"/>
          <w:lang w:val="ru-RU"/>
        </w:rPr>
        <w:t xml:space="preserve"> солончаковый. При образовании у кокковых солонцов гумусового горизонта (до 5 см) появляются некоторые другие виды растений. </w:t>
      </w:r>
    </w:p>
    <w:p w14:paraId="3644F55A" w14:textId="77777777" w:rsidR="00AA3575" w:rsidRPr="009B1934" w:rsidRDefault="00AA3575" w:rsidP="00AA3575">
      <w:pPr>
        <w:pStyle w:val="a1"/>
        <w:rPr>
          <w:sz w:val="28"/>
          <w:szCs w:val="28"/>
          <w:lang w:val="ru-RU"/>
        </w:rPr>
      </w:pPr>
      <w:r w:rsidRPr="009B1934">
        <w:rPr>
          <w:sz w:val="28"/>
          <w:szCs w:val="28"/>
          <w:lang w:val="ru-RU"/>
        </w:rPr>
        <w:t xml:space="preserve">На </w:t>
      </w:r>
      <w:proofErr w:type="spellStart"/>
      <w:r w:rsidRPr="009B1934">
        <w:rPr>
          <w:sz w:val="28"/>
          <w:szCs w:val="28"/>
          <w:lang w:val="ru-RU"/>
        </w:rPr>
        <w:t>глубокостолбчатых</w:t>
      </w:r>
      <w:proofErr w:type="spellEnd"/>
      <w:r w:rsidRPr="009B1934">
        <w:rPr>
          <w:sz w:val="28"/>
          <w:szCs w:val="28"/>
          <w:lang w:val="ru-RU"/>
        </w:rPr>
        <w:t xml:space="preserve"> солонцах развиты злаково-разнотравные степи, близкие к </w:t>
      </w:r>
      <w:proofErr w:type="spellStart"/>
      <w:r w:rsidRPr="009B1934">
        <w:rPr>
          <w:sz w:val="28"/>
          <w:szCs w:val="28"/>
          <w:lang w:val="ru-RU"/>
        </w:rPr>
        <w:t>остепненным</w:t>
      </w:r>
      <w:proofErr w:type="spellEnd"/>
      <w:r w:rsidRPr="009B1934">
        <w:rPr>
          <w:sz w:val="28"/>
          <w:szCs w:val="28"/>
          <w:lang w:val="ru-RU"/>
        </w:rPr>
        <w:t xml:space="preserve"> лугам. На солонцеватых почвах преобладают: овсяница красная, тимофеевка степная, девясил британский. Лугово-черноземные и черноземно-луговые почвы характеризуются вейниково-типчаковыми группировками. На солончаковых почвах состав травостоя очень изменчив. </w:t>
      </w:r>
    </w:p>
    <w:p w14:paraId="0E855E95" w14:textId="77777777" w:rsidR="00AA3575" w:rsidRPr="00A5149A" w:rsidRDefault="00AA3575" w:rsidP="00AA3575">
      <w:pPr>
        <w:pStyle w:val="a1"/>
        <w:rPr>
          <w:sz w:val="28"/>
          <w:szCs w:val="28"/>
          <w:lang w:val="ru-RU"/>
        </w:rPr>
      </w:pPr>
      <w:r w:rsidRPr="009B1934">
        <w:rPr>
          <w:sz w:val="28"/>
          <w:szCs w:val="28"/>
          <w:lang w:val="ru-RU"/>
        </w:rPr>
        <w:t xml:space="preserve">С точки зрения роли растительного покрова в современных процессах почвообразования, важно отметить два обстоятельства: во-первых, прогрессирующий процесс смены лесной растительности на степную. Все большее </w:t>
      </w:r>
      <w:proofErr w:type="spellStart"/>
      <w:r w:rsidRPr="009B1934">
        <w:rPr>
          <w:sz w:val="28"/>
          <w:szCs w:val="28"/>
          <w:lang w:val="ru-RU"/>
        </w:rPr>
        <w:t>обезлесивание</w:t>
      </w:r>
      <w:proofErr w:type="spellEnd"/>
      <w:r w:rsidRPr="009B1934">
        <w:rPr>
          <w:sz w:val="28"/>
          <w:szCs w:val="28"/>
          <w:lang w:val="ru-RU"/>
        </w:rPr>
        <w:t xml:space="preserve"> </w:t>
      </w:r>
      <w:proofErr w:type="spellStart"/>
      <w:r w:rsidRPr="009B1934">
        <w:rPr>
          <w:sz w:val="28"/>
          <w:szCs w:val="28"/>
          <w:lang w:val="ru-RU"/>
        </w:rPr>
        <w:t>Барабы</w:t>
      </w:r>
      <w:proofErr w:type="spellEnd"/>
      <w:r w:rsidRPr="009B1934">
        <w:rPr>
          <w:sz w:val="28"/>
          <w:szCs w:val="28"/>
          <w:lang w:val="ru-RU"/>
        </w:rPr>
        <w:t xml:space="preserve"> в результате неправильного использования ее лесных богатств приводит усыханию и увеличению засоленности почв, снижению уровня и повышению минерализации почвенно-грунтовых вод, развитию эрозионно-дефляционных явлений, разрушающих почвенный покров повышенных элементов рельефа. Во-вторых, луговые степи и луга </w:t>
      </w:r>
      <w:r w:rsidRPr="009B1934">
        <w:rPr>
          <w:sz w:val="28"/>
          <w:szCs w:val="28"/>
          <w:lang w:val="ru-RU"/>
        </w:rPr>
        <w:lastRenderedPageBreak/>
        <w:t xml:space="preserve">обширных займищ, периодически увлажняемые паводковыми и талыми водами, с лежащими на небольшой глубине пресными водами, обеспечивают интенсивное проявление дернового процесса, значительное </w:t>
      </w:r>
      <w:proofErr w:type="spellStart"/>
      <w:r w:rsidRPr="009B1934">
        <w:rPr>
          <w:sz w:val="28"/>
          <w:szCs w:val="28"/>
          <w:lang w:val="ru-RU"/>
        </w:rPr>
        <w:t>гумусонакопление</w:t>
      </w:r>
      <w:proofErr w:type="spellEnd"/>
      <w:r w:rsidRPr="009B1934">
        <w:rPr>
          <w:sz w:val="28"/>
          <w:szCs w:val="28"/>
          <w:lang w:val="ru-RU"/>
        </w:rPr>
        <w:t xml:space="preserve"> у луговых и лугово-черноземных почв. В связи с этим сохранение лесов, регулирование водного режима с целью </w:t>
      </w:r>
      <w:proofErr w:type="spellStart"/>
      <w:r w:rsidRPr="009B1934">
        <w:rPr>
          <w:sz w:val="28"/>
          <w:szCs w:val="28"/>
          <w:lang w:val="ru-RU"/>
        </w:rPr>
        <w:t>залужения</w:t>
      </w:r>
      <w:proofErr w:type="spellEnd"/>
      <w:r w:rsidRPr="009B1934">
        <w:rPr>
          <w:sz w:val="28"/>
          <w:szCs w:val="28"/>
          <w:lang w:val="ru-RU"/>
        </w:rPr>
        <w:t xml:space="preserve"> пересушенных территорий, ослабления и прекращения восходящих токов соленых растворов, организация правильного выпаса скота, исключающего выбивание пастбищ - единственный верный путь к сохранению и поддержанию лугово-дернового почвообразовательного процесса.</w:t>
      </w:r>
    </w:p>
    <w:p w14:paraId="2D8A2849" w14:textId="77777777" w:rsidR="00AA3575" w:rsidRPr="00A5149A" w:rsidRDefault="00AA3575" w:rsidP="00AA3575">
      <w:pPr>
        <w:pStyle w:val="a1"/>
        <w:spacing w:before="120"/>
        <w:ind w:left="28" w:firstLine="700"/>
        <w:rPr>
          <w:b/>
          <w:sz w:val="28"/>
          <w:szCs w:val="28"/>
          <w:lang w:val="ru-RU"/>
        </w:rPr>
      </w:pPr>
      <w:r w:rsidRPr="009B1934">
        <w:rPr>
          <w:b/>
          <w:sz w:val="28"/>
          <w:szCs w:val="28"/>
          <w:lang w:val="ru-RU"/>
        </w:rPr>
        <w:t>Геологическое строение, гидрологические и инженерно-геологические условия</w:t>
      </w:r>
    </w:p>
    <w:p w14:paraId="28384E2A" w14:textId="77777777" w:rsidR="00AA3575" w:rsidRPr="009B1934" w:rsidRDefault="00AA3575" w:rsidP="00AA3575">
      <w:pPr>
        <w:pStyle w:val="a1"/>
        <w:rPr>
          <w:sz w:val="28"/>
          <w:szCs w:val="28"/>
          <w:lang w:val="ru-RU"/>
        </w:rPr>
      </w:pPr>
      <w:r w:rsidRPr="009B1934">
        <w:rPr>
          <w:sz w:val="28"/>
          <w:szCs w:val="28"/>
          <w:lang w:val="ru-RU"/>
        </w:rPr>
        <w:t xml:space="preserve">В геологическом отношении </w:t>
      </w:r>
      <w:r>
        <w:rPr>
          <w:sz w:val="28"/>
          <w:szCs w:val="28"/>
          <w:lang w:val="ru-RU"/>
        </w:rPr>
        <w:t>территория</w:t>
      </w:r>
      <w:r w:rsidRPr="009B1934">
        <w:rPr>
          <w:sz w:val="28"/>
          <w:szCs w:val="28"/>
          <w:lang w:val="ru-RU"/>
        </w:rPr>
        <w:t xml:space="preserve"> приурочен</w:t>
      </w:r>
      <w:r>
        <w:rPr>
          <w:sz w:val="28"/>
          <w:szCs w:val="28"/>
          <w:lang w:val="ru-RU"/>
        </w:rPr>
        <w:t>а</w:t>
      </w:r>
      <w:r w:rsidRPr="009B1934">
        <w:rPr>
          <w:sz w:val="28"/>
          <w:szCs w:val="28"/>
          <w:lang w:val="ru-RU"/>
        </w:rPr>
        <w:t xml:space="preserve"> к центральной части обширной Чановской впадины, сложенной на глубину 300 – 350 м песчано-глинистыми осадками четвертичного времени, неогены и верхнего палеогена, горизонтально залегающими на неровной поверхности морских глин, нижнего олигоцена-эоцена, мощностью более 300 м. Ниже залегают морские осадки мезозойской группы, представленные песками, глинами песчаниками, аргиллитами, </w:t>
      </w:r>
      <w:proofErr w:type="spellStart"/>
      <w:r w:rsidRPr="009B1934">
        <w:rPr>
          <w:sz w:val="28"/>
          <w:szCs w:val="28"/>
          <w:lang w:val="ru-RU"/>
        </w:rPr>
        <w:t>сундаментом</w:t>
      </w:r>
      <w:proofErr w:type="spellEnd"/>
      <w:r w:rsidRPr="009B1934">
        <w:rPr>
          <w:sz w:val="28"/>
          <w:szCs w:val="28"/>
          <w:lang w:val="ru-RU"/>
        </w:rPr>
        <w:t xml:space="preserve"> здесь служат </w:t>
      </w:r>
      <w:proofErr w:type="spellStart"/>
      <w:r w:rsidRPr="009B1934">
        <w:rPr>
          <w:sz w:val="28"/>
          <w:szCs w:val="28"/>
          <w:lang w:val="ru-RU"/>
        </w:rPr>
        <w:t>палозойские</w:t>
      </w:r>
      <w:proofErr w:type="spellEnd"/>
      <w:r w:rsidRPr="009B1934">
        <w:rPr>
          <w:sz w:val="28"/>
          <w:szCs w:val="28"/>
          <w:lang w:val="ru-RU"/>
        </w:rPr>
        <w:t xml:space="preserve"> отложения погруженные на глубину 2500 – 3000 м.</w:t>
      </w:r>
    </w:p>
    <w:p w14:paraId="131B6C57" w14:textId="77777777" w:rsidR="00AA3575" w:rsidRPr="009B1934" w:rsidRDefault="00AA3575" w:rsidP="00AA3575">
      <w:pPr>
        <w:pStyle w:val="a1"/>
        <w:rPr>
          <w:sz w:val="28"/>
          <w:szCs w:val="28"/>
          <w:lang w:val="ru-RU"/>
        </w:rPr>
      </w:pPr>
      <w:r w:rsidRPr="009B1934">
        <w:rPr>
          <w:sz w:val="28"/>
          <w:szCs w:val="28"/>
          <w:lang w:val="ru-RU"/>
        </w:rPr>
        <w:t xml:space="preserve">В гидрогеологическом отношении район приурочивается к центральной части </w:t>
      </w:r>
      <w:r>
        <w:rPr>
          <w:sz w:val="28"/>
          <w:szCs w:val="28"/>
          <w:lang w:val="ru-RU"/>
        </w:rPr>
        <w:t>О</w:t>
      </w:r>
      <w:r w:rsidRPr="009B1934">
        <w:rPr>
          <w:sz w:val="28"/>
          <w:szCs w:val="28"/>
          <w:lang w:val="ru-RU"/>
        </w:rPr>
        <w:t xml:space="preserve">бь-Иртышского артезианского бассейна, где водоносные горизонты представлены пластами и пачками песков, часто широкого регионального распространения в толще </w:t>
      </w:r>
      <w:proofErr w:type="spellStart"/>
      <w:r w:rsidRPr="009B1934">
        <w:rPr>
          <w:sz w:val="28"/>
          <w:szCs w:val="28"/>
          <w:lang w:val="ru-RU"/>
        </w:rPr>
        <w:t>мезокайнозойских</w:t>
      </w:r>
      <w:proofErr w:type="spellEnd"/>
      <w:r w:rsidRPr="009B1934">
        <w:rPr>
          <w:sz w:val="28"/>
          <w:szCs w:val="28"/>
          <w:lang w:val="ru-RU"/>
        </w:rPr>
        <w:t xml:space="preserve"> осадков.</w:t>
      </w:r>
    </w:p>
    <w:p w14:paraId="1E17F93C" w14:textId="77777777" w:rsidR="00AA3575" w:rsidRPr="009B1934" w:rsidRDefault="00AA3575" w:rsidP="00AA3575">
      <w:pPr>
        <w:pStyle w:val="a1"/>
        <w:rPr>
          <w:sz w:val="28"/>
          <w:szCs w:val="28"/>
          <w:lang w:val="ru-RU"/>
        </w:rPr>
      </w:pPr>
      <w:r w:rsidRPr="009B1934">
        <w:rPr>
          <w:sz w:val="28"/>
          <w:szCs w:val="28"/>
          <w:lang w:val="ru-RU"/>
        </w:rPr>
        <w:t>Однако воды этих отложений преимущественно солоноватые и соленые, непригодные для питьевого водоснабжения.</w:t>
      </w:r>
    </w:p>
    <w:p w14:paraId="18C12C0B" w14:textId="77777777" w:rsidR="00AA3575" w:rsidRPr="009B1934" w:rsidRDefault="00AA3575" w:rsidP="00AA3575">
      <w:pPr>
        <w:pStyle w:val="a1"/>
        <w:rPr>
          <w:sz w:val="28"/>
          <w:szCs w:val="28"/>
          <w:lang w:val="ru-RU"/>
        </w:rPr>
      </w:pPr>
      <w:r w:rsidRPr="009B1934">
        <w:rPr>
          <w:sz w:val="28"/>
          <w:szCs w:val="28"/>
          <w:lang w:val="ru-RU"/>
        </w:rPr>
        <w:t xml:space="preserve">Водоснабжение может базироваться на артезианских водоносных горизонтах ипатовской и </w:t>
      </w:r>
      <w:proofErr w:type="spellStart"/>
      <w:r w:rsidRPr="009B1934">
        <w:rPr>
          <w:sz w:val="28"/>
          <w:szCs w:val="28"/>
          <w:lang w:val="ru-RU"/>
        </w:rPr>
        <w:t>покуровской</w:t>
      </w:r>
      <w:proofErr w:type="spellEnd"/>
      <w:r w:rsidRPr="009B1934">
        <w:rPr>
          <w:sz w:val="28"/>
          <w:szCs w:val="28"/>
          <w:lang w:val="ru-RU"/>
        </w:rPr>
        <w:t xml:space="preserve"> свит верхнего мела, залегающих на глубине 750 – 800 м.</w:t>
      </w:r>
    </w:p>
    <w:p w14:paraId="45C37325" w14:textId="77777777" w:rsidR="00AA3575" w:rsidRPr="009B1934" w:rsidRDefault="00AA3575" w:rsidP="00AA3575">
      <w:pPr>
        <w:pStyle w:val="a1"/>
        <w:rPr>
          <w:sz w:val="28"/>
          <w:szCs w:val="28"/>
          <w:lang w:val="ru-RU"/>
        </w:rPr>
      </w:pPr>
      <w:r w:rsidRPr="009B1934">
        <w:rPr>
          <w:sz w:val="28"/>
          <w:szCs w:val="28"/>
          <w:lang w:val="ru-RU"/>
        </w:rPr>
        <w:t>Водозаборные скважины бурятся глубиной до 1200 м. Статические уровни устанавливаются на +7 – +20 м. Дебит самоизлива у устья скважины достигает 50 м</w:t>
      </w:r>
      <w:r w:rsidRPr="000E7B09">
        <w:rPr>
          <w:sz w:val="28"/>
          <w:szCs w:val="28"/>
          <w:vertAlign w:val="superscript"/>
          <w:lang w:val="ru-RU"/>
        </w:rPr>
        <w:t>3</w:t>
      </w:r>
      <w:r w:rsidRPr="009B1934">
        <w:rPr>
          <w:sz w:val="28"/>
          <w:szCs w:val="28"/>
          <w:lang w:val="ru-RU"/>
        </w:rPr>
        <w:t>/час и больше. Вода пресная, слабощелочная плотным остатком 0,6 – 1,2 г/л, реже до 2,6 г/л.</w:t>
      </w:r>
    </w:p>
    <w:p w14:paraId="7625216A" w14:textId="77777777" w:rsidR="00AA3575" w:rsidRPr="009B1934" w:rsidRDefault="00AA3575" w:rsidP="00AA3575">
      <w:pPr>
        <w:pStyle w:val="a1"/>
        <w:rPr>
          <w:sz w:val="28"/>
          <w:szCs w:val="28"/>
          <w:lang w:val="ru-RU"/>
        </w:rPr>
      </w:pPr>
      <w:r w:rsidRPr="009B1934">
        <w:rPr>
          <w:sz w:val="28"/>
          <w:szCs w:val="28"/>
          <w:lang w:val="ru-RU"/>
        </w:rPr>
        <w:t xml:space="preserve">Инженерно-геологические условия </w:t>
      </w:r>
      <w:r>
        <w:rPr>
          <w:sz w:val="28"/>
          <w:szCs w:val="28"/>
          <w:lang w:val="ru-RU"/>
        </w:rPr>
        <w:t>рассматриваемой территории</w:t>
      </w:r>
      <w:r w:rsidRPr="009B1934">
        <w:rPr>
          <w:sz w:val="28"/>
          <w:szCs w:val="28"/>
          <w:lang w:val="ru-RU"/>
        </w:rPr>
        <w:t xml:space="preserve"> различны. На значительной площади весьма существенно они осложняются равнинным рельефом поверхности с большим количеством различных по размерам замкнутых понижений. Некоторые из них заняты озерами, некоторые по дну заболочены. В отдельных случаях на то или иное время в них задерживается вода атмосферных осадков, которая формирует грунтовые воды, обычно характера верховодки. </w:t>
      </w:r>
    </w:p>
    <w:p w14:paraId="097FCA96" w14:textId="77777777" w:rsidR="00AA3575" w:rsidRPr="009B1934" w:rsidRDefault="00AA3575" w:rsidP="00AA3575">
      <w:pPr>
        <w:pStyle w:val="a1"/>
        <w:rPr>
          <w:sz w:val="28"/>
          <w:szCs w:val="28"/>
          <w:lang w:val="ru-RU"/>
        </w:rPr>
      </w:pPr>
      <w:r w:rsidRPr="009B1934">
        <w:rPr>
          <w:sz w:val="28"/>
          <w:szCs w:val="28"/>
          <w:lang w:val="ru-RU"/>
        </w:rPr>
        <w:t>Верхняя толща четвертичных осадков до 8 – 10 м представлена, обычно, глинистыми грунтами, ниже, регионально не выделенные залегают мелкозернистые пылеватые пески.</w:t>
      </w:r>
    </w:p>
    <w:p w14:paraId="068B7F56" w14:textId="77777777" w:rsidR="00AA3575" w:rsidRPr="009B1934" w:rsidRDefault="00AA3575" w:rsidP="00AA3575">
      <w:pPr>
        <w:pStyle w:val="a1"/>
        <w:rPr>
          <w:sz w:val="28"/>
          <w:szCs w:val="28"/>
          <w:lang w:val="ru-RU"/>
        </w:rPr>
      </w:pPr>
      <w:r w:rsidRPr="009B1934">
        <w:rPr>
          <w:sz w:val="28"/>
          <w:szCs w:val="28"/>
          <w:lang w:val="ru-RU"/>
        </w:rPr>
        <w:lastRenderedPageBreak/>
        <w:t>На возвышенных участках рельефа верхний горизонт суглинков с глубины 1,0 – 1,5 м и до 3,0 – 4,0 м представлен лессовидными просадочными разностями.</w:t>
      </w:r>
    </w:p>
    <w:p w14:paraId="30A0CB7A" w14:textId="77777777" w:rsidR="00AA3575" w:rsidRPr="009B1934" w:rsidRDefault="00AA3575" w:rsidP="00AA3575">
      <w:pPr>
        <w:pStyle w:val="a1"/>
        <w:rPr>
          <w:sz w:val="28"/>
          <w:szCs w:val="28"/>
          <w:lang w:val="ru-RU"/>
        </w:rPr>
      </w:pPr>
      <w:r w:rsidRPr="009B1934">
        <w:rPr>
          <w:sz w:val="28"/>
          <w:szCs w:val="28"/>
          <w:lang w:val="ru-RU"/>
        </w:rPr>
        <w:t>Грунтовые воды до глубины 6,0 м не встречены.</w:t>
      </w:r>
    </w:p>
    <w:p w14:paraId="23AADADE" w14:textId="77777777" w:rsidR="00AA3575" w:rsidRPr="009B1934" w:rsidRDefault="00AA3575" w:rsidP="00AA3575">
      <w:pPr>
        <w:pStyle w:val="a1"/>
        <w:rPr>
          <w:sz w:val="28"/>
          <w:szCs w:val="28"/>
          <w:lang w:val="ru-RU"/>
        </w:rPr>
      </w:pPr>
      <w:r w:rsidRPr="009B1934">
        <w:rPr>
          <w:sz w:val="28"/>
          <w:szCs w:val="28"/>
          <w:lang w:val="ru-RU"/>
        </w:rPr>
        <w:t>На одном из отделений совхоза, в пониженных участках рельефа грунтовые воды залегают на глубине 3,0 – 3,5 м.</w:t>
      </w:r>
    </w:p>
    <w:p w14:paraId="6C9B3E6D" w14:textId="77777777" w:rsidR="00AA3575" w:rsidRPr="009B1934" w:rsidRDefault="00AA3575" w:rsidP="00AA3575">
      <w:pPr>
        <w:pStyle w:val="a1"/>
        <w:rPr>
          <w:sz w:val="28"/>
          <w:szCs w:val="28"/>
          <w:lang w:val="ru-RU"/>
        </w:rPr>
      </w:pPr>
      <w:r w:rsidRPr="009B1934">
        <w:rPr>
          <w:sz w:val="28"/>
          <w:szCs w:val="28"/>
          <w:lang w:val="ru-RU"/>
        </w:rPr>
        <w:t xml:space="preserve">В гидрогеологическом отношении </w:t>
      </w:r>
      <w:r>
        <w:rPr>
          <w:sz w:val="28"/>
          <w:szCs w:val="28"/>
          <w:lang w:val="ru-RU"/>
        </w:rPr>
        <w:t>территория</w:t>
      </w:r>
      <w:r w:rsidRPr="009B1934">
        <w:rPr>
          <w:sz w:val="28"/>
          <w:szCs w:val="28"/>
          <w:lang w:val="ru-RU"/>
        </w:rPr>
        <w:t xml:space="preserve"> характеризуется большой степенью и пестротой минерализации подземных вод с преобладанием соленых грунтовых напорных подземных вод. Грунтовые воды содержатся в линзообразно </w:t>
      </w:r>
      <w:proofErr w:type="spellStart"/>
      <w:r w:rsidRPr="009B1934">
        <w:rPr>
          <w:sz w:val="28"/>
          <w:szCs w:val="28"/>
          <w:lang w:val="ru-RU"/>
        </w:rPr>
        <w:t>залегаемых</w:t>
      </w:r>
      <w:proofErr w:type="spellEnd"/>
      <w:r w:rsidRPr="009B1934">
        <w:rPr>
          <w:sz w:val="28"/>
          <w:szCs w:val="28"/>
          <w:lang w:val="ru-RU"/>
        </w:rPr>
        <w:t xml:space="preserve"> мелкозернистых песках, супесях и суглинках, четвертичных и третичных отложений и обладают преимущественно высокой минерализацией </w:t>
      </w:r>
      <w:proofErr w:type="spellStart"/>
      <w:r w:rsidRPr="009B1934">
        <w:rPr>
          <w:sz w:val="28"/>
          <w:szCs w:val="28"/>
          <w:lang w:val="ru-RU"/>
        </w:rPr>
        <w:t>сульфадно</w:t>
      </w:r>
      <w:proofErr w:type="spellEnd"/>
      <w:r w:rsidRPr="009B1934">
        <w:rPr>
          <w:sz w:val="28"/>
          <w:szCs w:val="28"/>
          <w:lang w:val="ru-RU"/>
        </w:rPr>
        <w:t>-хлоридного и хлоридного типа. Пресные воды среди них имеют локальное распространение и могут обеспечить водой лишь небольшие хозяйства.</w:t>
      </w:r>
    </w:p>
    <w:p w14:paraId="1AB6DC41" w14:textId="77777777" w:rsidR="00AA3575" w:rsidRPr="009B1934" w:rsidRDefault="00AA3575" w:rsidP="00AA3575">
      <w:pPr>
        <w:pStyle w:val="a1"/>
        <w:rPr>
          <w:sz w:val="28"/>
          <w:szCs w:val="28"/>
          <w:lang w:val="ru-RU"/>
        </w:rPr>
      </w:pPr>
      <w:r w:rsidRPr="009B1934">
        <w:rPr>
          <w:sz w:val="28"/>
          <w:szCs w:val="28"/>
          <w:lang w:val="ru-RU"/>
        </w:rPr>
        <w:t>Наиболее водообильные горизонты залегают на глубине 100 – 300 м в тонко и мелкозернистых песках неогена и палеогена и отличаются, преимущественно, высокой минерализацией. Подземные воды четвертичных и третичных отложений не могут являться надежным источников централизованного водоснабжения населенных пунктов. Водоносные горизонты меловых отложений залегают на глубине 930 – 1200 м и имеют повсеместное распространение по территории.</w:t>
      </w:r>
    </w:p>
    <w:p w14:paraId="742C5871" w14:textId="77777777" w:rsidR="00AA3575" w:rsidRPr="009B1934" w:rsidRDefault="00AA3575" w:rsidP="00AA3575">
      <w:pPr>
        <w:pStyle w:val="a1"/>
        <w:rPr>
          <w:sz w:val="28"/>
          <w:szCs w:val="28"/>
          <w:lang w:val="ru-RU"/>
        </w:rPr>
      </w:pPr>
      <w:r w:rsidRPr="009B1934">
        <w:rPr>
          <w:sz w:val="28"/>
          <w:szCs w:val="28"/>
          <w:lang w:val="ru-RU"/>
        </w:rPr>
        <w:t xml:space="preserve">Первый горизонт этой толщи содержит высокоминерализованные воды, непригодные для водоснабжения. К пригодным относятся </w:t>
      </w:r>
      <w:proofErr w:type="gramStart"/>
      <w:r w:rsidRPr="009B1934">
        <w:rPr>
          <w:sz w:val="28"/>
          <w:szCs w:val="28"/>
          <w:lang w:val="ru-RU"/>
        </w:rPr>
        <w:t>высоко-дебитные</w:t>
      </w:r>
      <w:proofErr w:type="gramEnd"/>
      <w:r w:rsidRPr="009B1934">
        <w:rPr>
          <w:sz w:val="28"/>
          <w:szCs w:val="28"/>
          <w:lang w:val="ru-RU"/>
        </w:rPr>
        <w:t xml:space="preserve"> (830 – 1200 м</w:t>
      </w:r>
      <w:r w:rsidRPr="005648F6">
        <w:rPr>
          <w:sz w:val="28"/>
          <w:szCs w:val="28"/>
          <w:vertAlign w:val="superscript"/>
          <w:lang w:val="ru-RU"/>
        </w:rPr>
        <w:t>3</w:t>
      </w:r>
      <w:r w:rsidRPr="009B1934">
        <w:rPr>
          <w:sz w:val="28"/>
          <w:szCs w:val="28"/>
          <w:lang w:val="ru-RU"/>
        </w:rPr>
        <w:t>/сутки) водоносные горизонты меловых отложений, залегающие на глубине 1000 – 1200 м.</w:t>
      </w:r>
    </w:p>
    <w:p w14:paraId="6449D50B" w14:textId="77777777" w:rsidR="00AA3575" w:rsidRDefault="00AA3575" w:rsidP="00AA3575">
      <w:pPr>
        <w:pStyle w:val="a1"/>
        <w:rPr>
          <w:sz w:val="28"/>
          <w:szCs w:val="28"/>
          <w:lang w:val="ru-RU"/>
        </w:rPr>
      </w:pPr>
      <w:r w:rsidRPr="009B1934">
        <w:rPr>
          <w:sz w:val="28"/>
          <w:szCs w:val="28"/>
          <w:lang w:val="ru-RU"/>
        </w:rPr>
        <w:t>Вода этих горизонтов пресная или слабо солоноватая. Содержание сухого осадка не превышает 2 гр. на 1 лит воды.</w:t>
      </w:r>
    </w:p>
    <w:p w14:paraId="7F7EF9B5" w14:textId="77777777" w:rsidR="00AA3575" w:rsidRPr="005648F6" w:rsidRDefault="00AA3575" w:rsidP="00AA3575">
      <w:pPr>
        <w:pStyle w:val="a1"/>
        <w:spacing w:before="120"/>
        <w:ind w:left="709" w:firstLine="0"/>
        <w:rPr>
          <w:b/>
          <w:sz w:val="28"/>
          <w:szCs w:val="28"/>
          <w:lang w:val="ru-RU"/>
        </w:rPr>
      </w:pPr>
      <w:r w:rsidRPr="005648F6">
        <w:rPr>
          <w:b/>
          <w:sz w:val="28"/>
          <w:szCs w:val="28"/>
          <w:lang w:val="ru-RU"/>
        </w:rPr>
        <w:t>Полезные ископаемые</w:t>
      </w:r>
    </w:p>
    <w:p w14:paraId="453E987A" w14:textId="4885E4C1" w:rsidR="00AA3575" w:rsidRDefault="00AA3575" w:rsidP="00AA3575">
      <w:pPr>
        <w:pStyle w:val="a1"/>
        <w:rPr>
          <w:sz w:val="28"/>
          <w:szCs w:val="28"/>
          <w:lang w:val="ru-RU"/>
        </w:rPr>
      </w:pPr>
      <w:r w:rsidRPr="005648F6">
        <w:rPr>
          <w:sz w:val="28"/>
          <w:szCs w:val="28"/>
          <w:lang w:val="ru-RU"/>
        </w:rPr>
        <w:t xml:space="preserve">На территории </w:t>
      </w:r>
      <w:proofErr w:type="spellStart"/>
      <w:r w:rsidR="003A29B4">
        <w:rPr>
          <w:sz w:val="28"/>
          <w:szCs w:val="28"/>
          <w:lang w:val="ru-RU"/>
        </w:rPr>
        <w:t>Новотартасского</w:t>
      </w:r>
      <w:proofErr w:type="spellEnd"/>
      <w:r w:rsidRPr="00F36715">
        <w:rPr>
          <w:sz w:val="28"/>
          <w:szCs w:val="28"/>
          <w:lang w:val="ru-RU"/>
        </w:rPr>
        <w:t xml:space="preserve"> </w:t>
      </w:r>
      <w:r w:rsidRPr="005648F6">
        <w:rPr>
          <w:sz w:val="28"/>
          <w:szCs w:val="28"/>
          <w:lang w:val="ru-RU"/>
        </w:rPr>
        <w:t>сельсовета отсутствуют месторождения общераспространенных полезных ископаемых.</w:t>
      </w:r>
    </w:p>
    <w:p w14:paraId="7EC850A0" w14:textId="77777777" w:rsidR="004915DE" w:rsidRPr="002E48EA" w:rsidRDefault="004915DE" w:rsidP="004915DE">
      <w:pPr>
        <w:pStyle w:val="a1"/>
        <w:spacing w:before="120"/>
        <w:ind w:left="709" w:firstLine="0"/>
        <w:rPr>
          <w:b/>
          <w:sz w:val="28"/>
          <w:szCs w:val="28"/>
          <w:lang w:val="ru-RU"/>
        </w:rPr>
      </w:pPr>
      <w:r w:rsidRPr="002E48EA">
        <w:rPr>
          <w:b/>
          <w:sz w:val="28"/>
          <w:szCs w:val="28"/>
          <w:lang w:val="ru-RU"/>
        </w:rPr>
        <w:t>Сведения о землях лесного фонда</w:t>
      </w:r>
    </w:p>
    <w:p w14:paraId="65C9FA71" w14:textId="55BB442D" w:rsidR="004915DE" w:rsidRPr="00A5149A" w:rsidRDefault="004915DE" w:rsidP="004915DE">
      <w:pPr>
        <w:pStyle w:val="a1"/>
        <w:rPr>
          <w:sz w:val="28"/>
          <w:szCs w:val="28"/>
          <w:lang w:val="ru-RU"/>
        </w:rPr>
      </w:pPr>
      <w:r>
        <w:rPr>
          <w:sz w:val="28"/>
          <w:szCs w:val="28"/>
          <w:lang w:val="ru-RU"/>
        </w:rPr>
        <w:t>На рассматриваемой территории расположены земли Венгеровского лесничества. Границы Венгеровского лесничества установлены приказом Рослесхоза от 13.10.2017 № 556 «Об установлении границ Венгеровского лесничества в Новосибирской области».</w:t>
      </w:r>
    </w:p>
    <w:p w14:paraId="02D41454" w14:textId="111C9507" w:rsidR="008C6D4D" w:rsidRPr="00A5149A" w:rsidRDefault="00BA0D34" w:rsidP="00BA0D34">
      <w:pPr>
        <w:pStyle w:val="30"/>
        <w:rPr>
          <w:i w:val="0"/>
          <w:sz w:val="28"/>
          <w:szCs w:val="28"/>
        </w:rPr>
      </w:pPr>
      <w:bookmarkStart w:id="38" w:name="_Toc522808442"/>
      <w:bookmarkStart w:id="39" w:name="_Toc182900486"/>
      <w:bookmarkEnd w:id="33"/>
      <w:bookmarkEnd w:id="34"/>
      <w:bookmarkEnd w:id="35"/>
      <w:r w:rsidRPr="006C53C8">
        <w:rPr>
          <w:i w:val="0"/>
          <w:sz w:val="28"/>
          <w:szCs w:val="28"/>
        </w:rPr>
        <w:t xml:space="preserve">2.1.3 </w:t>
      </w:r>
      <w:r w:rsidR="00A5122F" w:rsidRPr="006C53C8">
        <w:rPr>
          <w:i w:val="0"/>
          <w:sz w:val="28"/>
          <w:szCs w:val="28"/>
        </w:rPr>
        <w:t>Демографическая ситуация</w:t>
      </w:r>
      <w:bookmarkEnd w:id="38"/>
      <w:bookmarkEnd w:id="39"/>
    </w:p>
    <w:p w14:paraId="1D1C8FCB" w14:textId="1496E5BA" w:rsidR="007A10C5" w:rsidRPr="00A5149A" w:rsidRDefault="007A10C5" w:rsidP="007A10C5">
      <w:pPr>
        <w:ind w:firstLine="709"/>
        <w:rPr>
          <w:sz w:val="28"/>
          <w:szCs w:val="28"/>
          <w:lang w:eastAsia="ar-SA" w:bidi="en-US"/>
        </w:rPr>
      </w:pPr>
      <w:bookmarkStart w:id="40" w:name="_Toc370201485"/>
      <w:r w:rsidRPr="00A5149A">
        <w:rPr>
          <w:sz w:val="28"/>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A5149A">
        <w:rPr>
          <w:sz w:val="28"/>
          <w:szCs w:val="28"/>
          <w:lang w:eastAsia="ar-SA" w:bidi="en-US"/>
        </w:rPr>
        <w:t xml:space="preserve"> </w:t>
      </w:r>
      <w:proofErr w:type="spellStart"/>
      <w:r w:rsidR="003A29B4">
        <w:rPr>
          <w:sz w:val="28"/>
          <w:szCs w:val="28"/>
          <w:lang w:eastAsia="ar-SA" w:bidi="en-US"/>
        </w:rPr>
        <w:t>Новотартасского</w:t>
      </w:r>
      <w:proofErr w:type="spellEnd"/>
      <w:r w:rsidR="004B615E" w:rsidRPr="00A5149A">
        <w:rPr>
          <w:sz w:val="28"/>
          <w:szCs w:val="28"/>
          <w:lang w:eastAsia="ar-SA" w:bidi="en-US"/>
        </w:rPr>
        <w:t xml:space="preserve"> сельсовета</w:t>
      </w:r>
      <w:r w:rsidR="00785427" w:rsidRPr="00A5149A">
        <w:rPr>
          <w:sz w:val="28"/>
          <w:szCs w:val="28"/>
          <w:lang w:eastAsia="ar-SA" w:bidi="en-US"/>
        </w:rPr>
        <w:t>.</w:t>
      </w:r>
    </w:p>
    <w:p w14:paraId="6BC517D7" w14:textId="147006F5" w:rsidR="007A10C5" w:rsidRPr="00A5149A" w:rsidRDefault="007A10C5" w:rsidP="007A10C5">
      <w:pPr>
        <w:ind w:firstLine="709"/>
        <w:rPr>
          <w:sz w:val="28"/>
          <w:szCs w:val="28"/>
          <w:lang w:eastAsia="ar-SA" w:bidi="en-US"/>
        </w:rPr>
      </w:pPr>
      <w:r w:rsidRPr="00A5149A">
        <w:rPr>
          <w:sz w:val="28"/>
          <w:szCs w:val="28"/>
          <w:lang w:eastAsia="ar-SA" w:bidi="en-US"/>
        </w:rPr>
        <w:lastRenderedPageBreak/>
        <w:t>Динамика изменения численности населения</w:t>
      </w:r>
      <w:r w:rsidR="00B36BD3">
        <w:rPr>
          <w:sz w:val="28"/>
          <w:szCs w:val="28"/>
          <w:lang w:eastAsia="ar-SA" w:bidi="en-US"/>
        </w:rPr>
        <w:t xml:space="preserve"> </w:t>
      </w:r>
      <w:proofErr w:type="spellStart"/>
      <w:r w:rsidR="003A29B4">
        <w:rPr>
          <w:sz w:val="28"/>
          <w:szCs w:val="28"/>
          <w:lang w:eastAsia="ar-SA" w:bidi="en-US"/>
        </w:rPr>
        <w:t>Новотартасского</w:t>
      </w:r>
      <w:proofErr w:type="spellEnd"/>
      <w:r w:rsidR="009E4E90" w:rsidRPr="00A5149A">
        <w:rPr>
          <w:sz w:val="28"/>
          <w:szCs w:val="28"/>
          <w:lang w:eastAsia="ar-SA" w:bidi="en-US"/>
        </w:rPr>
        <w:t xml:space="preserve"> </w:t>
      </w:r>
      <w:r w:rsidR="004B615E" w:rsidRPr="00A5149A">
        <w:rPr>
          <w:sz w:val="28"/>
          <w:szCs w:val="28"/>
          <w:lang w:eastAsia="ar-SA" w:bidi="en-US"/>
        </w:rPr>
        <w:t xml:space="preserve">сельсовета </w:t>
      </w:r>
      <w:r w:rsidRPr="00A5149A">
        <w:rPr>
          <w:sz w:val="28"/>
          <w:szCs w:val="28"/>
          <w:lang w:eastAsia="ar-SA" w:bidi="en-US"/>
        </w:rPr>
        <w:t xml:space="preserve">за последние </w:t>
      </w:r>
      <w:r w:rsidR="00696E38" w:rsidRPr="00A5149A">
        <w:rPr>
          <w:sz w:val="28"/>
          <w:szCs w:val="28"/>
          <w:lang w:eastAsia="ar-SA" w:bidi="en-US"/>
        </w:rPr>
        <w:t>5</w:t>
      </w:r>
      <w:r w:rsidRPr="00A5149A">
        <w:rPr>
          <w:sz w:val="28"/>
          <w:szCs w:val="28"/>
          <w:lang w:eastAsia="ar-SA" w:bidi="en-US"/>
        </w:rPr>
        <w:t xml:space="preserve"> лет проанализирована в таблице </w:t>
      </w:r>
      <w:r w:rsidR="00D765A2" w:rsidRPr="00A5149A">
        <w:rPr>
          <w:sz w:val="28"/>
          <w:szCs w:val="28"/>
          <w:lang w:eastAsia="ar-SA" w:bidi="en-US"/>
        </w:rPr>
        <w:t>2.</w:t>
      </w:r>
      <w:r w:rsidR="009E4B59">
        <w:rPr>
          <w:sz w:val="28"/>
          <w:szCs w:val="28"/>
          <w:lang w:eastAsia="ar-SA" w:bidi="en-US"/>
        </w:rPr>
        <w:t>2</w:t>
      </w:r>
      <w:r w:rsidR="00B36BD3">
        <w:rPr>
          <w:sz w:val="28"/>
          <w:szCs w:val="28"/>
          <w:lang w:eastAsia="ar-SA" w:bidi="en-US"/>
        </w:rPr>
        <w:t xml:space="preserve"> </w:t>
      </w:r>
      <w:r w:rsidR="00B36BD3">
        <w:rPr>
          <w:sz w:val="28"/>
          <w:szCs w:val="28"/>
        </w:rPr>
        <w:t>(п</w:t>
      </w:r>
      <w:r w:rsidR="00B36BD3" w:rsidRPr="00A5149A">
        <w:rPr>
          <w:sz w:val="28"/>
          <w:szCs w:val="28"/>
        </w:rPr>
        <w:t>о данным Федеральной службы государственной статистики</w:t>
      </w:r>
      <w:r w:rsidR="00B36BD3">
        <w:rPr>
          <w:sz w:val="28"/>
          <w:szCs w:val="28"/>
        </w:rPr>
        <w:t>).</w:t>
      </w:r>
    </w:p>
    <w:p w14:paraId="033093B0" w14:textId="0FA9B066" w:rsidR="007A10C5" w:rsidRPr="00A5149A" w:rsidRDefault="00947B09" w:rsidP="007E1254">
      <w:pPr>
        <w:pStyle w:val="a1"/>
        <w:keepNext/>
        <w:jc w:val="right"/>
        <w:rPr>
          <w:b/>
          <w:sz w:val="28"/>
          <w:szCs w:val="28"/>
          <w:lang w:val="ru-RU"/>
        </w:rPr>
      </w:pPr>
      <w:r w:rsidRPr="00A5149A">
        <w:rPr>
          <w:b/>
          <w:sz w:val="28"/>
          <w:szCs w:val="28"/>
          <w:lang w:val="ru-RU"/>
        </w:rPr>
        <w:t xml:space="preserve">Таблица </w:t>
      </w:r>
      <w:r w:rsidR="00D765A2" w:rsidRPr="00A5149A">
        <w:rPr>
          <w:b/>
          <w:sz w:val="28"/>
          <w:szCs w:val="28"/>
          <w:lang w:val="ru-RU"/>
        </w:rPr>
        <w:t>2.</w:t>
      </w:r>
      <w:r w:rsidR="009E4B59">
        <w:rPr>
          <w:b/>
          <w:sz w:val="28"/>
          <w:szCs w:val="28"/>
          <w:lang w:val="ru-RU"/>
        </w:rPr>
        <w:t>2</w:t>
      </w:r>
    </w:p>
    <w:p w14:paraId="799E6EB9" w14:textId="78E6373E" w:rsidR="007A10C5" w:rsidRPr="00A5149A" w:rsidRDefault="007A10C5" w:rsidP="00D765A2">
      <w:pPr>
        <w:keepNext/>
        <w:suppressAutoHyphens/>
        <w:spacing w:after="120"/>
        <w:jc w:val="center"/>
        <w:rPr>
          <w:b/>
          <w:sz w:val="28"/>
          <w:szCs w:val="28"/>
          <w:lang w:eastAsia="ar-SA" w:bidi="en-US"/>
        </w:rPr>
      </w:pPr>
      <w:r w:rsidRPr="00D64F91">
        <w:rPr>
          <w:b/>
          <w:sz w:val="28"/>
          <w:szCs w:val="28"/>
          <w:lang w:eastAsia="ar-SA" w:bidi="en-US"/>
        </w:rPr>
        <w:t xml:space="preserve">Динамика изменения численности населения </w:t>
      </w:r>
      <w:proofErr w:type="spellStart"/>
      <w:r w:rsidR="003A29B4" w:rsidRPr="00D64F91">
        <w:rPr>
          <w:b/>
          <w:bCs/>
          <w:sz w:val="28"/>
          <w:szCs w:val="28"/>
          <w:lang w:eastAsia="ar-SA" w:bidi="en-US"/>
        </w:rPr>
        <w:t>Новотартасского</w:t>
      </w:r>
      <w:proofErr w:type="spellEnd"/>
      <w:r w:rsidR="009E4E90" w:rsidRPr="00D64F91">
        <w:rPr>
          <w:sz w:val="28"/>
          <w:szCs w:val="28"/>
          <w:lang w:eastAsia="ar-SA" w:bidi="en-US"/>
        </w:rPr>
        <w:t xml:space="preserve"> </w:t>
      </w:r>
      <w:r w:rsidR="004B615E" w:rsidRPr="00D64F91">
        <w:rPr>
          <w:b/>
          <w:sz w:val="28"/>
          <w:szCs w:val="28"/>
          <w:lang w:eastAsia="ar-SA" w:bidi="en-US"/>
        </w:rPr>
        <w:t>сельсовета, чел</w:t>
      </w:r>
      <w:r w:rsidR="008D19DD" w:rsidRPr="00D64F91">
        <w:rPr>
          <w:b/>
          <w:sz w:val="28"/>
          <w:szCs w:val="28"/>
          <w:lang w:eastAsia="ar-SA" w:bidi="en-US"/>
        </w:rPr>
        <w:t xml:space="preserve"> </w:t>
      </w:r>
      <w:r w:rsidR="00431D4E" w:rsidRPr="00D64F91">
        <w:rPr>
          <w:b/>
          <w:sz w:val="28"/>
          <w:szCs w:val="28"/>
          <w:lang w:eastAsia="ar-SA" w:bidi="en-US"/>
        </w:rPr>
        <w:t>(</w:t>
      </w:r>
      <w:r w:rsidR="00FC31B9" w:rsidRPr="00D64F91">
        <w:rPr>
          <w:b/>
          <w:sz w:val="28"/>
          <w:szCs w:val="28"/>
          <w:lang w:eastAsia="ar-SA" w:bidi="en-US"/>
        </w:rPr>
        <w:t>данные на начало года)</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4A0" w:firstRow="1" w:lastRow="0" w:firstColumn="1" w:lastColumn="0" w:noHBand="0" w:noVBand="1"/>
      </w:tblPr>
      <w:tblGrid>
        <w:gridCol w:w="3697"/>
        <w:gridCol w:w="1144"/>
        <w:gridCol w:w="1144"/>
        <w:gridCol w:w="1144"/>
        <w:gridCol w:w="1144"/>
        <w:gridCol w:w="1137"/>
      </w:tblGrid>
      <w:tr w:rsidR="00A85154" w:rsidRPr="0032349A" w14:paraId="48320D48" w14:textId="77777777" w:rsidTr="008D19DD">
        <w:tc>
          <w:tcPr>
            <w:tcW w:w="1964" w:type="pct"/>
            <w:shd w:val="clear" w:color="auto" w:fill="auto"/>
          </w:tcPr>
          <w:p w14:paraId="4E0A9A5B" w14:textId="77777777" w:rsidR="00A85154" w:rsidRPr="0032349A" w:rsidRDefault="00A85154" w:rsidP="00A85154">
            <w:pPr>
              <w:jc w:val="center"/>
              <w:rPr>
                <w:b/>
              </w:rPr>
            </w:pPr>
            <w:r w:rsidRPr="0032349A">
              <w:rPr>
                <w:b/>
                <w:sz w:val="22"/>
                <w:szCs w:val="22"/>
              </w:rPr>
              <w:t>Показатели</w:t>
            </w:r>
          </w:p>
        </w:tc>
        <w:tc>
          <w:tcPr>
            <w:tcW w:w="608" w:type="pct"/>
            <w:shd w:val="clear" w:color="auto" w:fill="auto"/>
          </w:tcPr>
          <w:p w14:paraId="07D07C3D" w14:textId="32FDAE61" w:rsidR="00A85154" w:rsidRPr="0032349A" w:rsidRDefault="00A85154" w:rsidP="00A85154">
            <w:pPr>
              <w:jc w:val="center"/>
              <w:rPr>
                <w:b/>
              </w:rPr>
            </w:pPr>
            <w:r>
              <w:rPr>
                <w:b/>
                <w:sz w:val="22"/>
                <w:szCs w:val="22"/>
              </w:rPr>
              <w:t>2020</w:t>
            </w:r>
            <w:r w:rsidRPr="0032349A">
              <w:rPr>
                <w:b/>
                <w:sz w:val="22"/>
                <w:szCs w:val="22"/>
              </w:rPr>
              <w:t xml:space="preserve"> год</w:t>
            </w:r>
          </w:p>
        </w:tc>
        <w:tc>
          <w:tcPr>
            <w:tcW w:w="608" w:type="pct"/>
            <w:shd w:val="clear" w:color="auto" w:fill="auto"/>
          </w:tcPr>
          <w:p w14:paraId="643AE834" w14:textId="491798A1" w:rsidR="00A85154" w:rsidRPr="0032349A" w:rsidRDefault="00A85154" w:rsidP="00A85154">
            <w:pPr>
              <w:jc w:val="center"/>
              <w:rPr>
                <w:b/>
              </w:rPr>
            </w:pPr>
            <w:r>
              <w:rPr>
                <w:b/>
                <w:sz w:val="22"/>
                <w:szCs w:val="22"/>
              </w:rPr>
              <w:t>2021</w:t>
            </w:r>
            <w:r w:rsidRPr="0032349A">
              <w:rPr>
                <w:b/>
                <w:sz w:val="22"/>
                <w:szCs w:val="22"/>
              </w:rPr>
              <w:t xml:space="preserve"> год</w:t>
            </w:r>
          </w:p>
        </w:tc>
        <w:tc>
          <w:tcPr>
            <w:tcW w:w="608" w:type="pct"/>
            <w:shd w:val="clear" w:color="auto" w:fill="auto"/>
          </w:tcPr>
          <w:p w14:paraId="42EB0DFF" w14:textId="29473DB8" w:rsidR="00A85154" w:rsidRPr="0032349A" w:rsidRDefault="00A85154" w:rsidP="00A85154">
            <w:pPr>
              <w:jc w:val="center"/>
              <w:rPr>
                <w:b/>
              </w:rPr>
            </w:pPr>
            <w:r>
              <w:rPr>
                <w:b/>
                <w:sz w:val="22"/>
                <w:szCs w:val="22"/>
              </w:rPr>
              <w:t>2022</w:t>
            </w:r>
            <w:r w:rsidRPr="0032349A">
              <w:rPr>
                <w:b/>
                <w:sz w:val="22"/>
                <w:szCs w:val="22"/>
              </w:rPr>
              <w:t xml:space="preserve"> год</w:t>
            </w:r>
          </w:p>
        </w:tc>
        <w:tc>
          <w:tcPr>
            <w:tcW w:w="608" w:type="pct"/>
            <w:shd w:val="clear" w:color="auto" w:fill="auto"/>
          </w:tcPr>
          <w:p w14:paraId="4E84DA2F" w14:textId="2D177E88" w:rsidR="00A85154" w:rsidRPr="0032349A" w:rsidRDefault="00A85154" w:rsidP="00A85154">
            <w:pPr>
              <w:jc w:val="center"/>
              <w:rPr>
                <w:b/>
              </w:rPr>
            </w:pPr>
            <w:r>
              <w:rPr>
                <w:b/>
                <w:sz w:val="22"/>
                <w:szCs w:val="22"/>
              </w:rPr>
              <w:t>2023</w:t>
            </w:r>
            <w:r w:rsidRPr="0032349A">
              <w:rPr>
                <w:b/>
                <w:sz w:val="22"/>
                <w:szCs w:val="22"/>
              </w:rPr>
              <w:t xml:space="preserve"> год</w:t>
            </w:r>
          </w:p>
        </w:tc>
        <w:tc>
          <w:tcPr>
            <w:tcW w:w="604" w:type="pct"/>
            <w:shd w:val="clear" w:color="auto" w:fill="auto"/>
          </w:tcPr>
          <w:p w14:paraId="59B32227" w14:textId="02E12FF5" w:rsidR="00A85154" w:rsidRPr="0032349A" w:rsidRDefault="00A85154" w:rsidP="00A85154">
            <w:pPr>
              <w:jc w:val="center"/>
              <w:rPr>
                <w:b/>
              </w:rPr>
            </w:pPr>
            <w:r>
              <w:rPr>
                <w:b/>
                <w:sz w:val="22"/>
                <w:szCs w:val="22"/>
              </w:rPr>
              <w:t>2024 год</w:t>
            </w:r>
          </w:p>
        </w:tc>
      </w:tr>
      <w:tr w:rsidR="00A85154" w:rsidRPr="0032349A" w14:paraId="06CA436B" w14:textId="77777777" w:rsidTr="008D19DD">
        <w:tc>
          <w:tcPr>
            <w:tcW w:w="1964" w:type="pct"/>
            <w:shd w:val="clear" w:color="auto" w:fill="auto"/>
            <w:vAlign w:val="center"/>
          </w:tcPr>
          <w:p w14:paraId="43345833" w14:textId="56527AEA" w:rsidR="00A85154" w:rsidRPr="0032349A" w:rsidRDefault="00A85154" w:rsidP="00A85154">
            <w:pPr>
              <w:jc w:val="left"/>
              <w:rPr>
                <w:bCs/>
              </w:rPr>
            </w:pPr>
            <w:r w:rsidRPr="0032349A">
              <w:rPr>
                <w:bCs/>
                <w:sz w:val="22"/>
                <w:szCs w:val="22"/>
              </w:rPr>
              <w:t>Численность населения, чел</w:t>
            </w:r>
          </w:p>
        </w:tc>
        <w:tc>
          <w:tcPr>
            <w:tcW w:w="608" w:type="pct"/>
            <w:shd w:val="clear" w:color="auto" w:fill="auto"/>
            <w:vAlign w:val="center"/>
          </w:tcPr>
          <w:p w14:paraId="4A287C96" w14:textId="293FC3AD" w:rsidR="00A85154" w:rsidRPr="0032349A" w:rsidRDefault="00D64F91" w:rsidP="00A85154">
            <w:pPr>
              <w:jc w:val="center"/>
              <w:rPr>
                <w:bCs/>
              </w:rPr>
            </w:pPr>
            <w:r>
              <w:rPr>
                <w:bCs/>
              </w:rPr>
              <w:t>1843</w:t>
            </w:r>
          </w:p>
        </w:tc>
        <w:tc>
          <w:tcPr>
            <w:tcW w:w="608" w:type="pct"/>
            <w:shd w:val="clear" w:color="auto" w:fill="auto"/>
            <w:vAlign w:val="center"/>
          </w:tcPr>
          <w:p w14:paraId="0E405B17" w14:textId="67547071" w:rsidR="00A85154" w:rsidRPr="0032349A" w:rsidRDefault="00D64F91" w:rsidP="00A85154">
            <w:pPr>
              <w:jc w:val="center"/>
              <w:rPr>
                <w:bCs/>
              </w:rPr>
            </w:pPr>
            <w:r>
              <w:rPr>
                <w:bCs/>
              </w:rPr>
              <w:t>1820</w:t>
            </w:r>
          </w:p>
        </w:tc>
        <w:tc>
          <w:tcPr>
            <w:tcW w:w="608" w:type="pct"/>
            <w:shd w:val="clear" w:color="auto" w:fill="auto"/>
            <w:vAlign w:val="center"/>
          </w:tcPr>
          <w:p w14:paraId="55F3379A" w14:textId="2CC5555A" w:rsidR="00A85154" w:rsidRPr="0032349A" w:rsidRDefault="00D64F91" w:rsidP="00A85154">
            <w:pPr>
              <w:jc w:val="center"/>
              <w:rPr>
                <w:bCs/>
              </w:rPr>
            </w:pPr>
            <w:r>
              <w:rPr>
                <w:bCs/>
              </w:rPr>
              <w:t>1430</w:t>
            </w:r>
          </w:p>
        </w:tc>
        <w:tc>
          <w:tcPr>
            <w:tcW w:w="608" w:type="pct"/>
            <w:shd w:val="clear" w:color="auto" w:fill="auto"/>
            <w:vAlign w:val="center"/>
          </w:tcPr>
          <w:p w14:paraId="6EA8FC43" w14:textId="765F5E07" w:rsidR="00A85154" w:rsidRPr="0032349A" w:rsidRDefault="00D64F91" w:rsidP="00A85154">
            <w:pPr>
              <w:jc w:val="center"/>
              <w:rPr>
                <w:bCs/>
              </w:rPr>
            </w:pPr>
            <w:r>
              <w:rPr>
                <w:bCs/>
              </w:rPr>
              <w:t>1405</w:t>
            </w:r>
          </w:p>
        </w:tc>
        <w:tc>
          <w:tcPr>
            <w:tcW w:w="604" w:type="pct"/>
            <w:shd w:val="clear" w:color="auto" w:fill="auto"/>
            <w:vAlign w:val="center"/>
          </w:tcPr>
          <w:p w14:paraId="63E29711" w14:textId="322FC6C4" w:rsidR="00A85154" w:rsidRPr="0032349A" w:rsidRDefault="00D64F91" w:rsidP="00A85154">
            <w:pPr>
              <w:jc w:val="center"/>
              <w:rPr>
                <w:bCs/>
              </w:rPr>
            </w:pPr>
            <w:r>
              <w:rPr>
                <w:bCs/>
              </w:rPr>
              <w:t>1389</w:t>
            </w:r>
          </w:p>
        </w:tc>
      </w:tr>
    </w:tbl>
    <w:p w14:paraId="70D09041" w14:textId="7DB11CA7" w:rsidR="006B1840" w:rsidRPr="00A5149A" w:rsidRDefault="007A10C5" w:rsidP="006B1840">
      <w:pPr>
        <w:spacing w:before="120"/>
        <w:ind w:firstLine="709"/>
        <w:rPr>
          <w:sz w:val="28"/>
          <w:szCs w:val="28"/>
          <w:lang w:eastAsia="ar-SA" w:bidi="en-US"/>
        </w:rPr>
      </w:pPr>
      <w:r w:rsidRPr="00A5149A">
        <w:rPr>
          <w:sz w:val="28"/>
          <w:szCs w:val="28"/>
          <w:lang w:eastAsia="ar-SA" w:bidi="en-US"/>
        </w:rPr>
        <w:t xml:space="preserve">Из таблицы </w:t>
      </w:r>
      <w:r w:rsidR="00717201" w:rsidRPr="00A5149A">
        <w:rPr>
          <w:sz w:val="28"/>
          <w:szCs w:val="28"/>
          <w:lang w:eastAsia="ar-SA" w:bidi="en-US"/>
        </w:rPr>
        <w:t>2.</w:t>
      </w:r>
      <w:r w:rsidR="009E4B59">
        <w:rPr>
          <w:sz w:val="28"/>
          <w:szCs w:val="28"/>
          <w:lang w:eastAsia="ar-SA" w:bidi="en-US"/>
        </w:rPr>
        <w:t>2</w:t>
      </w:r>
      <w:r w:rsidR="00717201" w:rsidRPr="00A5149A">
        <w:rPr>
          <w:sz w:val="28"/>
          <w:szCs w:val="28"/>
          <w:lang w:eastAsia="ar-SA" w:bidi="en-US"/>
        </w:rPr>
        <w:t xml:space="preserve"> </w:t>
      </w:r>
      <w:r w:rsidRPr="00A5149A">
        <w:rPr>
          <w:sz w:val="28"/>
          <w:szCs w:val="28"/>
          <w:lang w:eastAsia="ar-SA" w:bidi="en-US"/>
        </w:rPr>
        <w:t xml:space="preserve">следует, что с </w:t>
      </w:r>
      <w:r w:rsidR="00A85154">
        <w:rPr>
          <w:sz w:val="28"/>
          <w:szCs w:val="28"/>
          <w:lang w:eastAsia="ar-SA" w:bidi="en-US"/>
        </w:rPr>
        <w:t>2020</w:t>
      </w:r>
      <w:r w:rsidRPr="00A5149A">
        <w:rPr>
          <w:sz w:val="28"/>
          <w:szCs w:val="28"/>
          <w:lang w:eastAsia="ar-SA" w:bidi="en-US"/>
        </w:rPr>
        <w:t xml:space="preserve"> г. </w:t>
      </w:r>
      <w:r w:rsidR="00676DEC" w:rsidRPr="00A5149A">
        <w:rPr>
          <w:sz w:val="28"/>
          <w:szCs w:val="28"/>
          <w:lang w:eastAsia="ar-SA" w:bidi="en-US"/>
        </w:rPr>
        <w:t xml:space="preserve">по </w:t>
      </w:r>
      <w:r w:rsidR="00A85154">
        <w:rPr>
          <w:sz w:val="28"/>
          <w:szCs w:val="28"/>
          <w:lang w:eastAsia="ar-SA" w:bidi="en-US"/>
        </w:rPr>
        <w:t>2024</w:t>
      </w:r>
      <w:r w:rsidRPr="00A5149A">
        <w:rPr>
          <w:sz w:val="28"/>
          <w:szCs w:val="28"/>
          <w:lang w:eastAsia="ar-SA" w:bidi="en-US"/>
        </w:rPr>
        <w:t xml:space="preserve"> г. численность</w:t>
      </w:r>
      <w:r w:rsidR="00FD08C0" w:rsidRPr="00A5149A">
        <w:rPr>
          <w:sz w:val="28"/>
          <w:szCs w:val="28"/>
          <w:lang w:eastAsia="ar-SA" w:bidi="en-US"/>
        </w:rPr>
        <w:t xml:space="preserve"> населения</w:t>
      </w:r>
      <w:r w:rsidR="00B355ED" w:rsidRPr="00A5149A">
        <w:rPr>
          <w:sz w:val="28"/>
          <w:szCs w:val="28"/>
          <w:lang w:eastAsia="ar-SA" w:bidi="en-US"/>
        </w:rPr>
        <w:t xml:space="preserve"> </w:t>
      </w:r>
      <w:proofErr w:type="spellStart"/>
      <w:r w:rsidR="003A29B4">
        <w:rPr>
          <w:sz w:val="28"/>
          <w:szCs w:val="28"/>
          <w:lang w:eastAsia="ar-SA" w:bidi="en-US"/>
        </w:rPr>
        <w:t>Новотартасского</w:t>
      </w:r>
      <w:proofErr w:type="spellEnd"/>
      <w:r w:rsidR="00102446" w:rsidRPr="00A5149A">
        <w:rPr>
          <w:sz w:val="28"/>
          <w:szCs w:val="28"/>
          <w:lang w:eastAsia="ar-SA" w:bidi="en-US"/>
        </w:rPr>
        <w:t xml:space="preserve"> </w:t>
      </w:r>
      <w:r w:rsidR="004B615E" w:rsidRPr="00A5149A">
        <w:rPr>
          <w:sz w:val="28"/>
          <w:szCs w:val="28"/>
          <w:lang w:eastAsia="ar-SA" w:bidi="en-US"/>
        </w:rPr>
        <w:t>сельсовета</w:t>
      </w:r>
      <w:r w:rsidR="002D53D6" w:rsidRPr="00A5149A">
        <w:rPr>
          <w:sz w:val="28"/>
          <w:szCs w:val="28"/>
          <w:lang w:eastAsia="ar-SA" w:bidi="en-US"/>
        </w:rPr>
        <w:t xml:space="preserve"> </w:t>
      </w:r>
      <w:r w:rsidR="00C7613B" w:rsidRPr="00A5149A">
        <w:rPr>
          <w:sz w:val="28"/>
          <w:szCs w:val="28"/>
          <w:lang w:eastAsia="ar-SA" w:bidi="en-US"/>
        </w:rPr>
        <w:t xml:space="preserve">имеет </w:t>
      </w:r>
      <w:r w:rsidR="00A85154">
        <w:rPr>
          <w:sz w:val="28"/>
          <w:szCs w:val="28"/>
          <w:lang w:eastAsia="ar-SA" w:bidi="en-US"/>
        </w:rPr>
        <w:t xml:space="preserve">негативную </w:t>
      </w:r>
      <w:r w:rsidR="00696E38" w:rsidRPr="00A5149A">
        <w:rPr>
          <w:sz w:val="28"/>
          <w:szCs w:val="28"/>
          <w:lang w:eastAsia="ar-SA" w:bidi="en-US"/>
        </w:rPr>
        <w:t xml:space="preserve">тенденцию </w:t>
      </w:r>
      <w:r w:rsidR="00D666B3" w:rsidRPr="00A5149A">
        <w:rPr>
          <w:sz w:val="28"/>
          <w:szCs w:val="28"/>
          <w:lang w:eastAsia="ar-SA" w:bidi="en-US"/>
        </w:rPr>
        <w:t>снижения</w:t>
      </w:r>
      <w:r w:rsidR="00FD08C0" w:rsidRPr="00A5149A">
        <w:rPr>
          <w:sz w:val="28"/>
          <w:szCs w:val="28"/>
          <w:lang w:eastAsia="ar-SA" w:bidi="en-US"/>
        </w:rPr>
        <w:t xml:space="preserve"> (на </w:t>
      </w:r>
      <w:r w:rsidR="00D64F91">
        <w:rPr>
          <w:sz w:val="28"/>
          <w:szCs w:val="28"/>
          <w:lang w:eastAsia="ar-SA" w:bidi="en-US"/>
        </w:rPr>
        <w:t>454</w:t>
      </w:r>
      <w:r w:rsidR="00FD08C0" w:rsidRPr="00A5149A">
        <w:rPr>
          <w:sz w:val="28"/>
          <w:szCs w:val="28"/>
          <w:lang w:eastAsia="ar-SA" w:bidi="en-US"/>
        </w:rPr>
        <w:t xml:space="preserve"> чел</w:t>
      </w:r>
      <w:r w:rsidR="00634FD5">
        <w:rPr>
          <w:sz w:val="28"/>
          <w:szCs w:val="28"/>
          <w:lang w:eastAsia="ar-SA" w:bidi="en-US"/>
        </w:rPr>
        <w:t>овек</w:t>
      </w:r>
      <w:r w:rsidR="00FD08C0" w:rsidRPr="00A5149A">
        <w:rPr>
          <w:sz w:val="28"/>
          <w:szCs w:val="28"/>
          <w:lang w:eastAsia="ar-SA" w:bidi="en-US"/>
        </w:rPr>
        <w:t>)</w:t>
      </w:r>
      <w:r w:rsidR="00755B77" w:rsidRPr="00A5149A">
        <w:rPr>
          <w:sz w:val="28"/>
          <w:szCs w:val="28"/>
          <w:lang w:eastAsia="ar-SA" w:bidi="en-US"/>
        </w:rPr>
        <w:t>.</w:t>
      </w:r>
    </w:p>
    <w:p w14:paraId="0C3AFE3C" w14:textId="4ED685A3" w:rsidR="00E71194" w:rsidRPr="00A5149A" w:rsidRDefault="0049527F" w:rsidP="00182961">
      <w:pPr>
        <w:spacing w:before="120"/>
        <w:ind w:firstLine="709"/>
        <w:jc w:val="center"/>
        <w:rPr>
          <w:sz w:val="28"/>
          <w:szCs w:val="28"/>
          <w:highlight w:val="yellow"/>
          <w:lang w:eastAsia="ar-SA" w:bidi="en-US"/>
        </w:rPr>
      </w:pPr>
      <w:r w:rsidRPr="00A5149A">
        <w:rPr>
          <w:noProof/>
          <w:sz w:val="28"/>
          <w:szCs w:val="28"/>
          <w:shd w:val="clear" w:color="auto" w:fill="FFFFFF" w:themeFill="background1"/>
        </w:rPr>
        <w:drawing>
          <wp:inline distT="0" distB="0" distL="0" distR="0" wp14:anchorId="6B933D4E" wp14:editId="77887334">
            <wp:extent cx="4857750" cy="21717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9F7A621" w14:textId="77777777" w:rsidR="00B25BD9" w:rsidRPr="00A5149A" w:rsidRDefault="00B25BD9" w:rsidP="00B25BD9">
      <w:pPr>
        <w:suppressAutoHyphens/>
        <w:jc w:val="right"/>
        <w:rPr>
          <w:b/>
          <w:sz w:val="28"/>
          <w:szCs w:val="28"/>
          <w:lang w:eastAsia="ar-SA" w:bidi="en-US"/>
        </w:rPr>
      </w:pPr>
      <w:r w:rsidRPr="00A5149A">
        <w:rPr>
          <w:b/>
          <w:sz w:val="28"/>
          <w:szCs w:val="28"/>
          <w:lang w:eastAsia="ar-SA" w:bidi="en-US"/>
        </w:rPr>
        <w:t xml:space="preserve">Рисунок 2.1 </w:t>
      </w:r>
    </w:p>
    <w:p w14:paraId="6CAD25D0" w14:textId="31D1ACA0" w:rsidR="00B25BD9" w:rsidRPr="00A5149A" w:rsidRDefault="00B25BD9" w:rsidP="00B25BD9">
      <w:pPr>
        <w:suppressAutoHyphens/>
        <w:jc w:val="center"/>
        <w:rPr>
          <w:b/>
          <w:sz w:val="28"/>
          <w:szCs w:val="28"/>
          <w:lang w:eastAsia="ar-SA" w:bidi="en-US"/>
        </w:rPr>
      </w:pPr>
      <w:r w:rsidRPr="00A5149A">
        <w:rPr>
          <w:b/>
          <w:sz w:val="28"/>
          <w:szCs w:val="28"/>
          <w:lang w:eastAsia="ar-SA" w:bidi="en-US"/>
        </w:rPr>
        <w:t xml:space="preserve">Динамика изменения численности населения </w:t>
      </w:r>
      <w:proofErr w:type="spellStart"/>
      <w:r w:rsidR="003A29B4">
        <w:rPr>
          <w:b/>
          <w:bCs/>
          <w:sz w:val="28"/>
          <w:szCs w:val="28"/>
          <w:lang w:eastAsia="ar-SA" w:bidi="en-US"/>
        </w:rPr>
        <w:t>Новотартасского</w:t>
      </w:r>
      <w:proofErr w:type="spellEnd"/>
      <w:r w:rsidRPr="00A5149A">
        <w:rPr>
          <w:sz w:val="28"/>
          <w:szCs w:val="28"/>
          <w:lang w:eastAsia="ar-SA" w:bidi="en-US"/>
        </w:rPr>
        <w:t xml:space="preserve"> </w:t>
      </w:r>
      <w:r w:rsidRPr="00A5149A">
        <w:rPr>
          <w:b/>
          <w:sz w:val="28"/>
          <w:szCs w:val="28"/>
          <w:lang w:eastAsia="ar-SA" w:bidi="en-US"/>
        </w:rPr>
        <w:t>сельсовета (</w:t>
      </w:r>
      <w:r w:rsidR="00514F8E">
        <w:rPr>
          <w:b/>
          <w:sz w:val="28"/>
          <w:szCs w:val="28"/>
          <w:lang w:eastAsia="ar-SA" w:bidi="en-US"/>
        </w:rPr>
        <w:t>2020</w:t>
      </w:r>
      <w:r w:rsidRPr="00A5149A">
        <w:rPr>
          <w:b/>
          <w:sz w:val="28"/>
          <w:szCs w:val="28"/>
          <w:lang w:eastAsia="ar-SA" w:bidi="en-US"/>
        </w:rPr>
        <w:t>-</w:t>
      </w:r>
      <w:r w:rsidR="00514F8E">
        <w:rPr>
          <w:b/>
          <w:sz w:val="28"/>
          <w:szCs w:val="28"/>
          <w:lang w:eastAsia="ar-SA" w:bidi="en-US"/>
        </w:rPr>
        <w:t>2024</w:t>
      </w:r>
      <w:r w:rsidRPr="00A5149A">
        <w:rPr>
          <w:b/>
          <w:sz w:val="28"/>
          <w:szCs w:val="28"/>
          <w:lang w:eastAsia="ar-SA" w:bidi="en-US"/>
        </w:rPr>
        <w:t xml:space="preserve"> гг., данные на начало года)</w:t>
      </w:r>
    </w:p>
    <w:p w14:paraId="472D8FEF" w14:textId="77777777" w:rsidR="00B25BD9" w:rsidRDefault="00B25BD9" w:rsidP="007E1254">
      <w:pPr>
        <w:spacing w:before="120"/>
        <w:ind w:firstLine="709"/>
        <w:rPr>
          <w:sz w:val="28"/>
          <w:szCs w:val="28"/>
          <w:lang w:eastAsia="ar-SA" w:bidi="en-US"/>
        </w:rPr>
      </w:pPr>
    </w:p>
    <w:p w14:paraId="25A80866" w14:textId="742A14E9" w:rsidR="007A10C5" w:rsidRPr="00A5149A" w:rsidRDefault="007A10C5" w:rsidP="007E1254">
      <w:pPr>
        <w:spacing w:before="120"/>
        <w:ind w:firstLine="709"/>
        <w:rPr>
          <w:sz w:val="28"/>
          <w:szCs w:val="28"/>
          <w:lang w:eastAsia="ar-SA" w:bidi="en-US"/>
        </w:rPr>
      </w:pPr>
      <w:r w:rsidRPr="00A5149A">
        <w:rPr>
          <w:sz w:val="28"/>
          <w:szCs w:val="28"/>
          <w:lang w:eastAsia="ar-SA" w:bidi="en-US"/>
        </w:rPr>
        <w:t xml:space="preserve">Показатели естественного воспроизводства населения </w:t>
      </w:r>
      <w:proofErr w:type="spellStart"/>
      <w:r w:rsidR="003A29B4">
        <w:rPr>
          <w:sz w:val="28"/>
          <w:szCs w:val="28"/>
          <w:lang w:eastAsia="ar-SA" w:bidi="en-US"/>
        </w:rPr>
        <w:t>Новотартасского</w:t>
      </w:r>
      <w:proofErr w:type="spellEnd"/>
      <w:r w:rsidR="007F317D" w:rsidRPr="00A5149A">
        <w:rPr>
          <w:sz w:val="28"/>
          <w:szCs w:val="28"/>
          <w:lang w:eastAsia="ar-SA" w:bidi="en-US"/>
        </w:rPr>
        <w:t xml:space="preserve"> </w:t>
      </w:r>
      <w:r w:rsidR="004D1BEE" w:rsidRPr="00A5149A">
        <w:rPr>
          <w:sz w:val="28"/>
          <w:szCs w:val="28"/>
          <w:lang w:eastAsia="ar-SA" w:bidi="en-US"/>
        </w:rPr>
        <w:t>сельсовета</w:t>
      </w:r>
      <w:r w:rsidR="00B355ED" w:rsidRPr="00A5149A">
        <w:rPr>
          <w:sz w:val="28"/>
          <w:szCs w:val="28"/>
          <w:lang w:eastAsia="ar-SA" w:bidi="en-US"/>
        </w:rPr>
        <w:t xml:space="preserve"> </w:t>
      </w:r>
      <w:r w:rsidR="00241E98" w:rsidRPr="00A5149A">
        <w:rPr>
          <w:sz w:val="28"/>
          <w:szCs w:val="28"/>
          <w:lang w:eastAsia="ar-SA" w:bidi="en-US"/>
        </w:rPr>
        <w:t>представлены в таблице</w:t>
      </w:r>
      <w:r w:rsidR="00AF3C1F" w:rsidRPr="00A5149A">
        <w:rPr>
          <w:sz w:val="28"/>
          <w:szCs w:val="28"/>
          <w:lang w:eastAsia="ar-SA" w:bidi="en-US"/>
        </w:rPr>
        <w:t xml:space="preserve"> </w:t>
      </w:r>
      <w:r w:rsidR="00FF3956" w:rsidRPr="00A5149A">
        <w:rPr>
          <w:sz w:val="28"/>
          <w:szCs w:val="28"/>
          <w:lang w:eastAsia="ar-SA" w:bidi="en-US"/>
        </w:rPr>
        <w:t>2.</w:t>
      </w:r>
      <w:r w:rsidR="009E4B59">
        <w:rPr>
          <w:sz w:val="28"/>
          <w:szCs w:val="28"/>
          <w:lang w:eastAsia="ar-SA" w:bidi="en-US"/>
        </w:rPr>
        <w:t>3</w:t>
      </w:r>
      <w:r w:rsidRPr="00A5149A">
        <w:rPr>
          <w:sz w:val="28"/>
          <w:szCs w:val="28"/>
          <w:lang w:eastAsia="ar-SA" w:bidi="en-US"/>
        </w:rPr>
        <w:t>.</w:t>
      </w:r>
    </w:p>
    <w:p w14:paraId="3A5700C7" w14:textId="465C17D4" w:rsidR="00D643DE" w:rsidRPr="00A5149A" w:rsidRDefault="00D643DE" w:rsidP="007D0185">
      <w:pPr>
        <w:pStyle w:val="a1"/>
        <w:keepNext/>
        <w:jc w:val="right"/>
        <w:rPr>
          <w:b/>
          <w:sz w:val="28"/>
          <w:szCs w:val="28"/>
          <w:lang w:val="ru-RU"/>
        </w:rPr>
      </w:pPr>
      <w:r w:rsidRPr="00A5149A">
        <w:rPr>
          <w:b/>
          <w:sz w:val="28"/>
          <w:szCs w:val="28"/>
          <w:lang w:val="ru-RU"/>
        </w:rPr>
        <w:t>Таблица 2.</w:t>
      </w:r>
      <w:r w:rsidR="009E4B59">
        <w:rPr>
          <w:b/>
          <w:sz w:val="28"/>
          <w:szCs w:val="28"/>
          <w:lang w:val="ru-RU"/>
        </w:rPr>
        <w:t>3</w:t>
      </w:r>
    </w:p>
    <w:p w14:paraId="36C5B653" w14:textId="585CD2BE" w:rsidR="00D643DE" w:rsidRPr="00A5149A" w:rsidRDefault="00D643DE" w:rsidP="00D643DE">
      <w:pPr>
        <w:keepNext/>
        <w:suppressAutoHyphens/>
        <w:spacing w:after="120"/>
        <w:jc w:val="center"/>
        <w:rPr>
          <w:b/>
          <w:sz w:val="28"/>
          <w:szCs w:val="28"/>
          <w:lang w:eastAsia="ar-SA" w:bidi="en-US"/>
        </w:rPr>
      </w:pPr>
      <w:r w:rsidRPr="00A5149A">
        <w:rPr>
          <w:b/>
          <w:sz w:val="28"/>
          <w:szCs w:val="28"/>
          <w:lang w:eastAsia="ar-SA" w:bidi="en-US"/>
        </w:rPr>
        <w:t xml:space="preserve">Динамика показателей естественного воспроизводства населения </w:t>
      </w:r>
      <w:proofErr w:type="spellStart"/>
      <w:r w:rsidR="003A29B4">
        <w:rPr>
          <w:b/>
          <w:bCs/>
          <w:sz w:val="28"/>
          <w:szCs w:val="28"/>
          <w:lang w:eastAsia="ar-SA" w:bidi="en-US"/>
        </w:rPr>
        <w:t>Новотартасского</w:t>
      </w:r>
      <w:proofErr w:type="spellEnd"/>
      <w:r w:rsidR="007F317D" w:rsidRPr="00A5149A">
        <w:rPr>
          <w:sz w:val="28"/>
          <w:szCs w:val="28"/>
          <w:lang w:eastAsia="ar-SA" w:bidi="en-US"/>
        </w:rPr>
        <w:t xml:space="preserve"> </w:t>
      </w:r>
      <w:r w:rsidR="004D1BEE" w:rsidRPr="00A5149A">
        <w:rPr>
          <w:b/>
          <w:sz w:val="28"/>
          <w:szCs w:val="28"/>
          <w:lang w:eastAsia="ar-SA" w:bidi="en-US"/>
        </w:rPr>
        <w:t>сельсовета</w:t>
      </w:r>
      <w:r w:rsidRPr="00A5149A">
        <w:rPr>
          <w:b/>
          <w:sz w:val="28"/>
          <w:szCs w:val="28"/>
          <w:lang w:eastAsia="ar-SA" w:bidi="en-US"/>
        </w:rPr>
        <w:t>,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28" w:type="dxa"/>
          <w:right w:w="28" w:type="dxa"/>
        </w:tblCellMar>
        <w:tblLook w:val="06A0" w:firstRow="1" w:lastRow="0" w:firstColumn="1" w:lastColumn="0" w:noHBand="1" w:noVBand="1"/>
      </w:tblPr>
      <w:tblGrid>
        <w:gridCol w:w="4860"/>
        <w:gridCol w:w="960"/>
        <w:gridCol w:w="901"/>
        <w:gridCol w:w="905"/>
        <w:gridCol w:w="888"/>
        <w:gridCol w:w="896"/>
      </w:tblGrid>
      <w:tr w:rsidR="00514F8E" w:rsidRPr="0032349A" w14:paraId="09AC8C93" w14:textId="726FC548" w:rsidTr="006F3E2A">
        <w:trPr>
          <w:tblHeader/>
        </w:trPr>
        <w:tc>
          <w:tcPr>
            <w:tcW w:w="2582" w:type="pct"/>
            <w:shd w:val="clear" w:color="auto" w:fill="auto"/>
          </w:tcPr>
          <w:p w14:paraId="59F0546F" w14:textId="77777777" w:rsidR="00514F8E" w:rsidRPr="0032349A" w:rsidRDefault="00514F8E" w:rsidP="00514F8E">
            <w:pPr>
              <w:jc w:val="center"/>
              <w:rPr>
                <w:b/>
                <w:bCs/>
                <w:color w:val="000000"/>
              </w:rPr>
            </w:pPr>
            <w:bookmarkStart w:id="41" w:name="_Hlk56754537"/>
            <w:r w:rsidRPr="0032349A">
              <w:rPr>
                <w:b/>
                <w:bCs/>
                <w:color w:val="000000"/>
                <w:sz w:val="22"/>
                <w:szCs w:val="22"/>
              </w:rPr>
              <w:t>Показатели</w:t>
            </w:r>
          </w:p>
        </w:tc>
        <w:tc>
          <w:tcPr>
            <w:tcW w:w="510" w:type="pct"/>
            <w:shd w:val="clear" w:color="auto" w:fill="auto"/>
          </w:tcPr>
          <w:p w14:paraId="2AA9EEA4" w14:textId="12E36F16" w:rsidR="00514F8E" w:rsidRPr="0032349A" w:rsidRDefault="00514F8E" w:rsidP="00514F8E">
            <w:pPr>
              <w:jc w:val="center"/>
              <w:rPr>
                <w:b/>
                <w:bCs/>
                <w:color w:val="000000"/>
              </w:rPr>
            </w:pPr>
            <w:r w:rsidRPr="0032349A">
              <w:rPr>
                <w:b/>
                <w:sz w:val="22"/>
                <w:szCs w:val="22"/>
              </w:rPr>
              <w:t>2020 год</w:t>
            </w:r>
          </w:p>
        </w:tc>
        <w:tc>
          <w:tcPr>
            <w:tcW w:w="479" w:type="pct"/>
            <w:shd w:val="clear" w:color="auto" w:fill="auto"/>
          </w:tcPr>
          <w:p w14:paraId="5434D3C2" w14:textId="3A2948E1" w:rsidR="00514F8E" w:rsidRPr="0032349A" w:rsidRDefault="00514F8E" w:rsidP="00514F8E">
            <w:pPr>
              <w:jc w:val="center"/>
              <w:rPr>
                <w:b/>
                <w:bCs/>
                <w:color w:val="000000"/>
              </w:rPr>
            </w:pPr>
            <w:r w:rsidRPr="0032349A">
              <w:rPr>
                <w:b/>
                <w:sz w:val="22"/>
                <w:szCs w:val="22"/>
              </w:rPr>
              <w:t>2021 год</w:t>
            </w:r>
          </w:p>
        </w:tc>
        <w:tc>
          <w:tcPr>
            <w:tcW w:w="481" w:type="pct"/>
            <w:shd w:val="clear" w:color="auto" w:fill="auto"/>
          </w:tcPr>
          <w:p w14:paraId="7E3E6239" w14:textId="5CDDA7D1" w:rsidR="00514F8E" w:rsidRPr="0032349A" w:rsidRDefault="00514F8E" w:rsidP="00514F8E">
            <w:pPr>
              <w:jc w:val="center"/>
              <w:rPr>
                <w:b/>
                <w:bCs/>
                <w:color w:val="000000"/>
              </w:rPr>
            </w:pPr>
            <w:r w:rsidRPr="0032349A">
              <w:rPr>
                <w:b/>
                <w:sz w:val="22"/>
                <w:szCs w:val="22"/>
              </w:rPr>
              <w:t>2022 год</w:t>
            </w:r>
          </w:p>
        </w:tc>
        <w:tc>
          <w:tcPr>
            <w:tcW w:w="472" w:type="pct"/>
            <w:shd w:val="clear" w:color="auto" w:fill="auto"/>
          </w:tcPr>
          <w:p w14:paraId="3A4B2728" w14:textId="3E7BF317" w:rsidR="00514F8E" w:rsidRPr="0032349A" w:rsidRDefault="00514F8E" w:rsidP="00514F8E">
            <w:pPr>
              <w:jc w:val="center"/>
              <w:rPr>
                <w:b/>
                <w:bCs/>
                <w:color w:val="000000"/>
              </w:rPr>
            </w:pPr>
            <w:r>
              <w:rPr>
                <w:b/>
                <w:bCs/>
                <w:color w:val="000000"/>
                <w:sz w:val="22"/>
                <w:szCs w:val="22"/>
              </w:rPr>
              <w:t>2023 год</w:t>
            </w:r>
          </w:p>
        </w:tc>
        <w:tc>
          <w:tcPr>
            <w:tcW w:w="476" w:type="pct"/>
            <w:shd w:val="clear" w:color="auto" w:fill="auto"/>
          </w:tcPr>
          <w:p w14:paraId="44F0542A" w14:textId="0655BB9C" w:rsidR="00514F8E" w:rsidRPr="0032349A" w:rsidRDefault="00514F8E" w:rsidP="00514F8E">
            <w:pPr>
              <w:jc w:val="center"/>
              <w:rPr>
                <w:b/>
                <w:bCs/>
                <w:color w:val="000000"/>
              </w:rPr>
            </w:pPr>
            <w:r>
              <w:rPr>
                <w:b/>
                <w:bCs/>
                <w:color w:val="000000"/>
                <w:sz w:val="22"/>
                <w:szCs w:val="22"/>
              </w:rPr>
              <w:t>2024 год</w:t>
            </w:r>
          </w:p>
        </w:tc>
      </w:tr>
      <w:tr w:rsidR="00514F8E" w:rsidRPr="0032349A" w14:paraId="2528AD42" w14:textId="52D9B695" w:rsidTr="006F3E2A">
        <w:tc>
          <w:tcPr>
            <w:tcW w:w="2582" w:type="pct"/>
            <w:shd w:val="clear" w:color="auto" w:fill="auto"/>
            <w:vAlign w:val="center"/>
          </w:tcPr>
          <w:p w14:paraId="3B99A7BD" w14:textId="77777777" w:rsidR="00514F8E" w:rsidRPr="0032349A" w:rsidRDefault="00514F8E" w:rsidP="00514F8E">
            <w:pPr>
              <w:jc w:val="left"/>
              <w:rPr>
                <w:color w:val="000000"/>
              </w:rPr>
            </w:pPr>
            <w:r w:rsidRPr="0032349A">
              <w:rPr>
                <w:color w:val="000000"/>
                <w:sz w:val="22"/>
                <w:szCs w:val="22"/>
              </w:rPr>
              <w:t>Число родившихся (без учета мертворожденных), чел.</w:t>
            </w:r>
          </w:p>
        </w:tc>
        <w:tc>
          <w:tcPr>
            <w:tcW w:w="510" w:type="pct"/>
            <w:shd w:val="clear" w:color="auto" w:fill="auto"/>
            <w:vAlign w:val="center"/>
          </w:tcPr>
          <w:p w14:paraId="4B92739E" w14:textId="5AF4D755" w:rsidR="00514F8E" w:rsidRPr="0032349A" w:rsidRDefault="00D64F91" w:rsidP="00514F8E">
            <w:pPr>
              <w:jc w:val="center"/>
              <w:rPr>
                <w:color w:val="000000"/>
              </w:rPr>
            </w:pPr>
            <w:r>
              <w:rPr>
                <w:color w:val="000000"/>
              </w:rPr>
              <w:t>19</w:t>
            </w:r>
          </w:p>
        </w:tc>
        <w:tc>
          <w:tcPr>
            <w:tcW w:w="479" w:type="pct"/>
            <w:shd w:val="clear" w:color="auto" w:fill="auto"/>
            <w:vAlign w:val="center"/>
          </w:tcPr>
          <w:p w14:paraId="4C6A4D6A" w14:textId="59E880E3" w:rsidR="00514F8E" w:rsidRPr="0032349A" w:rsidRDefault="00D64F91" w:rsidP="00514F8E">
            <w:pPr>
              <w:jc w:val="center"/>
              <w:rPr>
                <w:color w:val="000000"/>
              </w:rPr>
            </w:pPr>
            <w:r>
              <w:rPr>
                <w:color w:val="000000"/>
              </w:rPr>
              <w:t>15</w:t>
            </w:r>
          </w:p>
        </w:tc>
        <w:tc>
          <w:tcPr>
            <w:tcW w:w="481" w:type="pct"/>
            <w:shd w:val="clear" w:color="auto" w:fill="auto"/>
            <w:vAlign w:val="center"/>
          </w:tcPr>
          <w:p w14:paraId="182ED569" w14:textId="3195002D" w:rsidR="00514F8E" w:rsidRPr="0032349A" w:rsidRDefault="00D64F91" w:rsidP="00514F8E">
            <w:pPr>
              <w:jc w:val="center"/>
              <w:rPr>
                <w:color w:val="000000"/>
              </w:rPr>
            </w:pPr>
            <w:r>
              <w:rPr>
                <w:color w:val="000000"/>
              </w:rPr>
              <w:t>16</w:t>
            </w:r>
          </w:p>
        </w:tc>
        <w:tc>
          <w:tcPr>
            <w:tcW w:w="472" w:type="pct"/>
            <w:shd w:val="clear" w:color="auto" w:fill="auto"/>
            <w:vAlign w:val="center"/>
          </w:tcPr>
          <w:p w14:paraId="57BDCC20" w14:textId="4B2C1140" w:rsidR="00514F8E" w:rsidRPr="0032349A" w:rsidRDefault="00D210B2" w:rsidP="00514F8E">
            <w:pPr>
              <w:jc w:val="center"/>
              <w:rPr>
                <w:color w:val="000000"/>
              </w:rPr>
            </w:pPr>
            <w:r>
              <w:rPr>
                <w:color w:val="000000"/>
              </w:rPr>
              <w:t>14</w:t>
            </w:r>
          </w:p>
        </w:tc>
        <w:tc>
          <w:tcPr>
            <w:tcW w:w="476" w:type="pct"/>
            <w:shd w:val="clear" w:color="auto" w:fill="auto"/>
            <w:vAlign w:val="center"/>
          </w:tcPr>
          <w:p w14:paraId="053E5E7B" w14:textId="749EAD26" w:rsidR="00514F8E" w:rsidRPr="0032349A" w:rsidRDefault="00D210B2" w:rsidP="00514F8E">
            <w:pPr>
              <w:jc w:val="center"/>
              <w:rPr>
                <w:color w:val="000000"/>
              </w:rPr>
            </w:pPr>
            <w:r>
              <w:rPr>
                <w:color w:val="000000"/>
              </w:rPr>
              <w:t>4</w:t>
            </w:r>
          </w:p>
        </w:tc>
      </w:tr>
      <w:tr w:rsidR="00514F8E" w:rsidRPr="0032349A" w14:paraId="16A0FD42" w14:textId="44BB3AD2" w:rsidTr="004C3B6C">
        <w:tc>
          <w:tcPr>
            <w:tcW w:w="2582" w:type="pct"/>
            <w:shd w:val="clear" w:color="auto" w:fill="auto"/>
            <w:vAlign w:val="center"/>
          </w:tcPr>
          <w:p w14:paraId="248B76F9" w14:textId="77777777" w:rsidR="00514F8E" w:rsidRPr="0032349A" w:rsidRDefault="00514F8E" w:rsidP="00514F8E">
            <w:pPr>
              <w:jc w:val="left"/>
              <w:rPr>
                <w:color w:val="000000"/>
              </w:rPr>
            </w:pPr>
            <w:r w:rsidRPr="0032349A">
              <w:rPr>
                <w:color w:val="000000"/>
                <w:sz w:val="22"/>
                <w:szCs w:val="22"/>
              </w:rPr>
              <w:t>Число умерших, чел.</w:t>
            </w:r>
          </w:p>
        </w:tc>
        <w:tc>
          <w:tcPr>
            <w:tcW w:w="510" w:type="pct"/>
            <w:shd w:val="clear" w:color="auto" w:fill="auto"/>
            <w:vAlign w:val="center"/>
          </w:tcPr>
          <w:p w14:paraId="3B4C4F82" w14:textId="482F8193" w:rsidR="00514F8E" w:rsidRPr="0032349A" w:rsidRDefault="00D64F91" w:rsidP="00514F8E">
            <w:pPr>
              <w:jc w:val="center"/>
              <w:rPr>
                <w:color w:val="000000"/>
              </w:rPr>
            </w:pPr>
            <w:r>
              <w:rPr>
                <w:color w:val="000000"/>
              </w:rPr>
              <w:t>39</w:t>
            </w:r>
          </w:p>
        </w:tc>
        <w:tc>
          <w:tcPr>
            <w:tcW w:w="479" w:type="pct"/>
            <w:shd w:val="clear" w:color="auto" w:fill="auto"/>
            <w:vAlign w:val="center"/>
          </w:tcPr>
          <w:p w14:paraId="7992FA80" w14:textId="24C20A67" w:rsidR="00514F8E" w:rsidRPr="0032349A" w:rsidRDefault="00D64F91" w:rsidP="00514F8E">
            <w:pPr>
              <w:jc w:val="center"/>
              <w:rPr>
                <w:color w:val="000000"/>
              </w:rPr>
            </w:pPr>
            <w:r>
              <w:rPr>
                <w:color w:val="000000"/>
              </w:rPr>
              <w:t>40</w:t>
            </w:r>
          </w:p>
        </w:tc>
        <w:tc>
          <w:tcPr>
            <w:tcW w:w="481" w:type="pct"/>
            <w:shd w:val="clear" w:color="auto" w:fill="auto"/>
            <w:vAlign w:val="center"/>
          </w:tcPr>
          <w:p w14:paraId="4602EB46" w14:textId="3677081F" w:rsidR="00514F8E" w:rsidRPr="0032349A" w:rsidRDefault="00D64F91" w:rsidP="00514F8E">
            <w:pPr>
              <w:jc w:val="center"/>
              <w:rPr>
                <w:color w:val="000000"/>
              </w:rPr>
            </w:pPr>
            <w:r>
              <w:rPr>
                <w:color w:val="000000"/>
              </w:rPr>
              <w:t>21</w:t>
            </w:r>
          </w:p>
        </w:tc>
        <w:tc>
          <w:tcPr>
            <w:tcW w:w="472" w:type="pct"/>
            <w:shd w:val="clear" w:color="auto" w:fill="auto"/>
          </w:tcPr>
          <w:p w14:paraId="7908BA89" w14:textId="7C87CC07" w:rsidR="00514F8E" w:rsidRPr="0032349A" w:rsidRDefault="00D210B2" w:rsidP="00514F8E">
            <w:pPr>
              <w:jc w:val="center"/>
              <w:rPr>
                <w:color w:val="000000"/>
              </w:rPr>
            </w:pPr>
            <w:r>
              <w:rPr>
                <w:color w:val="000000"/>
              </w:rPr>
              <w:t>23</w:t>
            </w:r>
          </w:p>
        </w:tc>
        <w:tc>
          <w:tcPr>
            <w:tcW w:w="476" w:type="pct"/>
            <w:shd w:val="clear" w:color="auto" w:fill="auto"/>
          </w:tcPr>
          <w:p w14:paraId="5DCC7596" w14:textId="405E23AF" w:rsidR="00514F8E" w:rsidRPr="0032349A" w:rsidRDefault="00D210B2" w:rsidP="00514F8E">
            <w:pPr>
              <w:jc w:val="center"/>
              <w:rPr>
                <w:color w:val="000000"/>
              </w:rPr>
            </w:pPr>
            <w:r>
              <w:rPr>
                <w:color w:val="000000"/>
              </w:rPr>
              <w:t>10</w:t>
            </w:r>
          </w:p>
        </w:tc>
      </w:tr>
      <w:tr w:rsidR="00514F8E" w:rsidRPr="0032349A" w14:paraId="786FC39F" w14:textId="219DC8C2" w:rsidTr="004C3B6C">
        <w:tc>
          <w:tcPr>
            <w:tcW w:w="2582" w:type="pct"/>
            <w:shd w:val="clear" w:color="auto" w:fill="auto"/>
            <w:vAlign w:val="center"/>
          </w:tcPr>
          <w:p w14:paraId="3BD94205" w14:textId="77777777" w:rsidR="00514F8E" w:rsidRPr="0032349A" w:rsidRDefault="00514F8E" w:rsidP="00514F8E">
            <w:pPr>
              <w:jc w:val="left"/>
            </w:pPr>
            <w:r w:rsidRPr="0032349A">
              <w:rPr>
                <w:sz w:val="22"/>
                <w:szCs w:val="22"/>
              </w:rPr>
              <w:t>Естественный прирост (убыль), чел.</w:t>
            </w:r>
          </w:p>
        </w:tc>
        <w:tc>
          <w:tcPr>
            <w:tcW w:w="510" w:type="pct"/>
            <w:shd w:val="clear" w:color="auto" w:fill="auto"/>
            <w:vAlign w:val="center"/>
          </w:tcPr>
          <w:p w14:paraId="33E491C7" w14:textId="221218B9" w:rsidR="00514F8E" w:rsidRPr="0032349A" w:rsidRDefault="00D64F91" w:rsidP="00514F8E">
            <w:pPr>
              <w:jc w:val="center"/>
            </w:pPr>
            <w:r>
              <w:t>-20</w:t>
            </w:r>
          </w:p>
        </w:tc>
        <w:tc>
          <w:tcPr>
            <w:tcW w:w="479" w:type="pct"/>
            <w:shd w:val="clear" w:color="auto" w:fill="auto"/>
            <w:vAlign w:val="center"/>
          </w:tcPr>
          <w:p w14:paraId="62B943ED" w14:textId="1EF7006D" w:rsidR="00514F8E" w:rsidRPr="0032349A" w:rsidRDefault="00D64F91" w:rsidP="00514F8E">
            <w:pPr>
              <w:jc w:val="center"/>
            </w:pPr>
            <w:r>
              <w:t>-25</w:t>
            </w:r>
          </w:p>
        </w:tc>
        <w:tc>
          <w:tcPr>
            <w:tcW w:w="481" w:type="pct"/>
            <w:shd w:val="clear" w:color="auto" w:fill="auto"/>
            <w:vAlign w:val="center"/>
          </w:tcPr>
          <w:p w14:paraId="07108874" w14:textId="73253E6D" w:rsidR="00514F8E" w:rsidRPr="0032349A" w:rsidRDefault="00D64F91" w:rsidP="00514F8E">
            <w:pPr>
              <w:jc w:val="center"/>
              <w:rPr>
                <w:color w:val="000000"/>
              </w:rPr>
            </w:pPr>
            <w:r>
              <w:rPr>
                <w:color w:val="000000"/>
              </w:rPr>
              <w:t>-5</w:t>
            </w:r>
          </w:p>
        </w:tc>
        <w:tc>
          <w:tcPr>
            <w:tcW w:w="472" w:type="pct"/>
            <w:shd w:val="clear" w:color="auto" w:fill="auto"/>
          </w:tcPr>
          <w:p w14:paraId="204F8064" w14:textId="6B907E3B" w:rsidR="00514F8E" w:rsidRPr="0032349A" w:rsidRDefault="00D210B2" w:rsidP="00514F8E">
            <w:pPr>
              <w:jc w:val="center"/>
              <w:rPr>
                <w:color w:val="000000"/>
              </w:rPr>
            </w:pPr>
            <w:r>
              <w:rPr>
                <w:color w:val="000000"/>
              </w:rPr>
              <w:t>-9</w:t>
            </w:r>
          </w:p>
        </w:tc>
        <w:tc>
          <w:tcPr>
            <w:tcW w:w="476" w:type="pct"/>
            <w:shd w:val="clear" w:color="auto" w:fill="auto"/>
          </w:tcPr>
          <w:p w14:paraId="3D2B8375" w14:textId="22C6CB14" w:rsidR="00514F8E" w:rsidRPr="0032349A" w:rsidRDefault="00D210B2" w:rsidP="00514F8E">
            <w:pPr>
              <w:jc w:val="center"/>
            </w:pPr>
            <w:r>
              <w:t>-6</w:t>
            </w:r>
          </w:p>
        </w:tc>
      </w:tr>
      <w:tr w:rsidR="00514F8E" w:rsidRPr="0032349A" w14:paraId="22664260" w14:textId="77777777" w:rsidTr="004C3B6C">
        <w:tc>
          <w:tcPr>
            <w:tcW w:w="2582" w:type="pct"/>
            <w:shd w:val="clear" w:color="auto" w:fill="auto"/>
            <w:vAlign w:val="center"/>
          </w:tcPr>
          <w:p w14:paraId="42A14C92" w14:textId="28C1B1BC" w:rsidR="00514F8E" w:rsidRPr="0032349A" w:rsidRDefault="00514F8E" w:rsidP="00514F8E">
            <w:pPr>
              <w:jc w:val="left"/>
            </w:pPr>
            <w:r w:rsidRPr="00F91DB9">
              <w:rPr>
                <w:sz w:val="22"/>
                <w:szCs w:val="22"/>
              </w:rPr>
              <w:t>Общий коэффициент рождаемости</w:t>
            </w:r>
            <w:r>
              <w:rPr>
                <w:sz w:val="22"/>
                <w:szCs w:val="22"/>
              </w:rPr>
              <w:t>, промилле</w:t>
            </w:r>
          </w:p>
        </w:tc>
        <w:tc>
          <w:tcPr>
            <w:tcW w:w="510" w:type="pct"/>
            <w:shd w:val="clear" w:color="auto" w:fill="auto"/>
            <w:vAlign w:val="center"/>
          </w:tcPr>
          <w:p w14:paraId="4103547B" w14:textId="6404E9E0" w:rsidR="00514F8E" w:rsidRPr="0032349A" w:rsidRDefault="00D64F91" w:rsidP="00514F8E">
            <w:pPr>
              <w:jc w:val="center"/>
            </w:pPr>
            <w:r>
              <w:t>10,4</w:t>
            </w:r>
          </w:p>
        </w:tc>
        <w:tc>
          <w:tcPr>
            <w:tcW w:w="479" w:type="pct"/>
            <w:shd w:val="clear" w:color="auto" w:fill="auto"/>
            <w:vAlign w:val="center"/>
          </w:tcPr>
          <w:p w14:paraId="37CCCB8D" w14:textId="32640707" w:rsidR="00514F8E" w:rsidRPr="0032349A" w:rsidRDefault="00D64F91" w:rsidP="00514F8E">
            <w:pPr>
              <w:jc w:val="center"/>
            </w:pPr>
            <w:r>
              <w:t>8,3</w:t>
            </w:r>
          </w:p>
        </w:tc>
        <w:tc>
          <w:tcPr>
            <w:tcW w:w="481" w:type="pct"/>
            <w:shd w:val="clear" w:color="auto" w:fill="auto"/>
            <w:vAlign w:val="center"/>
          </w:tcPr>
          <w:p w14:paraId="46A9A408" w14:textId="33794EA5" w:rsidR="00514F8E" w:rsidRPr="0032349A" w:rsidRDefault="00D64F91" w:rsidP="00514F8E">
            <w:pPr>
              <w:jc w:val="center"/>
              <w:rPr>
                <w:color w:val="000000"/>
              </w:rPr>
            </w:pPr>
            <w:r>
              <w:rPr>
                <w:color w:val="000000"/>
              </w:rPr>
              <w:t>11,3</w:t>
            </w:r>
          </w:p>
        </w:tc>
        <w:tc>
          <w:tcPr>
            <w:tcW w:w="472" w:type="pct"/>
            <w:shd w:val="clear" w:color="auto" w:fill="auto"/>
          </w:tcPr>
          <w:p w14:paraId="7506AF81" w14:textId="38A0C66F" w:rsidR="00514F8E" w:rsidRPr="0032349A" w:rsidRDefault="00D210B2" w:rsidP="00514F8E">
            <w:pPr>
              <w:jc w:val="center"/>
              <w:rPr>
                <w:color w:val="000000"/>
              </w:rPr>
            </w:pPr>
            <w:r>
              <w:rPr>
                <w:color w:val="000000"/>
              </w:rPr>
              <w:t>8,1</w:t>
            </w:r>
          </w:p>
        </w:tc>
        <w:tc>
          <w:tcPr>
            <w:tcW w:w="476" w:type="pct"/>
            <w:shd w:val="clear" w:color="auto" w:fill="auto"/>
          </w:tcPr>
          <w:p w14:paraId="1C87D795" w14:textId="7D0EAFB0" w:rsidR="00514F8E" w:rsidRPr="0032349A" w:rsidRDefault="00D210B2" w:rsidP="00514F8E">
            <w:pPr>
              <w:jc w:val="center"/>
            </w:pPr>
            <w:r>
              <w:t>3,9</w:t>
            </w:r>
          </w:p>
        </w:tc>
      </w:tr>
      <w:tr w:rsidR="00514F8E" w:rsidRPr="0032349A" w14:paraId="13F43A21" w14:textId="77777777" w:rsidTr="004C3B6C">
        <w:tc>
          <w:tcPr>
            <w:tcW w:w="2582" w:type="pct"/>
            <w:shd w:val="clear" w:color="auto" w:fill="auto"/>
            <w:vAlign w:val="center"/>
          </w:tcPr>
          <w:p w14:paraId="33C48062" w14:textId="440F66FF" w:rsidR="00514F8E" w:rsidRPr="0032349A" w:rsidRDefault="00514F8E" w:rsidP="00514F8E">
            <w:pPr>
              <w:jc w:val="left"/>
            </w:pPr>
            <w:r w:rsidRPr="006F3E2A">
              <w:rPr>
                <w:sz w:val="22"/>
                <w:szCs w:val="22"/>
              </w:rPr>
              <w:t>Общий коэффициент смертности</w:t>
            </w:r>
            <w:r>
              <w:rPr>
                <w:sz w:val="22"/>
                <w:szCs w:val="22"/>
              </w:rPr>
              <w:t>, промилле</w:t>
            </w:r>
          </w:p>
        </w:tc>
        <w:tc>
          <w:tcPr>
            <w:tcW w:w="510" w:type="pct"/>
            <w:shd w:val="clear" w:color="auto" w:fill="auto"/>
            <w:vAlign w:val="center"/>
          </w:tcPr>
          <w:p w14:paraId="147E0D0A" w14:textId="08FC85FC" w:rsidR="00514F8E" w:rsidRPr="0032349A" w:rsidRDefault="00D64F91" w:rsidP="00514F8E">
            <w:pPr>
              <w:jc w:val="center"/>
            </w:pPr>
            <w:r>
              <w:t>21,3</w:t>
            </w:r>
          </w:p>
        </w:tc>
        <w:tc>
          <w:tcPr>
            <w:tcW w:w="479" w:type="pct"/>
            <w:shd w:val="clear" w:color="auto" w:fill="auto"/>
            <w:vAlign w:val="center"/>
          </w:tcPr>
          <w:p w14:paraId="42C6FF84" w14:textId="3A17BB6C" w:rsidR="00514F8E" w:rsidRPr="0032349A" w:rsidRDefault="00D64F91" w:rsidP="00514F8E">
            <w:pPr>
              <w:jc w:val="center"/>
            </w:pPr>
            <w:r>
              <w:t>22,2</w:t>
            </w:r>
          </w:p>
        </w:tc>
        <w:tc>
          <w:tcPr>
            <w:tcW w:w="481" w:type="pct"/>
            <w:shd w:val="clear" w:color="auto" w:fill="auto"/>
            <w:vAlign w:val="center"/>
          </w:tcPr>
          <w:p w14:paraId="67453E59" w14:textId="392A1B0D" w:rsidR="00514F8E" w:rsidRPr="0032349A" w:rsidRDefault="00D64F91" w:rsidP="00514F8E">
            <w:pPr>
              <w:jc w:val="center"/>
              <w:rPr>
                <w:color w:val="000000"/>
              </w:rPr>
            </w:pPr>
            <w:r>
              <w:rPr>
                <w:color w:val="000000"/>
              </w:rPr>
              <w:t>14,8</w:t>
            </w:r>
          </w:p>
        </w:tc>
        <w:tc>
          <w:tcPr>
            <w:tcW w:w="472" w:type="pct"/>
            <w:shd w:val="clear" w:color="auto" w:fill="auto"/>
          </w:tcPr>
          <w:p w14:paraId="6675BC8A" w14:textId="379CDDC6" w:rsidR="00514F8E" w:rsidRPr="0032349A" w:rsidRDefault="00D210B2" w:rsidP="00514F8E">
            <w:pPr>
              <w:jc w:val="center"/>
              <w:rPr>
                <w:color w:val="000000"/>
              </w:rPr>
            </w:pPr>
            <w:r>
              <w:rPr>
                <w:color w:val="000000"/>
              </w:rPr>
              <w:t>15,2</w:t>
            </w:r>
          </w:p>
        </w:tc>
        <w:tc>
          <w:tcPr>
            <w:tcW w:w="476" w:type="pct"/>
            <w:shd w:val="clear" w:color="auto" w:fill="auto"/>
          </w:tcPr>
          <w:p w14:paraId="4DCEDCAA" w14:textId="4CE3ECB6" w:rsidR="00514F8E" w:rsidRPr="0032349A" w:rsidRDefault="00D210B2" w:rsidP="00514F8E">
            <w:pPr>
              <w:jc w:val="center"/>
            </w:pPr>
            <w:r>
              <w:t>5,8</w:t>
            </w:r>
          </w:p>
        </w:tc>
      </w:tr>
      <w:tr w:rsidR="00514F8E" w:rsidRPr="0032349A" w14:paraId="722DD779" w14:textId="77777777" w:rsidTr="00D210B2">
        <w:tc>
          <w:tcPr>
            <w:tcW w:w="2582" w:type="pct"/>
            <w:shd w:val="clear" w:color="auto" w:fill="auto"/>
            <w:vAlign w:val="center"/>
          </w:tcPr>
          <w:p w14:paraId="4F651236" w14:textId="418B61F7" w:rsidR="00514F8E" w:rsidRPr="0032349A" w:rsidRDefault="00514F8E" w:rsidP="00514F8E">
            <w:pPr>
              <w:jc w:val="left"/>
            </w:pPr>
            <w:r w:rsidRPr="006F3E2A">
              <w:rPr>
                <w:sz w:val="22"/>
                <w:szCs w:val="22"/>
              </w:rPr>
              <w:t>Общий коэффициент естественного прироста (убыли)</w:t>
            </w:r>
            <w:r>
              <w:rPr>
                <w:sz w:val="22"/>
                <w:szCs w:val="22"/>
              </w:rPr>
              <w:t>, промилле</w:t>
            </w:r>
          </w:p>
        </w:tc>
        <w:tc>
          <w:tcPr>
            <w:tcW w:w="510" w:type="pct"/>
            <w:shd w:val="clear" w:color="auto" w:fill="auto"/>
            <w:vAlign w:val="center"/>
          </w:tcPr>
          <w:p w14:paraId="7378869E" w14:textId="006F8066" w:rsidR="00514F8E" w:rsidRPr="0032349A" w:rsidRDefault="00D64F91" w:rsidP="00D210B2">
            <w:pPr>
              <w:jc w:val="center"/>
            </w:pPr>
            <w:r>
              <w:t>-10,9</w:t>
            </w:r>
          </w:p>
        </w:tc>
        <w:tc>
          <w:tcPr>
            <w:tcW w:w="479" w:type="pct"/>
            <w:shd w:val="clear" w:color="auto" w:fill="auto"/>
            <w:vAlign w:val="center"/>
          </w:tcPr>
          <w:p w14:paraId="71D155E7" w14:textId="20D11F66" w:rsidR="00514F8E" w:rsidRPr="0032349A" w:rsidRDefault="00D64F91" w:rsidP="00D210B2">
            <w:pPr>
              <w:jc w:val="center"/>
            </w:pPr>
            <w:r>
              <w:t>-13,9</w:t>
            </w:r>
          </w:p>
        </w:tc>
        <w:tc>
          <w:tcPr>
            <w:tcW w:w="481" w:type="pct"/>
            <w:shd w:val="clear" w:color="auto" w:fill="auto"/>
            <w:vAlign w:val="center"/>
          </w:tcPr>
          <w:p w14:paraId="06D97E86" w14:textId="11540EA5" w:rsidR="00514F8E" w:rsidRPr="0032349A" w:rsidRDefault="00D64F91" w:rsidP="00D210B2">
            <w:pPr>
              <w:jc w:val="center"/>
              <w:rPr>
                <w:color w:val="000000"/>
              </w:rPr>
            </w:pPr>
            <w:r>
              <w:rPr>
                <w:color w:val="000000"/>
              </w:rPr>
              <w:t>-3,5</w:t>
            </w:r>
          </w:p>
        </w:tc>
        <w:tc>
          <w:tcPr>
            <w:tcW w:w="472" w:type="pct"/>
            <w:shd w:val="clear" w:color="auto" w:fill="auto"/>
            <w:vAlign w:val="center"/>
          </w:tcPr>
          <w:p w14:paraId="60D79B0B" w14:textId="42C1A500" w:rsidR="00514F8E" w:rsidRPr="0032349A" w:rsidRDefault="00D210B2" w:rsidP="00D210B2">
            <w:pPr>
              <w:jc w:val="center"/>
              <w:rPr>
                <w:color w:val="000000"/>
              </w:rPr>
            </w:pPr>
            <w:r>
              <w:rPr>
                <w:color w:val="000000"/>
              </w:rPr>
              <w:t>-7,1</w:t>
            </w:r>
          </w:p>
        </w:tc>
        <w:tc>
          <w:tcPr>
            <w:tcW w:w="476" w:type="pct"/>
            <w:shd w:val="clear" w:color="auto" w:fill="auto"/>
            <w:vAlign w:val="center"/>
          </w:tcPr>
          <w:p w14:paraId="4A63CFF5" w14:textId="5A0746EC" w:rsidR="00514F8E" w:rsidRPr="0032349A" w:rsidRDefault="00D210B2" w:rsidP="00D210B2">
            <w:pPr>
              <w:jc w:val="center"/>
            </w:pPr>
            <w:r>
              <w:t>-1,9</w:t>
            </w:r>
          </w:p>
        </w:tc>
      </w:tr>
      <w:bookmarkEnd w:id="41"/>
    </w:tbl>
    <w:p w14:paraId="6C3A32C9" w14:textId="77777777" w:rsidR="0079795B" w:rsidRDefault="0079795B" w:rsidP="00A943ED">
      <w:pPr>
        <w:ind w:firstLine="709"/>
        <w:rPr>
          <w:sz w:val="28"/>
          <w:szCs w:val="28"/>
          <w:lang w:eastAsia="ar-SA" w:bidi="en-US"/>
        </w:rPr>
      </w:pPr>
    </w:p>
    <w:p w14:paraId="760B383A" w14:textId="7DFAB9E9" w:rsidR="0067157A" w:rsidRPr="00A5149A" w:rsidRDefault="007A288D" w:rsidP="00A943ED">
      <w:pPr>
        <w:ind w:firstLine="709"/>
        <w:rPr>
          <w:sz w:val="28"/>
          <w:szCs w:val="28"/>
          <w:lang w:eastAsia="ar-SA" w:bidi="en-US"/>
        </w:rPr>
      </w:pPr>
      <w:r w:rsidRPr="00A5149A">
        <w:rPr>
          <w:sz w:val="28"/>
          <w:szCs w:val="28"/>
          <w:lang w:eastAsia="ar-SA" w:bidi="en-US"/>
        </w:rPr>
        <w:t xml:space="preserve">В последние годы в </w:t>
      </w:r>
      <w:proofErr w:type="spellStart"/>
      <w:r w:rsidR="003A29B4">
        <w:rPr>
          <w:sz w:val="28"/>
          <w:szCs w:val="28"/>
          <w:lang w:eastAsia="ar-SA" w:bidi="en-US"/>
        </w:rPr>
        <w:t>Новотартасском</w:t>
      </w:r>
      <w:proofErr w:type="spellEnd"/>
      <w:r w:rsidR="00286F99" w:rsidRPr="00A5149A">
        <w:rPr>
          <w:sz w:val="28"/>
          <w:szCs w:val="28"/>
          <w:lang w:eastAsia="ar-SA" w:bidi="en-US"/>
        </w:rPr>
        <w:t xml:space="preserve"> </w:t>
      </w:r>
      <w:r w:rsidR="004D1BEE" w:rsidRPr="00A5149A">
        <w:rPr>
          <w:sz w:val="28"/>
          <w:szCs w:val="28"/>
          <w:lang w:eastAsia="ar-SA" w:bidi="en-US"/>
        </w:rPr>
        <w:t xml:space="preserve">сельсовете </w:t>
      </w:r>
      <w:r w:rsidRPr="00A5149A">
        <w:rPr>
          <w:sz w:val="28"/>
          <w:szCs w:val="28"/>
          <w:lang w:eastAsia="ar-SA" w:bidi="en-US"/>
        </w:rPr>
        <w:t xml:space="preserve">показатели миграционного движения численности населения указывают на </w:t>
      </w:r>
      <w:r w:rsidR="00965D98" w:rsidRPr="00A5149A">
        <w:rPr>
          <w:sz w:val="28"/>
          <w:szCs w:val="28"/>
          <w:lang w:eastAsia="ar-SA" w:bidi="en-US"/>
        </w:rPr>
        <w:lastRenderedPageBreak/>
        <w:t>миграционный отток</w:t>
      </w:r>
      <w:r w:rsidRPr="00A5149A">
        <w:rPr>
          <w:sz w:val="28"/>
          <w:szCs w:val="28"/>
          <w:lang w:eastAsia="ar-SA" w:bidi="en-US"/>
        </w:rPr>
        <w:t xml:space="preserve"> населения.</w:t>
      </w:r>
      <w:r w:rsidR="0067157A" w:rsidRPr="00A5149A">
        <w:rPr>
          <w:sz w:val="28"/>
          <w:szCs w:val="28"/>
          <w:lang w:eastAsia="ar-SA" w:bidi="en-US"/>
        </w:rPr>
        <w:t xml:space="preserve"> </w:t>
      </w:r>
      <w:r w:rsidRPr="00A5149A">
        <w:rPr>
          <w:sz w:val="28"/>
          <w:szCs w:val="28"/>
          <w:lang w:eastAsia="ar-SA" w:bidi="en-US"/>
        </w:rPr>
        <w:t>М</w:t>
      </w:r>
      <w:r w:rsidR="0067157A" w:rsidRPr="00A5149A">
        <w:rPr>
          <w:sz w:val="28"/>
          <w:szCs w:val="28"/>
          <w:lang w:eastAsia="ar-SA" w:bidi="en-US"/>
        </w:rPr>
        <w:t>играционные процессы представлены в таблице 2.</w:t>
      </w:r>
      <w:r w:rsidR="009E4B59">
        <w:rPr>
          <w:sz w:val="28"/>
          <w:szCs w:val="28"/>
          <w:lang w:eastAsia="ar-SA" w:bidi="en-US"/>
        </w:rPr>
        <w:t>4</w:t>
      </w:r>
      <w:r w:rsidR="0067157A" w:rsidRPr="00A5149A">
        <w:rPr>
          <w:sz w:val="28"/>
          <w:szCs w:val="28"/>
          <w:lang w:eastAsia="ar-SA" w:bidi="en-US"/>
        </w:rPr>
        <w:t>.</w:t>
      </w:r>
    </w:p>
    <w:p w14:paraId="59DD2566" w14:textId="2038223E" w:rsidR="00B51E1E" w:rsidRPr="00A5149A" w:rsidRDefault="00B51E1E" w:rsidP="007E1254">
      <w:pPr>
        <w:pStyle w:val="a1"/>
        <w:keepNext/>
        <w:jc w:val="right"/>
        <w:rPr>
          <w:b/>
          <w:sz w:val="28"/>
          <w:szCs w:val="28"/>
          <w:lang w:val="ru-RU"/>
        </w:rPr>
      </w:pPr>
      <w:r w:rsidRPr="00A5149A">
        <w:rPr>
          <w:b/>
          <w:sz w:val="28"/>
          <w:szCs w:val="28"/>
          <w:lang w:val="ru-RU"/>
        </w:rPr>
        <w:t>Таблица 2.</w:t>
      </w:r>
      <w:r w:rsidR="009E4B59">
        <w:rPr>
          <w:b/>
          <w:sz w:val="28"/>
          <w:szCs w:val="28"/>
          <w:lang w:val="ru-RU"/>
        </w:rPr>
        <w:t>4</w:t>
      </w:r>
    </w:p>
    <w:p w14:paraId="50E244FF" w14:textId="2078B005" w:rsidR="00B51E1E" w:rsidRPr="00A5149A" w:rsidRDefault="00B51E1E" w:rsidP="008D313A">
      <w:pPr>
        <w:keepNext/>
        <w:suppressAutoHyphens/>
        <w:spacing w:after="120"/>
        <w:jc w:val="center"/>
        <w:rPr>
          <w:b/>
          <w:sz w:val="28"/>
          <w:szCs w:val="28"/>
          <w:lang w:eastAsia="ar-SA" w:bidi="en-US"/>
        </w:rPr>
      </w:pPr>
      <w:r w:rsidRPr="00A5149A">
        <w:rPr>
          <w:b/>
          <w:sz w:val="28"/>
          <w:szCs w:val="28"/>
          <w:lang w:eastAsia="ar-SA" w:bidi="en-US"/>
        </w:rPr>
        <w:t>Миграцион</w:t>
      </w:r>
      <w:r w:rsidR="0067157A" w:rsidRPr="00A5149A">
        <w:rPr>
          <w:b/>
          <w:sz w:val="28"/>
          <w:szCs w:val="28"/>
          <w:lang w:eastAsia="ar-SA" w:bidi="en-US"/>
        </w:rPr>
        <w:t xml:space="preserve">ные процессы за период с </w:t>
      </w:r>
      <w:r w:rsidR="00514F8E">
        <w:rPr>
          <w:b/>
          <w:sz w:val="28"/>
          <w:szCs w:val="28"/>
          <w:lang w:eastAsia="ar-SA" w:bidi="en-US"/>
        </w:rPr>
        <w:t>2020</w:t>
      </w:r>
      <w:r w:rsidR="0067157A" w:rsidRPr="00A5149A">
        <w:rPr>
          <w:b/>
          <w:sz w:val="28"/>
          <w:szCs w:val="28"/>
          <w:lang w:eastAsia="ar-SA" w:bidi="en-US"/>
        </w:rPr>
        <w:t xml:space="preserve"> г. по </w:t>
      </w:r>
      <w:r w:rsidR="00514F8E">
        <w:rPr>
          <w:b/>
          <w:sz w:val="28"/>
          <w:szCs w:val="28"/>
          <w:lang w:eastAsia="ar-SA" w:bidi="en-US"/>
        </w:rPr>
        <w:t>2024</w:t>
      </w:r>
      <w:r w:rsidR="0067157A" w:rsidRPr="00A5149A">
        <w:rPr>
          <w:b/>
          <w:sz w:val="28"/>
          <w:szCs w:val="28"/>
          <w:lang w:eastAsia="ar-SA" w:bidi="en-US"/>
        </w:rPr>
        <w:t xml:space="preserve"> г.</w:t>
      </w:r>
    </w:p>
    <w:tbl>
      <w:tblPr>
        <w:tblW w:w="932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820"/>
        <w:gridCol w:w="1276"/>
        <w:gridCol w:w="1393"/>
        <w:gridCol w:w="1300"/>
        <w:gridCol w:w="1276"/>
        <w:gridCol w:w="1259"/>
      </w:tblGrid>
      <w:tr w:rsidR="00514F8E" w:rsidRPr="0032349A" w14:paraId="3E096C8C" w14:textId="77777777" w:rsidTr="00A943ED">
        <w:trPr>
          <w:trHeight w:val="215"/>
          <w:tblHeader/>
          <w:jc w:val="center"/>
        </w:trPr>
        <w:tc>
          <w:tcPr>
            <w:tcW w:w="2820" w:type="dxa"/>
            <w:shd w:val="clear" w:color="auto" w:fill="auto"/>
          </w:tcPr>
          <w:p w14:paraId="5ED311CA" w14:textId="006B000D" w:rsidR="00514F8E" w:rsidRPr="0032349A" w:rsidRDefault="00514F8E" w:rsidP="00514F8E">
            <w:pPr>
              <w:ind w:left="142"/>
              <w:jc w:val="center"/>
              <w:rPr>
                <w:b/>
                <w:bCs/>
              </w:rPr>
            </w:pPr>
            <w:bookmarkStart w:id="42" w:name="_Hlk56754653"/>
            <w:r w:rsidRPr="0032349A">
              <w:rPr>
                <w:b/>
                <w:bCs/>
                <w:sz w:val="22"/>
                <w:szCs w:val="22"/>
              </w:rPr>
              <w:t>Показатели</w:t>
            </w:r>
          </w:p>
        </w:tc>
        <w:tc>
          <w:tcPr>
            <w:tcW w:w="1276" w:type="dxa"/>
            <w:shd w:val="clear" w:color="auto" w:fill="auto"/>
          </w:tcPr>
          <w:p w14:paraId="625E683E" w14:textId="49897CEB" w:rsidR="00514F8E" w:rsidRPr="0032349A" w:rsidRDefault="00514F8E" w:rsidP="00514F8E">
            <w:pPr>
              <w:ind w:left="142"/>
              <w:jc w:val="center"/>
              <w:rPr>
                <w:b/>
                <w:bCs/>
              </w:rPr>
            </w:pPr>
            <w:r w:rsidRPr="0032349A">
              <w:rPr>
                <w:b/>
                <w:sz w:val="22"/>
                <w:szCs w:val="22"/>
              </w:rPr>
              <w:t>2020 год</w:t>
            </w:r>
          </w:p>
        </w:tc>
        <w:tc>
          <w:tcPr>
            <w:tcW w:w="1393" w:type="dxa"/>
            <w:shd w:val="clear" w:color="auto" w:fill="auto"/>
          </w:tcPr>
          <w:p w14:paraId="5AD20802" w14:textId="3A8A11AC" w:rsidR="00514F8E" w:rsidRPr="0032349A" w:rsidRDefault="00514F8E" w:rsidP="00514F8E">
            <w:pPr>
              <w:ind w:left="142"/>
              <w:jc w:val="center"/>
              <w:rPr>
                <w:b/>
                <w:bCs/>
              </w:rPr>
            </w:pPr>
            <w:r w:rsidRPr="0032349A">
              <w:rPr>
                <w:b/>
                <w:sz w:val="22"/>
                <w:szCs w:val="22"/>
              </w:rPr>
              <w:t>2021 год</w:t>
            </w:r>
          </w:p>
        </w:tc>
        <w:tc>
          <w:tcPr>
            <w:tcW w:w="1300" w:type="dxa"/>
            <w:shd w:val="clear" w:color="auto" w:fill="auto"/>
          </w:tcPr>
          <w:p w14:paraId="5B4E6DD1" w14:textId="5DD4C634" w:rsidR="00514F8E" w:rsidRPr="0032349A" w:rsidRDefault="00514F8E" w:rsidP="00514F8E">
            <w:pPr>
              <w:ind w:left="142"/>
              <w:jc w:val="center"/>
              <w:rPr>
                <w:b/>
                <w:bCs/>
              </w:rPr>
            </w:pPr>
            <w:r w:rsidRPr="0032349A">
              <w:rPr>
                <w:b/>
                <w:sz w:val="22"/>
                <w:szCs w:val="22"/>
              </w:rPr>
              <w:t>2022 год</w:t>
            </w:r>
          </w:p>
        </w:tc>
        <w:tc>
          <w:tcPr>
            <w:tcW w:w="1276" w:type="dxa"/>
            <w:shd w:val="clear" w:color="auto" w:fill="auto"/>
          </w:tcPr>
          <w:p w14:paraId="6AD7E3DC" w14:textId="46C4A71C" w:rsidR="00514F8E" w:rsidRPr="0032349A" w:rsidRDefault="00514F8E" w:rsidP="00514F8E">
            <w:pPr>
              <w:ind w:left="142"/>
              <w:jc w:val="center"/>
              <w:rPr>
                <w:b/>
                <w:bCs/>
              </w:rPr>
            </w:pPr>
            <w:r>
              <w:rPr>
                <w:b/>
                <w:bCs/>
                <w:color w:val="000000"/>
                <w:sz w:val="22"/>
                <w:szCs w:val="22"/>
              </w:rPr>
              <w:t>2023 год</w:t>
            </w:r>
          </w:p>
        </w:tc>
        <w:tc>
          <w:tcPr>
            <w:tcW w:w="1259" w:type="dxa"/>
            <w:shd w:val="clear" w:color="auto" w:fill="auto"/>
          </w:tcPr>
          <w:p w14:paraId="468A2DBC" w14:textId="762D9826" w:rsidR="00514F8E" w:rsidRPr="0032349A" w:rsidRDefault="00514F8E" w:rsidP="00514F8E">
            <w:pPr>
              <w:ind w:left="142"/>
              <w:jc w:val="center"/>
              <w:rPr>
                <w:b/>
                <w:bCs/>
              </w:rPr>
            </w:pPr>
            <w:r>
              <w:rPr>
                <w:b/>
                <w:bCs/>
                <w:sz w:val="22"/>
                <w:szCs w:val="22"/>
              </w:rPr>
              <w:t>2024 год</w:t>
            </w:r>
          </w:p>
        </w:tc>
      </w:tr>
      <w:tr w:rsidR="00514F8E" w:rsidRPr="0032349A" w14:paraId="5A3184A9" w14:textId="77777777" w:rsidTr="004C3B6C">
        <w:trPr>
          <w:trHeight w:val="146"/>
          <w:jc w:val="center"/>
        </w:trPr>
        <w:tc>
          <w:tcPr>
            <w:tcW w:w="2820" w:type="dxa"/>
            <w:shd w:val="clear" w:color="auto" w:fill="auto"/>
            <w:vAlign w:val="center"/>
          </w:tcPr>
          <w:p w14:paraId="0A961C3E" w14:textId="77777777" w:rsidR="00514F8E" w:rsidRPr="0032349A" w:rsidRDefault="00514F8E" w:rsidP="00514F8E">
            <w:pPr>
              <w:jc w:val="left"/>
              <w:rPr>
                <w:color w:val="000000"/>
              </w:rPr>
            </w:pPr>
            <w:r w:rsidRPr="0032349A">
              <w:rPr>
                <w:color w:val="000000"/>
                <w:sz w:val="22"/>
                <w:szCs w:val="22"/>
              </w:rPr>
              <w:t>Прибывшие, чел.</w:t>
            </w:r>
          </w:p>
        </w:tc>
        <w:tc>
          <w:tcPr>
            <w:tcW w:w="1276" w:type="dxa"/>
            <w:shd w:val="clear" w:color="auto" w:fill="auto"/>
            <w:vAlign w:val="center"/>
          </w:tcPr>
          <w:p w14:paraId="3BC620C9" w14:textId="17C1799A" w:rsidR="00514F8E" w:rsidRPr="0032349A" w:rsidRDefault="00D64F91" w:rsidP="00514F8E">
            <w:pPr>
              <w:jc w:val="center"/>
              <w:rPr>
                <w:color w:val="000000"/>
              </w:rPr>
            </w:pPr>
            <w:r>
              <w:rPr>
                <w:color w:val="000000"/>
              </w:rPr>
              <w:t>56</w:t>
            </w:r>
          </w:p>
        </w:tc>
        <w:tc>
          <w:tcPr>
            <w:tcW w:w="1393" w:type="dxa"/>
            <w:shd w:val="clear" w:color="auto" w:fill="auto"/>
            <w:vAlign w:val="center"/>
          </w:tcPr>
          <w:p w14:paraId="3AE48394" w14:textId="1C7FBE14" w:rsidR="00514F8E" w:rsidRPr="0032349A" w:rsidRDefault="00D64F91" w:rsidP="00514F8E">
            <w:pPr>
              <w:jc w:val="center"/>
              <w:rPr>
                <w:color w:val="000000"/>
              </w:rPr>
            </w:pPr>
            <w:r>
              <w:rPr>
                <w:color w:val="000000"/>
              </w:rPr>
              <w:t>30</w:t>
            </w:r>
          </w:p>
        </w:tc>
        <w:tc>
          <w:tcPr>
            <w:tcW w:w="1300" w:type="dxa"/>
            <w:shd w:val="clear" w:color="auto" w:fill="auto"/>
            <w:vAlign w:val="center"/>
          </w:tcPr>
          <w:p w14:paraId="6BE46776" w14:textId="35C3FA9E" w:rsidR="00514F8E" w:rsidRPr="0032349A" w:rsidRDefault="00D64F91" w:rsidP="00514F8E">
            <w:pPr>
              <w:jc w:val="center"/>
              <w:rPr>
                <w:color w:val="000000"/>
              </w:rPr>
            </w:pPr>
            <w:r>
              <w:rPr>
                <w:color w:val="000000"/>
              </w:rPr>
              <w:t>29</w:t>
            </w:r>
          </w:p>
        </w:tc>
        <w:tc>
          <w:tcPr>
            <w:tcW w:w="1276" w:type="dxa"/>
            <w:shd w:val="clear" w:color="auto" w:fill="auto"/>
          </w:tcPr>
          <w:p w14:paraId="34621786" w14:textId="3E08DE39" w:rsidR="00514F8E" w:rsidRPr="0032349A" w:rsidRDefault="00D210B2" w:rsidP="00514F8E">
            <w:pPr>
              <w:jc w:val="center"/>
              <w:rPr>
                <w:color w:val="000000"/>
              </w:rPr>
            </w:pPr>
            <w:r>
              <w:rPr>
                <w:color w:val="000000"/>
              </w:rPr>
              <w:t>39</w:t>
            </w:r>
          </w:p>
        </w:tc>
        <w:tc>
          <w:tcPr>
            <w:tcW w:w="1259" w:type="dxa"/>
            <w:shd w:val="clear" w:color="auto" w:fill="auto"/>
          </w:tcPr>
          <w:p w14:paraId="6B98A652" w14:textId="0330D34E" w:rsidR="00514F8E" w:rsidRPr="0032349A" w:rsidRDefault="00D210B2" w:rsidP="00514F8E">
            <w:pPr>
              <w:jc w:val="center"/>
              <w:rPr>
                <w:color w:val="000000"/>
              </w:rPr>
            </w:pPr>
            <w:r>
              <w:rPr>
                <w:color w:val="000000"/>
              </w:rPr>
              <w:t>21</w:t>
            </w:r>
          </w:p>
        </w:tc>
      </w:tr>
      <w:tr w:rsidR="00514F8E" w:rsidRPr="0032349A" w14:paraId="251C7C88" w14:textId="77777777" w:rsidTr="004C3B6C">
        <w:trPr>
          <w:trHeight w:val="94"/>
          <w:jc w:val="center"/>
        </w:trPr>
        <w:tc>
          <w:tcPr>
            <w:tcW w:w="2820" w:type="dxa"/>
            <w:shd w:val="clear" w:color="auto" w:fill="auto"/>
            <w:vAlign w:val="center"/>
          </w:tcPr>
          <w:p w14:paraId="38BB1E63" w14:textId="77777777" w:rsidR="00514F8E" w:rsidRPr="0032349A" w:rsidRDefault="00514F8E" w:rsidP="00514F8E">
            <w:pPr>
              <w:jc w:val="left"/>
              <w:rPr>
                <w:color w:val="000000"/>
              </w:rPr>
            </w:pPr>
            <w:r w:rsidRPr="0032349A">
              <w:rPr>
                <w:color w:val="000000"/>
                <w:sz w:val="22"/>
                <w:szCs w:val="22"/>
              </w:rPr>
              <w:t>Убывшие, чел.</w:t>
            </w:r>
          </w:p>
        </w:tc>
        <w:tc>
          <w:tcPr>
            <w:tcW w:w="1276" w:type="dxa"/>
            <w:shd w:val="clear" w:color="auto" w:fill="auto"/>
            <w:vAlign w:val="center"/>
          </w:tcPr>
          <w:p w14:paraId="7D899161" w14:textId="3860C651" w:rsidR="00514F8E" w:rsidRPr="0032349A" w:rsidRDefault="00D64F91" w:rsidP="00514F8E">
            <w:pPr>
              <w:jc w:val="center"/>
              <w:rPr>
                <w:color w:val="000000"/>
              </w:rPr>
            </w:pPr>
            <w:r>
              <w:rPr>
                <w:color w:val="000000"/>
              </w:rPr>
              <w:t>59</w:t>
            </w:r>
          </w:p>
        </w:tc>
        <w:tc>
          <w:tcPr>
            <w:tcW w:w="1393" w:type="dxa"/>
            <w:shd w:val="clear" w:color="auto" w:fill="auto"/>
            <w:vAlign w:val="center"/>
          </w:tcPr>
          <w:p w14:paraId="219B3924" w14:textId="181C0A4D" w:rsidR="00514F8E" w:rsidRPr="0032349A" w:rsidRDefault="00D64F91" w:rsidP="00514F8E">
            <w:pPr>
              <w:jc w:val="center"/>
              <w:rPr>
                <w:color w:val="000000"/>
              </w:rPr>
            </w:pPr>
            <w:r>
              <w:rPr>
                <w:color w:val="000000"/>
              </w:rPr>
              <w:t>44</w:t>
            </w:r>
          </w:p>
        </w:tc>
        <w:tc>
          <w:tcPr>
            <w:tcW w:w="1300" w:type="dxa"/>
            <w:shd w:val="clear" w:color="auto" w:fill="auto"/>
            <w:vAlign w:val="center"/>
          </w:tcPr>
          <w:p w14:paraId="0C311E99" w14:textId="25B035CF" w:rsidR="00514F8E" w:rsidRPr="0032349A" w:rsidRDefault="00D64F91" w:rsidP="00514F8E">
            <w:pPr>
              <w:jc w:val="center"/>
              <w:rPr>
                <w:color w:val="000000"/>
              </w:rPr>
            </w:pPr>
            <w:r>
              <w:rPr>
                <w:color w:val="000000"/>
              </w:rPr>
              <w:t>49</w:t>
            </w:r>
          </w:p>
        </w:tc>
        <w:tc>
          <w:tcPr>
            <w:tcW w:w="1276" w:type="dxa"/>
            <w:shd w:val="clear" w:color="auto" w:fill="auto"/>
          </w:tcPr>
          <w:p w14:paraId="536F90F3" w14:textId="0997B91B" w:rsidR="00514F8E" w:rsidRPr="0032349A" w:rsidRDefault="00D210B2" w:rsidP="00514F8E">
            <w:pPr>
              <w:jc w:val="center"/>
              <w:rPr>
                <w:color w:val="000000"/>
              </w:rPr>
            </w:pPr>
            <w:r>
              <w:rPr>
                <w:color w:val="000000"/>
              </w:rPr>
              <w:t>24</w:t>
            </w:r>
          </w:p>
        </w:tc>
        <w:tc>
          <w:tcPr>
            <w:tcW w:w="1259" w:type="dxa"/>
            <w:shd w:val="clear" w:color="auto" w:fill="auto"/>
          </w:tcPr>
          <w:p w14:paraId="5AEBDA24" w14:textId="7FA6936A" w:rsidR="00514F8E" w:rsidRPr="0032349A" w:rsidRDefault="00D210B2" w:rsidP="00514F8E">
            <w:pPr>
              <w:jc w:val="center"/>
              <w:rPr>
                <w:color w:val="000000"/>
              </w:rPr>
            </w:pPr>
            <w:r>
              <w:rPr>
                <w:color w:val="000000"/>
              </w:rPr>
              <w:t>27</w:t>
            </w:r>
          </w:p>
        </w:tc>
      </w:tr>
      <w:tr w:rsidR="00514F8E" w:rsidRPr="0032349A" w14:paraId="092DDF23" w14:textId="77777777" w:rsidTr="004C3B6C">
        <w:trPr>
          <w:trHeight w:val="94"/>
          <w:jc w:val="center"/>
        </w:trPr>
        <w:tc>
          <w:tcPr>
            <w:tcW w:w="2820" w:type="dxa"/>
            <w:shd w:val="clear" w:color="auto" w:fill="auto"/>
            <w:vAlign w:val="center"/>
          </w:tcPr>
          <w:p w14:paraId="52A6D376" w14:textId="3EA829CF" w:rsidR="00514F8E" w:rsidRPr="0032349A" w:rsidRDefault="00514F8E" w:rsidP="00514F8E">
            <w:pPr>
              <w:jc w:val="left"/>
              <w:rPr>
                <w:color w:val="000000"/>
              </w:rPr>
            </w:pPr>
            <w:r>
              <w:rPr>
                <w:color w:val="000000"/>
                <w:sz w:val="22"/>
                <w:szCs w:val="22"/>
              </w:rPr>
              <w:t>Приток</w:t>
            </w:r>
            <w:r w:rsidRPr="0032349A">
              <w:rPr>
                <w:color w:val="000000"/>
                <w:sz w:val="22"/>
                <w:szCs w:val="22"/>
              </w:rPr>
              <w:t xml:space="preserve"> (отток), чел.</w:t>
            </w:r>
          </w:p>
        </w:tc>
        <w:tc>
          <w:tcPr>
            <w:tcW w:w="1276" w:type="dxa"/>
            <w:shd w:val="clear" w:color="auto" w:fill="auto"/>
            <w:vAlign w:val="center"/>
          </w:tcPr>
          <w:p w14:paraId="650B4A9B" w14:textId="37C0ECD7" w:rsidR="00514F8E" w:rsidRPr="0032349A" w:rsidRDefault="00D64F91" w:rsidP="00514F8E">
            <w:pPr>
              <w:jc w:val="center"/>
              <w:rPr>
                <w:color w:val="000000"/>
              </w:rPr>
            </w:pPr>
            <w:r>
              <w:rPr>
                <w:color w:val="000000"/>
              </w:rPr>
              <w:t>-3</w:t>
            </w:r>
          </w:p>
        </w:tc>
        <w:tc>
          <w:tcPr>
            <w:tcW w:w="1393" w:type="dxa"/>
            <w:shd w:val="clear" w:color="auto" w:fill="auto"/>
            <w:vAlign w:val="center"/>
          </w:tcPr>
          <w:p w14:paraId="7D39F5FF" w14:textId="340F2B38" w:rsidR="00514F8E" w:rsidRPr="0032349A" w:rsidRDefault="00D64F91" w:rsidP="00514F8E">
            <w:pPr>
              <w:jc w:val="center"/>
              <w:rPr>
                <w:color w:val="000000"/>
              </w:rPr>
            </w:pPr>
            <w:r>
              <w:rPr>
                <w:color w:val="000000"/>
              </w:rPr>
              <w:t>-14</w:t>
            </w:r>
          </w:p>
        </w:tc>
        <w:tc>
          <w:tcPr>
            <w:tcW w:w="1300" w:type="dxa"/>
            <w:shd w:val="clear" w:color="auto" w:fill="auto"/>
            <w:vAlign w:val="center"/>
          </w:tcPr>
          <w:p w14:paraId="339F21BC" w14:textId="44A76C33" w:rsidR="00514F8E" w:rsidRPr="0032349A" w:rsidRDefault="00D64F91" w:rsidP="00514F8E">
            <w:pPr>
              <w:jc w:val="center"/>
              <w:rPr>
                <w:color w:val="000000"/>
              </w:rPr>
            </w:pPr>
            <w:r>
              <w:rPr>
                <w:color w:val="000000"/>
              </w:rPr>
              <w:t>-20</w:t>
            </w:r>
          </w:p>
        </w:tc>
        <w:tc>
          <w:tcPr>
            <w:tcW w:w="1276" w:type="dxa"/>
            <w:shd w:val="clear" w:color="auto" w:fill="auto"/>
          </w:tcPr>
          <w:p w14:paraId="7ADE0AED" w14:textId="21208A3E" w:rsidR="00514F8E" w:rsidRPr="0032349A" w:rsidRDefault="00D210B2" w:rsidP="00514F8E">
            <w:pPr>
              <w:jc w:val="center"/>
              <w:rPr>
                <w:color w:val="000000"/>
              </w:rPr>
            </w:pPr>
            <w:r>
              <w:rPr>
                <w:color w:val="000000"/>
              </w:rPr>
              <w:t>15</w:t>
            </w:r>
          </w:p>
        </w:tc>
        <w:tc>
          <w:tcPr>
            <w:tcW w:w="1259" w:type="dxa"/>
            <w:shd w:val="clear" w:color="auto" w:fill="auto"/>
          </w:tcPr>
          <w:p w14:paraId="335619F0" w14:textId="3834633F" w:rsidR="00514F8E" w:rsidRPr="0032349A" w:rsidRDefault="00D210B2" w:rsidP="00514F8E">
            <w:pPr>
              <w:jc w:val="center"/>
              <w:rPr>
                <w:color w:val="000000"/>
              </w:rPr>
            </w:pPr>
            <w:r>
              <w:rPr>
                <w:color w:val="000000"/>
              </w:rPr>
              <w:t>-6</w:t>
            </w:r>
          </w:p>
        </w:tc>
      </w:tr>
    </w:tbl>
    <w:p w14:paraId="1ADE9088" w14:textId="77777777" w:rsidR="0079795B" w:rsidRDefault="0079795B" w:rsidP="00004CA8">
      <w:pPr>
        <w:spacing w:before="120"/>
        <w:ind w:firstLine="709"/>
        <w:rPr>
          <w:sz w:val="28"/>
          <w:szCs w:val="28"/>
          <w:lang w:eastAsia="ar-SA" w:bidi="en-US"/>
        </w:rPr>
      </w:pPr>
      <w:bookmarkStart w:id="43" w:name="_Hlk56754913"/>
      <w:bookmarkEnd w:id="42"/>
    </w:p>
    <w:p w14:paraId="675B6F4C" w14:textId="30CEE164" w:rsidR="0079795B" w:rsidRPr="00A5149A" w:rsidRDefault="0079795B" w:rsidP="0079795B">
      <w:pPr>
        <w:ind w:firstLine="709"/>
        <w:rPr>
          <w:sz w:val="28"/>
          <w:szCs w:val="28"/>
          <w:lang w:eastAsia="ar-SA" w:bidi="en-US"/>
        </w:rPr>
      </w:pPr>
      <w:r w:rsidRPr="00A5149A">
        <w:rPr>
          <w:sz w:val="28"/>
          <w:szCs w:val="28"/>
          <w:lang w:eastAsia="ar-SA" w:bidi="en-US"/>
        </w:rPr>
        <w:t xml:space="preserve">На территории </w:t>
      </w:r>
      <w:proofErr w:type="spellStart"/>
      <w:r w:rsidR="003A29B4">
        <w:rPr>
          <w:sz w:val="28"/>
          <w:szCs w:val="28"/>
          <w:lang w:eastAsia="ar-SA" w:bidi="en-US"/>
        </w:rPr>
        <w:t>Новотартасского</w:t>
      </w:r>
      <w:proofErr w:type="spellEnd"/>
      <w:r w:rsidRPr="00A5149A">
        <w:rPr>
          <w:sz w:val="28"/>
          <w:szCs w:val="28"/>
          <w:lang w:eastAsia="ar-SA" w:bidi="en-US"/>
        </w:rPr>
        <w:t xml:space="preserve"> сельсовета наблюдается </w:t>
      </w:r>
      <w:r>
        <w:rPr>
          <w:sz w:val="28"/>
          <w:szCs w:val="28"/>
          <w:lang w:eastAsia="ar-SA" w:bidi="en-US"/>
        </w:rPr>
        <w:t>не</w:t>
      </w:r>
      <w:r w:rsidRPr="00A5149A">
        <w:rPr>
          <w:sz w:val="28"/>
          <w:szCs w:val="28"/>
          <w:lang w:eastAsia="ar-SA" w:bidi="en-US"/>
        </w:rPr>
        <w:t xml:space="preserve">благоприятная тенденция </w:t>
      </w:r>
      <w:r>
        <w:rPr>
          <w:sz w:val="28"/>
          <w:szCs w:val="28"/>
          <w:lang w:eastAsia="ar-SA" w:bidi="en-US"/>
        </w:rPr>
        <w:t>снижения общей численности населения, как за счет высокой смертности, так и за счет миграционного оттока</w:t>
      </w:r>
      <w:r w:rsidRPr="00A5149A">
        <w:rPr>
          <w:sz w:val="28"/>
          <w:szCs w:val="28"/>
          <w:lang w:eastAsia="ar-SA" w:bidi="en-US"/>
        </w:rPr>
        <w:t>.</w:t>
      </w:r>
    </w:p>
    <w:p w14:paraId="6FABEDB6" w14:textId="0FBB2DF4" w:rsidR="006750B8" w:rsidRDefault="006750B8" w:rsidP="0079795B">
      <w:pPr>
        <w:ind w:firstLine="709"/>
        <w:rPr>
          <w:sz w:val="28"/>
          <w:szCs w:val="28"/>
          <w:lang w:eastAsia="ar-SA" w:bidi="en-US"/>
        </w:rPr>
      </w:pPr>
      <w:r w:rsidRPr="00A5149A">
        <w:rPr>
          <w:sz w:val="28"/>
          <w:szCs w:val="28"/>
          <w:lang w:eastAsia="ar-SA" w:bidi="en-US"/>
        </w:rPr>
        <w:t xml:space="preserve">При определении перспективной численности населения учитывалось главное направление демографической политики Новосибирской области, определенное в </w:t>
      </w:r>
      <w:r w:rsidR="006F3E2A" w:rsidRPr="006F3E2A">
        <w:rPr>
          <w:sz w:val="28"/>
          <w:szCs w:val="28"/>
          <w:lang w:eastAsia="ar-SA" w:bidi="en-US"/>
        </w:rPr>
        <w:t>Стратегии социально-экономического развития Новосибирской области на 2019-2030 годы - снижение численности населения к 2030 году на 4,3%</w:t>
      </w:r>
      <w:r w:rsidRPr="00A5149A">
        <w:rPr>
          <w:sz w:val="28"/>
          <w:szCs w:val="28"/>
          <w:lang w:eastAsia="ar-SA" w:bidi="en-US"/>
        </w:rPr>
        <w:t>.</w:t>
      </w:r>
    </w:p>
    <w:p w14:paraId="157F339B" w14:textId="044F1AC2" w:rsidR="006F3E2A" w:rsidRPr="007C5D34" w:rsidRDefault="006F3E2A" w:rsidP="006F3E2A">
      <w:pPr>
        <w:ind w:firstLine="709"/>
        <w:rPr>
          <w:sz w:val="28"/>
          <w:szCs w:val="28"/>
          <w:lang w:eastAsia="ar-SA" w:bidi="en-US"/>
        </w:rPr>
      </w:pPr>
      <w:r w:rsidRPr="007C5D34">
        <w:rPr>
          <w:sz w:val="28"/>
          <w:szCs w:val="28"/>
          <w:lang w:eastAsia="ar-SA" w:bidi="en-US"/>
        </w:rPr>
        <w:t xml:space="preserve">Базовым периодом для прогнозирования численности населения является </w:t>
      </w:r>
      <w:r>
        <w:rPr>
          <w:sz w:val="28"/>
          <w:szCs w:val="28"/>
          <w:lang w:eastAsia="ar-SA" w:bidi="en-US"/>
        </w:rPr>
        <w:t xml:space="preserve">начало </w:t>
      </w:r>
      <w:r w:rsidR="00514F8E">
        <w:rPr>
          <w:sz w:val="28"/>
          <w:szCs w:val="28"/>
          <w:lang w:eastAsia="ar-SA" w:bidi="en-US"/>
        </w:rPr>
        <w:t>2024</w:t>
      </w:r>
      <w:r>
        <w:rPr>
          <w:sz w:val="28"/>
          <w:szCs w:val="28"/>
          <w:lang w:eastAsia="ar-SA" w:bidi="en-US"/>
        </w:rPr>
        <w:t xml:space="preserve"> года</w:t>
      </w:r>
      <w:r w:rsidRPr="007C5D34">
        <w:rPr>
          <w:sz w:val="28"/>
          <w:szCs w:val="28"/>
          <w:lang w:eastAsia="ar-SA" w:bidi="en-US"/>
        </w:rPr>
        <w:t>. Расчет перспективной численности населения можно провести демографическим методом, который основывается на использовании данных об общем приросте населения (естественном и механическом), рассчитывается по формуле:</w:t>
      </w:r>
    </w:p>
    <w:p w14:paraId="4BEB88DD" w14:textId="77777777" w:rsidR="006F3E2A" w:rsidRPr="007C5D34" w:rsidRDefault="006F3E2A" w:rsidP="006F3E2A">
      <w:pPr>
        <w:ind w:firstLine="709"/>
        <w:rPr>
          <w:sz w:val="28"/>
          <w:szCs w:val="28"/>
          <w:lang w:eastAsia="ar-SA" w:bidi="en-US"/>
        </w:rPr>
      </w:pPr>
      <w:proofErr w:type="spellStart"/>
      <w:r w:rsidRPr="007C5D34">
        <w:rPr>
          <w:sz w:val="28"/>
          <w:szCs w:val="28"/>
          <w:lang w:eastAsia="ar-SA" w:bidi="en-US"/>
        </w:rPr>
        <w:t>S</w:t>
      </w:r>
      <w:r w:rsidRPr="007C5D34">
        <w:rPr>
          <w:sz w:val="28"/>
          <w:szCs w:val="28"/>
          <w:vertAlign w:val="subscript"/>
          <w:lang w:eastAsia="ar-SA" w:bidi="en-US"/>
        </w:rPr>
        <w:t>h</w:t>
      </w:r>
      <w:r w:rsidRPr="007C5D34">
        <w:rPr>
          <w:sz w:val="28"/>
          <w:szCs w:val="28"/>
          <w:lang w:eastAsia="ar-SA" w:bidi="en-US"/>
        </w:rPr>
        <w:t>+t</w:t>
      </w:r>
      <w:proofErr w:type="spellEnd"/>
      <w:r w:rsidRPr="007C5D34">
        <w:rPr>
          <w:sz w:val="28"/>
          <w:szCs w:val="28"/>
          <w:lang w:eastAsia="ar-SA" w:bidi="en-US"/>
        </w:rPr>
        <w:t>=</w:t>
      </w:r>
      <w:proofErr w:type="spellStart"/>
      <w:r w:rsidRPr="007C5D34">
        <w:rPr>
          <w:sz w:val="28"/>
          <w:szCs w:val="28"/>
          <w:lang w:eastAsia="ar-SA" w:bidi="en-US"/>
        </w:rPr>
        <w:t>S</w:t>
      </w:r>
      <w:r w:rsidRPr="007C5D34">
        <w:rPr>
          <w:sz w:val="28"/>
          <w:szCs w:val="28"/>
          <w:vertAlign w:val="subscript"/>
          <w:lang w:eastAsia="ar-SA" w:bidi="en-US"/>
        </w:rPr>
        <w:t>h</w:t>
      </w:r>
      <w:proofErr w:type="spellEnd"/>
      <w:r w:rsidRPr="007C5D34">
        <w:rPr>
          <w:sz w:val="28"/>
          <w:szCs w:val="28"/>
          <w:lang w:eastAsia="ar-SA" w:bidi="en-US"/>
        </w:rPr>
        <w:t>•(1+</w:t>
      </w:r>
      <w:proofErr w:type="gramStart"/>
      <w:r w:rsidRPr="007C5D34">
        <w:rPr>
          <w:sz w:val="28"/>
          <w:szCs w:val="28"/>
          <w:lang w:eastAsia="ar-SA" w:bidi="en-US"/>
        </w:rPr>
        <w:t>К</w:t>
      </w:r>
      <w:r w:rsidRPr="007C5D34">
        <w:rPr>
          <w:sz w:val="28"/>
          <w:szCs w:val="28"/>
          <w:vertAlign w:val="subscript"/>
          <w:lang w:eastAsia="ar-SA" w:bidi="en-US"/>
        </w:rPr>
        <w:t>общ.пр</w:t>
      </w:r>
      <w:r w:rsidRPr="007C5D34">
        <w:rPr>
          <w:sz w:val="28"/>
          <w:szCs w:val="28"/>
          <w:lang w:eastAsia="ar-SA" w:bidi="en-US"/>
        </w:rPr>
        <w:t>.)</w:t>
      </w:r>
      <w:r w:rsidRPr="007C5D34">
        <w:rPr>
          <w:sz w:val="28"/>
          <w:szCs w:val="28"/>
          <w:vertAlign w:val="superscript"/>
          <w:lang w:eastAsia="ar-SA" w:bidi="en-US"/>
        </w:rPr>
        <w:t>t</w:t>
      </w:r>
      <w:proofErr w:type="gramEnd"/>
      <w:r w:rsidRPr="007C5D34">
        <w:rPr>
          <w:sz w:val="28"/>
          <w:szCs w:val="28"/>
          <w:lang w:eastAsia="ar-SA" w:bidi="en-US"/>
        </w:rPr>
        <w:t>,</w:t>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t>(1)</w:t>
      </w:r>
    </w:p>
    <w:p w14:paraId="25EE7209" w14:textId="77777777" w:rsidR="006F3E2A" w:rsidRPr="007C5D34" w:rsidRDefault="006F3E2A" w:rsidP="006F3E2A">
      <w:pPr>
        <w:ind w:firstLine="709"/>
        <w:rPr>
          <w:sz w:val="28"/>
          <w:szCs w:val="28"/>
          <w:lang w:eastAsia="ar-SA" w:bidi="en-US"/>
        </w:rPr>
      </w:pPr>
      <w:r w:rsidRPr="007C5D34">
        <w:rPr>
          <w:sz w:val="28"/>
          <w:szCs w:val="28"/>
          <w:lang w:eastAsia="ar-SA" w:bidi="en-US"/>
        </w:rPr>
        <w:t xml:space="preserve">где </w:t>
      </w:r>
      <w:proofErr w:type="spellStart"/>
      <w:r w:rsidRPr="007C5D34">
        <w:rPr>
          <w:sz w:val="28"/>
          <w:szCs w:val="28"/>
          <w:lang w:eastAsia="ar-SA" w:bidi="en-US"/>
        </w:rPr>
        <w:t>S</w:t>
      </w:r>
      <w:r w:rsidRPr="007C5D34">
        <w:rPr>
          <w:sz w:val="28"/>
          <w:szCs w:val="28"/>
          <w:vertAlign w:val="subscript"/>
          <w:lang w:eastAsia="ar-SA" w:bidi="en-US"/>
        </w:rPr>
        <w:t>h</w:t>
      </w:r>
      <w:proofErr w:type="spellEnd"/>
      <w:r w:rsidRPr="007C5D34">
        <w:rPr>
          <w:sz w:val="28"/>
          <w:szCs w:val="28"/>
          <w:lang w:eastAsia="ar-SA" w:bidi="en-US"/>
        </w:rPr>
        <w:t xml:space="preserve"> – численность населения на начало планируемого периода, чел.;</w:t>
      </w:r>
    </w:p>
    <w:p w14:paraId="47997E63" w14:textId="77777777" w:rsidR="006F3E2A" w:rsidRPr="007C5D34" w:rsidRDefault="006F3E2A" w:rsidP="006F3E2A">
      <w:pPr>
        <w:ind w:firstLine="709"/>
        <w:rPr>
          <w:sz w:val="28"/>
          <w:szCs w:val="28"/>
          <w:lang w:eastAsia="ar-SA" w:bidi="en-US"/>
        </w:rPr>
      </w:pPr>
      <w:r w:rsidRPr="007C5D34">
        <w:rPr>
          <w:sz w:val="28"/>
          <w:szCs w:val="28"/>
          <w:lang w:eastAsia="ar-SA" w:bidi="en-US"/>
        </w:rPr>
        <w:t>t – число лет, на которое производится расчет;</w:t>
      </w:r>
    </w:p>
    <w:p w14:paraId="669281DE" w14:textId="77777777" w:rsidR="006F3E2A" w:rsidRPr="007C5D34" w:rsidRDefault="006F3E2A" w:rsidP="006F3E2A">
      <w:pPr>
        <w:ind w:firstLine="709"/>
        <w:rPr>
          <w:sz w:val="28"/>
          <w:szCs w:val="28"/>
          <w:lang w:eastAsia="ar-SA" w:bidi="en-US"/>
        </w:rPr>
      </w:pPr>
      <w:proofErr w:type="spellStart"/>
      <w:r w:rsidRPr="007C5D34">
        <w:rPr>
          <w:sz w:val="28"/>
          <w:szCs w:val="28"/>
          <w:lang w:eastAsia="ar-SA" w:bidi="en-US"/>
        </w:rPr>
        <w:t>К</w:t>
      </w:r>
      <w:r w:rsidRPr="007C5D34">
        <w:rPr>
          <w:sz w:val="28"/>
          <w:szCs w:val="28"/>
          <w:vertAlign w:val="subscript"/>
          <w:lang w:eastAsia="ar-SA" w:bidi="en-US"/>
        </w:rPr>
        <w:t>общ.пр</w:t>
      </w:r>
      <w:proofErr w:type="spellEnd"/>
      <w:r w:rsidRPr="007C5D34">
        <w:rPr>
          <w:sz w:val="28"/>
          <w:szCs w:val="28"/>
          <w:vertAlign w:val="subscript"/>
          <w:lang w:eastAsia="ar-SA" w:bidi="en-US"/>
        </w:rPr>
        <w:t xml:space="preserve">. </w:t>
      </w:r>
      <w:r w:rsidRPr="007C5D34">
        <w:rPr>
          <w:sz w:val="28"/>
          <w:szCs w:val="28"/>
          <w:lang w:eastAsia="ar-SA" w:bidi="en-US"/>
        </w:rPr>
        <w:t>– коэффициент общего прироста населения за период, предшествующий плановому, определяется как отношение среднегодового прироста населения к среднегодовой численности населения.</w:t>
      </w:r>
    </w:p>
    <w:p w14:paraId="1D8CFCB0" w14:textId="77777777" w:rsidR="006F3E2A" w:rsidRPr="007C5D34" w:rsidRDefault="006F3E2A" w:rsidP="006F3E2A">
      <w:pPr>
        <w:ind w:firstLine="709"/>
        <w:rPr>
          <w:sz w:val="28"/>
          <w:szCs w:val="28"/>
          <w:lang w:eastAsia="ar-SA" w:bidi="en-US"/>
        </w:rPr>
      </w:pPr>
      <w:r w:rsidRPr="007C5D34">
        <w:rPr>
          <w:sz w:val="28"/>
          <w:szCs w:val="28"/>
          <w:lang w:eastAsia="ar-SA" w:bidi="en-US"/>
        </w:rPr>
        <w:t>Отсутствие исходных данных и неясность тенденций с естественным приростом населения снижает точность прогнозов.</w:t>
      </w:r>
    </w:p>
    <w:p w14:paraId="44C6BA03" w14:textId="5F3A515A" w:rsidR="006F3E2A" w:rsidRPr="007C5D34" w:rsidRDefault="006F3E2A" w:rsidP="006F3E2A">
      <w:pPr>
        <w:pStyle w:val="affff1"/>
        <w:spacing w:before="0" w:after="0"/>
        <w:rPr>
          <w:sz w:val="28"/>
          <w:szCs w:val="28"/>
        </w:rPr>
      </w:pPr>
      <w:r w:rsidRPr="007C5D34">
        <w:rPr>
          <w:sz w:val="28"/>
          <w:szCs w:val="28"/>
        </w:rPr>
        <w:t xml:space="preserve">Для расчета перспективной численности населения принимается </w:t>
      </w:r>
      <w:r>
        <w:rPr>
          <w:sz w:val="28"/>
          <w:szCs w:val="28"/>
        </w:rPr>
        <w:t>пессимистичный</w:t>
      </w:r>
      <w:r w:rsidRPr="007C5D34">
        <w:rPr>
          <w:sz w:val="28"/>
          <w:szCs w:val="28"/>
        </w:rPr>
        <w:t xml:space="preserve"> сценари</w:t>
      </w:r>
      <w:r>
        <w:rPr>
          <w:sz w:val="28"/>
          <w:szCs w:val="28"/>
        </w:rPr>
        <w:t xml:space="preserve">й, предусматривающий сокращение численности населения </w:t>
      </w:r>
      <w:r w:rsidR="005B3E0D">
        <w:rPr>
          <w:sz w:val="28"/>
          <w:szCs w:val="28"/>
        </w:rPr>
        <w:t>Венгеровского</w:t>
      </w:r>
      <w:r>
        <w:rPr>
          <w:sz w:val="28"/>
          <w:szCs w:val="28"/>
        </w:rPr>
        <w:t xml:space="preserve"> района</w:t>
      </w:r>
      <w:r w:rsidRPr="007C5D34">
        <w:rPr>
          <w:sz w:val="28"/>
          <w:szCs w:val="28"/>
        </w:rPr>
        <w:t xml:space="preserve">: </w:t>
      </w:r>
    </w:p>
    <w:p w14:paraId="16DAE946" w14:textId="78CA3BED" w:rsidR="006F3E2A" w:rsidRPr="007C5D34" w:rsidRDefault="006F3E2A" w:rsidP="006F3E2A">
      <w:pPr>
        <w:pStyle w:val="affff1"/>
        <w:spacing w:before="0" w:after="0"/>
        <w:rPr>
          <w:sz w:val="28"/>
          <w:szCs w:val="28"/>
        </w:rPr>
      </w:pPr>
      <w:r w:rsidRPr="007C5D34">
        <w:rPr>
          <w:sz w:val="28"/>
          <w:szCs w:val="28"/>
        </w:rPr>
        <w:t xml:space="preserve">В качестве </w:t>
      </w:r>
      <w:r>
        <w:rPr>
          <w:sz w:val="28"/>
          <w:szCs w:val="28"/>
        </w:rPr>
        <w:t>пессимистического</w:t>
      </w:r>
      <w:r w:rsidRPr="007C5D34">
        <w:rPr>
          <w:sz w:val="28"/>
          <w:szCs w:val="28"/>
        </w:rPr>
        <w:t xml:space="preserve"> прогноза принят</w:t>
      </w:r>
      <w:r>
        <w:rPr>
          <w:sz w:val="28"/>
          <w:szCs w:val="28"/>
        </w:rPr>
        <w:t>а</w:t>
      </w:r>
      <w:r w:rsidRPr="007C5D34">
        <w:rPr>
          <w:sz w:val="28"/>
          <w:szCs w:val="28"/>
        </w:rPr>
        <w:t xml:space="preserve"> </w:t>
      </w:r>
      <w:r>
        <w:rPr>
          <w:sz w:val="28"/>
          <w:szCs w:val="28"/>
        </w:rPr>
        <w:t>убыль населения</w:t>
      </w:r>
      <w:r w:rsidRPr="007C5D34">
        <w:rPr>
          <w:sz w:val="28"/>
          <w:szCs w:val="28"/>
        </w:rPr>
        <w:t xml:space="preserve"> в размере </w:t>
      </w:r>
      <w:r w:rsidR="005150F1">
        <w:rPr>
          <w:sz w:val="28"/>
          <w:szCs w:val="28"/>
        </w:rPr>
        <w:t>10</w:t>
      </w:r>
      <w:r w:rsidRPr="007C5D34">
        <w:rPr>
          <w:sz w:val="28"/>
          <w:szCs w:val="28"/>
        </w:rPr>
        <w:t xml:space="preserve"> чел. в год (</w:t>
      </w:r>
      <w:proofErr w:type="spellStart"/>
      <w:proofErr w:type="gramStart"/>
      <w:r w:rsidRPr="007C5D34">
        <w:rPr>
          <w:sz w:val="28"/>
          <w:szCs w:val="28"/>
        </w:rPr>
        <w:t>К</w:t>
      </w:r>
      <w:r w:rsidRPr="007C5D34">
        <w:rPr>
          <w:sz w:val="28"/>
          <w:szCs w:val="28"/>
          <w:vertAlign w:val="subscript"/>
        </w:rPr>
        <w:t>общ.</w:t>
      </w:r>
      <w:r>
        <w:rPr>
          <w:sz w:val="28"/>
          <w:szCs w:val="28"/>
          <w:vertAlign w:val="subscript"/>
        </w:rPr>
        <w:t>уб</w:t>
      </w:r>
      <w:proofErr w:type="spellEnd"/>
      <w:r w:rsidRPr="007C5D34">
        <w:rPr>
          <w:sz w:val="28"/>
          <w:szCs w:val="28"/>
        </w:rPr>
        <w:t>.=</w:t>
      </w:r>
      <w:proofErr w:type="gramEnd"/>
      <w:r w:rsidRPr="007C5D34">
        <w:rPr>
          <w:sz w:val="28"/>
          <w:szCs w:val="28"/>
        </w:rPr>
        <w:t>0,</w:t>
      </w:r>
      <w:r w:rsidRPr="00686E9F">
        <w:rPr>
          <w:sz w:val="28"/>
          <w:szCs w:val="28"/>
        </w:rPr>
        <w:t>00</w:t>
      </w:r>
      <w:r w:rsidR="005150F1" w:rsidRPr="005150F1">
        <w:rPr>
          <w:sz w:val="28"/>
          <w:szCs w:val="28"/>
        </w:rPr>
        <w:t>4</w:t>
      </w:r>
      <w:r w:rsidRPr="007C5D34">
        <w:rPr>
          <w:sz w:val="28"/>
          <w:szCs w:val="28"/>
        </w:rPr>
        <w:t>). При таком прогнозе численность населения рассчитаем по формуле (1), она составит:</w:t>
      </w:r>
    </w:p>
    <w:p w14:paraId="6733D049" w14:textId="4724BC64"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203</w:t>
      </w:r>
      <w:r>
        <w:rPr>
          <w:sz w:val="28"/>
          <w:szCs w:val="28"/>
          <w:vertAlign w:val="subscript"/>
        </w:rPr>
        <w:t>0</w:t>
      </w:r>
      <w:r w:rsidRPr="007C5D34">
        <w:rPr>
          <w:sz w:val="28"/>
          <w:szCs w:val="28"/>
        </w:rPr>
        <w:t>=</w:t>
      </w:r>
      <w:r w:rsidR="005150F1">
        <w:rPr>
          <w:sz w:val="28"/>
          <w:szCs w:val="28"/>
        </w:rPr>
        <w:t>1389</w:t>
      </w:r>
      <w:r w:rsidRPr="007C5D34">
        <w:rPr>
          <w:sz w:val="28"/>
          <w:szCs w:val="28"/>
        </w:rPr>
        <w:t>*(1</w:t>
      </w:r>
      <w:r>
        <w:rPr>
          <w:sz w:val="28"/>
          <w:szCs w:val="28"/>
        </w:rPr>
        <w:t>-</w:t>
      </w:r>
      <w:r w:rsidRPr="007C5D34">
        <w:rPr>
          <w:sz w:val="28"/>
          <w:szCs w:val="28"/>
        </w:rPr>
        <w:t>0,0</w:t>
      </w:r>
      <w:r w:rsidRPr="00686E9F">
        <w:rPr>
          <w:sz w:val="28"/>
          <w:szCs w:val="28"/>
        </w:rPr>
        <w:t>0</w:t>
      </w:r>
      <w:r w:rsidR="005150F1" w:rsidRPr="00FF2DDF">
        <w:rPr>
          <w:sz w:val="28"/>
          <w:szCs w:val="28"/>
        </w:rPr>
        <w:t>4</w:t>
      </w:r>
      <w:r w:rsidRPr="007C5D34">
        <w:rPr>
          <w:sz w:val="28"/>
          <w:szCs w:val="28"/>
        </w:rPr>
        <w:t>)</w:t>
      </w:r>
      <w:r w:rsidR="00CC6522">
        <w:rPr>
          <w:sz w:val="28"/>
          <w:szCs w:val="28"/>
          <w:vertAlign w:val="superscript"/>
        </w:rPr>
        <w:t>6</w:t>
      </w:r>
      <w:r w:rsidRPr="007C5D34">
        <w:rPr>
          <w:sz w:val="28"/>
          <w:szCs w:val="28"/>
        </w:rPr>
        <w:t xml:space="preserve">= </w:t>
      </w:r>
      <w:r w:rsidR="005150F1" w:rsidRPr="00FF2DDF">
        <w:rPr>
          <w:sz w:val="28"/>
          <w:szCs w:val="28"/>
        </w:rPr>
        <w:t>1356</w:t>
      </w:r>
      <w:r w:rsidRPr="007C5D34">
        <w:rPr>
          <w:sz w:val="28"/>
          <w:szCs w:val="28"/>
        </w:rPr>
        <w:t xml:space="preserve"> чел.</w:t>
      </w:r>
    </w:p>
    <w:p w14:paraId="49CA60A7" w14:textId="2A1F7D99"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204</w:t>
      </w:r>
      <w:r>
        <w:rPr>
          <w:sz w:val="28"/>
          <w:szCs w:val="28"/>
          <w:vertAlign w:val="subscript"/>
        </w:rPr>
        <w:t>5</w:t>
      </w:r>
      <w:r w:rsidRPr="007C5D34">
        <w:rPr>
          <w:sz w:val="28"/>
          <w:szCs w:val="28"/>
        </w:rPr>
        <w:t>=</w:t>
      </w:r>
      <w:r w:rsidR="005150F1">
        <w:rPr>
          <w:sz w:val="28"/>
          <w:szCs w:val="28"/>
        </w:rPr>
        <w:t>1389</w:t>
      </w:r>
      <w:r w:rsidRPr="007C5D34">
        <w:rPr>
          <w:sz w:val="28"/>
          <w:szCs w:val="28"/>
        </w:rPr>
        <w:t>*(1</w:t>
      </w:r>
      <w:r>
        <w:rPr>
          <w:sz w:val="28"/>
          <w:szCs w:val="28"/>
        </w:rPr>
        <w:t>-</w:t>
      </w:r>
      <w:r w:rsidRPr="007C5D34">
        <w:rPr>
          <w:sz w:val="28"/>
          <w:szCs w:val="28"/>
        </w:rPr>
        <w:t>0,</w:t>
      </w:r>
      <w:r w:rsidRPr="00686E9F">
        <w:rPr>
          <w:sz w:val="28"/>
          <w:szCs w:val="28"/>
        </w:rPr>
        <w:t>00</w:t>
      </w:r>
      <w:r w:rsidR="005150F1" w:rsidRPr="00FF2DDF">
        <w:rPr>
          <w:sz w:val="28"/>
          <w:szCs w:val="28"/>
        </w:rPr>
        <w:t>4</w:t>
      </w:r>
      <w:r w:rsidRPr="007C5D34">
        <w:rPr>
          <w:sz w:val="28"/>
          <w:szCs w:val="28"/>
        </w:rPr>
        <w:t>)</w:t>
      </w:r>
      <w:r w:rsidR="00CC6522">
        <w:rPr>
          <w:sz w:val="28"/>
          <w:szCs w:val="28"/>
          <w:vertAlign w:val="superscript"/>
        </w:rPr>
        <w:t>21</w:t>
      </w:r>
      <w:r w:rsidRPr="007C5D34">
        <w:rPr>
          <w:sz w:val="28"/>
          <w:szCs w:val="28"/>
        </w:rPr>
        <w:t>=</w:t>
      </w:r>
      <w:r w:rsidR="00317286" w:rsidRPr="00FF2DDF">
        <w:rPr>
          <w:sz w:val="28"/>
          <w:szCs w:val="28"/>
        </w:rPr>
        <w:t>1278</w:t>
      </w:r>
      <w:r w:rsidRPr="007C5D34">
        <w:rPr>
          <w:sz w:val="28"/>
          <w:szCs w:val="28"/>
        </w:rPr>
        <w:t xml:space="preserve"> чел.</w:t>
      </w:r>
    </w:p>
    <w:p w14:paraId="73EAC23A" w14:textId="009FCB68" w:rsidR="006F3E2A" w:rsidRPr="007C5D34" w:rsidRDefault="006F3E2A" w:rsidP="006F3E2A">
      <w:pPr>
        <w:pStyle w:val="affff1"/>
        <w:spacing w:before="0" w:after="0"/>
        <w:rPr>
          <w:sz w:val="28"/>
          <w:szCs w:val="28"/>
        </w:rPr>
      </w:pPr>
      <w:r w:rsidRPr="007C5D34">
        <w:rPr>
          <w:sz w:val="28"/>
          <w:szCs w:val="28"/>
        </w:rPr>
        <w:t xml:space="preserve">Для оценки потребности </w:t>
      </w:r>
      <w:proofErr w:type="spellStart"/>
      <w:r w:rsidR="003A29B4">
        <w:rPr>
          <w:sz w:val="28"/>
          <w:szCs w:val="28"/>
        </w:rPr>
        <w:t>Новотартасского</w:t>
      </w:r>
      <w:proofErr w:type="spellEnd"/>
      <w:r w:rsidRPr="00F25BE0">
        <w:rPr>
          <w:sz w:val="28"/>
          <w:szCs w:val="28"/>
        </w:rPr>
        <w:t xml:space="preserve"> </w:t>
      </w:r>
      <w:r>
        <w:rPr>
          <w:sz w:val="28"/>
          <w:szCs w:val="28"/>
        </w:rPr>
        <w:t>сельсовета</w:t>
      </w:r>
      <w:r w:rsidRPr="007C5D34">
        <w:rPr>
          <w:sz w:val="28"/>
          <w:szCs w:val="28"/>
        </w:rPr>
        <w:t xml:space="preserve"> в ресурсах территории, социального обеспечения и инженерного обустройства поселения к рассмотрению принимается </w:t>
      </w:r>
      <w:r>
        <w:rPr>
          <w:sz w:val="28"/>
          <w:szCs w:val="28"/>
        </w:rPr>
        <w:t>пессимистический</w:t>
      </w:r>
      <w:r w:rsidRPr="007C5D34">
        <w:rPr>
          <w:sz w:val="28"/>
          <w:szCs w:val="28"/>
        </w:rPr>
        <w:t xml:space="preserve"> прогноз численности: </w:t>
      </w:r>
    </w:p>
    <w:p w14:paraId="102A29ED" w14:textId="0AA05D03"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t xml:space="preserve">к </w:t>
      </w:r>
      <w:r>
        <w:rPr>
          <w:sz w:val="28"/>
          <w:szCs w:val="28"/>
          <w:lang w:eastAsia="ar-SA" w:bidi="en-US"/>
        </w:rPr>
        <w:t>2030</w:t>
      </w:r>
      <w:r w:rsidRPr="007C5D34">
        <w:rPr>
          <w:sz w:val="28"/>
          <w:szCs w:val="28"/>
          <w:lang w:eastAsia="ar-SA" w:bidi="en-US"/>
        </w:rPr>
        <w:t xml:space="preserve"> году – </w:t>
      </w:r>
      <w:r w:rsidR="00317286" w:rsidRPr="00317286">
        <w:rPr>
          <w:sz w:val="28"/>
          <w:szCs w:val="28"/>
          <w:lang w:eastAsia="ar-SA" w:bidi="en-US"/>
        </w:rPr>
        <w:t>1356</w:t>
      </w:r>
      <w:r w:rsidRPr="007C5D34">
        <w:rPr>
          <w:sz w:val="28"/>
          <w:szCs w:val="28"/>
          <w:lang w:eastAsia="ar-SA" w:bidi="en-US"/>
        </w:rPr>
        <w:t xml:space="preserve"> чел</w:t>
      </w:r>
      <w:r w:rsidR="0079795B">
        <w:rPr>
          <w:sz w:val="28"/>
          <w:szCs w:val="28"/>
          <w:lang w:eastAsia="ar-SA" w:bidi="en-US"/>
        </w:rPr>
        <w:t>овека</w:t>
      </w:r>
      <w:r w:rsidRPr="007C5D34">
        <w:rPr>
          <w:sz w:val="28"/>
          <w:szCs w:val="28"/>
          <w:lang w:eastAsia="ar-SA" w:bidi="en-US"/>
        </w:rPr>
        <w:t xml:space="preserve"> (</w:t>
      </w:r>
      <w:r>
        <w:rPr>
          <w:sz w:val="28"/>
          <w:szCs w:val="28"/>
          <w:lang w:eastAsia="ar-SA" w:bidi="en-US"/>
        </w:rPr>
        <w:t>убыль</w:t>
      </w:r>
      <w:r w:rsidRPr="007C5D34">
        <w:rPr>
          <w:sz w:val="28"/>
          <w:szCs w:val="28"/>
          <w:lang w:eastAsia="ar-SA" w:bidi="en-US"/>
        </w:rPr>
        <w:t xml:space="preserve"> на </w:t>
      </w:r>
      <w:r w:rsidR="00317286" w:rsidRPr="00317286">
        <w:rPr>
          <w:sz w:val="28"/>
          <w:szCs w:val="28"/>
          <w:lang w:eastAsia="ar-SA" w:bidi="en-US"/>
        </w:rPr>
        <w:t>33</w:t>
      </w:r>
      <w:r w:rsidRPr="007C5D34">
        <w:rPr>
          <w:sz w:val="28"/>
          <w:szCs w:val="28"/>
          <w:lang w:eastAsia="ar-SA" w:bidi="en-US"/>
        </w:rPr>
        <w:t xml:space="preserve"> чел</w:t>
      </w:r>
      <w:r w:rsidR="009937F1">
        <w:rPr>
          <w:sz w:val="28"/>
          <w:szCs w:val="28"/>
          <w:lang w:eastAsia="ar-SA" w:bidi="en-US"/>
        </w:rPr>
        <w:t>овек</w:t>
      </w:r>
      <w:r w:rsidR="00E471D3">
        <w:rPr>
          <w:sz w:val="28"/>
          <w:szCs w:val="28"/>
          <w:lang w:eastAsia="ar-SA" w:bidi="en-US"/>
        </w:rPr>
        <w:t>а</w:t>
      </w:r>
      <w:r w:rsidRPr="007C5D34">
        <w:rPr>
          <w:sz w:val="28"/>
          <w:szCs w:val="28"/>
          <w:lang w:eastAsia="ar-SA" w:bidi="en-US"/>
        </w:rPr>
        <w:t xml:space="preserve"> по сравнению с </w:t>
      </w:r>
      <w:r>
        <w:rPr>
          <w:sz w:val="28"/>
          <w:szCs w:val="28"/>
          <w:lang w:eastAsia="ar-SA" w:bidi="en-US"/>
        </w:rPr>
        <w:t xml:space="preserve">началом </w:t>
      </w:r>
      <w:r w:rsidR="00514F8E">
        <w:rPr>
          <w:sz w:val="28"/>
          <w:szCs w:val="28"/>
          <w:lang w:eastAsia="ar-SA" w:bidi="en-US"/>
        </w:rPr>
        <w:t>2024</w:t>
      </w:r>
      <w:r w:rsidRPr="007C5D34">
        <w:rPr>
          <w:sz w:val="28"/>
          <w:szCs w:val="28"/>
          <w:lang w:eastAsia="ar-SA" w:bidi="en-US"/>
        </w:rPr>
        <w:t xml:space="preserve"> г</w:t>
      </w:r>
      <w:r>
        <w:rPr>
          <w:sz w:val="28"/>
          <w:szCs w:val="28"/>
          <w:lang w:eastAsia="ar-SA" w:bidi="en-US"/>
        </w:rPr>
        <w:t>ода</w:t>
      </w:r>
      <w:r w:rsidRPr="007C5D34">
        <w:rPr>
          <w:sz w:val="28"/>
          <w:szCs w:val="28"/>
          <w:lang w:eastAsia="ar-SA" w:bidi="en-US"/>
        </w:rPr>
        <w:t>).</w:t>
      </w:r>
    </w:p>
    <w:p w14:paraId="3C973081" w14:textId="339A33AB"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lastRenderedPageBreak/>
        <w:t xml:space="preserve">к </w:t>
      </w:r>
      <w:r>
        <w:rPr>
          <w:sz w:val="28"/>
          <w:szCs w:val="28"/>
          <w:lang w:eastAsia="ar-SA" w:bidi="en-US"/>
        </w:rPr>
        <w:t>2045</w:t>
      </w:r>
      <w:r w:rsidRPr="007C5D34">
        <w:rPr>
          <w:sz w:val="28"/>
          <w:szCs w:val="28"/>
          <w:lang w:eastAsia="ar-SA" w:bidi="en-US"/>
        </w:rPr>
        <w:t xml:space="preserve"> году – </w:t>
      </w:r>
      <w:r w:rsidR="00317286" w:rsidRPr="00317286">
        <w:rPr>
          <w:sz w:val="28"/>
          <w:szCs w:val="28"/>
          <w:lang w:eastAsia="ar-SA" w:bidi="en-US"/>
        </w:rPr>
        <w:t>1278</w:t>
      </w:r>
      <w:r w:rsidRPr="007C5D34">
        <w:rPr>
          <w:sz w:val="28"/>
          <w:szCs w:val="28"/>
          <w:lang w:eastAsia="ar-SA" w:bidi="en-US"/>
        </w:rPr>
        <w:t xml:space="preserve"> чел</w:t>
      </w:r>
      <w:r w:rsidR="0079795B">
        <w:rPr>
          <w:sz w:val="28"/>
          <w:szCs w:val="28"/>
          <w:lang w:eastAsia="ar-SA" w:bidi="en-US"/>
        </w:rPr>
        <w:t>овек</w:t>
      </w:r>
      <w:r w:rsidRPr="007C5D34">
        <w:rPr>
          <w:sz w:val="28"/>
          <w:szCs w:val="28"/>
          <w:lang w:eastAsia="ar-SA" w:bidi="en-US"/>
        </w:rPr>
        <w:t xml:space="preserve"> (</w:t>
      </w:r>
      <w:r>
        <w:rPr>
          <w:sz w:val="28"/>
          <w:szCs w:val="28"/>
          <w:lang w:eastAsia="ar-SA" w:bidi="en-US"/>
        </w:rPr>
        <w:t>убыль</w:t>
      </w:r>
      <w:r w:rsidRPr="007C5D34">
        <w:rPr>
          <w:sz w:val="28"/>
          <w:szCs w:val="28"/>
          <w:lang w:eastAsia="ar-SA" w:bidi="en-US"/>
        </w:rPr>
        <w:t xml:space="preserve"> на </w:t>
      </w:r>
      <w:r w:rsidR="00317286" w:rsidRPr="00317286">
        <w:rPr>
          <w:sz w:val="28"/>
          <w:szCs w:val="28"/>
          <w:lang w:eastAsia="ar-SA" w:bidi="en-US"/>
        </w:rPr>
        <w:t>111</w:t>
      </w:r>
      <w:r w:rsidRPr="007C5D34">
        <w:rPr>
          <w:sz w:val="28"/>
          <w:szCs w:val="28"/>
          <w:lang w:eastAsia="ar-SA" w:bidi="en-US"/>
        </w:rPr>
        <w:t xml:space="preserve"> чел</w:t>
      </w:r>
      <w:r w:rsidR="009937F1">
        <w:rPr>
          <w:sz w:val="28"/>
          <w:szCs w:val="28"/>
          <w:lang w:eastAsia="ar-SA" w:bidi="en-US"/>
        </w:rPr>
        <w:t>овек</w:t>
      </w:r>
      <w:r w:rsidRPr="007C5D34">
        <w:rPr>
          <w:sz w:val="28"/>
          <w:szCs w:val="28"/>
          <w:lang w:eastAsia="ar-SA" w:bidi="en-US"/>
        </w:rPr>
        <w:t xml:space="preserve"> по сравнению с </w:t>
      </w:r>
      <w:r>
        <w:rPr>
          <w:sz w:val="28"/>
          <w:szCs w:val="28"/>
          <w:lang w:eastAsia="ar-SA" w:bidi="en-US"/>
        </w:rPr>
        <w:t xml:space="preserve">началом </w:t>
      </w:r>
      <w:r w:rsidR="00514F8E">
        <w:rPr>
          <w:sz w:val="28"/>
          <w:szCs w:val="28"/>
          <w:lang w:eastAsia="ar-SA" w:bidi="en-US"/>
        </w:rPr>
        <w:t>2024</w:t>
      </w:r>
      <w:r>
        <w:rPr>
          <w:sz w:val="28"/>
          <w:szCs w:val="28"/>
          <w:lang w:eastAsia="ar-SA" w:bidi="en-US"/>
        </w:rPr>
        <w:t xml:space="preserve"> года</w:t>
      </w:r>
      <w:r w:rsidRPr="007C5D34">
        <w:rPr>
          <w:sz w:val="28"/>
          <w:szCs w:val="28"/>
          <w:lang w:eastAsia="ar-SA" w:bidi="en-US"/>
        </w:rPr>
        <w:t>).</w:t>
      </w:r>
    </w:p>
    <w:p w14:paraId="7DB2E269" w14:textId="77777777" w:rsidR="006750B8" w:rsidRPr="00A5149A" w:rsidRDefault="006750B8" w:rsidP="006750B8">
      <w:pPr>
        <w:ind w:firstLine="709"/>
        <w:rPr>
          <w:sz w:val="28"/>
          <w:szCs w:val="28"/>
          <w:lang w:eastAsia="ar-SA" w:bidi="en-US"/>
        </w:rPr>
      </w:pPr>
      <w:r w:rsidRPr="00A5149A">
        <w:rPr>
          <w:sz w:val="28"/>
          <w:szCs w:val="28"/>
          <w:lang w:eastAsia="ar-SA" w:bidi="en-US"/>
        </w:rPr>
        <w:t>На расчетный период основные усилия должны быть направлены на:</w:t>
      </w:r>
    </w:p>
    <w:p w14:paraId="52A4C26A"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обеспечение социальной поддержки населения, доступности образования, предоставление необходимого количества мест в общеобразовательных и дошкольных учреждениях;</w:t>
      </w:r>
    </w:p>
    <w:p w14:paraId="15C3487B"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благоприятных условий для реализации эффективной молодежной политики, формирование потребности в занятиях населения физической культурой и спортом, пропаганда здорового образа жизни, обеспечение населения услугами учреждений культуры;</w:t>
      </w:r>
    </w:p>
    <w:p w14:paraId="7FC066B4"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комфортных условий для проживания населения, обеспечение безопасности граждан и поддержание правопорядка на территории муниципального образования;</w:t>
      </w:r>
    </w:p>
    <w:p w14:paraId="1331074C"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развитие и совершенствование коммунальной инфраструктуры. Содержание и модернизация автомобильных дорог в целях обеспечения безопасности дорожного движения и предоставления транспортных услуг населению.</w:t>
      </w:r>
    </w:p>
    <w:p w14:paraId="5AF1A47B" w14:textId="77777777" w:rsidR="006750B8" w:rsidRPr="00A5149A" w:rsidRDefault="006750B8" w:rsidP="006750B8">
      <w:pPr>
        <w:ind w:firstLine="709"/>
        <w:rPr>
          <w:sz w:val="28"/>
          <w:szCs w:val="28"/>
          <w:lang w:eastAsia="ar-SA" w:bidi="en-US"/>
        </w:rPr>
      </w:pPr>
      <w:r w:rsidRPr="00A5149A">
        <w:rPr>
          <w:sz w:val="28"/>
          <w:szCs w:val="28"/>
          <w:lang w:eastAsia="ar-SA" w:bidi="en-US"/>
        </w:rPr>
        <w:t>Также для улучшения демографической ситуации в муниципальном образовании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1967A94E" w14:textId="2FA7BB59" w:rsidR="003D496A" w:rsidRDefault="00BA0D34" w:rsidP="00BA0D34">
      <w:pPr>
        <w:pStyle w:val="30"/>
        <w:rPr>
          <w:i w:val="0"/>
          <w:sz w:val="28"/>
          <w:szCs w:val="28"/>
        </w:rPr>
      </w:pPr>
      <w:bookmarkStart w:id="44" w:name="_Toc522808443"/>
      <w:bookmarkStart w:id="45" w:name="_Toc182900487"/>
      <w:bookmarkEnd w:id="43"/>
      <w:r w:rsidRPr="0087774F">
        <w:rPr>
          <w:i w:val="0"/>
          <w:sz w:val="28"/>
          <w:szCs w:val="28"/>
        </w:rPr>
        <w:t xml:space="preserve">2.1.4 </w:t>
      </w:r>
      <w:r w:rsidR="003D496A" w:rsidRPr="0087774F">
        <w:rPr>
          <w:i w:val="0"/>
          <w:sz w:val="28"/>
          <w:szCs w:val="28"/>
        </w:rPr>
        <w:t>Экономический потенциал</w:t>
      </w:r>
      <w:bookmarkEnd w:id="44"/>
      <w:bookmarkEnd w:id="45"/>
    </w:p>
    <w:p w14:paraId="572849A0" w14:textId="1E9C4A86" w:rsidR="0087774F" w:rsidRPr="0087774F" w:rsidRDefault="0087774F" w:rsidP="0087774F">
      <w:pPr>
        <w:ind w:firstLine="709"/>
        <w:rPr>
          <w:sz w:val="28"/>
          <w:szCs w:val="28"/>
          <w:lang w:eastAsia="ar-SA" w:bidi="en-US"/>
        </w:rPr>
      </w:pPr>
      <w:r w:rsidRPr="0087774F">
        <w:rPr>
          <w:sz w:val="28"/>
          <w:szCs w:val="28"/>
          <w:lang w:eastAsia="ar-SA" w:bidi="en-US"/>
        </w:rPr>
        <w:t xml:space="preserve">На территории </w:t>
      </w:r>
      <w:proofErr w:type="spellStart"/>
      <w:r w:rsidRPr="0087774F">
        <w:rPr>
          <w:sz w:val="28"/>
          <w:szCs w:val="28"/>
          <w:lang w:eastAsia="ar-SA" w:bidi="en-US"/>
        </w:rPr>
        <w:t>Новотартасского</w:t>
      </w:r>
      <w:proofErr w:type="spellEnd"/>
      <w:r w:rsidRPr="0087774F">
        <w:rPr>
          <w:sz w:val="28"/>
          <w:szCs w:val="28"/>
          <w:lang w:eastAsia="ar-SA" w:bidi="en-US"/>
        </w:rPr>
        <w:t xml:space="preserve"> сельсовета </w:t>
      </w:r>
      <w:r w:rsidR="005F0AE5">
        <w:rPr>
          <w:sz w:val="28"/>
          <w:szCs w:val="28"/>
          <w:lang w:eastAsia="ar-SA" w:bidi="en-US"/>
        </w:rPr>
        <w:t>расположены предприятия и организации, представленные в таблицах 2.5, 2.6.</w:t>
      </w:r>
    </w:p>
    <w:p w14:paraId="35CC1C88" w14:textId="6CE3AE80" w:rsidR="0087774F" w:rsidRPr="0087774F" w:rsidRDefault="0087774F" w:rsidP="0087774F">
      <w:pPr>
        <w:ind w:firstLine="709"/>
        <w:rPr>
          <w:sz w:val="28"/>
          <w:szCs w:val="28"/>
          <w:lang w:eastAsia="ar-SA" w:bidi="en-US"/>
        </w:rPr>
      </w:pPr>
      <w:r w:rsidRPr="0087774F">
        <w:rPr>
          <w:sz w:val="28"/>
          <w:szCs w:val="28"/>
          <w:lang w:eastAsia="ar-SA" w:bidi="en-US"/>
        </w:rPr>
        <w:t xml:space="preserve">Специализацией поселения является сельское хозяйство. </w:t>
      </w:r>
    </w:p>
    <w:p w14:paraId="383A3DA7" w14:textId="047C0E05" w:rsidR="0087774F" w:rsidRDefault="0087774F" w:rsidP="0087774F">
      <w:pPr>
        <w:ind w:firstLine="709"/>
        <w:rPr>
          <w:sz w:val="28"/>
          <w:szCs w:val="28"/>
          <w:lang w:eastAsia="ar-SA" w:bidi="en-US"/>
        </w:rPr>
      </w:pPr>
      <w:r w:rsidRPr="0087774F">
        <w:rPr>
          <w:sz w:val="28"/>
          <w:szCs w:val="28"/>
          <w:lang w:eastAsia="ar-SA" w:bidi="en-US"/>
        </w:rPr>
        <w:t xml:space="preserve">В личных подсобных хозяйствах муниципального образования заметно снижение численности поголовья скота по всем показателям. </w:t>
      </w:r>
    </w:p>
    <w:p w14:paraId="16003E3B" w14:textId="77777777" w:rsidR="005F0AE5" w:rsidRPr="0087774F" w:rsidRDefault="005F0AE5" w:rsidP="0087774F">
      <w:pPr>
        <w:ind w:firstLine="709"/>
        <w:rPr>
          <w:sz w:val="28"/>
          <w:szCs w:val="28"/>
          <w:lang w:eastAsia="ar-SA" w:bidi="en-US"/>
        </w:rPr>
      </w:pPr>
    </w:p>
    <w:p w14:paraId="69364FCE" w14:textId="74C985C9" w:rsidR="005F0AE5" w:rsidRPr="005F0AE5" w:rsidRDefault="005F0AE5" w:rsidP="005F0AE5">
      <w:pPr>
        <w:keepNext/>
        <w:suppressAutoHyphens/>
        <w:spacing w:after="120"/>
        <w:jc w:val="right"/>
        <w:rPr>
          <w:b/>
          <w:sz w:val="28"/>
          <w:szCs w:val="28"/>
          <w:lang w:eastAsia="ar-SA" w:bidi="en-US"/>
        </w:rPr>
      </w:pPr>
      <w:r w:rsidRPr="005F0AE5">
        <w:rPr>
          <w:b/>
          <w:sz w:val="28"/>
          <w:szCs w:val="28"/>
          <w:lang w:eastAsia="ar-SA" w:bidi="en-US"/>
        </w:rPr>
        <w:t xml:space="preserve">Таблица </w:t>
      </w:r>
      <w:r>
        <w:rPr>
          <w:b/>
          <w:sz w:val="28"/>
          <w:szCs w:val="28"/>
          <w:lang w:eastAsia="ar-SA" w:bidi="en-US"/>
        </w:rPr>
        <w:t>2.5</w:t>
      </w:r>
    </w:p>
    <w:p w14:paraId="5DAA0E19" w14:textId="701ED09F" w:rsidR="005F0AE5" w:rsidRPr="005F0AE5" w:rsidRDefault="005F0AE5" w:rsidP="005F0AE5">
      <w:pPr>
        <w:keepNext/>
        <w:suppressAutoHyphens/>
        <w:spacing w:after="120"/>
        <w:jc w:val="center"/>
        <w:rPr>
          <w:b/>
          <w:sz w:val="28"/>
          <w:szCs w:val="28"/>
          <w:lang w:eastAsia="ar-SA" w:bidi="en-US"/>
        </w:rPr>
      </w:pPr>
      <w:r w:rsidRPr="005F0AE5">
        <w:rPr>
          <w:b/>
          <w:sz w:val="28"/>
          <w:szCs w:val="28"/>
          <w:lang w:eastAsia="ar-SA" w:bidi="en-US"/>
        </w:rPr>
        <w:t>Промышленные и строительные предприятия и организации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 w:type="dxa"/>
          <w:right w:w="11" w:type="dxa"/>
        </w:tblCellMar>
        <w:tblLook w:val="04A0" w:firstRow="1" w:lastRow="0" w:firstColumn="1" w:lastColumn="0" w:noHBand="0" w:noVBand="1"/>
      </w:tblPr>
      <w:tblGrid>
        <w:gridCol w:w="2923"/>
        <w:gridCol w:w="3850"/>
        <w:gridCol w:w="2603"/>
      </w:tblGrid>
      <w:tr w:rsidR="005F0AE5" w:rsidRPr="005F0AE5" w14:paraId="32837FD6" w14:textId="77777777" w:rsidTr="005F0AE5">
        <w:trPr>
          <w:tblHeader/>
          <w:jc w:val="center"/>
        </w:trPr>
        <w:tc>
          <w:tcPr>
            <w:tcW w:w="1559" w:type="pct"/>
          </w:tcPr>
          <w:p w14:paraId="5FEBB85C" w14:textId="77777777" w:rsidR="005F0AE5" w:rsidRPr="005F0AE5" w:rsidRDefault="005F0AE5" w:rsidP="005F0AE5">
            <w:pPr>
              <w:jc w:val="center"/>
              <w:rPr>
                <w:b/>
              </w:rPr>
            </w:pPr>
            <w:r w:rsidRPr="005F0AE5">
              <w:rPr>
                <w:b/>
                <w:sz w:val="22"/>
                <w:szCs w:val="22"/>
              </w:rPr>
              <w:t xml:space="preserve">Название </w:t>
            </w:r>
          </w:p>
        </w:tc>
        <w:tc>
          <w:tcPr>
            <w:tcW w:w="2053" w:type="pct"/>
          </w:tcPr>
          <w:p w14:paraId="710C951C" w14:textId="77777777" w:rsidR="005F0AE5" w:rsidRPr="005F0AE5" w:rsidRDefault="005F0AE5" w:rsidP="005F0AE5">
            <w:pPr>
              <w:jc w:val="center"/>
              <w:rPr>
                <w:b/>
              </w:rPr>
            </w:pPr>
            <w:r w:rsidRPr="005F0AE5">
              <w:rPr>
                <w:b/>
                <w:sz w:val="22"/>
                <w:szCs w:val="22"/>
              </w:rPr>
              <w:t>Адрес</w:t>
            </w:r>
          </w:p>
        </w:tc>
        <w:tc>
          <w:tcPr>
            <w:tcW w:w="1388" w:type="pct"/>
          </w:tcPr>
          <w:p w14:paraId="0AC13E66" w14:textId="77777777" w:rsidR="005F0AE5" w:rsidRPr="005F0AE5" w:rsidRDefault="005F0AE5" w:rsidP="005F0AE5">
            <w:pPr>
              <w:jc w:val="center"/>
              <w:rPr>
                <w:b/>
              </w:rPr>
            </w:pPr>
            <w:r w:rsidRPr="005F0AE5">
              <w:rPr>
                <w:b/>
                <w:sz w:val="22"/>
                <w:szCs w:val="22"/>
              </w:rPr>
              <w:t>Профиль предприятия</w:t>
            </w:r>
          </w:p>
        </w:tc>
      </w:tr>
      <w:tr w:rsidR="005F0AE5" w:rsidRPr="005F0AE5" w14:paraId="354CAE2C" w14:textId="77777777" w:rsidTr="005F0AE5">
        <w:trPr>
          <w:jc w:val="center"/>
        </w:trPr>
        <w:tc>
          <w:tcPr>
            <w:tcW w:w="1559" w:type="pct"/>
          </w:tcPr>
          <w:p w14:paraId="79CBF1BB" w14:textId="77777777" w:rsidR="005F0AE5" w:rsidRPr="005F0AE5" w:rsidRDefault="005F0AE5" w:rsidP="005F0AE5">
            <w:pPr>
              <w:jc w:val="center"/>
            </w:pPr>
            <w:r w:rsidRPr="005F0AE5">
              <w:rPr>
                <w:sz w:val="22"/>
                <w:szCs w:val="22"/>
              </w:rPr>
              <w:t>ИП «</w:t>
            </w:r>
            <w:proofErr w:type="spellStart"/>
            <w:r w:rsidRPr="005F0AE5">
              <w:rPr>
                <w:sz w:val="22"/>
                <w:szCs w:val="22"/>
              </w:rPr>
              <w:t>Видзижев</w:t>
            </w:r>
            <w:proofErr w:type="spellEnd"/>
            <w:r w:rsidRPr="005F0AE5">
              <w:rPr>
                <w:sz w:val="22"/>
                <w:szCs w:val="22"/>
              </w:rPr>
              <w:t xml:space="preserve"> </w:t>
            </w:r>
            <w:proofErr w:type="spellStart"/>
            <w:r w:rsidRPr="005F0AE5">
              <w:rPr>
                <w:sz w:val="22"/>
                <w:szCs w:val="22"/>
              </w:rPr>
              <w:t>М.Т</w:t>
            </w:r>
            <w:proofErr w:type="spellEnd"/>
            <w:r w:rsidRPr="005F0AE5">
              <w:rPr>
                <w:sz w:val="22"/>
                <w:szCs w:val="22"/>
              </w:rPr>
              <w:t>.»</w:t>
            </w:r>
          </w:p>
          <w:p w14:paraId="20058D98" w14:textId="77777777" w:rsidR="005F0AE5" w:rsidRPr="005F0AE5" w:rsidRDefault="005F0AE5" w:rsidP="005F0AE5">
            <w:pPr>
              <w:jc w:val="center"/>
            </w:pPr>
            <w:r w:rsidRPr="005F0AE5">
              <w:rPr>
                <w:sz w:val="22"/>
                <w:szCs w:val="22"/>
              </w:rPr>
              <w:lastRenderedPageBreak/>
              <w:t xml:space="preserve"> ХПП, Мельничный комплекс</w:t>
            </w:r>
          </w:p>
        </w:tc>
        <w:tc>
          <w:tcPr>
            <w:tcW w:w="2053" w:type="pct"/>
          </w:tcPr>
          <w:p w14:paraId="1015C109" w14:textId="1F549EB7" w:rsidR="005F0AE5" w:rsidRPr="005F0AE5" w:rsidRDefault="005F0AE5" w:rsidP="005F0AE5">
            <w:pPr>
              <w:jc w:val="center"/>
            </w:pPr>
            <w:r>
              <w:rPr>
                <w:sz w:val="22"/>
                <w:szCs w:val="22"/>
              </w:rPr>
              <w:lastRenderedPageBreak/>
              <w:t xml:space="preserve">с. </w:t>
            </w:r>
            <w:r w:rsidRPr="005F0AE5">
              <w:rPr>
                <w:sz w:val="22"/>
                <w:szCs w:val="22"/>
              </w:rPr>
              <w:t xml:space="preserve">Новый </w:t>
            </w:r>
            <w:proofErr w:type="spellStart"/>
            <w:r w:rsidRPr="005F0AE5">
              <w:rPr>
                <w:sz w:val="22"/>
                <w:szCs w:val="22"/>
              </w:rPr>
              <w:t>Тартас</w:t>
            </w:r>
            <w:proofErr w:type="spellEnd"/>
            <w:r w:rsidRPr="005F0AE5">
              <w:rPr>
                <w:sz w:val="22"/>
                <w:szCs w:val="22"/>
              </w:rPr>
              <w:t>, ул. Титова,10/2</w:t>
            </w:r>
          </w:p>
        </w:tc>
        <w:tc>
          <w:tcPr>
            <w:tcW w:w="1388" w:type="pct"/>
          </w:tcPr>
          <w:p w14:paraId="2D9B2E51" w14:textId="77777777" w:rsidR="005F0AE5" w:rsidRPr="005F0AE5" w:rsidRDefault="005F0AE5" w:rsidP="005F0AE5">
            <w:pPr>
              <w:jc w:val="center"/>
            </w:pPr>
            <w:r w:rsidRPr="005F0AE5">
              <w:rPr>
                <w:sz w:val="22"/>
                <w:szCs w:val="22"/>
              </w:rPr>
              <w:t>Переработка зерновых</w:t>
            </w:r>
          </w:p>
        </w:tc>
      </w:tr>
      <w:tr w:rsidR="005F0AE5" w:rsidRPr="005F0AE5" w14:paraId="27D9D020" w14:textId="77777777" w:rsidTr="005F0AE5">
        <w:trPr>
          <w:jc w:val="center"/>
        </w:trPr>
        <w:tc>
          <w:tcPr>
            <w:tcW w:w="1559" w:type="pct"/>
          </w:tcPr>
          <w:p w14:paraId="59C2922B" w14:textId="77777777" w:rsidR="005F0AE5" w:rsidRPr="005F0AE5" w:rsidRDefault="005F0AE5" w:rsidP="005F0AE5">
            <w:pPr>
              <w:jc w:val="center"/>
            </w:pPr>
            <w:r w:rsidRPr="005F0AE5">
              <w:rPr>
                <w:sz w:val="22"/>
                <w:szCs w:val="22"/>
              </w:rPr>
              <w:t>АТП «Венгеровское»</w:t>
            </w:r>
          </w:p>
        </w:tc>
        <w:tc>
          <w:tcPr>
            <w:tcW w:w="2053" w:type="pct"/>
          </w:tcPr>
          <w:p w14:paraId="186E60B4" w14:textId="0C59880F" w:rsidR="005F0AE5" w:rsidRPr="005F0AE5" w:rsidRDefault="005F0AE5" w:rsidP="005F0AE5">
            <w:pPr>
              <w:jc w:val="center"/>
            </w:pPr>
            <w:r w:rsidRPr="005F0AE5">
              <w:rPr>
                <w:sz w:val="22"/>
                <w:szCs w:val="22"/>
              </w:rPr>
              <w:t>с.</w:t>
            </w:r>
            <w:r>
              <w:rPr>
                <w:sz w:val="22"/>
                <w:szCs w:val="22"/>
              </w:rPr>
              <w:t xml:space="preserve"> </w:t>
            </w:r>
            <w:r w:rsidRPr="005F0AE5">
              <w:rPr>
                <w:sz w:val="22"/>
                <w:szCs w:val="22"/>
              </w:rPr>
              <w:t xml:space="preserve">Новый </w:t>
            </w:r>
            <w:proofErr w:type="spellStart"/>
            <w:r w:rsidRPr="005F0AE5">
              <w:rPr>
                <w:sz w:val="22"/>
                <w:szCs w:val="22"/>
              </w:rPr>
              <w:t>Тартас</w:t>
            </w:r>
            <w:proofErr w:type="spellEnd"/>
            <w:r w:rsidRPr="005F0AE5">
              <w:rPr>
                <w:sz w:val="22"/>
                <w:szCs w:val="22"/>
              </w:rPr>
              <w:t>.</w:t>
            </w:r>
            <w:r>
              <w:rPr>
                <w:sz w:val="22"/>
                <w:szCs w:val="22"/>
              </w:rPr>
              <w:t xml:space="preserve"> </w:t>
            </w:r>
            <w:r w:rsidRPr="005F0AE5">
              <w:rPr>
                <w:sz w:val="22"/>
                <w:szCs w:val="22"/>
              </w:rPr>
              <w:t>ул. Коминтерна,33</w:t>
            </w:r>
          </w:p>
        </w:tc>
        <w:tc>
          <w:tcPr>
            <w:tcW w:w="1388" w:type="pct"/>
          </w:tcPr>
          <w:p w14:paraId="5D808E23" w14:textId="77777777" w:rsidR="005F0AE5" w:rsidRPr="005F0AE5" w:rsidRDefault="005F0AE5" w:rsidP="005F0AE5">
            <w:pPr>
              <w:jc w:val="center"/>
            </w:pPr>
            <w:r w:rsidRPr="005F0AE5">
              <w:rPr>
                <w:sz w:val="22"/>
                <w:szCs w:val="22"/>
              </w:rPr>
              <w:t>автотранспортное</w:t>
            </w:r>
          </w:p>
        </w:tc>
      </w:tr>
      <w:tr w:rsidR="005F0AE5" w:rsidRPr="005F0AE5" w14:paraId="038BECA1" w14:textId="77777777" w:rsidTr="005F0AE5">
        <w:trPr>
          <w:jc w:val="center"/>
        </w:trPr>
        <w:tc>
          <w:tcPr>
            <w:tcW w:w="1559" w:type="pct"/>
          </w:tcPr>
          <w:p w14:paraId="6A121551" w14:textId="77777777" w:rsidR="005F0AE5" w:rsidRPr="005F0AE5" w:rsidRDefault="005F0AE5" w:rsidP="005F0AE5">
            <w:pPr>
              <w:jc w:val="center"/>
            </w:pPr>
            <w:r w:rsidRPr="005F0AE5">
              <w:rPr>
                <w:sz w:val="22"/>
                <w:szCs w:val="22"/>
              </w:rPr>
              <w:t xml:space="preserve">ИП Иванов </w:t>
            </w:r>
            <w:proofErr w:type="spellStart"/>
            <w:r w:rsidRPr="005F0AE5">
              <w:rPr>
                <w:sz w:val="22"/>
                <w:szCs w:val="22"/>
              </w:rPr>
              <w:t>В.В</w:t>
            </w:r>
            <w:proofErr w:type="spellEnd"/>
            <w:r w:rsidRPr="005F0AE5">
              <w:rPr>
                <w:sz w:val="22"/>
                <w:szCs w:val="22"/>
              </w:rPr>
              <w:t>.</w:t>
            </w:r>
          </w:p>
          <w:p w14:paraId="52C8BF62" w14:textId="77777777" w:rsidR="005F0AE5" w:rsidRPr="005F0AE5" w:rsidRDefault="005F0AE5" w:rsidP="005F0AE5">
            <w:pPr>
              <w:jc w:val="center"/>
            </w:pPr>
            <w:r w:rsidRPr="005F0AE5">
              <w:rPr>
                <w:sz w:val="22"/>
                <w:szCs w:val="22"/>
              </w:rPr>
              <w:t>Склады</w:t>
            </w:r>
          </w:p>
        </w:tc>
        <w:tc>
          <w:tcPr>
            <w:tcW w:w="2053" w:type="pct"/>
          </w:tcPr>
          <w:p w14:paraId="7A62EF36" w14:textId="46C6D6CD" w:rsidR="005F0AE5" w:rsidRPr="005F0AE5" w:rsidRDefault="005F0AE5" w:rsidP="005F0AE5">
            <w:pPr>
              <w:jc w:val="center"/>
            </w:pPr>
            <w:r>
              <w:rPr>
                <w:sz w:val="22"/>
                <w:szCs w:val="22"/>
              </w:rPr>
              <w:t xml:space="preserve">с. </w:t>
            </w:r>
            <w:r w:rsidRPr="005F0AE5">
              <w:rPr>
                <w:sz w:val="22"/>
                <w:szCs w:val="22"/>
              </w:rPr>
              <w:t xml:space="preserve">Новый </w:t>
            </w:r>
            <w:proofErr w:type="spellStart"/>
            <w:r w:rsidRPr="005F0AE5">
              <w:rPr>
                <w:sz w:val="22"/>
                <w:szCs w:val="22"/>
              </w:rPr>
              <w:t>Тартас</w:t>
            </w:r>
            <w:proofErr w:type="spellEnd"/>
            <w:r w:rsidRPr="005F0AE5">
              <w:rPr>
                <w:sz w:val="22"/>
                <w:szCs w:val="22"/>
              </w:rPr>
              <w:t>,</w:t>
            </w:r>
            <w:r>
              <w:rPr>
                <w:sz w:val="22"/>
                <w:szCs w:val="22"/>
              </w:rPr>
              <w:t xml:space="preserve"> </w:t>
            </w:r>
            <w:r w:rsidRPr="005F0AE5">
              <w:rPr>
                <w:sz w:val="22"/>
                <w:szCs w:val="22"/>
              </w:rPr>
              <w:t>ул.</w:t>
            </w:r>
            <w:r>
              <w:rPr>
                <w:sz w:val="22"/>
                <w:szCs w:val="22"/>
              </w:rPr>
              <w:t xml:space="preserve"> </w:t>
            </w:r>
            <w:r w:rsidRPr="005F0AE5">
              <w:rPr>
                <w:sz w:val="22"/>
                <w:szCs w:val="22"/>
              </w:rPr>
              <w:t>Титова,10/1</w:t>
            </w:r>
          </w:p>
        </w:tc>
        <w:tc>
          <w:tcPr>
            <w:tcW w:w="1388" w:type="pct"/>
          </w:tcPr>
          <w:p w14:paraId="407FD7F0" w14:textId="552B516F" w:rsidR="005F0AE5" w:rsidRPr="005F0AE5" w:rsidRDefault="005F0AE5" w:rsidP="005F0AE5">
            <w:pPr>
              <w:jc w:val="center"/>
            </w:pPr>
            <w:r w:rsidRPr="005F0AE5">
              <w:rPr>
                <w:sz w:val="22"/>
                <w:szCs w:val="22"/>
              </w:rPr>
              <w:t>Хранение зерновых</w:t>
            </w:r>
          </w:p>
        </w:tc>
      </w:tr>
      <w:tr w:rsidR="005F0AE5" w:rsidRPr="005F0AE5" w14:paraId="32ED8C5E" w14:textId="77777777" w:rsidTr="005F0AE5">
        <w:trPr>
          <w:jc w:val="center"/>
        </w:trPr>
        <w:tc>
          <w:tcPr>
            <w:tcW w:w="1559" w:type="pct"/>
          </w:tcPr>
          <w:p w14:paraId="2A01992F" w14:textId="77777777" w:rsidR="005F0AE5" w:rsidRPr="005F0AE5" w:rsidRDefault="005F0AE5" w:rsidP="005F0AE5">
            <w:pPr>
              <w:jc w:val="center"/>
            </w:pPr>
            <w:r w:rsidRPr="005F0AE5">
              <w:rPr>
                <w:sz w:val="22"/>
                <w:szCs w:val="22"/>
              </w:rPr>
              <w:t>АО «РЭС»</w:t>
            </w:r>
          </w:p>
        </w:tc>
        <w:tc>
          <w:tcPr>
            <w:tcW w:w="2053" w:type="pct"/>
          </w:tcPr>
          <w:p w14:paraId="1A5E587F" w14:textId="24F1E88E" w:rsidR="005F0AE5" w:rsidRPr="005F0AE5" w:rsidRDefault="005F0AE5" w:rsidP="005F0AE5">
            <w:pPr>
              <w:jc w:val="center"/>
            </w:pPr>
            <w:r>
              <w:rPr>
                <w:sz w:val="22"/>
                <w:szCs w:val="22"/>
              </w:rPr>
              <w:t xml:space="preserve">с. </w:t>
            </w:r>
            <w:r w:rsidRPr="005F0AE5">
              <w:rPr>
                <w:sz w:val="22"/>
                <w:szCs w:val="22"/>
              </w:rPr>
              <w:t xml:space="preserve">Новый </w:t>
            </w:r>
            <w:proofErr w:type="spellStart"/>
            <w:r w:rsidRPr="005F0AE5">
              <w:rPr>
                <w:sz w:val="22"/>
                <w:szCs w:val="22"/>
              </w:rPr>
              <w:t>Тартас</w:t>
            </w:r>
            <w:proofErr w:type="spellEnd"/>
            <w:r w:rsidRPr="005F0AE5">
              <w:rPr>
                <w:sz w:val="22"/>
                <w:szCs w:val="22"/>
              </w:rPr>
              <w:t>,</w:t>
            </w:r>
            <w:r>
              <w:rPr>
                <w:sz w:val="22"/>
                <w:szCs w:val="22"/>
              </w:rPr>
              <w:t xml:space="preserve"> </w:t>
            </w:r>
            <w:r w:rsidRPr="005F0AE5">
              <w:rPr>
                <w:sz w:val="22"/>
                <w:szCs w:val="22"/>
              </w:rPr>
              <w:t xml:space="preserve">ул.Энергетиков,1 </w:t>
            </w:r>
          </w:p>
        </w:tc>
        <w:tc>
          <w:tcPr>
            <w:tcW w:w="1388" w:type="pct"/>
          </w:tcPr>
          <w:p w14:paraId="3075D15C" w14:textId="77777777" w:rsidR="005F0AE5" w:rsidRPr="005F0AE5" w:rsidRDefault="005F0AE5" w:rsidP="005F0AE5">
            <w:pPr>
              <w:jc w:val="center"/>
            </w:pPr>
            <w:r w:rsidRPr="005F0AE5">
              <w:rPr>
                <w:sz w:val="22"/>
                <w:szCs w:val="22"/>
              </w:rPr>
              <w:t>энергетика</w:t>
            </w:r>
          </w:p>
        </w:tc>
      </w:tr>
      <w:tr w:rsidR="005F0AE5" w:rsidRPr="005F0AE5" w14:paraId="62864B35" w14:textId="77777777" w:rsidTr="005F0AE5">
        <w:trPr>
          <w:jc w:val="center"/>
        </w:trPr>
        <w:tc>
          <w:tcPr>
            <w:tcW w:w="1559" w:type="pct"/>
          </w:tcPr>
          <w:p w14:paraId="5E2EB2BC" w14:textId="77777777" w:rsidR="005F0AE5" w:rsidRPr="005F0AE5" w:rsidRDefault="005F0AE5" w:rsidP="005F0AE5">
            <w:pPr>
              <w:jc w:val="center"/>
            </w:pPr>
            <w:r w:rsidRPr="005F0AE5">
              <w:rPr>
                <w:sz w:val="22"/>
                <w:szCs w:val="22"/>
              </w:rPr>
              <w:t>ООО «Вектор К»</w:t>
            </w:r>
          </w:p>
        </w:tc>
        <w:tc>
          <w:tcPr>
            <w:tcW w:w="2053" w:type="pct"/>
          </w:tcPr>
          <w:p w14:paraId="408BC62A" w14:textId="1C69569C" w:rsidR="005F0AE5" w:rsidRPr="005F0AE5" w:rsidRDefault="005F0AE5" w:rsidP="005F0AE5">
            <w:pPr>
              <w:jc w:val="center"/>
            </w:pPr>
            <w:r w:rsidRPr="005F0AE5">
              <w:rPr>
                <w:sz w:val="22"/>
                <w:szCs w:val="22"/>
              </w:rPr>
              <w:t>с.</w:t>
            </w:r>
            <w:r>
              <w:rPr>
                <w:sz w:val="22"/>
                <w:szCs w:val="22"/>
              </w:rPr>
              <w:t xml:space="preserve"> </w:t>
            </w:r>
            <w:r w:rsidRPr="005F0AE5">
              <w:rPr>
                <w:sz w:val="22"/>
                <w:szCs w:val="22"/>
              </w:rPr>
              <w:t xml:space="preserve">Новый </w:t>
            </w:r>
            <w:proofErr w:type="spellStart"/>
            <w:r w:rsidRPr="005F0AE5">
              <w:rPr>
                <w:sz w:val="22"/>
                <w:szCs w:val="22"/>
              </w:rPr>
              <w:t>Тартас</w:t>
            </w:r>
            <w:proofErr w:type="spellEnd"/>
            <w:r w:rsidRPr="005F0AE5">
              <w:rPr>
                <w:sz w:val="22"/>
                <w:szCs w:val="22"/>
              </w:rPr>
              <w:t>.</w:t>
            </w:r>
            <w:r>
              <w:rPr>
                <w:sz w:val="22"/>
                <w:szCs w:val="22"/>
              </w:rPr>
              <w:t xml:space="preserve"> </w:t>
            </w:r>
            <w:r w:rsidRPr="005F0AE5">
              <w:rPr>
                <w:sz w:val="22"/>
                <w:szCs w:val="22"/>
              </w:rPr>
              <w:t>ул. Коминтерна, 56</w:t>
            </w:r>
          </w:p>
        </w:tc>
        <w:tc>
          <w:tcPr>
            <w:tcW w:w="1388" w:type="pct"/>
          </w:tcPr>
          <w:p w14:paraId="4D3E1A5D" w14:textId="77777777" w:rsidR="005F0AE5" w:rsidRPr="005F0AE5" w:rsidRDefault="005F0AE5" w:rsidP="005F0AE5">
            <w:pPr>
              <w:jc w:val="center"/>
            </w:pPr>
          </w:p>
        </w:tc>
      </w:tr>
    </w:tbl>
    <w:p w14:paraId="6CACFA98" w14:textId="77777777" w:rsidR="005F0AE5" w:rsidRDefault="005F0AE5" w:rsidP="005F0AE5">
      <w:pPr>
        <w:keepNext/>
        <w:suppressAutoHyphens/>
        <w:spacing w:after="120"/>
        <w:jc w:val="right"/>
        <w:rPr>
          <w:b/>
          <w:sz w:val="28"/>
          <w:szCs w:val="28"/>
          <w:lang w:eastAsia="ar-SA" w:bidi="en-US"/>
        </w:rPr>
      </w:pPr>
    </w:p>
    <w:p w14:paraId="22113731" w14:textId="5547D323" w:rsidR="005F0AE5" w:rsidRPr="005F0AE5" w:rsidRDefault="005F0AE5" w:rsidP="005F0AE5">
      <w:pPr>
        <w:keepNext/>
        <w:suppressAutoHyphens/>
        <w:spacing w:after="120"/>
        <w:jc w:val="right"/>
        <w:rPr>
          <w:b/>
          <w:sz w:val="28"/>
          <w:szCs w:val="28"/>
          <w:lang w:eastAsia="ar-SA" w:bidi="en-US"/>
        </w:rPr>
      </w:pPr>
      <w:r w:rsidRPr="005F0AE5">
        <w:rPr>
          <w:b/>
          <w:sz w:val="28"/>
          <w:szCs w:val="28"/>
          <w:lang w:eastAsia="ar-SA" w:bidi="en-US"/>
        </w:rPr>
        <w:t xml:space="preserve">Таблица </w:t>
      </w:r>
      <w:r>
        <w:rPr>
          <w:b/>
          <w:sz w:val="28"/>
          <w:szCs w:val="28"/>
          <w:lang w:eastAsia="ar-SA" w:bidi="en-US"/>
        </w:rPr>
        <w:t>2.6</w:t>
      </w:r>
    </w:p>
    <w:p w14:paraId="00D486C3" w14:textId="157F5E5D" w:rsidR="005F0AE5" w:rsidRPr="005F0AE5" w:rsidRDefault="005F0AE5" w:rsidP="005F0AE5">
      <w:pPr>
        <w:keepNext/>
        <w:suppressAutoHyphens/>
        <w:spacing w:after="120"/>
        <w:jc w:val="center"/>
        <w:rPr>
          <w:b/>
          <w:sz w:val="28"/>
          <w:szCs w:val="28"/>
          <w:lang w:eastAsia="ar-SA" w:bidi="en-US"/>
        </w:rPr>
      </w:pPr>
      <w:r w:rsidRPr="005F0AE5">
        <w:rPr>
          <w:b/>
          <w:sz w:val="28"/>
          <w:szCs w:val="28"/>
          <w:lang w:eastAsia="ar-SA" w:bidi="en-US"/>
        </w:rPr>
        <w:t>Предприятия сельского хозяйства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 w:type="dxa"/>
          <w:right w:w="11" w:type="dxa"/>
        </w:tblCellMar>
        <w:tblLook w:val="04A0" w:firstRow="1" w:lastRow="0" w:firstColumn="1" w:lastColumn="0" w:noHBand="0" w:noVBand="1"/>
      </w:tblPr>
      <w:tblGrid>
        <w:gridCol w:w="2279"/>
        <w:gridCol w:w="4007"/>
        <w:gridCol w:w="3090"/>
      </w:tblGrid>
      <w:tr w:rsidR="005F0AE5" w:rsidRPr="005F0AE5" w14:paraId="581A86F3" w14:textId="77777777" w:rsidTr="005F0AE5">
        <w:trPr>
          <w:tblHeader/>
          <w:jc w:val="center"/>
        </w:trPr>
        <w:tc>
          <w:tcPr>
            <w:tcW w:w="1215" w:type="pct"/>
          </w:tcPr>
          <w:p w14:paraId="74428FE6" w14:textId="77777777" w:rsidR="005F0AE5" w:rsidRPr="005F0AE5" w:rsidRDefault="005F0AE5" w:rsidP="005F0AE5">
            <w:pPr>
              <w:jc w:val="center"/>
              <w:rPr>
                <w:b/>
              </w:rPr>
            </w:pPr>
            <w:r w:rsidRPr="005F0AE5">
              <w:rPr>
                <w:b/>
                <w:sz w:val="22"/>
                <w:szCs w:val="22"/>
              </w:rPr>
              <w:t>Предприятие</w:t>
            </w:r>
          </w:p>
        </w:tc>
        <w:tc>
          <w:tcPr>
            <w:tcW w:w="2137" w:type="pct"/>
          </w:tcPr>
          <w:p w14:paraId="38975913" w14:textId="77777777" w:rsidR="005F0AE5" w:rsidRPr="005F0AE5" w:rsidRDefault="005F0AE5" w:rsidP="005F0AE5">
            <w:pPr>
              <w:jc w:val="center"/>
              <w:rPr>
                <w:b/>
              </w:rPr>
            </w:pPr>
            <w:r w:rsidRPr="005F0AE5">
              <w:rPr>
                <w:b/>
                <w:sz w:val="22"/>
                <w:szCs w:val="22"/>
              </w:rPr>
              <w:t>Адрес</w:t>
            </w:r>
          </w:p>
        </w:tc>
        <w:tc>
          <w:tcPr>
            <w:tcW w:w="1648" w:type="pct"/>
          </w:tcPr>
          <w:p w14:paraId="3CA1F245" w14:textId="77777777" w:rsidR="005F0AE5" w:rsidRDefault="005F0AE5" w:rsidP="005F0AE5">
            <w:pPr>
              <w:jc w:val="center"/>
              <w:rPr>
                <w:b/>
              </w:rPr>
            </w:pPr>
            <w:r w:rsidRPr="005F0AE5">
              <w:rPr>
                <w:b/>
                <w:sz w:val="22"/>
                <w:szCs w:val="22"/>
              </w:rPr>
              <w:t>Вид деятельности/</w:t>
            </w:r>
          </w:p>
          <w:p w14:paraId="21411049" w14:textId="391D85C7" w:rsidR="005F0AE5" w:rsidRPr="005F0AE5" w:rsidRDefault="005F0AE5" w:rsidP="005F0AE5">
            <w:pPr>
              <w:jc w:val="center"/>
              <w:rPr>
                <w:b/>
              </w:rPr>
            </w:pPr>
            <w:r w:rsidRPr="005F0AE5">
              <w:rPr>
                <w:b/>
                <w:sz w:val="22"/>
                <w:szCs w:val="22"/>
              </w:rPr>
              <w:t>производимой продукции</w:t>
            </w:r>
          </w:p>
        </w:tc>
      </w:tr>
      <w:tr w:rsidR="005F0AE5" w:rsidRPr="005F0AE5" w14:paraId="26ED733D" w14:textId="77777777" w:rsidTr="005F0AE5">
        <w:trPr>
          <w:jc w:val="center"/>
        </w:trPr>
        <w:tc>
          <w:tcPr>
            <w:tcW w:w="1215" w:type="pct"/>
          </w:tcPr>
          <w:p w14:paraId="0CB80E98" w14:textId="77777777" w:rsidR="005F0AE5" w:rsidRPr="005F0AE5" w:rsidRDefault="005F0AE5" w:rsidP="005F0AE5">
            <w:pPr>
              <w:jc w:val="center"/>
            </w:pPr>
            <w:proofErr w:type="spellStart"/>
            <w:r w:rsidRPr="005F0AE5">
              <w:rPr>
                <w:sz w:val="22"/>
                <w:szCs w:val="22"/>
              </w:rPr>
              <w:t>ПСХК</w:t>
            </w:r>
            <w:proofErr w:type="spellEnd"/>
            <w:r w:rsidRPr="005F0AE5">
              <w:rPr>
                <w:sz w:val="22"/>
                <w:szCs w:val="22"/>
              </w:rPr>
              <w:t xml:space="preserve"> «Зыково»</w:t>
            </w:r>
          </w:p>
        </w:tc>
        <w:tc>
          <w:tcPr>
            <w:tcW w:w="2137" w:type="pct"/>
            <w:vAlign w:val="center"/>
          </w:tcPr>
          <w:p w14:paraId="0C14896E" w14:textId="7BE35712" w:rsidR="005F0AE5" w:rsidRPr="005F0AE5" w:rsidRDefault="005F0AE5" w:rsidP="005F0AE5">
            <w:pPr>
              <w:jc w:val="center"/>
            </w:pPr>
            <w:r w:rsidRPr="005F0AE5">
              <w:rPr>
                <w:sz w:val="22"/>
                <w:szCs w:val="22"/>
              </w:rPr>
              <w:t>п</w:t>
            </w:r>
            <w:r>
              <w:rPr>
                <w:sz w:val="22"/>
                <w:szCs w:val="22"/>
              </w:rPr>
              <w:t>ос</w:t>
            </w:r>
            <w:r w:rsidRPr="005F0AE5">
              <w:rPr>
                <w:sz w:val="22"/>
                <w:szCs w:val="22"/>
              </w:rPr>
              <w:t>.</w:t>
            </w:r>
            <w:r>
              <w:rPr>
                <w:sz w:val="22"/>
                <w:szCs w:val="22"/>
              </w:rPr>
              <w:t xml:space="preserve"> </w:t>
            </w:r>
            <w:r w:rsidRPr="005F0AE5">
              <w:rPr>
                <w:sz w:val="22"/>
                <w:szCs w:val="22"/>
              </w:rPr>
              <w:t xml:space="preserve">Зыково. </w:t>
            </w:r>
            <w:r>
              <w:rPr>
                <w:sz w:val="22"/>
                <w:szCs w:val="22"/>
              </w:rPr>
              <w:t>у</w:t>
            </w:r>
            <w:r w:rsidRPr="005F0AE5">
              <w:rPr>
                <w:sz w:val="22"/>
                <w:szCs w:val="22"/>
              </w:rPr>
              <w:t>л.60 лет Октября, 7</w:t>
            </w:r>
          </w:p>
        </w:tc>
        <w:tc>
          <w:tcPr>
            <w:tcW w:w="1648" w:type="pct"/>
          </w:tcPr>
          <w:p w14:paraId="0AE8FAE2" w14:textId="77777777" w:rsidR="005F0AE5" w:rsidRPr="005F0AE5" w:rsidRDefault="005F0AE5" w:rsidP="005F0AE5">
            <w:pPr>
              <w:jc w:val="center"/>
            </w:pPr>
            <w:r w:rsidRPr="005F0AE5">
              <w:rPr>
                <w:sz w:val="22"/>
                <w:szCs w:val="22"/>
              </w:rPr>
              <w:t>мясомолочное</w:t>
            </w:r>
          </w:p>
        </w:tc>
      </w:tr>
      <w:tr w:rsidR="005F0AE5" w:rsidRPr="005F0AE5" w14:paraId="2034C029" w14:textId="77777777" w:rsidTr="005F0AE5">
        <w:trPr>
          <w:jc w:val="center"/>
        </w:trPr>
        <w:tc>
          <w:tcPr>
            <w:tcW w:w="1215" w:type="pct"/>
          </w:tcPr>
          <w:p w14:paraId="7E6ABB68" w14:textId="77777777" w:rsidR="005F0AE5" w:rsidRPr="005F0AE5" w:rsidRDefault="005F0AE5" w:rsidP="005F0AE5">
            <w:pPr>
              <w:jc w:val="center"/>
            </w:pPr>
            <w:r w:rsidRPr="005F0AE5">
              <w:rPr>
                <w:sz w:val="22"/>
                <w:szCs w:val="22"/>
              </w:rPr>
              <w:t xml:space="preserve">ИП Иванов </w:t>
            </w:r>
            <w:proofErr w:type="spellStart"/>
            <w:r w:rsidRPr="005F0AE5">
              <w:rPr>
                <w:sz w:val="22"/>
                <w:szCs w:val="22"/>
              </w:rPr>
              <w:t>В.В</w:t>
            </w:r>
            <w:proofErr w:type="spellEnd"/>
            <w:r w:rsidRPr="005F0AE5">
              <w:rPr>
                <w:sz w:val="22"/>
                <w:szCs w:val="22"/>
              </w:rPr>
              <w:t>.</w:t>
            </w:r>
          </w:p>
        </w:tc>
        <w:tc>
          <w:tcPr>
            <w:tcW w:w="2137" w:type="pct"/>
            <w:vAlign w:val="center"/>
          </w:tcPr>
          <w:p w14:paraId="42E54805" w14:textId="7EBA3667" w:rsidR="005F0AE5" w:rsidRPr="005F0AE5" w:rsidRDefault="005F0AE5" w:rsidP="005F0AE5">
            <w:pPr>
              <w:jc w:val="center"/>
            </w:pPr>
            <w:r w:rsidRPr="005F0AE5">
              <w:rPr>
                <w:sz w:val="22"/>
                <w:szCs w:val="22"/>
              </w:rPr>
              <w:t>д.</w:t>
            </w:r>
            <w:r>
              <w:rPr>
                <w:sz w:val="22"/>
                <w:szCs w:val="22"/>
              </w:rPr>
              <w:t xml:space="preserve"> </w:t>
            </w:r>
            <w:proofErr w:type="spellStart"/>
            <w:r w:rsidRPr="005F0AE5">
              <w:rPr>
                <w:sz w:val="22"/>
                <w:szCs w:val="22"/>
              </w:rPr>
              <w:t>Игнатьевка</w:t>
            </w:r>
            <w:proofErr w:type="spellEnd"/>
            <w:r w:rsidRPr="005F0AE5">
              <w:rPr>
                <w:sz w:val="22"/>
                <w:szCs w:val="22"/>
              </w:rPr>
              <w:t>,</w:t>
            </w:r>
            <w:r>
              <w:rPr>
                <w:sz w:val="22"/>
                <w:szCs w:val="22"/>
              </w:rPr>
              <w:t xml:space="preserve"> </w:t>
            </w:r>
            <w:proofErr w:type="spellStart"/>
            <w:r w:rsidRPr="005F0AE5">
              <w:rPr>
                <w:sz w:val="22"/>
                <w:szCs w:val="22"/>
              </w:rPr>
              <w:t>ул.Центральная</w:t>
            </w:r>
            <w:proofErr w:type="spellEnd"/>
            <w:r w:rsidRPr="005F0AE5">
              <w:rPr>
                <w:sz w:val="22"/>
                <w:szCs w:val="22"/>
              </w:rPr>
              <w:t>, 54</w:t>
            </w:r>
          </w:p>
          <w:p w14:paraId="76E3483F" w14:textId="6CE07837" w:rsidR="005F0AE5" w:rsidRPr="005F0AE5" w:rsidRDefault="005F0AE5" w:rsidP="005F0AE5">
            <w:pPr>
              <w:jc w:val="center"/>
            </w:pPr>
            <w:r w:rsidRPr="005F0AE5">
              <w:rPr>
                <w:sz w:val="22"/>
                <w:szCs w:val="22"/>
              </w:rPr>
              <w:t>д.</w:t>
            </w:r>
            <w:r>
              <w:rPr>
                <w:sz w:val="22"/>
                <w:szCs w:val="22"/>
              </w:rPr>
              <w:t xml:space="preserve"> </w:t>
            </w:r>
            <w:proofErr w:type="spellStart"/>
            <w:proofErr w:type="gramStart"/>
            <w:r w:rsidRPr="005F0AE5">
              <w:rPr>
                <w:sz w:val="22"/>
                <w:szCs w:val="22"/>
              </w:rPr>
              <w:t>Игнатьевка,ул</w:t>
            </w:r>
            <w:proofErr w:type="spellEnd"/>
            <w:r w:rsidRPr="005F0AE5">
              <w:rPr>
                <w:sz w:val="22"/>
                <w:szCs w:val="22"/>
              </w:rPr>
              <w:t>.</w:t>
            </w:r>
            <w:proofErr w:type="gramEnd"/>
            <w:r>
              <w:rPr>
                <w:sz w:val="22"/>
                <w:szCs w:val="22"/>
              </w:rPr>
              <w:t xml:space="preserve"> </w:t>
            </w:r>
            <w:r w:rsidRPr="005F0AE5">
              <w:rPr>
                <w:sz w:val="22"/>
                <w:szCs w:val="22"/>
              </w:rPr>
              <w:t>Центральная, 56</w:t>
            </w:r>
          </w:p>
        </w:tc>
        <w:tc>
          <w:tcPr>
            <w:tcW w:w="1648" w:type="pct"/>
          </w:tcPr>
          <w:p w14:paraId="08578277" w14:textId="77777777" w:rsidR="005F0AE5" w:rsidRPr="005F0AE5" w:rsidRDefault="005F0AE5" w:rsidP="005F0AE5">
            <w:pPr>
              <w:jc w:val="center"/>
            </w:pPr>
            <w:r w:rsidRPr="005F0AE5">
              <w:rPr>
                <w:sz w:val="22"/>
                <w:szCs w:val="22"/>
              </w:rPr>
              <w:t xml:space="preserve"> мясное</w:t>
            </w:r>
          </w:p>
        </w:tc>
      </w:tr>
    </w:tbl>
    <w:p w14:paraId="1212288B" w14:textId="77777777" w:rsidR="005F0AE5" w:rsidRDefault="005F0AE5" w:rsidP="0087774F">
      <w:pPr>
        <w:ind w:firstLine="709"/>
        <w:rPr>
          <w:sz w:val="28"/>
          <w:szCs w:val="28"/>
          <w:lang w:eastAsia="ar-SA" w:bidi="en-US"/>
        </w:rPr>
      </w:pPr>
    </w:p>
    <w:p w14:paraId="2D5C00F7" w14:textId="3B1AE6B9" w:rsidR="0087774F" w:rsidRPr="0087774F" w:rsidRDefault="0087774F" w:rsidP="0087774F">
      <w:pPr>
        <w:ind w:firstLine="709"/>
        <w:rPr>
          <w:sz w:val="28"/>
          <w:szCs w:val="28"/>
          <w:lang w:eastAsia="ar-SA" w:bidi="en-US"/>
        </w:rPr>
      </w:pPr>
      <w:r w:rsidRPr="0087774F">
        <w:rPr>
          <w:sz w:val="28"/>
          <w:szCs w:val="28"/>
          <w:lang w:eastAsia="ar-SA" w:bidi="en-US"/>
        </w:rPr>
        <w:t>Развитие личных подворий граждан как источника доходов населения является одним из способов повышения деловой активности населения, его занятости и само занятости, что в свою очередь является одним из стратегических приоритетов социально-экономического развития поселения. Возможность реализовывать продукцию, полученную в личном подсобном хозяйстве, на ярмарках является хорошим подспорьем владельцам ЛПХ.</w:t>
      </w:r>
    </w:p>
    <w:p w14:paraId="1F309785" w14:textId="1BFBE6B6" w:rsidR="00EC3264" w:rsidRPr="00A5149A" w:rsidRDefault="00BA0D34" w:rsidP="00BA0D34">
      <w:pPr>
        <w:pStyle w:val="30"/>
        <w:rPr>
          <w:i w:val="0"/>
          <w:sz w:val="28"/>
          <w:szCs w:val="28"/>
        </w:rPr>
      </w:pPr>
      <w:bookmarkStart w:id="46" w:name="_Toc522808444"/>
      <w:bookmarkStart w:id="47" w:name="_Toc182900488"/>
      <w:bookmarkEnd w:id="40"/>
      <w:r>
        <w:rPr>
          <w:i w:val="0"/>
          <w:sz w:val="28"/>
          <w:szCs w:val="28"/>
        </w:rPr>
        <w:t xml:space="preserve">2.1.5 </w:t>
      </w:r>
      <w:r w:rsidR="00A5122F" w:rsidRPr="00A5149A">
        <w:rPr>
          <w:i w:val="0"/>
          <w:sz w:val="28"/>
          <w:szCs w:val="28"/>
        </w:rPr>
        <w:t xml:space="preserve">Объекты </w:t>
      </w:r>
      <w:bookmarkEnd w:id="46"/>
      <w:r w:rsidR="00EB4548" w:rsidRPr="00A5149A">
        <w:rPr>
          <w:i w:val="0"/>
          <w:sz w:val="28"/>
          <w:szCs w:val="28"/>
        </w:rPr>
        <w:t>социальной инфраструктуры</w:t>
      </w:r>
      <w:bookmarkEnd w:id="47"/>
    </w:p>
    <w:p w14:paraId="263188EF" w14:textId="534BF80C" w:rsidR="002B15B7" w:rsidRDefault="00511408" w:rsidP="002B15B7">
      <w:pPr>
        <w:ind w:firstLine="709"/>
        <w:rPr>
          <w:sz w:val="28"/>
          <w:szCs w:val="28"/>
          <w:lang w:eastAsia="ar-SA" w:bidi="en-US"/>
        </w:rPr>
      </w:pPr>
      <w:r w:rsidRPr="00A5149A">
        <w:rPr>
          <w:sz w:val="28"/>
          <w:szCs w:val="28"/>
          <w:lang w:eastAsia="ar-SA" w:bidi="en-US"/>
        </w:rPr>
        <w:t>Перечни объектов социальной инфраструктуры, относящиеся к объектам федерального значения, регионального значения и местного значения муниципального района, размещение которых определило формирование на территории муниципального образования и населенных пунктов общественно-деловых зон, приведены в таблице</w:t>
      </w:r>
      <w:r w:rsidR="002B15B7" w:rsidRPr="00A5149A">
        <w:rPr>
          <w:sz w:val="28"/>
          <w:szCs w:val="28"/>
          <w:lang w:eastAsia="ar-SA" w:bidi="en-US"/>
        </w:rPr>
        <w:t xml:space="preserve"> 2.</w:t>
      </w:r>
      <w:r w:rsidR="005F0AE5">
        <w:rPr>
          <w:sz w:val="28"/>
          <w:szCs w:val="28"/>
          <w:lang w:eastAsia="ar-SA" w:bidi="en-US"/>
        </w:rPr>
        <w:t>7</w:t>
      </w:r>
      <w:r w:rsidR="00B15FA5" w:rsidRPr="00A5149A">
        <w:rPr>
          <w:sz w:val="28"/>
          <w:szCs w:val="28"/>
          <w:lang w:eastAsia="ar-SA" w:bidi="en-US"/>
        </w:rPr>
        <w:t>.</w:t>
      </w:r>
    </w:p>
    <w:p w14:paraId="6C6F58B5" w14:textId="77777777" w:rsidR="005D5741" w:rsidRPr="00A5149A" w:rsidRDefault="005D5741" w:rsidP="002B15B7">
      <w:pPr>
        <w:ind w:firstLine="709"/>
        <w:rPr>
          <w:sz w:val="28"/>
          <w:szCs w:val="28"/>
          <w:highlight w:val="yellow"/>
          <w:lang w:eastAsia="ar-SA" w:bidi="en-US"/>
        </w:rPr>
      </w:pPr>
    </w:p>
    <w:p w14:paraId="555EF477" w14:textId="235D9E75" w:rsidR="00C26FF4" w:rsidRPr="00A5149A" w:rsidRDefault="00C26FF4" w:rsidP="007E6FE6">
      <w:pPr>
        <w:pStyle w:val="a1"/>
        <w:keepNext/>
        <w:jc w:val="right"/>
        <w:rPr>
          <w:b/>
          <w:sz w:val="28"/>
          <w:szCs w:val="28"/>
          <w:lang w:val="ru-RU"/>
        </w:rPr>
      </w:pPr>
      <w:r w:rsidRPr="00A5149A">
        <w:rPr>
          <w:b/>
          <w:sz w:val="28"/>
          <w:szCs w:val="28"/>
          <w:lang w:val="ru-RU"/>
        </w:rPr>
        <w:t>Таблица 2.</w:t>
      </w:r>
      <w:r w:rsidR="005F0AE5">
        <w:rPr>
          <w:b/>
          <w:sz w:val="28"/>
          <w:szCs w:val="28"/>
          <w:lang w:val="ru-RU"/>
        </w:rPr>
        <w:t>7</w:t>
      </w:r>
    </w:p>
    <w:p w14:paraId="23AF8F55" w14:textId="3F1D1BEA" w:rsidR="0032349A" w:rsidRPr="00A10C9B" w:rsidRDefault="0032349A" w:rsidP="0032349A">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proofErr w:type="spellStart"/>
      <w:r w:rsidR="003A29B4">
        <w:rPr>
          <w:b/>
          <w:sz w:val="28"/>
          <w:szCs w:val="28"/>
          <w:lang w:val="ru-RU"/>
        </w:rPr>
        <w:t>Новотартасского</w:t>
      </w:r>
      <w:proofErr w:type="spellEnd"/>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федерального значения, регионального значения и местного значения муниципального района</w:t>
      </w:r>
    </w:p>
    <w:tbl>
      <w:tblPr>
        <w:tblW w:w="934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1" w:type="dxa"/>
          <w:right w:w="11" w:type="dxa"/>
        </w:tblCellMar>
        <w:tblLook w:val="01E0" w:firstRow="1" w:lastRow="1" w:firstColumn="1" w:lastColumn="1" w:noHBand="0" w:noVBand="0"/>
      </w:tblPr>
      <w:tblGrid>
        <w:gridCol w:w="2320"/>
        <w:gridCol w:w="1274"/>
        <w:gridCol w:w="2085"/>
        <w:gridCol w:w="1982"/>
        <w:gridCol w:w="1684"/>
      </w:tblGrid>
      <w:tr w:rsidR="00B50F13" w:rsidRPr="00994010" w14:paraId="16D1F358" w14:textId="77777777" w:rsidTr="00BC2999">
        <w:trPr>
          <w:cantSplit/>
          <w:tblHeader/>
          <w:jc w:val="center"/>
        </w:trPr>
        <w:tc>
          <w:tcPr>
            <w:tcW w:w="2320" w:type="dxa"/>
            <w:shd w:val="clear" w:color="auto" w:fill="auto"/>
          </w:tcPr>
          <w:p w14:paraId="343F046A" w14:textId="77777777" w:rsidR="00C26FF4" w:rsidRPr="00994010" w:rsidRDefault="00C26FF4" w:rsidP="004A24DF">
            <w:pPr>
              <w:keepNext/>
              <w:jc w:val="center"/>
              <w:rPr>
                <w:b/>
              </w:rPr>
            </w:pPr>
            <w:r w:rsidRPr="00994010">
              <w:rPr>
                <w:b/>
                <w:sz w:val="22"/>
                <w:szCs w:val="22"/>
              </w:rPr>
              <w:t>Наименование объекта</w:t>
            </w:r>
          </w:p>
        </w:tc>
        <w:tc>
          <w:tcPr>
            <w:tcW w:w="1274" w:type="dxa"/>
            <w:shd w:val="clear" w:color="auto" w:fill="auto"/>
          </w:tcPr>
          <w:p w14:paraId="70992734" w14:textId="77777777" w:rsidR="00C26FF4" w:rsidRPr="00994010" w:rsidRDefault="00C26FF4" w:rsidP="004A24DF">
            <w:pPr>
              <w:keepNext/>
              <w:jc w:val="center"/>
              <w:rPr>
                <w:b/>
              </w:rPr>
            </w:pPr>
            <w:r w:rsidRPr="00994010">
              <w:rPr>
                <w:b/>
                <w:sz w:val="22"/>
                <w:szCs w:val="22"/>
              </w:rPr>
              <w:t>Адрес</w:t>
            </w:r>
          </w:p>
        </w:tc>
        <w:tc>
          <w:tcPr>
            <w:tcW w:w="2085" w:type="dxa"/>
            <w:shd w:val="clear" w:color="auto" w:fill="auto"/>
          </w:tcPr>
          <w:p w14:paraId="3E81E7C8" w14:textId="77777777" w:rsidR="00C26FF4" w:rsidRPr="00994010" w:rsidRDefault="00C26FF4" w:rsidP="004A24DF">
            <w:pPr>
              <w:keepNext/>
              <w:jc w:val="center"/>
              <w:rPr>
                <w:b/>
              </w:rPr>
            </w:pPr>
            <w:r w:rsidRPr="00994010">
              <w:rPr>
                <w:b/>
                <w:sz w:val="22"/>
                <w:szCs w:val="22"/>
              </w:rPr>
              <w:t>Общая характеристика</w:t>
            </w:r>
          </w:p>
        </w:tc>
        <w:tc>
          <w:tcPr>
            <w:tcW w:w="1982" w:type="dxa"/>
            <w:shd w:val="clear" w:color="auto" w:fill="auto"/>
          </w:tcPr>
          <w:p w14:paraId="18A5C118" w14:textId="77777777" w:rsidR="00C26FF4" w:rsidRPr="00994010" w:rsidRDefault="00C26FF4" w:rsidP="004A24DF">
            <w:pPr>
              <w:keepNext/>
              <w:jc w:val="center"/>
              <w:rPr>
                <w:b/>
              </w:rPr>
            </w:pPr>
            <w:r w:rsidRPr="00994010">
              <w:rPr>
                <w:b/>
                <w:sz w:val="22"/>
                <w:szCs w:val="22"/>
              </w:rPr>
              <w:t>Мощность объекта с указанием единиц измерения</w:t>
            </w:r>
          </w:p>
        </w:tc>
        <w:tc>
          <w:tcPr>
            <w:tcW w:w="1684" w:type="dxa"/>
            <w:shd w:val="clear" w:color="auto" w:fill="auto"/>
          </w:tcPr>
          <w:p w14:paraId="29ED7C9A" w14:textId="77777777" w:rsidR="00C26FF4" w:rsidRPr="00994010" w:rsidRDefault="00C26FF4" w:rsidP="004A24DF">
            <w:pPr>
              <w:keepNext/>
              <w:jc w:val="center"/>
              <w:rPr>
                <w:b/>
              </w:rPr>
            </w:pPr>
            <w:r w:rsidRPr="00994010">
              <w:rPr>
                <w:b/>
                <w:sz w:val="22"/>
                <w:szCs w:val="22"/>
              </w:rPr>
              <w:t>Значение объекта</w:t>
            </w:r>
          </w:p>
        </w:tc>
      </w:tr>
      <w:tr w:rsidR="00C26FF4" w:rsidRPr="00994010" w14:paraId="046A7E19" w14:textId="77777777" w:rsidTr="007059DA">
        <w:trPr>
          <w:cantSplit/>
          <w:jc w:val="center"/>
        </w:trPr>
        <w:tc>
          <w:tcPr>
            <w:tcW w:w="9345" w:type="dxa"/>
            <w:gridSpan w:val="5"/>
            <w:shd w:val="clear" w:color="auto" w:fill="auto"/>
          </w:tcPr>
          <w:p w14:paraId="0F7130D1" w14:textId="77777777" w:rsidR="00C26FF4" w:rsidRPr="00994010" w:rsidRDefault="00C26FF4" w:rsidP="0075074F">
            <w:pPr>
              <w:keepNext/>
              <w:autoSpaceDE w:val="0"/>
              <w:autoSpaceDN w:val="0"/>
              <w:adjustRightInd w:val="0"/>
              <w:jc w:val="center"/>
              <w:rPr>
                <w:rFonts w:eastAsia="Calibri"/>
                <w:b/>
                <w:color w:val="000000"/>
                <w:lang w:eastAsia="en-US"/>
              </w:rPr>
            </w:pPr>
            <w:r w:rsidRPr="00994010">
              <w:rPr>
                <w:rFonts w:eastAsia="Calibri"/>
                <w:b/>
                <w:color w:val="000000"/>
                <w:sz w:val="22"/>
                <w:szCs w:val="22"/>
                <w:lang w:eastAsia="en-US"/>
              </w:rPr>
              <w:t>Объекты образования</w:t>
            </w:r>
          </w:p>
        </w:tc>
      </w:tr>
      <w:tr w:rsidR="001526A0" w:rsidRPr="00994010" w14:paraId="736DFD5F" w14:textId="77777777" w:rsidTr="00BC2999">
        <w:trPr>
          <w:cantSplit/>
          <w:jc w:val="center"/>
        </w:trPr>
        <w:tc>
          <w:tcPr>
            <w:tcW w:w="2320" w:type="dxa"/>
            <w:shd w:val="clear" w:color="auto" w:fill="auto"/>
          </w:tcPr>
          <w:p w14:paraId="69224971" w14:textId="72E3B931" w:rsidR="001526A0" w:rsidRPr="00994010" w:rsidRDefault="001526A0" w:rsidP="001526A0">
            <w:pPr>
              <w:jc w:val="left"/>
              <w:rPr>
                <w:b/>
                <w:bCs/>
              </w:rPr>
            </w:pPr>
            <w:proofErr w:type="spellStart"/>
            <w:r w:rsidRPr="00994010">
              <w:rPr>
                <w:b/>
                <w:bCs/>
                <w:sz w:val="22"/>
                <w:szCs w:val="22"/>
              </w:rPr>
              <w:t>М</w:t>
            </w:r>
            <w:r w:rsidR="007151BA">
              <w:rPr>
                <w:b/>
                <w:bCs/>
                <w:sz w:val="22"/>
                <w:szCs w:val="22"/>
              </w:rPr>
              <w:t>К</w:t>
            </w:r>
            <w:r w:rsidRPr="00994010">
              <w:rPr>
                <w:b/>
                <w:bCs/>
                <w:sz w:val="22"/>
                <w:szCs w:val="22"/>
              </w:rPr>
              <w:t>ОУ</w:t>
            </w:r>
            <w:proofErr w:type="spellEnd"/>
            <w:r w:rsidRPr="00994010">
              <w:rPr>
                <w:b/>
                <w:bCs/>
                <w:sz w:val="22"/>
                <w:szCs w:val="22"/>
              </w:rPr>
              <w:t xml:space="preserve"> </w:t>
            </w:r>
            <w:r w:rsidR="00CE6316">
              <w:rPr>
                <w:b/>
                <w:bCs/>
                <w:sz w:val="22"/>
                <w:szCs w:val="22"/>
              </w:rPr>
              <w:t>С</w:t>
            </w:r>
            <w:r w:rsidR="00CE6316" w:rsidRPr="00CE6316">
              <w:rPr>
                <w:b/>
                <w:bCs/>
                <w:sz w:val="22"/>
                <w:szCs w:val="22"/>
              </w:rPr>
              <w:t>таро-</w:t>
            </w:r>
            <w:proofErr w:type="spellStart"/>
            <w:r w:rsidR="00CE6316" w:rsidRPr="00CE6316">
              <w:rPr>
                <w:b/>
                <w:bCs/>
                <w:sz w:val="22"/>
                <w:szCs w:val="22"/>
              </w:rPr>
              <w:t>Тартасская</w:t>
            </w:r>
            <w:proofErr w:type="spellEnd"/>
            <w:r w:rsidR="00CE6316" w:rsidRPr="00CE6316">
              <w:rPr>
                <w:b/>
                <w:bCs/>
                <w:sz w:val="22"/>
                <w:szCs w:val="22"/>
              </w:rPr>
              <w:t xml:space="preserve"> основная общеобразовательная школа Венгеровского района Новосибирской области</w:t>
            </w:r>
          </w:p>
        </w:tc>
        <w:tc>
          <w:tcPr>
            <w:tcW w:w="1274" w:type="dxa"/>
            <w:shd w:val="clear" w:color="auto" w:fill="auto"/>
          </w:tcPr>
          <w:p w14:paraId="63687560" w14:textId="0EEC933E" w:rsidR="001526A0" w:rsidRPr="001526A0" w:rsidRDefault="00CE6316" w:rsidP="001526A0">
            <w:pPr>
              <w:autoSpaceDE w:val="0"/>
              <w:autoSpaceDN w:val="0"/>
              <w:adjustRightInd w:val="0"/>
              <w:jc w:val="left"/>
            </w:pPr>
            <w:r>
              <w:rPr>
                <w:sz w:val="22"/>
                <w:szCs w:val="22"/>
              </w:rPr>
              <w:t>с</w:t>
            </w:r>
            <w:r w:rsidRPr="00CE6316">
              <w:rPr>
                <w:sz w:val="22"/>
                <w:szCs w:val="22"/>
              </w:rPr>
              <w:t xml:space="preserve">. Старый </w:t>
            </w:r>
            <w:proofErr w:type="spellStart"/>
            <w:r w:rsidRPr="00CE6316">
              <w:rPr>
                <w:sz w:val="22"/>
                <w:szCs w:val="22"/>
              </w:rPr>
              <w:t>Тартас</w:t>
            </w:r>
            <w:proofErr w:type="spellEnd"/>
            <w:r w:rsidRPr="00CE6316">
              <w:rPr>
                <w:sz w:val="22"/>
                <w:szCs w:val="22"/>
              </w:rPr>
              <w:t>, ул. Школьная, дом 17</w:t>
            </w:r>
          </w:p>
        </w:tc>
        <w:tc>
          <w:tcPr>
            <w:tcW w:w="2085" w:type="dxa"/>
            <w:shd w:val="clear" w:color="auto" w:fill="auto"/>
          </w:tcPr>
          <w:p w14:paraId="396BD159" w14:textId="3A86F413" w:rsidR="001526A0" w:rsidRPr="00994010" w:rsidRDefault="00AF7F73" w:rsidP="001526A0">
            <w:pPr>
              <w:autoSpaceDE w:val="0"/>
              <w:autoSpaceDN w:val="0"/>
              <w:adjustRightInd w:val="0"/>
              <w:jc w:val="left"/>
            </w:pPr>
            <w:r>
              <w:rPr>
                <w:sz w:val="22"/>
                <w:szCs w:val="22"/>
              </w:rPr>
              <w:t>Состояние удовлетворительно</w:t>
            </w:r>
            <w:r w:rsidR="00CC6522">
              <w:rPr>
                <w:sz w:val="22"/>
                <w:szCs w:val="22"/>
              </w:rPr>
              <w:t>е</w:t>
            </w:r>
            <w:r w:rsidR="00AE56E5">
              <w:rPr>
                <w:sz w:val="22"/>
                <w:szCs w:val="22"/>
              </w:rPr>
              <w:t xml:space="preserve">, год постройки - </w:t>
            </w:r>
            <w:r w:rsidR="00CE6316">
              <w:rPr>
                <w:sz w:val="22"/>
                <w:szCs w:val="22"/>
              </w:rPr>
              <w:t>1965</w:t>
            </w:r>
          </w:p>
        </w:tc>
        <w:tc>
          <w:tcPr>
            <w:tcW w:w="1982" w:type="dxa"/>
            <w:shd w:val="clear" w:color="auto" w:fill="auto"/>
          </w:tcPr>
          <w:p w14:paraId="784B0544" w14:textId="1CDD7B5B" w:rsidR="001526A0" w:rsidRPr="00994010" w:rsidRDefault="001526A0" w:rsidP="001526A0">
            <w:pPr>
              <w:autoSpaceDE w:val="0"/>
              <w:autoSpaceDN w:val="0"/>
              <w:adjustRightInd w:val="0"/>
              <w:jc w:val="left"/>
              <w:rPr>
                <w:rFonts w:eastAsia="Calibri"/>
                <w:lang w:eastAsia="en-US"/>
              </w:rPr>
            </w:pPr>
            <w:r w:rsidRPr="00994010">
              <w:rPr>
                <w:rFonts w:eastAsia="Calibri"/>
                <w:sz w:val="22"/>
                <w:szCs w:val="22"/>
                <w:lang w:eastAsia="en-US"/>
              </w:rPr>
              <w:t xml:space="preserve">Проектная вместимость – </w:t>
            </w:r>
            <w:r w:rsidR="00D210B2">
              <w:rPr>
                <w:rFonts w:eastAsia="Calibri"/>
                <w:sz w:val="22"/>
                <w:szCs w:val="22"/>
                <w:lang w:eastAsia="en-US"/>
              </w:rPr>
              <w:t>60</w:t>
            </w:r>
            <w:r w:rsidRPr="00994010">
              <w:rPr>
                <w:rFonts w:eastAsia="Calibri"/>
                <w:sz w:val="22"/>
                <w:szCs w:val="22"/>
                <w:lang w:eastAsia="en-US"/>
              </w:rPr>
              <w:t xml:space="preserve"> мест, факт. </w:t>
            </w:r>
            <w:r w:rsidR="00CC6522">
              <w:rPr>
                <w:rFonts w:eastAsia="Calibri"/>
                <w:sz w:val="22"/>
                <w:szCs w:val="22"/>
                <w:lang w:eastAsia="en-US"/>
              </w:rPr>
              <w:t>посещаемость</w:t>
            </w:r>
            <w:r w:rsidRPr="00994010">
              <w:rPr>
                <w:rFonts w:eastAsia="Calibri"/>
                <w:sz w:val="22"/>
                <w:szCs w:val="22"/>
                <w:lang w:eastAsia="en-US"/>
              </w:rPr>
              <w:t xml:space="preserve"> – </w:t>
            </w:r>
            <w:r w:rsidR="00CE6316">
              <w:rPr>
                <w:rFonts w:eastAsia="Calibri"/>
                <w:sz w:val="22"/>
                <w:szCs w:val="22"/>
                <w:lang w:eastAsia="en-US"/>
              </w:rPr>
              <w:t>32</w:t>
            </w:r>
            <w:r w:rsidRPr="00994010">
              <w:rPr>
                <w:rFonts w:eastAsia="Calibri"/>
                <w:sz w:val="22"/>
                <w:szCs w:val="22"/>
                <w:lang w:eastAsia="en-US"/>
              </w:rPr>
              <w:t xml:space="preserve"> </w:t>
            </w:r>
            <w:r w:rsidR="00CC6522">
              <w:rPr>
                <w:rFonts w:eastAsia="Calibri"/>
                <w:sz w:val="22"/>
                <w:szCs w:val="22"/>
                <w:lang w:eastAsia="en-US"/>
              </w:rPr>
              <w:t>чел</w:t>
            </w:r>
            <w:r w:rsidRPr="00994010">
              <w:rPr>
                <w:rFonts w:eastAsia="Calibri"/>
                <w:sz w:val="22"/>
                <w:szCs w:val="22"/>
                <w:lang w:eastAsia="en-US"/>
              </w:rPr>
              <w:t>.</w:t>
            </w:r>
          </w:p>
        </w:tc>
        <w:tc>
          <w:tcPr>
            <w:tcW w:w="1684" w:type="dxa"/>
            <w:shd w:val="clear" w:color="auto" w:fill="auto"/>
          </w:tcPr>
          <w:p w14:paraId="7115FBE9" w14:textId="1D3C5913" w:rsidR="001526A0" w:rsidRPr="00994010" w:rsidRDefault="001526A0" w:rsidP="001526A0">
            <w:pPr>
              <w:autoSpaceDE w:val="0"/>
              <w:autoSpaceDN w:val="0"/>
              <w:adjustRightInd w:val="0"/>
              <w:jc w:val="left"/>
              <w:rPr>
                <w:rFonts w:eastAsia="Calibri"/>
                <w:lang w:eastAsia="en-US"/>
              </w:rPr>
            </w:pPr>
            <w:r w:rsidRPr="00994010">
              <w:rPr>
                <w:rFonts w:eastAsia="Calibri"/>
                <w:sz w:val="22"/>
                <w:szCs w:val="22"/>
                <w:lang w:eastAsia="en-US"/>
              </w:rPr>
              <w:t>Объект местного значения муниципального района</w:t>
            </w:r>
          </w:p>
        </w:tc>
      </w:tr>
      <w:tr w:rsidR="00CE6316" w:rsidRPr="00994010" w14:paraId="3B7CDCAF" w14:textId="77777777" w:rsidTr="00BC2999">
        <w:trPr>
          <w:cantSplit/>
          <w:jc w:val="center"/>
        </w:trPr>
        <w:tc>
          <w:tcPr>
            <w:tcW w:w="2320" w:type="dxa"/>
            <w:shd w:val="clear" w:color="auto" w:fill="auto"/>
          </w:tcPr>
          <w:p w14:paraId="02C17921" w14:textId="7914D622" w:rsidR="00CE6316" w:rsidRPr="00994010" w:rsidRDefault="00CE6316" w:rsidP="00CE6316">
            <w:pPr>
              <w:jc w:val="left"/>
              <w:rPr>
                <w:rFonts w:eastAsia="Calibri"/>
                <w:b/>
                <w:bCs/>
                <w:lang w:eastAsia="en-US"/>
              </w:rPr>
            </w:pPr>
            <w:proofErr w:type="spellStart"/>
            <w:r w:rsidRPr="00994010">
              <w:rPr>
                <w:b/>
                <w:bCs/>
                <w:sz w:val="22"/>
                <w:szCs w:val="22"/>
              </w:rPr>
              <w:lastRenderedPageBreak/>
              <w:t>М</w:t>
            </w:r>
            <w:r>
              <w:rPr>
                <w:b/>
                <w:bCs/>
                <w:sz w:val="22"/>
                <w:szCs w:val="22"/>
              </w:rPr>
              <w:t>К</w:t>
            </w:r>
            <w:r w:rsidRPr="00994010">
              <w:rPr>
                <w:b/>
                <w:bCs/>
                <w:sz w:val="22"/>
                <w:szCs w:val="22"/>
              </w:rPr>
              <w:t>ОУ</w:t>
            </w:r>
            <w:proofErr w:type="spellEnd"/>
            <w:r w:rsidRPr="00994010">
              <w:rPr>
                <w:b/>
                <w:bCs/>
                <w:sz w:val="22"/>
                <w:szCs w:val="22"/>
              </w:rPr>
              <w:t xml:space="preserve"> </w:t>
            </w:r>
            <w:proofErr w:type="spellStart"/>
            <w:r w:rsidRPr="00CE6316">
              <w:rPr>
                <w:b/>
                <w:bCs/>
                <w:sz w:val="22"/>
                <w:szCs w:val="22"/>
              </w:rPr>
              <w:t>Зыковская</w:t>
            </w:r>
            <w:proofErr w:type="spellEnd"/>
            <w:r w:rsidRPr="00CE6316">
              <w:rPr>
                <w:b/>
                <w:bCs/>
                <w:sz w:val="22"/>
                <w:szCs w:val="22"/>
              </w:rPr>
              <w:t xml:space="preserve"> основная общеобразовательная школа</w:t>
            </w:r>
            <w:r>
              <w:rPr>
                <w:b/>
                <w:bCs/>
                <w:sz w:val="22"/>
                <w:szCs w:val="22"/>
              </w:rPr>
              <w:t xml:space="preserve"> </w:t>
            </w:r>
            <w:r w:rsidRPr="00CE6316">
              <w:rPr>
                <w:b/>
                <w:bCs/>
                <w:sz w:val="22"/>
                <w:szCs w:val="22"/>
              </w:rPr>
              <w:t>Венгеровского района Новосибирской области</w:t>
            </w:r>
          </w:p>
        </w:tc>
        <w:tc>
          <w:tcPr>
            <w:tcW w:w="1274" w:type="dxa"/>
            <w:shd w:val="clear" w:color="auto" w:fill="auto"/>
          </w:tcPr>
          <w:p w14:paraId="535086D5" w14:textId="03E3F479" w:rsidR="00CE6316" w:rsidRPr="00994010" w:rsidRDefault="00CE6316" w:rsidP="00CE6316">
            <w:pPr>
              <w:autoSpaceDE w:val="0"/>
              <w:autoSpaceDN w:val="0"/>
              <w:adjustRightInd w:val="0"/>
              <w:jc w:val="left"/>
              <w:rPr>
                <w:rFonts w:eastAsia="Calibri"/>
                <w:lang w:eastAsia="en-US"/>
              </w:rPr>
            </w:pPr>
            <w:r>
              <w:rPr>
                <w:sz w:val="22"/>
                <w:szCs w:val="22"/>
              </w:rPr>
              <w:t>по</w:t>
            </w:r>
            <w:r w:rsidRPr="00CE6316">
              <w:rPr>
                <w:sz w:val="22"/>
                <w:szCs w:val="22"/>
              </w:rPr>
              <w:t>с. Зыково, ул. Школьная, дом 1</w:t>
            </w:r>
          </w:p>
        </w:tc>
        <w:tc>
          <w:tcPr>
            <w:tcW w:w="2085" w:type="dxa"/>
            <w:shd w:val="clear" w:color="auto" w:fill="auto"/>
          </w:tcPr>
          <w:p w14:paraId="53517ACA" w14:textId="6DA6501C" w:rsidR="00CE6316" w:rsidRPr="00994010" w:rsidRDefault="00CE6316" w:rsidP="00CE6316">
            <w:pPr>
              <w:autoSpaceDE w:val="0"/>
              <w:autoSpaceDN w:val="0"/>
              <w:adjustRightInd w:val="0"/>
              <w:jc w:val="left"/>
              <w:rPr>
                <w:rFonts w:eastAsia="Calibri"/>
                <w:lang w:eastAsia="en-US"/>
              </w:rPr>
            </w:pPr>
            <w:r>
              <w:rPr>
                <w:sz w:val="22"/>
                <w:szCs w:val="22"/>
              </w:rPr>
              <w:t>Состояние удовлетворительное, год постройки - 1961</w:t>
            </w:r>
          </w:p>
        </w:tc>
        <w:tc>
          <w:tcPr>
            <w:tcW w:w="1982" w:type="dxa"/>
            <w:shd w:val="clear" w:color="auto" w:fill="auto"/>
          </w:tcPr>
          <w:p w14:paraId="77E066F4" w14:textId="6CC6DE0E" w:rsidR="00CE6316" w:rsidRPr="00994010" w:rsidRDefault="00CE6316" w:rsidP="00CE6316">
            <w:pPr>
              <w:autoSpaceDE w:val="0"/>
              <w:autoSpaceDN w:val="0"/>
              <w:adjustRightInd w:val="0"/>
              <w:jc w:val="left"/>
              <w:rPr>
                <w:rFonts w:eastAsia="Calibri"/>
                <w:lang w:eastAsia="en-US"/>
              </w:rPr>
            </w:pPr>
            <w:r w:rsidRPr="00994010">
              <w:rPr>
                <w:rFonts w:eastAsia="Calibri"/>
                <w:sz w:val="22"/>
                <w:szCs w:val="22"/>
                <w:lang w:eastAsia="en-US"/>
              </w:rPr>
              <w:t xml:space="preserve">Проектная вместимость – </w:t>
            </w:r>
            <w:r w:rsidR="00D210B2">
              <w:rPr>
                <w:rFonts w:eastAsia="Calibri"/>
                <w:sz w:val="22"/>
                <w:szCs w:val="22"/>
                <w:lang w:eastAsia="en-US"/>
              </w:rPr>
              <w:t>90</w:t>
            </w:r>
            <w:r w:rsidRPr="00994010">
              <w:rPr>
                <w:rFonts w:eastAsia="Calibri"/>
                <w:sz w:val="22"/>
                <w:szCs w:val="22"/>
                <w:lang w:eastAsia="en-US"/>
              </w:rPr>
              <w:t xml:space="preserve"> мест</w:t>
            </w:r>
            <w:r>
              <w:rPr>
                <w:rFonts w:eastAsia="Calibri"/>
                <w:sz w:val="22"/>
                <w:szCs w:val="22"/>
                <w:lang w:eastAsia="en-US"/>
              </w:rPr>
              <w:t>а</w:t>
            </w:r>
            <w:r w:rsidRPr="00994010">
              <w:rPr>
                <w:rFonts w:eastAsia="Calibri"/>
                <w:sz w:val="22"/>
                <w:szCs w:val="22"/>
                <w:lang w:eastAsia="en-US"/>
              </w:rPr>
              <w:t xml:space="preserve">, факт. </w:t>
            </w:r>
            <w:r>
              <w:rPr>
                <w:rFonts w:eastAsia="Calibri"/>
                <w:sz w:val="22"/>
                <w:szCs w:val="22"/>
                <w:lang w:eastAsia="en-US"/>
              </w:rPr>
              <w:t>посещаемость</w:t>
            </w:r>
            <w:r w:rsidRPr="00994010">
              <w:rPr>
                <w:rFonts w:eastAsia="Calibri"/>
                <w:sz w:val="22"/>
                <w:szCs w:val="22"/>
                <w:lang w:eastAsia="en-US"/>
              </w:rPr>
              <w:t xml:space="preserve"> – </w:t>
            </w:r>
            <w:r>
              <w:rPr>
                <w:rFonts w:eastAsia="Calibri"/>
                <w:sz w:val="22"/>
                <w:szCs w:val="22"/>
                <w:lang w:eastAsia="en-US"/>
              </w:rPr>
              <w:t>24</w:t>
            </w:r>
            <w:r w:rsidRPr="00994010">
              <w:rPr>
                <w:rFonts w:eastAsia="Calibri"/>
                <w:sz w:val="22"/>
                <w:szCs w:val="22"/>
                <w:lang w:eastAsia="en-US"/>
              </w:rPr>
              <w:t xml:space="preserve"> </w:t>
            </w:r>
            <w:r>
              <w:rPr>
                <w:rFonts w:eastAsia="Calibri"/>
                <w:sz w:val="22"/>
                <w:szCs w:val="22"/>
                <w:lang w:eastAsia="en-US"/>
              </w:rPr>
              <w:t>чел</w:t>
            </w:r>
            <w:r w:rsidRPr="00994010">
              <w:rPr>
                <w:rFonts w:eastAsia="Calibri"/>
                <w:sz w:val="22"/>
                <w:szCs w:val="22"/>
                <w:lang w:eastAsia="en-US"/>
              </w:rPr>
              <w:t>.</w:t>
            </w:r>
          </w:p>
        </w:tc>
        <w:tc>
          <w:tcPr>
            <w:tcW w:w="1684" w:type="dxa"/>
            <w:shd w:val="clear" w:color="auto" w:fill="auto"/>
          </w:tcPr>
          <w:p w14:paraId="76DA9B18" w14:textId="4BE18EAF" w:rsidR="00CE6316" w:rsidRPr="00994010" w:rsidRDefault="00CE6316" w:rsidP="00CE6316">
            <w:pPr>
              <w:autoSpaceDE w:val="0"/>
              <w:autoSpaceDN w:val="0"/>
              <w:adjustRightInd w:val="0"/>
              <w:jc w:val="left"/>
              <w:rPr>
                <w:rFonts w:eastAsia="Calibri"/>
                <w:lang w:eastAsia="en-US"/>
              </w:rPr>
            </w:pPr>
            <w:r w:rsidRPr="00994010">
              <w:rPr>
                <w:rFonts w:eastAsia="Calibri"/>
                <w:sz w:val="22"/>
                <w:szCs w:val="22"/>
                <w:lang w:eastAsia="en-US"/>
              </w:rPr>
              <w:t>Объект местного значения муниципального района</w:t>
            </w:r>
          </w:p>
        </w:tc>
      </w:tr>
      <w:tr w:rsidR="00D210B2" w:rsidRPr="00994010" w14:paraId="21322AD4" w14:textId="77777777" w:rsidTr="00BC2999">
        <w:trPr>
          <w:cantSplit/>
          <w:jc w:val="center"/>
        </w:trPr>
        <w:tc>
          <w:tcPr>
            <w:tcW w:w="2320" w:type="dxa"/>
            <w:shd w:val="clear" w:color="auto" w:fill="auto"/>
          </w:tcPr>
          <w:p w14:paraId="10040926" w14:textId="4319E13B" w:rsidR="00D210B2" w:rsidRPr="00994010" w:rsidRDefault="00D210B2" w:rsidP="00D210B2">
            <w:pPr>
              <w:jc w:val="left"/>
              <w:rPr>
                <w:b/>
                <w:bCs/>
              </w:rPr>
            </w:pPr>
            <w:proofErr w:type="spellStart"/>
            <w:r w:rsidRPr="00994010">
              <w:rPr>
                <w:b/>
                <w:bCs/>
                <w:sz w:val="22"/>
                <w:szCs w:val="22"/>
              </w:rPr>
              <w:t>М</w:t>
            </w:r>
            <w:r>
              <w:rPr>
                <w:b/>
                <w:bCs/>
                <w:sz w:val="22"/>
                <w:szCs w:val="22"/>
              </w:rPr>
              <w:t>К</w:t>
            </w:r>
            <w:r w:rsidRPr="00994010">
              <w:rPr>
                <w:b/>
                <w:bCs/>
                <w:sz w:val="22"/>
                <w:szCs w:val="22"/>
              </w:rPr>
              <w:t>ОУ</w:t>
            </w:r>
            <w:proofErr w:type="spellEnd"/>
            <w:r w:rsidRPr="00994010">
              <w:rPr>
                <w:b/>
                <w:bCs/>
                <w:sz w:val="22"/>
                <w:szCs w:val="22"/>
              </w:rPr>
              <w:t xml:space="preserve"> </w:t>
            </w:r>
            <w:proofErr w:type="spellStart"/>
            <w:r w:rsidRPr="00CE6316">
              <w:rPr>
                <w:b/>
                <w:bCs/>
                <w:sz w:val="22"/>
                <w:szCs w:val="22"/>
              </w:rPr>
              <w:t>Зыковская</w:t>
            </w:r>
            <w:proofErr w:type="spellEnd"/>
            <w:r w:rsidRPr="00CE6316">
              <w:rPr>
                <w:b/>
                <w:bCs/>
                <w:sz w:val="22"/>
                <w:szCs w:val="22"/>
              </w:rPr>
              <w:t xml:space="preserve"> основная общеобразовательная школа</w:t>
            </w:r>
            <w:r>
              <w:rPr>
                <w:b/>
                <w:bCs/>
                <w:sz w:val="22"/>
                <w:szCs w:val="22"/>
              </w:rPr>
              <w:t xml:space="preserve"> </w:t>
            </w:r>
            <w:r w:rsidRPr="00CE6316">
              <w:rPr>
                <w:b/>
                <w:bCs/>
                <w:sz w:val="22"/>
                <w:szCs w:val="22"/>
              </w:rPr>
              <w:t>Венгеровского района Новосибирской области</w:t>
            </w:r>
            <w:r>
              <w:rPr>
                <w:b/>
                <w:bCs/>
                <w:sz w:val="22"/>
                <w:szCs w:val="22"/>
              </w:rPr>
              <w:t xml:space="preserve"> </w:t>
            </w:r>
            <w:r w:rsidRPr="00CE6316">
              <w:rPr>
                <w:b/>
                <w:bCs/>
                <w:sz w:val="22"/>
                <w:szCs w:val="22"/>
              </w:rPr>
              <w:t>Структурное подразделение Детский сад "Ёлочка"</w:t>
            </w:r>
          </w:p>
        </w:tc>
        <w:tc>
          <w:tcPr>
            <w:tcW w:w="1274" w:type="dxa"/>
            <w:shd w:val="clear" w:color="auto" w:fill="auto"/>
          </w:tcPr>
          <w:p w14:paraId="05DFA783" w14:textId="56947AE9" w:rsidR="00D210B2" w:rsidRDefault="00D210B2" w:rsidP="00D210B2">
            <w:pPr>
              <w:autoSpaceDE w:val="0"/>
              <w:autoSpaceDN w:val="0"/>
              <w:adjustRightInd w:val="0"/>
              <w:jc w:val="left"/>
            </w:pPr>
            <w:proofErr w:type="spellStart"/>
            <w:proofErr w:type="gramStart"/>
            <w:r w:rsidRPr="00CE6316">
              <w:rPr>
                <w:sz w:val="22"/>
                <w:szCs w:val="22"/>
              </w:rPr>
              <w:t>п</w:t>
            </w:r>
            <w:r>
              <w:rPr>
                <w:sz w:val="22"/>
                <w:szCs w:val="22"/>
              </w:rPr>
              <w:t>ос</w:t>
            </w:r>
            <w:r w:rsidRPr="00CE6316">
              <w:rPr>
                <w:sz w:val="22"/>
                <w:szCs w:val="22"/>
              </w:rPr>
              <w:t>.Зыково</w:t>
            </w:r>
            <w:proofErr w:type="spellEnd"/>
            <w:proofErr w:type="gramEnd"/>
            <w:r w:rsidRPr="00CE6316">
              <w:rPr>
                <w:sz w:val="22"/>
                <w:szCs w:val="22"/>
              </w:rPr>
              <w:t>, ул. 60 лет Октября, 7/2</w:t>
            </w:r>
          </w:p>
        </w:tc>
        <w:tc>
          <w:tcPr>
            <w:tcW w:w="2085" w:type="dxa"/>
            <w:shd w:val="clear" w:color="auto" w:fill="auto"/>
          </w:tcPr>
          <w:p w14:paraId="702A029C" w14:textId="1E8E9422" w:rsidR="00D210B2" w:rsidRDefault="00D210B2" w:rsidP="00D210B2">
            <w:pPr>
              <w:autoSpaceDE w:val="0"/>
              <w:autoSpaceDN w:val="0"/>
              <w:adjustRightInd w:val="0"/>
              <w:jc w:val="left"/>
            </w:pPr>
            <w:r>
              <w:rPr>
                <w:sz w:val="22"/>
                <w:szCs w:val="22"/>
              </w:rPr>
              <w:t>Состояние удовлетворительное, год постройки - 1972</w:t>
            </w:r>
          </w:p>
        </w:tc>
        <w:tc>
          <w:tcPr>
            <w:tcW w:w="1982" w:type="dxa"/>
            <w:shd w:val="clear" w:color="auto" w:fill="auto"/>
          </w:tcPr>
          <w:p w14:paraId="16B31974" w14:textId="13B66B38" w:rsidR="00D210B2" w:rsidRPr="00994010" w:rsidRDefault="00D210B2" w:rsidP="00D210B2">
            <w:pPr>
              <w:autoSpaceDE w:val="0"/>
              <w:autoSpaceDN w:val="0"/>
              <w:adjustRightInd w:val="0"/>
              <w:jc w:val="left"/>
              <w:rPr>
                <w:rFonts w:eastAsia="Calibri"/>
                <w:lang w:eastAsia="en-US"/>
              </w:rPr>
            </w:pPr>
            <w:r w:rsidRPr="00994010">
              <w:rPr>
                <w:rFonts w:eastAsia="Calibri"/>
                <w:sz w:val="22"/>
                <w:szCs w:val="22"/>
                <w:lang w:eastAsia="en-US"/>
              </w:rPr>
              <w:t xml:space="preserve">Проектная вместимость – </w:t>
            </w:r>
            <w:r>
              <w:rPr>
                <w:rFonts w:eastAsia="Calibri"/>
                <w:sz w:val="22"/>
                <w:szCs w:val="22"/>
                <w:lang w:eastAsia="en-US"/>
              </w:rPr>
              <w:t>15</w:t>
            </w:r>
            <w:r w:rsidRPr="00994010">
              <w:rPr>
                <w:rFonts w:eastAsia="Calibri"/>
                <w:sz w:val="22"/>
                <w:szCs w:val="22"/>
                <w:lang w:eastAsia="en-US"/>
              </w:rPr>
              <w:t xml:space="preserve"> мест</w:t>
            </w:r>
            <w:r>
              <w:rPr>
                <w:rFonts w:eastAsia="Calibri"/>
                <w:sz w:val="22"/>
                <w:szCs w:val="22"/>
                <w:lang w:eastAsia="en-US"/>
              </w:rPr>
              <w:t>а</w:t>
            </w:r>
            <w:r w:rsidRPr="00994010">
              <w:rPr>
                <w:rFonts w:eastAsia="Calibri"/>
                <w:sz w:val="22"/>
                <w:szCs w:val="22"/>
                <w:lang w:eastAsia="en-US"/>
              </w:rPr>
              <w:t xml:space="preserve">, факт. </w:t>
            </w:r>
            <w:r>
              <w:rPr>
                <w:rFonts w:eastAsia="Calibri"/>
                <w:sz w:val="22"/>
                <w:szCs w:val="22"/>
                <w:lang w:eastAsia="en-US"/>
              </w:rPr>
              <w:t>посещаемость</w:t>
            </w:r>
            <w:r w:rsidRPr="00994010">
              <w:rPr>
                <w:rFonts w:eastAsia="Calibri"/>
                <w:sz w:val="22"/>
                <w:szCs w:val="22"/>
                <w:lang w:eastAsia="en-US"/>
              </w:rPr>
              <w:t xml:space="preserve"> – </w:t>
            </w:r>
            <w:r>
              <w:rPr>
                <w:rFonts w:eastAsia="Calibri"/>
                <w:sz w:val="22"/>
                <w:szCs w:val="22"/>
                <w:lang w:eastAsia="en-US"/>
              </w:rPr>
              <w:t>6</w:t>
            </w:r>
            <w:r w:rsidRPr="00994010">
              <w:rPr>
                <w:rFonts w:eastAsia="Calibri"/>
                <w:sz w:val="22"/>
                <w:szCs w:val="22"/>
                <w:lang w:eastAsia="en-US"/>
              </w:rPr>
              <w:t xml:space="preserve"> </w:t>
            </w:r>
            <w:r>
              <w:rPr>
                <w:rFonts w:eastAsia="Calibri"/>
                <w:sz w:val="22"/>
                <w:szCs w:val="22"/>
                <w:lang w:eastAsia="en-US"/>
              </w:rPr>
              <w:t>чел</w:t>
            </w:r>
            <w:r w:rsidRPr="00994010">
              <w:rPr>
                <w:rFonts w:eastAsia="Calibri"/>
                <w:sz w:val="22"/>
                <w:szCs w:val="22"/>
                <w:lang w:eastAsia="en-US"/>
              </w:rPr>
              <w:t>.</w:t>
            </w:r>
          </w:p>
        </w:tc>
        <w:tc>
          <w:tcPr>
            <w:tcW w:w="1684" w:type="dxa"/>
            <w:shd w:val="clear" w:color="auto" w:fill="auto"/>
          </w:tcPr>
          <w:p w14:paraId="6FE43780" w14:textId="24687FBB" w:rsidR="00D210B2" w:rsidRPr="00994010" w:rsidRDefault="00D210B2" w:rsidP="00D210B2">
            <w:pPr>
              <w:autoSpaceDE w:val="0"/>
              <w:autoSpaceDN w:val="0"/>
              <w:adjustRightInd w:val="0"/>
              <w:jc w:val="left"/>
              <w:rPr>
                <w:rFonts w:eastAsia="Calibri"/>
                <w:lang w:eastAsia="en-US"/>
              </w:rPr>
            </w:pPr>
            <w:r w:rsidRPr="00994010">
              <w:rPr>
                <w:rFonts w:eastAsia="Calibri"/>
                <w:sz w:val="22"/>
                <w:szCs w:val="22"/>
                <w:lang w:eastAsia="en-US"/>
              </w:rPr>
              <w:t>Объект местного значения муниципального района</w:t>
            </w:r>
          </w:p>
        </w:tc>
      </w:tr>
      <w:tr w:rsidR="00D210B2" w:rsidRPr="00994010" w14:paraId="49B6DB8D" w14:textId="77777777" w:rsidTr="00BC2999">
        <w:trPr>
          <w:cantSplit/>
          <w:jc w:val="center"/>
        </w:trPr>
        <w:tc>
          <w:tcPr>
            <w:tcW w:w="2320" w:type="dxa"/>
            <w:shd w:val="clear" w:color="auto" w:fill="auto"/>
          </w:tcPr>
          <w:p w14:paraId="5C4C3E40" w14:textId="3320A56E" w:rsidR="00D210B2" w:rsidRPr="00994010" w:rsidRDefault="00D210B2" w:rsidP="00D210B2">
            <w:pPr>
              <w:jc w:val="left"/>
              <w:rPr>
                <w:b/>
                <w:bCs/>
              </w:rPr>
            </w:pPr>
            <w:r>
              <w:rPr>
                <w:b/>
                <w:bCs/>
                <w:sz w:val="22"/>
                <w:szCs w:val="22"/>
              </w:rPr>
              <w:t>С</w:t>
            </w:r>
            <w:r w:rsidRPr="00D210B2">
              <w:rPr>
                <w:b/>
                <w:bCs/>
                <w:sz w:val="22"/>
                <w:szCs w:val="22"/>
              </w:rPr>
              <w:t xml:space="preserve">труктурное подразделение </w:t>
            </w:r>
            <w:proofErr w:type="spellStart"/>
            <w:r w:rsidRPr="00D210B2">
              <w:rPr>
                <w:b/>
                <w:bCs/>
                <w:sz w:val="22"/>
                <w:szCs w:val="22"/>
              </w:rPr>
              <w:t>МКОУ</w:t>
            </w:r>
            <w:proofErr w:type="spellEnd"/>
            <w:r w:rsidRPr="00D210B2">
              <w:rPr>
                <w:b/>
                <w:bCs/>
                <w:sz w:val="22"/>
                <w:szCs w:val="22"/>
              </w:rPr>
              <w:t xml:space="preserve"> 1-Сибирцевской СОШ начальные классы </w:t>
            </w:r>
            <w:proofErr w:type="spellStart"/>
            <w:r w:rsidRPr="00D210B2">
              <w:rPr>
                <w:b/>
                <w:bCs/>
                <w:sz w:val="22"/>
                <w:szCs w:val="22"/>
              </w:rPr>
              <w:t>д.Игнатьевка</w:t>
            </w:r>
            <w:proofErr w:type="spellEnd"/>
          </w:p>
        </w:tc>
        <w:tc>
          <w:tcPr>
            <w:tcW w:w="1274" w:type="dxa"/>
            <w:shd w:val="clear" w:color="auto" w:fill="auto"/>
          </w:tcPr>
          <w:p w14:paraId="73FCF30A" w14:textId="653F2056" w:rsidR="00D210B2" w:rsidRPr="00CE6316" w:rsidRDefault="00D210B2" w:rsidP="00D210B2">
            <w:pPr>
              <w:autoSpaceDE w:val="0"/>
              <w:autoSpaceDN w:val="0"/>
              <w:adjustRightInd w:val="0"/>
              <w:jc w:val="left"/>
            </w:pPr>
            <w:proofErr w:type="spellStart"/>
            <w:r w:rsidRPr="00D210B2">
              <w:rPr>
                <w:sz w:val="22"/>
                <w:szCs w:val="22"/>
              </w:rPr>
              <w:t>д.Игнатьевка</w:t>
            </w:r>
            <w:proofErr w:type="spellEnd"/>
            <w:r w:rsidRPr="00D210B2">
              <w:rPr>
                <w:sz w:val="22"/>
                <w:szCs w:val="22"/>
              </w:rPr>
              <w:t xml:space="preserve"> ул. Центральная 31</w:t>
            </w:r>
          </w:p>
        </w:tc>
        <w:tc>
          <w:tcPr>
            <w:tcW w:w="2085" w:type="dxa"/>
            <w:shd w:val="clear" w:color="auto" w:fill="auto"/>
          </w:tcPr>
          <w:p w14:paraId="4A04C603" w14:textId="296F2673" w:rsidR="00D210B2" w:rsidRDefault="00D210B2" w:rsidP="00D210B2">
            <w:pPr>
              <w:autoSpaceDE w:val="0"/>
              <w:autoSpaceDN w:val="0"/>
              <w:adjustRightInd w:val="0"/>
              <w:jc w:val="left"/>
            </w:pPr>
            <w:r>
              <w:rPr>
                <w:sz w:val="22"/>
                <w:szCs w:val="22"/>
              </w:rPr>
              <w:t>Состояние удовлетворительное, год постройки - 1965</w:t>
            </w:r>
          </w:p>
        </w:tc>
        <w:tc>
          <w:tcPr>
            <w:tcW w:w="1982" w:type="dxa"/>
            <w:shd w:val="clear" w:color="auto" w:fill="auto"/>
          </w:tcPr>
          <w:p w14:paraId="342D32D6" w14:textId="58AC0DCF" w:rsidR="00D210B2" w:rsidRPr="00994010" w:rsidRDefault="00D210B2" w:rsidP="00D210B2">
            <w:pPr>
              <w:autoSpaceDE w:val="0"/>
              <w:autoSpaceDN w:val="0"/>
              <w:adjustRightInd w:val="0"/>
              <w:jc w:val="left"/>
              <w:rPr>
                <w:rFonts w:eastAsia="Calibri"/>
                <w:lang w:eastAsia="en-US"/>
              </w:rPr>
            </w:pPr>
            <w:r w:rsidRPr="00994010">
              <w:rPr>
                <w:rFonts w:eastAsia="Calibri"/>
                <w:sz w:val="22"/>
                <w:szCs w:val="22"/>
                <w:lang w:eastAsia="en-US"/>
              </w:rPr>
              <w:t xml:space="preserve">Проектная вместимость – </w:t>
            </w:r>
            <w:r>
              <w:rPr>
                <w:rFonts w:eastAsia="Calibri"/>
                <w:sz w:val="22"/>
                <w:szCs w:val="22"/>
                <w:lang w:eastAsia="en-US"/>
              </w:rPr>
              <w:t>15</w:t>
            </w:r>
            <w:r w:rsidRPr="00994010">
              <w:rPr>
                <w:rFonts w:eastAsia="Calibri"/>
                <w:sz w:val="22"/>
                <w:szCs w:val="22"/>
                <w:lang w:eastAsia="en-US"/>
              </w:rPr>
              <w:t xml:space="preserve"> мест</w:t>
            </w:r>
            <w:r>
              <w:rPr>
                <w:rFonts w:eastAsia="Calibri"/>
                <w:sz w:val="22"/>
                <w:szCs w:val="22"/>
                <w:lang w:eastAsia="en-US"/>
              </w:rPr>
              <w:t>а</w:t>
            </w:r>
            <w:r w:rsidRPr="00994010">
              <w:rPr>
                <w:rFonts w:eastAsia="Calibri"/>
                <w:sz w:val="22"/>
                <w:szCs w:val="22"/>
                <w:lang w:eastAsia="en-US"/>
              </w:rPr>
              <w:t xml:space="preserve">, факт. </w:t>
            </w:r>
            <w:r>
              <w:rPr>
                <w:rFonts w:eastAsia="Calibri"/>
                <w:sz w:val="22"/>
                <w:szCs w:val="22"/>
                <w:lang w:eastAsia="en-US"/>
              </w:rPr>
              <w:t>посещаемость</w:t>
            </w:r>
            <w:r w:rsidRPr="00994010">
              <w:rPr>
                <w:rFonts w:eastAsia="Calibri"/>
                <w:sz w:val="22"/>
                <w:szCs w:val="22"/>
                <w:lang w:eastAsia="en-US"/>
              </w:rPr>
              <w:t xml:space="preserve"> – </w:t>
            </w:r>
            <w:r>
              <w:rPr>
                <w:rFonts w:eastAsia="Calibri"/>
                <w:sz w:val="22"/>
                <w:szCs w:val="22"/>
                <w:lang w:eastAsia="en-US"/>
              </w:rPr>
              <w:t>5</w:t>
            </w:r>
            <w:r w:rsidRPr="00994010">
              <w:rPr>
                <w:rFonts w:eastAsia="Calibri"/>
                <w:sz w:val="22"/>
                <w:szCs w:val="22"/>
                <w:lang w:eastAsia="en-US"/>
              </w:rPr>
              <w:t xml:space="preserve"> </w:t>
            </w:r>
            <w:r>
              <w:rPr>
                <w:rFonts w:eastAsia="Calibri"/>
                <w:sz w:val="22"/>
                <w:szCs w:val="22"/>
                <w:lang w:eastAsia="en-US"/>
              </w:rPr>
              <w:t>чел</w:t>
            </w:r>
            <w:r w:rsidRPr="00994010">
              <w:rPr>
                <w:rFonts w:eastAsia="Calibri"/>
                <w:sz w:val="22"/>
                <w:szCs w:val="22"/>
                <w:lang w:eastAsia="en-US"/>
              </w:rPr>
              <w:t>.</w:t>
            </w:r>
          </w:p>
        </w:tc>
        <w:tc>
          <w:tcPr>
            <w:tcW w:w="1684" w:type="dxa"/>
            <w:shd w:val="clear" w:color="auto" w:fill="auto"/>
          </w:tcPr>
          <w:p w14:paraId="45041C1A" w14:textId="58B7E79E" w:rsidR="00D210B2" w:rsidRPr="00994010" w:rsidRDefault="00D210B2" w:rsidP="00D210B2">
            <w:pPr>
              <w:autoSpaceDE w:val="0"/>
              <w:autoSpaceDN w:val="0"/>
              <w:adjustRightInd w:val="0"/>
              <w:jc w:val="left"/>
              <w:rPr>
                <w:rFonts w:eastAsia="Calibri"/>
                <w:lang w:eastAsia="en-US"/>
              </w:rPr>
            </w:pPr>
            <w:r w:rsidRPr="00994010">
              <w:rPr>
                <w:rFonts w:eastAsia="Calibri"/>
                <w:sz w:val="22"/>
                <w:szCs w:val="22"/>
                <w:lang w:eastAsia="en-US"/>
              </w:rPr>
              <w:t>Объект местного значения муниципального района</w:t>
            </w:r>
          </w:p>
        </w:tc>
      </w:tr>
      <w:tr w:rsidR="00D210B2" w:rsidRPr="00994010" w14:paraId="0F998930" w14:textId="77777777" w:rsidTr="007059DA">
        <w:trPr>
          <w:cantSplit/>
          <w:jc w:val="center"/>
        </w:trPr>
        <w:tc>
          <w:tcPr>
            <w:tcW w:w="9345" w:type="dxa"/>
            <w:gridSpan w:val="5"/>
            <w:shd w:val="clear" w:color="auto" w:fill="auto"/>
          </w:tcPr>
          <w:p w14:paraId="7AC26B41" w14:textId="77777777" w:rsidR="00D210B2" w:rsidRPr="00994010" w:rsidRDefault="00D210B2" w:rsidP="00D210B2">
            <w:pPr>
              <w:keepNext/>
              <w:autoSpaceDE w:val="0"/>
              <w:autoSpaceDN w:val="0"/>
              <w:adjustRightInd w:val="0"/>
              <w:jc w:val="center"/>
              <w:rPr>
                <w:rFonts w:eastAsia="Calibri"/>
                <w:b/>
                <w:lang w:eastAsia="en-US"/>
              </w:rPr>
            </w:pPr>
            <w:r w:rsidRPr="00994010">
              <w:rPr>
                <w:rFonts w:eastAsia="Calibri"/>
                <w:b/>
                <w:sz w:val="22"/>
                <w:szCs w:val="22"/>
                <w:lang w:eastAsia="en-US"/>
              </w:rPr>
              <w:t>Объекты здравоохранения</w:t>
            </w:r>
          </w:p>
        </w:tc>
      </w:tr>
      <w:tr w:rsidR="00D210B2" w:rsidRPr="006E1E6B" w14:paraId="56FBC318" w14:textId="77777777" w:rsidTr="00BC2999">
        <w:trPr>
          <w:cantSplit/>
          <w:jc w:val="center"/>
        </w:trPr>
        <w:tc>
          <w:tcPr>
            <w:tcW w:w="2320" w:type="dxa"/>
            <w:shd w:val="clear" w:color="auto" w:fill="auto"/>
          </w:tcPr>
          <w:p w14:paraId="1030B18F" w14:textId="06281203" w:rsidR="00D210B2" w:rsidRPr="006E1E6B" w:rsidRDefault="00D210B2" w:rsidP="00D210B2">
            <w:pPr>
              <w:jc w:val="left"/>
              <w:rPr>
                <w:b/>
                <w:bCs/>
              </w:rPr>
            </w:pPr>
            <w:proofErr w:type="spellStart"/>
            <w:r w:rsidRPr="006E1E6B">
              <w:rPr>
                <w:b/>
                <w:bCs/>
                <w:sz w:val="22"/>
                <w:szCs w:val="22"/>
              </w:rPr>
              <w:t>ГБУЗ</w:t>
            </w:r>
            <w:proofErr w:type="spellEnd"/>
            <w:r w:rsidRPr="006E1E6B">
              <w:rPr>
                <w:b/>
                <w:bCs/>
                <w:sz w:val="22"/>
                <w:szCs w:val="22"/>
              </w:rPr>
              <w:t xml:space="preserve"> НСО «</w:t>
            </w:r>
            <w:r>
              <w:rPr>
                <w:b/>
                <w:bCs/>
                <w:sz w:val="22"/>
                <w:szCs w:val="22"/>
              </w:rPr>
              <w:t>Венгеровская</w:t>
            </w:r>
            <w:r w:rsidRPr="006E1E6B">
              <w:rPr>
                <w:b/>
                <w:bCs/>
                <w:sz w:val="22"/>
                <w:szCs w:val="22"/>
              </w:rPr>
              <w:t xml:space="preserve"> ЦРБ»</w:t>
            </w:r>
            <w:r>
              <w:rPr>
                <w:b/>
                <w:bCs/>
                <w:sz w:val="22"/>
                <w:szCs w:val="22"/>
              </w:rPr>
              <w:t xml:space="preserve"> ФАП д. </w:t>
            </w:r>
            <w:proofErr w:type="spellStart"/>
            <w:r>
              <w:rPr>
                <w:b/>
                <w:bCs/>
                <w:sz w:val="22"/>
                <w:szCs w:val="22"/>
              </w:rPr>
              <w:t>Игнатьевка</w:t>
            </w:r>
            <w:proofErr w:type="spellEnd"/>
          </w:p>
        </w:tc>
        <w:tc>
          <w:tcPr>
            <w:tcW w:w="1274" w:type="dxa"/>
            <w:shd w:val="clear" w:color="auto" w:fill="auto"/>
          </w:tcPr>
          <w:p w14:paraId="37187A7D" w14:textId="04A08983" w:rsidR="00D210B2" w:rsidRPr="006E1E6B" w:rsidRDefault="00D210B2" w:rsidP="00D210B2">
            <w:pPr>
              <w:autoSpaceDE w:val="0"/>
              <w:autoSpaceDN w:val="0"/>
              <w:adjustRightInd w:val="0"/>
              <w:jc w:val="left"/>
            </w:pPr>
            <w:r w:rsidRPr="00BC2999">
              <w:rPr>
                <w:sz w:val="22"/>
                <w:szCs w:val="22"/>
              </w:rPr>
              <w:t xml:space="preserve">д. </w:t>
            </w:r>
            <w:proofErr w:type="spellStart"/>
            <w:r w:rsidRPr="00BC2999">
              <w:rPr>
                <w:sz w:val="22"/>
                <w:szCs w:val="22"/>
              </w:rPr>
              <w:t>Игнатьевка</w:t>
            </w:r>
            <w:proofErr w:type="spellEnd"/>
            <w:r w:rsidRPr="00BC2999">
              <w:rPr>
                <w:sz w:val="22"/>
                <w:szCs w:val="22"/>
              </w:rPr>
              <w:t xml:space="preserve"> ул. Центральная, дом 7, корпус 2</w:t>
            </w:r>
          </w:p>
        </w:tc>
        <w:tc>
          <w:tcPr>
            <w:tcW w:w="2085" w:type="dxa"/>
            <w:shd w:val="clear" w:color="auto" w:fill="auto"/>
          </w:tcPr>
          <w:p w14:paraId="411FE873" w14:textId="6152201A" w:rsidR="00D210B2" w:rsidRPr="006E1E6B" w:rsidRDefault="00D210B2" w:rsidP="00D210B2">
            <w:pPr>
              <w:autoSpaceDE w:val="0"/>
              <w:autoSpaceDN w:val="0"/>
              <w:adjustRightInd w:val="0"/>
              <w:jc w:val="left"/>
              <w:rPr>
                <w:rFonts w:eastAsia="Calibri"/>
                <w:lang w:eastAsia="en-US"/>
              </w:rPr>
            </w:pPr>
            <w:r w:rsidRPr="006E1E6B">
              <w:rPr>
                <w:sz w:val="22"/>
                <w:szCs w:val="22"/>
              </w:rPr>
              <w:t xml:space="preserve">Состояние удовлетворительное, год постройки - </w:t>
            </w:r>
            <w:r>
              <w:rPr>
                <w:sz w:val="22"/>
                <w:szCs w:val="22"/>
              </w:rPr>
              <w:t>1972</w:t>
            </w:r>
          </w:p>
        </w:tc>
        <w:tc>
          <w:tcPr>
            <w:tcW w:w="1982" w:type="dxa"/>
            <w:shd w:val="clear" w:color="auto" w:fill="auto"/>
          </w:tcPr>
          <w:p w14:paraId="002551DB" w14:textId="5B9057ED"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 xml:space="preserve">Проектная мощность – </w:t>
            </w:r>
            <w:r>
              <w:rPr>
                <w:rFonts w:eastAsia="Calibri"/>
                <w:sz w:val="22"/>
                <w:szCs w:val="22"/>
                <w:lang w:eastAsia="en-US"/>
              </w:rPr>
              <w:t>10</w:t>
            </w:r>
            <w:r w:rsidRPr="006E1E6B">
              <w:rPr>
                <w:rFonts w:eastAsia="Calibri"/>
                <w:sz w:val="22"/>
                <w:szCs w:val="22"/>
                <w:lang w:eastAsia="en-US"/>
              </w:rPr>
              <w:t xml:space="preserve"> пос. в смену, факт. мощность – </w:t>
            </w:r>
            <w:r>
              <w:rPr>
                <w:rFonts w:eastAsia="Calibri"/>
                <w:sz w:val="22"/>
                <w:szCs w:val="22"/>
                <w:lang w:eastAsia="en-US"/>
              </w:rPr>
              <w:t>5</w:t>
            </w:r>
            <w:r w:rsidRPr="006E1E6B">
              <w:rPr>
                <w:rFonts w:eastAsia="Calibri"/>
                <w:sz w:val="22"/>
                <w:szCs w:val="22"/>
                <w:lang w:eastAsia="en-US"/>
              </w:rPr>
              <w:t xml:space="preserve"> пос. в смену.</w:t>
            </w:r>
          </w:p>
        </w:tc>
        <w:tc>
          <w:tcPr>
            <w:tcW w:w="1684" w:type="dxa"/>
            <w:shd w:val="clear" w:color="auto" w:fill="auto"/>
          </w:tcPr>
          <w:p w14:paraId="32C1FC60" w14:textId="77777777"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Объект регионального значения</w:t>
            </w:r>
          </w:p>
        </w:tc>
      </w:tr>
      <w:tr w:rsidR="00D210B2" w:rsidRPr="00994010" w14:paraId="4668263E" w14:textId="77777777" w:rsidTr="00BC2999">
        <w:trPr>
          <w:cantSplit/>
          <w:jc w:val="center"/>
        </w:trPr>
        <w:tc>
          <w:tcPr>
            <w:tcW w:w="2320" w:type="dxa"/>
            <w:shd w:val="clear" w:color="auto" w:fill="auto"/>
          </w:tcPr>
          <w:p w14:paraId="31CC9ED1" w14:textId="2960C167" w:rsidR="00D210B2" w:rsidRPr="006E1E6B" w:rsidRDefault="00D210B2" w:rsidP="00D210B2">
            <w:pPr>
              <w:jc w:val="left"/>
              <w:rPr>
                <w:b/>
                <w:bCs/>
              </w:rPr>
            </w:pPr>
            <w:proofErr w:type="spellStart"/>
            <w:r w:rsidRPr="006E1E6B">
              <w:rPr>
                <w:b/>
                <w:bCs/>
                <w:sz w:val="22"/>
                <w:szCs w:val="22"/>
              </w:rPr>
              <w:t>ГБУЗ</w:t>
            </w:r>
            <w:proofErr w:type="spellEnd"/>
            <w:r w:rsidRPr="006E1E6B">
              <w:rPr>
                <w:b/>
                <w:bCs/>
                <w:sz w:val="22"/>
                <w:szCs w:val="22"/>
              </w:rPr>
              <w:t xml:space="preserve"> НСО «</w:t>
            </w:r>
            <w:r>
              <w:rPr>
                <w:b/>
                <w:bCs/>
                <w:sz w:val="22"/>
                <w:szCs w:val="22"/>
              </w:rPr>
              <w:t>Венгеровская</w:t>
            </w:r>
            <w:r w:rsidRPr="006E1E6B">
              <w:rPr>
                <w:b/>
                <w:bCs/>
                <w:sz w:val="22"/>
                <w:szCs w:val="22"/>
              </w:rPr>
              <w:t xml:space="preserve"> ЦРБ»</w:t>
            </w:r>
            <w:r>
              <w:rPr>
                <w:b/>
                <w:bCs/>
                <w:sz w:val="22"/>
                <w:szCs w:val="22"/>
              </w:rPr>
              <w:t xml:space="preserve"> ФАП пос. Зыково</w:t>
            </w:r>
          </w:p>
        </w:tc>
        <w:tc>
          <w:tcPr>
            <w:tcW w:w="1274" w:type="dxa"/>
            <w:shd w:val="clear" w:color="auto" w:fill="auto"/>
          </w:tcPr>
          <w:p w14:paraId="11F576DE" w14:textId="5BF578E9" w:rsidR="00D210B2" w:rsidRPr="006E1E6B" w:rsidRDefault="00D210B2" w:rsidP="00D210B2">
            <w:pPr>
              <w:autoSpaceDE w:val="0"/>
              <w:autoSpaceDN w:val="0"/>
              <w:adjustRightInd w:val="0"/>
              <w:jc w:val="left"/>
            </w:pPr>
            <w:r w:rsidRPr="00BC2999">
              <w:rPr>
                <w:sz w:val="22"/>
                <w:szCs w:val="22"/>
              </w:rPr>
              <w:t>п</w:t>
            </w:r>
            <w:r>
              <w:rPr>
                <w:sz w:val="22"/>
                <w:szCs w:val="22"/>
              </w:rPr>
              <w:t>ос</w:t>
            </w:r>
            <w:r w:rsidRPr="00BC2999">
              <w:rPr>
                <w:sz w:val="22"/>
                <w:szCs w:val="22"/>
              </w:rPr>
              <w:t>. Зыково ул. Садовая, дом 6, корпус 2</w:t>
            </w:r>
          </w:p>
        </w:tc>
        <w:tc>
          <w:tcPr>
            <w:tcW w:w="2085" w:type="dxa"/>
            <w:shd w:val="clear" w:color="auto" w:fill="auto"/>
          </w:tcPr>
          <w:p w14:paraId="10DDEC4E" w14:textId="12C95C70" w:rsidR="00D210B2" w:rsidRPr="006E1E6B" w:rsidRDefault="00D210B2" w:rsidP="00D210B2">
            <w:pPr>
              <w:autoSpaceDE w:val="0"/>
              <w:autoSpaceDN w:val="0"/>
              <w:adjustRightInd w:val="0"/>
              <w:jc w:val="left"/>
            </w:pPr>
            <w:r w:rsidRPr="006E1E6B">
              <w:rPr>
                <w:sz w:val="22"/>
                <w:szCs w:val="22"/>
              </w:rPr>
              <w:t xml:space="preserve">Состояние удовлетворительное, год постройки - </w:t>
            </w:r>
            <w:r>
              <w:rPr>
                <w:sz w:val="22"/>
                <w:szCs w:val="22"/>
              </w:rPr>
              <w:t>1968</w:t>
            </w:r>
          </w:p>
        </w:tc>
        <w:tc>
          <w:tcPr>
            <w:tcW w:w="1982" w:type="dxa"/>
            <w:shd w:val="clear" w:color="auto" w:fill="auto"/>
          </w:tcPr>
          <w:p w14:paraId="2CBF3505" w14:textId="63757693"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 xml:space="preserve">Проектная мощность – </w:t>
            </w:r>
            <w:r>
              <w:rPr>
                <w:rFonts w:eastAsia="Calibri"/>
                <w:sz w:val="22"/>
                <w:szCs w:val="22"/>
                <w:lang w:eastAsia="en-US"/>
              </w:rPr>
              <w:t>15</w:t>
            </w:r>
            <w:r w:rsidRPr="006E1E6B">
              <w:rPr>
                <w:rFonts w:eastAsia="Calibri"/>
                <w:sz w:val="22"/>
                <w:szCs w:val="22"/>
                <w:lang w:eastAsia="en-US"/>
              </w:rPr>
              <w:t xml:space="preserve"> пос. в смену, факт. мощность – </w:t>
            </w:r>
            <w:r>
              <w:rPr>
                <w:rFonts w:eastAsia="Calibri"/>
                <w:sz w:val="22"/>
                <w:szCs w:val="22"/>
                <w:lang w:eastAsia="en-US"/>
              </w:rPr>
              <w:t>7</w:t>
            </w:r>
            <w:r w:rsidRPr="006E1E6B">
              <w:rPr>
                <w:rFonts w:eastAsia="Calibri"/>
                <w:sz w:val="22"/>
                <w:szCs w:val="22"/>
                <w:lang w:eastAsia="en-US"/>
              </w:rPr>
              <w:t xml:space="preserve"> пос. в смену.</w:t>
            </w:r>
          </w:p>
        </w:tc>
        <w:tc>
          <w:tcPr>
            <w:tcW w:w="1684" w:type="dxa"/>
            <w:shd w:val="clear" w:color="auto" w:fill="auto"/>
          </w:tcPr>
          <w:p w14:paraId="3E61BBA3" w14:textId="0192C030"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Объект регионального значения</w:t>
            </w:r>
          </w:p>
        </w:tc>
      </w:tr>
      <w:tr w:rsidR="00D210B2" w:rsidRPr="00994010" w14:paraId="72C14006" w14:textId="77777777" w:rsidTr="00BC2999">
        <w:trPr>
          <w:cantSplit/>
          <w:jc w:val="center"/>
        </w:trPr>
        <w:tc>
          <w:tcPr>
            <w:tcW w:w="2320" w:type="dxa"/>
            <w:shd w:val="clear" w:color="auto" w:fill="auto"/>
          </w:tcPr>
          <w:p w14:paraId="0509F2E8" w14:textId="29938AC5" w:rsidR="00D210B2" w:rsidRPr="006E1E6B" w:rsidRDefault="00D210B2" w:rsidP="00D210B2">
            <w:pPr>
              <w:jc w:val="left"/>
              <w:rPr>
                <w:b/>
                <w:bCs/>
              </w:rPr>
            </w:pPr>
            <w:proofErr w:type="spellStart"/>
            <w:r w:rsidRPr="006E1E6B">
              <w:rPr>
                <w:b/>
                <w:bCs/>
                <w:sz w:val="22"/>
                <w:szCs w:val="22"/>
              </w:rPr>
              <w:t>ГБУЗ</w:t>
            </w:r>
            <w:proofErr w:type="spellEnd"/>
            <w:r w:rsidRPr="006E1E6B">
              <w:rPr>
                <w:b/>
                <w:bCs/>
                <w:sz w:val="22"/>
                <w:szCs w:val="22"/>
              </w:rPr>
              <w:t xml:space="preserve"> НСО «</w:t>
            </w:r>
            <w:r>
              <w:rPr>
                <w:b/>
                <w:bCs/>
                <w:sz w:val="22"/>
                <w:szCs w:val="22"/>
              </w:rPr>
              <w:t>Венгеровская</w:t>
            </w:r>
            <w:r w:rsidRPr="006E1E6B">
              <w:rPr>
                <w:b/>
                <w:bCs/>
                <w:sz w:val="22"/>
                <w:szCs w:val="22"/>
              </w:rPr>
              <w:t xml:space="preserve"> ЦРБ»</w:t>
            </w:r>
            <w:r>
              <w:rPr>
                <w:b/>
                <w:bCs/>
                <w:sz w:val="22"/>
                <w:szCs w:val="22"/>
              </w:rPr>
              <w:t xml:space="preserve"> ФАП с. Старый </w:t>
            </w:r>
            <w:proofErr w:type="spellStart"/>
            <w:r>
              <w:rPr>
                <w:b/>
                <w:bCs/>
                <w:sz w:val="22"/>
                <w:szCs w:val="22"/>
              </w:rPr>
              <w:t>Тартас</w:t>
            </w:r>
            <w:proofErr w:type="spellEnd"/>
          </w:p>
        </w:tc>
        <w:tc>
          <w:tcPr>
            <w:tcW w:w="1274" w:type="dxa"/>
            <w:shd w:val="clear" w:color="auto" w:fill="auto"/>
          </w:tcPr>
          <w:p w14:paraId="69B85AA3" w14:textId="714603BE" w:rsidR="00D210B2" w:rsidRPr="00BC2999" w:rsidRDefault="00D210B2" w:rsidP="00D210B2">
            <w:pPr>
              <w:autoSpaceDE w:val="0"/>
              <w:autoSpaceDN w:val="0"/>
              <w:adjustRightInd w:val="0"/>
              <w:jc w:val="left"/>
            </w:pPr>
            <w:r w:rsidRPr="00D210B2">
              <w:rPr>
                <w:sz w:val="22"/>
                <w:szCs w:val="22"/>
              </w:rPr>
              <w:t xml:space="preserve">с. Старый </w:t>
            </w:r>
            <w:proofErr w:type="spellStart"/>
            <w:r w:rsidRPr="00D210B2">
              <w:rPr>
                <w:sz w:val="22"/>
                <w:szCs w:val="22"/>
              </w:rPr>
              <w:t>Тартас</w:t>
            </w:r>
            <w:proofErr w:type="spellEnd"/>
            <w:r w:rsidRPr="00D210B2">
              <w:rPr>
                <w:sz w:val="22"/>
                <w:szCs w:val="22"/>
              </w:rPr>
              <w:t>, ул.Школьная,15а</w:t>
            </w:r>
          </w:p>
        </w:tc>
        <w:tc>
          <w:tcPr>
            <w:tcW w:w="2085" w:type="dxa"/>
            <w:shd w:val="clear" w:color="auto" w:fill="auto"/>
          </w:tcPr>
          <w:p w14:paraId="607A0D6F" w14:textId="4C55E53C" w:rsidR="00D210B2" w:rsidRPr="006E1E6B" w:rsidRDefault="00D210B2" w:rsidP="00D210B2">
            <w:pPr>
              <w:autoSpaceDE w:val="0"/>
              <w:autoSpaceDN w:val="0"/>
              <w:adjustRightInd w:val="0"/>
              <w:jc w:val="left"/>
            </w:pPr>
            <w:r w:rsidRPr="006E1E6B">
              <w:rPr>
                <w:sz w:val="22"/>
                <w:szCs w:val="22"/>
              </w:rPr>
              <w:t xml:space="preserve">Состояние удовлетворительное, год постройки - </w:t>
            </w:r>
            <w:r>
              <w:rPr>
                <w:sz w:val="22"/>
                <w:szCs w:val="22"/>
              </w:rPr>
              <w:t>2019</w:t>
            </w:r>
          </w:p>
        </w:tc>
        <w:tc>
          <w:tcPr>
            <w:tcW w:w="1982" w:type="dxa"/>
            <w:shd w:val="clear" w:color="auto" w:fill="auto"/>
          </w:tcPr>
          <w:p w14:paraId="45623C95" w14:textId="7E6B7177"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 xml:space="preserve">Проектная мощность – </w:t>
            </w:r>
            <w:r>
              <w:rPr>
                <w:rFonts w:eastAsia="Calibri"/>
                <w:sz w:val="22"/>
                <w:szCs w:val="22"/>
                <w:lang w:eastAsia="en-US"/>
              </w:rPr>
              <w:t>10</w:t>
            </w:r>
            <w:r w:rsidRPr="006E1E6B">
              <w:rPr>
                <w:rFonts w:eastAsia="Calibri"/>
                <w:sz w:val="22"/>
                <w:szCs w:val="22"/>
                <w:lang w:eastAsia="en-US"/>
              </w:rPr>
              <w:t xml:space="preserve"> пос. в смену, факт. мощность – </w:t>
            </w:r>
            <w:r>
              <w:rPr>
                <w:rFonts w:eastAsia="Calibri"/>
                <w:sz w:val="22"/>
                <w:szCs w:val="22"/>
                <w:lang w:eastAsia="en-US"/>
              </w:rPr>
              <w:t>7</w:t>
            </w:r>
            <w:r w:rsidRPr="006E1E6B">
              <w:rPr>
                <w:rFonts w:eastAsia="Calibri"/>
                <w:sz w:val="22"/>
                <w:szCs w:val="22"/>
                <w:lang w:eastAsia="en-US"/>
              </w:rPr>
              <w:t xml:space="preserve"> пос. в смену.</w:t>
            </w:r>
          </w:p>
        </w:tc>
        <w:tc>
          <w:tcPr>
            <w:tcW w:w="1684" w:type="dxa"/>
            <w:shd w:val="clear" w:color="auto" w:fill="auto"/>
          </w:tcPr>
          <w:p w14:paraId="64BAF120" w14:textId="60BF0095" w:rsidR="00D210B2" w:rsidRPr="006E1E6B" w:rsidRDefault="00D210B2" w:rsidP="00D210B2">
            <w:pPr>
              <w:autoSpaceDE w:val="0"/>
              <w:autoSpaceDN w:val="0"/>
              <w:adjustRightInd w:val="0"/>
              <w:jc w:val="left"/>
              <w:rPr>
                <w:rFonts w:eastAsia="Calibri"/>
                <w:lang w:eastAsia="en-US"/>
              </w:rPr>
            </w:pPr>
            <w:r w:rsidRPr="006E1E6B">
              <w:rPr>
                <w:rFonts w:eastAsia="Calibri"/>
                <w:sz w:val="22"/>
                <w:szCs w:val="22"/>
                <w:lang w:eastAsia="en-US"/>
              </w:rPr>
              <w:t>Объект регионального значения</w:t>
            </w:r>
          </w:p>
        </w:tc>
      </w:tr>
      <w:tr w:rsidR="00D210B2" w:rsidRPr="00994010" w14:paraId="2CED85A8" w14:textId="77777777" w:rsidTr="007059DA">
        <w:trPr>
          <w:cantSplit/>
          <w:jc w:val="center"/>
        </w:trPr>
        <w:tc>
          <w:tcPr>
            <w:tcW w:w="9345" w:type="dxa"/>
            <w:gridSpan w:val="5"/>
            <w:shd w:val="clear" w:color="auto" w:fill="auto"/>
          </w:tcPr>
          <w:p w14:paraId="2C0091FE" w14:textId="7747A84D" w:rsidR="00D210B2" w:rsidRPr="00994010" w:rsidRDefault="00D210B2" w:rsidP="00D210B2">
            <w:pPr>
              <w:keepNext/>
              <w:autoSpaceDE w:val="0"/>
              <w:autoSpaceDN w:val="0"/>
              <w:adjustRightInd w:val="0"/>
              <w:jc w:val="center"/>
              <w:rPr>
                <w:rFonts w:eastAsia="Calibri"/>
                <w:b/>
                <w:highlight w:val="yellow"/>
                <w:lang w:eastAsia="en-US"/>
              </w:rPr>
            </w:pPr>
            <w:r w:rsidRPr="00994010">
              <w:rPr>
                <w:rFonts w:eastAsia="Calibri"/>
                <w:b/>
                <w:sz w:val="22"/>
                <w:szCs w:val="22"/>
                <w:lang w:eastAsia="en-US"/>
              </w:rPr>
              <w:t>Предприятия бытового обслуживания</w:t>
            </w:r>
          </w:p>
        </w:tc>
      </w:tr>
      <w:tr w:rsidR="005F0AE5" w:rsidRPr="00994010" w14:paraId="2042DFFB" w14:textId="77777777" w:rsidTr="005F0AE5">
        <w:trPr>
          <w:cantSplit/>
          <w:jc w:val="center"/>
        </w:trPr>
        <w:tc>
          <w:tcPr>
            <w:tcW w:w="2320" w:type="dxa"/>
            <w:shd w:val="clear" w:color="auto" w:fill="auto"/>
          </w:tcPr>
          <w:p w14:paraId="2F2D4357" w14:textId="2F3E433C" w:rsidR="005F0AE5" w:rsidRPr="00994010" w:rsidRDefault="005F0AE5" w:rsidP="005F0AE5">
            <w:pPr>
              <w:jc w:val="left"/>
              <w:rPr>
                <w:rFonts w:eastAsia="Calibri"/>
                <w:b/>
                <w:bCs/>
                <w:lang w:eastAsia="en-US"/>
              </w:rPr>
            </w:pPr>
            <w:r w:rsidRPr="009572C3">
              <w:rPr>
                <w:b/>
                <w:bCs/>
                <w:sz w:val="22"/>
                <w:szCs w:val="22"/>
              </w:rPr>
              <w:t xml:space="preserve">Почтовое отделение № </w:t>
            </w:r>
            <w:r>
              <w:rPr>
                <w:b/>
                <w:bCs/>
                <w:sz w:val="22"/>
                <w:szCs w:val="22"/>
              </w:rPr>
              <w:t>632249</w:t>
            </w:r>
          </w:p>
        </w:tc>
        <w:tc>
          <w:tcPr>
            <w:tcW w:w="1274" w:type="dxa"/>
            <w:shd w:val="clear" w:color="auto" w:fill="auto"/>
          </w:tcPr>
          <w:p w14:paraId="767D3B1E" w14:textId="39B0FD6F" w:rsidR="005F0AE5" w:rsidRPr="00994010" w:rsidRDefault="005F0AE5" w:rsidP="005F0AE5">
            <w:pPr>
              <w:autoSpaceDE w:val="0"/>
              <w:autoSpaceDN w:val="0"/>
              <w:adjustRightInd w:val="0"/>
              <w:jc w:val="left"/>
              <w:rPr>
                <w:rFonts w:eastAsia="Calibri"/>
                <w:lang w:eastAsia="en-US"/>
              </w:rPr>
            </w:pPr>
            <w:r w:rsidRPr="005D3A17">
              <w:rPr>
                <w:sz w:val="22"/>
                <w:szCs w:val="22"/>
              </w:rPr>
              <w:t xml:space="preserve">с Новый </w:t>
            </w:r>
            <w:proofErr w:type="spellStart"/>
            <w:r w:rsidRPr="005D3A17">
              <w:rPr>
                <w:sz w:val="22"/>
                <w:szCs w:val="22"/>
              </w:rPr>
              <w:t>Тартас</w:t>
            </w:r>
            <w:proofErr w:type="spellEnd"/>
            <w:r w:rsidRPr="005D3A17">
              <w:rPr>
                <w:sz w:val="22"/>
                <w:szCs w:val="22"/>
              </w:rPr>
              <w:t>, ул</w:t>
            </w:r>
            <w:r>
              <w:rPr>
                <w:sz w:val="22"/>
                <w:szCs w:val="22"/>
              </w:rPr>
              <w:t>.</w:t>
            </w:r>
            <w:r w:rsidRPr="005D3A17">
              <w:rPr>
                <w:sz w:val="22"/>
                <w:szCs w:val="22"/>
              </w:rPr>
              <w:t xml:space="preserve"> Коминтерна, дом 56</w:t>
            </w:r>
          </w:p>
        </w:tc>
        <w:tc>
          <w:tcPr>
            <w:tcW w:w="2085" w:type="dxa"/>
            <w:shd w:val="clear" w:color="auto" w:fill="auto"/>
          </w:tcPr>
          <w:p w14:paraId="3D51D7EC" w14:textId="0C2E8FE7" w:rsidR="005F0AE5" w:rsidRPr="00994010" w:rsidRDefault="005F0AE5" w:rsidP="005F0AE5">
            <w:pPr>
              <w:autoSpaceDE w:val="0"/>
              <w:autoSpaceDN w:val="0"/>
              <w:adjustRightInd w:val="0"/>
              <w:jc w:val="left"/>
              <w:rPr>
                <w:rFonts w:eastAsia="Calibri"/>
                <w:lang w:eastAsia="en-US"/>
              </w:rPr>
            </w:pPr>
            <w:r w:rsidRPr="00994010">
              <w:rPr>
                <w:sz w:val="22"/>
                <w:szCs w:val="22"/>
              </w:rPr>
              <w:t>Почтовая связь общего пользования</w:t>
            </w:r>
          </w:p>
        </w:tc>
        <w:tc>
          <w:tcPr>
            <w:tcW w:w="1982" w:type="dxa"/>
            <w:shd w:val="clear" w:color="auto" w:fill="auto"/>
          </w:tcPr>
          <w:p w14:paraId="07D5537A" w14:textId="3B5548C8" w:rsidR="005F0AE5" w:rsidRPr="005F0AE5" w:rsidRDefault="005F0AE5" w:rsidP="005F0AE5">
            <w:pPr>
              <w:autoSpaceDE w:val="0"/>
              <w:autoSpaceDN w:val="0"/>
              <w:adjustRightInd w:val="0"/>
              <w:jc w:val="left"/>
            </w:pPr>
            <w:r w:rsidRPr="005F0AE5">
              <w:rPr>
                <w:sz w:val="22"/>
                <w:szCs w:val="22"/>
              </w:rPr>
              <w:t xml:space="preserve">Площадь помещения </w:t>
            </w:r>
            <w:r>
              <w:rPr>
                <w:sz w:val="22"/>
                <w:szCs w:val="22"/>
              </w:rPr>
              <w:t>33,5</w:t>
            </w:r>
            <w:r w:rsidRPr="005F0AE5">
              <w:rPr>
                <w:sz w:val="22"/>
                <w:szCs w:val="22"/>
              </w:rPr>
              <w:t xml:space="preserve"> </w:t>
            </w:r>
            <w:proofErr w:type="gramStart"/>
            <w:r w:rsidRPr="005F0AE5">
              <w:rPr>
                <w:sz w:val="22"/>
                <w:szCs w:val="22"/>
              </w:rPr>
              <w:t>кв.м</w:t>
            </w:r>
            <w:proofErr w:type="gramEnd"/>
          </w:p>
        </w:tc>
        <w:tc>
          <w:tcPr>
            <w:tcW w:w="1684" w:type="dxa"/>
            <w:shd w:val="clear" w:color="auto" w:fill="auto"/>
          </w:tcPr>
          <w:p w14:paraId="1DF02186" w14:textId="77777777" w:rsidR="005F0AE5" w:rsidRPr="00994010" w:rsidRDefault="005F0AE5" w:rsidP="005F0AE5">
            <w:pPr>
              <w:autoSpaceDE w:val="0"/>
              <w:autoSpaceDN w:val="0"/>
              <w:adjustRightInd w:val="0"/>
              <w:jc w:val="left"/>
              <w:rPr>
                <w:rFonts w:eastAsia="Calibri"/>
                <w:lang w:eastAsia="en-US"/>
              </w:rPr>
            </w:pPr>
            <w:r w:rsidRPr="00994010">
              <w:rPr>
                <w:rFonts w:eastAsia="Calibri"/>
                <w:sz w:val="22"/>
                <w:szCs w:val="22"/>
                <w:lang w:eastAsia="en-US"/>
              </w:rPr>
              <w:t>Объект федерального значения</w:t>
            </w:r>
          </w:p>
        </w:tc>
      </w:tr>
      <w:tr w:rsidR="005F0AE5" w:rsidRPr="00994010" w14:paraId="5AFF5315" w14:textId="77777777" w:rsidTr="005F0AE5">
        <w:trPr>
          <w:cantSplit/>
          <w:jc w:val="center"/>
        </w:trPr>
        <w:tc>
          <w:tcPr>
            <w:tcW w:w="2320" w:type="dxa"/>
            <w:shd w:val="clear" w:color="auto" w:fill="auto"/>
          </w:tcPr>
          <w:p w14:paraId="12B3BE1C" w14:textId="1CC3F9E1" w:rsidR="005F0AE5" w:rsidRPr="009572C3" w:rsidRDefault="005F0AE5" w:rsidP="005F0AE5">
            <w:pPr>
              <w:jc w:val="left"/>
              <w:rPr>
                <w:b/>
                <w:bCs/>
              </w:rPr>
            </w:pPr>
            <w:r w:rsidRPr="009572C3">
              <w:rPr>
                <w:b/>
                <w:bCs/>
                <w:sz w:val="22"/>
                <w:szCs w:val="22"/>
              </w:rPr>
              <w:t xml:space="preserve">Почтовое отделение № </w:t>
            </w:r>
            <w:r>
              <w:rPr>
                <w:b/>
                <w:bCs/>
                <w:sz w:val="22"/>
                <w:szCs w:val="22"/>
              </w:rPr>
              <w:t>632258</w:t>
            </w:r>
          </w:p>
        </w:tc>
        <w:tc>
          <w:tcPr>
            <w:tcW w:w="1274" w:type="dxa"/>
            <w:shd w:val="clear" w:color="auto" w:fill="auto"/>
          </w:tcPr>
          <w:p w14:paraId="1490F52B" w14:textId="48556F03" w:rsidR="005F0AE5" w:rsidRPr="005D3A17" w:rsidRDefault="005F0AE5" w:rsidP="005F0AE5">
            <w:pPr>
              <w:autoSpaceDE w:val="0"/>
              <w:autoSpaceDN w:val="0"/>
              <w:adjustRightInd w:val="0"/>
              <w:jc w:val="left"/>
            </w:pPr>
            <w:r>
              <w:rPr>
                <w:sz w:val="22"/>
                <w:szCs w:val="22"/>
              </w:rPr>
              <w:t>пос.</w:t>
            </w:r>
            <w:r w:rsidRPr="005D3A17">
              <w:rPr>
                <w:sz w:val="22"/>
                <w:szCs w:val="22"/>
              </w:rPr>
              <w:t xml:space="preserve"> Зыково, ул</w:t>
            </w:r>
            <w:r>
              <w:rPr>
                <w:sz w:val="22"/>
                <w:szCs w:val="22"/>
              </w:rPr>
              <w:t>.</w:t>
            </w:r>
            <w:r w:rsidRPr="005D3A17">
              <w:rPr>
                <w:sz w:val="22"/>
                <w:szCs w:val="22"/>
              </w:rPr>
              <w:t xml:space="preserve"> Садовая, дом 6</w:t>
            </w:r>
          </w:p>
        </w:tc>
        <w:tc>
          <w:tcPr>
            <w:tcW w:w="2085" w:type="dxa"/>
            <w:shd w:val="clear" w:color="auto" w:fill="auto"/>
          </w:tcPr>
          <w:p w14:paraId="181A208E" w14:textId="14DEE553" w:rsidR="005F0AE5" w:rsidRPr="00994010" w:rsidRDefault="005F0AE5" w:rsidP="005F0AE5">
            <w:pPr>
              <w:autoSpaceDE w:val="0"/>
              <w:autoSpaceDN w:val="0"/>
              <w:adjustRightInd w:val="0"/>
              <w:jc w:val="left"/>
            </w:pPr>
            <w:r w:rsidRPr="00994010">
              <w:rPr>
                <w:sz w:val="22"/>
                <w:szCs w:val="22"/>
              </w:rPr>
              <w:t>Почтовая связь общего пользования</w:t>
            </w:r>
          </w:p>
        </w:tc>
        <w:tc>
          <w:tcPr>
            <w:tcW w:w="1982" w:type="dxa"/>
            <w:shd w:val="clear" w:color="auto" w:fill="auto"/>
          </w:tcPr>
          <w:p w14:paraId="3D5FA853" w14:textId="6EE325AD" w:rsidR="005F0AE5" w:rsidRPr="005F0AE5" w:rsidRDefault="005F0AE5" w:rsidP="005F0AE5">
            <w:pPr>
              <w:autoSpaceDE w:val="0"/>
              <w:autoSpaceDN w:val="0"/>
              <w:adjustRightInd w:val="0"/>
              <w:jc w:val="left"/>
            </w:pPr>
            <w:r w:rsidRPr="005F0AE5">
              <w:rPr>
                <w:sz w:val="22"/>
                <w:szCs w:val="22"/>
              </w:rPr>
              <w:t xml:space="preserve">Площадь помещения </w:t>
            </w:r>
            <w:r>
              <w:rPr>
                <w:sz w:val="22"/>
                <w:szCs w:val="22"/>
              </w:rPr>
              <w:t>22,0</w:t>
            </w:r>
            <w:r w:rsidRPr="005F0AE5">
              <w:rPr>
                <w:sz w:val="22"/>
                <w:szCs w:val="22"/>
              </w:rPr>
              <w:t xml:space="preserve"> </w:t>
            </w:r>
            <w:proofErr w:type="gramStart"/>
            <w:r w:rsidRPr="005F0AE5">
              <w:rPr>
                <w:sz w:val="22"/>
                <w:szCs w:val="22"/>
              </w:rPr>
              <w:t>кв.м</w:t>
            </w:r>
            <w:proofErr w:type="gramEnd"/>
          </w:p>
        </w:tc>
        <w:tc>
          <w:tcPr>
            <w:tcW w:w="1684" w:type="dxa"/>
            <w:shd w:val="clear" w:color="auto" w:fill="auto"/>
          </w:tcPr>
          <w:p w14:paraId="19C94F99" w14:textId="7C4C0D7E" w:rsidR="005F0AE5" w:rsidRPr="00994010" w:rsidRDefault="005F0AE5" w:rsidP="005F0AE5">
            <w:pPr>
              <w:autoSpaceDE w:val="0"/>
              <w:autoSpaceDN w:val="0"/>
              <w:adjustRightInd w:val="0"/>
              <w:jc w:val="left"/>
              <w:rPr>
                <w:rFonts w:eastAsia="Calibri"/>
                <w:lang w:eastAsia="en-US"/>
              </w:rPr>
            </w:pPr>
            <w:r w:rsidRPr="00994010">
              <w:rPr>
                <w:rFonts w:eastAsia="Calibri"/>
                <w:sz w:val="22"/>
                <w:szCs w:val="22"/>
                <w:lang w:eastAsia="en-US"/>
              </w:rPr>
              <w:t>Объект федерального значения</w:t>
            </w:r>
          </w:p>
        </w:tc>
      </w:tr>
    </w:tbl>
    <w:p w14:paraId="31A075D0" w14:textId="37B4D93C" w:rsidR="007F023F" w:rsidRPr="00A10C9B" w:rsidRDefault="007F023F" w:rsidP="007F023F">
      <w:pPr>
        <w:pStyle w:val="a1"/>
        <w:spacing w:before="120"/>
        <w:rPr>
          <w:sz w:val="28"/>
          <w:szCs w:val="28"/>
          <w:lang w:val="ru-RU"/>
        </w:rPr>
      </w:pPr>
      <w:bookmarkStart w:id="48" w:name="_Toc522808445"/>
      <w:r w:rsidRPr="006A3027">
        <w:rPr>
          <w:sz w:val="28"/>
          <w:szCs w:val="28"/>
          <w:lang w:val="ru-RU"/>
        </w:rPr>
        <w:t>Анализ объектов социальной инфраструктуры, относящихся к объектам местного значения поселения, представлен в таблице 2.</w:t>
      </w:r>
      <w:r w:rsidR="005F0AE5">
        <w:rPr>
          <w:sz w:val="28"/>
          <w:szCs w:val="28"/>
          <w:lang w:val="ru-RU"/>
        </w:rPr>
        <w:t>8</w:t>
      </w:r>
      <w:r w:rsidRPr="006A3027">
        <w:rPr>
          <w:sz w:val="28"/>
          <w:szCs w:val="28"/>
          <w:lang w:val="ru-RU"/>
        </w:rPr>
        <w:t>.</w:t>
      </w:r>
    </w:p>
    <w:p w14:paraId="36BD769E" w14:textId="77777777" w:rsidR="007F023F" w:rsidRDefault="007F023F" w:rsidP="007F023F">
      <w:pPr>
        <w:pStyle w:val="a1"/>
        <w:keepNext/>
        <w:suppressAutoHyphens/>
        <w:spacing w:after="120"/>
        <w:ind w:firstLine="0"/>
        <w:jc w:val="center"/>
        <w:rPr>
          <w:b/>
          <w:sz w:val="28"/>
          <w:szCs w:val="28"/>
          <w:lang w:val="ru-RU"/>
        </w:rPr>
      </w:pPr>
    </w:p>
    <w:p w14:paraId="1272100A" w14:textId="2E240415" w:rsidR="007F023F" w:rsidRDefault="007F023F" w:rsidP="007F023F">
      <w:pPr>
        <w:pStyle w:val="a1"/>
        <w:keepNext/>
        <w:suppressAutoHyphens/>
        <w:spacing w:after="120"/>
        <w:ind w:firstLine="0"/>
        <w:jc w:val="center"/>
        <w:rPr>
          <w:b/>
          <w:sz w:val="28"/>
          <w:szCs w:val="28"/>
          <w:lang w:val="ru-RU"/>
        </w:rPr>
        <w:sectPr w:rsidR="007F023F" w:rsidSect="003A29B4">
          <w:footerReference w:type="default" r:id="rId10"/>
          <w:pgSz w:w="11906" w:h="16838"/>
          <w:pgMar w:top="1276" w:right="851" w:bottom="1134" w:left="1701" w:header="567" w:footer="567" w:gutter="0"/>
          <w:cols w:space="708"/>
          <w:docGrid w:linePitch="360"/>
        </w:sectPr>
      </w:pPr>
    </w:p>
    <w:p w14:paraId="4FAE24B8" w14:textId="556E9AB3" w:rsidR="00605DB0" w:rsidRPr="00A5149A" w:rsidRDefault="00605DB0" w:rsidP="00605DB0">
      <w:pPr>
        <w:pStyle w:val="a1"/>
        <w:keepNext/>
        <w:jc w:val="right"/>
        <w:rPr>
          <w:b/>
          <w:sz w:val="28"/>
          <w:szCs w:val="28"/>
          <w:lang w:val="ru-RU"/>
        </w:rPr>
      </w:pPr>
      <w:r w:rsidRPr="00A5149A">
        <w:rPr>
          <w:b/>
          <w:sz w:val="28"/>
          <w:szCs w:val="28"/>
          <w:lang w:val="ru-RU"/>
        </w:rPr>
        <w:lastRenderedPageBreak/>
        <w:t>Таблица 2.</w:t>
      </w:r>
      <w:r w:rsidR="005F0AE5">
        <w:rPr>
          <w:b/>
          <w:sz w:val="28"/>
          <w:szCs w:val="28"/>
          <w:lang w:val="ru-RU"/>
        </w:rPr>
        <w:t>8</w:t>
      </w:r>
    </w:p>
    <w:p w14:paraId="037269E9" w14:textId="46573FCF" w:rsidR="007F023F" w:rsidRPr="00A10C9B" w:rsidRDefault="007F023F" w:rsidP="007F023F">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proofErr w:type="spellStart"/>
      <w:r w:rsidR="003A29B4">
        <w:rPr>
          <w:b/>
          <w:sz w:val="28"/>
          <w:szCs w:val="28"/>
          <w:lang w:val="ru-RU"/>
        </w:rPr>
        <w:t>Новотартасского</w:t>
      </w:r>
      <w:proofErr w:type="spellEnd"/>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местного значения поселения</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1" w:type="dxa"/>
          <w:right w:w="11" w:type="dxa"/>
        </w:tblCellMar>
        <w:tblLook w:val="01E0" w:firstRow="1" w:lastRow="1" w:firstColumn="1" w:lastColumn="1" w:noHBand="0" w:noVBand="0"/>
      </w:tblPr>
      <w:tblGrid>
        <w:gridCol w:w="2146"/>
        <w:gridCol w:w="1823"/>
        <w:gridCol w:w="1936"/>
        <w:gridCol w:w="1332"/>
        <w:gridCol w:w="2306"/>
        <w:gridCol w:w="2439"/>
        <w:gridCol w:w="2610"/>
      </w:tblGrid>
      <w:tr w:rsidR="00994010" w:rsidRPr="00906B51" w14:paraId="69EB98E0" w14:textId="77777777" w:rsidTr="00A14772">
        <w:trPr>
          <w:tblHeader/>
          <w:jc w:val="center"/>
        </w:trPr>
        <w:tc>
          <w:tcPr>
            <w:tcW w:w="2146" w:type="dxa"/>
            <w:vMerge w:val="restart"/>
            <w:tcBorders>
              <w:top w:val="single" w:sz="8" w:space="0" w:color="auto"/>
              <w:left w:val="single" w:sz="8" w:space="0" w:color="auto"/>
              <w:bottom w:val="single" w:sz="8" w:space="0" w:color="auto"/>
              <w:right w:val="single" w:sz="8" w:space="0" w:color="auto"/>
            </w:tcBorders>
            <w:vAlign w:val="center"/>
            <w:hideMark/>
          </w:tcPr>
          <w:p w14:paraId="406AB065" w14:textId="77777777" w:rsidR="00994010" w:rsidRPr="00906B51" w:rsidRDefault="00994010" w:rsidP="007059DA">
            <w:pPr>
              <w:keepNext/>
              <w:jc w:val="center"/>
              <w:rPr>
                <w:b/>
                <w:lang w:eastAsia="en-US"/>
              </w:rPr>
            </w:pPr>
            <w:r w:rsidRPr="00906B51">
              <w:rPr>
                <w:b/>
                <w:sz w:val="22"/>
                <w:szCs w:val="22"/>
                <w:lang w:eastAsia="en-US"/>
              </w:rPr>
              <w:t>Наименование объекта</w:t>
            </w:r>
          </w:p>
        </w:tc>
        <w:tc>
          <w:tcPr>
            <w:tcW w:w="1823" w:type="dxa"/>
            <w:vMerge w:val="restart"/>
            <w:tcBorders>
              <w:top w:val="single" w:sz="8" w:space="0" w:color="auto"/>
              <w:left w:val="single" w:sz="8" w:space="0" w:color="auto"/>
              <w:bottom w:val="single" w:sz="8" w:space="0" w:color="auto"/>
              <w:right w:val="single" w:sz="8" w:space="0" w:color="auto"/>
            </w:tcBorders>
            <w:vAlign w:val="center"/>
            <w:hideMark/>
          </w:tcPr>
          <w:p w14:paraId="57FDE855" w14:textId="77777777" w:rsidR="00994010" w:rsidRPr="00906B51" w:rsidRDefault="00994010" w:rsidP="007059DA">
            <w:pPr>
              <w:keepNext/>
              <w:jc w:val="center"/>
              <w:rPr>
                <w:b/>
                <w:lang w:eastAsia="en-US"/>
              </w:rPr>
            </w:pPr>
            <w:r w:rsidRPr="00906B51">
              <w:rPr>
                <w:b/>
                <w:sz w:val="22"/>
                <w:szCs w:val="22"/>
                <w:lang w:eastAsia="en-US"/>
              </w:rPr>
              <w:t>Адрес</w:t>
            </w:r>
          </w:p>
        </w:tc>
        <w:tc>
          <w:tcPr>
            <w:tcW w:w="1936" w:type="dxa"/>
            <w:vMerge w:val="restart"/>
            <w:tcBorders>
              <w:top w:val="single" w:sz="8" w:space="0" w:color="auto"/>
              <w:left w:val="single" w:sz="8" w:space="0" w:color="auto"/>
              <w:bottom w:val="single" w:sz="8" w:space="0" w:color="auto"/>
              <w:right w:val="single" w:sz="8" w:space="0" w:color="auto"/>
            </w:tcBorders>
            <w:vAlign w:val="center"/>
            <w:hideMark/>
          </w:tcPr>
          <w:p w14:paraId="42C6F652" w14:textId="77777777" w:rsidR="00994010" w:rsidRPr="00906B51" w:rsidRDefault="00994010" w:rsidP="007059DA">
            <w:pPr>
              <w:keepNext/>
              <w:jc w:val="center"/>
              <w:rPr>
                <w:b/>
                <w:lang w:eastAsia="en-US"/>
              </w:rPr>
            </w:pPr>
            <w:r w:rsidRPr="00906B51">
              <w:rPr>
                <w:b/>
                <w:sz w:val="22"/>
                <w:szCs w:val="22"/>
                <w:lang w:eastAsia="en-US"/>
              </w:rPr>
              <w:t>Общая характеристика</w:t>
            </w:r>
          </w:p>
        </w:tc>
        <w:tc>
          <w:tcPr>
            <w:tcW w:w="1332" w:type="dxa"/>
            <w:vMerge w:val="restart"/>
            <w:tcBorders>
              <w:top w:val="single" w:sz="8" w:space="0" w:color="auto"/>
              <w:left w:val="single" w:sz="8" w:space="0" w:color="auto"/>
              <w:bottom w:val="single" w:sz="8" w:space="0" w:color="auto"/>
              <w:right w:val="single" w:sz="8" w:space="0" w:color="auto"/>
            </w:tcBorders>
            <w:vAlign w:val="center"/>
            <w:hideMark/>
          </w:tcPr>
          <w:p w14:paraId="65E481C7" w14:textId="77777777" w:rsidR="00994010" w:rsidRPr="00906B51" w:rsidRDefault="00994010" w:rsidP="007059DA">
            <w:pPr>
              <w:keepNext/>
              <w:jc w:val="center"/>
              <w:rPr>
                <w:b/>
                <w:lang w:eastAsia="en-US"/>
              </w:rPr>
            </w:pPr>
            <w:r w:rsidRPr="00906B51">
              <w:rPr>
                <w:b/>
                <w:sz w:val="22"/>
                <w:szCs w:val="22"/>
                <w:lang w:eastAsia="en-US"/>
              </w:rPr>
              <w:t>Мощность объекта с указанием единиц измерения</w:t>
            </w:r>
          </w:p>
        </w:tc>
        <w:tc>
          <w:tcPr>
            <w:tcW w:w="4745" w:type="dxa"/>
            <w:gridSpan w:val="2"/>
            <w:tcBorders>
              <w:top w:val="single" w:sz="8" w:space="0" w:color="auto"/>
              <w:left w:val="single" w:sz="8" w:space="0" w:color="auto"/>
              <w:bottom w:val="single" w:sz="8" w:space="0" w:color="auto"/>
              <w:right w:val="single" w:sz="8" w:space="0" w:color="auto"/>
            </w:tcBorders>
            <w:vAlign w:val="center"/>
            <w:hideMark/>
          </w:tcPr>
          <w:p w14:paraId="0A538EE8" w14:textId="77777777" w:rsidR="00994010" w:rsidRPr="00906B51" w:rsidRDefault="00994010" w:rsidP="007059DA">
            <w:pPr>
              <w:keepNext/>
              <w:jc w:val="center"/>
              <w:rPr>
                <w:b/>
                <w:lang w:eastAsia="en-US"/>
              </w:rPr>
            </w:pPr>
            <w:r w:rsidRPr="00906B51">
              <w:rPr>
                <w:b/>
                <w:sz w:val="22"/>
                <w:szCs w:val="22"/>
                <w:lang w:eastAsia="en-US"/>
              </w:rPr>
              <w:t>Расчетные показатели НГП</w:t>
            </w:r>
          </w:p>
          <w:p w14:paraId="429E0511" w14:textId="21443502" w:rsidR="00994010" w:rsidRPr="00906B51" w:rsidRDefault="003A29B4" w:rsidP="007059DA">
            <w:pPr>
              <w:keepNext/>
              <w:jc w:val="center"/>
              <w:rPr>
                <w:b/>
                <w:lang w:eastAsia="en-US"/>
              </w:rPr>
            </w:pPr>
            <w:proofErr w:type="spellStart"/>
            <w:r>
              <w:rPr>
                <w:b/>
                <w:sz w:val="22"/>
                <w:szCs w:val="22"/>
                <w:lang w:eastAsia="en-US"/>
              </w:rPr>
              <w:t>Новотартасского</w:t>
            </w:r>
            <w:proofErr w:type="spellEnd"/>
            <w:r w:rsidR="00994010" w:rsidRPr="00906B51">
              <w:rPr>
                <w:b/>
                <w:sz w:val="22"/>
                <w:szCs w:val="22"/>
                <w:lang w:eastAsia="en-US"/>
              </w:rPr>
              <w:t xml:space="preserve"> сельсовета</w:t>
            </w:r>
          </w:p>
        </w:tc>
        <w:tc>
          <w:tcPr>
            <w:tcW w:w="2610" w:type="dxa"/>
            <w:vMerge w:val="restart"/>
            <w:tcBorders>
              <w:top w:val="single" w:sz="8" w:space="0" w:color="auto"/>
              <w:left w:val="single" w:sz="8" w:space="0" w:color="auto"/>
              <w:bottom w:val="single" w:sz="8" w:space="0" w:color="auto"/>
              <w:right w:val="single" w:sz="8" w:space="0" w:color="auto"/>
            </w:tcBorders>
            <w:vAlign w:val="center"/>
            <w:hideMark/>
          </w:tcPr>
          <w:p w14:paraId="43352C26" w14:textId="77777777" w:rsidR="00994010" w:rsidRPr="00906B51" w:rsidRDefault="00994010" w:rsidP="007059DA">
            <w:pPr>
              <w:keepNext/>
              <w:jc w:val="center"/>
              <w:rPr>
                <w:b/>
                <w:lang w:eastAsia="en-US"/>
              </w:rPr>
            </w:pPr>
            <w:r w:rsidRPr="00906B51">
              <w:rPr>
                <w:b/>
                <w:sz w:val="22"/>
                <w:szCs w:val="22"/>
                <w:lang w:eastAsia="en-US"/>
              </w:rPr>
              <w:t xml:space="preserve">Вывод о необходимости размещения объектов местного значения </w:t>
            </w:r>
            <w:r>
              <w:rPr>
                <w:b/>
                <w:sz w:val="22"/>
                <w:szCs w:val="22"/>
                <w:lang w:eastAsia="en-US"/>
              </w:rPr>
              <w:t>сельского</w:t>
            </w:r>
            <w:r w:rsidRPr="00906B51">
              <w:rPr>
                <w:b/>
                <w:sz w:val="22"/>
                <w:szCs w:val="22"/>
                <w:lang w:eastAsia="en-US"/>
              </w:rPr>
              <w:t xml:space="preserve"> поселения</w:t>
            </w:r>
          </w:p>
        </w:tc>
      </w:tr>
      <w:tr w:rsidR="00994010" w:rsidRPr="00906B51" w14:paraId="4C71C0D8" w14:textId="77777777" w:rsidTr="00A14772">
        <w:trPr>
          <w:tblHeader/>
          <w:jc w:val="center"/>
        </w:trPr>
        <w:tc>
          <w:tcPr>
            <w:tcW w:w="2146" w:type="dxa"/>
            <w:vMerge/>
            <w:tcBorders>
              <w:top w:val="single" w:sz="8" w:space="0" w:color="auto"/>
              <w:left w:val="single" w:sz="8" w:space="0" w:color="auto"/>
              <w:bottom w:val="single" w:sz="8" w:space="0" w:color="auto"/>
              <w:right w:val="single" w:sz="8" w:space="0" w:color="auto"/>
            </w:tcBorders>
            <w:vAlign w:val="center"/>
            <w:hideMark/>
          </w:tcPr>
          <w:p w14:paraId="0E54B8DF" w14:textId="77777777" w:rsidR="00994010" w:rsidRPr="00906B51" w:rsidRDefault="00994010" w:rsidP="007059DA">
            <w:pPr>
              <w:jc w:val="center"/>
              <w:rPr>
                <w:b/>
                <w:lang w:eastAsia="en-US"/>
              </w:rPr>
            </w:pPr>
          </w:p>
        </w:tc>
        <w:tc>
          <w:tcPr>
            <w:tcW w:w="1823" w:type="dxa"/>
            <w:vMerge/>
            <w:tcBorders>
              <w:top w:val="single" w:sz="8" w:space="0" w:color="auto"/>
              <w:left w:val="single" w:sz="8" w:space="0" w:color="auto"/>
              <w:bottom w:val="single" w:sz="8" w:space="0" w:color="auto"/>
              <w:right w:val="single" w:sz="8" w:space="0" w:color="auto"/>
            </w:tcBorders>
            <w:vAlign w:val="center"/>
            <w:hideMark/>
          </w:tcPr>
          <w:p w14:paraId="63450146" w14:textId="77777777" w:rsidR="00994010" w:rsidRPr="00906B51" w:rsidRDefault="00994010" w:rsidP="007059DA">
            <w:pPr>
              <w:jc w:val="center"/>
              <w:rPr>
                <w:b/>
                <w:lang w:eastAsia="en-US"/>
              </w:rPr>
            </w:pPr>
          </w:p>
        </w:tc>
        <w:tc>
          <w:tcPr>
            <w:tcW w:w="1936" w:type="dxa"/>
            <w:vMerge/>
            <w:tcBorders>
              <w:top w:val="single" w:sz="8" w:space="0" w:color="auto"/>
              <w:left w:val="single" w:sz="8" w:space="0" w:color="auto"/>
              <w:bottom w:val="single" w:sz="8" w:space="0" w:color="auto"/>
              <w:right w:val="single" w:sz="8" w:space="0" w:color="auto"/>
            </w:tcBorders>
            <w:vAlign w:val="center"/>
            <w:hideMark/>
          </w:tcPr>
          <w:p w14:paraId="694ED875" w14:textId="77777777" w:rsidR="00994010" w:rsidRPr="00906B51" w:rsidRDefault="00994010" w:rsidP="007059DA">
            <w:pPr>
              <w:jc w:val="center"/>
              <w:rPr>
                <w:b/>
                <w:lang w:eastAsia="en-US"/>
              </w:rPr>
            </w:pPr>
          </w:p>
        </w:tc>
        <w:tc>
          <w:tcPr>
            <w:tcW w:w="1332" w:type="dxa"/>
            <w:vMerge/>
            <w:tcBorders>
              <w:top w:val="single" w:sz="8" w:space="0" w:color="auto"/>
              <w:left w:val="single" w:sz="8" w:space="0" w:color="auto"/>
              <w:bottom w:val="single" w:sz="8" w:space="0" w:color="auto"/>
              <w:right w:val="single" w:sz="8" w:space="0" w:color="auto"/>
            </w:tcBorders>
            <w:vAlign w:val="center"/>
            <w:hideMark/>
          </w:tcPr>
          <w:p w14:paraId="10D2EE47" w14:textId="77777777" w:rsidR="00994010" w:rsidRPr="00906B51" w:rsidRDefault="00994010" w:rsidP="007059DA">
            <w:pPr>
              <w:jc w:val="center"/>
              <w:rPr>
                <w:b/>
                <w:lang w:eastAsia="en-US"/>
              </w:rPr>
            </w:pPr>
          </w:p>
        </w:tc>
        <w:tc>
          <w:tcPr>
            <w:tcW w:w="2306" w:type="dxa"/>
            <w:tcBorders>
              <w:top w:val="single" w:sz="8" w:space="0" w:color="auto"/>
              <w:left w:val="single" w:sz="8" w:space="0" w:color="auto"/>
              <w:bottom w:val="single" w:sz="8" w:space="0" w:color="auto"/>
              <w:right w:val="single" w:sz="8" w:space="0" w:color="auto"/>
            </w:tcBorders>
            <w:vAlign w:val="center"/>
            <w:hideMark/>
          </w:tcPr>
          <w:p w14:paraId="070BD13E" w14:textId="77777777" w:rsidR="00994010" w:rsidRPr="00906B51" w:rsidRDefault="00994010" w:rsidP="007059DA">
            <w:pPr>
              <w:keepNext/>
              <w:jc w:val="center"/>
              <w:rPr>
                <w:b/>
                <w:lang w:eastAsia="en-US"/>
              </w:rPr>
            </w:pPr>
            <w:r w:rsidRPr="00906B51">
              <w:rPr>
                <w:b/>
                <w:sz w:val="22"/>
                <w:szCs w:val="22"/>
                <w:lang w:eastAsia="en-US"/>
              </w:rPr>
              <w:t>минимальной обеспеченности</w:t>
            </w:r>
          </w:p>
        </w:tc>
        <w:tc>
          <w:tcPr>
            <w:tcW w:w="2439" w:type="dxa"/>
            <w:tcBorders>
              <w:top w:val="single" w:sz="8" w:space="0" w:color="auto"/>
              <w:left w:val="single" w:sz="8" w:space="0" w:color="auto"/>
              <w:bottom w:val="single" w:sz="8" w:space="0" w:color="auto"/>
              <w:right w:val="single" w:sz="8" w:space="0" w:color="auto"/>
            </w:tcBorders>
            <w:vAlign w:val="center"/>
            <w:hideMark/>
          </w:tcPr>
          <w:p w14:paraId="6B66FAE2" w14:textId="77777777" w:rsidR="00994010" w:rsidRPr="00906B51" w:rsidRDefault="00994010" w:rsidP="007059DA">
            <w:pPr>
              <w:keepNext/>
              <w:jc w:val="center"/>
              <w:rPr>
                <w:b/>
                <w:lang w:eastAsia="en-US"/>
              </w:rPr>
            </w:pPr>
            <w:r w:rsidRPr="00906B51">
              <w:rPr>
                <w:b/>
                <w:sz w:val="22"/>
                <w:szCs w:val="22"/>
                <w:lang w:eastAsia="en-US"/>
              </w:rPr>
              <w:t>максимальной территориальной доступности</w:t>
            </w:r>
          </w:p>
        </w:tc>
        <w:tc>
          <w:tcPr>
            <w:tcW w:w="2610" w:type="dxa"/>
            <w:vMerge/>
            <w:tcBorders>
              <w:top w:val="single" w:sz="8" w:space="0" w:color="auto"/>
              <w:left w:val="single" w:sz="8" w:space="0" w:color="auto"/>
              <w:bottom w:val="single" w:sz="8" w:space="0" w:color="auto"/>
              <w:right w:val="single" w:sz="8" w:space="0" w:color="auto"/>
            </w:tcBorders>
            <w:vAlign w:val="center"/>
            <w:hideMark/>
          </w:tcPr>
          <w:p w14:paraId="68B39541" w14:textId="77777777" w:rsidR="00994010" w:rsidRPr="00906B51" w:rsidRDefault="00994010" w:rsidP="007059DA">
            <w:pPr>
              <w:jc w:val="center"/>
              <w:rPr>
                <w:b/>
                <w:lang w:eastAsia="en-US"/>
              </w:rPr>
            </w:pPr>
          </w:p>
        </w:tc>
      </w:tr>
      <w:tr w:rsidR="00994010" w:rsidRPr="00906B51" w14:paraId="71A657B4" w14:textId="77777777" w:rsidTr="00A14772">
        <w:trPr>
          <w:jc w:val="center"/>
        </w:trPr>
        <w:tc>
          <w:tcPr>
            <w:tcW w:w="14592" w:type="dxa"/>
            <w:gridSpan w:val="7"/>
            <w:tcBorders>
              <w:top w:val="single" w:sz="8" w:space="0" w:color="auto"/>
              <w:left w:val="single" w:sz="8" w:space="0" w:color="auto"/>
              <w:bottom w:val="single" w:sz="8" w:space="0" w:color="auto"/>
              <w:right w:val="single" w:sz="8" w:space="0" w:color="auto"/>
            </w:tcBorders>
            <w:vAlign w:val="center"/>
            <w:hideMark/>
          </w:tcPr>
          <w:p w14:paraId="42FFFD54" w14:textId="77777777" w:rsidR="00994010" w:rsidRPr="00906B51" w:rsidRDefault="00994010" w:rsidP="007059DA">
            <w:pPr>
              <w:keepNext/>
              <w:autoSpaceDE w:val="0"/>
              <w:autoSpaceDN w:val="0"/>
              <w:adjustRightInd w:val="0"/>
              <w:jc w:val="center"/>
              <w:rPr>
                <w:rFonts w:eastAsia="Calibri"/>
                <w:b/>
                <w:color w:val="000000"/>
                <w:highlight w:val="yellow"/>
                <w:lang w:eastAsia="en-US"/>
              </w:rPr>
            </w:pPr>
            <w:r w:rsidRPr="00906B51">
              <w:rPr>
                <w:rFonts w:eastAsia="Calibri"/>
                <w:b/>
                <w:color w:val="000000"/>
                <w:sz w:val="22"/>
                <w:szCs w:val="22"/>
                <w:lang w:eastAsia="en-US"/>
              </w:rPr>
              <w:t>Объекты спорта и физической культуры</w:t>
            </w:r>
          </w:p>
        </w:tc>
      </w:tr>
      <w:tr w:rsidR="00A14772" w:rsidRPr="00906B51" w14:paraId="70FFD225" w14:textId="77777777" w:rsidTr="00A14772">
        <w:trPr>
          <w:jc w:val="center"/>
        </w:trPr>
        <w:tc>
          <w:tcPr>
            <w:tcW w:w="2146" w:type="dxa"/>
            <w:tcBorders>
              <w:top w:val="single" w:sz="8" w:space="0" w:color="auto"/>
              <w:left w:val="single" w:sz="8" w:space="0" w:color="auto"/>
              <w:bottom w:val="single" w:sz="8" w:space="0" w:color="auto"/>
              <w:right w:val="single" w:sz="8" w:space="0" w:color="auto"/>
            </w:tcBorders>
            <w:vAlign w:val="center"/>
          </w:tcPr>
          <w:p w14:paraId="252758D4" w14:textId="6B1AA4DA" w:rsidR="00A14772" w:rsidRPr="008B0DF8" w:rsidRDefault="00A14772" w:rsidP="00A14772">
            <w:pPr>
              <w:jc w:val="center"/>
              <w:rPr>
                <w:b/>
                <w:bCs/>
              </w:rPr>
            </w:pPr>
            <w:r w:rsidRPr="008B0DF8">
              <w:rPr>
                <w:b/>
                <w:bCs/>
                <w:sz w:val="22"/>
                <w:szCs w:val="22"/>
              </w:rPr>
              <w:t xml:space="preserve">Плоскостное </w:t>
            </w:r>
            <w:r>
              <w:rPr>
                <w:b/>
                <w:bCs/>
                <w:sz w:val="22"/>
                <w:szCs w:val="22"/>
              </w:rPr>
              <w:t xml:space="preserve">спортивное </w:t>
            </w:r>
            <w:r w:rsidRPr="008B0DF8">
              <w:rPr>
                <w:b/>
                <w:bCs/>
                <w:sz w:val="22"/>
                <w:szCs w:val="22"/>
              </w:rPr>
              <w:t>сооружение</w:t>
            </w:r>
            <w:r>
              <w:rPr>
                <w:b/>
                <w:bCs/>
                <w:sz w:val="22"/>
                <w:szCs w:val="22"/>
              </w:rPr>
              <w:t xml:space="preserve"> </w:t>
            </w:r>
          </w:p>
        </w:tc>
        <w:tc>
          <w:tcPr>
            <w:tcW w:w="1823" w:type="dxa"/>
            <w:tcBorders>
              <w:top w:val="single" w:sz="8" w:space="0" w:color="auto"/>
              <w:left w:val="single" w:sz="8" w:space="0" w:color="auto"/>
              <w:bottom w:val="single" w:sz="8" w:space="0" w:color="auto"/>
              <w:right w:val="single" w:sz="8" w:space="0" w:color="auto"/>
            </w:tcBorders>
          </w:tcPr>
          <w:p w14:paraId="71877369" w14:textId="22F43D9E" w:rsidR="00A14772" w:rsidRPr="008B0DF8" w:rsidRDefault="00A14772" w:rsidP="00A14772">
            <w:pPr>
              <w:autoSpaceDE w:val="0"/>
              <w:autoSpaceDN w:val="0"/>
              <w:adjustRightInd w:val="0"/>
              <w:jc w:val="center"/>
            </w:pPr>
            <w:r>
              <w:rPr>
                <w:sz w:val="22"/>
                <w:szCs w:val="22"/>
              </w:rPr>
              <w:t>с</w:t>
            </w:r>
            <w:r w:rsidRPr="00CE6316">
              <w:rPr>
                <w:sz w:val="22"/>
                <w:szCs w:val="22"/>
              </w:rPr>
              <w:t xml:space="preserve">. Старый </w:t>
            </w:r>
            <w:proofErr w:type="spellStart"/>
            <w:r w:rsidRPr="00CE6316">
              <w:rPr>
                <w:sz w:val="22"/>
                <w:szCs w:val="22"/>
              </w:rPr>
              <w:t>Тартас</w:t>
            </w:r>
            <w:proofErr w:type="spellEnd"/>
            <w:r w:rsidRPr="00CE6316">
              <w:rPr>
                <w:sz w:val="22"/>
                <w:szCs w:val="22"/>
              </w:rPr>
              <w:t>, ул. Школьная, дом 17</w:t>
            </w:r>
          </w:p>
        </w:tc>
        <w:tc>
          <w:tcPr>
            <w:tcW w:w="1936" w:type="dxa"/>
            <w:tcBorders>
              <w:top w:val="single" w:sz="8" w:space="0" w:color="auto"/>
              <w:left w:val="single" w:sz="8" w:space="0" w:color="auto"/>
              <w:bottom w:val="single" w:sz="8" w:space="0" w:color="auto"/>
              <w:right w:val="single" w:sz="8" w:space="0" w:color="auto"/>
            </w:tcBorders>
            <w:vAlign w:val="center"/>
          </w:tcPr>
          <w:p w14:paraId="74637E66" w14:textId="18675243" w:rsidR="00A14772" w:rsidRDefault="00A14772" w:rsidP="00A14772">
            <w:pPr>
              <w:autoSpaceDE w:val="0"/>
              <w:autoSpaceDN w:val="0"/>
              <w:adjustRightInd w:val="0"/>
              <w:jc w:val="center"/>
              <w:rPr>
                <w:rFonts w:eastAsia="Calibri"/>
                <w:color w:val="000000"/>
                <w:lang w:eastAsia="en-US"/>
              </w:rPr>
            </w:pPr>
            <w:r w:rsidRPr="006A3027">
              <w:rPr>
                <w:rFonts w:eastAsia="Calibri"/>
                <w:color w:val="000000"/>
                <w:sz w:val="22"/>
                <w:szCs w:val="22"/>
                <w:lang w:eastAsia="en-US"/>
              </w:rPr>
              <w:t>открытая спортивная площадка, с футбольным и волейбольным полем</w:t>
            </w:r>
            <w:r>
              <w:rPr>
                <w:rFonts w:eastAsia="Calibri"/>
                <w:color w:val="000000"/>
                <w:sz w:val="22"/>
                <w:szCs w:val="22"/>
                <w:lang w:eastAsia="en-US"/>
              </w:rPr>
              <w:t xml:space="preserve"> при </w:t>
            </w:r>
            <w:proofErr w:type="spellStart"/>
            <w:r w:rsidRPr="00A14772">
              <w:rPr>
                <w:rFonts w:eastAsia="Calibri"/>
                <w:color w:val="000000"/>
                <w:sz w:val="22"/>
                <w:szCs w:val="22"/>
                <w:lang w:eastAsia="en-US"/>
              </w:rPr>
              <w:t>МКОУ</w:t>
            </w:r>
            <w:proofErr w:type="spellEnd"/>
            <w:r w:rsidRPr="00A14772">
              <w:rPr>
                <w:rFonts w:eastAsia="Calibri"/>
                <w:color w:val="000000"/>
                <w:sz w:val="22"/>
                <w:szCs w:val="22"/>
                <w:lang w:eastAsia="en-US"/>
              </w:rPr>
              <w:t xml:space="preserve"> Старо-</w:t>
            </w:r>
            <w:proofErr w:type="spellStart"/>
            <w:r w:rsidRPr="00A14772">
              <w:rPr>
                <w:rFonts w:eastAsia="Calibri"/>
                <w:color w:val="000000"/>
                <w:sz w:val="22"/>
                <w:szCs w:val="22"/>
                <w:lang w:eastAsia="en-US"/>
              </w:rPr>
              <w:t>Тартасская</w:t>
            </w:r>
            <w:proofErr w:type="spellEnd"/>
            <w:r w:rsidRPr="00A14772">
              <w:rPr>
                <w:rFonts w:eastAsia="Calibri"/>
                <w:color w:val="000000"/>
                <w:sz w:val="22"/>
                <w:szCs w:val="22"/>
                <w:lang w:eastAsia="en-US"/>
              </w:rPr>
              <w:t xml:space="preserve"> основная общеобразовательная школа Венгеровского района Новосибирской области</w:t>
            </w:r>
          </w:p>
        </w:tc>
        <w:tc>
          <w:tcPr>
            <w:tcW w:w="1332" w:type="dxa"/>
            <w:tcBorders>
              <w:top w:val="single" w:sz="8" w:space="0" w:color="auto"/>
              <w:left w:val="single" w:sz="8" w:space="0" w:color="auto"/>
              <w:bottom w:val="single" w:sz="8" w:space="0" w:color="auto"/>
              <w:right w:val="single" w:sz="8" w:space="0" w:color="auto"/>
            </w:tcBorders>
            <w:vAlign w:val="center"/>
          </w:tcPr>
          <w:p w14:paraId="27F5079E" w14:textId="3E0C436F" w:rsidR="00A14772" w:rsidRDefault="00A14772" w:rsidP="00A14772">
            <w:pPr>
              <w:autoSpaceDE w:val="0"/>
              <w:autoSpaceDN w:val="0"/>
              <w:adjustRightInd w:val="0"/>
              <w:jc w:val="center"/>
              <w:rPr>
                <w:rFonts w:eastAsia="Calibri"/>
                <w:color w:val="000000"/>
                <w:lang w:eastAsia="en-US"/>
              </w:rPr>
            </w:pPr>
            <w:r>
              <w:rPr>
                <w:rFonts w:eastAsia="Calibri"/>
                <w:color w:val="000000"/>
                <w:sz w:val="22"/>
                <w:szCs w:val="22"/>
                <w:lang w:eastAsia="en-US"/>
              </w:rPr>
              <w:t>–</w:t>
            </w:r>
          </w:p>
        </w:tc>
        <w:tc>
          <w:tcPr>
            <w:tcW w:w="2306" w:type="dxa"/>
            <w:tcBorders>
              <w:top w:val="single" w:sz="8" w:space="0" w:color="auto"/>
              <w:left w:val="single" w:sz="8" w:space="0" w:color="auto"/>
              <w:bottom w:val="single" w:sz="8" w:space="0" w:color="auto"/>
              <w:right w:val="single" w:sz="8" w:space="0" w:color="auto"/>
            </w:tcBorders>
            <w:vAlign w:val="center"/>
          </w:tcPr>
          <w:p w14:paraId="7E31F5E9" w14:textId="6CCEE298" w:rsidR="00A14772" w:rsidRPr="00906B51" w:rsidRDefault="00A14772" w:rsidP="00A14772">
            <w:pPr>
              <w:autoSpaceDE w:val="0"/>
              <w:autoSpaceDN w:val="0"/>
              <w:adjustRightInd w:val="0"/>
              <w:jc w:val="center"/>
              <w:rPr>
                <w:rFonts w:eastAsia="Calibri"/>
                <w:color w:val="000000"/>
                <w:lang w:eastAsia="en-US"/>
              </w:rPr>
            </w:pPr>
            <w:r w:rsidRPr="00906B51">
              <w:rPr>
                <w:sz w:val="22"/>
                <w:szCs w:val="22"/>
                <w:lang w:eastAsia="en-US"/>
              </w:rPr>
              <w:t xml:space="preserve">1950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5DB3F0B7" w14:textId="57D7CF70" w:rsidR="00A14772" w:rsidRPr="00906B51" w:rsidRDefault="00A14772" w:rsidP="00A14772">
            <w:pPr>
              <w:autoSpaceDE w:val="0"/>
              <w:autoSpaceDN w:val="0"/>
              <w:adjustRightInd w:val="0"/>
              <w:jc w:val="center"/>
              <w:rPr>
                <w:lang w:eastAsia="en-US"/>
              </w:rPr>
            </w:pPr>
            <w:r w:rsidRPr="00906B51">
              <w:rPr>
                <w:sz w:val="22"/>
                <w:szCs w:val="22"/>
                <w:lang w:eastAsia="en-US"/>
              </w:rPr>
              <w:t>размещение в пределах транспортной доступности</w:t>
            </w:r>
          </w:p>
        </w:tc>
        <w:tc>
          <w:tcPr>
            <w:tcW w:w="2610" w:type="dxa"/>
            <w:tcBorders>
              <w:top w:val="single" w:sz="8" w:space="0" w:color="auto"/>
              <w:left w:val="single" w:sz="8" w:space="0" w:color="auto"/>
              <w:bottom w:val="single" w:sz="8" w:space="0" w:color="auto"/>
              <w:right w:val="single" w:sz="8" w:space="0" w:color="auto"/>
            </w:tcBorders>
            <w:vAlign w:val="center"/>
          </w:tcPr>
          <w:p w14:paraId="5B268D19" w14:textId="44BF86A1" w:rsidR="00A14772" w:rsidRPr="001A53ED" w:rsidRDefault="00A14772" w:rsidP="00A14772">
            <w:pPr>
              <w:autoSpaceDE w:val="0"/>
              <w:autoSpaceDN w:val="0"/>
              <w:adjustRightInd w:val="0"/>
              <w:jc w:val="center"/>
              <w:rPr>
                <w:rFonts w:eastAsia="Calibri"/>
                <w:color w:val="000000"/>
                <w:lang w:eastAsia="en-US"/>
              </w:rPr>
            </w:pPr>
            <w:r>
              <w:rPr>
                <w:rFonts w:eastAsia="Calibri"/>
                <w:color w:val="000000"/>
                <w:sz w:val="22"/>
                <w:szCs w:val="22"/>
                <w:lang w:eastAsia="en-US"/>
              </w:rPr>
              <w:t>Требуется размещение</w:t>
            </w:r>
          </w:p>
        </w:tc>
      </w:tr>
      <w:tr w:rsidR="006A3027" w:rsidRPr="00906B51" w14:paraId="7BEB8BD6" w14:textId="77777777" w:rsidTr="00A14772">
        <w:trPr>
          <w:jc w:val="center"/>
        </w:trPr>
        <w:tc>
          <w:tcPr>
            <w:tcW w:w="2146" w:type="dxa"/>
            <w:tcBorders>
              <w:top w:val="single" w:sz="8" w:space="0" w:color="auto"/>
              <w:left w:val="single" w:sz="8" w:space="0" w:color="auto"/>
              <w:bottom w:val="single" w:sz="8" w:space="0" w:color="auto"/>
              <w:right w:val="single" w:sz="8" w:space="0" w:color="auto"/>
            </w:tcBorders>
            <w:vAlign w:val="center"/>
            <w:hideMark/>
          </w:tcPr>
          <w:p w14:paraId="11960117" w14:textId="507B9132" w:rsidR="006A3027" w:rsidRPr="008B0DF8" w:rsidRDefault="006A3027" w:rsidP="006A3027">
            <w:pPr>
              <w:jc w:val="center"/>
              <w:rPr>
                <w:b/>
                <w:bCs/>
              </w:rPr>
            </w:pPr>
            <w:r w:rsidRPr="008B0DF8">
              <w:rPr>
                <w:b/>
                <w:bCs/>
                <w:sz w:val="22"/>
                <w:szCs w:val="22"/>
              </w:rPr>
              <w:t>Спортивный зал</w:t>
            </w:r>
          </w:p>
        </w:tc>
        <w:tc>
          <w:tcPr>
            <w:tcW w:w="1823" w:type="dxa"/>
            <w:tcBorders>
              <w:top w:val="single" w:sz="8" w:space="0" w:color="auto"/>
              <w:left w:val="single" w:sz="8" w:space="0" w:color="auto"/>
              <w:bottom w:val="single" w:sz="8" w:space="0" w:color="auto"/>
              <w:right w:val="single" w:sz="8" w:space="0" w:color="auto"/>
            </w:tcBorders>
          </w:tcPr>
          <w:p w14:paraId="42B49890" w14:textId="2399ED7B" w:rsidR="006A3027" w:rsidRPr="008B0DF8" w:rsidRDefault="00A14772" w:rsidP="006A3027">
            <w:pPr>
              <w:autoSpaceDE w:val="0"/>
              <w:autoSpaceDN w:val="0"/>
              <w:adjustRightInd w:val="0"/>
              <w:jc w:val="center"/>
            </w:pPr>
            <w:r w:rsidRPr="00A14772">
              <w:rPr>
                <w:sz w:val="22"/>
                <w:szCs w:val="22"/>
              </w:rPr>
              <w:t xml:space="preserve">с. Старый </w:t>
            </w:r>
            <w:proofErr w:type="spellStart"/>
            <w:r w:rsidRPr="00A14772">
              <w:rPr>
                <w:sz w:val="22"/>
                <w:szCs w:val="22"/>
              </w:rPr>
              <w:t>Тартасс</w:t>
            </w:r>
            <w:proofErr w:type="spellEnd"/>
            <w:r w:rsidRPr="00A14772">
              <w:rPr>
                <w:sz w:val="22"/>
                <w:szCs w:val="22"/>
              </w:rPr>
              <w:t>, ул. Школьная, дом 17</w:t>
            </w:r>
          </w:p>
        </w:tc>
        <w:tc>
          <w:tcPr>
            <w:tcW w:w="1936" w:type="dxa"/>
            <w:tcBorders>
              <w:top w:val="single" w:sz="8" w:space="0" w:color="auto"/>
              <w:left w:val="single" w:sz="8" w:space="0" w:color="auto"/>
              <w:bottom w:val="single" w:sz="8" w:space="0" w:color="auto"/>
              <w:right w:val="single" w:sz="8" w:space="0" w:color="auto"/>
            </w:tcBorders>
            <w:vAlign w:val="center"/>
          </w:tcPr>
          <w:p w14:paraId="254D918C" w14:textId="75840ACB" w:rsidR="006A3027" w:rsidRPr="00906B51" w:rsidRDefault="00A14772" w:rsidP="006A3027">
            <w:pPr>
              <w:autoSpaceDE w:val="0"/>
              <w:autoSpaceDN w:val="0"/>
              <w:adjustRightInd w:val="0"/>
              <w:jc w:val="center"/>
              <w:rPr>
                <w:rFonts w:eastAsia="Calibri"/>
                <w:color w:val="000000"/>
                <w:lang w:eastAsia="en-US"/>
              </w:rPr>
            </w:pPr>
            <w:r>
              <w:rPr>
                <w:rFonts w:eastAsia="Calibri"/>
                <w:color w:val="000000"/>
                <w:sz w:val="22"/>
                <w:szCs w:val="22"/>
                <w:lang w:eastAsia="en-US"/>
              </w:rPr>
              <w:t xml:space="preserve">при </w:t>
            </w:r>
            <w:proofErr w:type="spellStart"/>
            <w:r w:rsidRPr="00A14772">
              <w:rPr>
                <w:rFonts w:eastAsia="Calibri"/>
                <w:color w:val="000000"/>
                <w:sz w:val="22"/>
                <w:szCs w:val="22"/>
                <w:lang w:eastAsia="en-US"/>
              </w:rPr>
              <w:t>МКОУ</w:t>
            </w:r>
            <w:proofErr w:type="spellEnd"/>
            <w:r w:rsidRPr="00A14772">
              <w:rPr>
                <w:rFonts w:eastAsia="Calibri"/>
                <w:color w:val="000000"/>
                <w:sz w:val="22"/>
                <w:szCs w:val="22"/>
                <w:lang w:eastAsia="en-US"/>
              </w:rPr>
              <w:t xml:space="preserve"> Старо-</w:t>
            </w:r>
            <w:proofErr w:type="spellStart"/>
            <w:r w:rsidRPr="00A14772">
              <w:rPr>
                <w:rFonts w:eastAsia="Calibri"/>
                <w:color w:val="000000"/>
                <w:sz w:val="22"/>
                <w:szCs w:val="22"/>
                <w:lang w:eastAsia="en-US"/>
              </w:rPr>
              <w:t>Тартасская</w:t>
            </w:r>
            <w:proofErr w:type="spellEnd"/>
            <w:r w:rsidRPr="00A14772">
              <w:rPr>
                <w:rFonts w:eastAsia="Calibri"/>
                <w:color w:val="000000"/>
                <w:sz w:val="22"/>
                <w:szCs w:val="22"/>
                <w:lang w:eastAsia="en-US"/>
              </w:rPr>
              <w:t xml:space="preserve"> основная общеобразовательная школа Венгеровского района Новосибирской области</w:t>
            </w:r>
          </w:p>
        </w:tc>
        <w:tc>
          <w:tcPr>
            <w:tcW w:w="1332" w:type="dxa"/>
            <w:tcBorders>
              <w:top w:val="single" w:sz="8" w:space="0" w:color="auto"/>
              <w:left w:val="single" w:sz="8" w:space="0" w:color="auto"/>
              <w:bottom w:val="single" w:sz="8" w:space="0" w:color="auto"/>
              <w:right w:val="single" w:sz="8" w:space="0" w:color="auto"/>
            </w:tcBorders>
            <w:vAlign w:val="center"/>
            <w:hideMark/>
          </w:tcPr>
          <w:p w14:paraId="2BD57B68" w14:textId="37B20D39" w:rsidR="006A3027" w:rsidRPr="00906B51" w:rsidRDefault="006A3027" w:rsidP="006A3027">
            <w:pPr>
              <w:autoSpaceDE w:val="0"/>
              <w:autoSpaceDN w:val="0"/>
              <w:adjustRightInd w:val="0"/>
              <w:jc w:val="center"/>
              <w:rPr>
                <w:rFonts w:eastAsia="Calibri"/>
                <w:color w:val="000000"/>
                <w:lang w:eastAsia="en-US"/>
              </w:rPr>
            </w:pPr>
            <w:r>
              <w:rPr>
                <w:rFonts w:eastAsia="Calibri"/>
                <w:color w:val="000000"/>
                <w:sz w:val="22"/>
                <w:szCs w:val="22"/>
                <w:lang w:eastAsia="en-US"/>
              </w:rPr>
              <w:t>–</w:t>
            </w:r>
          </w:p>
        </w:tc>
        <w:tc>
          <w:tcPr>
            <w:tcW w:w="2306" w:type="dxa"/>
            <w:tcBorders>
              <w:top w:val="single" w:sz="8" w:space="0" w:color="auto"/>
              <w:left w:val="single" w:sz="8" w:space="0" w:color="auto"/>
              <w:bottom w:val="single" w:sz="8" w:space="0" w:color="auto"/>
              <w:right w:val="single" w:sz="8" w:space="0" w:color="auto"/>
            </w:tcBorders>
            <w:vAlign w:val="center"/>
            <w:hideMark/>
          </w:tcPr>
          <w:p w14:paraId="37EC0C90" w14:textId="77777777" w:rsidR="006A3027" w:rsidRPr="00906B51" w:rsidRDefault="006A3027" w:rsidP="006A3027">
            <w:pPr>
              <w:autoSpaceDE w:val="0"/>
              <w:autoSpaceDN w:val="0"/>
              <w:adjustRightInd w:val="0"/>
              <w:jc w:val="center"/>
              <w:rPr>
                <w:lang w:eastAsia="en-US"/>
              </w:rPr>
            </w:pPr>
            <w:r w:rsidRPr="00906B51">
              <w:rPr>
                <w:rFonts w:eastAsia="Calibri"/>
                <w:color w:val="000000"/>
                <w:sz w:val="22"/>
                <w:szCs w:val="22"/>
                <w:lang w:eastAsia="en-US"/>
              </w:rPr>
              <w:t>70 кв.м. площади пола на 1 тыс. человек</w:t>
            </w:r>
          </w:p>
        </w:tc>
        <w:tc>
          <w:tcPr>
            <w:tcW w:w="2439" w:type="dxa"/>
            <w:tcBorders>
              <w:top w:val="single" w:sz="8" w:space="0" w:color="auto"/>
              <w:left w:val="single" w:sz="8" w:space="0" w:color="auto"/>
              <w:bottom w:val="single" w:sz="8" w:space="0" w:color="auto"/>
              <w:right w:val="single" w:sz="8" w:space="0" w:color="auto"/>
            </w:tcBorders>
            <w:vAlign w:val="center"/>
            <w:hideMark/>
          </w:tcPr>
          <w:p w14:paraId="75AACA99" w14:textId="77777777" w:rsidR="006A3027" w:rsidRPr="00906B51" w:rsidRDefault="006A3027" w:rsidP="006A3027">
            <w:pPr>
              <w:autoSpaceDE w:val="0"/>
              <w:autoSpaceDN w:val="0"/>
              <w:adjustRightInd w:val="0"/>
              <w:jc w:val="center"/>
              <w:rPr>
                <w:highlight w:val="yellow"/>
                <w:lang w:eastAsia="en-US"/>
              </w:rPr>
            </w:pPr>
            <w:r w:rsidRPr="00906B51">
              <w:rPr>
                <w:sz w:val="22"/>
                <w:szCs w:val="22"/>
                <w:lang w:eastAsia="en-US"/>
              </w:rPr>
              <w:t>размещение в пределах транспортной доступности</w:t>
            </w:r>
          </w:p>
        </w:tc>
        <w:tc>
          <w:tcPr>
            <w:tcW w:w="2610" w:type="dxa"/>
            <w:tcBorders>
              <w:top w:val="single" w:sz="8" w:space="0" w:color="auto"/>
              <w:left w:val="single" w:sz="8" w:space="0" w:color="auto"/>
              <w:bottom w:val="single" w:sz="8" w:space="0" w:color="auto"/>
              <w:right w:val="single" w:sz="8" w:space="0" w:color="auto"/>
            </w:tcBorders>
            <w:vAlign w:val="center"/>
            <w:hideMark/>
          </w:tcPr>
          <w:p w14:paraId="342B4B11" w14:textId="5A323FB7" w:rsidR="006A3027" w:rsidRPr="00906B51" w:rsidRDefault="006A3027" w:rsidP="006A3027">
            <w:pPr>
              <w:autoSpaceDE w:val="0"/>
              <w:autoSpaceDN w:val="0"/>
              <w:adjustRightInd w:val="0"/>
              <w:jc w:val="center"/>
              <w:rPr>
                <w:rFonts w:eastAsia="Calibri"/>
                <w:color w:val="000000"/>
                <w:highlight w:val="yellow"/>
                <w:lang w:eastAsia="en-US"/>
              </w:rPr>
            </w:pPr>
            <w:r w:rsidRPr="001A53ED">
              <w:rPr>
                <w:rFonts w:eastAsia="Calibri"/>
                <w:color w:val="000000"/>
                <w:sz w:val="22"/>
                <w:szCs w:val="22"/>
                <w:lang w:eastAsia="en-US"/>
              </w:rPr>
              <w:t>Размещение не требуется</w:t>
            </w:r>
          </w:p>
        </w:tc>
      </w:tr>
      <w:tr w:rsidR="008B0DF8" w:rsidRPr="00906B51" w14:paraId="103E15E8" w14:textId="77777777" w:rsidTr="00A14772">
        <w:trPr>
          <w:jc w:val="center"/>
        </w:trPr>
        <w:tc>
          <w:tcPr>
            <w:tcW w:w="14592" w:type="dxa"/>
            <w:gridSpan w:val="7"/>
            <w:tcBorders>
              <w:top w:val="single" w:sz="8" w:space="0" w:color="auto"/>
              <w:left w:val="single" w:sz="8" w:space="0" w:color="auto"/>
              <w:bottom w:val="single" w:sz="8" w:space="0" w:color="auto"/>
              <w:right w:val="single" w:sz="8" w:space="0" w:color="auto"/>
            </w:tcBorders>
            <w:vAlign w:val="center"/>
            <w:hideMark/>
          </w:tcPr>
          <w:p w14:paraId="16608795" w14:textId="77777777" w:rsidR="008B0DF8" w:rsidRPr="00906B51" w:rsidRDefault="008B0DF8" w:rsidP="007059DA">
            <w:pPr>
              <w:keepNext/>
              <w:autoSpaceDE w:val="0"/>
              <w:autoSpaceDN w:val="0"/>
              <w:adjustRightInd w:val="0"/>
              <w:jc w:val="center"/>
              <w:rPr>
                <w:rFonts w:eastAsia="Calibri"/>
                <w:b/>
                <w:color w:val="000000"/>
                <w:highlight w:val="yellow"/>
                <w:lang w:eastAsia="en-US"/>
              </w:rPr>
            </w:pPr>
            <w:r w:rsidRPr="00906B51">
              <w:rPr>
                <w:rFonts w:eastAsia="Calibri"/>
                <w:b/>
                <w:color w:val="000000"/>
                <w:sz w:val="22"/>
                <w:szCs w:val="22"/>
                <w:lang w:eastAsia="en-US"/>
              </w:rPr>
              <w:t>Учреждения культуры</w:t>
            </w:r>
          </w:p>
        </w:tc>
      </w:tr>
      <w:tr w:rsidR="00A14772" w:rsidRPr="00906B51" w14:paraId="71A49EE1" w14:textId="77777777" w:rsidTr="00881728">
        <w:trPr>
          <w:jc w:val="center"/>
        </w:trPr>
        <w:tc>
          <w:tcPr>
            <w:tcW w:w="2146" w:type="dxa"/>
            <w:tcBorders>
              <w:bottom w:val="single" w:sz="4" w:space="0" w:color="auto"/>
            </w:tcBorders>
            <w:vAlign w:val="center"/>
          </w:tcPr>
          <w:p w14:paraId="38DB104A" w14:textId="0BB04C54" w:rsidR="00A14772" w:rsidRPr="0021205F" w:rsidRDefault="00A14772" w:rsidP="00A14772">
            <w:pPr>
              <w:jc w:val="center"/>
              <w:rPr>
                <w:b/>
                <w:bCs/>
              </w:rPr>
            </w:pPr>
            <w:proofErr w:type="spellStart"/>
            <w:r w:rsidRPr="0021205F">
              <w:rPr>
                <w:b/>
                <w:bCs/>
                <w:sz w:val="22"/>
                <w:szCs w:val="22"/>
              </w:rPr>
              <w:t>МКУК</w:t>
            </w:r>
            <w:proofErr w:type="spellEnd"/>
            <w:r w:rsidRPr="0021205F">
              <w:rPr>
                <w:b/>
                <w:bCs/>
                <w:sz w:val="22"/>
                <w:szCs w:val="22"/>
              </w:rPr>
              <w:t xml:space="preserve"> «</w:t>
            </w:r>
            <w:proofErr w:type="spellStart"/>
            <w:r w:rsidRPr="0021205F">
              <w:rPr>
                <w:b/>
                <w:bCs/>
                <w:sz w:val="22"/>
                <w:szCs w:val="22"/>
              </w:rPr>
              <w:t>Новотартасский</w:t>
            </w:r>
            <w:proofErr w:type="spellEnd"/>
            <w:r w:rsidRPr="0021205F">
              <w:rPr>
                <w:b/>
                <w:bCs/>
                <w:sz w:val="22"/>
                <w:szCs w:val="22"/>
              </w:rPr>
              <w:t xml:space="preserve"> центр культуры»</w:t>
            </w:r>
          </w:p>
        </w:tc>
        <w:tc>
          <w:tcPr>
            <w:tcW w:w="1823" w:type="dxa"/>
            <w:tcBorders>
              <w:bottom w:val="single" w:sz="4" w:space="0" w:color="auto"/>
            </w:tcBorders>
            <w:vAlign w:val="center"/>
          </w:tcPr>
          <w:p w14:paraId="056CF608" w14:textId="77777777" w:rsidR="00A14772" w:rsidRPr="0021205F" w:rsidRDefault="00A14772" w:rsidP="00A14772">
            <w:pPr>
              <w:jc w:val="center"/>
            </w:pPr>
            <w:r w:rsidRPr="0021205F">
              <w:rPr>
                <w:sz w:val="22"/>
                <w:szCs w:val="22"/>
              </w:rPr>
              <w:t xml:space="preserve">с. Новый </w:t>
            </w:r>
            <w:proofErr w:type="spellStart"/>
            <w:r w:rsidRPr="0021205F">
              <w:rPr>
                <w:sz w:val="22"/>
                <w:szCs w:val="22"/>
              </w:rPr>
              <w:t>Тартас</w:t>
            </w:r>
            <w:proofErr w:type="spellEnd"/>
            <w:r w:rsidRPr="0021205F">
              <w:rPr>
                <w:sz w:val="22"/>
                <w:szCs w:val="22"/>
              </w:rPr>
              <w:t>,</w:t>
            </w:r>
          </w:p>
          <w:p w14:paraId="470CCAC3" w14:textId="40273745" w:rsidR="00A14772" w:rsidRPr="0021205F" w:rsidRDefault="00A14772" w:rsidP="00A14772">
            <w:pPr>
              <w:autoSpaceDE w:val="0"/>
              <w:autoSpaceDN w:val="0"/>
              <w:adjustRightInd w:val="0"/>
              <w:jc w:val="center"/>
            </w:pPr>
            <w:r w:rsidRPr="0021205F">
              <w:rPr>
                <w:sz w:val="22"/>
                <w:szCs w:val="22"/>
              </w:rPr>
              <w:t xml:space="preserve"> ул. Чкалова, 43</w:t>
            </w:r>
          </w:p>
        </w:tc>
        <w:tc>
          <w:tcPr>
            <w:tcW w:w="1936" w:type="dxa"/>
            <w:tcBorders>
              <w:top w:val="single" w:sz="8" w:space="0" w:color="auto"/>
              <w:left w:val="single" w:sz="8" w:space="0" w:color="auto"/>
              <w:bottom w:val="single" w:sz="8" w:space="0" w:color="auto"/>
              <w:right w:val="single" w:sz="8" w:space="0" w:color="auto"/>
            </w:tcBorders>
            <w:vAlign w:val="center"/>
          </w:tcPr>
          <w:p w14:paraId="50CB798C" w14:textId="6DBEEF96" w:rsidR="00A14772" w:rsidRPr="0021205F" w:rsidRDefault="00A14772" w:rsidP="00A14772">
            <w:pPr>
              <w:autoSpaceDE w:val="0"/>
              <w:autoSpaceDN w:val="0"/>
              <w:adjustRightInd w:val="0"/>
              <w:jc w:val="center"/>
              <w:rPr>
                <w:rFonts w:eastAsia="Calibri"/>
                <w:color w:val="000000"/>
                <w:lang w:eastAsia="en-US"/>
              </w:rPr>
            </w:pPr>
            <w:r w:rsidRPr="0021205F">
              <w:rPr>
                <w:sz w:val="22"/>
                <w:szCs w:val="22"/>
              </w:rPr>
              <w:t xml:space="preserve">Состояние удовлетворительное, год постройки - </w:t>
            </w:r>
            <w:r w:rsidR="00D210B2">
              <w:rPr>
                <w:sz w:val="22"/>
                <w:szCs w:val="22"/>
              </w:rPr>
              <w:lastRenderedPageBreak/>
              <w:t>1945</w:t>
            </w:r>
          </w:p>
        </w:tc>
        <w:tc>
          <w:tcPr>
            <w:tcW w:w="1332" w:type="dxa"/>
            <w:tcBorders>
              <w:top w:val="single" w:sz="8" w:space="0" w:color="auto"/>
              <w:left w:val="single" w:sz="8" w:space="0" w:color="auto"/>
              <w:bottom w:val="single" w:sz="8" w:space="0" w:color="auto"/>
              <w:right w:val="single" w:sz="8" w:space="0" w:color="auto"/>
            </w:tcBorders>
            <w:vAlign w:val="center"/>
          </w:tcPr>
          <w:p w14:paraId="2902E07A" w14:textId="04297667" w:rsidR="00A14772" w:rsidRPr="005D641B" w:rsidRDefault="00A14772" w:rsidP="00A14772">
            <w:pPr>
              <w:autoSpaceDE w:val="0"/>
              <w:autoSpaceDN w:val="0"/>
              <w:adjustRightInd w:val="0"/>
              <w:jc w:val="center"/>
              <w:rPr>
                <w:lang w:eastAsia="en-US"/>
              </w:rPr>
            </w:pPr>
            <w:r w:rsidRPr="005D641B">
              <w:rPr>
                <w:rFonts w:eastAsia="Calibri"/>
                <w:sz w:val="22"/>
                <w:szCs w:val="22"/>
                <w:lang w:eastAsia="en-US"/>
              </w:rPr>
              <w:lastRenderedPageBreak/>
              <w:t xml:space="preserve">Вместимость </w:t>
            </w:r>
            <w:r>
              <w:rPr>
                <w:rFonts w:eastAsia="Calibri"/>
                <w:sz w:val="22"/>
                <w:szCs w:val="22"/>
                <w:lang w:eastAsia="en-US"/>
              </w:rPr>
              <w:t>120</w:t>
            </w:r>
            <w:r w:rsidRPr="005D641B">
              <w:rPr>
                <w:rFonts w:eastAsia="Calibri"/>
                <w:sz w:val="22"/>
                <w:szCs w:val="22"/>
                <w:lang w:eastAsia="en-US"/>
              </w:rPr>
              <w:t xml:space="preserve"> </w:t>
            </w:r>
            <w:r>
              <w:rPr>
                <w:rFonts w:eastAsia="Calibri"/>
                <w:sz w:val="22"/>
                <w:szCs w:val="22"/>
                <w:lang w:eastAsia="en-US"/>
              </w:rPr>
              <w:t>мест</w:t>
            </w:r>
          </w:p>
        </w:tc>
        <w:tc>
          <w:tcPr>
            <w:tcW w:w="2306" w:type="dxa"/>
            <w:tcBorders>
              <w:top w:val="single" w:sz="8" w:space="0" w:color="auto"/>
              <w:left w:val="single" w:sz="8" w:space="0" w:color="auto"/>
              <w:bottom w:val="single" w:sz="8" w:space="0" w:color="auto"/>
              <w:right w:val="single" w:sz="8" w:space="0" w:color="auto"/>
            </w:tcBorders>
            <w:vAlign w:val="center"/>
            <w:hideMark/>
          </w:tcPr>
          <w:p w14:paraId="6E6A8262" w14:textId="7C7293C7" w:rsidR="00A14772" w:rsidRPr="00906B51" w:rsidRDefault="00A14772" w:rsidP="00A1477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hideMark/>
          </w:tcPr>
          <w:p w14:paraId="0718D02F" w14:textId="77777777" w:rsidR="00A14772" w:rsidRPr="00906B51" w:rsidRDefault="00A14772" w:rsidP="00A1477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hideMark/>
          </w:tcPr>
          <w:p w14:paraId="5DF741D0" w14:textId="77777777" w:rsidR="00A14772" w:rsidRPr="00906B51" w:rsidRDefault="00A14772" w:rsidP="00A1477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A14772" w:rsidRPr="00906B51" w14:paraId="5F6F7755" w14:textId="77777777" w:rsidTr="00881728">
        <w:trPr>
          <w:jc w:val="center"/>
        </w:trPr>
        <w:tc>
          <w:tcPr>
            <w:tcW w:w="2146" w:type="dxa"/>
            <w:tcBorders>
              <w:bottom w:val="single" w:sz="4" w:space="0" w:color="auto"/>
            </w:tcBorders>
            <w:vAlign w:val="center"/>
          </w:tcPr>
          <w:p w14:paraId="423FB785" w14:textId="3B802BE8" w:rsidR="00A14772" w:rsidRPr="0021205F" w:rsidRDefault="00A14772" w:rsidP="00A14772">
            <w:pPr>
              <w:jc w:val="center"/>
              <w:rPr>
                <w:b/>
                <w:bCs/>
              </w:rPr>
            </w:pPr>
            <w:proofErr w:type="spellStart"/>
            <w:r w:rsidRPr="0021205F">
              <w:rPr>
                <w:b/>
                <w:bCs/>
                <w:sz w:val="22"/>
                <w:szCs w:val="22"/>
              </w:rPr>
              <w:t>МКУК</w:t>
            </w:r>
            <w:proofErr w:type="spellEnd"/>
            <w:r w:rsidRPr="0021205F">
              <w:rPr>
                <w:b/>
                <w:bCs/>
                <w:sz w:val="22"/>
                <w:szCs w:val="22"/>
              </w:rPr>
              <w:t xml:space="preserve"> «</w:t>
            </w:r>
            <w:proofErr w:type="spellStart"/>
            <w:r w:rsidRPr="0021205F">
              <w:rPr>
                <w:b/>
                <w:bCs/>
                <w:sz w:val="22"/>
                <w:szCs w:val="22"/>
              </w:rPr>
              <w:t>Новотартасский</w:t>
            </w:r>
            <w:proofErr w:type="spellEnd"/>
            <w:r w:rsidRPr="0021205F">
              <w:rPr>
                <w:b/>
                <w:bCs/>
                <w:sz w:val="22"/>
                <w:szCs w:val="22"/>
              </w:rPr>
              <w:t xml:space="preserve"> центр культуры»</w:t>
            </w:r>
          </w:p>
        </w:tc>
        <w:tc>
          <w:tcPr>
            <w:tcW w:w="1823" w:type="dxa"/>
            <w:tcBorders>
              <w:bottom w:val="single" w:sz="4" w:space="0" w:color="auto"/>
            </w:tcBorders>
            <w:vAlign w:val="center"/>
          </w:tcPr>
          <w:p w14:paraId="3F2134F4" w14:textId="77777777" w:rsidR="00A14772" w:rsidRPr="0021205F" w:rsidRDefault="00A14772" w:rsidP="00A14772">
            <w:pPr>
              <w:jc w:val="center"/>
            </w:pPr>
            <w:r w:rsidRPr="0021205F">
              <w:rPr>
                <w:sz w:val="22"/>
                <w:szCs w:val="22"/>
              </w:rPr>
              <w:t xml:space="preserve">п. Зыково, </w:t>
            </w:r>
          </w:p>
          <w:p w14:paraId="217033B9" w14:textId="77F94E07" w:rsidR="00A14772" w:rsidRPr="0021205F" w:rsidRDefault="00A14772" w:rsidP="00A14772">
            <w:pPr>
              <w:autoSpaceDE w:val="0"/>
              <w:autoSpaceDN w:val="0"/>
              <w:adjustRightInd w:val="0"/>
              <w:jc w:val="center"/>
            </w:pPr>
            <w:r w:rsidRPr="0021205F">
              <w:rPr>
                <w:sz w:val="22"/>
                <w:szCs w:val="22"/>
              </w:rPr>
              <w:t>ул. 60 лет Октября</w:t>
            </w:r>
          </w:p>
        </w:tc>
        <w:tc>
          <w:tcPr>
            <w:tcW w:w="1936" w:type="dxa"/>
            <w:tcBorders>
              <w:top w:val="single" w:sz="8" w:space="0" w:color="auto"/>
              <w:left w:val="single" w:sz="8" w:space="0" w:color="auto"/>
              <w:bottom w:val="single" w:sz="8" w:space="0" w:color="auto"/>
              <w:right w:val="single" w:sz="8" w:space="0" w:color="auto"/>
            </w:tcBorders>
            <w:vAlign w:val="center"/>
          </w:tcPr>
          <w:p w14:paraId="687D01D8" w14:textId="491CD31D" w:rsidR="00A14772" w:rsidRPr="0021205F" w:rsidRDefault="00A14772" w:rsidP="00A14772">
            <w:pPr>
              <w:autoSpaceDE w:val="0"/>
              <w:autoSpaceDN w:val="0"/>
              <w:adjustRightInd w:val="0"/>
              <w:jc w:val="center"/>
            </w:pPr>
            <w:r w:rsidRPr="0021205F">
              <w:rPr>
                <w:sz w:val="22"/>
                <w:szCs w:val="22"/>
              </w:rPr>
              <w:t xml:space="preserve">Состояние удовлетворительное, год постройки - </w:t>
            </w:r>
            <w:r w:rsidR="00D210B2">
              <w:rPr>
                <w:sz w:val="22"/>
                <w:szCs w:val="22"/>
              </w:rPr>
              <w:t>1972</w:t>
            </w:r>
          </w:p>
        </w:tc>
        <w:tc>
          <w:tcPr>
            <w:tcW w:w="1332" w:type="dxa"/>
            <w:tcBorders>
              <w:top w:val="single" w:sz="8" w:space="0" w:color="auto"/>
              <w:left w:val="single" w:sz="8" w:space="0" w:color="auto"/>
              <w:bottom w:val="single" w:sz="8" w:space="0" w:color="auto"/>
              <w:right w:val="single" w:sz="8" w:space="0" w:color="auto"/>
            </w:tcBorders>
            <w:vAlign w:val="center"/>
          </w:tcPr>
          <w:p w14:paraId="1EBC99CE" w14:textId="7B2A73C8" w:rsidR="00A14772" w:rsidRPr="005D641B" w:rsidRDefault="00A14772" w:rsidP="00A14772">
            <w:pPr>
              <w:autoSpaceDE w:val="0"/>
              <w:autoSpaceDN w:val="0"/>
              <w:adjustRightInd w:val="0"/>
              <w:jc w:val="center"/>
              <w:rPr>
                <w:rFonts w:eastAsia="Calibri"/>
                <w:lang w:eastAsia="en-US"/>
              </w:rPr>
            </w:pPr>
            <w:r w:rsidRPr="005D641B">
              <w:rPr>
                <w:rFonts w:eastAsia="Calibri"/>
                <w:sz w:val="22"/>
                <w:szCs w:val="22"/>
                <w:lang w:eastAsia="en-US"/>
              </w:rPr>
              <w:t xml:space="preserve">Вместимость </w:t>
            </w:r>
            <w:r>
              <w:rPr>
                <w:rFonts w:eastAsia="Calibri"/>
                <w:sz w:val="22"/>
                <w:szCs w:val="22"/>
                <w:lang w:eastAsia="en-US"/>
              </w:rPr>
              <w:t>220</w:t>
            </w:r>
            <w:r w:rsidRPr="005D641B">
              <w:rPr>
                <w:rFonts w:eastAsia="Calibri"/>
                <w:sz w:val="22"/>
                <w:szCs w:val="22"/>
                <w:lang w:eastAsia="en-US"/>
              </w:rPr>
              <w:t xml:space="preserve"> </w:t>
            </w:r>
            <w:r>
              <w:rPr>
                <w:rFonts w:eastAsia="Calibri"/>
                <w:sz w:val="22"/>
                <w:szCs w:val="22"/>
                <w:lang w:eastAsia="en-US"/>
              </w:rPr>
              <w:t>мест</w:t>
            </w:r>
          </w:p>
        </w:tc>
        <w:tc>
          <w:tcPr>
            <w:tcW w:w="2306" w:type="dxa"/>
            <w:tcBorders>
              <w:top w:val="single" w:sz="8" w:space="0" w:color="auto"/>
              <w:left w:val="single" w:sz="8" w:space="0" w:color="auto"/>
              <w:bottom w:val="single" w:sz="8" w:space="0" w:color="auto"/>
              <w:right w:val="single" w:sz="8" w:space="0" w:color="auto"/>
            </w:tcBorders>
            <w:vAlign w:val="center"/>
          </w:tcPr>
          <w:p w14:paraId="4465419D" w14:textId="2DB64DF5" w:rsidR="00A14772" w:rsidRPr="00906B51" w:rsidRDefault="00A14772" w:rsidP="00A1477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7B92EC56" w14:textId="45D98379" w:rsidR="00A14772" w:rsidRPr="00906B51" w:rsidRDefault="00A14772" w:rsidP="00A1477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4E81AA4F" w14:textId="4495A022" w:rsidR="00A14772" w:rsidRPr="00906B51" w:rsidRDefault="00A14772" w:rsidP="00A1477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A14772" w:rsidRPr="00906B51" w14:paraId="43B5C644" w14:textId="77777777" w:rsidTr="00881728">
        <w:trPr>
          <w:jc w:val="center"/>
        </w:trPr>
        <w:tc>
          <w:tcPr>
            <w:tcW w:w="2146" w:type="dxa"/>
            <w:tcBorders>
              <w:bottom w:val="single" w:sz="4" w:space="0" w:color="auto"/>
            </w:tcBorders>
            <w:vAlign w:val="center"/>
          </w:tcPr>
          <w:p w14:paraId="7DFDAAAB" w14:textId="32335722" w:rsidR="00A14772" w:rsidRPr="0021205F" w:rsidRDefault="00A14772" w:rsidP="00A14772">
            <w:pPr>
              <w:jc w:val="center"/>
              <w:rPr>
                <w:b/>
                <w:bCs/>
              </w:rPr>
            </w:pPr>
            <w:proofErr w:type="spellStart"/>
            <w:r w:rsidRPr="0021205F">
              <w:rPr>
                <w:b/>
                <w:bCs/>
                <w:sz w:val="22"/>
                <w:szCs w:val="22"/>
              </w:rPr>
              <w:t>МКУК</w:t>
            </w:r>
            <w:proofErr w:type="spellEnd"/>
            <w:r w:rsidRPr="0021205F">
              <w:rPr>
                <w:b/>
                <w:bCs/>
                <w:sz w:val="22"/>
                <w:szCs w:val="22"/>
              </w:rPr>
              <w:t xml:space="preserve"> «</w:t>
            </w:r>
            <w:proofErr w:type="spellStart"/>
            <w:r w:rsidRPr="0021205F">
              <w:rPr>
                <w:b/>
                <w:bCs/>
                <w:sz w:val="22"/>
                <w:szCs w:val="22"/>
              </w:rPr>
              <w:t>Новотартасский</w:t>
            </w:r>
            <w:proofErr w:type="spellEnd"/>
            <w:r w:rsidRPr="0021205F">
              <w:rPr>
                <w:b/>
                <w:bCs/>
                <w:sz w:val="22"/>
                <w:szCs w:val="22"/>
              </w:rPr>
              <w:t xml:space="preserve"> центр культуры»</w:t>
            </w:r>
          </w:p>
        </w:tc>
        <w:tc>
          <w:tcPr>
            <w:tcW w:w="1823" w:type="dxa"/>
            <w:tcBorders>
              <w:bottom w:val="single" w:sz="4" w:space="0" w:color="auto"/>
            </w:tcBorders>
            <w:vAlign w:val="center"/>
          </w:tcPr>
          <w:p w14:paraId="07894FE5" w14:textId="76A27F1A" w:rsidR="00A14772" w:rsidRPr="0021205F" w:rsidRDefault="00A14772" w:rsidP="00A14772">
            <w:pPr>
              <w:autoSpaceDE w:val="0"/>
              <w:autoSpaceDN w:val="0"/>
              <w:adjustRightInd w:val="0"/>
              <w:jc w:val="center"/>
            </w:pPr>
            <w:r w:rsidRPr="0021205F">
              <w:rPr>
                <w:sz w:val="22"/>
                <w:szCs w:val="22"/>
              </w:rPr>
              <w:t xml:space="preserve">с. Старый </w:t>
            </w:r>
            <w:proofErr w:type="spellStart"/>
            <w:r w:rsidRPr="0021205F">
              <w:rPr>
                <w:sz w:val="22"/>
                <w:szCs w:val="22"/>
              </w:rPr>
              <w:t>Тартас</w:t>
            </w:r>
            <w:proofErr w:type="spellEnd"/>
            <w:r w:rsidRPr="0021205F">
              <w:rPr>
                <w:sz w:val="22"/>
                <w:szCs w:val="22"/>
              </w:rPr>
              <w:t>, ул. Центральная, 25</w:t>
            </w:r>
          </w:p>
        </w:tc>
        <w:tc>
          <w:tcPr>
            <w:tcW w:w="1936" w:type="dxa"/>
            <w:tcBorders>
              <w:top w:val="single" w:sz="8" w:space="0" w:color="auto"/>
              <w:left w:val="single" w:sz="8" w:space="0" w:color="auto"/>
              <w:bottom w:val="single" w:sz="8" w:space="0" w:color="auto"/>
              <w:right w:val="single" w:sz="8" w:space="0" w:color="auto"/>
            </w:tcBorders>
            <w:vAlign w:val="center"/>
          </w:tcPr>
          <w:p w14:paraId="39CABBB7" w14:textId="0FD91810" w:rsidR="00A14772" w:rsidRPr="0021205F" w:rsidRDefault="00A14772" w:rsidP="00A14772">
            <w:pPr>
              <w:autoSpaceDE w:val="0"/>
              <w:autoSpaceDN w:val="0"/>
              <w:adjustRightInd w:val="0"/>
              <w:jc w:val="center"/>
            </w:pPr>
            <w:r w:rsidRPr="0021205F">
              <w:rPr>
                <w:sz w:val="22"/>
                <w:szCs w:val="22"/>
              </w:rPr>
              <w:t xml:space="preserve">Состояние удовлетворительное, год постройки - </w:t>
            </w:r>
            <w:r w:rsidR="00D210B2">
              <w:rPr>
                <w:sz w:val="22"/>
                <w:szCs w:val="22"/>
              </w:rPr>
              <w:t>1886</w:t>
            </w:r>
          </w:p>
        </w:tc>
        <w:tc>
          <w:tcPr>
            <w:tcW w:w="1332" w:type="dxa"/>
            <w:tcBorders>
              <w:top w:val="single" w:sz="8" w:space="0" w:color="auto"/>
              <w:left w:val="single" w:sz="8" w:space="0" w:color="auto"/>
              <w:bottom w:val="single" w:sz="8" w:space="0" w:color="auto"/>
              <w:right w:val="single" w:sz="8" w:space="0" w:color="auto"/>
            </w:tcBorders>
            <w:vAlign w:val="center"/>
          </w:tcPr>
          <w:p w14:paraId="319025CF" w14:textId="59E815C8" w:rsidR="00A14772" w:rsidRPr="005D641B" w:rsidRDefault="00A14772" w:rsidP="00A14772">
            <w:pPr>
              <w:autoSpaceDE w:val="0"/>
              <w:autoSpaceDN w:val="0"/>
              <w:adjustRightInd w:val="0"/>
              <w:jc w:val="center"/>
              <w:rPr>
                <w:rFonts w:eastAsia="Calibri"/>
                <w:lang w:eastAsia="en-US"/>
              </w:rPr>
            </w:pPr>
            <w:r w:rsidRPr="005D641B">
              <w:rPr>
                <w:rFonts w:eastAsia="Calibri"/>
                <w:sz w:val="22"/>
                <w:szCs w:val="22"/>
                <w:lang w:eastAsia="en-US"/>
              </w:rPr>
              <w:t xml:space="preserve">Вместимость </w:t>
            </w:r>
            <w:r>
              <w:rPr>
                <w:rFonts w:eastAsia="Calibri"/>
                <w:sz w:val="22"/>
                <w:szCs w:val="22"/>
                <w:lang w:eastAsia="en-US"/>
              </w:rPr>
              <w:t>100</w:t>
            </w:r>
            <w:r w:rsidRPr="005D641B">
              <w:rPr>
                <w:rFonts w:eastAsia="Calibri"/>
                <w:sz w:val="22"/>
                <w:szCs w:val="22"/>
                <w:lang w:eastAsia="en-US"/>
              </w:rPr>
              <w:t xml:space="preserve"> </w:t>
            </w:r>
            <w:r>
              <w:rPr>
                <w:rFonts w:eastAsia="Calibri"/>
                <w:sz w:val="22"/>
                <w:szCs w:val="22"/>
                <w:lang w:eastAsia="en-US"/>
              </w:rPr>
              <w:t>мест</w:t>
            </w:r>
          </w:p>
        </w:tc>
        <w:tc>
          <w:tcPr>
            <w:tcW w:w="2306" w:type="dxa"/>
            <w:tcBorders>
              <w:top w:val="single" w:sz="8" w:space="0" w:color="auto"/>
              <w:left w:val="single" w:sz="8" w:space="0" w:color="auto"/>
              <w:bottom w:val="single" w:sz="8" w:space="0" w:color="auto"/>
              <w:right w:val="single" w:sz="8" w:space="0" w:color="auto"/>
            </w:tcBorders>
            <w:vAlign w:val="center"/>
          </w:tcPr>
          <w:p w14:paraId="0207573C" w14:textId="3B2D16C3" w:rsidR="00A14772" w:rsidRPr="00906B51" w:rsidRDefault="00A14772" w:rsidP="00A1477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6EAA54E3" w14:textId="4BCF0B95" w:rsidR="00A14772" w:rsidRPr="00906B51" w:rsidRDefault="00A14772" w:rsidP="00A1477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17877C3C" w14:textId="60FC3DAD" w:rsidR="00A14772" w:rsidRPr="00906B51" w:rsidRDefault="00A14772" w:rsidP="00A1477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A14772" w:rsidRPr="00906B51" w14:paraId="12A13C83" w14:textId="77777777" w:rsidTr="00881728">
        <w:trPr>
          <w:jc w:val="center"/>
        </w:trPr>
        <w:tc>
          <w:tcPr>
            <w:tcW w:w="2146" w:type="dxa"/>
            <w:tcBorders>
              <w:bottom w:val="single" w:sz="4" w:space="0" w:color="auto"/>
            </w:tcBorders>
            <w:vAlign w:val="center"/>
          </w:tcPr>
          <w:p w14:paraId="1E46007B" w14:textId="52F2FAC9" w:rsidR="00A14772" w:rsidRPr="0021205F" w:rsidRDefault="00A14772" w:rsidP="00A14772">
            <w:pPr>
              <w:jc w:val="center"/>
              <w:rPr>
                <w:b/>
                <w:bCs/>
              </w:rPr>
            </w:pPr>
            <w:proofErr w:type="spellStart"/>
            <w:r w:rsidRPr="0021205F">
              <w:rPr>
                <w:b/>
                <w:bCs/>
                <w:sz w:val="22"/>
                <w:szCs w:val="22"/>
              </w:rPr>
              <w:t>МКУК</w:t>
            </w:r>
            <w:proofErr w:type="spellEnd"/>
            <w:r w:rsidRPr="0021205F">
              <w:rPr>
                <w:b/>
                <w:bCs/>
                <w:sz w:val="22"/>
                <w:szCs w:val="22"/>
              </w:rPr>
              <w:t xml:space="preserve"> «</w:t>
            </w:r>
            <w:proofErr w:type="spellStart"/>
            <w:r w:rsidRPr="0021205F">
              <w:rPr>
                <w:b/>
                <w:bCs/>
                <w:sz w:val="22"/>
                <w:szCs w:val="22"/>
              </w:rPr>
              <w:t>Новотартасский</w:t>
            </w:r>
            <w:proofErr w:type="spellEnd"/>
            <w:r w:rsidRPr="0021205F">
              <w:rPr>
                <w:b/>
                <w:bCs/>
                <w:sz w:val="22"/>
                <w:szCs w:val="22"/>
              </w:rPr>
              <w:t xml:space="preserve"> центр культуры»</w:t>
            </w:r>
          </w:p>
        </w:tc>
        <w:tc>
          <w:tcPr>
            <w:tcW w:w="1823" w:type="dxa"/>
            <w:tcBorders>
              <w:bottom w:val="single" w:sz="4" w:space="0" w:color="auto"/>
            </w:tcBorders>
            <w:vAlign w:val="center"/>
          </w:tcPr>
          <w:p w14:paraId="7E8D27DA" w14:textId="4E8BD20D" w:rsidR="00A14772" w:rsidRPr="0021205F" w:rsidRDefault="00A14772" w:rsidP="00A14772">
            <w:pPr>
              <w:autoSpaceDE w:val="0"/>
              <w:autoSpaceDN w:val="0"/>
              <w:adjustRightInd w:val="0"/>
              <w:jc w:val="center"/>
            </w:pPr>
            <w:r w:rsidRPr="0021205F">
              <w:rPr>
                <w:sz w:val="22"/>
                <w:szCs w:val="22"/>
              </w:rPr>
              <w:t xml:space="preserve">д. </w:t>
            </w:r>
            <w:proofErr w:type="spellStart"/>
            <w:r w:rsidRPr="0021205F">
              <w:rPr>
                <w:sz w:val="22"/>
                <w:szCs w:val="22"/>
              </w:rPr>
              <w:t>Игнатъевка</w:t>
            </w:r>
            <w:proofErr w:type="spellEnd"/>
            <w:r w:rsidRPr="0021205F">
              <w:rPr>
                <w:sz w:val="22"/>
                <w:szCs w:val="22"/>
              </w:rPr>
              <w:t>, 16</w:t>
            </w:r>
          </w:p>
        </w:tc>
        <w:tc>
          <w:tcPr>
            <w:tcW w:w="1936" w:type="dxa"/>
            <w:tcBorders>
              <w:top w:val="single" w:sz="8" w:space="0" w:color="auto"/>
              <w:left w:val="single" w:sz="8" w:space="0" w:color="auto"/>
              <w:bottom w:val="single" w:sz="8" w:space="0" w:color="auto"/>
              <w:right w:val="single" w:sz="8" w:space="0" w:color="auto"/>
            </w:tcBorders>
            <w:vAlign w:val="center"/>
          </w:tcPr>
          <w:p w14:paraId="083EC6BE" w14:textId="5A1C3BF8" w:rsidR="00A14772" w:rsidRPr="0021205F" w:rsidRDefault="00A14772" w:rsidP="00A14772">
            <w:pPr>
              <w:autoSpaceDE w:val="0"/>
              <w:autoSpaceDN w:val="0"/>
              <w:adjustRightInd w:val="0"/>
              <w:jc w:val="center"/>
            </w:pPr>
            <w:r w:rsidRPr="0021205F">
              <w:rPr>
                <w:sz w:val="22"/>
                <w:szCs w:val="22"/>
              </w:rPr>
              <w:t>Состояние удовлетворительное, год постройки - 1956</w:t>
            </w:r>
          </w:p>
        </w:tc>
        <w:tc>
          <w:tcPr>
            <w:tcW w:w="1332" w:type="dxa"/>
            <w:tcBorders>
              <w:top w:val="single" w:sz="8" w:space="0" w:color="auto"/>
              <w:left w:val="single" w:sz="8" w:space="0" w:color="auto"/>
              <w:bottom w:val="single" w:sz="8" w:space="0" w:color="auto"/>
              <w:right w:val="single" w:sz="8" w:space="0" w:color="auto"/>
            </w:tcBorders>
            <w:vAlign w:val="center"/>
          </w:tcPr>
          <w:p w14:paraId="6B5B13E7" w14:textId="32707C1F" w:rsidR="00A14772" w:rsidRPr="005D641B" w:rsidRDefault="00A14772" w:rsidP="00A14772">
            <w:pPr>
              <w:autoSpaceDE w:val="0"/>
              <w:autoSpaceDN w:val="0"/>
              <w:adjustRightInd w:val="0"/>
              <w:jc w:val="center"/>
              <w:rPr>
                <w:rFonts w:eastAsia="Calibri"/>
                <w:lang w:eastAsia="en-US"/>
              </w:rPr>
            </w:pPr>
            <w:r w:rsidRPr="005D641B">
              <w:rPr>
                <w:rFonts w:eastAsia="Calibri"/>
                <w:sz w:val="22"/>
                <w:szCs w:val="22"/>
                <w:lang w:eastAsia="en-US"/>
              </w:rPr>
              <w:t xml:space="preserve">Вместимость </w:t>
            </w:r>
            <w:r w:rsidR="00D210B2">
              <w:rPr>
                <w:rFonts w:eastAsia="Calibri"/>
                <w:sz w:val="22"/>
                <w:szCs w:val="22"/>
                <w:lang w:eastAsia="en-US"/>
              </w:rPr>
              <w:t>50</w:t>
            </w:r>
            <w:r w:rsidRPr="005D641B">
              <w:rPr>
                <w:rFonts w:eastAsia="Calibri"/>
                <w:sz w:val="22"/>
                <w:szCs w:val="22"/>
                <w:lang w:eastAsia="en-US"/>
              </w:rPr>
              <w:t xml:space="preserve"> </w:t>
            </w:r>
            <w:r>
              <w:rPr>
                <w:rFonts w:eastAsia="Calibri"/>
                <w:sz w:val="22"/>
                <w:szCs w:val="22"/>
                <w:lang w:eastAsia="en-US"/>
              </w:rPr>
              <w:t>мест</w:t>
            </w:r>
          </w:p>
        </w:tc>
        <w:tc>
          <w:tcPr>
            <w:tcW w:w="2306" w:type="dxa"/>
            <w:tcBorders>
              <w:top w:val="single" w:sz="8" w:space="0" w:color="auto"/>
              <w:left w:val="single" w:sz="8" w:space="0" w:color="auto"/>
              <w:bottom w:val="single" w:sz="8" w:space="0" w:color="auto"/>
              <w:right w:val="single" w:sz="8" w:space="0" w:color="auto"/>
            </w:tcBorders>
            <w:vAlign w:val="center"/>
          </w:tcPr>
          <w:p w14:paraId="20177D8E" w14:textId="47D6FAED" w:rsidR="00A14772" w:rsidRPr="00906B51" w:rsidRDefault="00A14772" w:rsidP="00A1477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40387525" w14:textId="1D653137" w:rsidR="00A14772" w:rsidRPr="00906B51" w:rsidRDefault="00A14772" w:rsidP="00A1477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50F2EDFF" w14:textId="4E1DB9A9" w:rsidR="00A14772" w:rsidRPr="00906B51" w:rsidRDefault="00A14772" w:rsidP="00A1477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5264F2" w:rsidRPr="00906B51" w14:paraId="5FCC4E89" w14:textId="77777777" w:rsidTr="00A83478">
        <w:trPr>
          <w:jc w:val="center"/>
        </w:trPr>
        <w:tc>
          <w:tcPr>
            <w:tcW w:w="2146" w:type="dxa"/>
            <w:tcBorders>
              <w:top w:val="single" w:sz="8" w:space="0" w:color="auto"/>
              <w:left w:val="single" w:sz="8" w:space="0" w:color="auto"/>
              <w:bottom w:val="single" w:sz="8" w:space="0" w:color="auto"/>
              <w:right w:val="single" w:sz="8" w:space="0" w:color="auto"/>
            </w:tcBorders>
            <w:vAlign w:val="center"/>
          </w:tcPr>
          <w:p w14:paraId="440E1700" w14:textId="6FB252B9" w:rsidR="005264F2" w:rsidRPr="0021205F" w:rsidRDefault="005264F2" w:rsidP="005264F2">
            <w:pPr>
              <w:jc w:val="center"/>
              <w:rPr>
                <w:b/>
              </w:rPr>
            </w:pPr>
            <w:proofErr w:type="spellStart"/>
            <w:r w:rsidRPr="0021205F">
              <w:rPr>
                <w:b/>
                <w:bCs/>
                <w:sz w:val="22"/>
                <w:szCs w:val="22"/>
              </w:rPr>
              <w:t>МКУК</w:t>
            </w:r>
            <w:proofErr w:type="spellEnd"/>
            <w:r w:rsidRPr="0021205F">
              <w:rPr>
                <w:b/>
                <w:bCs/>
                <w:sz w:val="22"/>
                <w:szCs w:val="22"/>
              </w:rPr>
              <w:t xml:space="preserve"> «Венгеровская централизованная библиотечная система» </w:t>
            </w:r>
            <w:proofErr w:type="spellStart"/>
            <w:r w:rsidRPr="0021205F">
              <w:rPr>
                <w:b/>
                <w:bCs/>
                <w:sz w:val="22"/>
                <w:szCs w:val="22"/>
              </w:rPr>
              <w:t>Зыковская</w:t>
            </w:r>
            <w:proofErr w:type="spellEnd"/>
            <w:r w:rsidRPr="0021205F">
              <w:rPr>
                <w:b/>
                <w:bCs/>
                <w:sz w:val="22"/>
                <w:szCs w:val="22"/>
              </w:rPr>
              <w:t xml:space="preserve"> библиотека </w:t>
            </w:r>
          </w:p>
        </w:tc>
        <w:tc>
          <w:tcPr>
            <w:tcW w:w="1823" w:type="dxa"/>
            <w:tcBorders>
              <w:top w:val="single" w:sz="8" w:space="0" w:color="auto"/>
              <w:left w:val="single" w:sz="8" w:space="0" w:color="auto"/>
              <w:bottom w:val="single" w:sz="8" w:space="0" w:color="auto"/>
              <w:right w:val="single" w:sz="8" w:space="0" w:color="auto"/>
            </w:tcBorders>
            <w:vAlign w:val="center"/>
          </w:tcPr>
          <w:p w14:paraId="2B303A16" w14:textId="77777777" w:rsidR="005264F2" w:rsidRPr="0021205F" w:rsidRDefault="005264F2" w:rsidP="005264F2">
            <w:pPr>
              <w:jc w:val="center"/>
            </w:pPr>
            <w:r w:rsidRPr="0021205F">
              <w:rPr>
                <w:sz w:val="22"/>
                <w:szCs w:val="22"/>
              </w:rPr>
              <w:t xml:space="preserve">п. Зыково, </w:t>
            </w:r>
          </w:p>
          <w:p w14:paraId="6B952D92" w14:textId="7431270B" w:rsidR="005264F2" w:rsidRPr="0021205F" w:rsidRDefault="005264F2" w:rsidP="005264F2">
            <w:pPr>
              <w:autoSpaceDE w:val="0"/>
              <w:autoSpaceDN w:val="0"/>
              <w:adjustRightInd w:val="0"/>
              <w:jc w:val="center"/>
            </w:pPr>
            <w:r w:rsidRPr="0021205F">
              <w:rPr>
                <w:sz w:val="22"/>
                <w:szCs w:val="22"/>
              </w:rPr>
              <w:t>ул. 60 лет Октября</w:t>
            </w:r>
          </w:p>
        </w:tc>
        <w:tc>
          <w:tcPr>
            <w:tcW w:w="1936" w:type="dxa"/>
            <w:tcBorders>
              <w:top w:val="single" w:sz="8" w:space="0" w:color="auto"/>
              <w:left w:val="single" w:sz="8" w:space="0" w:color="auto"/>
              <w:bottom w:val="single" w:sz="8" w:space="0" w:color="auto"/>
              <w:right w:val="single" w:sz="8" w:space="0" w:color="auto"/>
            </w:tcBorders>
            <w:vAlign w:val="center"/>
          </w:tcPr>
          <w:p w14:paraId="55023153" w14:textId="39A42054" w:rsidR="005264F2" w:rsidRPr="0021205F" w:rsidRDefault="005264F2" w:rsidP="005264F2">
            <w:pPr>
              <w:autoSpaceDE w:val="0"/>
              <w:autoSpaceDN w:val="0"/>
              <w:adjustRightInd w:val="0"/>
              <w:jc w:val="center"/>
            </w:pPr>
            <w:r w:rsidRPr="0021205F">
              <w:rPr>
                <w:sz w:val="22"/>
                <w:szCs w:val="22"/>
              </w:rPr>
              <w:t xml:space="preserve">Состояние удовлетворительное, год постройки - </w:t>
            </w:r>
            <w:r w:rsidR="00D210B2">
              <w:rPr>
                <w:sz w:val="22"/>
                <w:szCs w:val="22"/>
              </w:rPr>
              <w:t>1968</w:t>
            </w:r>
          </w:p>
        </w:tc>
        <w:tc>
          <w:tcPr>
            <w:tcW w:w="1332" w:type="dxa"/>
            <w:tcBorders>
              <w:top w:val="single" w:sz="8" w:space="0" w:color="auto"/>
              <w:left w:val="single" w:sz="8" w:space="0" w:color="auto"/>
              <w:bottom w:val="single" w:sz="8" w:space="0" w:color="auto"/>
              <w:right w:val="single" w:sz="8" w:space="0" w:color="auto"/>
            </w:tcBorders>
            <w:vAlign w:val="center"/>
          </w:tcPr>
          <w:p w14:paraId="502B1D96" w14:textId="4CD1C630" w:rsidR="005264F2" w:rsidRPr="005D641B" w:rsidRDefault="005264F2" w:rsidP="005264F2">
            <w:pPr>
              <w:autoSpaceDE w:val="0"/>
              <w:autoSpaceDN w:val="0"/>
              <w:adjustRightInd w:val="0"/>
              <w:jc w:val="center"/>
              <w:rPr>
                <w:rFonts w:eastAsia="Calibri"/>
                <w:lang w:eastAsia="en-US"/>
              </w:rPr>
            </w:pPr>
            <w:r>
              <w:rPr>
                <w:rFonts w:eastAsia="Calibri"/>
                <w:sz w:val="22"/>
                <w:szCs w:val="22"/>
                <w:lang w:eastAsia="en-US"/>
              </w:rPr>
              <w:t>Библиотечный фонд 13,8 тыс. экз.</w:t>
            </w:r>
          </w:p>
        </w:tc>
        <w:tc>
          <w:tcPr>
            <w:tcW w:w="2306" w:type="dxa"/>
            <w:tcBorders>
              <w:top w:val="single" w:sz="8" w:space="0" w:color="auto"/>
              <w:left w:val="single" w:sz="8" w:space="0" w:color="auto"/>
              <w:bottom w:val="single" w:sz="8" w:space="0" w:color="auto"/>
              <w:right w:val="single" w:sz="8" w:space="0" w:color="auto"/>
            </w:tcBorders>
            <w:vAlign w:val="center"/>
          </w:tcPr>
          <w:p w14:paraId="211AD491" w14:textId="1F9606F9" w:rsidR="005264F2" w:rsidRPr="00906B51" w:rsidRDefault="005264F2" w:rsidP="005264F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1D5986AF" w14:textId="683ABD6C" w:rsidR="005264F2" w:rsidRPr="00906B51" w:rsidRDefault="005264F2" w:rsidP="005264F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0E90B068" w14:textId="3081CCF9" w:rsidR="005264F2" w:rsidRPr="00906B51" w:rsidRDefault="005264F2" w:rsidP="005264F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5264F2" w:rsidRPr="00906B51" w14:paraId="575EBA16" w14:textId="77777777" w:rsidTr="00A83478">
        <w:trPr>
          <w:jc w:val="center"/>
        </w:trPr>
        <w:tc>
          <w:tcPr>
            <w:tcW w:w="2146" w:type="dxa"/>
            <w:tcBorders>
              <w:bottom w:val="single" w:sz="4" w:space="0" w:color="auto"/>
            </w:tcBorders>
            <w:vAlign w:val="center"/>
          </w:tcPr>
          <w:p w14:paraId="2ADE43B6" w14:textId="66F2DF5B" w:rsidR="005264F2" w:rsidRPr="0021205F" w:rsidRDefault="005264F2" w:rsidP="005264F2">
            <w:pPr>
              <w:jc w:val="center"/>
              <w:rPr>
                <w:b/>
                <w:bCs/>
              </w:rPr>
            </w:pPr>
            <w:proofErr w:type="spellStart"/>
            <w:r w:rsidRPr="0021205F">
              <w:rPr>
                <w:b/>
                <w:bCs/>
                <w:sz w:val="22"/>
                <w:szCs w:val="22"/>
              </w:rPr>
              <w:t>МКУК</w:t>
            </w:r>
            <w:proofErr w:type="spellEnd"/>
            <w:r w:rsidRPr="0021205F">
              <w:rPr>
                <w:b/>
                <w:bCs/>
                <w:sz w:val="22"/>
                <w:szCs w:val="22"/>
              </w:rPr>
              <w:t xml:space="preserve"> «Венгеровская централизованная библиотечная система» </w:t>
            </w:r>
            <w:proofErr w:type="spellStart"/>
            <w:r w:rsidRPr="0021205F">
              <w:rPr>
                <w:b/>
                <w:bCs/>
                <w:sz w:val="22"/>
                <w:szCs w:val="22"/>
              </w:rPr>
              <w:t>Старотартасская</w:t>
            </w:r>
            <w:proofErr w:type="spellEnd"/>
            <w:r w:rsidRPr="0021205F">
              <w:rPr>
                <w:b/>
                <w:bCs/>
                <w:sz w:val="22"/>
                <w:szCs w:val="22"/>
              </w:rPr>
              <w:t xml:space="preserve"> библиотека</w:t>
            </w:r>
          </w:p>
        </w:tc>
        <w:tc>
          <w:tcPr>
            <w:tcW w:w="1823" w:type="dxa"/>
            <w:tcBorders>
              <w:top w:val="single" w:sz="8" w:space="0" w:color="auto"/>
              <w:left w:val="single" w:sz="8" w:space="0" w:color="auto"/>
              <w:bottom w:val="single" w:sz="8" w:space="0" w:color="auto"/>
              <w:right w:val="single" w:sz="8" w:space="0" w:color="auto"/>
            </w:tcBorders>
            <w:vAlign w:val="center"/>
          </w:tcPr>
          <w:p w14:paraId="2BD859D0" w14:textId="1CB3D506" w:rsidR="005264F2" w:rsidRPr="0021205F" w:rsidRDefault="005264F2" w:rsidP="005264F2">
            <w:pPr>
              <w:autoSpaceDE w:val="0"/>
              <w:autoSpaceDN w:val="0"/>
              <w:adjustRightInd w:val="0"/>
              <w:jc w:val="center"/>
            </w:pPr>
            <w:r w:rsidRPr="0021205F">
              <w:rPr>
                <w:sz w:val="22"/>
                <w:szCs w:val="22"/>
              </w:rPr>
              <w:t xml:space="preserve">с. Старый </w:t>
            </w:r>
            <w:proofErr w:type="spellStart"/>
            <w:r w:rsidRPr="0021205F">
              <w:rPr>
                <w:sz w:val="22"/>
                <w:szCs w:val="22"/>
              </w:rPr>
              <w:t>Тартас</w:t>
            </w:r>
            <w:proofErr w:type="spellEnd"/>
            <w:r w:rsidRPr="0021205F">
              <w:rPr>
                <w:sz w:val="22"/>
                <w:szCs w:val="22"/>
              </w:rPr>
              <w:t>, ул. Центральная, 25</w:t>
            </w:r>
          </w:p>
        </w:tc>
        <w:tc>
          <w:tcPr>
            <w:tcW w:w="1936" w:type="dxa"/>
            <w:tcBorders>
              <w:top w:val="single" w:sz="8" w:space="0" w:color="auto"/>
              <w:left w:val="single" w:sz="8" w:space="0" w:color="auto"/>
              <w:bottom w:val="single" w:sz="8" w:space="0" w:color="auto"/>
              <w:right w:val="single" w:sz="8" w:space="0" w:color="auto"/>
            </w:tcBorders>
            <w:vAlign w:val="center"/>
          </w:tcPr>
          <w:p w14:paraId="25FA38FC" w14:textId="12620406" w:rsidR="005264F2" w:rsidRPr="0021205F" w:rsidRDefault="005264F2" w:rsidP="005264F2">
            <w:pPr>
              <w:autoSpaceDE w:val="0"/>
              <w:autoSpaceDN w:val="0"/>
              <w:adjustRightInd w:val="0"/>
              <w:jc w:val="center"/>
            </w:pPr>
            <w:r w:rsidRPr="0021205F">
              <w:rPr>
                <w:sz w:val="22"/>
                <w:szCs w:val="22"/>
              </w:rPr>
              <w:t xml:space="preserve">Состояние удовлетворительное, год постройки - </w:t>
            </w:r>
            <w:r w:rsidR="00D210B2">
              <w:rPr>
                <w:sz w:val="22"/>
                <w:szCs w:val="22"/>
              </w:rPr>
              <w:t>1886</w:t>
            </w:r>
          </w:p>
        </w:tc>
        <w:tc>
          <w:tcPr>
            <w:tcW w:w="1332" w:type="dxa"/>
            <w:tcBorders>
              <w:top w:val="single" w:sz="8" w:space="0" w:color="auto"/>
              <w:left w:val="single" w:sz="8" w:space="0" w:color="auto"/>
              <w:bottom w:val="single" w:sz="8" w:space="0" w:color="auto"/>
              <w:right w:val="single" w:sz="8" w:space="0" w:color="auto"/>
            </w:tcBorders>
            <w:vAlign w:val="center"/>
          </w:tcPr>
          <w:p w14:paraId="0B68ECC6" w14:textId="0CE9BF92" w:rsidR="005264F2" w:rsidRDefault="005264F2" w:rsidP="005264F2">
            <w:pPr>
              <w:autoSpaceDE w:val="0"/>
              <w:autoSpaceDN w:val="0"/>
              <w:adjustRightInd w:val="0"/>
              <w:jc w:val="center"/>
              <w:rPr>
                <w:rFonts w:eastAsia="Calibri"/>
                <w:lang w:eastAsia="en-US"/>
              </w:rPr>
            </w:pPr>
            <w:r>
              <w:rPr>
                <w:rFonts w:eastAsia="Calibri"/>
                <w:sz w:val="22"/>
                <w:szCs w:val="22"/>
                <w:lang w:eastAsia="en-US"/>
              </w:rPr>
              <w:t>Библиотечный фонд 10,0 тыс. экз.</w:t>
            </w:r>
          </w:p>
        </w:tc>
        <w:tc>
          <w:tcPr>
            <w:tcW w:w="2306" w:type="dxa"/>
            <w:tcBorders>
              <w:top w:val="single" w:sz="8" w:space="0" w:color="auto"/>
              <w:left w:val="single" w:sz="8" w:space="0" w:color="auto"/>
              <w:bottom w:val="single" w:sz="8" w:space="0" w:color="auto"/>
              <w:right w:val="single" w:sz="8" w:space="0" w:color="auto"/>
            </w:tcBorders>
            <w:vAlign w:val="center"/>
          </w:tcPr>
          <w:p w14:paraId="53501782" w14:textId="30222B1E" w:rsidR="005264F2" w:rsidRPr="00906B51" w:rsidRDefault="005264F2" w:rsidP="005264F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42A2BD2E" w14:textId="29DCFC76" w:rsidR="005264F2" w:rsidRPr="00906B51" w:rsidRDefault="005264F2" w:rsidP="005264F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78405736" w14:textId="1DCDF730" w:rsidR="005264F2" w:rsidRPr="00906B51" w:rsidRDefault="005264F2" w:rsidP="005264F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D210B2" w:rsidRPr="00906B51" w14:paraId="2B1B1965" w14:textId="77777777" w:rsidTr="00A83478">
        <w:trPr>
          <w:jc w:val="center"/>
        </w:trPr>
        <w:tc>
          <w:tcPr>
            <w:tcW w:w="2146" w:type="dxa"/>
            <w:tcBorders>
              <w:bottom w:val="double" w:sz="4" w:space="0" w:color="auto"/>
            </w:tcBorders>
            <w:vAlign w:val="center"/>
          </w:tcPr>
          <w:p w14:paraId="5D1B4D17" w14:textId="0E6F9E52" w:rsidR="00D210B2" w:rsidRPr="0021205F" w:rsidRDefault="00D210B2" w:rsidP="00D210B2">
            <w:pPr>
              <w:jc w:val="center"/>
              <w:rPr>
                <w:b/>
                <w:bCs/>
              </w:rPr>
            </w:pPr>
            <w:proofErr w:type="spellStart"/>
            <w:r w:rsidRPr="0021205F">
              <w:rPr>
                <w:b/>
                <w:bCs/>
                <w:sz w:val="22"/>
                <w:szCs w:val="22"/>
              </w:rPr>
              <w:t>МКУК</w:t>
            </w:r>
            <w:proofErr w:type="spellEnd"/>
            <w:r w:rsidRPr="0021205F">
              <w:rPr>
                <w:b/>
                <w:bCs/>
                <w:sz w:val="22"/>
                <w:szCs w:val="22"/>
              </w:rPr>
              <w:t xml:space="preserve"> «Венгеровская централизованная библиотечная система» </w:t>
            </w:r>
            <w:proofErr w:type="spellStart"/>
            <w:r w:rsidRPr="0021205F">
              <w:rPr>
                <w:b/>
                <w:bCs/>
                <w:sz w:val="22"/>
                <w:szCs w:val="22"/>
              </w:rPr>
              <w:t>Новотартасская</w:t>
            </w:r>
            <w:proofErr w:type="spellEnd"/>
            <w:r w:rsidRPr="0021205F">
              <w:rPr>
                <w:b/>
                <w:bCs/>
                <w:sz w:val="22"/>
                <w:szCs w:val="22"/>
              </w:rPr>
              <w:t xml:space="preserve"> </w:t>
            </w:r>
            <w:r w:rsidRPr="0021205F">
              <w:rPr>
                <w:b/>
                <w:bCs/>
                <w:sz w:val="22"/>
                <w:szCs w:val="22"/>
              </w:rPr>
              <w:lastRenderedPageBreak/>
              <w:t xml:space="preserve">библиотека </w:t>
            </w:r>
          </w:p>
        </w:tc>
        <w:tc>
          <w:tcPr>
            <w:tcW w:w="1823" w:type="dxa"/>
            <w:tcBorders>
              <w:top w:val="single" w:sz="8" w:space="0" w:color="auto"/>
              <w:left w:val="single" w:sz="8" w:space="0" w:color="auto"/>
              <w:bottom w:val="single" w:sz="8" w:space="0" w:color="auto"/>
              <w:right w:val="single" w:sz="8" w:space="0" w:color="auto"/>
            </w:tcBorders>
            <w:vAlign w:val="center"/>
          </w:tcPr>
          <w:p w14:paraId="39FFFCC1" w14:textId="77777777" w:rsidR="00D210B2" w:rsidRPr="0021205F" w:rsidRDefault="00D210B2" w:rsidP="00D210B2">
            <w:pPr>
              <w:jc w:val="center"/>
            </w:pPr>
            <w:r w:rsidRPr="0021205F">
              <w:rPr>
                <w:sz w:val="22"/>
                <w:szCs w:val="22"/>
              </w:rPr>
              <w:lastRenderedPageBreak/>
              <w:t xml:space="preserve">с. Новый </w:t>
            </w:r>
            <w:proofErr w:type="spellStart"/>
            <w:r w:rsidRPr="0021205F">
              <w:rPr>
                <w:sz w:val="22"/>
                <w:szCs w:val="22"/>
              </w:rPr>
              <w:t>Тартас</w:t>
            </w:r>
            <w:proofErr w:type="spellEnd"/>
            <w:r w:rsidRPr="0021205F">
              <w:rPr>
                <w:sz w:val="22"/>
                <w:szCs w:val="22"/>
              </w:rPr>
              <w:t xml:space="preserve">, </w:t>
            </w:r>
          </w:p>
          <w:p w14:paraId="7B695C1F" w14:textId="2C904D15" w:rsidR="00D210B2" w:rsidRPr="0021205F" w:rsidRDefault="00D210B2" w:rsidP="00D210B2">
            <w:pPr>
              <w:autoSpaceDE w:val="0"/>
              <w:autoSpaceDN w:val="0"/>
              <w:adjustRightInd w:val="0"/>
              <w:jc w:val="center"/>
            </w:pPr>
            <w:r w:rsidRPr="0021205F">
              <w:rPr>
                <w:sz w:val="22"/>
                <w:szCs w:val="22"/>
              </w:rPr>
              <w:t>ул. Коминтерна, 33</w:t>
            </w:r>
          </w:p>
        </w:tc>
        <w:tc>
          <w:tcPr>
            <w:tcW w:w="1936" w:type="dxa"/>
            <w:tcBorders>
              <w:top w:val="single" w:sz="8" w:space="0" w:color="auto"/>
              <w:left w:val="single" w:sz="8" w:space="0" w:color="auto"/>
              <w:bottom w:val="single" w:sz="8" w:space="0" w:color="auto"/>
              <w:right w:val="single" w:sz="8" w:space="0" w:color="auto"/>
            </w:tcBorders>
            <w:vAlign w:val="center"/>
          </w:tcPr>
          <w:p w14:paraId="13FFF944" w14:textId="6176BB4C" w:rsidR="00D210B2" w:rsidRPr="0021205F" w:rsidRDefault="00D210B2" w:rsidP="00D210B2">
            <w:pPr>
              <w:autoSpaceDE w:val="0"/>
              <w:autoSpaceDN w:val="0"/>
              <w:adjustRightInd w:val="0"/>
              <w:jc w:val="center"/>
            </w:pPr>
            <w:r w:rsidRPr="0021205F">
              <w:rPr>
                <w:sz w:val="22"/>
                <w:szCs w:val="22"/>
              </w:rPr>
              <w:t xml:space="preserve">Состояние удовлетворительное, год постройки - </w:t>
            </w:r>
            <w:r>
              <w:rPr>
                <w:sz w:val="22"/>
                <w:szCs w:val="22"/>
              </w:rPr>
              <w:t>1968</w:t>
            </w:r>
          </w:p>
        </w:tc>
        <w:tc>
          <w:tcPr>
            <w:tcW w:w="1332" w:type="dxa"/>
            <w:tcBorders>
              <w:top w:val="single" w:sz="8" w:space="0" w:color="auto"/>
              <w:left w:val="single" w:sz="8" w:space="0" w:color="auto"/>
              <w:bottom w:val="single" w:sz="8" w:space="0" w:color="auto"/>
              <w:right w:val="single" w:sz="8" w:space="0" w:color="auto"/>
            </w:tcBorders>
            <w:vAlign w:val="center"/>
          </w:tcPr>
          <w:p w14:paraId="5E0A5DAC" w14:textId="7AA5A99E" w:rsidR="00D210B2" w:rsidRDefault="00D210B2" w:rsidP="00D210B2">
            <w:pPr>
              <w:autoSpaceDE w:val="0"/>
              <w:autoSpaceDN w:val="0"/>
              <w:adjustRightInd w:val="0"/>
              <w:jc w:val="center"/>
              <w:rPr>
                <w:rFonts w:eastAsia="Calibri"/>
                <w:lang w:eastAsia="en-US"/>
              </w:rPr>
            </w:pPr>
            <w:r>
              <w:rPr>
                <w:rFonts w:eastAsia="Calibri"/>
                <w:sz w:val="22"/>
                <w:szCs w:val="22"/>
                <w:lang w:eastAsia="en-US"/>
              </w:rPr>
              <w:t>Библиотечный фонд 4,0 тыс. экз.</w:t>
            </w:r>
          </w:p>
        </w:tc>
        <w:tc>
          <w:tcPr>
            <w:tcW w:w="2306" w:type="dxa"/>
            <w:tcBorders>
              <w:top w:val="single" w:sz="8" w:space="0" w:color="auto"/>
              <w:left w:val="single" w:sz="8" w:space="0" w:color="auto"/>
              <w:bottom w:val="single" w:sz="8" w:space="0" w:color="auto"/>
              <w:right w:val="single" w:sz="8" w:space="0" w:color="auto"/>
            </w:tcBorders>
            <w:vAlign w:val="center"/>
          </w:tcPr>
          <w:p w14:paraId="4EB8839F" w14:textId="25987711" w:rsidR="00D210B2" w:rsidRPr="00906B51" w:rsidRDefault="00D210B2" w:rsidP="00D210B2">
            <w:pPr>
              <w:autoSpaceDE w:val="0"/>
              <w:autoSpaceDN w:val="0"/>
              <w:adjustRightInd w:val="0"/>
              <w:jc w:val="center"/>
              <w:rPr>
                <w:lang w:eastAsia="en-US"/>
              </w:rPr>
            </w:pPr>
            <w:r w:rsidRPr="00906B51">
              <w:rPr>
                <w:sz w:val="22"/>
                <w:szCs w:val="22"/>
                <w:lang w:eastAsia="en-US"/>
              </w:rPr>
              <w:t xml:space="preserve">50 </w:t>
            </w:r>
            <w:proofErr w:type="gramStart"/>
            <w:r w:rsidRPr="00906B51">
              <w:rPr>
                <w:sz w:val="22"/>
                <w:szCs w:val="22"/>
                <w:lang w:eastAsia="en-US"/>
              </w:rPr>
              <w:t>кв.м</w:t>
            </w:r>
            <w:proofErr w:type="gramEnd"/>
            <w:r w:rsidRPr="00906B51">
              <w:rPr>
                <w:sz w:val="22"/>
                <w:szCs w:val="22"/>
                <w:lang w:eastAsia="en-US"/>
              </w:rPr>
              <w:t xml:space="preserve"> / 1000 чел.</w:t>
            </w:r>
          </w:p>
        </w:tc>
        <w:tc>
          <w:tcPr>
            <w:tcW w:w="2439" w:type="dxa"/>
            <w:tcBorders>
              <w:top w:val="single" w:sz="8" w:space="0" w:color="auto"/>
              <w:left w:val="single" w:sz="8" w:space="0" w:color="auto"/>
              <w:bottom w:val="single" w:sz="8" w:space="0" w:color="auto"/>
              <w:right w:val="single" w:sz="8" w:space="0" w:color="auto"/>
            </w:tcBorders>
            <w:vAlign w:val="center"/>
          </w:tcPr>
          <w:p w14:paraId="179E596F" w14:textId="651C9B3F" w:rsidR="00D210B2" w:rsidRPr="00906B51" w:rsidRDefault="00D210B2" w:rsidP="00D210B2">
            <w:pPr>
              <w:autoSpaceDE w:val="0"/>
              <w:autoSpaceDN w:val="0"/>
              <w:adjustRightInd w:val="0"/>
              <w:jc w:val="center"/>
              <w:rPr>
                <w:lang w:eastAsia="en-US"/>
              </w:rPr>
            </w:pPr>
            <w:r w:rsidRPr="00906B51">
              <w:rPr>
                <w:sz w:val="22"/>
                <w:szCs w:val="22"/>
                <w:lang w:eastAsia="en-US"/>
              </w:rPr>
              <w:t>Не нормируется</w:t>
            </w:r>
          </w:p>
        </w:tc>
        <w:tc>
          <w:tcPr>
            <w:tcW w:w="2610" w:type="dxa"/>
            <w:tcBorders>
              <w:top w:val="single" w:sz="8" w:space="0" w:color="auto"/>
              <w:left w:val="single" w:sz="8" w:space="0" w:color="auto"/>
              <w:bottom w:val="single" w:sz="8" w:space="0" w:color="auto"/>
              <w:right w:val="single" w:sz="8" w:space="0" w:color="auto"/>
            </w:tcBorders>
            <w:vAlign w:val="center"/>
          </w:tcPr>
          <w:p w14:paraId="30D9B5AA" w14:textId="157C9D96" w:rsidR="00D210B2" w:rsidRPr="00906B51" w:rsidRDefault="00D210B2" w:rsidP="00D210B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r w:rsidR="005264F2" w:rsidRPr="00906B51" w14:paraId="6E70E565" w14:textId="77777777" w:rsidTr="00A14772">
        <w:trPr>
          <w:jc w:val="center"/>
        </w:trPr>
        <w:tc>
          <w:tcPr>
            <w:tcW w:w="14592" w:type="dxa"/>
            <w:gridSpan w:val="7"/>
            <w:tcBorders>
              <w:top w:val="single" w:sz="8" w:space="0" w:color="auto"/>
              <w:left w:val="single" w:sz="8" w:space="0" w:color="auto"/>
              <w:bottom w:val="single" w:sz="8" w:space="0" w:color="auto"/>
              <w:right w:val="single" w:sz="8" w:space="0" w:color="auto"/>
            </w:tcBorders>
            <w:vAlign w:val="center"/>
            <w:hideMark/>
          </w:tcPr>
          <w:p w14:paraId="06A7CD05" w14:textId="77777777" w:rsidR="005264F2" w:rsidRPr="00906B51" w:rsidRDefault="005264F2" w:rsidP="005264F2">
            <w:pPr>
              <w:autoSpaceDE w:val="0"/>
              <w:autoSpaceDN w:val="0"/>
              <w:adjustRightInd w:val="0"/>
              <w:jc w:val="center"/>
              <w:rPr>
                <w:rFonts w:eastAsia="Calibri"/>
                <w:b/>
                <w:color w:val="000000"/>
                <w:highlight w:val="yellow"/>
                <w:lang w:eastAsia="en-US"/>
              </w:rPr>
            </w:pPr>
            <w:r w:rsidRPr="00906B51">
              <w:rPr>
                <w:rFonts w:eastAsia="Calibri"/>
                <w:b/>
                <w:color w:val="000000"/>
                <w:sz w:val="22"/>
                <w:szCs w:val="22"/>
                <w:lang w:eastAsia="en-US"/>
              </w:rPr>
              <w:t>Объекты общественного питания</w:t>
            </w:r>
          </w:p>
        </w:tc>
      </w:tr>
      <w:tr w:rsidR="005264F2" w:rsidRPr="00906B51" w14:paraId="2EBDB9EC" w14:textId="77777777" w:rsidTr="00D210B2">
        <w:trPr>
          <w:jc w:val="center"/>
        </w:trPr>
        <w:tc>
          <w:tcPr>
            <w:tcW w:w="2146" w:type="dxa"/>
            <w:vMerge w:val="restart"/>
            <w:tcBorders>
              <w:top w:val="single" w:sz="8" w:space="0" w:color="auto"/>
              <w:left w:val="single" w:sz="8" w:space="0" w:color="auto"/>
              <w:right w:val="single" w:sz="8" w:space="0" w:color="auto"/>
            </w:tcBorders>
            <w:vAlign w:val="center"/>
            <w:hideMark/>
          </w:tcPr>
          <w:p w14:paraId="7C1D56D0" w14:textId="77777777" w:rsidR="005264F2" w:rsidRPr="00906B51" w:rsidRDefault="005264F2" w:rsidP="005264F2">
            <w:pPr>
              <w:jc w:val="center"/>
              <w:rPr>
                <w:b/>
                <w:highlight w:val="yellow"/>
                <w:lang w:eastAsia="en-US"/>
              </w:rPr>
            </w:pPr>
            <w:r w:rsidRPr="00906B51">
              <w:rPr>
                <w:b/>
                <w:sz w:val="22"/>
                <w:szCs w:val="22"/>
                <w:lang w:eastAsia="en-US"/>
              </w:rPr>
              <w:t>Столовые учебных заведений, организаций, промышленных предприятий</w:t>
            </w:r>
          </w:p>
        </w:tc>
        <w:tc>
          <w:tcPr>
            <w:tcW w:w="1823" w:type="dxa"/>
            <w:tcBorders>
              <w:top w:val="single" w:sz="8" w:space="0" w:color="auto"/>
              <w:left w:val="single" w:sz="8" w:space="0" w:color="auto"/>
              <w:right w:val="single" w:sz="8" w:space="0" w:color="auto"/>
            </w:tcBorders>
            <w:hideMark/>
          </w:tcPr>
          <w:p w14:paraId="0C9864F9" w14:textId="63941C8F" w:rsidR="005264F2" w:rsidRPr="00906B51" w:rsidRDefault="005264F2" w:rsidP="005264F2">
            <w:pPr>
              <w:autoSpaceDE w:val="0"/>
              <w:autoSpaceDN w:val="0"/>
              <w:adjustRightInd w:val="0"/>
              <w:jc w:val="center"/>
              <w:rPr>
                <w:lang w:eastAsia="en-US"/>
              </w:rPr>
            </w:pPr>
            <w:r>
              <w:rPr>
                <w:sz w:val="22"/>
                <w:szCs w:val="22"/>
              </w:rPr>
              <w:t>с</w:t>
            </w:r>
            <w:r w:rsidRPr="00CE6316">
              <w:rPr>
                <w:sz w:val="22"/>
                <w:szCs w:val="22"/>
              </w:rPr>
              <w:t xml:space="preserve">. Старый </w:t>
            </w:r>
            <w:proofErr w:type="spellStart"/>
            <w:r w:rsidRPr="00CE6316">
              <w:rPr>
                <w:sz w:val="22"/>
                <w:szCs w:val="22"/>
              </w:rPr>
              <w:t>Тартас</w:t>
            </w:r>
            <w:proofErr w:type="spellEnd"/>
            <w:r w:rsidRPr="00CE6316">
              <w:rPr>
                <w:sz w:val="22"/>
                <w:szCs w:val="22"/>
              </w:rPr>
              <w:t>, ул. Школьная, дом 17</w:t>
            </w:r>
          </w:p>
        </w:tc>
        <w:tc>
          <w:tcPr>
            <w:tcW w:w="1936" w:type="dxa"/>
            <w:tcBorders>
              <w:top w:val="single" w:sz="8" w:space="0" w:color="auto"/>
              <w:left w:val="single" w:sz="8" w:space="0" w:color="auto"/>
              <w:bottom w:val="single" w:sz="8" w:space="0" w:color="auto"/>
              <w:right w:val="single" w:sz="8" w:space="0" w:color="auto"/>
            </w:tcBorders>
            <w:vAlign w:val="center"/>
          </w:tcPr>
          <w:p w14:paraId="4D665E3A" w14:textId="3E9356DB" w:rsidR="005264F2" w:rsidRPr="00906B51" w:rsidRDefault="00D210B2" w:rsidP="005264F2">
            <w:pPr>
              <w:autoSpaceDE w:val="0"/>
              <w:autoSpaceDN w:val="0"/>
              <w:adjustRightInd w:val="0"/>
              <w:jc w:val="center"/>
              <w:rPr>
                <w:rFonts w:eastAsia="Calibri"/>
                <w:color w:val="000000"/>
                <w:lang w:eastAsia="en-US"/>
              </w:rPr>
            </w:pPr>
            <w:r>
              <w:rPr>
                <w:rFonts w:eastAsia="Calibri"/>
                <w:color w:val="000000"/>
                <w:sz w:val="22"/>
                <w:szCs w:val="22"/>
                <w:lang w:eastAsia="en-US"/>
              </w:rPr>
              <w:t xml:space="preserve">Площадь помещения 20 </w:t>
            </w:r>
            <w:proofErr w:type="gramStart"/>
            <w:r>
              <w:rPr>
                <w:rFonts w:eastAsia="Calibri"/>
                <w:color w:val="000000"/>
                <w:sz w:val="22"/>
                <w:szCs w:val="22"/>
                <w:lang w:eastAsia="en-US"/>
              </w:rPr>
              <w:t>кв.м</w:t>
            </w:r>
            <w:proofErr w:type="gramEnd"/>
          </w:p>
        </w:tc>
        <w:tc>
          <w:tcPr>
            <w:tcW w:w="1332" w:type="dxa"/>
            <w:tcBorders>
              <w:top w:val="single" w:sz="8" w:space="0" w:color="auto"/>
              <w:left w:val="single" w:sz="8" w:space="0" w:color="auto"/>
              <w:right w:val="single" w:sz="8" w:space="0" w:color="auto"/>
            </w:tcBorders>
            <w:vAlign w:val="center"/>
          </w:tcPr>
          <w:p w14:paraId="6B39B2A1" w14:textId="31EA7DE6" w:rsidR="005264F2" w:rsidRPr="00906B51" w:rsidRDefault="00D210B2" w:rsidP="005264F2">
            <w:pPr>
              <w:autoSpaceDE w:val="0"/>
              <w:autoSpaceDN w:val="0"/>
              <w:adjustRightInd w:val="0"/>
              <w:jc w:val="center"/>
              <w:rPr>
                <w:rFonts w:eastAsia="Calibri"/>
                <w:color w:val="000000"/>
                <w:lang w:eastAsia="en-US"/>
              </w:rPr>
            </w:pPr>
            <w:r w:rsidRPr="005F0AE5">
              <w:rPr>
                <w:rFonts w:eastAsia="Calibri"/>
                <w:color w:val="000000"/>
                <w:sz w:val="22"/>
                <w:szCs w:val="22"/>
                <w:lang w:eastAsia="en-US"/>
              </w:rPr>
              <w:t xml:space="preserve">Вместимость </w:t>
            </w:r>
            <w:r w:rsidR="005F0AE5" w:rsidRPr="005F0AE5">
              <w:rPr>
                <w:rFonts w:eastAsia="Calibri"/>
                <w:color w:val="000000"/>
                <w:sz w:val="22"/>
                <w:szCs w:val="22"/>
                <w:lang w:eastAsia="en-US"/>
              </w:rPr>
              <w:t>32 места</w:t>
            </w:r>
          </w:p>
        </w:tc>
        <w:tc>
          <w:tcPr>
            <w:tcW w:w="2306" w:type="dxa"/>
            <w:vMerge w:val="restart"/>
            <w:tcBorders>
              <w:top w:val="single" w:sz="8" w:space="0" w:color="auto"/>
              <w:left w:val="single" w:sz="8" w:space="0" w:color="auto"/>
              <w:right w:val="single" w:sz="8" w:space="0" w:color="auto"/>
            </w:tcBorders>
            <w:vAlign w:val="center"/>
            <w:hideMark/>
          </w:tcPr>
          <w:p w14:paraId="1F86C958" w14:textId="77777777" w:rsidR="005264F2" w:rsidRPr="00906B51" w:rsidRDefault="005264F2" w:rsidP="005264F2">
            <w:pPr>
              <w:autoSpaceDE w:val="0"/>
              <w:autoSpaceDN w:val="0"/>
              <w:adjustRightInd w:val="0"/>
              <w:jc w:val="center"/>
              <w:rPr>
                <w:rFonts w:eastAsia="Calibri"/>
                <w:color w:val="000000"/>
                <w:highlight w:val="yellow"/>
                <w:lang w:eastAsia="en-US"/>
              </w:rPr>
            </w:pPr>
            <w:r w:rsidRPr="00906B51">
              <w:rPr>
                <w:rFonts w:eastAsia="Calibri"/>
                <w:color w:val="000000"/>
                <w:sz w:val="22"/>
                <w:szCs w:val="22"/>
                <w:lang w:eastAsia="en-US"/>
              </w:rPr>
              <w:t>23 места на 1000 чел.</w:t>
            </w:r>
          </w:p>
        </w:tc>
        <w:tc>
          <w:tcPr>
            <w:tcW w:w="2439" w:type="dxa"/>
            <w:vMerge w:val="restart"/>
            <w:tcBorders>
              <w:top w:val="single" w:sz="8" w:space="0" w:color="auto"/>
              <w:left w:val="single" w:sz="8" w:space="0" w:color="auto"/>
              <w:right w:val="single" w:sz="8" w:space="0" w:color="auto"/>
            </w:tcBorders>
            <w:vAlign w:val="center"/>
            <w:hideMark/>
          </w:tcPr>
          <w:p w14:paraId="10E6FC61" w14:textId="77777777" w:rsidR="005264F2" w:rsidRPr="00906B51" w:rsidRDefault="005264F2" w:rsidP="005264F2">
            <w:pPr>
              <w:autoSpaceDE w:val="0"/>
              <w:autoSpaceDN w:val="0"/>
              <w:adjustRightInd w:val="0"/>
              <w:jc w:val="center"/>
              <w:rPr>
                <w:rFonts w:eastAsia="Calibri"/>
                <w:color w:val="000000"/>
                <w:lang w:eastAsia="en-US"/>
              </w:rPr>
            </w:pPr>
            <w:r w:rsidRPr="00906B51">
              <w:rPr>
                <w:rFonts w:eastAsia="Calibri"/>
                <w:color w:val="000000"/>
                <w:sz w:val="22"/>
                <w:szCs w:val="22"/>
                <w:lang w:eastAsia="en-US"/>
              </w:rPr>
              <w:t>Пешеходная доступность:</w:t>
            </w:r>
          </w:p>
          <w:p w14:paraId="086CCCB0" w14:textId="77777777" w:rsidR="005264F2" w:rsidRPr="00906B51" w:rsidRDefault="005264F2" w:rsidP="005264F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среднеэтажная жилая застройка – 500 м;</w:t>
            </w:r>
          </w:p>
          <w:p w14:paraId="50F53F4C" w14:textId="77777777" w:rsidR="005264F2" w:rsidRPr="00906B51" w:rsidRDefault="005264F2" w:rsidP="005264F2">
            <w:pPr>
              <w:autoSpaceDE w:val="0"/>
              <w:autoSpaceDN w:val="0"/>
              <w:adjustRightInd w:val="0"/>
              <w:jc w:val="center"/>
              <w:rPr>
                <w:rFonts w:eastAsia="Calibri"/>
                <w:color w:val="000000"/>
                <w:highlight w:val="yellow"/>
                <w:lang w:eastAsia="en-US"/>
              </w:rPr>
            </w:pPr>
            <w:r w:rsidRPr="00906B51">
              <w:rPr>
                <w:rFonts w:eastAsia="Calibri"/>
                <w:color w:val="000000"/>
                <w:sz w:val="22"/>
                <w:szCs w:val="22"/>
                <w:lang w:eastAsia="en-US"/>
              </w:rPr>
              <w:t>индивидуальная и малоэтажная жилая застройка – 800 м</w:t>
            </w:r>
          </w:p>
        </w:tc>
        <w:tc>
          <w:tcPr>
            <w:tcW w:w="2610" w:type="dxa"/>
            <w:vMerge w:val="restart"/>
            <w:tcBorders>
              <w:top w:val="single" w:sz="8" w:space="0" w:color="auto"/>
              <w:left w:val="single" w:sz="8" w:space="0" w:color="auto"/>
              <w:right w:val="single" w:sz="8" w:space="0" w:color="auto"/>
            </w:tcBorders>
            <w:vAlign w:val="center"/>
            <w:hideMark/>
          </w:tcPr>
          <w:p w14:paraId="6B8A2BC3" w14:textId="149834CD" w:rsidR="005264F2" w:rsidRPr="00906B51" w:rsidRDefault="005264F2" w:rsidP="005264F2">
            <w:pPr>
              <w:autoSpaceDE w:val="0"/>
              <w:autoSpaceDN w:val="0"/>
              <w:adjustRightInd w:val="0"/>
              <w:jc w:val="center"/>
              <w:rPr>
                <w:rFonts w:eastAsia="Calibri"/>
                <w:color w:val="000000"/>
                <w:highlight w:val="yellow"/>
                <w:lang w:eastAsia="en-US"/>
              </w:rPr>
            </w:pPr>
            <w:r w:rsidRPr="00906B51">
              <w:rPr>
                <w:rFonts w:eastAsia="Calibri"/>
                <w:color w:val="000000"/>
                <w:sz w:val="22"/>
                <w:szCs w:val="22"/>
                <w:lang w:eastAsia="en-US"/>
              </w:rPr>
              <w:t>Размещение не требуется</w:t>
            </w:r>
          </w:p>
        </w:tc>
      </w:tr>
      <w:tr w:rsidR="005F0AE5" w:rsidRPr="00906B51" w14:paraId="71C71467" w14:textId="77777777" w:rsidTr="00862566">
        <w:trPr>
          <w:jc w:val="center"/>
        </w:trPr>
        <w:tc>
          <w:tcPr>
            <w:tcW w:w="2146" w:type="dxa"/>
            <w:vMerge/>
            <w:tcBorders>
              <w:left w:val="single" w:sz="8" w:space="0" w:color="auto"/>
              <w:bottom w:val="single" w:sz="8" w:space="0" w:color="auto"/>
              <w:right w:val="single" w:sz="8" w:space="0" w:color="auto"/>
            </w:tcBorders>
            <w:vAlign w:val="center"/>
          </w:tcPr>
          <w:p w14:paraId="5EAF0F1C" w14:textId="77777777" w:rsidR="005F0AE5" w:rsidRPr="00906B51" w:rsidRDefault="005F0AE5" w:rsidP="005F0AE5">
            <w:pPr>
              <w:jc w:val="center"/>
              <w:rPr>
                <w:b/>
                <w:lang w:eastAsia="en-US"/>
              </w:rPr>
            </w:pPr>
          </w:p>
        </w:tc>
        <w:tc>
          <w:tcPr>
            <w:tcW w:w="1823" w:type="dxa"/>
            <w:tcBorders>
              <w:top w:val="single" w:sz="8" w:space="0" w:color="auto"/>
              <w:left w:val="single" w:sz="8" w:space="0" w:color="auto"/>
              <w:right w:val="single" w:sz="8" w:space="0" w:color="auto"/>
            </w:tcBorders>
          </w:tcPr>
          <w:p w14:paraId="7CE39CE7" w14:textId="441878BC" w:rsidR="005F0AE5" w:rsidRDefault="005F0AE5" w:rsidP="005F0AE5">
            <w:pPr>
              <w:autoSpaceDE w:val="0"/>
              <w:autoSpaceDN w:val="0"/>
              <w:adjustRightInd w:val="0"/>
              <w:jc w:val="center"/>
            </w:pPr>
            <w:r>
              <w:rPr>
                <w:sz w:val="22"/>
                <w:szCs w:val="22"/>
              </w:rPr>
              <w:t>по</w:t>
            </w:r>
            <w:r w:rsidRPr="00CE6316">
              <w:rPr>
                <w:sz w:val="22"/>
                <w:szCs w:val="22"/>
              </w:rPr>
              <w:t>с. Зыково, ул. Школьная, дом 1</w:t>
            </w:r>
          </w:p>
        </w:tc>
        <w:tc>
          <w:tcPr>
            <w:tcW w:w="1936" w:type="dxa"/>
            <w:tcBorders>
              <w:top w:val="single" w:sz="8" w:space="0" w:color="auto"/>
              <w:left w:val="single" w:sz="8" w:space="0" w:color="auto"/>
              <w:bottom w:val="single" w:sz="8" w:space="0" w:color="auto"/>
              <w:right w:val="single" w:sz="8" w:space="0" w:color="auto"/>
            </w:tcBorders>
            <w:vAlign w:val="center"/>
          </w:tcPr>
          <w:p w14:paraId="43075429" w14:textId="699A9C19" w:rsidR="005F0AE5" w:rsidRDefault="005F0AE5" w:rsidP="005F0AE5">
            <w:pPr>
              <w:autoSpaceDE w:val="0"/>
              <w:autoSpaceDN w:val="0"/>
              <w:adjustRightInd w:val="0"/>
              <w:jc w:val="center"/>
              <w:rPr>
                <w:rFonts w:eastAsia="Calibri"/>
                <w:color w:val="000000"/>
                <w:lang w:eastAsia="en-US"/>
              </w:rPr>
            </w:pPr>
            <w:r>
              <w:rPr>
                <w:rFonts w:eastAsia="Calibri"/>
                <w:color w:val="000000"/>
                <w:sz w:val="22"/>
                <w:szCs w:val="22"/>
                <w:lang w:eastAsia="en-US"/>
              </w:rPr>
              <w:t xml:space="preserve">Площадь помещения 39 </w:t>
            </w:r>
            <w:proofErr w:type="gramStart"/>
            <w:r>
              <w:rPr>
                <w:rFonts w:eastAsia="Calibri"/>
                <w:color w:val="000000"/>
                <w:sz w:val="22"/>
                <w:szCs w:val="22"/>
                <w:lang w:eastAsia="en-US"/>
              </w:rPr>
              <w:t>кв.м</w:t>
            </w:r>
            <w:proofErr w:type="gramEnd"/>
          </w:p>
        </w:tc>
        <w:tc>
          <w:tcPr>
            <w:tcW w:w="1332" w:type="dxa"/>
            <w:tcBorders>
              <w:left w:val="single" w:sz="8" w:space="0" w:color="auto"/>
              <w:bottom w:val="single" w:sz="8" w:space="0" w:color="auto"/>
              <w:right w:val="single" w:sz="8" w:space="0" w:color="auto"/>
            </w:tcBorders>
            <w:vAlign w:val="center"/>
          </w:tcPr>
          <w:p w14:paraId="0B3487AF" w14:textId="2E3D4F9A" w:rsidR="005F0AE5" w:rsidRDefault="005F0AE5" w:rsidP="005F0AE5">
            <w:pPr>
              <w:autoSpaceDE w:val="0"/>
              <w:autoSpaceDN w:val="0"/>
              <w:adjustRightInd w:val="0"/>
              <w:jc w:val="center"/>
              <w:rPr>
                <w:rFonts w:eastAsia="Calibri"/>
                <w:color w:val="000000"/>
                <w:lang w:eastAsia="en-US"/>
              </w:rPr>
            </w:pPr>
            <w:r w:rsidRPr="005F0AE5">
              <w:rPr>
                <w:rFonts w:eastAsia="Calibri"/>
                <w:color w:val="000000"/>
                <w:sz w:val="22"/>
                <w:szCs w:val="22"/>
                <w:lang w:eastAsia="en-US"/>
              </w:rPr>
              <w:t xml:space="preserve">Вместимость </w:t>
            </w:r>
            <w:r>
              <w:rPr>
                <w:rFonts w:eastAsia="Calibri"/>
                <w:color w:val="000000"/>
                <w:sz w:val="22"/>
                <w:szCs w:val="22"/>
                <w:lang w:eastAsia="en-US"/>
              </w:rPr>
              <w:t>28</w:t>
            </w:r>
            <w:r w:rsidRPr="005F0AE5">
              <w:rPr>
                <w:rFonts w:eastAsia="Calibri"/>
                <w:color w:val="000000"/>
                <w:sz w:val="22"/>
                <w:szCs w:val="22"/>
                <w:lang w:eastAsia="en-US"/>
              </w:rPr>
              <w:t xml:space="preserve"> мест</w:t>
            </w:r>
          </w:p>
        </w:tc>
        <w:tc>
          <w:tcPr>
            <w:tcW w:w="2306" w:type="dxa"/>
            <w:vMerge/>
            <w:tcBorders>
              <w:left w:val="single" w:sz="8" w:space="0" w:color="auto"/>
              <w:bottom w:val="single" w:sz="8" w:space="0" w:color="auto"/>
              <w:right w:val="single" w:sz="8" w:space="0" w:color="auto"/>
            </w:tcBorders>
            <w:vAlign w:val="center"/>
          </w:tcPr>
          <w:p w14:paraId="7945EF6E" w14:textId="77777777" w:rsidR="005F0AE5" w:rsidRPr="00906B51" w:rsidRDefault="005F0AE5" w:rsidP="005F0AE5">
            <w:pPr>
              <w:autoSpaceDE w:val="0"/>
              <w:autoSpaceDN w:val="0"/>
              <w:adjustRightInd w:val="0"/>
              <w:jc w:val="center"/>
              <w:rPr>
                <w:rFonts w:eastAsia="Calibri"/>
                <w:color w:val="000000"/>
                <w:lang w:eastAsia="en-US"/>
              </w:rPr>
            </w:pPr>
          </w:p>
        </w:tc>
        <w:tc>
          <w:tcPr>
            <w:tcW w:w="2439" w:type="dxa"/>
            <w:vMerge/>
            <w:tcBorders>
              <w:left w:val="single" w:sz="8" w:space="0" w:color="auto"/>
              <w:bottom w:val="single" w:sz="8" w:space="0" w:color="auto"/>
              <w:right w:val="single" w:sz="8" w:space="0" w:color="auto"/>
            </w:tcBorders>
            <w:vAlign w:val="center"/>
          </w:tcPr>
          <w:p w14:paraId="0AFF4B45" w14:textId="77777777" w:rsidR="005F0AE5" w:rsidRPr="00906B51" w:rsidRDefault="005F0AE5" w:rsidP="005F0AE5">
            <w:pPr>
              <w:autoSpaceDE w:val="0"/>
              <w:autoSpaceDN w:val="0"/>
              <w:adjustRightInd w:val="0"/>
              <w:jc w:val="center"/>
              <w:rPr>
                <w:rFonts w:eastAsia="Calibri"/>
                <w:color w:val="000000"/>
                <w:lang w:eastAsia="en-US"/>
              </w:rPr>
            </w:pPr>
          </w:p>
        </w:tc>
        <w:tc>
          <w:tcPr>
            <w:tcW w:w="2610" w:type="dxa"/>
            <w:vMerge/>
            <w:tcBorders>
              <w:left w:val="single" w:sz="8" w:space="0" w:color="auto"/>
              <w:bottom w:val="single" w:sz="8" w:space="0" w:color="auto"/>
              <w:right w:val="single" w:sz="8" w:space="0" w:color="auto"/>
            </w:tcBorders>
            <w:vAlign w:val="center"/>
          </w:tcPr>
          <w:p w14:paraId="7EF756BA" w14:textId="77777777" w:rsidR="005F0AE5" w:rsidRPr="00906B51" w:rsidRDefault="005F0AE5" w:rsidP="005F0AE5">
            <w:pPr>
              <w:autoSpaceDE w:val="0"/>
              <w:autoSpaceDN w:val="0"/>
              <w:adjustRightInd w:val="0"/>
              <w:jc w:val="center"/>
              <w:rPr>
                <w:rFonts w:eastAsia="Calibri"/>
                <w:color w:val="000000"/>
                <w:lang w:eastAsia="en-US"/>
              </w:rPr>
            </w:pPr>
          </w:p>
        </w:tc>
      </w:tr>
      <w:tr w:rsidR="005264F2" w:rsidRPr="00906B51" w14:paraId="6E08E455" w14:textId="77777777" w:rsidTr="00A14772">
        <w:trPr>
          <w:jc w:val="center"/>
        </w:trPr>
        <w:tc>
          <w:tcPr>
            <w:tcW w:w="14592" w:type="dxa"/>
            <w:gridSpan w:val="7"/>
            <w:tcBorders>
              <w:top w:val="single" w:sz="8" w:space="0" w:color="auto"/>
              <w:left w:val="single" w:sz="8" w:space="0" w:color="auto"/>
              <w:bottom w:val="single" w:sz="8" w:space="0" w:color="auto"/>
              <w:right w:val="single" w:sz="8" w:space="0" w:color="auto"/>
            </w:tcBorders>
            <w:vAlign w:val="center"/>
            <w:hideMark/>
          </w:tcPr>
          <w:p w14:paraId="3F9263BB" w14:textId="77777777" w:rsidR="005264F2" w:rsidRPr="00906B51" w:rsidRDefault="005264F2" w:rsidP="005264F2">
            <w:pPr>
              <w:keepNext/>
              <w:autoSpaceDE w:val="0"/>
              <w:autoSpaceDN w:val="0"/>
              <w:adjustRightInd w:val="0"/>
              <w:jc w:val="center"/>
              <w:rPr>
                <w:rFonts w:eastAsia="Calibri"/>
                <w:b/>
                <w:color w:val="000000"/>
                <w:highlight w:val="yellow"/>
                <w:lang w:eastAsia="en-US"/>
              </w:rPr>
            </w:pPr>
            <w:r w:rsidRPr="00906B51">
              <w:rPr>
                <w:rFonts w:eastAsia="Calibri"/>
                <w:b/>
                <w:color w:val="000000"/>
                <w:sz w:val="22"/>
                <w:szCs w:val="22"/>
                <w:lang w:eastAsia="en-US"/>
              </w:rPr>
              <w:t>Объекты торговли</w:t>
            </w:r>
          </w:p>
        </w:tc>
      </w:tr>
      <w:tr w:rsidR="005264F2" w:rsidRPr="000B660F" w14:paraId="706A2082" w14:textId="77777777" w:rsidTr="00A14772">
        <w:trPr>
          <w:jc w:val="center"/>
        </w:trPr>
        <w:tc>
          <w:tcPr>
            <w:tcW w:w="2146" w:type="dxa"/>
            <w:vAlign w:val="center"/>
          </w:tcPr>
          <w:p w14:paraId="662C8431" w14:textId="029449DD" w:rsidR="005264F2" w:rsidRPr="008B0DF8" w:rsidRDefault="005264F2" w:rsidP="005264F2">
            <w:pPr>
              <w:jc w:val="center"/>
              <w:rPr>
                <w:b/>
                <w:lang w:eastAsia="en-US"/>
              </w:rPr>
            </w:pPr>
            <w:r>
              <w:rPr>
                <w:b/>
                <w:sz w:val="22"/>
                <w:szCs w:val="22"/>
                <w:lang w:eastAsia="en-US"/>
              </w:rPr>
              <w:t>Объекты розничной торговли</w:t>
            </w:r>
          </w:p>
        </w:tc>
        <w:tc>
          <w:tcPr>
            <w:tcW w:w="1823" w:type="dxa"/>
            <w:tcBorders>
              <w:top w:val="single" w:sz="8" w:space="0" w:color="auto"/>
              <w:left w:val="single" w:sz="8" w:space="0" w:color="auto"/>
              <w:bottom w:val="single" w:sz="8" w:space="0" w:color="auto"/>
              <w:right w:val="single" w:sz="8" w:space="0" w:color="auto"/>
            </w:tcBorders>
            <w:vAlign w:val="center"/>
          </w:tcPr>
          <w:p w14:paraId="54D83A9E" w14:textId="7169B9F6" w:rsidR="005264F2" w:rsidRPr="005D641B" w:rsidRDefault="005264F2" w:rsidP="005264F2">
            <w:pPr>
              <w:autoSpaceDE w:val="0"/>
              <w:autoSpaceDN w:val="0"/>
              <w:adjustRightInd w:val="0"/>
              <w:jc w:val="center"/>
              <w:rPr>
                <w:lang w:eastAsia="en-US"/>
              </w:rPr>
            </w:pPr>
            <w:proofErr w:type="spellStart"/>
            <w:r>
              <w:rPr>
                <w:sz w:val="22"/>
                <w:szCs w:val="22"/>
                <w:lang w:eastAsia="en-US"/>
              </w:rPr>
              <w:t>Новотартасский</w:t>
            </w:r>
            <w:proofErr w:type="spellEnd"/>
            <w:r>
              <w:rPr>
                <w:sz w:val="22"/>
                <w:szCs w:val="22"/>
                <w:lang w:eastAsia="en-US"/>
              </w:rPr>
              <w:t xml:space="preserve"> сельсовет</w:t>
            </w:r>
          </w:p>
        </w:tc>
        <w:tc>
          <w:tcPr>
            <w:tcW w:w="1936" w:type="dxa"/>
            <w:tcBorders>
              <w:top w:val="single" w:sz="8" w:space="0" w:color="auto"/>
              <w:left w:val="single" w:sz="8" w:space="0" w:color="auto"/>
              <w:bottom w:val="single" w:sz="8" w:space="0" w:color="auto"/>
              <w:right w:val="single" w:sz="8" w:space="0" w:color="auto"/>
            </w:tcBorders>
            <w:vAlign w:val="center"/>
          </w:tcPr>
          <w:p w14:paraId="064DB20B" w14:textId="3748A583" w:rsidR="005264F2" w:rsidRPr="005D641B" w:rsidRDefault="005264F2" w:rsidP="005264F2">
            <w:pPr>
              <w:autoSpaceDE w:val="0"/>
              <w:autoSpaceDN w:val="0"/>
              <w:adjustRightInd w:val="0"/>
              <w:jc w:val="center"/>
              <w:rPr>
                <w:rFonts w:eastAsia="Calibri"/>
                <w:color w:val="000000"/>
                <w:lang w:eastAsia="en-US"/>
              </w:rPr>
            </w:pPr>
            <w:r w:rsidRPr="00FF6423">
              <w:rPr>
                <w:rFonts w:eastAsia="Calibri"/>
                <w:color w:val="000000"/>
                <w:sz w:val="22"/>
                <w:szCs w:val="22"/>
                <w:lang w:eastAsia="en-US"/>
              </w:rPr>
              <w:t xml:space="preserve">Торговля </w:t>
            </w:r>
            <w:r>
              <w:rPr>
                <w:rFonts w:eastAsia="Calibri"/>
                <w:color w:val="000000"/>
                <w:sz w:val="22"/>
                <w:szCs w:val="22"/>
                <w:lang w:eastAsia="en-US"/>
              </w:rPr>
              <w:t>смешанными товарами</w:t>
            </w:r>
            <w:r>
              <w:rPr>
                <w:rFonts w:eastAsia="Calibri"/>
                <w:color w:val="000000"/>
                <w:sz w:val="22"/>
                <w:szCs w:val="22"/>
                <w:lang w:eastAsia="en-US"/>
              </w:rPr>
              <w:br/>
              <w:t>Количество объектов - 11</w:t>
            </w:r>
          </w:p>
        </w:tc>
        <w:tc>
          <w:tcPr>
            <w:tcW w:w="1332" w:type="dxa"/>
            <w:tcBorders>
              <w:top w:val="single" w:sz="8" w:space="0" w:color="auto"/>
              <w:left w:val="single" w:sz="8" w:space="0" w:color="auto"/>
              <w:bottom w:val="single" w:sz="8" w:space="0" w:color="auto"/>
              <w:right w:val="single" w:sz="8" w:space="0" w:color="auto"/>
            </w:tcBorders>
            <w:vAlign w:val="center"/>
          </w:tcPr>
          <w:p w14:paraId="6DB40006" w14:textId="066D670B" w:rsidR="005264F2" w:rsidRPr="005D641B" w:rsidRDefault="005264F2" w:rsidP="005264F2">
            <w:pPr>
              <w:autoSpaceDE w:val="0"/>
              <w:autoSpaceDN w:val="0"/>
              <w:adjustRightInd w:val="0"/>
              <w:jc w:val="center"/>
              <w:rPr>
                <w:rFonts w:eastAsia="Calibri"/>
                <w:color w:val="000000"/>
                <w:lang w:eastAsia="en-US"/>
              </w:rPr>
            </w:pPr>
            <w:r w:rsidRPr="005D641B">
              <w:rPr>
                <w:sz w:val="22"/>
                <w:szCs w:val="22"/>
              </w:rPr>
              <w:t xml:space="preserve">Площадь помещения – </w:t>
            </w:r>
            <w:r>
              <w:rPr>
                <w:sz w:val="22"/>
                <w:szCs w:val="22"/>
              </w:rPr>
              <w:t>581,6</w:t>
            </w:r>
            <w:r w:rsidRPr="005D641B">
              <w:rPr>
                <w:sz w:val="22"/>
                <w:szCs w:val="22"/>
              </w:rPr>
              <w:t xml:space="preserve"> м</w:t>
            </w:r>
            <w:r w:rsidRPr="005D641B">
              <w:rPr>
                <w:sz w:val="22"/>
                <w:szCs w:val="22"/>
                <w:vertAlign w:val="superscript"/>
              </w:rPr>
              <w:t>2</w:t>
            </w:r>
          </w:p>
        </w:tc>
        <w:tc>
          <w:tcPr>
            <w:tcW w:w="2306" w:type="dxa"/>
            <w:tcBorders>
              <w:top w:val="single" w:sz="8" w:space="0" w:color="auto"/>
              <w:left w:val="single" w:sz="8" w:space="0" w:color="auto"/>
              <w:right w:val="single" w:sz="8" w:space="0" w:color="auto"/>
            </w:tcBorders>
            <w:vAlign w:val="center"/>
            <w:hideMark/>
          </w:tcPr>
          <w:p w14:paraId="2D71D094" w14:textId="63F72BD3" w:rsidR="005264F2" w:rsidRPr="000B660F" w:rsidRDefault="005264F2" w:rsidP="005264F2">
            <w:pPr>
              <w:autoSpaceDE w:val="0"/>
              <w:autoSpaceDN w:val="0"/>
              <w:adjustRightInd w:val="0"/>
              <w:jc w:val="center"/>
              <w:rPr>
                <w:lang w:eastAsia="en-US"/>
              </w:rPr>
            </w:pPr>
            <w:r w:rsidRPr="000B660F">
              <w:rPr>
                <w:sz w:val="22"/>
                <w:szCs w:val="22"/>
                <w:lang w:eastAsia="en-US"/>
              </w:rPr>
              <w:t xml:space="preserve">В соответствии с постановлением Правительства Новосибирской области от </w:t>
            </w:r>
            <w:r>
              <w:rPr>
                <w:sz w:val="22"/>
                <w:szCs w:val="22"/>
                <w:lang w:eastAsia="en-US"/>
              </w:rPr>
              <w:t>08</w:t>
            </w:r>
            <w:r w:rsidRPr="000B660F">
              <w:rPr>
                <w:sz w:val="22"/>
                <w:szCs w:val="22"/>
                <w:lang w:eastAsia="en-US"/>
              </w:rPr>
              <w:t>.</w:t>
            </w:r>
            <w:r>
              <w:rPr>
                <w:sz w:val="22"/>
                <w:szCs w:val="22"/>
                <w:lang w:eastAsia="en-US"/>
              </w:rPr>
              <w:t>08</w:t>
            </w:r>
            <w:r w:rsidRPr="000B660F">
              <w:rPr>
                <w:sz w:val="22"/>
                <w:szCs w:val="22"/>
                <w:lang w:eastAsia="en-US"/>
              </w:rPr>
              <w:t>.</w:t>
            </w:r>
            <w:r>
              <w:rPr>
                <w:sz w:val="22"/>
                <w:szCs w:val="22"/>
                <w:lang w:eastAsia="en-US"/>
              </w:rPr>
              <w:t>2023</w:t>
            </w:r>
            <w:r w:rsidRPr="000B660F">
              <w:rPr>
                <w:sz w:val="22"/>
                <w:szCs w:val="22"/>
                <w:lang w:eastAsia="en-US"/>
              </w:rPr>
              <w:t xml:space="preserve"> № </w:t>
            </w:r>
            <w:r>
              <w:rPr>
                <w:sz w:val="22"/>
                <w:szCs w:val="22"/>
                <w:lang w:eastAsia="en-US"/>
              </w:rPr>
              <w:t>362</w:t>
            </w:r>
            <w:r w:rsidRPr="000B660F">
              <w:rPr>
                <w:sz w:val="22"/>
                <w:szCs w:val="22"/>
                <w:lang w:eastAsia="en-US"/>
              </w:rPr>
              <w:t>-п «</w:t>
            </w:r>
            <w:r w:rsidRPr="00FF6423">
              <w:rPr>
                <w:sz w:val="22"/>
                <w:szCs w:val="22"/>
                <w:lang w:eastAsia="en-US"/>
              </w:rPr>
              <w:t>О нормативах минимальной обеспеченности населения площадью</w:t>
            </w:r>
            <w:r>
              <w:rPr>
                <w:sz w:val="22"/>
                <w:szCs w:val="22"/>
                <w:lang w:eastAsia="en-US"/>
              </w:rPr>
              <w:t xml:space="preserve"> </w:t>
            </w:r>
            <w:r w:rsidRPr="00FF6423">
              <w:rPr>
                <w:sz w:val="22"/>
                <w:szCs w:val="22"/>
                <w:lang w:eastAsia="en-US"/>
              </w:rPr>
              <w:t>торговых объектов для Новосибирской области</w:t>
            </w:r>
            <w:r w:rsidRPr="000B660F">
              <w:rPr>
                <w:sz w:val="22"/>
                <w:szCs w:val="22"/>
                <w:lang w:eastAsia="en-US"/>
              </w:rPr>
              <w:t>»</w:t>
            </w:r>
          </w:p>
        </w:tc>
        <w:tc>
          <w:tcPr>
            <w:tcW w:w="2439" w:type="dxa"/>
            <w:tcBorders>
              <w:top w:val="single" w:sz="8" w:space="0" w:color="auto"/>
              <w:left w:val="single" w:sz="8" w:space="0" w:color="auto"/>
              <w:right w:val="single" w:sz="8" w:space="0" w:color="auto"/>
            </w:tcBorders>
            <w:vAlign w:val="center"/>
            <w:hideMark/>
          </w:tcPr>
          <w:p w14:paraId="025B94E9" w14:textId="77777777" w:rsidR="005264F2" w:rsidRPr="000B660F" w:rsidRDefault="005264F2" w:rsidP="005264F2">
            <w:pPr>
              <w:autoSpaceDE w:val="0"/>
              <w:autoSpaceDN w:val="0"/>
              <w:adjustRightInd w:val="0"/>
              <w:jc w:val="center"/>
              <w:rPr>
                <w:rFonts w:eastAsia="Calibri"/>
                <w:color w:val="000000"/>
                <w:lang w:eastAsia="en-US"/>
              </w:rPr>
            </w:pPr>
            <w:r w:rsidRPr="000B660F">
              <w:rPr>
                <w:rFonts w:eastAsia="Calibri"/>
                <w:color w:val="000000"/>
                <w:sz w:val="22"/>
                <w:szCs w:val="22"/>
                <w:lang w:eastAsia="en-US"/>
              </w:rPr>
              <w:t>Пешеходная доступность – 2000 м</w:t>
            </w:r>
          </w:p>
        </w:tc>
        <w:tc>
          <w:tcPr>
            <w:tcW w:w="2610" w:type="dxa"/>
            <w:tcBorders>
              <w:top w:val="single" w:sz="8" w:space="0" w:color="auto"/>
              <w:left w:val="single" w:sz="8" w:space="0" w:color="auto"/>
              <w:right w:val="single" w:sz="8" w:space="0" w:color="auto"/>
            </w:tcBorders>
            <w:vAlign w:val="center"/>
            <w:hideMark/>
          </w:tcPr>
          <w:p w14:paraId="0E6C6BA4" w14:textId="33626C9E" w:rsidR="005264F2" w:rsidRPr="000B660F" w:rsidRDefault="005264F2" w:rsidP="005264F2">
            <w:pPr>
              <w:autoSpaceDE w:val="0"/>
              <w:autoSpaceDN w:val="0"/>
              <w:adjustRightInd w:val="0"/>
              <w:jc w:val="center"/>
              <w:rPr>
                <w:rFonts w:eastAsia="Calibri"/>
                <w:color w:val="000000"/>
                <w:lang w:eastAsia="en-US"/>
              </w:rPr>
            </w:pPr>
            <w:r w:rsidRPr="00906B51">
              <w:rPr>
                <w:rFonts w:eastAsia="Calibri"/>
                <w:color w:val="000000"/>
                <w:sz w:val="22"/>
                <w:szCs w:val="22"/>
                <w:lang w:eastAsia="en-US"/>
              </w:rPr>
              <w:t>Размещение не требуется</w:t>
            </w:r>
          </w:p>
        </w:tc>
      </w:tr>
    </w:tbl>
    <w:p w14:paraId="3255943B" w14:textId="77777777" w:rsidR="007F023F" w:rsidRDefault="007F023F" w:rsidP="007F023F">
      <w:pPr>
        <w:pStyle w:val="a1"/>
        <w:rPr>
          <w:i/>
          <w:sz w:val="28"/>
          <w:szCs w:val="28"/>
          <w:lang w:val="ru-RU"/>
        </w:rPr>
      </w:pPr>
    </w:p>
    <w:p w14:paraId="47806973" w14:textId="77777777" w:rsidR="00994010" w:rsidRDefault="00994010" w:rsidP="007F023F">
      <w:pPr>
        <w:pStyle w:val="a1"/>
        <w:rPr>
          <w:i/>
          <w:sz w:val="28"/>
          <w:szCs w:val="28"/>
          <w:lang w:val="ru-RU"/>
        </w:rPr>
      </w:pPr>
    </w:p>
    <w:p w14:paraId="34C6CE3A" w14:textId="77777777" w:rsidR="00994010" w:rsidRDefault="00994010" w:rsidP="007F023F">
      <w:pPr>
        <w:pStyle w:val="a1"/>
        <w:rPr>
          <w:i/>
          <w:sz w:val="28"/>
          <w:szCs w:val="28"/>
          <w:lang w:val="ru-RU"/>
        </w:rPr>
      </w:pPr>
    </w:p>
    <w:p w14:paraId="0A84B527" w14:textId="77777777" w:rsidR="00994010" w:rsidRDefault="00994010" w:rsidP="007F023F">
      <w:pPr>
        <w:pStyle w:val="a1"/>
        <w:rPr>
          <w:i/>
          <w:sz w:val="28"/>
          <w:szCs w:val="28"/>
          <w:lang w:val="ru-RU"/>
        </w:rPr>
      </w:pPr>
    </w:p>
    <w:p w14:paraId="3CDE104C" w14:textId="49E25286" w:rsidR="00994010" w:rsidRDefault="00994010" w:rsidP="007F023F">
      <w:pPr>
        <w:pStyle w:val="a1"/>
        <w:rPr>
          <w:i/>
          <w:sz w:val="28"/>
          <w:szCs w:val="28"/>
          <w:lang w:val="ru-RU"/>
        </w:rPr>
        <w:sectPr w:rsidR="00994010" w:rsidSect="006B669D">
          <w:pgSz w:w="16838" w:h="11906" w:orient="landscape"/>
          <w:pgMar w:top="1276" w:right="1134" w:bottom="851" w:left="1134" w:header="454" w:footer="510" w:gutter="0"/>
          <w:cols w:space="708"/>
          <w:docGrid w:linePitch="360"/>
        </w:sectPr>
      </w:pPr>
    </w:p>
    <w:p w14:paraId="5EEEF306" w14:textId="61BE5696" w:rsidR="005D641B" w:rsidRPr="0076373A" w:rsidRDefault="005D641B" w:rsidP="005D641B">
      <w:pPr>
        <w:pStyle w:val="a1"/>
        <w:rPr>
          <w:sz w:val="28"/>
          <w:szCs w:val="28"/>
          <w:lang w:val="ru-RU"/>
        </w:rPr>
      </w:pPr>
      <w:r w:rsidRPr="0076373A">
        <w:rPr>
          <w:sz w:val="28"/>
          <w:szCs w:val="28"/>
          <w:lang w:val="ru-RU"/>
        </w:rPr>
        <w:lastRenderedPageBreak/>
        <w:t xml:space="preserve">Анализ показал, что в соответствии с нормативами градостроительного проектирования </w:t>
      </w:r>
      <w:proofErr w:type="spellStart"/>
      <w:r w:rsidR="003A29B4">
        <w:rPr>
          <w:sz w:val="28"/>
          <w:szCs w:val="28"/>
          <w:lang w:val="ru-RU"/>
        </w:rPr>
        <w:t>Новотартасского</w:t>
      </w:r>
      <w:proofErr w:type="spellEnd"/>
      <w:r w:rsidR="00D856B6" w:rsidRPr="0076373A">
        <w:rPr>
          <w:sz w:val="28"/>
          <w:szCs w:val="28"/>
          <w:lang w:val="ru-RU"/>
        </w:rPr>
        <w:t xml:space="preserve"> </w:t>
      </w:r>
      <w:r w:rsidRPr="0076373A">
        <w:rPr>
          <w:sz w:val="28"/>
          <w:szCs w:val="28"/>
          <w:lang w:val="ru-RU"/>
        </w:rPr>
        <w:t>сельсовета, требуется размещение следующих объектов местного значения поселения:</w:t>
      </w:r>
    </w:p>
    <w:p w14:paraId="386F4E57" w14:textId="36054462" w:rsidR="000A19ED" w:rsidRPr="0076373A" w:rsidRDefault="0076373A" w:rsidP="000A19ED">
      <w:pPr>
        <w:pStyle w:val="afff2"/>
        <w:numPr>
          <w:ilvl w:val="0"/>
          <w:numId w:val="7"/>
        </w:numPr>
        <w:ind w:left="1064"/>
        <w:contextualSpacing w:val="0"/>
        <w:rPr>
          <w:bCs/>
          <w:spacing w:val="-1"/>
          <w:sz w:val="28"/>
          <w:szCs w:val="28"/>
        </w:rPr>
      </w:pPr>
      <w:r w:rsidRPr="0076373A">
        <w:rPr>
          <w:bCs/>
          <w:spacing w:val="-1"/>
          <w:sz w:val="28"/>
          <w:szCs w:val="28"/>
        </w:rPr>
        <w:t>многофункциональной спортивной площадки</w:t>
      </w:r>
      <w:r w:rsidR="000A19ED" w:rsidRPr="0076373A">
        <w:rPr>
          <w:bCs/>
          <w:spacing w:val="-1"/>
          <w:sz w:val="28"/>
          <w:szCs w:val="28"/>
        </w:rPr>
        <w:t xml:space="preserve"> в </w:t>
      </w:r>
      <w:r w:rsidR="000D7E11" w:rsidRPr="0076373A">
        <w:rPr>
          <w:bCs/>
          <w:spacing w:val="-1"/>
          <w:sz w:val="28"/>
          <w:szCs w:val="28"/>
        </w:rPr>
        <w:t xml:space="preserve">с. </w:t>
      </w:r>
      <w:r w:rsidR="005264F2">
        <w:rPr>
          <w:bCs/>
          <w:spacing w:val="-1"/>
          <w:sz w:val="28"/>
          <w:szCs w:val="28"/>
        </w:rPr>
        <w:t xml:space="preserve">Старый </w:t>
      </w:r>
      <w:proofErr w:type="spellStart"/>
      <w:r w:rsidR="005264F2">
        <w:rPr>
          <w:bCs/>
          <w:spacing w:val="-1"/>
          <w:sz w:val="28"/>
          <w:szCs w:val="28"/>
        </w:rPr>
        <w:t>Тартас</w:t>
      </w:r>
      <w:proofErr w:type="spellEnd"/>
      <w:r w:rsidR="000A19ED" w:rsidRPr="0076373A">
        <w:rPr>
          <w:bCs/>
          <w:spacing w:val="-1"/>
          <w:sz w:val="28"/>
          <w:szCs w:val="28"/>
        </w:rPr>
        <w:t xml:space="preserve">, </w:t>
      </w:r>
      <w:r w:rsidR="000D7E11" w:rsidRPr="0076373A">
        <w:rPr>
          <w:bCs/>
          <w:spacing w:val="-1"/>
          <w:sz w:val="28"/>
          <w:szCs w:val="28"/>
        </w:rPr>
        <w:t xml:space="preserve">общей площадью не менее </w:t>
      </w:r>
      <w:r w:rsidRPr="0076373A">
        <w:rPr>
          <w:bCs/>
          <w:spacing w:val="-1"/>
          <w:sz w:val="28"/>
          <w:szCs w:val="28"/>
        </w:rPr>
        <w:t>0,</w:t>
      </w:r>
      <w:r w:rsidR="005264F2">
        <w:rPr>
          <w:bCs/>
          <w:spacing w:val="-1"/>
          <w:sz w:val="28"/>
          <w:szCs w:val="28"/>
        </w:rPr>
        <w:t>14</w:t>
      </w:r>
      <w:r w:rsidR="000D7E11" w:rsidRPr="0076373A">
        <w:rPr>
          <w:bCs/>
          <w:spacing w:val="-1"/>
          <w:sz w:val="28"/>
          <w:szCs w:val="28"/>
        </w:rPr>
        <w:t xml:space="preserve"> га</w:t>
      </w:r>
      <w:r w:rsidR="000A19ED" w:rsidRPr="0076373A">
        <w:rPr>
          <w:bCs/>
          <w:spacing w:val="-1"/>
          <w:sz w:val="28"/>
          <w:szCs w:val="28"/>
        </w:rPr>
        <w:t>;</w:t>
      </w:r>
    </w:p>
    <w:p w14:paraId="78F6217C" w14:textId="146EC25B" w:rsidR="0089119D" w:rsidRPr="0076373A" w:rsidRDefault="0089119D" w:rsidP="0089119D">
      <w:pPr>
        <w:pStyle w:val="afff2"/>
        <w:numPr>
          <w:ilvl w:val="0"/>
          <w:numId w:val="7"/>
        </w:numPr>
        <w:ind w:left="1064"/>
        <w:contextualSpacing w:val="0"/>
        <w:rPr>
          <w:bCs/>
          <w:spacing w:val="-1"/>
          <w:sz w:val="28"/>
          <w:szCs w:val="28"/>
        </w:rPr>
      </w:pPr>
      <w:r w:rsidRPr="0076373A">
        <w:rPr>
          <w:bCs/>
          <w:spacing w:val="-1"/>
          <w:sz w:val="28"/>
          <w:szCs w:val="28"/>
        </w:rPr>
        <w:t xml:space="preserve">многофункциональной спортивной площадки в </w:t>
      </w:r>
      <w:r>
        <w:rPr>
          <w:bCs/>
          <w:spacing w:val="-1"/>
          <w:sz w:val="28"/>
          <w:szCs w:val="28"/>
        </w:rPr>
        <w:t>по</w:t>
      </w:r>
      <w:r w:rsidRPr="0076373A">
        <w:rPr>
          <w:bCs/>
          <w:spacing w:val="-1"/>
          <w:sz w:val="28"/>
          <w:szCs w:val="28"/>
        </w:rPr>
        <w:t xml:space="preserve">с. </w:t>
      </w:r>
      <w:r w:rsidR="005264F2">
        <w:rPr>
          <w:bCs/>
          <w:spacing w:val="-1"/>
          <w:sz w:val="28"/>
          <w:szCs w:val="28"/>
        </w:rPr>
        <w:t>Зыково</w:t>
      </w:r>
      <w:r w:rsidRPr="0076373A">
        <w:rPr>
          <w:bCs/>
          <w:spacing w:val="-1"/>
          <w:sz w:val="28"/>
          <w:szCs w:val="28"/>
        </w:rPr>
        <w:t>, общей площадью не менее 0,</w:t>
      </w:r>
      <w:r w:rsidR="005264F2">
        <w:rPr>
          <w:bCs/>
          <w:spacing w:val="-1"/>
          <w:sz w:val="28"/>
          <w:szCs w:val="28"/>
        </w:rPr>
        <w:t>1</w:t>
      </w:r>
      <w:r w:rsidRPr="0076373A">
        <w:rPr>
          <w:bCs/>
          <w:spacing w:val="-1"/>
          <w:sz w:val="28"/>
          <w:szCs w:val="28"/>
        </w:rPr>
        <w:t xml:space="preserve"> га;</w:t>
      </w:r>
    </w:p>
    <w:p w14:paraId="3F71A6A2" w14:textId="26505648" w:rsidR="000A19ED" w:rsidRPr="00A10C9B" w:rsidRDefault="000A19ED" w:rsidP="000A19ED">
      <w:pPr>
        <w:pStyle w:val="a1"/>
        <w:rPr>
          <w:sz w:val="28"/>
          <w:szCs w:val="28"/>
          <w:lang w:val="ru-RU"/>
        </w:rPr>
      </w:pPr>
      <w:r w:rsidRPr="0076373A">
        <w:rPr>
          <w:sz w:val="28"/>
          <w:szCs w:val="28"/>
          <w:lang w:val="ru-RU"/>
        </w:rPr>
        <w:t xml:space="preserve">Размещение иных объектов местного значения поселения на территории </w:t>
      </w:r>
      <w:proofErr w:type="spellStart"/>
      <w:r w:rsidR="003A29B4">
        <w:rPr>
          <w:sz w:val="28"/>
          <w:szCs w:val="28"/>
          <w:lang w:val="ru-RU"/>
        </w:rPr>
        <w:t>Новотартасского</w:t>
      </w:r>
      <w:proofErr w:type="spellEnd"/>
      <w:r w:rsidRPr="0076373A">
        <w:rPr>
          <w:sz w:val="28"/>
          <w:szCs w:val="28"/>
          <w:lang w:val="ru-RU"/>
        </w:rPr>
        <w:t xml:space="preserve"> сельсовета принято нецелесообразным ввиду отсутствия потребности.</w:t>
      </w:r>
    </w:p>
    <w:p w14:paraId="62D3754F" w14:textId="4E358282" w:rsidR="008C6D4D" w:rsidRPr="000D7E11" w:rsidRDefault="00BA0D34" w:rsidP="00BA0D34">
      <w:pPr>
        <w:pStyle w:val="30"/>
        <w:rPr>
          <w:i w:val="0"/>
          <w:sz w:val="28"/>
          <w:szCs w:val="28"/>
        </w:rPr>
      </w:pPr>
      <w:bookmarkStart w:id="49" w:name="_Toc182900489"/>
      <w:r w:rsidRPr="000D7E11">
        <w:rPr>
          <w:i w:val="0"/>
          <w:sz w:val="28"/>
          <w:szCs w:val="28"/>
        </w:rPr>
        <w:t xml:space="preserve">2.1.6 </w:t>
      </w:r>
      <w:r w:rsidR="0051575B" w:rsidRPr="000D7E11">
        <w:rPr>
          <w:i w:val="0"/>
          <w:sz w:val="28"/>
          <w:szCs w:val="28"/>
        </w:rPr>
        <w:t xml:space="preserve">Объекты транспортной </w:t>
      </w:r>
      <w:r w:rsidR="008C6D4D" w:rsidRPr="000D7E11">
        <w:rPr>
          <w:i w:val="0"/>
          <w:sz w:val="28"/>
          <w:szCs w:val="28"/>
        </w:rPr>
        <w:t>инфраструктур</w:t>
      </w:r>
      <w:bookmarkEnd w:id="48"/>
      <w:r w:rsidR="0051575B" w:rsidRPr="000D7E11">
        <w:rPr>
          <w:i w:val="0"/>
          <w:sz w:val="28"/>
          <w:szCs w:val="28"/>
        </w:rPr>
        <w:t>ы</w:t>
      </w:r>
      <w:bookmarkEnd w:id="49"/>
    </w:p>
    <w:p w14:paraId="65484B03" w14:textId="462ADF37" w:rsidR="001D0A7C" w:rsidRPr="000D7E11" w:rsidRDefault="001D0A7C" w:rsidP="001D0A7C">
      <w:pPr>
        <w:pStyle w:val="a1"/>
        <w:rPr>
          <w:sz w:val="28"/>
          <w:szCs w:val="28"/>
          <w:lang w:val="ru-RU"/>
        </w:rPr>
      </w:pPr>
      <w:r w:rsidRPr="000D7E11">
        <w:rPr>
          <w:sz w:val="28"/>
          <w:szCs w:val="28"/>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0D7E11">
        <w:rPr>
          <w:sz w:val="28"/>
          <w:szCs w:val="28"/>
          <w:lang w:val="ru-RU"/>
        </w:rPr>
        <w:t>имеющихся производительных сил.</w:t>
      </w:r>
    </w:p>
    <w:p w14:paraId="5E547BC0" w14:textId="5CF9B1C4" w:rsidR="0043719D" w:rsidRPr="000D7E11" w:rsidRDefault="0043719D" w:rsidP="00E65617">
      <w:pPr>
        <w:pStyle w:val="a1"/>
        <w:spacing w:before="120"/>
        <w:rPr>
          <w:b/>
          <w:sz w:val="28"/>
          <w:szCs w:val="28"/>
          <w:lang w:val="ru-RU"/>
        </w:rPr>
      </w:pPr>
      <w:r w:rsidRPr="000D7E11">
        <w:rPr>
          <w:b/>
          <w:sz w:val="28"/>
          <w:szCs w:val="28"/>
          <w:lang w:val="ru-RU"/>
        </w:rPr>
        <w:t>Железнодорожный транспорт</w:t>
      </w:r>
    </w:p>
    <w:p w14:paraId="720435B8" w14:textId="5C8FBF49" w:rsidR="0042421B" w:rsidRPr="000D7E11" w:rsidRDefault="000A19ED" w:rsidP="00172629">
      <w:pPr>
        <w:pStyle w:val="a1"/>
        <w:rPr>
          <w:sz w:val="28"/>
          <w:szCs w:val="28"/>
          <w:lang w:val="ru-RU"/>
        </w:rPr>
      </w:pPr>
      <w:r w:rsidRPr="000D7E11">
        <w:rPr>
          <w:sz w:val="28"/>
          <w:szCs w:val="28"/>
          <w:lang w:val="ru-RU"/>
        </w:rPr>
        <w:t>На территории поселения железнодорожный транспорт отсутствует.</w:t>
      </w:r>
    </w:p>
    <w:p w14:paraId="7ED2CA55" w14:textId="0E3CB26E" w:rsidR="0043719D" w:rsidRPr="000D7E11" w:rsidRDefault="0043719D" w:rsidP="00E65617">
      <w:pPr>
        <w:pStyle w:val="a1"/>
        <w:spacing w:before="120"/>
        <w:rPr>
          <w:b/>
          <w:sz w:val="28"/>
          <w:szCs w:val="28"/>
          <w:lang w:val="ru-RU"/>
        </w:rPr>
      </w:pPr>
      <w:r w:rsidRPr="000D7E11">
        <w:rPr>
          <w:b/>
          <w:sz w:val="28"/>
          <w:szCs w:val="28"/>
          <w:lang w:val="ru-RU"/>
        </w:rPr>
        <w:t>Воздушный транспорт</w:t>
      </w:r>
    </w:p>
    <w:p w14:paraId="13604F2F" w14:textId="00CC84FF" w:rsidR="0043719D" w:rsidRPr="000D7E11" w:rsidRDefault="0043719D" w:rsidP="0043719D">
      <w:pPr>
        <w:pStyle w:val="a1"/>
        <w:rPr>
          <w:sz w:val="28"/>
          <w:szCs w:val="28"/>
          <w:lang w:val="ru-RU"/>
        </w:rPr>
      </w:pPr>
      <w:r w:rsidRPr="000D7E11">
        <w:rPr>
          <w:sz w:val="28"/>
          <w:szCs w:val="28"/>
          <w:lang w:val="ru-RU"/>
        </w:rPr>
        <w:t xml:space="preserve">Воздушный транспорт </w:t>
      </w:r>
      <w:r w:rsidR="003016FE" w:rsidRPr="000D7E11">
        <w:rPr>
          <w:sz w:val="28"/>
          <w:szCs w:val="28"/>
          <w:lang w:val="ru-RU"/>
        </w:rPr>
        <w:t xml:space="preserve">на территории </w:t>
      </w:r>
      <w:proofErr w:type="spellStart"/>
      <w:r w:rsidR="003A29B4">
        <w:rPr>
          <w:sz w:val="28"/>
          <w:szCs w:val="28"/>
          <w:lang w:val="ru-RU"/>
        </w:rPr>
        <w:t>Новотартасского</w:t>
      </w:r>
      <w:proofErr w:type="spellEnd"/>
      <w:r w:rsidR="00392564" w:rsidRPr="000D7E11">
        <w:rPr>
          <w:sz w:val="28"/>
          <w:szCs w:val="28"/>
          <w:lang w:val="ru-RU"/>
        </w:rPr>
        <w:t xml:space="preserve"> </w:t>
      </w:r>
      <w:r w:rsidR="003016FE" w:rsidRPr="000D7E11">
        <w:rPr>
          <w:sz w:val="28"/>
          <w:szCs w:val="28"/>
          <w:lang w:val="ru-RU"/>
        </w:rPr>
        <w:t>сельсовета отсутствует</w:t>
      </w:r>
      <w:r w:rsidRPr="000D7E11">
        <w:rPr>
          <w:sz w:val="28"/>
          <w:szCs w:val="28"/>
          <w:lang w:val="ru-RU"/>
        </w:rPr>
        <w:t>.</w:t>
      </w:r>
      <w:r w:rsidR="00152A71" w:rsidRPr="000D7E11">
        <w:rPr>
          <w:sz w:val="28"/>
          <w:szCs w:val="28"/>
          <w:lang w:val="ru-RU"/>
        </w:rPr>
        <w:t xml:space="preserve"> Ближайший аэропорт в г. Новосибирске – внутрироссийский и международные терминалы.</w:t>
      </w:r>
    </w:p>
    <w:p w14:paraId="1835E7A9" w14:textId="1390B1AE" w:rsidR="0043719D" w:rsidRPr="000D7E11" w:rsidRDefault="0043719D" w:rsidP="00E65617">
      <w:pPr>
        <w:pStyle w:val="a1"/>
        <w:spacing w:before="120"/>
        <w:rPr>
          <w:b/>
          <w:sz w:val="28"/>
          <w:szCs w:val="28"/>
          <w:lang w:val="ru-RU"/>
        </w:rPr>
      </w:pPr>
      <w:r w:rsidRPr="000D7E11">
        <w:rPr>
          <w:b/>
          <w:sz w:val="28"/>
          <w:szCs w:val="28"/>
          <w:lang w:val="ru-RU"/>
        </w:rPr>
        <w:t>Речной транспорт</w:t>
      </w:r>
    </w:p>
    <w:p w14:paraId="66DE7246" w14:textId="2719FBC7" w:rsidR="0043719D" w:rsidRPr="000D7E11" w:rsidRDefault="0043719D" w:rsidP="0043719D">
      <w:pPr>
        <w:pStyle w:val="a1"/>
        <w:rPr>
          <w:sz w:val="28"/>
          <w:szCs w:val="28"/>
          <w:lang w:val="ru-RU"/>
        </w:rPr>
      </w:pPr>
      <w:r w:rsidRPr="000D7E11">
        <w:rPr>
          <w:sz w:val="28"/>
          <w:szCs w:val="28"/>
          <w:lang w:val="ru-RU"/>
        </w:rPr>
        <w:t xml:space="preserve">Речной транспорт </w:t>
      </w:r>
      <w:r w:rsidR="00152A71" w:rsidRPr="000D7E11">
        <w:rPr>
          <w:sz w:val="28"/>
          <w:szCs w:val="28"/>
          <w:lang w:val="ru-RU"/>
        </w:rPr>
        <w:t xml:space="preserve">на территории </w:t>
      </w:r>
      <w:proofErr w:type="spellStart"/>
      <w:r w:rsidR="003A29B4">
        <w:rPr>
          <w:sz w:val="28"/>
          <w:szCs w:val="28"/>
          <w:lang w:val="ru-RU"/>
        </w:rPr>
        <w:t>Новотартасского</w:t>
      </w:r>
      <w:proofErr w:type="spellEnd"/>
      <w:r w:rsidR="00392564" w:rsidRPr="000D7E11">
        <w:rPr>
          <w:sz w:val="28"/>
          <w:szCs w:val="28"/>
          <w:lang w:val="ru-RU"/>
        </w:rPr>
        <w:t xml:space="preserve"> </w:t>
      </w:r>
      <w:r w:rsidR="00152A71" w:rsidRPr="000D7E11">
        <w:rPr>
          <w:sz w:val="28"/>
          <w:szCs w:val="28"/>
          <w:lang w:val="ru-RU"/>
        </w:rPr>
        <w:t>сельсовета отсутствует</w:t>
      </w:r>
      <w:r w:rsidRPr="000D7E11">
        <w:rPr>
          <w:sz w:val="28"/>
          <w:szCs w:val="28"/>
          <w:lang w:val="ru-RU"/>
        </w:rPr>
        <w:t>.</w:t>
      </w:r>
    </w:p>
    <w:p w14:paraId="719A50CA" w14:textId="77777777" w:rsidR="002B416E" w:rsidRPr="000D7E11" w:rsidRDefault="002B416E" w:rsidP="00E65617">
      <w:pPr>
        <w:pStyle w:val="a1"/>
        <w:spacing w:before="120"/>
        <w:rPr>
          <w:b/>
          <w:sz w:val="28"/>
          <w:szCs w:val="28"/>
          <w:lang w:val="ru-RU"/>
        </w:rPr>
      </w:pPr>
      <w:r w:rsidRPr="000D7E11">
        <w:rPr>
          <w:b/>
          <w:sz w:val="28"/>
          <w:szCs w:val="28"/>
          <w:lang w:val="ru-RU"/>
        </w:rPr>
        <w:t>Трубопроводный транспорт</w:t>
      </w:r>
    </w:p>
    <w:p w14:paraId="4DF9E7C6" w14:textId="71DE866A" w:rsidR="00B714B9" w:rsidRPr="000D7E11" w:rsidRDefault="00B714B9" w:rsidP="007E6FE6">
      <w:pPr>
        <w:pStyle w:val="a1"/>
        <w:rPr>
          <w:sz w:val="28"/>
          <w:szCs w:val="28"/>
          <w:lang w:val="ru-RU"/>
        </w:rPr>
      </w:pPr>
      <w:r w:rsidRPr="000D7E11">
        <w:rPr>
          <w:sz w:val="28"/>
          <w:szCs w:val="28"/>
          <w:lang w:val="ru-RU"/>
        </w:rPr>
        <w:t xml:space="preserve">На территории </w:t>
      </w:r>
      <w:proofErr w:type="spellStart"/>
      <w:r w:rsidR="003A29B4">
        <w:rPr>
          <w:sz w:val="28"/>
          <w:szCs w:val="28"/>
          <w:lang w:val="ru-RU"/>
        </w:rPr>
        <w:t>Новотартасского</w:t>
      </w:r>
      <w:proofErr w:type="spellEnd"/>
      <w:r w:rsidRPr="000D7E11">
        <w:rPr>
          <w:sz w:val="28"/>
          <w:szCs w:val="28"/>
          <w:lang w:val="ru-RU"/>
        </w:rPr>
        <w:t xml:space="preserve"> сельсовета трубопроводный транспорт отсутствует.</w:t>
      </w:r>
    </w:p>
    <w:p w14:paraId="4590F70D" w14:textId="0F947930" w:rsidR="00AF2647" w:rsidRPr="000D7E11" w:rsidRDefault="001D0A7C" w:rsidP="00E65617">
      <w:pPr>
        <w:pStyle w:val="a1"/>
        <w:spacing w:before="120"/>
        <w:rPr>
          <w:b/>
          <w:sz w:val="28"/>
          <w:szCs w:val="28"/>
          <w:lang w:val="ru-RU"/>
        </w:rPr>
      </w:pPr>
      <w:r w:rsidRPr="000D7E11">
        <w:rPr>
          <w:b/>
          <w:sz w:val="28"/>
          <w:szCs w:val="28"/>
          <w:lang w:val="ru-RU"/>
        </w:rPr>
        <w:t>Автомобильный транспорт</w:t>
      </w:r>
    </w:p>
    <w:p w14:paraId="6562883C" w14:textId="48500CE9" w:rsidR="00AF2647" w:rsidRPr="000D7E11" w:rsidRDefault="00971C4B" w:rsidP="00971C4B">
      <w:pPr>
        <w:pStyle w:val="a1"/>
        <w:rPr>
          <w:sz w:val="28"/>
          <w:szCs w:val="28"/>
          <w:lang w:val="ru-RU"/>
        </w:rPr>
      </w:pPr>
      <w:r w:rsidRPr="000D7E11">
        <w:rPr>
          <w:sz w:val="28"/>
          <w:szCs w:val="28"/>
          <w:lang w:val="ru-RU"/>
        </w:rPr>
        <w:t xml:space="preserve">Основным видом транспорта в </w:t>
      </w:r>
      <w:proofErr w:type="spellStart"/>
      <w:r w:rsidR="003A29B4">
        <w:rPr>
          <w:sz w:val="28"/>
          <w:szCs w:val="28"/>
          <w:lang w:val="ru-RU"/>
        </w:rPr>
        <w:t>Новотартасском</w:t>
      </w:r>
      <w:proofErr w:type="spellEnd"/>
      <w:r w:rsidR="00392564" w:rsidRPr="000D7E11">
        <w:rPr>
          <w:sz w:val="28"/>
          <w:szCs w:val="28"/>
          <w:lang w:val="ru-RU"/>
        </w:rPr>
        <w:t xml:space="preserve"> </w:t>
      </w:r>
      <w:r w:rsidR="00152A71" w:rsidRPr="000D7E11">
        <w:rPr>
          <w:sz w:val="28"/>
          <w:szCs w:val="28"/>
          <w:lang w:val="ru-RU"/>
        </w:rPr>
        <w:t>сельсовете</w:t>
      </w:r>
      <w:r w:rsidR="00D920F1" w:rsidRPr="000D7E11">
        <w:rPr>
          <w:sz w:val="28"/>
          <w:szCs w:val="28"/>
          <w:lang w:val="ru-RU"/>
        </w:rPr>
        <w:t xml:space="preserve"> </w:t>
      </w:r>
      <w:r w:rsidRPr="000D7E11">
        <w:rPr>
          <w:sz w:val="28"/>
          <w:szCs w:val="28"/>
          <w:lang w:val="ru-RU"/>
        </w:rPr>
        <w:t xml:space="preserve">является автомобильный транспорт. </w:t>
      </w:r>
      <w:r w:rsidR="009C22FF" w:rsidRPr="000D7E11">
        <w:rPr>
          <w:sz w:val="28"/>
          <w:szCs w:val="28"/>
          <w:lang w:val="ru-RU"/>
        </w:rPr>
        <w:t xml:space="preserve">Автодороги играют первостепенную роль в жизнеобеспечении населения. В </w:t>
      </w:r>
      <w:r w:rsidR="00D920F1" w:rsidRPr="000D7E11">
        <w:rPr>
          <w:sz w:val="28"/>
          <w:szCs w:val="28"/>
          <w:lang w:val="ru-RU"/>
        </w:rPr>
        <w:t>поселении</w:t>
      </w:r>
      <w:r w:rsidR="00B06438" w:rsidRPr="000D7E11">
        <w:rPr>
          <w:sz w:val="28"/>
          <w:szCs w:val="28"/>
          <w:lang w:val="ru-RU"/>
        </w:rPr>
        <w:t xml:space="preserve"> </w:t>
      </w:r>
      <w:r w:rsidR="009C22FF" w:rsidRPr="000D7E11">
        <w:rPr>
          <w:sz w:val="28"/>
          <w:szCs w:val="28"/>
          <w:lang w:val="ru-RU"/>
        </w:rPr>
        <w:t>достаточно развитая транспортная структура.</w:t>
      </w:r>
      <w:r w:rsidR="00AF2647" w:rsidRPr="000D7E11">
        <w:rPr>
          <w:sz w:val="28"/>
          <w:szCs w:val="28"/>
          <w:lang w:val="ru-RU"/>
        </w:rPr>
        <w:t xml:space="preserve"> Имеющиеся автодороги неразрывно связаны с соседними </w:t>
      </w:r>
      <w:r w:rsidR="00013A89" w:rsidRPr="000D7E11">
        <w:rPr>
          <w:sz w:val="28"/>
          <w:szCs w:val="28"/>
          <w:lang w:val="ru-RU"/>
        </w:rPr>
        <w:t>муниципальными</w:t>
      </w:r>
      <w:r w:rsidR="00B06438" w:rsidRPr="000D7E11">
        <w:rPr>
          <w:sz w:val="28"/>
          <w:szCs w:val="28"/>
          <w:lang w:val="ru-RU"/>
        </w:rPr>
        <w:t xml:space="preserve"> </w:t>
      </w:r>
      <w:r w:rsidR="00013A89" w:rsidRPr="000D7E11">
        <w:rPr>
          <w:sz w:val="28"/>
          <w:szCs w:val="28"/>
          <w:lang w:val="ru-RU"/>
        </w:rPr>
        <w:t>образованиями</w:t>
      </w:r>
      <w:r w:rsidR="00AF2647" w:rsidRPr="000D7E11">
        <w:rPr>
          <w:sz w:val="28"/>
          <w:szCs w:val="28"/>
          <w:lang w:val="ru-RU"/>
        </w:rPr>
        <w:t xml:space="preserve">, районным и </w:t>
      </w:r>
      <w:r w:rsidR="00D757A7" w:rsidRPr="000D7E11">
        <w:rPr>
          <w:sz w:val="28"/>
          <w:szCs w:val="28"/>
          <w:lang w:val="ru-RU"/>
        </w:rPr>
        <w:t>областным</w:t>
      </w:r>
      <w:r w:rsidR="00AF2647" w:rsidRPr="000D7E11">
        <w:rPr>
          <w:sz w:val="28"/>
          <w:szCs w:val="28"/>
          <w:lang w:val="ru-RU"/>
        </w:rPr>
        <w:t xml:space="preserve"> центром, обеспечивают транспор</w:t>
      </w:r>
      <w:r w:rsidR="00900F66" w:rsidRPr="000D7E11">
        <w:rPr>
          <w:sz w:val="28"/>
          <w:szCs w:val="28"/>
          <w:lang w:val="ru-RU"/>
        </w:rPr>
        <w:t>тную доступность внутри района.</w:t>
      </w:r>
    </w:p>
    <w:p w14:paraId="10114FD3" w14:textId="67141C3E" w:rsidR="00AF2647" w:rsidRPr="000D7E11" w:rsidRDefault="00AF2647" w:rsidP="00AF2647">
      <w:pPr>
        <w:pStyle w:val="a1"/>
        <w:rPr>
          <w:sz w:val="28"/>
          <w:szCs w:val="28"/>
          <w:lang w:val="ru-RU"/>
        </w:rPr>
      </w:pPr>
      <w:r w:rsidRPr="000D7E11">
        <w:rPr>
          <w:sz w:val="28"/>
          <w:szCs w:val="28"/>
          <w:lang w:val="ru-RU"/>
        </w:rPr>
        <w:t xml:space="preserve">Основой дорожной сети </w:t>
      </w:r>
      <w:proofErr w:type="spellStart"/>
      <w:r w:rsidR="003A29B4">
        <w:rPr>
          <w:sz w:val="28"/>
          <w:szCs w:val="28"/>
          <w:lang w:val="ru-RU"/>
        </w:rPr>
        <w:t>Новотартасского</w:t>
      </w:r>
      <w:proofErr w:type="spellEnd"/>
      <w:r w:rsidR="00392564" w:rsidRPr="000D7E11">
        <w:rPr>
          <w:sz w:val="28"/>
          <w:szCs w:val="28"/>
          <w:lang w:val="ru-RU"/>
        </w:rPr>
        <w:t xml:space="preserve"> </w:t>
      </w:r>
      <w:r w:rsidR="00152A71" w:rsidRPr="000D7E11">
        <w:rPr>
          <w:sz w:val="28"/>
          <w:szCs w:val="28"/>
          <w:lang w:val="ru-RU"/>
        </w:rPr>
        <w:t xml:space="preserve">сельсовета </w:t>
      </w:r>
      <w:r w:rsidRPr="000D7E11">
        <w:rPr>
          <w:sz w:val="28"/>
          <w:szCs w:val="28"/>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367FA3" w:rsidRPr="000D7E11">
        <w:rPr>
          <w:sz w:val="28"/>
          <w:szCs w:val="28"/>
          <w:lang w:val="ru-RU"/>
        </w:rPr>
        <w:t xml:space="preserve"> </w:t>
      </w:r>
    </w:p>
    <w:p w14:paraId="033005F5" w14:textId="7A6F30EC" w:rsidR="00367F78" w:rsidRPr="000D7E11" w:rsidRDefault="00367F78" w:rsidP="00CF420F">
      <w:pPr>
        <w:pStyle w:val="a1"/>
        <w:rPr>
          <w:sz w:val="28"/>
          <w:szCs w:val="28"/>
          <w:lang w:val="ru-RU"/>
        </w:rPr>
      </w:pPr>
      <w:r w:rsidRPr="000D7E11">
        <w:rPr>
          <w:sz w:val="28"/>
          <w:szCs w:val="28"/>
          <w:lang w:val="ru-RU"/>
        </w:rPr>
        <w:t xml:space="preserve">Перечень автомобильных дорог общего пользования регионального или межмуниципального значения, относящихся к государственной </w:t>
      </w:r>
      <w:r w:rsidRPr="000D7E11">
        <w:rPr>
          <w:sz w:val="28"/>
          <w:szCs w:val="28"/>
          <w:lang w:val="ru-RU"/>
        </w:rPr>
        <w:lastRenderedPageBreak/>
        <w:t>собственности</w:t>
      </w:r>
      <w:r w:rsidR="00515B80" w:rsidRPr="000D7E11">
        <w:rPr>
          <w:sz w:val="28"/>
          <w:szCs w:val="28"/>
          <w:lang w:val="ru-RU"/>
        </w:rPr>
        <w:t xml:space="preserve"> Новосибирской области</w:t>
      </w:r>
      <w:r w:rsidRPr="000D7E11">
        <w:rPr>
          <w:sz w:val="28"/>
          <w:szCs w:val="28"/>
          <w:lang w:val="ru-RU"/>
        </w:rPr>
        <w:t>, расположенных на территории</w:t>
      </w:r>
      <w:r w:rsidR="00B06438" w:rsidRPr="000D7E11">
        <w:rPr>
          <w:sz w:val="28"/>
          <w:szCs w:val="28"/>
          <w:lang w:val="ru-RU"/>
        </w:rPr>
        <w:t xml:space="preserve"> </w:t>
      </w:r>
      <w:proofErr w:type="spellStart"/>
      <w:r w:rsidR="003A29B4">
        <w:rPr>
          <w:sz w:val="28"/>
          <w:szCs w:val="28"/>
          <w:lang w:val="ru-RU"/>
        </w:rPr>
        <w:t>Новотартасского</w:t>
      </w:r>
      <w:proofErr w:type="spellEnd"/>
      <w:r w:rsidR="00392564" w:rsidRPr="000D7E11">
        <w:rPr>
          <w:sz w:val="28"/>
          <w:szCs w:val="28"/>
          <w:lang w:val="ru-RU"/>
        </w:rPr>
        <w:t xml:space="preserve"> </w:t>
      </w:r>
      <w:r w:rsidR="00515B80" w:rsidRPr="000D7E11">
        <w:rPr>
          <w:sz w:val="28"/>
          <w:szCs w:val="28"/>
          <w:lang w:val="ru-RU"/>
        </w:rPr>
        <w:t>сельсовета</w:t>
      </w:r>
      <w:r w:rsidR="00D920F1" w:rsidRPr="000D7E11">
        <w:rPr>
          <w:sz w:val="28"/>
          <w:szCs w:val="28"/>
          <w:lang w:val="ru-RU"/>
        </w:rPr>
        <w:t xml:space="preserve"> </w:t>
      </w:r>
      <w:r w:rsidR="00DB075D" w:rsidRPr="000D7E11">
        <w:rPr>
          <w:sz w:val="28"/>
          <w:szCs w:val="28"/>
          <w:lang w:val="ru-RU"/>
        </w:rPr>
        <w:t xml:space="preserve">установлен </w:t>
      </w:r>
      <w:r w:rsidR="00B803C8" w:rsidRPr="000D7E11">
        <w:rPr>
          <w:sz w:val="28"/>
          <w:szCs w:val="28"/>
          <w:lang w:val="ru-RU"/>
        </w:rPr>
        <w:t xml:space="preserve">согласно </w:t>
      </w:r>
      <w:r w:rsidR="00CF420F" w:rsidRPr="000D7E11">
        <w:rPr>
          <w:sz w:val="28"/>
          <w:szCs w:val="28"/>
          <w:lang w:val="ru-RU"/>
        </w:rPr>
        <w:t xml:space="preserve">Постановлению </w:t>
      </w:r>
      <w:r w:rsidR="001D5402" w:rsidRPr="000D7E11">
        <w:rPr>
          <w:sz w:val="28"/>
          <w:szCs w:val="28"/>
          <w:lang w:val="ru-RU"/>
        </w:rPr>
        <w:t xml:space="preserve">Администрации </w:t>
      </w:r>
      <w:r w:rsidR="00515B80" w:rsidRPr="000D7E11">
        <w:rPr>
          <w:sz w:val="28"/>
          <w:szCs w:val="28"/>
          <w:lang w:val="ru-RU"/>
        </w:rPr>
        <w:t xml:space="preserve">Новосибирской области </w:t>
      </w:r>
      <w:r w:rsidR="001D5402" w:rsidRPr="000D7E11">
        <w:rPr>
          <w:sz w:val="28"/>
          <w:szCs w:val="28"/>
          <w:lang w:val="ru-RU"/>
        </w:rPr>
        <w:t xml:space="preserve">от </w:t>
      </w:r>
      <w:r w:rsidR="00515B80" w:rsidRPr="000D7E11">
        <w:rPr>
          <w:sz w:val="28"/>
          <w:szCs w:val="28"/>
          <w:lang w:val="ru-RU"/>
        </w:rPr>
        <w:t>18.02.2010</w:t>
      </w:r>
      <w:r w:rsidR="001D5402" w:rsidRPr="000D7E11">
        <w:rPr>
          <w:sz w:val="28"/>
          <w:szCs w:val="28"/>
          <w:lang w:val="ru-RU"/>
        </w:rPr>
        <w:t xml:space="preserve"> г. </w:t>
      </w:r>
      <w:r w:rsidR="00CF420F" w:rsidRPr="000D7E11">
        <w:rPr>
          <w:sz w:val="28"/>
          <w:szCs w:val="28"/>
          <w:lang w:val="ru-RU"/>
        </w:rPr>
        <w:t>№</w:t>
      </w:r>
      <w:r w:rsidR="001D5402" w:rsidRPr="000D7E11">
        <w:rPr>
          <w:sz w:val="28"/>
          <w:szCs w:val="28"/>
          <w:lang w:val="ru-RU"/>
        </w:rPr>
        <w:t xml:space="preserve"> </w:t>
      </w:r>
      <w:r w:rsidR="00515B80" w:rsidRPr="000D7E11">
        <w:rPr>
          <w:sz w:val="28"/>
          <w:szCs w:val="28"/>
          <w:lang w:val="ru-RU"/>
        </w:rPr>
        <w:t>65-па</w:t>
      </w:r>
      <w:r w:rsidR="00234B55" w:rsidRPr="000D7E11">
        <w:rPr>
          <w:sz w:val="28"/>
          <w:szCs w:val="28"/>
          <w:lang w:val="ru-RU"/>
        </w:rPr>
        <w:t xml:space="preserve"> </w:t>
      </w:r>
      <w:r w:rsidR="00CF420F" w:rsidRPr="000D7E11">
        <w:rPr>
          <w:sz w:val="28"/>
          <w:szCs w:val="28"/>
          <w:lang w:val="ru-RU"/>
        </w:rPr>
        <w:t>«</w:t>
      </w:r>
      <w:r w:rsidR="00515B80" w:rsidRPr="000D7E11">
        <w:rPr>
          <w:sz w:val="28"/>
          <w:szCs w:val="28"/>
          <w:lang w:val="ru-RU"/>
        </w:rPr>
        <w:t>Об утверждении перечня автомобильных дорог общего пользования регионального и межмуниципального значения, относящихся к государственной собственности Новосибирской области</w:t>
      </w:r>
      <w:r w:rsidR="00A80A77" w:rsidRPr="000D7E11">
        <w:rPr>
          <w:sz w:val="28"/>
          <w:szCs w:val="28"/>
          <w:lang w:val="ru-RU"/>
        </w:rPr>
        <w:t xml:space="preserve">» </w:t>
      </w:r>
      <w:r w:rsidR="00DB075D" w:rsidRPr="000D7E11">
        <w:rPr>
          <w:sz w:val="28"/>
          <w:szCs w:val="28"/>
          <w:lang w:val="ru-RU"/>
        </w:rPr>
        <w:t xml:space="preserve">и </w:t>
      </w:r>
      <w:r w:rsidR="00B803C8" w:rsidRPr="000D7E11">
        <w:rPr>
          <w:sz w:val="28"/>
          <w:szCs w:val="28"/>
          <w:lang w:val="ru-RU"/>
        </w:rPr>
        <w:t>отражен в таблице 2.</w:t>
      </w:r>
      <w:r w:rsidR="005F0AE5">
        <w:rPr>
          <w:sz w:val="28"/>
          <w:szCs w:val="28"/>
          <w:lang w:val="ru-RU"/>
        </w:rPr>
        <w:t>9</w:t>
      </w:r>
      <w:r w:rsidR="00B803C8" w:rsidRPr="000D7E11">
        <w:rPr>
          <w:sz w:val="28"/>
          <w:szCs w:val="28"/>
          <w:lang w:val="ru-RU"/>
        </w:rPr>
        <w:t>.</w:t>
      </w:r>
    </w:p>
    <w:p w14:paraId="6461333C" w14:textId="2E965942" w:rsidR="00454531" w:rsidRPr="000D7E11" w:rsidRDefault="00A87A78" w:rsidP="00A602C7">
      <w:pPr>
        <w:pStyle w:val="a1"/>
        <w:jc w:val="right"/>
        <w:rPr>
          <w:b/>
          <w:bCs/>
          <w:sz w:val="28"/>
          <w:szCs w:val="28"/>
          <w:lang w:val="ru-RU"/>
        </w:rPr>
      </w:pPr>
      <w:r w:rsidRPr="000D7E11">
        <w:rPr>
          <w:b/>
          <w:bCs/>
          <w:sz w:val="28"/>
          <w:szCs w:val="28"/>
          <w:lang w:val="ru-RU"/>
        </w:rPr>
        <w:t xml:space="preserve">Таблица </w:t>
      </w:r>
      <w:r w:rsidR="009A0EB1" w:rsidRPr="000D7E11">
        <w:rPr>
          <w:b/>
          <w:bCs/>
          <w:sz w:val="28"/>
          <w:szCs w:val="28"/>
          <w:lang w:val="ru-RU"/>
        </w:rPr>
        <w:t>2</w:t>
      </w:r>
      <w:r w:rsidR="0010531A" w:rsidRPr="000D7E11">
        <w:rPr>
          <w:b/>
          <w:bCs/>
          <w:sz w:val="28"/>
          <w:szCs w:val="28"/>
          <w:lang w:val="ru-RU"/>
        </w:rPr>
        <w:t>.</w:t>
      </w:r>
      <w:r w:rsidR="005F0AE5">
        <w:rPr>
          <w:b/>
          <w:bCs/>
          <w:sz w:val="28"/>
          <w:szCs w:val="28"/>
          <w:lang w:val="ru-RU"/>
        </w:rPr>
        <w:t>9</w:t>
      </w:r>
    </w:p>
    <w:p w14:paraId="7FF77D94" w14:textId="13868533" w:rsidR="001D0A7C" w:rsidRPr="000D7E11" w:rsidRDefault="001D0A7C" w:rsidP="0010531A">
      <w:pPr>
        <w:pStyle w:val="a1"/>
        <w:keepNext/>
        <w:suppressAutoHyphens/>
        <w:spacing w:after="120"/>
        <w:ind w:firstLine="0"/>
        <w:jc w:val="center"/>
        <w:rPr>
          <w:b/>
          <w:sz w:val="28"/>
          <w:szCs w:val="28"/>
          <w:lang w:val="ru-RU"/>
        </w:rPr>
      </w:pPr>
      <w:r w:rsidRPr="000D7E11">
        <w:rPr>
          <w:b/>
          <w:sz w:val="28"/>
          <w:szCs w:val="28"/>
          <w:lang w:val="ru-RU"/>
        </w:rPr>
        <w:t>Перечень региональных и</w:t>
      </w:r>
      <w:r w:rsidR="00515B80" w:rsidRPr="000D7E11">
        <w:rPr>
          <w:b/>
          <w:sz w:val="28"/>
          <w:szCs w:val="28"/>
          <w:lang w:val="ru-RU"/>
        </w:rPr>
        <w:t>ли</w:t>
      </w:r>
      <w:r w:rsidRPr="000D7E11">
        <w:rPr>
          <w:b/>
          <w:sz w:val="28"/>
          <w:szCs w:val="28"/>
          <w:lang w:val="ru-RU"/>
        </w:rPr>
        <w:t xml:space="preserve"> </w:t>
      </w:r>
      <w:r w:rsidR="00DD01E2" w:rsidRPr="000D7E11">
        <w:rPr>
          <w:b/>
          <w:sz w:val="28"/>
          <w:szCs w:val="28"/>
          <w:lang w:val="ru-RU"/>
        </w:rPr>
        <w:t>межмуниципальных</w:t>
      </w:r>
      <w:r w:rsidRPr="000D7E11">
        <w:rPr>
          <w:b/>
          <w:sz w:val="28"/>
          <w:szCs w:val="28"/>
          <w:lang w:val="ru-RU"/>
        </w:rPr>
        <w:t xml:space="preserve"> автомобильных дорог</w:t>
      </w:r>
      <w:r w:rsidR="00F807FE" w:rsidRPr="000D7E11">
        <w:rPr>
          <w:b/>
          <w:sz w:val="28"/>
          <w:szCs w:val="28"/>
          <w:lang w:val="ru-RU"/>
        </w:rPr>
        <w:t xml:space="preserve"> </w:t>
      </w:r>
      <w:proofErr w:type="spellStart"/>
      <w:r w:rsidR="003A29B4">
        <w:rPr>
          <w:b/>
          <w:sz w:val="28"/>
          <w:szCs w:val="28"/>
          <w:lang w:val="ru-RU"/>
        </w:rPr>
        <w:t>Новотартасского</w:t>
      </w:r>
      <w:proofErr w:type="spellEnd"/>
      <w:r w:rsidR="00515B80" w:rsidRPr="000D7E11">
        <w:rPr>
          <w:b/>
          <w:sz w:val="28"/>
          <w:szCs w:val="28"/>
          <w:lang w:val="ru-RU"/>
        </w:rPr>
        <w:t xml:space="preserve"> сельсовета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CellMar>
          <w:left w:w="11" w:type="dxa"/>
          <w:right w:w="11" w:type="dxa"/>
        </w:tblCellMar>
        <w:tblLook w:val="04A0" w:firstRow="1" w:lastRow="0" w:firstColumn="1" w:lastColumn="0" w:noHBand="0" w:noVBand="1"/>
      </w:tblPr>
      <w:tblGrid>
        <w:gridCol w:w="4209"/>
        <w:gridCol w:w="3121"/>
        <w:gridCol w:w="2046"/>
      </w:tblGrid>
      <w:tr w:rsidR="00392564" w:rsidRPr="000D7E11" w14:paraId="7A714E05" w14:textId="77777777" w:rsidTr="00107837">
        <w:trPr>
          <w:tblHeader/>
          <w:jc w:val="center"/>
        </w:trPr>
        <w:tc>
          <w:tcPr>
            <w:tcW w:w="2244" w:type="pct"/>
            <w:shd w:val="clear" w:color="auto" w:fill="FFFFFF" w:themeFill="background1"/>
            <w:noWrap/>
            <w:hideMark/>
          </w:tcPr>
          <w:p w14:paraId="60A5EA0F" w14:textId="77777777" w:rsidR="00392564" w:rsidRPr="000D7E11" w:rsidRDefault="00392564" w:rsidP="004C3B6C">
            <w:pPr>
              <w:jc w:val="center"/>
              <w:rPr>
                <w:b/>
                <w:lang w:eastAsia="en-US"/>
              </w:rPr>
            </w:pPr>
            <w:r w:rsidRPr="000D7E11">
              <w:rPr>
                <w:b/>
                <w:sz w:val="22"/>
                <w:szCs w:val="22"/>
                <w:lang w:eastAsia="en-US"/>
              </w:rPr>
              <w:t>Наименование автомобильной дороги</w:t>
            </w:r>
          </w:p>
        </w:tc>
        <w:tc>
          <w:tcPr>
            <w:tcW w:w="1664" w:type="pct"/>
            <w:shd w:val="clear" w:color="auto" w:fill="FFFFFF" w:themeFill="background1"/>
            <w:hideMark/>
          </w:tcPr>
          <w:p w14:paraId="58111884" w14:textId="77777777" w:rsidR="00392564" w:rsidRPr="000D7E11" w:rsidRDefault="00392564" w:rsidP="004C3B6C">
            <w:pPr>
              <w:jc w:val="center"/>
              <w:rPr>
                <w:b/>
                <w:lang w:eastAsia="en-US"/>
              </w:rPr>
            </w:pPr>
            <w:r w:rsidRPr="000D7E11">
              <w:rPr>
                <w:b/>
                <w:sz w:val="22"/>
                <w:szCs w:val="22"/>
                <w:lang w:eastAsia="en-US"/>
              </w:rPr>
              <w:t>Идентификационный номер</w:t>
            </w:r>
          </w:p>
        </w:tc>
        <w:tc>
          <w:tcPr>
            <w:tcW w:w="1091" w:type="pct"/>
            <w:shd w:val="clear" w:color="auto" w:fill="FFFFFF" w:themeFill="background1"/>
            <w:hideMark/>
          </w:tcPr>
          <w:p w14:paraId="22E65C58" w14:textId="77777777" w:rsidR="00392564" w:rsidRPr="000D7E11" w:rsidRDefault="00392564" w:rsidP="004C3B6C">
            <w:pPr>
              <w:jc w:val="center"/>
              <w:rPr>
                <w:b/>
                <w:lang w:eastAsia="en-US"/>
              </w:rPr>
            </w:pPr>
            <w:r w:rsidRPr="000D7E11">
              <w:rPr>
                <w:b/>
                <w:sz w:val="22"/>
                <w:szCs w:val="22"/>
                <w:lang w:eastAsia="en-US"/>
              </w:rPr>
              <w:t>Протяженность, км</w:t>
            </w:r>
          </w:p>
        </w:tc>
      </w:tr>
      <w:tr w:rsidR="00440D80" w:rsidRPr="000D7E11" w14:paraId="756376CB" w14:textId="77777777" w:rsidTr="00107837">
        <w:trPr>
          <w:jc w:val="center"/>
        </w:trPr>
        <w:tc>
          <w:tcPr>
            <w:tcW w:w="2244" w:type="pct"/>
            <w:shd w:val="clear" w:color="auto" w:fill="FFFFFF" w:themeFill="background1"/>
            <w:noWrap/>
            <w:vAlign w:val="center"/>
          </w:tcPr>
          <w:p w14:paraId="67CAFC8A" w14:textId="34A38EAB" w:rsidR="00440D80" w:rsidRPr="000D7E11" w:rsidRDefault="0031366C" w:rsidP="0031366C">
            <w:pPr>
              <w:rPr>
                <w:color w:val="000000" w:themeColor="text1"/>
                <w:shd w:val="clear" w:color="auto" w:fill="FFFFFF"/>
              </w:rPr>
            </w:pPr>
            <w:r w:rsidRPr="0031366C">
              <w:rPr>
                <w:color w:val="000000" w:themeColor="text1"/>
                <w:sz w:val="22"/>
                <w:szCs w:val="22"/>
                <w:shd w:val="clear" w:color="auto" w:fill="FFFFFF"/>
              </w:rPr>
              <w:t>Куйбышев - Венгерово - гр. Омской области</w:t>
            </w:r>
            <w:r>
              <w:rPr>
                <w:color w:val="000000" w:themeColor="text1"/>
                <w:sz w:val="22"/>
                <w:szCs w:val="22"/>
                <w:shd w:val="clear" w:color="auto" w:fill="FFFFFF"/>
              </w:rPr>
              <w:t xml:space="preserve"> </w:t>
            </w:r>
            <w:r w:rsidRPr="0031366C">
              <w:rPr>
                <w:color w:val="000000" w:themeColor="text1"/>
                <w:sz w:val="22"/>
                <w:szCs w:val="22"/>
                <w:shd w:val="clear" w:color="auto" w:fill="FFFFFF"/>
              </w:rPr>
              <w:t>(старый Московский тракт)</w:t>
            </w:r>
          </w:p>
        </w:tc>
        <w:tc>
          <w:tcPr>
            <w:tcW w:w="1664" w:type="pct"/>
            <w:shd w:val="clear" w:color="auto" w:fill="FFFFFF" w:themeFill="background1"/>
          </w:tcPr>
          <w:p w14:paraId="71473B88" w14:textId="1587DCD7" w:rsidR="00440D80" w:rsidRPr="000D7E11" w:rsidRDefault="0031366C" w:rsidP="000D7E11">
            <w:pPr>
              <w:rPr>
                <w:color w:val="000000" w:themeColor="text1"/>
                <w:shd w:val="clear" w:color="auto" w:fill="FFFFFF"/>
              </w:rPr>
            </w:pPr>
            <w:r w:rsidRPr="0031366C">
              <w:rPr>
                <w:color w:val="000000" w:themeColor="text1"/>
                <w:sz w:val="22"/>
                <w:szCs w:val="22"/>
                <w:shd w:val="clear" w:color="auto" w:fill="FFFFFF"/>
              </w:rPr>
              <w:t>50 ОП РЗ 50К-22</w:t>
            </w:r>
          </w:p>
        </w:tc>
        <w:tc>
          <w:tcPr>
            <w:tcW w:w="1091" w:type="pct"/>
            <w:shd w:val="clear" w:color="auto" w:fill="FFFFFF" w:themeFill="background1"/>
          </w:tcPr>
          <w:p w14:paraId="54C3C4D8" w14:textId="666365F0" w:rsidR="00440D80" w:rsidRPr="00107837" w:rsidRDefault="0031366C" w:rsidP="00440D80">
            <w:pPr>
              <w:rPr>
                <w:color w:val="000000" w:themeColor="text1"/>
                <w:shd w:val="clear" w:color="auto" w:fill="FFFFFF"/>
              </w:rPr>
            </w:pPr>
            <w:r>
              <w:rPr>
                <w:color w:val="000000" w:themeColor="text1"/>
                <w:shd w:val="clear" w:color="auto" w:fill="FFFFFF"/>
              </w:rPr>
              <w:t>29,45</w:t>
            </w:r>
          </w:p>
        </w:tc>
      </w:tr>
      <w:tr w:rsidR="00107837" w:rsidRPr="000D7E11" w14:paraId="21F781A4" w14:textId="77777777" w:rsidTr="00107837">
        <w:trPr>
          <w:jc w:val="center"/>
        </w:trPr>
        <w:tc>
          <w:tcPr>
            <w:tcW w:w="2244" w:type="pct"/>
            <w:shd w:val="clear" w:color="auto" w:fill="FFFFFF" w:themeFill="background1"/>
            <w:noWrap/>
            <w:vAlign w:val="center"/>
          </w:tcPr>
          <w:p w14:paraId="6B5FC902" w14:textId="6A23220E" w:rsidR="00107837" w:rsidRPr="007059DA" w:rsidRDefault="0031366C" w:rsidP="0031366C">
            <w:pPr>
              <w:rPr>
                <w:color w:val="000000" w:themeColor="text1"/>
                <w:shd w:val="clear" w:color="auto" w:fill="FFFFFF"/>
              </w:rPr>
            </w:pPr>
            <w:r w:rsidRPr="0031366C">
              <w:rPr>
                <w:color w:val="000000" w:themeColor="text1"/>
                <w:sz w:val="22"/>
                <w:szCs w:val="22"/>
                <w:shd w:val="clear" w:color="auto" w:fill="FFFFFF"/>
              </w:rPr>
              <w:t xml:space="preserve">131 км а/д "К-22" - </w:t>
            </w:r>
            <w:proofErr w:type="spellStart"/>
            <w:r w:rsidRPr="0031366C">
              <w:rPr>
                <w:color w:val="000000" w:themeColor="text1"/>
                <w:sz w:val="22"/>
                <w:szCs w:val="22"/>
                <w:shd w:val="clear" w:color="auto" w:fill="FFFFFF"/>
              </w:rPr>
              <w:t>Игнатьевка</w:t>
            </w:r>
            <w:proofErr w:type="spellEnd"/>
          </w:p>
        </w:tc>
        <w:tc>
          <w:tcPr>
            <w:tcW w:w="1664" w:type="pct"/>
            <w:shd w:val="clear" w:color="auto" w:fill="FFFFFF" w:themeFill="background1"/>
          </w:tcPr>
          <w:p w14:paraId="54AF32FC" w14:textId="7DBEE8B0" w:rsidR="00107837" w:rsidRPr="007059DA" w:rsidRDefault="0031366C" w:rsidP="000D7E11">
            <w:pPr>
              <w:rPr>
                <w:color w:val="000000" w:themeColor="text1"/>
                <w:shd w:val="clear" w:color="auto" w:fill="FFFFFF"/>
              </w:rPr>
            </w:pPr>
            <w:r w:rsidRPr="0031366C">
              <w:rPr>
                <w:color w:val="000000" w:themeColor="text1"/>
                <w:sz w:val="22"/>
                <w:szCs w:val="22"/>
                <w:shd w:val="clear" w:color="auto" w:fill="FFFFFF"/>
              </w:rPr>
              <w:t>50 ОП МЗ 50Н-0509</w:t>
            </w:r>
          </w:p>
        </w:tc>
        <w:tc>
          <w:tcPr>
            <w:tcW w:w="1091" w:type="pct"/>
            <w:shd w:val="clear" w:color="auto" w:fill="FFFFFF" w:themeFill="background1"/>
          </w:tcPr>
          <w:p w14:paraId="6043BEB1" w14:textId="498C4C5F" w:rsidR="00107837" w:rsidRPr="00107837" w:rsidRDefault="0031366C" w:rsidP="00440D80">
            <w:pPr>
              <w:rPr>
                <w:color w:val="000000" w:themeColor="text1"/>
                <w:shd w:val="clear" w:color="auto" w:fill="FFFFFF"/>
              </w:rPr>
            </w:pPr>
            <w:r>
              <w:rPr>
                <w:color w:val="000000" w:themeColor="text1"/>
                <w:shd w:val="clear" w:color="auto" w:fill="FFFFFF"/>
              </w:rPr>
              <w:t>2,07</w:t>
            </w:r>
          </w:p>
        </w:tc>
      </w:tr>
      <w:tr w:rsidR="0089119D" w:rsidRPr="000D7E11" w14:paraId="053F08B8" w14:textId="77777777" w:rsidTr="00107837">
        <w:trPr>
          <w:jc w:val="center"/>
        </w:trPr>
        <w:tc>
          <w:tcPr>
            <w:tcW w:w="2244" w:type="pct"/>
            <w:shd w:val="clear" w:color="auto" w:fill="FFFFFF" w:themeFill="background1"/>
            <w:noWrap/>
            <w:vAlign w:val="center"/>
          </w:tcPr>
          <w:p w14:paraId="53F898E5" w14:textId="51446C31" w:rsidR="0089119D" w:rsidRPr="00107837" w:rsidRDefault="0031366C" w:rsidP="0031366C">
            <w:pPr>
              <w:rPr>
                <w:color w:val="000000" w:themeColor="text1"/>
                <w:shd w:val="clear" w:color="auto" w:fill="FFFFFF"/>
              </w:rPr>
            </w:pPr>
            <w:r w:rsidRPr="0031366C">
              <w:rPr>
                <w:color w:val="000000" w:themeColor="text1"/>
                <w:sz w:val="22"/>
                <w:szCs w:val="22"/>
                <w:shd w:val="clear" w:color="auto" w:fill="FFFFFF"/>
              </w:rPr>
              <w:t>40 км а/д "К-02" - Сибирцево 1-е - Серп и Молот</w:t>
            </w:r>
          </w:p>
        </w:tc>
        <w:tc>
          <w:tcPr>
            <w:tcW w:w="1664" w:type="pct"/>
            <w:shd w:val="clear" w:color="auto" w:fill="FFFFFF" w:themeFill="background1"/>
          </w:tcPr>
          <w:p w14:paraId="030E75D7" w14:textId="0749F71E" w:rsidR="0089119D" w:rsidRPr="00107837" w:rsidRDefault="0031366C" w:rsidP="000D7E11">
            <w:pPr>
              <w:rPr>
                <w:color w:val="000000" w:themeColor="text1"/>
                <w:shd w:val="clear" w:color="auto" w:fill="FFFFFF"/>
              </w:rPr>
            </w:pPr>
            <w:r w:rsidRPr="0031366C">
              <w:rPr>
                <w:color w:val="000000" w:themeColor="text1"/>
                <w:sz w:val="22"/>
                <w:szCs w:val="22"/>
                <w:shd w:val="clear" w:color="auto" w:fill="FFFFFF"/>
              </w:rPr>
              <w:t xml:space="preserve">50 ОП МЗ 50Н-0505  </w:t>
            </w:r>
          </w:p>
        </w:tc>
        <w:tc>
          <w:tcPr>
            <w:tcW w:w="1091" w:type="pct"/>
            <w:shd w:val="clear" w:color="auto" w:fill="FFFFFF" w:themeFill="background1"/>
          </w:tcPr>
          <w:p w14:paraId="5CCB7B1E" w14:textId="16C25D4C" w:rsidR="0089119D" w:rsidRPr="00107837" w:rsidRDefault="0031366C" w:rsidP="00440D80">
            <w:pPr>
              <w:rPr>
                <w:color w:val="000000" w:themeColor="text1"/>
                <w:shd w:val="clear" w:color="auto" w:fill="FFFFFF"/>
              </w:rPr>
            </w:pPr>
            <w:r>
              <w:rPr>
                <w:color w:val="000000" w:themeColor="text1"/>
                <w:shd w:val="clear" w:color="auto" w:fill="FFFFFF"/>
              </w:rPr>
              <w:t>8,22</w:t>
            </w:r>
          </w:p>
        </w:tc>
      </w:tr>
      <w:tr w:rsidR="0031366C" w:rsidRPr="000D7E11" w14:paraId="55710BF2" w14:textId="77777777" w:rsidTr="00107837">
        <w:trPr>
          <w:jc w:val="center"/>
        </w:trPr>
        <w:tc>
          <w:tcPr>
            <w:tcW w:w="2244" w:type="pct"/>
            <w:shd w:val="clear" w:color="auto" w:fill="FFFFFF" w:themeFill="background1"/>
            <w:noWrap/>
            <w:vAlign w:val="center"/>
          </w:tcPr>
          <w:p w14:paraId="195B040B" w14:textId="7AE642E0" w:rsidR="0031366C" w:rsidRPr="0031366C" w:rsidRDefault="0031366C" w:rsidP="0031366C">
            <w:pPr>
              <w:rPr>
                <w:color w:val="000000" w:themeColor="text1"/>
                <w:shd w:val="clear" w:color="auto" w:fill="FFFFFF"/>
              </w:rPr>
            </w:pPr>
            <w:r w:rsidRPr="0031366C">
              <w:rPr>
                <w:color w:val="000000" w:themeColor="text1"/>
                <w:sz w:val="22"/>
                <w:szCs w:val="22"/>
                <w:shd w:val="clear" w:color="auto" w:fill="FFFFFF"/>
              </w:rPr>
              <w:t>Чаны - Венгерово - Кыштовка</w:t>
            </w:r>
          </w:p>
        </w:tc>
        <w:tc>
          <w:tcPr>
            <w:tcW w:w="1664" w:type="pct"/>
            <w:shd w:val="clear" w:color="auto" w:fill="FFFFFF" w:themeFill="background1"/>
          </w:tcPr>
          <w:p w14:paraId="53B6D9C2" w14:textId="4A0F96FD" w:rsidR="0031366C" w:rsidRPr="00F2733A" w:rsidRDefault="0031366C" w:rsidP="000D7E11">
            <w:pPr>
              <w:rPr>
                <w:color w:val="000000" w:themeColor="text1"/>
                <w:shd w:val="clear" w:color="auto" w:fill="FFFFFF"/>
              </w:rPr>
            </w:pPr>
            <w:r w:rsidRPr="0031366C">
              <w:rPr>
                <w:color w:val="000000" w:themeColor="text1"/>
                <w:sz w:val="22"/>
                <w:szCs w:val="22"/>
                <w:shd w:val="clear" w:color="auto" w:fill="FFFFFF"/>
              </w:rPr>
              <w:t>50 ОП РЗ 50К-02</w:t>
            </w:r>
          </w:p>
        </w:tc>
        <w:tc>
          <w:tcPr>
            <w:tcW w:w="1091" w:type="pct"/>
            <w:shd w:val="clear" w:color="auto" w:fill="FFFFFF" w:themeFill="background1"/>
          </w:tcPr>
          <w:p w14:paraId="28CCD76C" w14:textId="4B61A53F" w:rsidR="0031366C" w:rsidRDefault="0031366C" w:rsidP="00440D80">
            <w:pPr>
              <w:rPr>
                <w:color w:val="000000" w:themeColor="text1"/>
                <w:shd w:val="clear" w:color="auto" w:fill="FFFFFF"/>
              </w:rPr>
            </w:pPr>
            <w:r>
              <w:rPr>
                <w:color w:val="000000" w:themeColor="text1"/>
                <w:sz w:val="22"/>
                <w:szCs w:val="22"/>
                <w:shd w:val="clear" w:color="auto" w:fill="FFFFFF"/>
              </w:rPr>
              <w:t>15,39</w:t>
            </w:r>
          </w:p>
        </w:tc>
      </w:tr>
      <w:tr w:rsidR="0031366C" w:rsidRPr="000D7E11" w14:paraId="2BDEFF7F" w14:textId="77777777" w:rsidTr="00107837">
        <w:trPr>
          <w:jc w:val="center"/>
        </w:trPr>
        <w:tc>
          <w:tcPr>
            <w:tcW w:w="2244" w:type="pct"/>
            <w:shd w:val="clear" w:color="auto" w:fill="FFFFFF" w:themeFill="background1"/>
            <w:noWrap/>
            <w:vAlign w:val="center"/>
          </w:tcPr>
          <w:p w14:paraId="0A97AA43" w14:textId="0DFDA8EA" w:rsidR="0031366C" w:rsidRPr="0031366C" w:rsidRDefault="0031366C" w:rsidP="0031366C">
            <w:pPr>
              <w:rPr>
                <w:color w:val="000000" w:themeColor="text1"/>
                <w:shd w:val="clear" w:color="auto" w:fill="FFFFFF"/>
              </w:rPr>
            </w:pPr>
            <w:r w:rsidRPr="0031366C">
              <w:rPr>
                <w:color w:val="000000" w:themeColor="text1"/>
                <w:sz w:val="22"/>
                <w:szCs w:val="22"/>
                <w:shd w:val="clear" w:color="auto" w:fill="FFFFFF"/>
              </w:rPr>
              <w:t>105 км а/д "К-22" - Зыково</w:t>
            </w:r>
          </w:p>
        </w:tc>
        <w:tc>
          <w:tcPr>
            <w:tcW w:w="1664" w:type="pct"/>
            <w:shd w:val="clear" w:color="auto" w:fill="FFFFFF" w:themeFill="background1"/>
          </w:tcPr>
          <w:p w14:paraId="776B7061" w14:textId="059D32A0" w:rsidR="0031366C" w:rsidRPr="00F2733A" w:rsidRDefault="0031366C" w:rsidP="000D7E11">
            <w:pPr>
              <w:rPr>
                <w:color w:val="000000" w:themeColor="text1"/>
                <w:shd w:val="clear" w:color="auto" w:fill="FFFFFF"/>
              </w:rPr>
            </w:pPr>
            <w:r w:rsidRPr="0031366C">
              <w:rPr>
                <w:color w:val="000000" w:themeColor="text1"/>
                <w:sz w:val="22"/>
                <w:szCs w:val="22"/>
                <w:shd w:val="clear" w:color="auto" w:fill="FFFFFF"/>
              </w:rPr>
              <w:t>50 ОП МЗ 50Н-0522</w:t>
            </w:r>
          </w:p>
        </w:tc>
        <w:tc>
          <w:tcPr>
            <w:tcW w:w="1091" w:type="pct"/>
            <w:shd w:val="clear" w:color="auto" w:fill="FFFFFF" w:themeFill="background1"/>
          </w:tcPr>
          <w:p w14:paraId="6FC3213C" w14:textId="375EDFE5" w:rsidR="0031366C" w:rsidRDefault="0031366C" w:rsidP="00440D80">
            <w:pPr>
              <w:rPr>
                <w:color w:val="000000" w:themeColor="text1"/>
                <w:shd w:val="clear" w:color="auto" w:fill="FFFFFF"/>
              </w:rPr>
            </w:pPr>
            <w:r>
              <w:rPr>
                <w:color w:val="000000" w:themeColor="text1"/>
                <w:sz w:val="22"/>
                <w:szCs w:val="22"/>
                <w:shd w:val="clear" w:color="auto" w:fill="FFFFFF"/>
              </w:rPr>
              <w:t>2,92</w:t>
            </w:r>
          </w:p>
        </w:tc>
      </w:tr>
      <w:tr w:rsidR="0031366C" w:rsidRPr="000D7E11" w14:paraId="757EA0E1" w14:textId="77777777" w:rsidTr="00107837">
        <w:trPr>
          <w:jc w:val="center"/>
        </w:trPr>
        <w:tc>
          <w:tcPr>
            <w:tcW w:w="2244" w:type="pct"/>
            <w:shd w:val="clear" w:color="auto" w:fill="FFFFFF" w:themeFill="background1"/>
            <w:noWrap/>
            <w:vAlign w:val="center"/>
          </w:tcPr>
          <w:p w14:paraId="05F0C976" w14:textId="68F4ECE8" w:rsidR="0031366C" w:rsidRPr="0031366C" w:rsidRDefault="0031366C" w:rsidP="0031366C">
            <w:pPr>
              <w:rPr>
                <w:color w:val="000000" w:themeColor="text1"/>
                <w:shd w:val="clear" w:color="auto" w:fill="FFFFFF"/>
              </w:rPr>
            </w:pPr>
            <w:r w:rsidRPr="0031366C">
              <w:rPr>
                <w:color w:val="000000" w:themeColor="text1"/>
                <w:sz w:val="22"/>
                <w:szCs w:val="22"/>
                <w:shd w:val="clear" w:color="auto" w:fill="FFFFFF"/>
              </w:rPr>
              <w:t>Венгерово - Минино - Верх-Красноярка</w:t>
            </w:r>
            <w:r>
              <w:rPr>
                <w:color w:val="000000" w:themeColor="text1"/>
                <w:sz w:val="22"/>
                <w:szCs w:val="22"/>
                <w:shd w:val="clear" w:color="auto" w:fill="FFFFFF"/>
              </w:rPr>
              <w:t xml:space="preserve"> </w:t>
            </w:r>
            <w:r w:rsidRPr="0031366C">
              <w:rPr>
                <w:color w:val="000000" w:themeColor="text1"/>
                <w:sz w:val="22"/>
                <w:szCs w:val="22"/>
                <w:shd w:val="clear" w:color="auto" w:fill="FFFFFF"/>
              </w:rPr>
              <w:t>- Северное (в гр. района)</w:t>
            </w:r>
          </w:p>
        </w:tc>
        <w:tc>
          <w:tcPr>
            <w:tcW w:w="1664" w:type="pct"/>
            <w:shd w:val="clear" w:color="auto" w:fill="FFFFFF" w:themeFill="background1"/>
          </w:tcPr>
          <w:p w14:paraId="016D5597" w14:textId="60714E59" w:rsidR="0031366C" w:rsidRPr="00F2733A" w:rsidRDefault="0031366C" w:rsidP="000D7E11">
            <w:pPr>
              <w:rPr>
                <w:color w:val="000000" w:themeColor="text1"/>
                <w:shd w:val="clear" w:color="auto" w:fill="FFFFFF"/>
              </w:rPr>
            </w:pPr>
            <w:r w:rsidRPr="0031366C">
              <w:rPr>
                <w:color w:val="000000" w:themeColor="text1"/>
                <w:sz w:val="22"/>
                <w:szCs w:val="22"/>
                <w:shd w:val="clear" w:color="auto" w:fill="FFFFFF"/>
              </w:rPr>
              <w:t>50 ОП РЗ 50К-26</w:t>
            </w:r>
          </w:p>
        </w:tc>
        <w:tc>
          <w:tcPr>
            <w:tcW w:w="1091" w:type="pct"/>
            <w:shd w:val="clear" w:color="auto" w:fill="FFFFFF" w:themeFill="background1"/>
          </w:tcPr>
          <w:p w14:paraId="5A792B4A" w14:textId="328E9495" w:rsidR="0031366C" w:rsidRDefault="0031366C" w:rsidP="00440D80">
            <w:pPr>
              <w:rPr>
                <w:color w:val="000000" w:themeColor="text1"/>
                <w:shd w:val="clear" w:color="auto" w:fill="FFFFFF"/>
              </w:rPr>
            </w:pPr>
            <w:r>
              <w:rPr>
                <w:color w:val="000000" w:themeColor="text1"/>
                <w:sz w:val="22"/>
                <w:szCs w:val="22"/>
                <w:shd w:val="clear" w:color="auto" w:fill="FFFFFF"/>
              </w:rPr>
              <w:t>8,7</w:t>
            </w:r>
          </w:p>
        </w:tc>
      </w:tr>
    </w:tbl>
    <w:p w14:paraId="2EAEF2AF" w14:textId="77777777" w:rsidR="00C6231F" w:rsidRPr="0067763F" w:rsidRDefault="00C6231F" w:rsidP="00C6231F">
      <w:pPr>
        <w:pStyle w:val="a1"/>
        <w:rPr>
          <w:sz w:val="28"/>
          <w:szCs w:val="28"/>
          <w:highlight w:val="yellow"/>
          <w:lang w:val="ru-RU"/>
        </w:rPr>
      </w:pPr>
    </w:p>
    <w:p w14:paraId="6E228B2E" w14:textId="2BBACEE2" w:rsidR="00C6231F" w:rsidRPr="00B70718" w:rsidRDefault="00773AAC" w:rsidP="00C6231F">
      <w:pPr>
        <w:pStyle w:val="a1"/>
        <w:rPr>
          <w:sz w:val="28"/>
          <w:szCs w:val="28"/>
          <w:lang w:val="ru-RU"/>
        </w:rPr>
      </w:pPr>
      <w:r w:rsidRPr="00773AAC">
        <w:rPr>
          <w:sz w:val="28"/>
          <w:szCs w:val="28"/>
          <w:lang w:val="ru-RU"/>
        </w:rPr>
        <w:t>Протяженность автодорог общего пользования местного значения, находящихся в собственности муниципальн</w:t>
      </w:r>
      <w:r w:rsidR="00E44DDC">
        <w:rPr>
          <w:sz w:val="28"/>
          <w:szCs w:val="28"/>
          <w:lang w:val="ru-RU"/>
        </w:rPr>
        <w:t>ого</w:t>
      </w:r>
      <w:r w:rsidRPr="00773AAC">
        <w:rPr>
          <w:sz w:val="28"/>
          <w:szCs w:val="28"/>
          <w:lang w:val="ru-RU"/>
        </w:rPr>
        <w:t xml:space="preserve"> образовани</w:t>
      </w:r>
      <w:r w:rsidR="00E44DDC">
        <w:rPr>
          <w:sz w:val="28"/>
          <w:szCs w:val="28"/>
          <w:lang w:val="ru-RU"/>
        </w:rPr>
        <w:t>я, составляет 20,8 км.</w:t>
      </w:r>
    </w:p>
    <w:p w14:paraId="0CB043B6" w14:textId="755BAF27" w:rsidR="00B323C6" w:rsidRPr="00A5149A" w:rsidRDefault="00D848F5" w:rsidP="00E44DDC">
      <w:pPr>
        <w:pStyle w:val="a1"/>
        <w:rPr>
          <w:sz w:val="28"/>
          <w:szCs w:val="28"/>
          <w:lang w:val="ru-RU"/>
        </w:rPr>
      </w:pPr>
      <w:r w:rsidRPr="00A5149A">
        <w:rPr>
          <w:sz w:val="28"/>
          <w:szCs w:val="28"/>
          <w:lang w:val="ru-RU"/>
        </w:rPr>
        <w:t xml:space="preserve">Твердое покрытие имеют не все улицы населенных пунктов. Большинство улиц малопригодно или полностью непригодно для </w:t>
      </w:r>
      <w:r w:rsidR="00B323C6" w:rsidRPr="00A5149A">
        <w:rPr>
          <w:sz w:val="28"/>
          <w:szCs w:val="28"/>
          <w:lang w:val="ru-RU"/>
        </w:rPr>
        <w:t>проезда на легковом транспорте.</w:t>
      </w:r>
    </w:p>
    <w:p w14:paraId="56A76934" w14:textId="77777777" w:rsidR="001F4307" w:rsidRPr="00A5149A" w:rsidRDefault="00B323C6" w:rsidP="00B323C6">
      <w:pPr>
        <w:pStyle w:val="a1"/>
        <w:tabs>
          <w:tab w:val="left" w:pos="0"/>
        </w:tabs>
        <w:ind w:firstLine="567"/>
        <w:rPr>
          <w:sz w:val="28"/>
          <w:szCs w:val="28"/>
          <w:lang w:val="ru-RU"/>
        </w:rPr>
      </w:pPr>
      <w:r w:rsidRPr="00A5149A">
        <w:rPr>
          <w:sz w:val="28"/>
          <w:szCs w:val="28"/>
          <w:lang w:val="ru-RU"/>
        </w:rPr>
        <w:t>С</w:t>
      </w:r>
      <w:r w:rsidR="00D848F5" w:rsidRPr="00A5149A">
        <w:rPr>
          <w:sz w:val="28"/>
          <w:szCs w:val="28"/>
          <w:lang w:val="ru-RU"/>
        </w:rPr>
        <w:t>уществующая улично-дорожная сеть не обеспечивает полноценное обслуживание территории муниципального образования: проезд ко всем жилым кварталам, производственным и складским территориям, а также к объектам общественного назначения.</w:t>
      </w:r>
    </w:p>
    <w:p w14:paraId="23BA6BDC" w14:textId="049DA875" w:rsidR="00DD01E2" w:rsidRPr="00A5149A" w:rsidRDefault="00DD01E2" w:rsidP="009C4DD5">
      <w:pPr>
        <w:pStyle w:val="a1"/>
        <w:tabs>
          <w:tab w:val="left" w:pos="0"/>
        </w:tabs>
        <w:ind w:firstLine="567"/>
        <w:rPr>
          <w:sz w:val="28"/>
          <w:szCs w:val="28"/>
          <w:lang w:val="ru-RU"/>
        </w:rPr>
      </w:pPr>
      <w:r w:rsidRPr="00A5149A">
        <w:rPr>
          <w:sz w:val="28"/>
          <w:szCs w:val="28"/>
          <w:lang w:val="ru-RU"/>
        </w:rPr>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p>
    <w:p w14:paraId="48327D0B" w14:textId="77777777" w:rsidR="00EA37E1" w:rsidRPr="00A5149A" w:rsidRDefault="00EA37E1" w:rsidP="00EA37E1">
      <w:pPr>
        <w:suppressAutoHyphens/>
        <w:ind w:firstLine="709"/>
        <w:rPr>
          <w:rFonts w:eastAsiaTheme="minorEastAsia"/>
          <w:color w:val="00000A"/>
          <w:sz w:val="28"/>
          <w:szCs w:val="28"/>
        </w:rPr>
      </w:pPr>
      <w:bookmarkStart w:id="50" w:name="_Toc522808446"/>
      <w:r w:rsidRPr="00A5149A">
        <w:rPr>
          <w:rFonts w:eastAsiaTheme="minorEastAsia"/>
          <w:color w:val="00000A"/>
          <w:sz w:val="28"/>
          <w:szCs w:val="28"/>
        </w:rPr>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A5149A" w:rsidRDefault="00EA37E1">
      <w:pPr>
        <w:pStyle w:val="afff2"/>
        <w:numPr>
          <w:ilvl w:val="0"/>
          <w:numId w:val="7"/>
        </w:numPr>
        <w:ind w:left="1064"/>
        <w:contextualSpacing w:val="0"/>
        <w:rPr>
          <w:bCs/>
          <w:spacing w:val="-1"/>
          <w:sz w:val="28"/>
          <w:szCs w:val="28"/>
        </w:rPr>
      </w:pPr>
      <w:r w:rsidRPr="00A5149A">
        <w:rPr>
          <w:bCs/>
          <w:spacing w:val="-1"/>
          <w:sz w:val="28"/>
          <w:szCs w:val="28"/>
        </w:rPr>
        <w:t>разработка проекта безопасности дорожного д</w:t>
      </w:r>
      <w:r w:rsidR="00801BA0" w:rsidRPr="00A5149A">
        <w:rPr>
          <w:bCs/>
          <w:spacing w:val="-1"/>
          <w:sz w:val="28"/>
          <w:szCs w:val="28"/>
        </w:rPr>
        <w:t xml:space="preserve">вижения на территории поселения, </w:t>
      </w:r>
      <w:r w:rsidRPr="00A5149A">
        <w:rPr>
          <w:bCs/>
          <w:spacing w:val="-1"/>
          <w:sz w:val="28"/>
          <w:szCs w:val="28"/>
        </w:rPr>
        <w:t>внедрение проекта безопасности дорожного движения на территории поселения</w:t>
      </w:r>
      <w:r w:rsidR="00117DF9" w:rsidRPr="00A5149A">
        <w:rPr>
          <w:bCs/>
          <w:spacing w:val="-1"/>
          <w:sz w:val="28"/>
          <w:szCs w:val="28"/>
        </w:rPr>
        <w:t>.</w:t>
      </w:r>
    </w:p>
    <w:p w14:paraId="163821BF" w14:textId="55F4612C" w:rsidR="00693FFE" w:rsidRPr="00A5149A" w:rsidRDefault="00693FFE" w:rsidP="00693FFE">
      <w:pPr>
        <w:ind w:firstLine="708"/>
        <w:rPr>
          <w:sz w:val="28"/>
          <w:szCs w:val="28"/>
        </w:rPr>
      </w:pPr>
      <w:bookmarkStart w:id="51" w:name="_Hlk83990602"/>
      <w:r w:rsidRPr="00A5149A">
        <w:rPr>
          <w:sz w:val="28"/>
          <w:szCs w:val="28"/>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proofErr w:type="spellStart"/>
      <w:r w:rsidR="003A29B4">
        <w:rPr>
          <w:sz w:val="28"/>
          <w:szCs w:val="28"/>
        </w:rPr>
        <w:t>Новотартасского</w:t>
      </w:r>
      <w:proofErr w:type="spellEnd"/>
      <w:r w:rsidR="00392564" w:rsidRPr="00A5149A">
        <w:rPr>
          <w:sz w:val="28"/>
          <w:szCs w:val="28"/>
        </w:rPr>
        <w:t xml:space="preserve"> </w:t>
      </w:r>
      <w:r w:rsidR="00EB428A" w:rsidRPr="00A5149A">
        <w:rPr>
          <w:sz w:val="28"/>
          <w:szCs w:val="28"/>
        </w:rPr>
        <w:lastRenderedPageBreak/>
        <w:t>сельсовета</w:t>
      </w:r>
      <w:r w:rsidRPr="00A5149A">
        <w:rPr>
          <w:sz w:val="28"/>
          <w:szCs w:val="28"/>
        </w:rPr>
        <w:t xml:space="preserve"> нет. Интенсивность движения относительно низкая. Часть улиц нуждается в благоустройстве, укладке и ограничении асфальтобетонного полотна.</w:t>
      </w:r>
    </w:p>
    <w:bookmarkEnd w:id="51"/>
    <w:p w14:paraId="4AD90583" w14:textId="221A18E4" w:rsidR="00EA37E1" w:rsidRPr="00107837" w:rsidRDefault="00EA37E1" w:rsidP="00107837">
      <w:pPr>
        <w:ind w:firstLine="708"/>
        <w:rPr>
          <w:sz w:val="28"/>
          <w:szCs w:val="28"/>
        </w:rPr>
      </w:pPr>
      <w:r w:rsidRPr="00107837">
        <w:rPr>
          <w:sz w:val="28"/>
          <w:szCs w:val="28"/>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A5149A">
        <w:rPr>
          <w:rFonts w:eastAsiaTheme="minorEastAsia"/>
          <w:sz w:val="28"/>
          <w:szCs w:val="28"/>
        </w:rPr>
        <w:t>включает следующие мероприятия:</w:t>
      </w:r>
    </w:p>
    <w:p w14:paraId="011C5FC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A5149A">
        <w:rPr>
          <w:bCs/>
          <w:spacing w:val="-1"/>
          <w:sz w:val="28"/>
          <w:szCs w:val="28"/>
        </w:rPr>
        <w:t>их устранение;</w:t>
      </w:r>
    </w:p>
    <w:p w14:paraId="389434E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информирование граждан о правилах и требованиях в области обеспечения б</w:t>
      </w:r>
      <w:r w:rsidR="00EF4E3F" w:rsidRPr="00A5149A">
        <w:rPr>
          <w:bCs/>
          <w:spacing w:val="-1"/>
          <w:sz w:val="28"/>
          <w:szCs w:val="28"/>
        </w:rPr>
        <w:t>езопасности дорожного движения;</w:t>
      </w:r>
    </w:p>
    <w:p w14:paraId="28BF9028"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A5149A">
        <w:rPr>
          <w:bCs/>
          <w:spacing w:val="-1"/>
          <w:sz w:val="28"/>
          <w:szCs w:val="28"/>
        </w:rPr>
        <w:t>ртного травматизма;</w:t>
      </w:r>
    </w:p>
    <w:p w14:paraId="580A255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замена и установка технических средств организации дорожного дви</w:t>
      </w:r>
      <w:r w:rsidR="00EF4E3F" w:rsidRPr="00A5149A">
        <w:rPr>
          <w:bCs/>
          <w:spacing w:val="-1"/>
          <w:sz w:val="28"/>
          <w:szCs w:val="28"/>
        </w:rPr>
        <w:t>жения, в т.ч. проектные работы;</w:t>
      </w:r>
    </w:p>
    <w:p w14:paraId="18489B5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При реализации генерального плана планируется осуще</w:t>
      </w:r>
      <w:r w:rsidR="003B63B0" w:rsidRPr="00A5149A">
        <w:rPr>
          <w:rFonts w:eastAsiaTheme="minorEastAsia"/>
          <w:sz w:val="28"/>
          <w:szCs w:val="28"/>
        </w:rPr>
        <w:t>ствление следующих мероприятий:</w:t>
      </w:r>
    </w:p>
    <w:p w14:paraId="344AB559"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м</w:t>
      </w:r>
      <w:r w:rsidR="00EA37E1" w:rsidRPr="00A5149A">
        <w:rPr>
          <w:bCs/>
          <w:spacing w:val="-1"/>
          <w:sz w:val="28"/>
          <w:szCs w:val="28"/>
        </w:rPr>
        <w:t>ероприятия по выявлению аварийно-опасных участков автомобильных дорог общего пользования местного значения и</w:t>
      </w:r>
      <w:r w:rsidRPr="00A5149A">
        <w:rPr>
          <w:bCs/>
          <w:spacing w:val="-1"/>
          <w:sz w:val="28"/>
          <w:szCs w:val="28"/>
        </w:rPr>
        <w:t xml:space="preserve"> выработка мер по их устранению;</w:t>
      </w:r>
    </w:p>
    <w:p w14:paraId="311BD67F"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п</w:t>
      </w:r>
      <w:r w:rsidR="00EA37E1" w:rsidRPr="00A5149A">
        <w:rPr>
          <w:bCs/>
          <w:spacing w:val="-1"/>
          <w:sz w:val="28"/>
          <w:szCs w:val="28"/>
        </w:rPr>
        <w:t>риобретение знаков дорожного движения (мероприятие направлено на снижение количества дор</w:t>
      </w:r>
      <w:r w:rsidRPr="00A5149A">
        <w:rPr>
          <w:bCs/>
          <w:spacing w:val="-1"/>
          <w:sz w:val="28"/>
          <w:szCs w:val="28"/>
        </w:rPr>
        <w:t>ожно-транспортных происшествий);</w:t>
      </w:r>
    </w:p>
    <w:p w14:paraId="1400A4B3" w14:textId="77777777" w:rsidR="00973E3B" w:rsidRPr="00A5149A" w:rsidRDefault="009E5DDC">
      <w:pPr>
        <w:pStyle w:val="afff2"/>
        <w:numPr>
          <w:ilvl w:val="0"/>
          <w:numId w:val="7"/>
        </w:numPr>
        <w:ind w:left="1064"/>
        <w:contextualSpacing w:val="0"/>
        <w:rPr>
          <w:bCs/>
          <w:spacing w:val="-1"/>
          <w:sz w:val="28"/>
          <w:szCs w:val="28"/>
        </w:rPr>
      </w:pPr>
      <w:r w:rsidRPr="00A5149A">
        <w:rPr>
          <w:bCs/>
          <w:spacing w:val="-1"/>
          <w:sz w:val="28"/>
          <w:szCs w:val="28"/>
        </w:rPr>
        <w:t>у</w:t>
      </w:r>
      <w:r w:rsidR="00EA37E1" w:rsidRPr="00A5149A">
        <w:rPr>
          <w:bCs/>
          <w:spacing w:val="-1"/>
          <w:sz w:val="28"/>
          <w:szCs w:val="28"/>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1DF24A22" w:rsidR="00EF4E3F" w:rsidRPr="00A5149A" w:rsidRDefault="00EA37E1" w:rsidP="00973E3B">
      <w:pPr>
        <w:suppressAutoHyphens/>
        <w:ind w:firstLine="709"/>
        <w:rPr>
          <w:rFonts w:eastAsiaTheme="minorEastAsia"/>
          <w:sz w:val="28"/>
          <w:szCs w:val="28"/>
        </w:rPr>
      </w:pPr>
      <w:r w:rsidRPr="00A5149A">
        <w:rPr>
          <w:rFonts w:eastAsiaTheme="minorEastAsia"/>
          <w:sz w:val="28"/>
          <w:szCs w:val="28"/>
        </w:rPr>
        <w:t xml:space="preserve">Из всего вышеперечисленного следует, что на расчетный срок основными мероприятиями развития транспортной инфраструктуры </w:t>
      </w:r>
      <w:proofErr w:type="spellStart"/>
      <w:r w:rsidR="003A29B4">
        <w:rPr>
          <w:sz w:val="28"/>
          <w:szCs w:val="28"/>
        </w:rPr>
        <w:t>Новотартасского</w:t>
      </w:r>
      <w:proofErr w:type="spellEnd"/>
      <w:r w:rsidR="00392564" w:rsidRPr="00A5149A">
        <w:rPr>
          <w:sz w:val="28"/>
          <w:szCs w:val="28"/>
        </w:rPr>
        <w:t xml:space="preserve"> </w:t>
      </w:r>
      <w:r w:rsidR="00D929BB" w:rsidRPr="00A5149A">
        <w:rPr>
          <w:rFonts w:eastAsiaTheme="minorEastAsia"/>
          <w:sz w:val="28"/>
          <w:szCs w:val="28"/>
        </w:rPr>
        <w:t>сельсовета</w:t>
      </w:r>
      <w:r w:rsidR="002112A9" w:rsidRPr="00A5149A">
        <w:rPr>
          <w:rFonts w:eastAsiaTheme="minorEastAsia"/>
          <w:sz w:val="28"/>
          <w:szCs w:val="28"/>
        </w:rPr>
        <w:t xml:space="preserve"> </w:t>
      </w:r>
      <w:r w:rsidRPr="00A5149A">
        <w:rPr>
          <w:rFonts w:eastAsiaTheme="minorEastAsia"/>
          <w:sz w:val="28"/>
          <w:szCs w:val="28"/>
        </w:rPr>
        <w:t>должны стать</w:t>
      </w:r>
      <w:r w:rsidR="00EF4E3F" w:rsidRPr="00A5149A">
        <w:rPr>
          <w:rFonts w:eastAsiaTheme="minorEastAsia"/>
          <w:sz w:val="28"/>
          <w:szCs w:val="28"/>
        </w:rPr>
        <w:t>:</w:t>
      </w:r>
    </w:p>
    <w:p w14:paraId="6147C946"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паспортизация всех бесхозяйных участков автомобильных дорог общего пользования местного значения;</w:t>
      </w:r>
    </w:p>
    <w:p w14:paraId="4309800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организация мероприятий по оказанию транспортных услуг населению;</w:t>
      </w:r>
    </w:p>
    <w:p w14:paraId="5E821E8E"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lastRenderedPageBreak/>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проектирование и капитальный ремонт искусственных сооружений;</w:t>
      </w:r>
    </w:p>
    <w:p w14:paraId="2F370112"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создание новых объектов транспортной инфраструктуры, отвечающих прогнозируемым потреб</w:t>
      </w:r>
      <w:r w:rsidR="003B63B0" w:rsidRPr="00A5149A">
        <w:rPr>
          <w:bCs/>
          <w:spacing w:val="-1"/>
          <w:sz w:val="28"/>
          <w:szCs w:val="28"/>
        </w:rPr>
        <w:t>ностям предприятий и населения.</w:t>
      </w:r>
    </w:p>
    <w:p w14:paraId="0147AEF5" w14:textId="6CE6713A" w:rsidR="0021694C" w:rsidRPr="00A5149A" w:rsidRDefault="00EA37E1" w:rsidP="0000648C">
      <w:pPr>
        <w:suppressAutoHyphens/>
        <w:ind w:firstLine="709"/>
        <w:rPr>
          <w:rFonts w:eastAsiaTheme="minorEastAsia"/>
          <w:sz w:val="28"/>
          <w:szCs w:val="28"/>
        </w:rPr>
      </w:pPr>
      <w:r w:rsidRPr="00A5149A">
        <w:rPr>
          <w:rFonts w:eastAsiaTheme="minorEastAsia"/>
          <w:sz w:val="28"/>
          <w:szCs w:val="28"/>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A5149A">
        <w:rPr>
          <w:rFonts w:eastAsiaTheme="minorEastAsia"/>
          <w:sz w:val="28"/>
          <w:szCs w:val="28"/>
        </w:rPr>
        <w:t>х, региональных, муниципальных.</w:t>
      </w:r>
    </w:p>
    <w:p w14:paraId="29BE33B3" w14:textId="32942683" w:rsidR="008C6D4D" w:rsidRPr="00A5149A" w:rsidRDefault="00BA0D34" w:rsidP="00BA0D34">
      <w:pPr>
        <w:pStyle w:val="30"/>
        <w:keepNext w:val="0"/>
        <w:widowControl w:val="0"/>
        <w:rPr>
          <w:i w:val="0"/>
          <w:sz w:val="28"/>
          <w:szCs w:val="28"/>
        </w:rPr>
      </w:pPr>
      <w:bookmarkStart w:id="52" w:name="_Toc182900490"/>
      <w:r>
        <w:rPr>
          <w:i w:val="0"/>
          <w:sz w:val="28"/>
          <w:szCs w:val="28"/>
        </w:rPr>
        <w:t xml:space="preserve">2.1.7 </w:t>
      </w:r>
      <w:r w:rsidR="006947B1" w:rsidRPr="00A5149A">
        <w:rPr>
          <w:i w:val="0"/>
          <w:sz w:val="28"/>
          <w:szCs w:val="28"/>
        </w:rPr>
        <w:t xml:space="preserve">Объекты инженерной </w:t>
      </w:r>
      <w:r w:rsidR="008C6D4D" w:rsidRPr="00A5149A">
        <w:rPr>
          <w:i w:val="0"/>
          <w:sz w:val="28"/>
          <w:szCs w:val="28"/>
        </w:rPr>
        <w:t>инфраструктур</w:t>
      </w:r>
      <w:bookmarkEnd w:id="50"/>
      <w:r w:rsidR="006947B1" w:rsidRPr="00A5149A">
        <w:rPr>
          <w:i w:val="0"/>
          <w:sz w:val="28"/>
          <w:szCs w:val="28"/>
        </w:rPr>
        <w:t>ы</w:t>
      </w:r>
      <w:bookmarkEnd w:id="52"/>
    </w:p>
    <w:p w14:paraId="00D21DD7" w14:textId="77777777" w:rsidR="00815C07" w:rsidRPr="00A5149A" w:rsidRDefault="00815C07" w:rsidP="00815C07">
      <w:pPr>
        <w:pStyle w:val="a1"/>
        <w:rPr>
          <w:sz w:val="28"/>
          <w:szCs w:val="28"/>
          <w:lang w:val="ru-RU"/>
        </w:rPr>
      </w:pPr>
      <w:bookmarkStart w:id="53" w:name="_Toc270950877"/>
      <w:bookmarkStart w:id="54" w:name="_Toc312530943"/>
      <w:bookmarkStart w:id="55" w:name="_Toc370201547"/>
      <w:bookmarkStart w:id="56" w:name="_Toc465852879"/>
      <w:bookmarkStart w:id="57" w:name="_Toc468963297"/>
      <w:r w:rsidRPr="00A5149A">
        <w:rPr>
          <w:sz w:val="28"/>
          <w:szCs w:val="28"/>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 xml:space="preserve">определения зон размещения объектов </w:t>
      </w:r>
      <w:r w:rsidR="009975C1" w:rsidRPr="00A5149A">
        <w:rPr>
          <w:bCs/>
          <w:spacing w:val="-1"/>
          <w:sz w:val="28"/>
          <w:szCs w:val="28"/>
        </w:rPr>
        <w:t>водоснабжения</w:t>
      </w:r>
      <w:r w:rsidRPr="00A5149A">
        <w:rPr>
          <w:bCs/>
          <w:spacing w:val="-1"/>
          <w:sz w:val="28"/>
          <w:szCs w:val="28"/>
        </w:rPr>
        <w:t>;</w:t>
      </w:r>
    </w:p>
    <w:p w14:paraId="0EEE9054"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развития инженерных коммуникаций в сложившейся застройке с учетом перспективного развития;</w:t>
      </w:r>
    </w:p>
    <w:p w14:paraId="7E90DE9A"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53"/>
    <w:bookmarkEnd w:id="54"/>
    <w:bookmarkEnd w:id="55"/>
    <w:bookmarkEnd w:id="56"/>
    <w:bookmarkEnd w:id="57"/>
    <w:p w14:paraId="45463285" w14:textId="77777777" w:rsidR="00937FC8" w:rsidRPr="00A5149A" w:rsidRDefault="00937FC8" w:rsidP="00B50A7C">
      <w:pPr>
        <w:pStyle w:val="a1"/>
        <w:keepNext/>
        <w:spacing w:before="120"/>
        <w:rPr>
          <w:b/>
          <w:sz w:val="28"/>
          <w:szCs w:val="28"/>
          <w:lang w:val="ru-RU"/>
        </w:rPr>
      </w:pPr>
      <w:r w:rsidRPr="00A5149A">
        <w:rPr>
          <w:b/>
          <w:sz w:val="28"/>
          <w:szCs w:val="28"/>
          <w:lang w:val="ru-RU"/>
        </w:rPr>
        <w:t>Водоотведение</w:t>
      </w:r>
    </w:p>
    <w:p w14:paraId="5070027E" w14:textId="31EAC9ED" w:rsidR="004403D3" w:rsidRPr="00A5149A" w:rsidRDefault="004403D3" w:rsidP="004403D3">
      <w:pPr>
        <w:pStyle w:val="a1"/>
        <w:rPr>
          <w:sz w:val="28"/>
          <w:szCs w:val="28"/>
          <w:lang w:val="ru-RU"/>
        </w:rPr>
      </w:pPr>
      <w:bookmarkStart w:id="58" w:name="_Hlk108172624"/>
      <w:bookmarkStart w:id="59" w:name="_Hlk56759206"/>
      <w:r w:rsidRPr="00A5149A">
        <w:rPr>
          <w:sz w:val="28"/>
          <w:szCs w:val="28"/>
          <w:lang w:val="ru-RU"/>
        </w:rPr>
        <w:t xml:space="preserve">В населенных пунктах </w:t>
      </w:r>
      <w:proofErr w:type="spellStart"/>
      <w:r w:rsidR="003A29B4">
        <w:rPr>
          <w:sz w:val="28"/>
          <w:szCs w:val="28"/>
          <w:lang w:val="ru-RU"/>
        </w:rPr>
        <w:t>Новотартасского</w:t>
      </w:r>
      <w:proofErr w:type="spellEnd"/>
      <w:r w:rsidR="00053DEE" w:rsidRPr="00A5149A">
        <w:rPr>
          <w:sz w:val="28"/>
          <w:szCs w:val="28"/>
          <w:lang w:val="ru-RU"/>
        </w:rPr>
        <w:t xml:space="preserve"> </w:t>
      </w:r>
      <w:r w:rsidR="005E2269"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741C6C6E" w14:textId="77777777" w:rsidR="004403D3" w:rsidRPr="00A5149A" w:rsidRDefault="004403D3" w:rsidP="004403D3">
      <w:pPr>
        <w:pStyle w:val="a1"/>
        <w:rPr>
          <w:sz w:val="28"/>
          <w:szCs w:val="28"/>
          <w:lang w:val="ru-RU"/>
        </w:rPr>
      </w:pPr>
      <w:r w:rsidRPr="00A5149A">
        <w:rPr>
          <w:sz w:val="28"/>
          <w:szCs w:val="28"/>
          <w:lang w:val="ru-RU"/>
        </w:rPr>
        <w:t xml:space="preserve">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w:t>
      </w:r>
      <w:proofErr w:type="spellStart"/>
      <w:r w:rsidRPr="00A5149A">
        <w:rPr>
          <w:sz w:val="28"/>
          <w:szCs w:val="28"/>
          <w:lang w:val="ru-RU"/>
        </w:rPr>
        <w:t>ТКО</w:t>
      </w:r>
      <w:proofErr w:type="spellEnd"/>
      <w:r w:rsidRPr="00A5149A">
        <w:rPr>
          <w:sz w:val="28"/>
          <w:szCs w:val="28"/>
          <w:lang w:val="ru-RU"/>
        </w:rPr>
        <w:t>.</w:t>
      </w:r>
    </w:p>
    <w:p w14:paraId="0178B997" w14:textId="66EADF58" w:rsidR="004403D3" w:rsidRPr="00A5149A" w:rsidRDefault="004403D3" w:rsidP="004403D3">
      <w:pPr>
        <w:pStyle w:val="a1"/>
        <w:rPr>
          <w:sz w:val="28"/>
          <w:szCs w:val="28"/>
          <w:lang w:val="ru-RU"/>
        </w:rPr>
      </w:pPr>
      <w:r w:rsidRPr="00A5149A">
        <w:rPr>
          <w:sz w:val="28"/>
          <w:szCs w:val="28"/>
          <w:lang w:val="ru-RU"/>
        </w:rPr>
        <w:t xml:space="preserve">Отсутствие централизованной канализационной сети в </w:t>
      </w:r>
      <w:proofErr w:type="spellStart"/>
      <w:r w:rsidR="003A29B4">
        <w:rPr>
          <w:sz w:val="28"/>
          <w:szCs w:val="28"/>
          <w:lang w:val="ru-RU"/>
        </w:rPr>
        <w:t>Новотартасском</w:t>
      </w:r>
      <w:proofErr w:type="spellEnd"/>
      <w:r w:rsidR="00D856B6">
        <w:rPr>
          <w:sz w:val="28"/>
          <w:szCs w:val="28"/>
          <w:lang w:val="ru-RU"/>
        </w:rPr>
        <w:t xml:space="preserve"> </w:t>
      </w:r>
      <w:r w:rsidR="005E2269" w:rsidRPr="00A5149A">
        <w:rPr>
          <w:rFonts w:eastAsiaTheme="minorEastAsia"/>
          <w:sz w:val="28"/>
          <w:szCs w:val="28"/>
          <w:lang w:val="ru-RU"/>
        </w:rPr>
        <w:t>сельсовете</w:t>
      </w:r>
      <w:r w:rsidR="004713C1" w:rsidRPr="00A5149A">
        <w:rPr>
          <w:sz w:val="28"/>
          <w:szCs w:val="28"/>
          <w:lang w:val="ru-RU"/>
        </w:rPr>
        <w:t xml:space="preserve"> </w:t>
      </w:r>
      <w:r w:rsidRPr="00A5149A">
        <w:rPr>
          <w:sz w:val="28"/>
          <w:szCs w:val="28"/>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A5149A" w:rsidRDefault="004403D3" w:rsidP="004403D3">
      <w:pPr>
        <w:pStyle w:val="a1"/>
        <w:rPr>
          <w:sz w:val="28"/>
          <w:szCs w:val="28"/>
          <w:lang w:val="ru-RU"/>
        </w:rPr>
      </w:pPr>
      <w:r w:rsidRPr="00A5149A">
        <w:rPr>
          <w:sz w:val="28"/>
          <w:szCs w:val="28"/>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bookmarkEnd w:id="58"/>
    <w:p w14:paraId="523C3F63" w14:textId="1F18372E" w:rsidR="000A4EB5" w:rsidRDefault="000A4EB5" w:rsidP="000A4EB5">
      <w:pPr>
        <w:suppressAutoHyphens/>
        <w:ind w:firstLine="709"/>
        <w:rPr>
          <w:sz w:val="28"/>
          <w:szCs w:val="28"/>
          <w:lang w:eastAsia="ar-SA" w:bidi="en-US"/>
        </w:rPr>
      </w:pPr>
      <w:r w:rsidRPr="00A5149A">
        <w:rPr>
          <w:sz w:val="28"/>
          <w:szCs w:val="28"/>
          <w:lang w:eastAsia="ar-SA" w:bidi="en-US"/>
        </w:rPr>
        <w:lastRenderedPageBreak/>
        <w:t>Требования к очистке сточных вод предъявляются согласно нормативным документам: Водного Кодекса РФ, Закона РФ «Об охране окружающей природной среды», Закона РФ «О санитарно-эпидемиологическом благополучии населения».</w:t>
      </w:r>
    </w:p>
    <w:p w14:paraId="374289A4" w14:textId="77777777" w:rsidR="00F35FFE" w:rsidRPr="00A10C9B" w:rsidRDefault="00F35FFE" w:rsidP="00F35FFE">
      <w:pPr>
        <w:suppressAutoHyphens/>
        <w:ind w:firstLine="709"/>
        <w:rPr>
          <w:sz w:val="28"/>
          <w:szCs w:val="28"/>
          <w:lang w:eastAsia="ar-SA" w:bidi="en-US"/>
        </w:rPr>
      </w:pPr>
      <w:r w:rsidRPr="00A10C9B">
        <w:rPr>
          <w:sz w:val="28"/>
          <w:szCs w:val="28"/>
          <w:lang w:eastAsia="ar-SA" w:bidi="en-US"/>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w:t>
      </w:r>
    </w:p>
    <w:p w14:paraId="0EA72B9A" w14:textId="022E2A8A" w:rsidR="00F35FFE" w:rsidRPr="00A10C9B" w:rsidRDefault="00F35FFE" w:rsidP="00830B04">
      <w:pPr>
        <w:keepNext/>
        <w:jc w:val="right"/>
        <w:rPr>
          <w:b/>
          <w:sz w:val="28"/>
          <w:szCs w:val="28"/>
          <w:lang w:eastAsia="ar-SA" w:bidi="en-US"/>
        </w:rPr>
      </w:pPr>
      <w:r w:rsidRPr="00A10C9B">
        <w:rPr>
          <w:b/>
          <w:sz w:val="28"/>
          <w:szCs w:val="28"/>
          <w:lang w:eastAsia="ar-SA" w:bidi="en-US"/>
        </w:rPr>
        <w:t>Таблица 2.</w:t>
      </w:r>
      <w:r w:rsidR="005F0AE5">
        <w:rPr>
          <w:b/>
          <w:sz w:val="28"/>
          <w:szCs w:val="28"/>
          <w:lang w:eastAsia="ar-SA" w:bidi="en-US"/>
        </w:rPr>
        <w:t>10</w:t>
      </w:r>
    </w:p>
    <w:p w14:paraId="3E407050" w14:textId="26257BB1"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водоотведения </w:t>
      </w:r>
      <w:bookmarkStart w:id="60" w:name="_Hlk108083069"/>
      <w:proofErr w:type="spellStart"/>
      <w:r w:rsidR="003A29B4">
        <w:rPr>
          <w:b/>
          <w:sz w:val="28"/>
          <w:szCs w:val="28"/>
          <w:lang w:val="ru-RU"/>
        </w:rPr>
        <w:t>Новотартасского</w:t>
      </w:r>
      <w:proofErr w:type="spellEnd"/>
      <w:r w:rsidRPr="00A10C9B">
        <w:rPr>
          <w:b/>
          <w:sz w:val="28"/>
          <w:szCs w:val="28"/>
          <w:lang w:val="ru-RU"/>
        </w:rPr>
        <w:t xml:space="preserve"> сельсовета</w:t>
      </w:r>
      <w:bookmarkEnd w:id="60"/>
      <w:r w:rsidRPr="00A10C9B">
        <w:rPr>
          <w:b/>
          <w:sz w:val="28"/>
          <w:szCs w:val="28"/>
          <w:lang w:val="ru-RU"/>
        </w:rPr>
        <w:t xml:space="preserve"> 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478"/>
        <w:gridCol w:w="3275"/>
        <w:gridCol w:w="2817"/>
      </w:tblGrid>
      <w:tr w:rsidR="00F35FFE" w:rsidRPr="00F35FFE" w14:paraId="6A8C6D93" w14:textId="77777777" w:rsidTr="004C3B6C">
        <w:tc>
          <w:tcPr>
            <w:tcW w:w="1817" w:type="pct"/>
            <w:hideMark/>
          </w:tcPr>
          <w:p w14:paraId="49217DD6" w14:textId="77777777" w:rsidR="00F35FFE" w:rsidRPr="00F35FFE" w:rsidRDefault="00F35FFE" w:rsidP="004C3B6C">
            <w:pPr>
              <w:jc w:val="center"/>
              <w:rPr>
                <w:b/>
                <w:bCs/>
                <w:color w:val="000000"/>
                <w:lang w:eastAsia="en-US"/>
              </w:rPr>
            </w:pPr>
            <w:r w:rsidRPr="00F35FFE">
              <w:rPr>
                <w:b/>
                <w:bCs/>
                <w:color w:val="000000"/>
                <w:sz w:val="22"/>
                <w:szCs w:val="22"/>
                <w:lang w:eastAsia="en-US"/>
              </w:rPr>
              <w:t>Наименование территории</w:t>
            </w:r>
          </w:p>
        </w:tc>
        <w:tc>
          <w:tcPr>
            <w:tcW w:w="1711" w:type="pct"/>
            <w:hideMark/>
          </w:tcPr>
          <w:p w14:paraId="24E54D3D" w14:textId="77777777" w:rsidR="00F35FFE" w:rsidRPr="00F35FFE" w:rsidRDefault="00F35FFE" w:rsidP="004C3B6C">
            <w:pPr>
              <w:jc w:val="center"/>
              <w:rPr>
                <w:b/>
                <w:bCs/>
                <w:color w:val="000000"/>
                <w:lang w:eastAsia="en-US"/>
              </w:rPr>
            </w:pPr>
            <w:r w:rsidRPr="00F35FFE">
              <w:rPr>
                <w:b/>
                <w:bCs/>
                <w:color w:val="000000"/>
                <w:sz w:val="22"/>
                <w:szCs w:val="22"/>
                <w:lang w:eastAsia="en-US"/>
              </w:rPr>
              <w:t>Численность населения, чел.</w:t>
            </w:r>
          </w:p>
        </w:tc>
        <w:tc>
          <w:tcPr>
            <w:tcW w:w="1472" w:type="pct"/>
            <w:noWrap/>
            <w:hideMark/>
          </w:tcPr>
          <w:p w14:paraId="0BD0F67A" w14:textId="77777777" w:rsidR="00F35FFE" w:rsidRPr="00F35FFE" w:rsidRDefault="00F35FFE" w:rsidP="004C3B6C">
            <w:pPr>
              <w:jc w:val="center"/>
              <w:rPr>
                <w:b/>
                <w:bCs/>
                <w:color w:val="000000"/>
                <w:lang w:eastAsia="en-US"/>
              </w:rPr>
            </w:pPr>
            <w:r w:rsidRPr="00F35FFE">
              <w:rPr>
                <w:b/>
                <w:bCs/>
                <w:color w:val="000000"/>
                <w:sz w:val="22"/>
                <w:szCs w:val="22"/>
                <w:lang w:eastAsia="en-US"/>
              </w:rPr>
              <w:t>Объем стоков, куб. м/</w:t>
            </w:r>
            <w:proofErr w:type="spellStart"/>
            <w:r w:rsidRPr="00F35FFE">
              <w:rPr>
                <w:b/>
                <w:bCs/>
                <w:color w:val="000000"/>
                <w:sz w:val="22"/>
                <w:szCs w:val="22"/>
                <w:lang w:eastAsia="en-US"/>
              </w:rPr>
              <w:t>сут</w:t>
            </w:r>
            <w:proofErr w:type="spellEnd"/>
            <w:r w:rsidRPr="00F35FFE">
              <w:rPr>
                <w:b/>
                <w:bCs/>
                <w:color w:val="000000"/>
                <w:sz w:val="22"/>
                <w:szCs w:val="22"/>
                <w:lang w:eastAsia="en-US"/>
              </w:rPr>
              <w:t>.</w:t>
            </w:r>
          </w:p>
        </w:tc>
      </w:tr>
      <w:tr w:rsidR="00F35FFE" w:rsidRPr="00F35FFE" w14:paraId="2A68CBA9" w14:textId="77777777" w:rsidTr="004C3B6C">
        <w:tc>
          <w:tcPr>
            <w:tcW w:w="1817" w:type="pct"/>
            <w:vAlign w:val="center"/>
            <w:hideMark/>
          </w:tcPr>
          <w:p w14:paraId="285496A4" w14:textId="02354D58" w:rsidR="00F35FFE" w:rsidRPr="00F35FFE" w:rsidRDefault="003A29B4" w:rsidP="00F35FFE">
            <w:pPr>
              <w:jc w:val="left"/>
              <w:rPr>
                <w:color w:val="000000"/>
                <w:lang w:eastAsia="en-US"/>
              </w:rPr>
            </w:pPr>
            <w:proofErr w:type="spellStart"/>
            <w:r>
              <w:rPr>
                <w:color w:val="000000"/>
                <w:sz w:val="22"/>
                <w:szCs w:val="22"/>
                <w:lang w:eastAsia="en-US"/>
              </w:rPr>
              <w:t>Новотартасский</w:t>
            </w:r>
            <w:proofErr w:type="spellEnd"/>
            <w:r w:rsidR="00F35FFE" w:rsidRPr="00F35FFE">
              <w:rPr>
                <w:color w:val="000000"/>
                <w:sz w:val="22"/>
                <w:szCs w:val="22"/>
                <w:lang w:eastAsia="en-US"/>
              </w:rPr>
              <w:t xml:space="preserve"> сельсовет</w:t>
            </w:r>
          </w:p>
        </w:tc>
        <w:tc>
          <w:tcPr>
            <w:tcW w:w="1711" w:type="pct"/>
            <w:vAlign w:val="center"/>
            <w:hideMark/>
          </w:tcPr>
          <w:p w14:paraId="5023DD2E" w14:textId="7E8BE8AA" w:rsidR="00F35FFE" w:rsidRPr="00F35FFE" w:rsidRDefault="00E559FB" w:rsidP="00F35FFE">
            <w:pPr>
              <w:jc w:val="center"/>
              <w:rPr>
                <w:color w:val="000000"/>
                <w:lang w:eastAsia="en-US"/>
              </w:rPr>
            </w:pPr>
            <w:r>
              <w:rPr>
                <w:color w:val="000000"/>
                <w:sz w:val="22"/>
                <w:szCs w:val="22"/>
              </w:rPr>
              <w:t>1278</w:t>
            </w:r>
          </w:p>
        </w:tc>
        <w:tc>
          <w:tcPr>
            <w:tcW w:w="1472" w:type="pct"/>
            <w:noWrap/>
            <w:hideMark/>
          </w:tcPr>
          <w:p w14:paraId="0AE9121E" w14:textId="54AB4F55" w:rsidR="00F35FFE" w:rsidRPr="00F35FFE" w:rsidRDefault="00E559FB" w:rsidP="00F35FFE">
            <w:pPr>
              <w:jc w:val="center"/>
              <w:rPr>
                <w:color w:val="000000"/>
                <w:lang w:eastAsia="en-US"/>
              </w:rPr>
            </w:pPr>
            <w:r w:rsidRPr="00E559FB">
              <w:rPr>
                <w:sz w:val="22"/>
                <w:szCs w:val="22"/>
              </w:rPr>
              <w:t>253,04</w:t>
            </w:r>
          </w:p>
        </w:tc>
      </w:tr>
    </w:tbl>
    <w:bookmarkEnd w:id="59"/>
    <w:p w14:paraId="60448088" w14:textId="77777777" w:rsidR="00C52EEE" w:rsidRPr="00A5149A" w:rsidRDefault="00BF77BB" w:rsidP="00C52EEE">
      <w:pPr>
        <w:pStyle w:val="a1"/>
        <w:keepNext/>
        <w:spacing w:before="120"/>
        <w:rPr>
          <w:b/>
          <w:sz w:val="28"/>
          <w:szCs w:val="28"/>
          <w:lang w:val="ru-RU"/>
        </w:rPr>
      </w:pPr>
      <w:r w:rsidRPr="00A5149A">
        <w:rPr>
          <w:b/>
          <w:sz w:val="28"/>
          <w:szCs w:val="28"/>
          <w:lang w:val="ru-RU"/>
        </w:rPr>
        <w:t>Водоснабжение</w:t>
      </w:r>
    </w:p>
    <w:p w14:paraId="2DC3C8A8" w14:textId="53729C32" w:rsidR="0067763F" w:rsidRPr="0067763F" w:rsidRDefault="0067763F" w:rsidP="0067763F">
      <w:pPr>
        <w:suppressAutoHyphens/>
        <w:ind w:firstLine="709"/>
        <w:rPr>
          <w:sz w:val="28"/>
          <w:szCs w:val="28"/>
          <w:lang w:eastAsia="ar-SA" w:bidi="en-US"/>
        </w:rPr>
      </w:pPr>
      <w:r w:rsidRPr="0067763F">
        <w:rPr>
          <w:sz w:val="28"/>
          <w:szCs w:val="28"/>
          <w:lang w:eastAsia="ar-SA" w:bidi="en-US"/>
        </w:rPr>
        <w:t xml:space="preserve">На данный момент в </w:t>
      </w:r>
      <w:proofErr w:type="spellStart"/>
      <w:r w:rsidR="003A29B4">
        <w:rPr>
          <w:sz w:val="28"/>
          <w:szCs w:val="28"/>
          <w:lang w:eastAsia="ar-SA" w:bidi="en-US"/>
        </w:rPr>
        <w:t>Новотартасском</w:t>
      </w:r>
      <w:proofErr w:type="spellEnd"/>
      <w:r w:rsidR="007F4483">
        <w:rPr>
          <w:sz w:val="28"/>
          <w:szCs w:val="28"/>
          <w:lang w:eastAsia="ar-SA" w:bidi="en-US"/>
        </w:rPr>
        <w:t xml:space="preserve"> сельсовете</w:t>
      </w:r>
      <w:r w:rsidRPr="0067763F">
        <w:rPr>
          <w:sz w:val="28"/>
          <w:szCs w:val="28"/>
          <w:lang w:eastAsia="ar-SA" w:bidi="en-US"/>
        </w:rPr>
        <w:t xml:space="preserve"> охвачено централизованной системой водоснабжения порядка </w:t>
      </w:r>
      <w:r w:rsidR="007F4483">
        <w:rPr>
          <w:sz w:val="28"/>
          <w:szCs w:val="28"/>
          <w:lang w:eastAsia="ar-SA" w:bidi="en-US"/>
        </w:rPr>
        <w:t>70</w:t>
      </w:r>
      <w:r w:rsidRPr="0067763F">
        <w:rPr>
          <w:sz w:val="28"/>
          <w:szCs w:val="28"/>
          <w:lang w:eastAsia="ar-SA" w:bidi="en-US"/>
        </w:rPr>
        <w:t>% населения.</w:t>
      </w:r>
    </w:p>
    <w:p w14:paraId="72C56147" w14:textId="59FD6763" w:rsidR="0009753F" w:rsidRDefault="0067763F" w:rsidP="0067763F">
      <w:pPr>
        <w:suppressAutoHyphens/>
        <w:ind w:firstLine="709"/>
        <w:rPr>
          <w:sz w:val="28"/>
          <w:szCs w:val="28"/>
          <w:lang w:eastAsia="ar-SA" w:bidi="en-US"/>
        </w:rPr>
      </w:pPr>
      <w:r w:rsidRPr="0067763F">
        <w:rPr>
          <w:sz w:val="28"/>
          <w:szCs w:val="28"/>
          <w:lang w:eastAsia="ar-SA" w:bidi="en-US"/>
        </w:rPr>
        <w:t>Водоснабжение в населенн</w:t>
      </w:r>
      <w:r w:rsidR="00E559FB">
        <w:rPr>
          <w:sz w:val="28"/>
          <w:szCs w:val="28"/>
          <w:lang w:eastAsia="ar-SA" w:bidi="en-US"/>
        </w:rPr>
        <w:t>ых</w:t>
      </w:r>
      <w:r w:rsidRPr="0067763F">
        <w:rPr>
          <w:sz w:val="28"/>
          <w:szCs w:val="28"/>
          <w:lang w:eastAsia="ar-SA" w:bidi="en-US"/>
        </w:rPr>
        <w:t xml:space="preserve"> пункт</w:t>
      </w:r>
      <w:r w:rsidR="00E559FB">
        <w:rPr>
          <w:sz w:val="28"/>
          <w:szCs w:val="28"/>
          <w:lang w:eastAsia="ar-SA" w:bidi="en-US"/>
        </w:rPr>
        <w:t>ах</w:t>
      </w:r>
      <w:r w:rsidRPr="0067763F">
        <w:rPr>
          <w:sz w:val="28"/>
          <w:szCs w:val="28"/>
          <w:lang w:eastAsia="ar-SA" w:bidi="en-US"/>
        </w:rPr>
        <w:t xml:space="preserve"> осуществляется путем отбора воды из подземных источников с погружными насосами типа </w:t>
      </w:r>
      <w:proofErr w:type="spellStart"/>
      <w:r w:rsidRPr="0067763F">
        <w:rPr>
          <w:sz w:val="28"/>
          <w:szCs w:val="28"/>
          <w:lang w:eastAsia="ar-SA" w:bidi="en-US"/>
        </w:rPr>
        <w:t>ЭЦВ</w:t>
      </w:r>
      <w:proofErr w:type="spellEnd"/>
      <w:r w:rsidRPr="0067763F">
        <w:rPr>
          <w:sz w:val="28"/>
          <w:szCs w:val="28"/>
          <w:lang w:eastAsia="ar-SA" w:bidi="en-US"/>
        </w:rPr>
        <w:t xml:space="preserve">. Работы по очистке воды </w:t>
      </w:r>
      <w:r w:rsidR="002903F5">
        <w:rPr>
          <w:sz w:val="28"/>
          <w:szCs w:val="28"/>
          <w:lang w:eastAsia="ar-SA" w:bidi="en-US"/>
        </w:rPr>
        <w:t xml:space="preserve">не </w:t>
      </w:r>
      <w:r w:rsidRPr="0067763F">
        <w:rPr>
          <w:sz w:val="28"/>
          <w:szCs w:val="28"/>
          <w:lang w:eastAsia="ar-SA" w:bidi="en-US"/>
        </w:rPr>
        <w:t>ведутся.</w:t>
      </w:r>
    </w:p>
    <w:p w14:paraId="442C69ED" w14:textId="1086752B" w:rsidR="002903F5" w:rsidRPr="002903F5" w:rsidRDefault="002903F5" w:rsidP="002903F5">
      <w:pPr>
        <w:suppressAutoHyphens/>
        <w:ind w:firstLine="709"/>
        <w:rPr>
          <w:sz w:val="28"/>
          <w:szCs w:val="28"/>
          <w:lang w:eastAsia="ar-SA" w:bidi="en-US"/>
        </w:rPr>
      </w:pPr>
      <w:r w:rsidRPr="002903F5">
        <w:rPr>
          <w:sz w:val="28"/>
          <w:szCs w:val="28"/>
          <w:lang w:eastAsia="ar-SA" w:bidi="en-US"/>
        </w:rPr>
        <w:t>Нецентрализованное водоснабжение в населенн</w:t>
      </w:r>
      <w:r w:rsidR="00E559FB">
        <w:rPr>
          <w:sz w:val="28"/>
          <w:szCs w:val="28"/>
          <w:lang w:eastAsia="ar-SA" w:bidi="en-US"/>
        </w:rPr>
        <w:t>ых</w:t>
      </w:r>
      <w:r w:rsidRPr="002903F5">
        <w:rPr>
          <w:sz w:val="28"/>
          <w:szCs w:val="28"/>
          <w:lang w:eastAsia="ar-SA" w:bidi="en-US"/>
        </w:rPr>
        <w:t xml:space="preserve"> пункт</w:t>
      </w:r>
      <w:r w:rsidR="00E559FB">
        <w:rPr>
          <w:sz w:val="28"/>
          <w:szCs w:val="28"/>
          <w:lang w:eastAsia="ar-SA" w:bidi="en-US"/>
        </w:rPr>
        <w:t>ах</w:t>
      </w:r>
      <w:r w:rsidRPr="002903F5">
        <w:rPr>
          <w:sz w:val="28"/>
          <w:szCs w:val="28"/>
          <w:lang w:eastAsia="ar-SA" w:bidi="en-US"/>
        </w:rPr>
        <w:t xml:space="preserve"> осуществляется путем отбора воды индивидуальных источников водоснабжения – шахтных колодцев.</w:t>
      </w:r>
    </w:p>
    <w:p w14:paraId="76E893B8" w14:textId="4C4F79BE" w:rsidR="002903F5" w:rsidRPr="002903F5" w:rsidRDefault="00E559FB" w:rsidP="002903F5">
      <w:pPr>
        <w:suppressAutoHyphens/>
        <w:ind w:firstLine="709"/>
        <w:rPr>
          <w:sz w:val="28"/>
          <w:szCs w:val="28"/>
          <w:lang w:eastAsia="ar-SA" w:bidi="en-US"/>
        </w:rPr>
      </w:pPr>
      <w:r w:rsidRPr="00E559FB">
        <w:rPr>
          <w:sz w:val="28"/>
          <w:szCs w:val="28"/>
          <w:lang w:eastAsia="ar-SA" w:bidi="en-US"/>
        </w:rPr>
        <w:t xml:space="preserve">В настоящее время на территории д. </w:t>
      </w:r>
      <w:proofErr w:type="spellStart"/>
      <w:r w:rsidRPr="00E559FB">
        <w:rPr>
          <w:sz w:val="28"/>
          <w:szCs w:val="28"/>
          <w:lang w:eastAsia="ar-SA" w:bidi="en-US"/>
        </w:rPr>
        <w:t>Игнатьевка</w:t>
      </w:r>
      <w:proofErr w:type="spellEnd"/>
      <w:r w:rsidRPr="00E559FB">
        <w:rPr>
          <w:sz w:val="28"/>
          <w:szCs w:val="28"/>
          <w:lang w:eastAsia="ar-SA" w:bidi="en-US"/>
        </w:rPr>
        <w:t xml:space="preserve"> эксплуатиру</w:t>
      </w:r>
      <w:r>
        <w:rPr>
          <w:sz w:val="28"/>
          <w:szCs w:val="28"/>
          <w:lang w:eastAsia="ar-SA" w:bidi="en-US"/>
        </w:rPr>
        <w:t>е</w:t>
      </w:r>
      <w:r w:rsidRPr="00E559FB">
        <w:rPr>
          <w:sz w:val="28"/>
          <w:szCs w:val="28"/>
          <w:lang w:eastAsia="ar-SA" w:bidi="en-US"/>
        </w:rPr>
        <w:t>тся 1 скважина, пробуренная в 1969</w:t>
      </w:r>
      <w:r>
        <w:rPr>
          <w:sz w:val="28"/>
          <w:szCs w:val="28"/>
          <w:lang w:eastAsia="ar-SA" w:bidi="en-US"/>
        </w:rPr>
        <w:t xml:space="preserve"> </w:t>
      </w:r>
      <w:r w:rsidRPr="00E559FB">
        <w:rPr>
          <w:sz w:val="28"/>
          <w:szCs w:val="28"/>
          <w:lang w:eastAsia="ar-SA" w:bidi="en-US"/>
        </w:rPr>
        <w:t>году глубиной 32</w:t>
      </w:r>
      <w:r>
        <w:rPr>
          <w:sz w:val="28"/>
          <w:szCs w:val="28"/>
          <w:lang w:eastAsia="ar-SA" w:bidi="en-US"/>
        </w:rPr>
        <w:t xml:space="preserve"> </w:t>
      </w:r>
      <w:r w:rsidRPr="00E559FB">
        <w:rPr>
          <w:sz w:val="28"/>
          <w:szCs w:val="28"/>
          <w:lang w:eastAsia="ar-SA" w:bidi="en-US"/>
        </w:rPr>
        <w:t>м.</w:t>
      </w:r>
      <w:r>
        <w:rPr>
          <w:sz w:val="28"/>
          <w:szCs w:val="28"/>
          <w:lang w:eastAsia="ar-SA" w:bidi="en-US"/>
        </w:rPr>
        <w:t xml:space="preserve"> </w:t>
      </w:r>
      <w:r w:rsidRPr="00E559FB">
        <w:rPr>
          <w:sz w:val="28"/>
          <w:szCs w:val="28"/>
          <w:lang w:eastAsia="ar-SA" w:bidi="en-US"/>
        </w:rPr>
        <w:t xml:space="preserve">Скважина оборудована погружным насосам марки </w:t>
      </w:r>
      <w:proofErr w:type="spellStart"/>
      <w:r w:rsidRPr="00E559FB">
        <w:rPr>
          <w:sz w:val="28"/>
          <w:szCs w:val="28"/>
          <w:lang w:eastAsia="ar-SA" w:bidi="en-US"/>
        </w:rPr>
        <w:t>ЭЦВ</w:t>
      </w:r>
      <w:proofErr w:type="spellEnd"/>
      <w:r w:rsidRPr="00E559FB">
        <w:rPr>
          <w:sz w:val="28"/>
          <w:szCs w:val="28"/>
          <w:lang w:eastAsia="ar-SA" w:bidi="en-US"/>
        </w:rPr>
        <w:t xml:space="preserve"> и частотно-регулируемыми приводами, приборы учета отсутствуют. Павильон </w:t>
      </w:r>
      <w:proofErr w:type="gramStart"/>
      <w:r w:rsidRPr="00E559FB">
        <w:rPr>
          <w:sz w:val="28"/>
          <w:szCs w:val="28"/>
          <w:lang w:eastAsia="ar-SA" w:bidi="en-US"/>
        </w:rPr>
        <w:t>над скважинам</w:t>
      </w:r>
      <w:proofErr w:type="gramEnd"/>
      <w:r w:rsidRPr="00E559FB">
        <w:rPr>
          <w:sz w:val="28"/>
          <w:szCs w:val="28"/>
          <w:lang w:eastAsia="ar-SA" w:bidi="en-US"/>
        </w:rPr>
        <w:t xml:space="preserve"> выполнен из сборных железобетонных плит, внутреннее обустройство которых не отвечает требованиям СНиП 2.04.02-84 «Водоснабжение. Наружные сети и сооружения».</w:t>
      </w:r>
    </w:p>
    <w:p w14:paraId="49ABDAA3" w14:textId="4A9E7CE3" w:rsidR="00E21E01" w:rsidRDefault="00E559FB" w:rsidP="002903F5">
      <w:pPr>
        <w:suppressAutoHyphens/>
        <w:ind w:firstLine="709"/>
        <w:rPr>
          <w:sz w:val="28"/>
          <w:szCs w:val="28"/>
          <w:lang w:eastAsia="ar-SA" w:bidi="en-US"/>
        </w:rPr>
      </w:pPr>
      <w:r w:rsidRPr="00E559FB">
        <w:rPr>
          <w:sz w:val="28"/>
          <w:szCs w:val="28"/>
          <w:lang w:eastAsia="ar-SA" w:bidi="en-US"/>
        </w:rPr>
        <w:t>Транспортирование воды из скважин осуществляется по водопроводу, построенному в 2004 году из полиэтиленовых труб диаметром 50 мм общей протяженностью 1,23 км. Разбор воды населением осуществляется из водоразборных колонок.</w:t>
      </w:r>
    </w:p>
    <w:p w14:paraId="6C0E985E" w14:textId="0E8E6983" w:rsidR="00E559FB" w:rsidRPr="00E559FB" w:rsidRDefault="00E559FB" w:rsidP="00E559FB">
      <w:pPr>
        <w:suppressAutoHyphens/>
        <w:ind w:firstLine="709"/>
        <w:rPr>
          <w:sz w:val="28"/>
          <w:szCs w:val="28"/>
          <w:lang w:eastAsia="ar-SA" w:bidi="en-US"/>
        </w:rPr>
      </w:pPr>
      <w:r w:rsidRPr="00E559FB">
        <w:rPr>
          <w:sz w:val="28"/>
          <w:szCs w:val="28"/>
          <w:lang w:eastAsia="ar-SA" w:bidi="en-US"/>
        </w:rPr>
        <w:t>К водозаборным сооружениям п</w:t>
      </w:r>
      <w:r>
        <w:rPr>
          <w:sz w:val="28"/>
          <w:szCs w:val="28"/>
          <w:lang w:eastAsia="ar-SA" w:bidi="en-US"/>
        </w:rPr>
        <w:t>ос</w:t>
      </w:r>
      <w:r w:rsidRPr="00E559FB">
        <w:rPr>
          <w:sz w:val="28"/>
          <w:szCs w:val="28"/>
          <w:lang w:eastAsia="ar-SA" w:bidi="en-US"/>
        </w:rPr>
        <w:t xml:space="preserve">. Зыково относятся две артезианские скважины, расположенные на востоке от села (со стороны животноводческого комплекса). Ввод в эксплуатацию в 1978 году. </w:t>
      </w:r>
      <w:proofErr w:type="gramStart"/>
      <w:r w:rsidRPr="00E559FB">
        <w:rPr>
          <w:sz w:val="28"/>
          <w:szCs w:val="28"/>
          <w:lang w:eastAsia="ar-SA" w:bidi="en-US"/>
        </w:rPr>
        <w:t>Вода</w:t>
      </w:r>
      <w:proofErr w:type="gramEnd"/>
      <w:r w:rsidRPr="00E559FB">
        <w:rPr>
          <w:sz w:val="28"/>
          <w:szCs w:val="28"/>
          <w:lang w:eastAsia="ar-SA" w:bidi="en-US"/>
        </w:rPr>
        <w:t xml:space="preserve"> поступающая из артезианских скважины, по своему составу не удовлетворяет требованиям санитарных норм. Очистные сооружения отсутствуют</w:t>
      </w:r>
    </w:p>
    <w:p w14:paraId="06F84823" w14:textId="77777777" w:rsidR="00E559FB" w:rsidRPr="00E559FB" w:rsidRDefault="00E559FB" w:rsidP="00E559FB">
      <w:pPr>
        <w:suppressAutoHyphens/>
        <w:ind w:firstLine="709"/>
        <w:rPr>
          <w:sz w:val="28"/>
          <w:szCs w:val="28"/>
          <w:lang w:eastAsia="ar-SA" w:bidi="en-US"/>
        </w:rPr>
      </w:pPr>
      <w:r w:rsidRPr="00E559FB">
        <w:rPr>
          <w:sz w:val="28"/>
          <w:szCs w:val="28"/>
          <w:lang w:eastAsia="ar-SA" w:bidi="en-US"/>
        </w:rPr>
        <w:t>Скважины глубиной 30 – 40 метров, производительностью 12 м</w:t>
      </w:r>
      <w:r w:rsidRPr="00E559FB">
        <w:rPr>
          <w:sz w:val="28"/>
          <w:szCs w:val="28"/>
          <w:vertAlign w:val="superscript"/>
          <w:lang w:eastAsia="ar-SA" w:bidi="en-US"/>
        </w:rPr>
        <w:t>3</w:t>
      </w:r>
      <w:r w:rsidRPr="00E559FB">
        <w:rPr>
          <w:sz w:val="28"/>
          <w:szCs w:val="28"/>
          <w:lang w:eastAsia="ar-SA" w:bidi="en-US"/>
        </w:rPr>
        <w:t>/час каждая, работают с 2006 года.</w:t>
      </w:r>
    </w:p>
    <w:p w14:paraId="7DF40F19" w14:textId="77777777" w:rsidR="00E559FB" w:rsidRPr="00E559FB" w:rsidRDefault="00E559FB" w:rsidP="00E559FB">
      <w:pPr>
        <w:suppressAutoHyphens/>
        <w:ind w:firstLine="709"/>
        <w:rPr>
          <w:sz w:val="28"/>
          <w:szCs w:val="28"/>
          <w:lang w:eastAsia="ar-SA" w:bidi="en-US"/>
        </w:rPr>
      </w:pPr>
      <w:r w:rsidRPr="00E559FB">
        <w:rPr>
          <w:sz w:val="28"/>
          <w:szCs w:val="28"/>
          <w:lang w:eastAsia="ar-SA" w:bidi="en-US"/>
        </w:rPr>
        <w:t>Водоносный слой расположен в интервале от 25 до 40 метров и представлен песком серым среднезернистым водоносным.</w:t>
      </w:r>
    </w:p>
    <w:p w14:paraId="16F42E9E" w14:textId="77777777" w:rsidR="00E559FB" w:rsidRPr="00E559FB" w:rsidRDefault="00E559FB" w:rsidP="00E559FB">
      <w:pPr>
        <w:suppressAutoHyphens/>
        <w:ind w:firstLine="709"/>
        <w:rPr>
          <w:sz w:val="28"/>
          <w:szCs w:val="28"/>
          <w:lang w:eastAsia="ar-SA" w:bidi="en-US"/>
        </w:rPr>
      </w:pPr>
      <w:r w:rsidRPr="00E559FB">
        <w:rPr>
          <w:sz w:val="28"/>
          <w:szCs w:val="28"/>
          <w:lang w:eastAsia="ar-SA" w:bidi="en-US"/>
        </w:rPr>
        <w:t xml:space="preserve">Существующий водоотбор не превышает утвержденного лимита. </w:t>
      </w:r>
    </w:p>
    <w:p w14:paraId="30AD12AE" w14:textId="77777777" w:rsidR="00E559FB" w:rsidRPr="00E559FB" w:rsidRDefault="00E559FB" w:rsidP="00E559FB">
      <w:pPr>
        <w:suppressAutoHyphens/>
        <w:ind w:firstLine="709"/>
        <w:rPr>
          <w:sz w:val="28"/>
          <w:szCs w:val="28"/>
          <w:lang w:eastAsia="ar-SA" w:bidi="en-US"/>
        </w:rPr>
      </w:pPr>
      <w:r w:rsidRPr="00E559FB">
        <w:rPr>
          <w:sz w:val="28"/>
          <w:szCs w:val="28"/>
          <w:lang w:eastAsia="ar-SA" w:bidi="en-US"/>
        </w:rPr>
        <w:lastRenderedPageBreak/>
        <w:t>Сеть централизованной системы водоснабжения охватывает все село, но часть жителей пользуются водозаборными колонками. Примерно половина домов подключена к центральному водопроводу.</w:t>
      </w:r>
    </w:p>
    <w:p w14:paraId="7AB26849" w14:textId="2D653175" w:rsidR="00E559FB" w:rsidRPr="00E559FB" w:rsidRDefault="00E559FB" w:rsidP="00E559FB">
      <w:pPr>
        <w:suppressAutoHyphens/>
        <w:ind w:firstLine="709"/>
        <w:rPr>
          <w:sz w:val="28"/>
          <w:szCs w:val="28"/>
          <w:lang w:eastAsia="ar-SA" w:bidi="en-US"/>
        </w:rPr>
      </w:pPr>
      <w:r w:rsidRPr="00E559FB">
        <w:rPr>
          <w:sz w:val="28"/>
          <w:szCs w:val="28"/>
          <w:lang w:eastAsia="ar-SA" w:bidi="en-US"/>
        </w:rPr>
        <w:t>В п</w:t>
      </w:r>
      <w:r>
        <w:rPr>
          <w:sz w:val="28"/>
          <w:szCs w:val="28"/>
          <w:lang w:eastAsia="ar-SA" w:bidi="en-US"/>
        </w:rPr>
        <w:t>ос</w:t>
      </w:r>
      <w:r w:rsidRPr="00E559FB">
        <w:rPr>
          <w:sz w:val="28"/>
          <w:szCs w:val="28"/>
          <w:lang w:eastAsia="ar-SA" w:bidi="en-US"/>
        </w:rPr>
        <w:t>. Зыково всего одна система централизованного питьевого и пожарного водоснабжения, протяженностью 1,5 км. Сети технологического водоснабжения отсутствуют.</w:t>
      </w:r>
    </w:p>
    <w:p w14:paraId="00F60530" w14:textId="77F76091" w:rsidR="00E559FB" w:rsidRDefault="00E559FB" w:rsidP="00E559FB">
      <w:pPr>
        <w:suppressAutoHyphens/>
        <w:ind w:firstLine="709"/>
        <w:rPr>
          <w:sz w:val="28"/>
          <w:szCs w:val="28"/>
          <w:lang w:eastAsia="ar-SA" w:bidi="en-US"/>
        </w:rPr>
      </w:pPr>
      <w:r w:rsidRPr="00E559FB">
        <w:rPr>
          <w:sz w:val="28"/>
          <w:szCs w:val="28"/>
          <w:lang w:eastAsia="ar-SA" w:bidi="en-US"/>
        </w:rPr>
        <w:t>Водоснабжение п</w:t>
      </w:r>
      <w:r w:rsidR="00E33137">
        <w:rPr>
          <w:sz w:val="28"/>
          <w:szCs w:val="28"/>
          <w:lang w:eastAsia="ar-SA" w:bidi="en-US"/>
        </w:rPr>
        <w:t>ос</w:t>
      </w:r>
      <w:r w:rsidRPr="00E559FB">
        <w:rPr>
          <w:sz w:val="28"/>
          <w:szCs w:val="28"/>
          <w:lang w:eastAsia="ar-SA" w:bidi="en-US"/>
        </w:rPr>
        <w:t>. Зыково осуществляется по водоводам диаметром 50 мм от двух артезианских скважин общей производительностью 156,5 м</w:t>
      </w:r>
      <w:r w:rsidRPr="00E33137">
        <w:rPr>
          <w:sz w:val="28"/>
          <w:szCs w:val="28"/>
          <w:vertAlign w:val="superscript"/>
          <w:lang w:eastAsia="ar-SA" w:bidi="en-US"/>
        </w:rPr>
        <w:t>3</w:t>
      </w:r>
      <w:r w:rsidRPr="00E559FB">
        <w:rPr>
          <w:sz w:val="28"/>
          <w:szCs w:val="28"/>
          <w:lang w:eastAsia="ar-SA" w:bidi="en-US"/>
        </w:rPr>
        <w:t>/</w:t>
      </w:r>
      <w:proofErr w:type="spellStart"/>
      <w:r w:rsidRPr="00E559FB">
        <w:rPr>
          <w:sz w:val="28"/>
          <w:szCs w:val="28"/>
          <w:lang w:eastAsia="ar-SA" w:bidi="en-US"/>
        </w:rPr>
        <w:t>сут</w:t>
      </w:r>
      <w:proofErr w:type="spellEnd"/>
      <w:r w:rsidRPr="00E559FB">
        <w:rPr>
          <w:sz w:val="28"/>
          <w:szCs w:val="28"/>
          <w:lang w:eastAsia="ar-SA" w:bidi="en-US"/>
        </w:rPr>
        <w:t>.</w:t>
      </w:r>
    </w:p>
    <w:p w14:paraId="7E3AF7BF" w14:textId="77777777" w:rsidR="00E33137" w:rsidRPr="00E33137" w:rsidRDefault="00E33137" w:rsidP="00E33137">
      <w:pPr>
        <w:suppressAutoHyphens/>
        <w:ind w:firstLine="709"/>
        <w:rPr>
          <w:sz w:val="28"/>
          <w:szCs w:val="28"/>
          <w:lang w:eastAsia="ar-SA" w:bidi="en-US"/>
        </w:rPr>
      </w:pPr>
      <w:r w:rsidRPr="00E33137">
        <w:rPr>
          <w:sz w:val="28"/>
          <w:szCs w:val="28"/>
          <w:lang w:eastAsia="ar-SA" w:bidi="en-US"/>
        </w:rPr>
        <w:t xml:space="preserve">В с. Старый </w:t>
      </w:r>
      <w:proofErr w:type="spellStart"/>
      <w:r w:rsidRPr="00E33137">
        <w:rPr>
          <w:sz w:val="28"/>
          <w:szCs w:val="28"/>
          <w:lang w:eastAsia="ar-SA" w:bidi="en-US"/>
        </w:rPr>
        <w:t>Тартас</w:t>
      </w:r>
      <w:proofErr w:type="spellEnd"/>
      <w:r w:rsidRPr="00E33137">
        <w:rPr>
          <w:sz w:val="28"/>
          <w:szCs w:val="28"/>
          <w:lang w:eastAsia="ar-SA" w:bidi="en-US"/>
        </w:rPr>
        <w:t xml:space="preserve"> существует централизованная система водоснабжения, которая представляет собой артезианскую скважину и разводящую сеть водопровода.</w:t>
      </w:r>
    </w:p>
    <w:p w14:paraId="373F5D36" w14:textId="6629402C" w:rsidR="00E33137" w:rsidRPr="00E33137" w:rsidRDefault="00E33137" w:rsidP="00E33137">
      <w:pPr>
        <w:suppressAutoHyphens/>
        <w:ind w:firstLine="709"/>
        <w:rPr>
          <w:sz w:val="28"/>
          <w:szCs w:val="28"/>
          <w:lang w:eastAsia="ar-SA" w:bidi="en-US"/>
        </w:rPr>
      </w:pPr>
      <w:r w:rsidRPr="00E33137">
        <w:rPr>
          <w:sz w:val="28"/>
          <w:szCs w:val="28"/>
          <w:lang w:eastAsia="ar-SA" w:bidi="en-US"/>
        </w:rPr>
        <w:t xml:space="preserve">В с. Старый </w:t>
      </w:r>
      <w:proofErr w:type="spellStart"/>
      <w:r w:rsidRPr="00E33137">
        <w:rPr>
          <w:sz w:val="28"/>
          <w:szCs w:val="28"/>
          <w:lang w:eastAsia="ar-SA" w:bidi="en-US"/>
        </w:rPr>
        <w:t>Тартас</w:t>
      </w:r>
      <w:proofErr w:type="spellEnd"/>
      <w:r w:rsidRPr="00E33137">
        <w:rPr>
          <w:sz w:val="28"/>
          <w:szCs w:val="28"/>
          <w:lang w:eastAsia="ar-SA" w:bidi="en-US"/>
        </w:rPr>
        <w:t xml:space="preserve"> всего одна система централизованного питьевого и пожарного водоснабжения, протяженностью </w:t>
      </w:r>
      <w:r>
        <w:rPr>
          <w:sz w:val="28"/>
          <w:szCs w:val="28"/>
          <w:lang w:eastAsia="ar-SA" w:bidi="en-US"/>
        </w:rPr>
        <w:t>10,17</w:t>
      </w:r>
      <w:r w:rsidRPr="00E33137">
        <w:rPr>
          <w:sz w:val="28"/>
          <w:szCs w:val="28"/>
          <w:lang w:eastAsia="ar-SA" w:bidi="en-US"/>
        </w:rPr>
        <w:t xml:space="preserve"> км. Сети технологического водоснабжения отсутствуют.</w:t>
      </w:r>
    </w:p>
    <w:p w14:paraId="733861B6" w14:textId="27311078" w:rsidR="00E33137" w:rsidRDefault="00E33137" w:rsidP="00E33137">
      <w:pPr>
        <w:suppressAutoHyphens/>
        <w:ind w:firstLine="709"/>
        <w:rPr>
          <w:sz w:val="28"/>
          <w:szCs w:val="28"/>
          <w:lang w:eastAsia="ar-SA" w:bidi="en-US"/>
        </w:rPr>
      </w:pPr>
      <w:r w:rsidRPr="00E33137">
        <w:rPr>
          <w:sz w:val="28"/>
          <w:szCs w:val="28"/>
          <w:lang w:eastAsia="ar-SA" w:bidi="en-US"/>
        </w:rPr>
        <w:t xml:space="preserve">Водоснабжение с. Старый </w:t>
      </w:r>
      <w:proofErr w:type="spellStart"/>
      <w:r w:rsidRPr="00E33137">
        <w:rPr>
          <w:sz w:val="28"/>
          <w:szCs w:val="28"/>
          <w:lang w:eastAsia="ar-SA" w:bidi="en-US"/>
        </w:rPr>
        <w:t>Тартас</w:t>
      </w:r>
      <w:proofErr w:type="spellEnd"/>
      <w:r w:rsidRPr="00E33137">
        <w:rPr>
          <w:sz w:val="28"/>
          <w:szCs w:val="28"/>
          <w:lang w:eastAsia="ar-SA" w:bidi="en-US"/>
        </w:rPr>
        <w:t xml:space="preserve"> осуществляется из артезианской скважины производительностью 172,8 м</w:t>
      </w:r>
      <w:r w:rsidRPr="00E33137">
        <w:rPr>
          <w:sz w:val="28"/>
          <w:szCs w:val="28"/>
          <w:vertAlign w:val="superscript"/>
          <w:lang w:eastAsia="ar-SA" w:bidi="en-US"/>
        </w:rPr>
        <w:t>3</w:t>
      </w:r>
      <w:r w:rsidRPr="00E33137">
        <w:rPr>
          <w:sz w:val="28"/>
          <w:szCs w:val="28"/>
          <w:lang w:eastAsia="ar-SA" w:bidi="en-US"/>
        </w:rPr>
        <w:t>/</w:t>
      </w:r>
      <w:proofErr w:type="spellStart"/>
      <w:r w:rsidRPr="00E33137">
        <w:rPr>
          <w:sz w:val="28"/>
          <w:szCs w:val="28"/>
          <w:lang w:eastAsia="ar-SA" w:bidi="en-US"/>
        </w:rPr>
        <w:t>сут</w:t>
      </w:r>
      <w:proofErr w:type="spellEnd"/>
      <w:r w:rsidRPr="00E33137">
        <w:rPr>
          <w:sz w:val="28"/>
          <w:szCs w:val="28"/>
          <w:lang w:eastAsia="ar-SA" w:bidi="en-US"/>
        </w:rPr>
        <w:t>. Введена в эксплуатацию в 1978 году. Вода поступает в насосную станцию первого подъема, которая нуждается в более надежном энергоснабжении. Энергоэффективность подачи воды низкая, что связанно с большой долей расходов на электроэнергию. Автоматизированная подача воды отсутствует. Очистка, поступающей из артезианской скважины воды</w:t>
      </w:r>
      <w:r>
        <w:rPr>
          <w:sz w:val="28"/>
          <w:szCs w:val="28"/>
          <w:lang w:eastAsia="ar-SA" w:bidi="en-US"/>
        </w:rPr>
        <w:t xml:space="preserve"> осуществляется станцией очистки воды, построенной в 2015 году (мощность 3,00 м</w:t>
      </w:r>
      <w:r w:rsidRPr="00E33137">
        <w:rPr>
          <w:sz w:val="28"/>
          <w:szCs w:val="28"/>
          <w:vertAlign w:val="superscript"/>
          <w:lang w:eastAsia="ar-SA" w:bidi="en-US"/>
        </w:rPr>
        <w:t>3</w:t>
      </w:r>
      <w:r>
        <w:rPr>
          <w:sz w:val="28"/>
          <w:szCs w:val="28"/>
          <w:lang w:eastAsia="ar-SA" w:bidi="en-US"/>
        </w:rPr>
        <w:t>/час.)</w:t>
      </w:r>
      <w:r w:rsidRPr="00E33137">
        <w:rPr>
          <w:sz w:val="28"/>
          <w:szCs w:val="28"/>
          <w:lang w:eastAsia="ar-SA" w:bidi="en-US"/>
        </w:rPr>
        <w:t>.</w:t>
      </w:r>
    </w:p>
    <w:p w14:paraId="2BB8597E" w14:textId="43D9CFD6" w:rsidR="00E33137" w:rsidRPr="00E33137" w:rsidRDefault="00E33137" w:rsidP="00E33137">
      <w:pPr>
        <w:suppressAutoHyphens/>
        <w:ind w:firstLine="709"/>
        <w:rPr>
          <w:sz w:val="28"/>
          <w:szCs w:val="28"/>
          <w:lang w:eastAsia="ar-SA" w:bidi="en-US"/>
        </w:rPr>
      </w:pPr>
      <w:r w:rsidRPr="00E33137">
        <w:rPr>
          <w:sz w:val="28"/>
          <w:szCs w:val="28"/>
          <w:lang w:eastAsia="ar-SA" w:bidi="en-US"/>
        </w:rPr>
        <w:t xml:space="preserve">Система водопровода на территории </w:t>
      </w:r>
      <w:proofErr w:type="spellStart"/>
      <w:r w:rsidRPr="00E33137">
        <w:rPr>
          <w:sz w:val="28"/>
          <w:szCs w:val="28"/>
          <w:lang w:eastAsia="ar-SA" w:bidi="en-US"/>
        </w:rPr>
        <w:t>однозонная</w:t>
      </w:r>
      <w:proofErr w:type="spellEnd"/>
      <w:r w:rsidRPr="00E33137">
        <w:rPr>
          <w:sz w:val="28"/>
          <w:szCs w:val="28"/>
          <w:lang w:eastAsia="ar-SA" w:bidi="en-US"/>
        </w:rPr>
        <w:t>, вода из водозаборных скважин подается непосредственно в водопроводную сеть на хозяйственно-питьевые нужды</w:t>
      </w:r>
      <w:r>
        <w:rPr>
          <w:sz w:val="28"/>
          <w:szCs w:val="28"/>
          <w:lang w:eastAsia="ar-SA" w:bidi="en-US"/>
        </w:rPr>
        <w:t>.</w:t>
      </w:r>
    </w:p>
    <w:p w14:paraId="5A4DF364" w14:textId="77777777" w:rsidR="00E33137" w:rsidRPr="00E33137" w:rsidRDefault="00E33137" w:rsidP="00E33137">
      <w:pPr>
        <w:suppressAutoHyphens/>
        <w:ind w:firstLine="709"/>
        <w:rPr>
          <w:sz w:val="28"/>
          <w:szCs w:val="28"/>
          <w:lang w:eastAsia="ar-SA" w:bidi="en-US"/>
        </w:rPr>
      </w:pPr>
      <w:r w:rsidRPr="00E33137">
        <w:rPr>
          <w:sz w:val="28"/>
          <w:szCs w:val="28"/>
          <w:lang w:eastAsia="ar-SA" w:bidi="en-US"/>
        </w:rPr>
        <w:t xml:space="preserve">Подача воды с. Новый </w:t>
      </w:r>
      <w:proofErr w:type="spellStart"/>
      <w:r w:rsidRPr="00E33137">
        <w:rPr>
          <w:sz w:val="28"/>
          <w:szCs w:val="28"/>
          <w:lang w:eastAsia="ar-SA" w:bidi="en-US"/>
        </w:rPr>
        <w:t>Тартас</w:t>
      </w:r>
      <w:proofErr w:type="spellEnd"/>
      <w:r w:rsidRPr="00E33137">
        <w:rPr>
          <w:sz w:val="28"/>
          <w:szCs w:val="28"/>
          <w:lang w:eastAsia="ar-SA" w:bidi="en-US"/>
        </w:rPr>
        <w:t xml:space="preserve"> осуществляется по водоводам диаметром 150 мм от артезианской скважины в разводящую сеть водопровода. </w:t>
      </w:r>
    </w:p>
    <w:p w14:paraId="56412FC9" w14:textId="179E7746" w:rsidR="00E33137" w:rsidRPr="00E33137" w:rsidRDefault="00E33137" w:rsidP="00E33137">
      <w:pPr>
        <w:suppressAutoHyphens/>
        <w:ind w:firstLine="709"/>
        <w:rPr>
          <w:sz w:val="28"/>
          <w:szCs w:val="28"/>
          <w:lang w:eastAsia="ar-SA" w:bidi="en-US"/>
        </w:rPr>
      </w:pPr>
      <w:r w:rsidRPr="00E33137">
        <w:rPr>
          <w:sz w:val="28"/>
          <w:szCs w:val="28"/>
          <w:lang w:eastAsia="ar-SA" w:bidi="en-US"/>
        </w:rPr>
        <w:t xml:space="preserve">К водозаборным сооружениям </w:t>
      </w:r>
      <w:proofErr w:type="spellStart"/>
      <w:r w:rsidRPr="00E33137">
        <w:rPr>
          <w:sz w:val="28"/>
          <w:szCs w:val="28"/>
          <w:lang w:eastAsia="ar-SA" w:bidi="en-US"/>
        </w:rPr>
        <w:t>с.Новый</w:t>
      </w:r>
      <w:proofErr w:type="spellEnd"/>
      <w:r w:rsidRPr="00E33137">
        <w:rPr>
          <w:sz w:val="28"/>
          <w:szCs w:val="28"/>
          <w:lang w:eastAsia="ar-SA" w:bidi="en-US"/>
        </w:rPr>
        <w:t xml:space="preserve"> </w:t>
      </w:r>
      <w:proofErr w:type="spellStart"/>
      <w:r w:rsidRPr="00E33137">
        <w:rPr>
          <w:sz w:val="28"/>
          <w:szCs w:val="28"/>
          <w:lang w:eastAsia="ar-SA" w:bidi="en-US"/>
        </w:rPr>
        <w:t>Тартас</w:t>
      </w:r>
      <w:proofErr w:type="spellEnd"/>
      <w:r w:rsidRPr="00E33137">
        <w:rPr>
          <w:sz w:val="28"/>
          <w:szCs w:val="28"/>
          <w:lang w:eastAsia="ar-SA" w:bidi="en-US"/>
        </w:rPr>
        <w:t xml:space="preserve"> относится артезианская скважина, расположенная </w:t>
      </w:r>
      <w:proofErr w:type="gramStart"/>
      <w:r w:rsidRPr="00E33137">
        <w:rPr>
          <w:sz w:val="28"/>
          <w:szCs w:val="28"/>
          <w:lang w:eastAsia="ar-SA" w:bidi="en-US"/>
        </w:rPr>
        <w:t>в южной части</w:t>
      </w:r>
      <w:proofErr w:type="gramEnd"/>
      <w:r w:rsidRPr="00E33137">
        <w:rPr>
          <w:sz w:val="28"/>
          <w:szCs w:val="28"/>
          <w:lang w:eastAsia="ar-SA" w:bidi="en-US"/>
        </w:rPr>
        <w:t xml:space="preserve"> </w:t>
      </w:r>
      <w:r>
        <w:rPr>
          <w:sz w:val="28"/>
          <w:szCs w:val="28"/>
          <w:lang w:eastAsia="ar-SA" w:bidi="en-US"/>
        </w:rPr>
        <w:t>села</w:t>
      </w:r>
      <w:r w:rsidRPr="00E33137">
        <w:rPr>
          <w:sz w:val="28"/>
          <w:szCs w:val="28"/>
          <w:lang w:eastAsia="ar-SA" w:bidi="en-US"/>
        </w:rPr>
        <w:t>. Ввод в эксплуатацию в 1977 году. Вода</w:t>
      </w:r>
      <w:r>
        <w:rPr>
          <w:sz w:val="28"/>
          <w:szCs w:val="28"/>
          <w:lang w:eastAsia="ar-SA" w:bidi="en-US"/>
        </w:rPr>
        <w:t>,</w:t>
      </w:r>
      <w:r w:rsidRPr="00E33137">
        <w:rPr>
          <w:sz w:val="28"/>
          <w:szCs w:val="28"/>
          <w:lang w:eastAsia="ar-SA" w:bidi="en-US"/>
        </w:rPr>
        <w:t xml:space="preserve"> поступающая из артезианской скважины, по своему составу не удовлетворяет требованиям санитарных норм. Очистные сооружения отсутствуют</w:t>
      </w:r>
    </w:p>
    <w:p w14:paraId="1F88245D" w14:textId="1DD307AA" w:rsidR="00E33137" w:rsidRDefault="00E33137" w:rsidP="00E33137">
      <w:pPr>
        <w:suppressAutoHyphens/>
        <w:ind w:firstLine="709"/>
        <w:rPr>
          <w:sz w:val="28"/>
          <w:szCs w:val="28"/>
          <w:lang w:eastAsia="ar-SA" w:bidi="en-US"/>
        </w:rPr>
      </w:pPr>
      <w:r w:rsidRPr="00E33137">
        <w:rPr>
          <w:sz w:val="28"/>
          <w:szCs w:val="28"/>
          <w:lang w:eastAsia="ar-SA" w:bidi="en-US"/>
        </w:rPr>
        <w:t>Существующий водоотбор не превышает утвержденного лимита.</w:t>
      </w:r>
    </w:p>
    <w:p w14:paraId="78E1197B" w14:textId="6F6BDA31" w:rsidR="003311C7" w:rsidRPr="0009753F" w:rsidRDefault="003311C7" w:rsidP="0009753F">
      <w:pPr>
        <w:suppressAutoHyphens/>
        <w:ind w:firstLine="709"/>
        <w:rPr>
          <w:sz w:val="28"/>
          <w:szCs w:val="28"/>
          <w:lang w:eastAsia="ar-SA" w:bidi="en-US"/>
        </w:rPr>
      </w:pPr>
      <w:r w:rsidRPr="003311C7">
        <w:rPr>
          <w:sz w:val="28"/>
          <w:szCs w:val="28"/>
          <w:lang w:eastAsia="ar-SA" w:bidi="en-US"/>
        </w:rPr>
        <w:t xml:space="preserve">На территории </w:t>
      </w:r>
      <w:proofErr w:type="spellStart"/>
      <w:r w:rsidR="003A29B4">
        <w:rPr>
          <w:sz w:val="28"/>
          <w:szCs w:val="28"/>
          <w:lang w:eastAsia="ar-SA" w:bidi="en-US"/>
        </w:rPr>
        <w:t>Новотартасского</w:t>
      </w:r>
      <w:proofErr w:type="spellEnd"/>
      <w:r w:rsidRPr="003311C7">
        <w:rPr>
          <w:sz w:val="28"/>
          <w:szCs w:val="28"/>
          <w:lang w:eastAsia="ar-SA" w:bidi="en-US"/>
        </w:rPr>
        <w:t xml:space="preserve"> сельсовета качество воды, подаваемой потребителю, </w:t>
      </w:r>
      <w:r w:rsidR="00E33137">
        <w:rPr>
          <w:sz w:val="28"/>
          <w:szCs w:val="28"/>
          <w:lang w:eastAsia="ar-SA" w:bidi="en-US"/>
        </w:rPr>
        <w:t xml:space="preserve">не </w:t>
      </w:r>
      <w:r w:rsidRPr="003311C7">
        <w:rPr>
          <w:sz w:val="28"/>
          <w:szCs w:val="28"/>
          <w:lang w:eastAsia="ar-SA" w:bidi="en-US"/>
        </w:rPr>
        <w:t>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sz w:val="28"/>
          <w:szCs w:val="28"/>
          <w:lang w:eastAsia="ar-SA" w:bidi="en-US"/>
        </w:rPr>
        <w:t>.</w:t>
      </w:r>
    </w:p>
    <w:p w14:paraId="307F574C" w14:textId="77777777" w:rsidR="00F35FFE" w:rsidRPr="00A10C9B" w:rsidRDefault="00F35FFE" w:rsidP="0009753F">
      <w:pPr>
        <w:suppressAutoHyphens/>
        <w:ind w:firstLine="709"/>
        <w:rPr>
          <w:sz w:val="28"/>
          <w:szCs w:val="28"/>
          <w:lang w:eastAsia="ar-SA" w:bidi="en-US"/>
        </w:rPr>
      </w:pPr>
      <w:r w:rsidRPr="00A10C9B">
        <w:rPr>
          <w:sz w:val="28"/>
          <w:szCs w:val="28"/>
          <w:lang w:eastAsia="ar-SA" w:bidi="en-US"/>
        </w:rPr>
        <w:t xml:space="preserve">Прогноз объема водоснабжения составлен на основе </w:t>
      </w:r>
      <w:r w:rsidRPr="00DF3E7A">
        <w:rPr>
          <w:sz w:val="28"/>
          <w:szCs w:val="28"/>
          <w:lang w:eastAsia="ar-SA" w:bidi="en-US"/>
        </w:rPr>
        <w:t>СП 31.13330.2021 «СНиП 2.04.02-84* Водоснабжение. Наружные сети и сооружения»</w:t>
      </w:r>
      <w:r w:rsidRPr="00A10C9B">
        <w:rPr>
          <w:sz w:val="28"/>
          <w:szCs w:val="28"/>
          <w:lang w:eastAsia="ar-SA" w:bidi="en-US"/>
        </w:rPr>
        <w:t xml:space="preserve">. Норма водопотребления для застройка зданиями, оборудованными внутренним </w:t>
      </w:r>
      <w:r w:rsidRPr="00A10C9B">
        <w:rPr>
          <w:sz w:val="28"/>
          <w:szCs w:val="28"/>
          <w:lang w:eastAsia="ar-SA" w:bidi="en-US"/>
        </w:rPr>
        <w:lastRenderedPageBreak/>
        <w:t>водопроводом и канализацией, с ванными и местными водонагревателями принимается в размере 140-190 л/</w:t>
      </w:r>
      <w:proofErr w:type="spellStart"/>
      <w:r w:rsidRPr="00A10C9B">
        <w:rPr>
          <w:sz w:val="28"/>
          <w:szCs w:val="28"/>
          <w:lang w:eastAsia="ar-SA" w:bidi="en-US"/>
        </w:rPr>
        <w:t>сут</w:t>
      </w:r>
      <w:proofErr w:type="spellEnd"/>
      <w:r w:rsidRPr="00A10C9B">
        <w:rPr>
          <w:sz w:val="28"/>
          <w:szCs w:val="28"/>
          <w:lang w:eastAsia="ar-SA" w:bidi="en-US"/>
        </w:rPr>
        <w:t xml:space="preserve">. на человека. Расход воды на полив в соответствии с </w:t>
      </w:r>
      <w:r w:rsidRPr="00DF3E7A">
        <w:rPr>
          <w:sz w:val="28"/>
          <w:szCs w:val="28"/>
          <w:lang w:eastAsia="ar-SA" w:bidi="en-US"/>
        </w:rPr>
        <w:t>СП 31.13330.2021 «СНиП 2.04.02-84* Водоснабжение. Наружные сети и сооружения»</w:t>
      </w:r>
      <w:r>
        <w:rPr>
          <w:sz w:val="28"/>
          <w:szCs w:val="28"/>
          <w:lang w:eastAsia="ar-SA" w:bidi="en-US"/>
        </w:rPr>
        <w:t xml:space="preserve"> п</w:t>
      </w:r>
      <w:r w:rsidRPr="00A10C9B">
        <w:rPr>
          <w:sz w:val="28"/>
          <w:szCs w:val="28"/>
          <w:lang w:eastAsia="ar-SA" w:bidi="en-US"/>
        </w:rPr>
        <w:t>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w:t>
      </w:r>
      <w:proofErr w:type="spellStart"/>
      <w:r w:rsidRPr="00A10C9B">
        <w:rPr>
          <w:sz w:val="28"/>
          <w:szCs w:val="28"/>
          <w:lang w:eastAsia="ar-SA" w:bidi="en-US"/>
        </w:rPr>
        <w:t>сут</w:t>
      </w:r>
      <w:proofErr w:type="spellEnd"/>
      <w:r w:rsidRPr="00A10C9B">
        <w:rPr>
          <w:sz w:val="28"/>
          <w:szCs w:val="28"/>
          <w:lang w:eastAsia="ar-SA" w:bidi="en-US"/>
        </w:rPr>
        <w:t xml:space="preserve">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w:t>
      </w:r>
      <w:r w:rsidRPr="00DF3E7A">
        <w:rPr>
          <w:sz w:val="28"/>
          <w:szCs w:val="28"/>
          <w:lang w:eastAsia="ar-SA" w:bidi="en-US"/>
        </w:rPr>
        <w:t xml:space="preserve">СП 31.13330.2021 «СНиП 2.04.02-84* Водоснабжение. Наружные сети и сооружения» </w:t>
      </w:r>
      <w:r w:rsidRPr="00A10C9B">
        <w:rPr>
          <w:sz w:val="28"/>
          <w:szCs w:val="28"/>
          <w:lang w:eastAsia="ar-SA" w:bidi="en-US"/>
        </w:rPr>
        <w:t>следует принимать 1-2 в сутки в зависимости от климатических условий.</w:t>
      </w:r>
    </w:p>
    <w:p w14:paraId="2044C651" w14:textId="77777777" w:rsidR="00F35FFE" w:rsidRDefault="00F35FFE" w:rsidP="00F35FFE">
      <w:pPr>
        <w:ind w:firstLine="709"/>
        <w:rPr>
          <w:sz w:val="28"/>
          <w:szCs w:val="28"/>
        </w:rPr>
      </w:pPr>
      <w:r w:rsidRPr="00A10C9B">
        <w:rPr>
          <w:sz w:val="28"/>
          <w:szCs w:val="28"/>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0978E4C0" w14:textId="3FA8FD35" w:rsidR="00F35FFE" w:rsidRPr="00A10C9B" w:rsidRDefault="00F35FFE" w:rsidP="00830B04">
      <w:pPr>
        <w:keepNext/>
        <w:jc w:val="right"/>
        <w:rPr>
          <w:b/>
          <w:sz w:val="28"/>
          <w:szCs w:val="28"/>
          <w:lang w:eastAsia="ar-SA" w:bidi="en-US"/>
        </w:rPr>
      </w:pPr>
      <w:r w:rsidRPr="00A10C9B">
        <w:rPr>
          <w:b/>
          <w:sz w:val="28"/>
          <w:szCs w:val="28"/>
          <w:lang w:eastAsia="ar-SA" w:bidi="en-US"/>
        </w:rPr>
        <w:t>Таблица 2.</w:t>
      </w:r>
      <w:r w:rsidR="005F0AE5">
        <w:rPr>
          <w:b/>
          <w:sz w:val="28"/>
          <w:szCs w:val="28"/>
          <w:lang w:eastAsia="ar-SA" w:bidi="en-US"/>
        </w:rPr>
        <w:t>11</w:t>
      </w:r>
    </w:p>
    <w:p w14:paraId="7DEC4C9F" w14:textId="7381F626"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w:t>
      </w:r>
      <w:r w:rsidR="00E33137">
        <w:rPr>
          <w:b/>
          <w:sz w:val="28"/>
          <w:szCs w:val="28"/>
          <w:lang w:val="ru-RU"/>
        </w:rPr>
        <w:t>водоснабжения</w:t>
      </w:r>
      <w:r w:rsidRPr="00A10C9B">
        <w:rPr>
          <w:b/>
          <w:sz w:val="28"/>
          <w:szCs w:val="28"/>
          <w:lang w:val="ru-RU"/>
        </w:rPr>
        <w:t xml:space="preserve"> </w:t>
      </w:r>
      <w:proofErr w:type="spellStart"/>
      <w:r w:rsidR="003A29B4">
        <w:rPr>
          <w:b/>
          <w:sz w:val="28"/>
          <w:szCs w:val="28"/>
          <w:lang w:val="ru-RU"/>
        </w:rPr>
        <w:t>Новотартасского</w:t>
      </w:r>
      <w:proofErr w:type="spellEnd"/>
      <w:r w:rsidRPr="00A10C9B">
        <w:rPr>
          <w:b/>
          <w:sz w:val="28"/>
          <w:szCs w:val="28"/>
          <w:lang w:val="ru-RU"/>
        </w:rPr>
        <w:t xml:space="preserve"> сельсовета на расчетный срок</w:t>
      </w:r>
    </w:p>
    <w:tbl>
      <w:tblPr>
        <w:tblW w:w="5000" w:type="pct"/>
        <w:tblLayout w:type="fixed"/>
        <w:tblCellMar>
          <w:left w:w="11" w:type="dxa"/>
          <w:right w:w="11" w:type="dxa"/>
        </w:tblCellMar>
        <w:tblLook w:val="04A0" w:firstRow="1" w:lastRow="0" w:firstColumn="1" w:lastColumn="0" w:noHBand="0" w:noVBand="1"/>
      </w:tblPr>
      <w:tblGrid>
        <w:gridCol w:w="1695"/>
        <w:gridCol w:w="1712"/>
        <w:gridCol w:w="2290"/>
        <w:gridCol w:w="1067"/>
        <w:gridCol w:w="1924"/>
        <w:gridCol w:w="688"/>
      </w:tblGrid>
      <w:tr w:rsidR="00F35FFE" w:rsidRPr="00E33137" w14:paraId="5D1AA9D3" w14:textId="77777777" w:rsidTr="007F4483">
        <w:trPr>
          <w:tblHeader/>
        </w:trPr>
        <w:tc>
          <w:tcPr>
            <w:tcW w:w="904"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6D447CC6" w14:textId="77777777" w:rsidR="00F35FFE" w:rsidRPr="00E33137" w:rsidRDefault="00F35FFE" w:rsidP="004C3B6C">
            <w:pPr>
              <w:jc w:val="center"/>
              <w:rPr>
                <w:b/>
                <w:bCs/>
                <w:color w:val="000000"/>
              </w:rPr>
            </w:pPr>
            <w:r w:rsidRPr="00E33137">
              <w:rPr>
                <w:b/>
                <w:bCs/>
                <w:color w:val="000000"/>
                <w:sz w:val="22"/>
                <w:szCs w:val="22"/>
              </w:rPr>
              <w:t>Наименование территории</w:t>
            </w:r>
          </w:p>
        </w:tc>
        <w:tc>
          <w:tcPr>
            <w:tcW w:w="913"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7773B26F" w14:textId="77777777" w:rsidR="00F35FFE" w:rsidRPr="00E33137" w:rsidRDefault="00F35FFE" w:rsidP="004C3B6C">
            <w:pPr>
              <w:jc w:val="center"/>
              <w:rPr>
                <w:b/>
                <w:bCs/>
                <w:color w:val="000000"/>
              </w:rPr>
            </w:pPr>
            <w:r w:rsidRPr="00E33137">
              <w:rPr>
                <w:b/>
                <w:bCs/>
                <w:color w:val="000000"/>
                <w:sz w:val="22"/>
                <w:szCs w:val="22"/>
              </w:rPr>
              <w:t>Численность населения, чел.</w:t>
            </w:r>
          </w:p>
        </w:tc>
        <w:tc>
          <w:tcPr>
            <w:tcW w:w="3183" w:type="pct"/>
            <w:gridSpan w:val="4"/>
            <w:tcBorders>
              <w:top w:val="single" w:sz="4" w:space="0" w:color="auto"/>
              <w:left w:val="nil"/>
              <w:bottom w:val="single" w:sz="4" w:space="0" w:color="auto"/>
              <w:right w:val="single" w:sz="4" w:space="0" w:color="auto"/>
            </w:tcBorders>
            <w:shd w:val="clear" w:color="auto" w:fill="auto"/>
            <w:hideMark/>
          </w:tcPr>
          <w:p w14:paraId="2C914BEE" w14:textId="77777777" w:rsidR="00F35FFE" w:rsidRPr="00E33137" w:rsidRDefault="00F35FFE" w:rsidP="004C3B6C">
            <w:pPr>
              <w:jc w:val="center"/>
              <w:rPr>
                <w:b/>
                <w:bCs/>
                <w:color w:val="000000"/>
              </w:rPr>
            </w:pPr>
            <w:r w:rsidRPr="00E33137">
              <w:rPr>
                <w:b/>
                <w:bCs/>
                <w:color w:val="000000"/>
                <w:sz w:val="22"/>
                <w:szCs w:val="22"/>
              </w:rPr>
              <w:t>Объем воды, м</w:t>
            </w:r>
            <w:r w:rsidRPr="00E33137">
              <w:rPr>
                <w:b/>
                <w:bCs/>
                <w:color w:val="000000"/>
                <w:sz w:val="22"/>
                <w:szCs w:val="22"/>
                <w:vertAlign w:val="superscript"/>
              </w:rPr>
              <w:t>3</w:t>
            </w:r>
            <w:r w:rsidRPr="00E33137">
              <w:rPr>
                <w:b/>
                <w:bCs/>
                <w:color w:val="000000"/>
                <w:sz w:val="22"/>
                <w:szCs w:val="22"/>
              </w:rPr>
              <w:t>/</w:t>
            </w:r>
            <w:proofErr w:type="spellStart"/>
            <w:r w:rsidRPr="00E33137">
              <w:rPr>
                <w:b/>
                <w:bCs/>
                <w:color w:val="000000"/>
                <w:sz w:val="22"/>
                <w:szCs w:val="22"/>
              </w:rPr>
              <w:t>сут</w:t>
            </w:r>
            <w:proofErr w:type="spellEnd"/>
            <w:r w:rsidRPr="00E33137">
              <w:rPr>
                <w:b/>
                <w:bCs/>
                <w:color w:val="000000"/>
                <w:sz w:val="22"/>
                <w:szCs w:val="22"/>
              </w:rPr>
              <w:t>.</w:t>
            </w:r>
          </w:p>
        </w:tc>
      </w:tr>
      <w:tr w:rsidR="00F35FFE" w:rsidRPr="00E33137" w14:paraId="0A154BDF" w14:textId="77777777" w:rsidTr="002903F5">
        <w:trPr>
          <w:tblHeader/>
        </w:trPr>
        <w:tc>
          <w:tcPr>
            <w:tcW w:w="904" w:type="pct"/>
            <w:vMerge/>
            <w:tcBorders>
              <w:top w:val="single" w:sz="4" w:space="0" w:color="auto"/>
              <w:left w:val="single" w:sz="4" w:space="0" w:color="auto"/>
              <w:bottom w:val="single" w:sz="4" w:space="0" w:color="000000"/>
              <w:right w:val="single" w:sz="4" w:space="0" w:color="auto"/>
            </w:tcBorders>
            <w:hideMark/>
          </w:tcPr>
          <w:p w14:paraId="62F1DE9D" w14:textId="77777777" w:rsidR="00F35FFE" w:rsidRPr="00E33137" w:rsidRDefault="00F35FFE" w:rsidP="004C3B6C">
            <w:pPr>
              <w:jc w:val="center"/>
              <w:rPr>
                <w:b/>
                <w:bCs/>
                <w:color w:val="000000"/>
              </w:rPr>
            </w:pPr>
          </w:p>
        </w:tc>
        <w:tc>
          <w:tcPr>
            <w:tcW w:w="913" w:type="pct"/>
            <w:vMerge/>
            <w:tcBorders>
              <w:top w:val="single" w:sz="4" w:space="0" w:color="auto"/>
              <w:left w:val="single" w:sz="4" w:space="0" w:color="auto"/>
              <w:bottom w:val="single" w:sz="4" w:space="0" w:color="000000"/>
              <w:right w:val="single" w:sz="4" w:space="0" w:color="auto"/>
            </w:tcBorders>
            <w:hideMark/>
          </w:tcPr>
          <w:p w14:paraId="73F61A81" w14:textId="77777777" w:rsidR="00F35FFE" w:rsidRPr="00E33137" w:rsidRDefault="00F35FFE" w:rsidP="004C3B6C">
            <w:pPr>
              <w:jc w:val="center"/>
              <w:rPr>
                <w:b/>
                <w:bCs/>
                <w:color w:val="000000"/>
              </w:rPr>
            </w:pPr>
          </w:p>
        </w:tc>
        <w:tc>
          <w:tcPr>
            <w:tcW w:w="1221" w:type="pct"/>
            <w:tcBorders>
              <w:top w:val="nil"/>
              <w:left w:val="nil"/>
              <w:bottom w:val="single" w:sz="4" w:space="0" w:color="auto"/>
              <w:right w:val="single" w:sz="4" w:space="0" w:color="auto"/>
            </w:tcBorders>
            <w:shd w:val="clear" w:color="auto" w:fill="auto"/>
            <w:hideMark/>
          </w:tcPr>
          <w:p w14:paraId="4363AF2A" w14:textId="65FE1DB0" w:rsidR="00F35FFE" w:rsidRPr="00E33137" w:rsidRDefault="00803EF5" w:rsidP="004C3B6C">
            <w:pPr>
              <w:jc w:val="center"/>
              <w:rPr>
                <w:b/>
                <w:bCs/>
                <w:color w:val="000000"/>
              </w:rPr>
            </w:pPr>
            <w:r w:rsidRPr="00E33137">
              <w:rPr>
                <w:b/>
                <w:bCs/>
                <w:color w:val="000000"/>
                <w:sz w:val="22"/>
                <w:szCs w:val="22"/>
              </w:rPr>
              <w:t>Расход воды на прочие нужды</w:t>
            </w:r>
          </w:p>
        </w:tc>
        <w:tc>
          <w:tcPr>
            <w:tcW w:w="569" w:type="pct"/>
            <w:tcBorders>
              <w:top w:val="nil"/>
              <w:left w:val="nil"/>
              <w:bottom w:val="single" w:sz="4" w:space="0" w:color="auto"/>
              <w:right w:val="single" w:sz="4" w:space="0" w:color="auto"/>
            </w:tcBorders>
            <w:shd w:val="clear" w:color="auto" w:fill="auto"/>
            <w:hideMark/>
          </w:tcPr>
          <w:p w14:paraId="6243B21A" w14:textId="77777777" w:rsidR="00F35FFE" w:rsidRPr="00E33137" w:rsidRDefault="00F35FFE" w:rsidP="004C3B6C">
            <w:pPr>
              <w:jc w:val="center"/>
              <w:rPr>
                <w:b/>
                <w:bCs/>
                <w:color w:val="000000"/>
              </w:rPr>
            </w:pPr>
            <w:r w:rsidRPr="00E33137">
              <w:rPr>
                <w:b/>
                <w:bCs/>
                <w:color w:val="000000"/>
                <w:sz w:val="22"/>
                <w:szCs w:val="22"/>
              </w:rPr>
              <w:t>На полив</w:t>
            </w:r>
          </w:p>
        </w:tc>
        <w:tc>
          <w:tcPr>
            <w:tcW w:w="1026" w:type="pct"/>
            <w:tcBorders>
              <w:top w:val="nil"/>
              <w:left w:val="nil"/>
              <w:bottom w:val="single" w:sz="4" w:space="0" w:color="auto"/>
              <w:right w:val="single" w:sz="4" w:space="0" w:color="auto"/>
            </w:tcBorders>
            <w:shd w:val="clear" w:color="auto" w:fill="auto"/>
            <w:hideMark/>
          </w:tcPr>
          <w:p w14:paraId="5A147319" w14:textId="77777777" w:rsidR="00F35FFE" w:rsidRPr="00E33137" w:rsidRDefault="00F35FFE" w:rsidP="004C3B6C">
            <w:pPr>
              <w:jc w:val="center"/>
              <w:rPr>
                <w:b/>
                <w:bCs/>
                <w:color w:val="000000"/>
              </w:rPr>
            </w:pPr>
            <w:r w:rsidRPr="00E33137">
              <w:rPr>
                <w:b/>
                <w:bCs/>
                <w:color w:val="000000"/>
                <w:sz w:val="22"/>
                <w:szCs w:val="22"/>
              </w:rPr>
              <w:t>На хозяйственно-питьевые нужды</w:t>
            </w:r>
          </w:p>
        </w:tc>
        <w:tc>
          <w:tcPr>
            <w:tcW w:w="367" w:type="pct"/>
            <w:tcBorders>
              <w:top w:val="nil"/>
              <w:left w:val="nil"/>
              <w:bottom w:val="single" w:sz="4" w:space="0" w:color="auto"/>
              <w:right w:val="single" w:sz="4" w:space="0" w:color="auto"/>
            </w:tcBorders>
            <w:shd w:val="clear" w:color="auto" w:fill="auto"/>
            <w:hideMark/>
          </w:tcPr>
          <w:p w14:paraId="5D907640" w14:textId="77777777" w:rsidR="00F35FFE" w:rsidRPr="00E33137" w:rsidRDefault="00F35FFE" w:rsidP="004C3B6C">
            <w:pPr>
              <w:jc w:val="center"/>
              <w:rPr>
                <w:b/>
                <w:bCs/>
                <w:color w:val="000000"/>
              </w:rPr>
            </w:pPr>
            <w:r w:rsidRPr="00E33137">
              <w:rPr>
                <w:b/>
                <w:bCs/>
                <w:color w:val="000000"/>
                <w:sz w:val="22"/>
                <w:szCs w:val="22"/>
              </w:rPr>
              <w:t>Всего</w:t>
            </w:r>
          </w:p>
        </w:tc>
      </w:tr>
      <w:tr w:rsidR="007F4483" w:rsidRPr="00E33137" w14:paraId="7083B68A" w14:textId="77777777" w:rsidTr="00E33137">
        <w:tc>
          <w:tcPr>
            <w:tcW w:w="904" w:type="pct"/>
            <w:tcBorders>
              <w:top w:val="nil"/>
              <w:left w:val="single" w:sz="4" w:space="0" w:color="auto"/>
              <w:bottom w:val="single" w:sz="4" w:space="0" w:color="auto"/>
              <w:right w:val="single" w:sz="4" w:space="0" w:color="auto"/>
            </w:tcBorders>
            <w:shd w:val="clear" w:color="auto" w:fill="auto"/>
            <w:noWrap/>
            <w:vAlign w:val="center"/>
            <w:hideMark/>
          </w:tcPr>
          <w:p w14:paraId="6E0C5C96" w14:textId="5374060B" w:rsidR="007F4483" w:rsidRPr="00E33137" w:rsidRDefault="003A29B4" w:rsidP="007F4483">
            <w:pPr>
              <w:jc w:val="center"/>
              <w:rPr>
                <w:color w:val="000000"/>
              </w:rPr>
            </w:pPr>
            <w:proofErr w:type="spellStart"/>
            <w:r w:rsidRPr="00E33137">
              <w:rPr>
                <w:color w:val="000000"/>
                <w:sz w:val="22"/>
                <w:szCs w:val="22"/>
                <w:lang w:eastAsia="en-US"/>
              </w:rPr>
              <w:t>Новотартасский</w:t>
            </w:r>
            <w:proofErr w:type="spellEnd"/>
            <w:r w:rsidR="007F4483" w:rsidRPr="00E33137">
              <w:rPr>
                <w:color w:val="000000"/>
                <w:sz w:val="22"/>
                <w:szCs w:val="22"/>
                <w:lang w:eastAsia="en-US"/>
              </w:rPr>
              <w:t xml:space="preserve"> сельсовет</w:t>
            </w:r>
          </w:p>
        </w:tc>
        <w:tc>
          <w:tcPr>
            <w:tcW w:w="913" w:type="pct"/>
            <w:tcBorders>
              <w:top w:val="nil"/>
              <w:left w:val="nil"/>
              <w:bottom w:val="single" w:sz="4" w:space="0" w:color="auto"/>
              <w:right w:val="single" w:sz="4" w:space="0" w:color="auto"/>
            </w:tcBorders>
            <w:shd w:val="clear" w:color="auto" w:fill="auto"/>
            <w:noWrap/>
            <w:vAlign w:val="center"/>
            <w:hideMark/>
          </w:tcPr>
          <w:p w14:paraId="6B48D7A2" w14:textId="08EBF4B1" w:rsidR="007F4483" w:rsidRPr="00E33137" w:rsidRDefault="00E33137" w:rsidP="007F4483">
            <w:pPr>
              <w:jc w:val="center"/>
              <w:rPr>
                <w:color w:val="000000"/>
              </w:rPr>
            </w:pPr>
            <w:r w:rsidRPr="00E33137">
              <w:rPr>
                <w:color w:val="000000"/>
                <w:sz w:val="22"/>
                <w:szCs w:val="22"/>
              </w:rPr>
              <w:t>1278</w:t>
            </w:r>
          </w:p>
        </w:tc>
        <w:tc>
          <w:tcPr>
            <w:tcW w:w="1221" w:type="pct"/>
            <w:tcBorders>
              <w:top w:val="nil"/>
              <w:left w:val="nil"/>
              <w:bottom w:val="single" w:sz="4" w:space="0" w:color="auto"/>
              <w:right w:val="single" w:sz="4" w:space="0" w:color="auto"/>
            </w:tcBorders>
            <w:shd w:val="clear" w:color="auto" w:fill="auto"/>
            <w:noWrap/>
            <w:vAlign w:val="center"/>
          </w:tcPr>
          <w:p w14:paraId="6485467A" w14:textId="23611F18" w:rsidR="007F4483" w:rsidRPr="00E33137" w:rsidRDefault="00E33137" w:rsidP="007F4483">
            <w:pPr>
              <w:jc w:val="center"/>
              <w:rPr>
                <w:color w:val="000000"/>
              </w:rPr>
            </w:pPr>
            <w:r w:rsidRPr="00E33137">
              <w:rPr>
                <w:color w:val="000000"/>
                <w:sz w:val="22"/>
                <w:szCs w:val="22"/>
              </w:rPr>
              <w:t>108,00</w:t>
            </w:r>
          </w:p>
        </w:tc>
        <w:tc>
          <w:tcPr>
            <w:tcW w:w="56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EDB46C" w14:textId="33FB246F" w:rsidR="007F4483" w:rsidRPr="00E33137" w:rsidRDefault="00E33137" w:rsidP="007F4483">
            <w:pPr>
              <w:jc w:val="center"/>
              <w:rPr>
                <w:color w:val="000000"/>
              </w:rPr>
            </w:pPr>
            <w:r w:rsidRPr="00E33137">
              <w:rPr>
                <w:color w:val="000000"/>
                <w:sz w:val="22"/>
                <w:szCs w:val="22"/>
              </w:rPr>
              <w:t>89,46</w:t>
            </w:r>
          </w:p>
        </w:tc>
        <w:tc>
          <w:tcPr>
            <w:tcW w:w="1026" w:type="pct"/>
            <w:tcBorders>
              <w:top w:val="single" w:sz="4" w:space="0" w:color="auto"/>
              <w:left w:val="nil"/>
              <w:bottom w:val="single" w:sz="4" w:space="0" w:color="auto"/>
              <w:right w:val="single" w:sz="4" w:space="0" w:color="auto"/>
            </w:tcBorders>
            <w:shd w:val="clear" w:color="auto" w:fill="auto"/>
            <w:noWrap/>
            <w:vAlign w:val="center"/>
          </w:tcPr>
          <w:p w14:paraId="252F87FA" w14:textId="270A95BC" w:rsidR="007F4483" w:rsidRPr="00E33137" w:rsidRDefault="00E33137" w:rsidP="007F4483">
            <w:pPr>
              <w:jc w:val="center"/>
              <w:rPr>
                <w:color w:val="000000"/>
              </w:rPr>
            </w:pPr>
            <w:r w:rsidRPr="00E33137">
              <w:rPr>
                <w:color w:val="000000"/>
                <w:sz w:val="22"/>
                <w:szCs w:val="22"/>
              </w:rPr>
              <w:t>253,04</w:t>
            </w:r>
          </w:p>
        </w:tc>
        <w:tc>
          <w:tcPr>
            <w:tcW w:w="367" w:type="pct"/>
            <w:tcBorders>
              <w:top w:val="single" w:sz="4" w:space="0" w:color="auto"/>
              <w:left w:val="nil"/>
              <w:bottom w:val="single" w:sz="4" w:space="0" w:color="auto"/>
              <w:right w:val="single" w:sz="4" w:space="0" w:color="auto"/>
            </w:tcBorders>
            <w:shd w:val="clear" w:color="auto" w:fill="auto"/>
            <w:noWrap/>
            <w:vAlign w:val="center"/>
          </w:tcPr>
          <w:p w14:paraId="2B803526" w14:textId="08D8BDA8" w:rsidR="007F4483" w:rsidRPr="00E33137" w:rsidRDefault="00E33137" w:rsidP="007F4483">
            <w:pPr>
              <w:jc w:val="center"/>
              <w:rPr>
                <w:color w:val="000000"/>
              </w:rPr>
            </w:pPr>
            <w:r w:rsidRPr="00E33137">
              <w:rPr>
                <w:color w:val="000000"/>
                <w:sz w:val="22"/>
                <w:szCs w:val="22"/>
              </w:rPr>
              <w:t>450,50</w:t>
            </w:r>
          </w:p>
        </w:tc>
      </w:tr>
    </w:tbl>
    <w:p w14:paraId="46ACFABA" w14:textId="665B2B8C" w:rsidR="00937FC8" w:rsidRPr="00231708" w:rsidRDefault="00937FC8" w:rsidP="00A43EE1">
      <w:pPr>
        <w:pStyle w:val="a1"/>
        <w:spacing w:before="120"/>
        <w:ind w:left="709" w:firstLine="0"/>
        <w:rPr>
          <w:b/>
          <w:sz w:val="28"/>
          <w:szCs w:val="28"/>
          <w:lang w:val="ru-RU"/>
        </w:rPr>
      </w:pPr>
      <w:r w:rsidRPr="00231708">
        <w:rPr>
          <w:b/>
          <w:sz w:val="28"/>
          <w:szCs w:val="28"/>
          <w:lang w:val="ru-RU"/>
        </w:rPr>
        <w:t>Газоснабжение</w:t>
      </w:r>
    </w:p>
    <w:p w14:paraId="33C1350F" w14:textId="57C6B6DB" w:rsidR="00B1230B" w:rsidRDefault="00B1230B" w:rsidP="00400FFC">
      <w:pPr>
        <w:pStyle w:val="ConsPlusNormal"/>
        <w:widowControl/>
        <w:ind w:firstLine="709"/>
        <w:jc w:val="both"/>
        <w:rPr>
          <w:rFonts w:ascii="Times New Roman" w:eastAsia="Times New Roman" w:hAnsi="Times New Roman" w:cs="Times New Roman"/>
          <w:sz w:val="28"/>
          <w:szCs w:val="28"/>
          <w:lang w:eastAsia="ar-SA" w:bidi="en-US"/>
        </w:rPr>
      </w:pPr>
      <w:bookmarkStart w:id="61" w:name="_Hlk108172777"/>
      <w:r>
        <w:rPr>
          <w:rFonts w:ascii="Times New Roman" w:eastAsia="Times New Roman" w:hAnsi="Times New Roman" w:cs="Times New Roman"/>
          <w:sz w:val="28"/>
          <w:szCs w:val="28"/>
          <w:lang w:eastAsia="ar-SA" w:bidi="en-US"/>
        </w:rPr>
        <w:t xml:space="preserve">Новосибирская область входит в </w:t>
      </w:r>
      <w:r w:rsidR="0001284E">
        <w:rPr>
          <w:rFonts w:ascii="Times New Roman" w:eastAsia="Times New Roman" w:hAnsi="Times New Roman" w:cs="Times New Roman"/>
          <w:sz w:val="28"/>
          <w:szCs w:val="28"/>
          <w:lang w:eastAsia="ar-SA" w:bidi="en-US"/>
        </w:rPr>
        <w:t>П</w:t>
      </w:r>
      <w:r>
        <w:rPr>
          <w:rFonts w:ascii="Times New Roman" w:eastAsia="Times New Roman" w:hAnsi="Times New Roman" w:cs="Times New Roman"/>
          <w:sz w:val="28"/>
          <w:szCs w:val="28"/>
          <w:lang w:eastAsia="ar-SA" w:bidi="en-US"/>
        </w:rPr>
        <w:t>рограмму газификации</w:t>
      </w:r>
      <w:r w:rsidR="0001284E">
        <w:rPr>
          <w:rFonts w:ascii="Times New Roman" w:eastAsia="Times New Roman" w:hAnsi="Times New Roman" w:cs="Times New Roman"/>
          <w:sz w:val="28"/>
          <w:szCs w:val="28"/>
          <w:lang w:eastAsia="ar-SA" w:bidi="en-US"/>
        </w:rPr>
        <w:t xml:space="preserve"> России </w:t>
      </w:r>
      <w:r w:rsidR="003311C7">
        <w:rPr>
          <w:rFonts w:ascii="Times New Roman" w:eastAsia="Times New Roman" w:hAnsi="Times New Roman" w:cs="Times New Roman"/>
          <w:sz w:val="28"/>
          <w:szCs w:val="28"/>
          <w:lang w:eastAsia="ar-SA" w:bidi="en-US"/>
        </w:rPr>
        <w:t>ПАО</w:t>
      </w:r>
      <w:r w:rsidR="0001284E">
        <w:rPr>
          <w:rFonts w:ascii="Times New Roman" w:eastAsia="Times New Roman" w:hAnsi="Times New Roman" w:cs="Times New Roman"/>
          <w:sz w:val="28"/>
          <w:szCs w:val="28"/>
          <w:lang w:eastAsia="ar-SA" w:bidi="en-US"/>
        </w:rPr>
        <w:t xml:space="preserve"> «Газпром»</w:t>
      </w:r>
      <w:r>
        <w:rPr>
          <w:rFonts w:ascii="Times New Roman" w:eastAsia="Times New Roman" w:hAnsi="Times New Roman" w:cs="Times New Roman"/>
          <w:sz w:val="28"/>
          <w:szCs w:val="28"/>
          <w:lang w:eastAsia="ar-SA" w:bidi="en-US"/>
        </w:rPr>
        <w:t xml:space="preserve"> 2021-2025. В регионе функционируют 6 газораспределительных организаций:</w:t>
      </w:r>
    </w:p>
    <w:p w14:paraId="3A625911" w14:textId="0E5149D1" w:rsidR="00B1230B" w:rsidRPr="00B1230B" w:rsidRDefault="00B1230B" w:rsidP="00B1230B">
      <w:pPr>
        <w:pStyle w:val="afff2"/>
        <w:numPr>
          <w:ilvl w:val="0"/>
          <w:numId w:val="7"/>
        </w:numPr>
        <w:ind w:left="1064"/>
        <w:contextualSpacing w:val="0"/>
        <w:rPr>
          <w:bCs/>
          <w:spacing w:val="-1"/>
          <w:sz w:val="28"/>
          <w:szCs w:val="28"/>
        </w:rPr>
      </w:pPr>
      <w:hyperlink r:id="rId11" w:tgtFrame="_blank" w:history="1">
        <w:r w:rsidRPr="00B1230B">
          <w:rPr>
            <w:bCs/>
            <w:spacing w:val="-1"/>
            <w:sz w:val="28"/>
            <w:szCs w:val="28"/>
          </w:rPr>
          <w:t>ООО «Газпром газораспределение Томск»</w:t>
        </w:r>
      </w:hyperlink>
      <w:r>
        <w:rPr>
          <w:bCs/>
          <w:spacing w:val="-1"/>
          <w:sz w:val="28"/>
          <w:szCs w:val="28"/>
        </w:rPr>
        <w:t>;</w:t>
      </w:r>
    </w:p>
    <w:p w14:paraId="69FFADD3" w14:textId="5F898D19" w:rsidR="00B1230B" w:rsidRPr="00B1230B" w:rsidRDefault="00B1230B" w:rsidP="00B1230B">
      <w:pPr>
        <w:pStyle w:val="afff2"/>
        <w:numPr>
          <w:ilvl w:val="0"/>
          <w:numId w:val="7"/>
        </w:numPr>
        <w:ind w:left="1064"/>
        <w:contextualSpacing w:val="0"/>
        <w:rPr>
          <w:bCs/>
          <w:spacing w:val="-1"/>
          <w:sz w:val="28"/>
          <w:szCs w:val="28"/>
        </w:rPr>
      </w:pPr>
      <w:hyperlink r:id="rId12" w:tgtFrame="_blank" w:history="1">
        <w:r w:rsidRPr="00B1230B">
          <w:rPr>
            <w:bCs/>
            <w:spacing w:val="-1"/>
            <w:sz w:val="28"/>
            <w:szCs w:val="28"/>
          </w:rPr>
          <w:t>ОАО «Городские газовые сети»</w:t>
        </w:r>
      </w:hyperlink>
      <w:r>
        <w:rPr>
          <w:bCs/>
          <w:spacing w:val="-1"/>
          <w:sz w:val="28"/>
          <w:szCs w:val="28"/>
        </w:rPr>
        <w:t>;</w:t>
      </w:r>
    </w:p>
    <w:p w14:paraId="10BC70E4" w14:textId="3AF6DE6F" w:rsidR="00B1230B" w:rsidRPr="00B1230B" w:rsidRDefault="00B1230B" w:rsidP="00B1230B">
      <w:pPr>
        <w:pStyle w:val="afff2"/>
        <w:numPr>
          <w:ilvl w:val="0"/>
          <w:numId w:val="7"/>
        </w:numPr>
        <w:ind w:left="1064"/>
        <w:contextualSpacing w:val="0"/>
        <w:rPr>
          <w:bCs/>
          <w:spacing w:val="-1"/>
          <w:sz w:val="28"/>
          <w:szCs w:val="28"/>
        </w:rPr>
      </w:pPr>
      <w:hyperlink r:id="rId13" w:tgtFrame="_blank" w:history="1">
        <w:r w:rsidRPr="00B1230B">
          <w:rPr>
            <w:bCs/>
            <w:spacing w:val="-1"/>
            <w:sz w:val="28"/>
            <w:szCs w:val="28"/>
          </w:rPr>
          <w:t>ООО «</w:t>
        </w:r>
        <w:proofErr w:type="spellStart"/>
        <w:r w:rsidRPr="00B1230B">
          <w:rPr>
            <w:bCs/>
            <w:spacing w:val="-1"/>
            <w:sz w:val="28"/>
            <w:szCs w:val="28"/>
          </w:rPr>
          <w:t>Новосибирскоблгаз</w:t>
        </w:r>
        <w:proofErr w:type="spellEnd"/>
        <w:r w:rsidRPr="00B1230B">
          <w:rPr>
            <w:bCs/>
            <w:spacing w:val="-1"/>
            <w:sz w:val="28"/>
            <w:szCs w:val="28"/>
          </w:rPr>
          <w:t>»</w:t>
        </w:r>
      </w:hyperlink>
      <w:r>
        <w:rPr>
          <w:bCs/>
          <w:spacing w:val="-1"/>
          <w:sz w:val="28"/>
          <w:szCs w:val="28"/>
        </w:rPr>
        <w:t>;</w:t>
      </w:r>
    </w:p>
    <w:p w14:paraId="28438A42" w14:textId="2BC026CF" w:rsidR="00B1230B" w:rsidRPr="00B1230B" w:rsidRDefault="00B1230B" w:rsidP="00B1230B">
      <w:pPr>
        <w:pStyle w:val="afff2"/>
        <w:numPr>
          <w:ilvl w:val="0"/>
          <w:numId w:val="7"/>
        </w:numPr>
        <w:ind w:left="1064"/>
        <w:contextualSpacing w:val="0"/>
        <w:rPr>
          <w:bCs/>
          <w:spacing w:val="-1"/>
          <w:sz w:val="28"/>
          <w:szCs w:val="28"/>
        </w:rPr>
      </w:pPr>
      <w:hyperlink r:id="rId14" w:tgtFrame="_blank" w:history="1">
        <w:r w:rsidRPr="00B1230B">
          <w:rPr>
            <w:bCs/>
            <w:spacing w:val="-1"/>
            <w:sz w:val="28"/>
            <w:szCs w:val="28"/>
          </w:rPr>
          <w:t>ООО «НПП «</w:t>
        </w:r>
        <w:proofErr w:type="spellStart"/>
        <w:r w:rsidRPr="00B1230B">
          <w:rPr>
            <w:bCs/>
            <w:spacing w:val="-1"/>
            <w:sz w:val="28"/>
            <w:szCs w:val="28"/>
          </w:rPr>
          <w:t>Сибэнергоцентр</w:t>
        </w:r>
        <w:proofErr w:type="spellEnd"/>
        <w:r w:rsidRPr="00B1230B">
          <w:rPr>
            <w:bCs/>
            <w:spacing w:val="-1"/>
            <w:sz w:val="28"/>
            <w:szCs w:val="28"/>
          </w:rPr>
          <w:t>»</w:t>
        </w:r>
      </w:hyperlink>
      <w:r>
        <w:rPr>
          <w:bCs/>
          <w:spacing w:val="-1"/>
          <w:sz w:val="28"/>
          <w:szCs w:val="28"/>
        </w:rPr>
        <w:t>;</w:t>
      </w:r>
    </w:p>
    <w:p w14:paraId="421BDEFE" w14:textId="059DAEEA"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w:t>
      </w:r>
      <w:proofErr w:type="spellStart"/>
      <w:r w:rsidRPr="00B1230B">
        <w:rPr>
          <w:bCs/>
          <w:spacing w:val="-1"/>
          <w:sz w:val="28"/>
          <w:szCs w:val="28"/>
        </w:rPr>
        <w:t>ТеплоГазСервис</w:t>
      </w:r>
      <w:proofErr w:type="spellEnd"/>
      <w:r w:rsidRPr="00B1230B">
        <w:rPr>
          <w:bCs/>
          <w:spacing w:val="-1"/>
          <w:sz w:val="28"/>
          <w:szCs w:val="28"/>
        </w:rPr>
        <w:t>»</w:t>
      </w:r>
      <w:r>
        <w:rPr>
          <w:bCs/>
          <w:spacing w:val="-1"/>
          <w:sz w:val="28"/>
          <w:szCs w:val="28"/>
        </w:rPr>
        <w:t>;</w:t>
      </w:r>
    </w:p>
    <w:p w14:paraId="42468805" w14:textId="0D4C0713"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«Фортуна»</w:t>
      </w:r>
      <w:r>
        <w:rPr>
          <w:bCs/>
          <w:spacing w:val="-1"/>
          <w:sz w:val="28"/>
          <w:szCs w:val="28"/>
        </w:rPr>
        <w:t>.</w:t>
      </w:r>
    </w:p>
    <w:p w14:paraId="1B582BDD" w14:textId="7D63A9DB" w:rsidR="00794871" w:rsidRDefault="00B1230B" w:rsidP="003311C7">
      <w:pPr>
        <w:pStyle w:val="ConsPlusNormal"/>
        <w:widowControl/>
        <w:ind w:firstLine="709"/>
        <w:jc w:val="both"/>
        <w:rPr>
          <w:rFonts w:ascii="Times New Roman" w:eastAsia="Times New Roman" w:hAnsi="Times New Roman" w:cs="Times New Roman"/>
          <w:sz w:val="28"/>
          <w:szCs w:val="28"/>
          <w:lang w:eastAsia="ar-SA" w:bidi="en-US"/>
        </w:rPr>
      </w:pPr>
      <w:r w:rsidRPr="000D7E11">
        <w:rPr>
          <w:rFonts w:ascii="Times New Roman" w:eastAsia="Times New Roman" w:hAnsi="Times New Roman" w:cs="Times New Roman"/>
          <w:sz w:val="28"/>
          <w:szCs w:val="28"/>
          <w:lang w:eastAsia="ar-SA" w:bidi="en-US"/>
        </w:rPr>
        <w:t xml:space="preserve">В соответствии с </w:t>
      </w:r>
      <w:r w:rsidR="003311C7" w:rsidRPr="000D7E11">
        <w:rPr>
          <w:rFonts w:ascii="Times New Roman" w:eastAsia="Times New Roman" w:hAnsi="Times New Roman" w:cs="Times New Roman"/>
          <w:sz w:val="28"/>
          <w:szCs w:val="28"/>
          <w:lang w:eastAsia="ar-SA" w:bidi="en-US"/>
        </w:rPr>
        <w:t>Региональной программой газификации жилищно-коммунального хозяйства, промышленных и иных организаций на территории Новосибирской области</w:t>
      </w:r>
      <w:r w:rsidRPr="000D7E11">
        <w:rPr>
          <w:rFonts w:ascii="Times New Roman" w:eastAsia="Times New Roman" w:hAnsi="Times New Roman" w:cs="Times New Roman"/>
          <w:sz w:val="28"/>
          <w:szCs w:val="28"/>
          <w:lang w:eastAsia="ar-SA" w:bidi="en-US"/>
        </w:rPr>
        <w:t xml:space="preserve">, </w:t>
      </w:r>
      <w:r w:rsidR="003311C7" w:rsidRPr="000D7E11">
        <w:rPr>
          <w:rFonts w:ascii="Times New Roman" w:eastAsia="Times New Roman" w:hAnsi="Times New Roman" w:cs="Times New Roman"/>
          <w:sz w:val="28"/>
          <w:szCs w:val="28"/>
          <w:lang w:eastAsia="ar-SA" w:bidi="en-US"/>
        </w:rPr>
        <w:t xml:space="preserve">утвержденной постановлением Правительства Новосибирской области от 30 марта 2022 г. № 144-п </w:t>
      </w:r>
      <w:r w:rsidRPr="000D7E11">
        <w:rPr>
          <w:rFonts w:ascii="Times New Roman" w:eastAsia="Times New Roman" w:hAnsi="Times New Roman" w:cs="Times New Roman"/>
          <w:sz w:val="28"/>
          <w:szCs w:val="28"/>
          <w:lang w:eastAsia="ar-SA" w:bidi="en-US"/>
        </w:rPr>
        <w:t xml:space="preserve">на территории </w:t>
      </w:r>
      <w:proofErr w:type="spellStart"/>
      <w:r w:rsidR="003A29B4">
        <w:rPr>
          <w:rFonts w:ascii="Times New Roman" w:eastAsia="Times New Roman" w:hAnsi="Times New Roman" w:cs="Times New Roman"/>
          <w:sz w:val="28"/>
          <w:szCs w:val="28"/>
          <w:lang w:eastAsia="ar-SA" w:bidi="en-US"/>
        </w:rPr>
        <w:t>Новотартасского</w:t>
      </w:r>
      <w:proofErr w:type="spellEnd"/>
      <w:r w:rsidRPr="000D7E11">
        <w:rPr>
          <w:rFonts w:ascii="Times New Roman" w:eastAsia="Times New Roman" w:hAnsi="Times New Roman" w:cs="Times New Roman"/>
          <w:sz w:val="28"/>
          <w:szCs w:val="28"/>
          <w:lang w:eastAsia="ar-SA" w:bidi="en-US"/>
        </w:rPr>
        <w:t xml:space="preserve"> сельсовета </w:t>
      </w:r>
      <w:r w:rsidR="003311C7" w:rsidRPr="000D7E11">
        <w:rPr>
          <w:rFonts w:ascii="Times New Roman" w:eastAsia="Times New Roman" w:hAnsi="Times New Roman" w:cs="Times New Roman"/>
          <w:sz w:val="28"/>
          <w:szCs w:val="28"/>
          <w:lang w:eastAsia="ar-SA" w:bidi="en-US"/>
        </w:rPr>
        <w:t>не предусмотрены мероприятия в области газификации</w:t>
      </w:r>
      <w:r w:rsidRPr="000D7E11">
        <w:rPr>
          <w:rFonts w:ascii="Times New Roman" w:eastAsia="Times New Roman" w:hAnsi="Times New Roman" w:cs="Times New Roman"/>
          <w:sz w:val="28"/>
          <w:szCs w:val="28"/>
          <w:lang w:eastAsia="ar-SA" w:bidi="en-US"/>
        </w:rPr>
        <w:t>.</w:t>
      </w:r>
    </w:p>
    <w:p w14:paraId="322F1FE8" w14:textId="391BA0AD" w:rsidR="003311C7" w:rsidRDefault="003311C7" w:rsidP="003311C7">
      <w:pPr>
        <w:pStyle w:val="ConsPlusNormal"/>
        <w:widowControl/>
        <w:ind w:firstLine="709"/>
        <w:jc w:val="both"/>
        <w:rPr>
          <w:rFonts w:ascii="Times New Roman" w:eastAsia="Times New Roman" w:hAnsi="Times New Roman" w:cs="Times New Roman"/>
          <w:sz w:val="28"/>
          <w:szCs w:val="28"/>
          <w:lang w:eastAsia="ar-SA" w:bidi="en-US"/>
        </w:rPr>
      </w:pPr>
      <w:r>
        <w:rPr>
          <w:rFonts w:ascii="Times New Roman" w:eastAsia="Times New Roman" w:hAnsi="Times New Roman" w:cs="Times New Roman"/>
          <w:sz w:val="28"/>
          <w:szCs w:val="28"/>
          <w:lang w:eastAsia="ar-SA" w:bidi="en-US"/>
        </w:rPr>
        <w:t>На момент разработки генерального плана газоснабжение на территории поселения отсутствует.</w:t>
      </w:r>
    </w:p>
    <w:bookmarkEnd w:id="61"/>
    <w:p w14:paraId="40306CB7" w14:textId="77777777" w:rsidR="004D1AE1" w:rsidRPr="00A5149A" w:rsidRDefault="004D1AE1" w:rsidP="00571AE6">
      <w:pPr>
        <w:pStyle w:val="a1"/>
        <w:keepNext/>
        <w:spacing w:before="120"/>
        <w:rPr>
          <w:b/>
          <w:sz w:val="28"/>
          <w:szCs w:val="28"/>
          <w:lang w:val="ru-RU"/>
        </w:rPr>
      </w:pPr>
      <w:r w:rsidRPr="00A5149A">
        <w:rPr>
          <w:b/>
          <w:sz w:val="28"/>
          <w:szCs w:val="28"/>
          <w:lang w:val="ru-RU"/>
        </w:rPr>
        <w:lastRenderedPageBreak/>
        <w:t>Теплоснабжение</w:t>
      </w:r>
    </w:p>
    <w:p w14:paraId="38BA1BF5" w14:textId="6310C8A8" w:rsidR="008B1BC4" w:rsidRPr="008B1BC4" w:rsidRDefault="008B1BC4" w:rsidP="008B1BC4">
      <w:pPr>
        <w:widowControl w:val="0"/>
        <w:ind w:firstLine="709"/>
        <w:rPr>
          <w:sz w:val="28"/>
          <w:szCs w:val="28"/>
        </w:rPr>
      </w:pPr>
      <w:bookmarkStart w:id="62" w:name="_Hlk108172754"/>
      <w:r w:rsidRPr="008B1BC4">
        <w:rPr>
          <w:sz w:val="28"/>
          <w:szCs w:val="28"/>
        </w:rPr>
        <w:t xml:space="preserve">Теплоснабжение на территории </w:t>
      </w:r>
      <w:proofErr w:type="spellStart"/>
      <w:r w:rsidR="003A29B4">
        <w:rPr>
          <w:sz w:val="28"/>
          <w:szCs w:val="28"/>
        </w:rPr>
        <w:t>Новотартасского</w:t>
      </w:r>
      <w:proofErr w:type="spellEnd"/>
      <w:r w:rsidRPr="008B1BC4">
        <w:rPr>
          <w:sz w:val="28"/>
          <w:szCs w:val="28"/>
        </w:rPr>
        <w:t xml:space="preserve"> сельсовета осуществляется различными способами: централизованными источниками тепла, индивидуальными источниками. </w:t>
      </w:r>
    </w:p>
    <w:p w14:paraId="35CA2DFF" w14:textId="7B985851" w:rsidR="002903F5" w:rsidRPr="002903F5" w:rsidRDefault="002903F5" w:rsidP="002903F5">
      <w:pPr>
        <w:widowControl w:val="0"/>
        <w:ind w:firstLine="709"/>
        <w:rPr>
          <w:sz w:val="28"/>
          <w:szCs w:val="28"/>
        </w:rPr>
      </w:pPr>
      <w:r w:rsidRPr="002903F5">
        <w:rPr>
          <w:sz w:val="28"/>
          <w:szCs w:val="28"/>
        </w:rPr>
        <w:t xml:space="preserve">В </w:t>
      </w:r>
      <w:proofErr w:type="spellStart"/>
      <w:r w:rsidR="003A29B4">
        <w:rPr>
          <w:sz w:val="28"/>
          <w:szCs w:val="28"/>
        </w:rPr>
        <w:t>Новотартасском</w:t>
      </w:r>
      <w:proofErr w:type="spellEnd"/>
      <w:r w:rsidR="007F4483">
        <w:rPr>
          <w:sz w:val="28"/>
          <w:szCs w:val="28"/>
        </w:rPr>
        <w:t xml:space="preserve"> сельсовете</w:t>
      </w:r>
      <w:r w:rsidRPr="002903F5">
        <w:rPr>
          <w:sz w:val="28"/>
          <w:szCs w:val="28"/>
        </w:rPr>
        <w:t xml:space="preserve"> </w:t>
      </w:r>
      <w:r w:rsidR="007F4483">
        <w:rPr>
          <w:sz w:val="28"/>
          <w:szCs w:val="28"/>
        </w:rPr>
        <w:t>отсутствуют</w:t>
      </w:r>
      <w:r w:rsidRPr="002903F5">
        <w:rPr>
          <w:sz w:val="28"/>
          <w:szCs w:val="28"/>
        </w:rPr>
        <w:t xml:space="preserve"> источник</w:t>
      </w:r>
      <w:r w:rsidR="007F4483">
        <w:rPr>
          <w:sz w:val="28"/>
          <w:szCs w:val="28"/>
        </w:rPr>
        <w:t>и</w:t>
      </w:r>
      <w:r w:rsidRPr="002903F5">
        <w:rPr>
          <w:sz w:val="28"/>
          <w:szCs w:val="28"/>
        </w:rPr>
        <w:t xml:space="preserve"> тепловой энергии, функционирующи</w:t>
      </w:r>
      <w:r w:rsidR="007F4483">
        <w:rPr>
          <w:sz w:val="28"/>
          <w:szCs w:val="28"/>
        </w:rPr>
        <w:t>е</w:t>
      </w:r>
      <w:r w:rsidRPr="002903F5">
        <w:rPr>
          <w:sz w:val="28"/>
          <w:szCs w:val="28"/>
        </w:rPr>
        <w:t xml:space="preserve"> в режиме комбинированной выработки электрической и тепловой энергии.</w:t>
      </w:r>
    </w:p>
    <w:p w14:paraId="5EB5C06A" w14:textId="77777777" w:rsidR="00E33137" w:rsidRPr="00E33137" w:rsidRDefault="002903F5" w:rsidP="00E33137">
      <w:pPr>
        <w:widowControl w:val="0"/>
        <w:ind w:firstLine="709"/>
        <w:rPr>
          <w:sz w:val="28"/>
          <w:szCs w:val="28"/>
        </w:rPr>
      </w:pPr>
      <w:r w:rsidRPr="002903F5">
        <w:rPr>
          <w:sz w:val="28"/>
          <w:szCs w:val="28"/>
        </w:rPr>
        <w:t xml:space="preserve">Теплоснабжение осуществляется единственным источником централизованного теплоснабжения – угольная котельная </w:t>
      </w:r>
      <w:r w:rsidR="007F4483">
        <w:rPr>
          <w:sz w:val="28"/>
          <w:szCs w:val="28"/>
        </w:rPr>
        <w:t xml:space="preserve">в пос. </w:t>
      </w:r>
      <w:r w:rsidR="00E33137">
        <w:rPr>
          <w:sz w:val="28"/>
          <w:szCs w:val="28"/>
        </w:rPr>
        <w:t>Зыково</w:t>
      </w:r>
      <w:r w:rsidRPr="002903F5">
        <w:rPr>
          <w:sz w:val="28"/>
          <w:szCs w:val="28"/>
        </w:rPr>
        <w:t>.</w:t>
      </w:r>
      <w:r w:rsidR="00CD59AC">
        <w:rPr>
          <w:sz w:val="28"/>
          <w:szCs w:val="28"/>
        </w:rPr>
        <w:t xml:space="preserve"> </w:t>
      </w:r>
      <w:r w:rsidR="00E33137" w:rsidRPr="00E33137">
        <w:rPr>
          <w:sz w:val="28"/>
          <w:szCs w:val="28"/>
        </w:rPr>
        <w:t>Установленная тепловая мощность 1,3Гкал/ч. Располагаемая мощность котельной составляет 1,3Гкал/ч.</w:t>
      </w:r>
    </w:p>
    <w:p w14:paraId="56CF4A7D" w14:textId="7DA37EE4" w:rsidR="008B1BC4" w:rsidRPr="008B1BC4" w:rsidRDefault="00E33137" w:rsidP="00E33137">
      <w:pPr>
        <w:widowControl w:val="0"/>
        <w:ind w:firstLine="709"/>
        <w:rPr>
          <w:sz w:val="28"/>
          <w:szCs w:val="28"/>
        </w:rPr>
      </w:pPr>
      <w:r w:rsidRPr="00E33137">
        <w:rPr>
          <w:sz w:val="28"/>
          <w:szCs w:val="28"/>
        </w:rPr>
        <w:t>Основным видом топлива на котельной является уголь. Резервное топливо отсутствует. Основным теплогенерирующим оборудованием являются твердотопливные котлы КВ-0,4/95 РСО</w:t>
      </w:r>
    </w:p>
    <w:p w14:paraId="696977FF" w14:textId="4456EEF4" w:rsidR="008B1BC4" w:rsidRPr="008B1BC4" w:rsidRDefault="008B1BC4" w:rsidP="008B1BC4">
      <w:pPr>
        <w:widowControl w:val="0"/>
        <w:ind w:firstLine="709"/>
        <w:rPr>
          <w:sz w:val="28"/>
          <w:szCs w:val="28"/>
        </w:rPr>
      </w:pPr>
      <w:r w:rsidRPr="008B1BC4">
        <w:rPr>
          <w:sz w:val="28"/>
          <w:szCs w:val="28"/>
        </w:rPr>
        <w:t>Теплоснабжение объектов, не входящих в зону действия тепловых сетей, осуществляется от индивидуальных автономных источников тепла. Основным топливом являются дрова, уголь.</w:t>
      </w:r>
    </w:p>
    <w:p w14:paraId="02FDEDD9" w14:textId="77777777" w:rsidR="00E33137" w:rsidRPr="00E33137" w:rsidRDefault="00E33137" w:rsidP="00E33137">
      <w:pPr>
        <w:widowControl w:val="0"/>
        <w:ind w:firstLine="709"/>
        <w:rPr>
          <w:sz w:val="28"/>
          <w:szCs w:val="28"/>
          <w:lang w:eastAsia="ar-SA" w:bidi="en-US"/>
        </w:rPr>
      </w:pPr>
      <w:r w:rsidRPr="00E33137">
        <w:rPr>
          <w:sz w:val="28"/>
          <w:szCs w:val="28"/>
          <w:lang w:eastAsia="ar-SA" w:bidi="en-US"/>
        </w:rPr>
        <w:t>В качестве теплоносителя используется горячая вода. Передача горячей воды до потребителей осуществляется по тепловым сетям подземной прокладки.</w:t>
      </w:r>
    </w:p>
    <w:p w14:paraId="539FB640" w14:textId="55C94E64" w:rsidR="00C8746B" w:rsidRPr="00C8746B" w:rsidRDefault="00E33137" w:rsidP="00E33137">
      <w:pPr>
        <w:widowControl w:val="0"/>
        <w:ind w:firstLine="709"/>
        <w:rPr>
          <w:sz w:val="28"/>
          <w:szCs w:val="28"/>
          <w:lang w:eastAsia="ar-SA" w:bidi="en-US"/>
        </w:rPr>
      </w:pPr>
      <w:r w:rsidRPr="00E33137">
        <w:rPr>
          <w:sz w:val="28"/>
          <w:szCs w:val="28"/>
          <w:lang w:eastAsia="ar-SA" w:bidi="en-US"/>
        </w:rPr>
        <w:t>Общая протяженность тепловых сетей в двухтрубном исчислении составляет 949,0 м</w:t>
      </w:r>
      <w:r w:rsidR="00C8746B" w:rsidRPr="00C8746B">
        <w:rPr>
          <w:sz w:val="28"/>
          <w:szCs w:val="28"/>
          <w:lang w:eastAsia="ar-SA" w:bidi="en-US"/>
        </w:rPr>
        <w:t>.</w:t>
      </w:r>
    </w:p>
    <w:p w14:paraId="72D4B1EE" w14:textId="2529571B" w:rsidR="008B1BC4" w:rsidRPr="00A5149A" w:rsidRDefault="00C8746B" w:rsidP="00C8746B">
      <w:pPr>
        <w:widowControl w:val="0"/>
        <w:ind w:firstLine="709"/>
        <w:rPr>
          <w:sz w:val="28"/>
          <w:szCs w:val="28"/>
          <w:lang w:eastAsia="ar-SA" w:bidi="en-US"/>
        </w:rPr>
      </w:pPr>
      <w:r w:rsidRPr="00C8746B">
        <w:rPr>
          <w:sz w:val="28"/>
          <w:szCs w:val="28"/>
          <w:lang w:eastAsia="ar-SA" w:bidi="en-US"/>
        </w:rPr>
        <w:t xml:space="preserve">Надземная прокладка характерна на незначительных участках тепловых сетей. Трубы надземной прокладки </w:t>
      </w:r>
      <w:proofErr w:type="spellStart"/>
      <w:r w:rsidRPr="00C8746B">
        <w:rPr>
          <w:sz w:val="28"/>
          <w:szCs w:val="28"/>
          <w:lang w:eastAsia="ar-SA" w:bidi="en-US"/>
        </w:rPr>
        <w:t>теплоизолированы</w:t>
      </w:r>
      <w:proofErr w:type="spellEnd"/>
      <w:r w:rsidRPr="00C8746B">
        <w:rPr>
          <w:sz w:val="28"/>
          <w:szCs w:val="28"/>
          <w:lang w:eastAsia="ar-SA" w:bidi="en-US"/>
        </w:rPr>
        <w:t xml:space="preserve"> минеральной ватой с покровным слоем из рубероида. Материал труб – сталь.</w:t>
      </w:r>
    </w:p>
    <w:bookmarkEnd w:id="62"/>
    <w:p w14:paraId="55D2F55B" w14:textId="77777777" w:rsidR="00643450" w:rsidRPr="00A5149A" w:rsidRDefault="00643450" w:rsidP="00571AE6">
      <w:pPr>
        <w:pStyle w:val="a1"/>
        <w:keepNext/>
        <w:spacing w:before="120"/>
        <w:rPr>
          <w:b/>
          <w:sz w:val="28"/>
          <w:szCs w:val="28"/>
          <w:lang w:val="ru-RU"/>
        </w:rPr>
      </w:pPr>
      <w:r w:rsidRPr="002F5044">
        <w:rPr>
          <w:b/>
          <w:sz w:val="28"/>
          <w:szCs w:val="28"/>
          <w:lang w:val="ru-RU"/>
        </w:rPr>
        <w:t>Электроснабжение</w:t>
      </w:r>
    </w:p>
    <w:p w14:paraId="4C1E878A" w14:textId="05633CE3" w:rsidR="00FE7877" w:rsidRPr="00A5149A" w:rsidRDefault="00FE7877" w:rsidP="00FE7877">
      <w:pPr>
        <w:pStyle w:val="S9"/>
        <w:rPr>
          <w:szCs w:val="28"/>
        </w:rPr>
      </w:pPr>
      <w:bookmarkStart w:id="63" w:name="_Hlk108172766"/>
      <w:r w:rsidRPr="00A5149A">
        <w:rPr>
          <w:szCs w:val="28"/>
        </w:rPr>
        <w:t xml:space="preserve">Электроснабжение </w:t>
      </w:r>
      <w:proofErr w:type="spellStart"/>
      <w:r w:rsidR="003A29B4">
        <w:rPr>
          <w:bCs/>
          <w:szCs w:val="28"/>
        </w:rPr>
        <w:t>Новотартасского</w:t>
      </w:r>
      <w:proofErr w:type="spellEnd"/>
      <w:r w:rsidR="00A569D0" w:rsidRPr="00A5149A">
        <w:rPr>
          <w:bCs/>
          <w:szCs w:val="28"/>
        </w:rPr>
        <w:t xml:space="preserve"> </w:t>
      </w:r>
      <w:r w:rsidRPr="00A5149A">
        <w:rPr>
          <w:szCs w:val="28"/>
        </w:rPr>
        <w:t xml:space="preserve">сельсовета обеспечивает предприятие </w:t>
      </w:r>
      <w:r>
        <w:rPr>
          <w:szCs w:val="28"/>
        </w:rPr>
        <w:t>филиал АО «РЭС» «Татарские электрические сети».</w:t>
      </w:r>
    </w:p>
    <w:p w14:paraId="636550BB" w14:textId="5E826BFD" w:rsidR="00E630C7" w:rsidRPr="00E630C7" w:rsidRDefault="00065CC9" w:rsidP="00E630C7">
      <w:pPr>
        <w:pStyle w:val="S9"/>
        <w:rPr>
          <w:szCs w:val="28"/>
        </w:rPr>
      </w:pPr>
      <w:r>
        <w:rPr>
          <w:szCs w:val="28"/>
        </w:rPr>
        <w:t>Электроснабжение населенных пунктов</w:t>
      </w:r>
      <w:r w:rsidR="000C1460" w:rsidRPr="000C1460">
        <w:rPr>
          <w:szCs w:val="28"/>
        </w:rPr>
        <w:t xml:space="preserve"> </w:t>
      </w:r>
      <w:proofErr w:type="spellStart"/>
      <w:r w:rsidR="003A29B4">
        <w:rPr>
          <w:szCs w:val="28"/>
        </w:rPr>
        <w:t>Новотартасского</w:t>
      </w:r>
      <w:proofErr w:type="spellEnd"/>
      <w:r w:rsidR="000C1460" w:rsidRPr="000C1460">
        <w:rPr>
          <w:szCs w:val="28"/>
        </w:rPr>
        <w:t xml:space="preserve"> сельсовета </w:t>
      </w:r>
      <w:r>
        <w:rPr>
          <w:szCs w:val="28"/>
        </w:rPr>
        <w:t>осуществляется</w:t>
      </w:r>
      <w:r w:rsidR="000C1460" w:rsidRPr="000C1460">
        <w:rPr>
          <w:szCs w:val="28"/>
        </w:rPr>
        <w:t xml:space="preserve"> центр</w:t>
      </w:r>
      <w:r>
        <w:rPr>
          <w:szCs w:val="28"/>
        </w:rPr>
        <w:t>ом</w:t>
      </w:r>
      <w:r w:rsidR="000C1460" w:rsidRPr="000C1460">
        <w:rPr>
          <w:szCs w:val="28"/>
        </w:rPr>
        <w:t xml:space="preserve"> питания </w:t>
      </w:r>
      <w:r w:rsidRPr="00065CC9">
        <w:rPr>
          <w:szCs w:val="28"/>
        </w:rPr>
        <w:t xml:space="preserve">ПС 110/35/10 </w:t>
      </w:r>
      <w:proofErr w:type="spellStart"/>
      <w:r w:rsidRPr="00065CC9">
        <w:rPr>
          <w:szCs w:val="28"/>
        </w:rPr>
        <w:t>кВ</w:t>
      </w:r>
      <w:proofErr w:type="spellEnd"/>
      <w:r w:rsidRPr="00065CC9">
        <w:rPr>
          <w:szCs w:val="28"/>
        </w:rPr>
        <w:t xml:space="preserve"> "Венгерово"</w:t>
      </w:r>
      <w:r w:rsidR="000C1460" w:rsidRPr="000C1460">
        <w:rPr>
          <w:szCs w:val="28"/>
        </w:rPr>
        <w:t>, входящи</w:t>
      </w:r>
      <w:r>
        <w:rPr>
          <w:szCs w:val="28"/>
        </w:rPr>
        <w:t>м</w:t>
      </w:r>
      <w:r w:rsidR="000C1460" w:rsidRPr="000C1460">
        <w:rPr>
          <w:szCs w:val="28"/>
        </w:rPr>
        <w:t xml:space="preserve"> в зону эксплуатационной ответственности АО «РЭС</w:t>
      </w:r>
      <w:r w:rsidR="00F6586C" w:rsidRPr="00F6586C">
        <w:rPr>
          <w:szCs w:val="28"/>
        </w:rPr>
        <w:t>.</w:t>
      </w:r>
    </w:p>
    <w:p w14:paraId="72B4FA2F" w14:textId="147E5689" w:rsidR="000C1460" w:rsidRPr="00AD4562" w:rsidRDefault="000C1460" w:rsidP="000C1460">
      <w:pPr>
        <w:pStyle w:val="a1"/>
        <w:rPr>
          <w:sz w:val="28"/>
          <w:szCs w:val="28"/>
          <w:lang w:val="ru-RU" w:eastAsia="ru-RU" w:bidi="ar-SA"/>
        </w:rPr>
      </w:pPr>
      <w:r w:rsidRPr="00AD4562">
        <w:rPr>
          <w:sz w:val="28"/>
          <w:szCs w:val="28"/>
          <w:lang w:val="ru-RU" w:eastAsia="ru-RU" w:bidi="ar-SA"/>
        </w:rPr>
        <w:t xml:space="preserve">Электроснабжение потребителей </w:t>
      </w:r>
      <w:proofErr w:type="spellStart"/>
      <w:r w:rsidR="003A29B4">
        <w:rPr>
          <w:sz w:val="28"/>
          <w:szCs w:val="28"/>
          <w:lang w:val="ru-RU" w:eastAsia="ru-RU" w:bidi="ar-SA"/>
        </w:rPr>
        <w:t>Новотартасского</w:t>
      </w:r>
      <w:proofErr w:type="spellEnd"/>
      <w:r w:rsidRPr="00AD4562">
        <w:rPr>
          <w:sz w:val="28"/>
          <w:szCs w:val="28"/>
          <w:lang w:val="ru-RU" w:eastAsia="ru-RU" w:bidi="ar-SA"/>
        </w:rPr>
        <w:t xml:space="preserve"> сельсовета осуществляется по сети ВЛ-0,4 </w:t>
      </w:r>
      <w:proofErr w:type="spellStart"/>
      <w:r w:rsidRPr="00AD4562">
        <w:rPr>
          <w:sz w:val="28"/>
          <w:szCs w:val="28"/>
          <w:lang w:val="ru-RU" w:eastAsia="ru-RU" w:bidi="ar-SA"/>
        </w:rPr>
        <w:t>кВ</w:t>
      </w:r>
      <w:proofErr w:type="spellEnd"/>
      <w:r w:rsidRPr="00AD4562">
        <w:rPr>
          <w:sz w:val="28"/>
          <w:szCs w:val="28"/>
          <w:lang w:val="ru-RU" w:eastAsia="ru-RU" w:bidi="ar-SA"/>
        </w:rPr>
        <w:t xml:space="preserve"> от ТП-10/0,4 </w:t>
      </w:r>
      <w:proofErr w:type="spellStart"/>
      <w:r w:rsidRPr="00AD4562">
        <w:rPr>
          <w:sz w:val="28"/>
          <w:szCs w:val="28"/>
          <w:lang w:val="ru-RU" w:eastAsia="ru-RU" w:bidi="ar-SA"/>
        </w:rPr>
        <w:t>кВ</w:t>
      </w:r>
      <w:proofErr w:type="spellEnd"/>
      <w:r w:rsidRPr="00AD4562">
        <w:rPr>
          <w:sz w:val="28"/>
          <w:szCs w:val="28"/>
          <w:lang w:val="ru-RU" w:eastAsia="ru-RU" w:bidi="ar-SA"/>
        </w:rPr>
        <w:t xml:space="preserve">, запитанных от ВЛ-10 </w:t>
      </w:r>
      <w:proofErr w:type="spellStart"/>
      <w:r w:rsidRPr="00AD4562">
        <w:rPr>
          <w:sz w:val="28"/>
          <w:szCs w:val="28"/>
          <w:lang w:val="ru-RU" w:eastAsia="ru-RU" w:bidi="ar-SA"/>
        </w:rPr>
        <w:t>кВ</w:t>
      </w:r>
      <w:r w:rsidR="00AD4562" w:rsidRPr="00AD4562">
        <w:rPr>
          <w:sz w:val="28"/>
          <w:szCs w:val="28"/>
          <w:lang w:val="ru-RU" w:eastAsia="ru-RU" w:bidi="ar-SA"/>
        </w:rPr>
        <w:t>.</w:t>
      </w:r>
      <w:proofErr w:type="spellEnd"/>
    </w:p>
    <w:p w14:paraId="1FCB4E4E" w14:textId="6E7456B5" w:rsidR="00AD4562" w:rsidRDefault="00AD4562" w:rsidP="000C1460">
      <w:pPr>
        <w:pStyle w:val="a1"/>
        <w:rPr>
          <w:sz w:val="28"/>
          <w:szCs w:val="28"/>
          <w:lang w:val="ru-RU" w:eastAsia="ru-RU" w:bidi="ar-SA"/>
        </w:rPr>
      </w:pPr>
      <w:bookmarkStart w:id="64" w:name="_Hlk161217686"/>
      <w:r w:rsidRPr="00AD4562">
        <w:rPr>
          <w:sz w:val="28"/>
          <w:szCs w:val="28"/>
          <w:lang w:val="ru-RU" w:eastAsia="ru-RU" w:bidi="ar-SA"/>
        </w:rPr>
        <w:t xml:space="preserve">По территории </w:t>
      </w:r>
      <w:proofErr w:type="spellStart"/>
      <w:r w:rsidR="003A29B4">
        <w:rPr>
          <w:sz w:val="28"/>
          <w:szCs w:val="28"/>
          <w:lang w:val="ru-RU" w:eastAsia="ru-RU" w:bidi="ar-SA"/>
        </w:rPr>
        <w:t>Новотартасского</w:t>
      </w:r>
      <w:proofErr w:type="spellEnd"/>
      <w:r w:rsidRPr="00AD4562">
        <w:rPr>
          <w:sz w:val="28"/>
          <w:szCs w:val="28"/>
          <w:lang w:val="ru-RU" w:eastAsia="ru-RU" w:bidi="ar-SA"/>
        </w:rPr>
        <w:t xml:space="preserve"> сельсовета проходят следующие линии электропередач:</w:t>
      </w:r>
    </w:p>
    <w:p w14:paraId="591F43D7" w14:textId="0A7B97CE" w:rsidR="00065CC9" w:rsidRPr="00065CC9" w:rsidRDefault="00065CC9" w:rsidP="00065CC9">
      <w:pPr>
        <w:pStyle w:val="afff2"/>
        <w:numPr>
          <w:ilvl w:val="0"/>
          <w:numId w:val="7"/>
        </w:numPr>
        <w:ind w:left="1064"/>
        <w:contextualSpacing w:val="0"/>
        <w:rPr>
          <w:bCs/>
          <w:spacing w:val="-1"/>
          <w:sz w:val="28"/>
          <w:szCs w:val="28"/>
        </w:rPr>
      </w:pPr>
      <w:r w:rsidRPr="00065CC9">
        <w:rPr>
          <w:bCs/>
          <w:spacing w:val="-1"/>
          <w:sz w:val="28"/>
          <w:szCs w:val="28"/>
        </w:rPr>
        <w:t xml:space="preserve">ВЛ 110 </w:t>
      </w:r>
      <w:proofErr w:type="spellStart"/>
      <w:r w:rsidRPr="00065CC9">
        <w:rPr>
          <w:bCs/>
          <w:spacing w:val="-1"/>
          <w:sz w:val="28"/>
          <w:szCs w:val="28"/>
        </w:rPr>
        <w:t>кВ</w:t>
      </w:r>
      <w:proofErr w:type="spellEnd"/>
      <w:r w:rsidRPr="00065CC9">
        <w:rPr>
          <w:bCs/>
          <w:spacing w:val="-1"/>
          <w:sz w:val="28"/>
          <w:szCs w:val="28"/>
        </w:rPr>
        <w:t xml:space="preserve"> протяженностью 46,69 км;</w:t>
      </w:r>
    </w:p>
    <w:p w14:paraId="7958A94F" w14:textId="769FB0AB" w:rsidR="00065CC9" w:rsidRPr="00065CC9" w:rsidRDefault="00065CC9" w:rsidP="00065CC9">
      <w:pPr>
        <w:pStyle w:val="afff2"/>
        <w:numPr>
          <w:ilvl w:val="0"/>
          <w:numId w:val="7"/>
        </w:numPr>
        <w:ind w:left="1064"/>
        <w:contextualSpacing w:val="0"/>
        <w:rPr>
          <w:bCs/>
          <w:spacing w:val="-1"/>
          <w:sz w:val="28"/>
          <w:szCs w:val="28"/>
        </w:rPr>
      </w:pPr>
      <w:r w:rsidRPr="00065CC9">
        <w:rPr>
          <w:bCs/>
          <w:spacing w:val="-1"/>
          <w:sz w:val="28"/>
          <w:szCs w:val="28"/>
        </w:rPr>
        <w:t xml:space="preserve">ВЛ 35 </w:t>
      </w:r>
      <w:proofErr w:type="spellStart"/>
      <w:r w:rsidRPr="00065CC9">
        <w:rPr>
          <w:bCs/>
          <w:spacing w:val="-1"/>
          <w:sz w:val="28"/>
          <w:szCs w:val="28"/>
        </w:rPr>
        <w:t>кВ</w:t>
      </w:r>
      <w:proofErr w:type="spellEnd"/>
      <w:r w:rsidRPr="00065CC9">
        <w:rPr>
          <w:bCs/>
          <w:spacing w:val="-1"/>
          <w:sz w:val="28"/>
          <w:szCs w:val="28"/>
        </w:rPr>
        <w:t xml:space="preserve"> протяженностью 30,95 км;</w:t>
      </w:r>
    </w:p>
    <w:p w14:paraId="67499411" w14:textId="4E3FDE8D" w:rsidR="00065CC9" w:rsidRPr="00065CC9" w:rsidRDefault="00065CC9" w:rsidP="00065CC9">
      <w:pPr>
        <w:pStyle w:val="afff2"/>
        <w:numPr>
          <w:ilvl w:val="0"/>
          <w:numId w:val="7"/>
        </w:numPr>
        <w:ind w:left="1064"/>
        <w:contextualSpacing w:val="0"/>
        <w:rPr>
          <w:bCs/>
          <w:spacing w:val="-1"/>
          <w:sz w:val="28"/>
          <w:szCs w:val="28"/>
        </w:rPr>
      </w:pPr>
      <w:r w:rsidRPr="00065CC9">
        <w:rPr>
          <w:bCs/>
          <w:spacing w:val="-1"/>
          <w:sz w:val="28"/>
          <w:szCs w:val="28"/>
        </w:rPr>
        <w:t xml:space="preserve">ВЛ 10 </w:t>
      </w:r>
      <w:proofErr w:type="spellStart"/>
      <w:r w:rsidRPr="00065CC9">
        <w:rPr>
          <w:bCs/>
          <w:spacing w:val="-1"/>
          <w:sz w:val="28"/>
          <w:szCs w:val="28"/>
        </w:rPr>
        <w:t>кВ</w:t>
      </w:r>
      <w:proofErr w:type="spellEnd"/>
      <w:r w:rsidRPr="00065CC9">
        <w:rPr>
          <w:bCs/>
          <w:spacing w:val="-1"/>
          <w:sz w:val="28"/>
          <w:szCs w:val="28"/>
        </w:rPr>
        <w:t xml:space="preserve"> протяженностью 73,5 км.</w:t>
      </w:r>
    </w:p>
    <w:bookmarkEnd w:id="64"/>
    <w:p w14:paraId="60E13B66" w14:textId="3867C608" w:rsidR="000C1460" w:rsidRPr="000C1460" w:rsidRDefault="000C1460" w:rsidP="000C1460">
      <w:pPr>
        <w:pStyle w:val="a1"/>
        <w:rPr>
          <w:bCs/>
          <w:spacing w:val="-1"/>
          <w:sz w:val="28"/>
          <w:szCs w:val="28"/>
          <w:lang w:val="ru-RU"/>
        </w:rPr>
      </w:pPr>
      <w:r w:rsidRPr="000C1460">
        <w:rPr>
          <w:bCs/>
          <w:spacing w:val="-1"/>
          <w:sz w:val="28"/>
          <w:szCs w:val="28"/>
          <w:lang w:val="ru-RU"/>
        </w:rPr>
        <w:t xml:space="preserve">Корректировкой инвестиционной программы АО «РЭС» 2021-2025 годов в части 2024-2025 годов, утвержденной приказом </w:t>
      </w:r>
      <w:proofErr w:type="spellStart"/>
      <w:r w:rsidRPr="000C1460">
        <w:rPr>
          <w:bCs/>
          <w:spacing w:val="-1"/>
          <w:sz w:val="28"/>
          <w:szCs w:val="28"/>
          <w:lang w:val="ru-RU"/>
        </w:rPr>
        <w:t>МЖКХиЭ</w:t>
      </w:r>
      <w:proofErr w:type="spellEnd"/>
      <w:r w:rsidRPr="000C1460">
        <w:rPr>
          <w:bCs/>
          <w:spacing w:val="-1"/>
          <w:sz w:val="28"/>
          <w:szCs w:val="28"/>
          <w:lang w:val="ru-RU"/>
        </w:rPr>
        <w:t xml:space="preserve"> НСО № 164-НПА от 13.10.2023 на рассматриваемой территории не предусмотрены мероприятия по строительству/реконструкции электрических сетей.</w:t>
      </w:r>
    </w:p>
    <w:bookmarkEnd w:id="63"/>
    <w:p w14:paraId="6A7077B1" w14:textId="7D97D866" w:rsidR="00F35FFE" w:rsidRPr="00A10C9B" w:rsidRDefault="00F35FFE" w:rsidP="00F35FFE">
      <w:pPr>
        <w:spacing w:before="120" w:line="300" w:lineRule="auto"/>
        <w:ind w:left="709"/>
        <w:jc w:val="center"/>
        <w:rPr>
          <w:bCs/>
          <w:color w:val="000000"/>
          <w:sz w:val="28"/>
          <w:szCs w:val="28"/>
        </w:rPr>
      </w:pPr>
      <w:r w:rsidRPr="00A10C9B">
        <w:rPr>
          <w:bCs/>
          <w:color w:val="000000"/>
          <w:sz w:val="28"/>
          <w:szCs w:val="28"/>
        </w:rPr>
        <w:t>Расчет электропотребления</w:t>
      </w:r>
    </w:p>
    <w:p w14:paraId="77ACBB95"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lastRenderedPageBreak/>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38A52DC1"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33D90ADF"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2882EAF9" w14:textId="314E191F" w:rsidR="00F35FFE" w:rsidRPr="00A10C9B" w:rsidRDefault="00F35FFE" w:rsidP="00F35FFE">
      <w:pPr>
        <w:pStyle w:val="a1"/>
        <w:rPr>
          <w:sz w:val="28"/>
          <w:szCs w:val="28"/>
          <w:lang w:val="ru-RU" w:eastAsia="ru-RU" w:bidi="ar-SA"/>
        </w:rPr>
      </w:pPr>
      <w:r w:rsidRPr="00A10C9B">
        <w:rPr>
          <w:sz w:val="28"/>
          <w:szCs w:val="28"/>
          <w:lang w:val="ru-RU" w:eastAsia="ru-RU" w:bidi="ar-SA"/>
        </w:rPr>
        <w:t xml:space="preserve">Значения удельных электрических нагрузок и годового числа использования максимума электрической нагрузки приведено к шинам 10 (6) </w:t>
      </w:r>
      <w:proofErr w:type="spellStart"/>
      <w:r w:rsidRPr="00A10C9B">
        <w:rPr>
          <w:sz w:val="28"/>
          <w:szCs w:val="28"/>
          <w:lang w:val="ru-RU" w:eastAsia="ru-RU" w:bidi="ar-SA"/>
        </w:rPr>
        <w:t>кВ</w:t>
      </w:r>
      <w:proofErr w:type="spellEnd"/>
      <w:r w:rsidRPr="00A10C9B">
        <w:rPr>
          <w:sz w:val="28"/>
          <w:szCs w:val="28"/>
          <w:lang w:val="ru-RU" w:eastAsia="ru-RU" w:bidi="ar-SA"/>
        </w:rPr>
        <w:t xml:space="preserve"> ЦП. Прогноз электрических нагрузок и электропотребления приведен в таблице 2.</w:t>
      </w:r>
      <w:r w:rsidR="005F0AE5">
        <w:rPr>
          <w:sz w:val="28"/>
          <w:szCs w:val="28"/>
          <w:lang w:val="ru-RU" w:eastAsia="ru-RU" w:bidi="ar-SA"/>
        </w:rPr>
        <w:t>12</w:t>
      </w:r>
      <w:r w:rsidRPr="00A10C9B">
        <w:rPr>
          <w:sz w:val="28"/>
          <w:szCs w:val="28"/>
          <w:lang w:val="ru-RU" w:eastAsia="ru-RU" w:bidi="ar-SA"/>
        </w:rPr>
        <w:t>.</w:t>
      </w:r>
    </w:p>
    <w:p w14:paraId="417D23C1" w14:textId="7AC7D544" w:rsidR="00F35FFE" w:rsidRPr="00A10C9B" w:rsidRDefault="00F35FFE" w:rsidP="00F35FFE">
      <w:pPr>
        <w:keepNext/>
        <w:jc w:val="right"/>
        <w:rPr>
          <w:b/>
          <w:sz w:val="28"/>
          <w:szCs w:val="28"/>
          <w:lang w:eastAsia="ar-SA" w:bidi="en-US"/>
        </w:rPr>
      </w:pPr>
      <w:r w:rsidRPr="00A10C9B">
        <w:rPr>
          <w:b/>
          <w:sz w:val="28"/>
          <w:szCs w:val="28"/>
          <w:lang w:eastAsia="ar-SA" w:bidi="en-US"/>
        </w:rPr>
        <w:t>Таблица 2.</w:t>
      </w:r>
      <w:r w:rsidR="005F0AE5">
        <w:rPr>
          <w:b/>
          <w:sz w:val="28"/>
          <w:szCs w:val="28"/>
          <w:lang w:eastAsia="ar-SA" w:bidi="en-US"/>
        </w:rPr>
        <w:t>12</w:t>
      </w:r>
    </w:p>
    <w:p w14:paraId="78D18005" w14:textId="3E6752D8" w:rsidR="00F35FFE" w:rsidRPr="00A10C9B" w:rsidRDefault="00F35FFE" w:rsidP="00F35FFE">
      <w:pPr>
        <w:keepNext/>
        <w:suppressAutoHyphens/>
        <w:spacing w:after="120"/>
        <w:jc w:val="center"/>
        <w:rPr>
          <w:b/>
          <w:sz w:val="28"/>
          <w:szCs w:val="28"/>
          <w:lang w:eastAsia="ar-SA" w:bidi="en-US"/>
        </w:rPr>
      </w:pPr>
      <w:r w:rsidRPr="00A10C9B">
        <w:rPr>
          <w:b/>
          <w:sz w:val="28"/>
          <w:szCs w:val="28"/>
          <w:lang w:eastAsia="ar-SA" w:bidi="en-US"/>
        </w:rPr>
        <w:t xml:space="preserve">Прогноз электрических нагрузок и электропотребления </w:t>
      </w:r>
      <w:proofErr w:type="spellStart"/>
      <w:r w:rsidR="003A29B4">
        <w:rPr>
          <w:b/>
          <w:sz w:val="28"/>
          <w:szCs w:val="28"/>
        </w:rPr>
        <w:t>Новотартасского</w:t>
      </w:r>
      <w:proofErr w:type="spellEnd"/>
      <w:r w:rsidRPr="00A10C9B">
        <w:rPr>
          <w:b/>
          <w:sz w:val="28"/>
          <w:szCs w:val="28"/>
        </w:rPr>
        <w:t xml:space="preserve"> </w:t>
      </w:r>
      <w:r w:rsidRPr="00A10C9B">
        <w:rPr>
          <w:b/>
          <w:sz w:val="28"/>
          <w:szCs w:val="28"/>
          <w:lang w:eastAsia="ar-SA" w:bidi="en-US"/>
        </w:rPr>
        <w:t>сельсовета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25"/>
        <w:gridCol w:w="2291"/>
        <w:gridCol w:w="2000"/>
        <w:gridCol w:w="1749"/>
        <w:gridCol w:w="1805"/>
      </w:tblGrid>
      <w:tr w:rsidR="00F35FFE" w:rsidRPr="002613D1" w14:paraId="0C94F145" w14:textId="77777777" w:rsidTr="00065CC9">
        <w:trPr>
          <w:tblHeader/>
        </w:trPr>
        <w:tc>
          <w:tcPr>
            <w:tcW w:w="901" w:type="pct"/>
            <w:vMerge w:val="restart"/>
            <w:shd w:val="clear" w:color="auto" w:fill="auto"/>
            <w:hideMark/>
          </w:tcPr>
          <w:p w14:paraId="18294903" w14:textId="77777777" w:rsidR="00F35FFE" w:rsidRPr="002613D1" w:rsidRDefault="00F35FFE" w:rsidP="004C3B6C">
            <w:pPr>
              <w:jc w:val="center"/>
              <w:rPr>
                <w:b/>
                <w:bCs/>
                <w:color w:val="000000"/>
              </w:rPr>
            </w:pPr>
            <w:r w:rsidRPr="002613D1">
              <w:rPr>
                <w:b/>
                <w:bCs/>
                <w:color w:val="000000"/>
                <w:sz w:val="22"/>
                <w:szCs w:val="22"/>
              </w:rPr>
              <w:t>Тип жилой застройки</w:t>
            </w:r>
          </w:p>
        </w:tc>
        <w:tc>
          <w:tcPr>
            <w:tcW w:w="1197" w:type="pct"/>
            <w:vMerge w:val="restart"/>
            <w:shd w:val="clear" w:color="auto" w:fill="auto"/>
          </w:tcPr>
          <w:p w14:paraId="02E2C20C" w14:textId="77777777" w:rsidR="00F35FFE" w:rsidRPr="002613D1" w:rsidRDefault="00F35FFE" w:rsidP="004C3B6C">
            <w:pPr>
              <w:jc w:val="center"/>
              <w:rPr>
                <w:b/>
                <w:bCs/>
                <w:color w:val="000000"/>
              </w:rPr>
            </w:pPr>
            <w:r w:rsidRPr="002613D1">
              <w:rPr>
                <w:b/>
                <w:bCs/>
                <w:color w:val="000000"/>
                <w:sz w:val="22"/>
                <w:szCs w:val="22"/>
              </w:rPr>
              <w:t>Удельная нагрузка, Вт/кв. м</w:t>
            </w:r>
          </w:p>
        </w:tc>
        <w:tc>
          <w:tcPr>
            <w:tcW w:w="1045" w:type="pct"/>
            <w:vMerge w:val="restart"/>
            <w:shd w:val="clear" w:color="auto" w:fill="auto"/>
          </w:tcPr>
          <w:p w14:paraId="503B048D" w14:textId="77777777" w:rsidR="00F35FFE" w:rsidRPr="002613D1" w:rsidRDefault="00F35FFE" w:rsidP="004C3B6C">
            <w:pPr>
              <w:jc w:val="center"/>
              <w:rPr>
                <w:b/>
                <w:bCs/>
                <w:color w:val="000000"/>
              </w:rPr>
            </w:pPr>
            <w:r w:rsidRPr="002613D1">
              <w:rPr>
                <w:b/>
                <w:bCs/>
                <w:color w:val="000000"/>
                <w:sz w:val="22"/>
                <w:szCs w:val="22"/>
              </w:rPr>
              <w:t>Жилая площадь, кв.м.</w:t>
            </w:r>
          </w:p>
        </w:tc>
        <w:tc>
          <w:tcPr>
            <w:tcW w:w="1857" w:type="pct"/>
            <w:gridSpan w:val="2"/>
            <w:shd w:val="clear" w:color="auto" w:fill="auto"/>
          </w:tcPr>
          <w:p w14:paraId="032A65ED" w14:textId="77777777" w:rsidR="00F35FFE" w:rsidRPr="002613D1" w:rsidRDefault="00F35FFE" w:rsidP="004C3B6C">
            <w:pPr>
              <w:jc w:val="center"/>
              <w:rPr>
                <w:b/>
                <w:bCs/>
                <w:color w:val="000000"/>
              </w:rPr>
            </w:pPr>
            <w:r w:rsidRPr="002613D1">
              <w:rPr>
                <w:b/>
                <w:bCs/>
                <w:color w:val="000000"/>
                <w:sz w:val="22"/>
                <w:szCs w:val="22"/>
              </w:rPr>
              <w:t>Суммарная электрическая нагрузка</w:t>
            </w:r>
          </w:p>
        </w:tc>
      </w:tr>
      <w:tr w:rsidR="00F35FFE" w:rsidRPr="002613D1" w14:paraId="455F1818" w14:textId="77777777" w:rsidTr="00065CC9">
        <w:trPr>
          <w:tblHeader/>
        </w:trPr>
        <w:tc>
          <w:tcPr>
            <w:tcW w:w="901" w:type="pct"/>
            <w:vMerge/>
            <w:hideMark/>
          </w:tcPr>
          <w:p w14:paraId="48F89213" w14:textId="77777777" w:rsidR="00F35FFE" w:rsidRPr="002613D1" w:rsidRDefault="00F35FFE" w:rsidP="004C3B6C">
            <w:pPr>
              <w:jc w:val="center"/>
              <w:rPr>
                <w:b/>
                <w:bCs/>
                <w:color w:val="000000"/>
              </w:rPr>
            </w:pPr>
          </w:p>
        </w:tc>
        <w:tc>
          <w:tcPr>
            <w:tcW w:w="1197" w:type="pct"/>
            <w:vMerge/>
            <w:hideMark/>
          </w:tcPr>
          <w:p w14:paraId="0308C19B" w14:textId="77777777" w:rsidR="00F35FFE" w:rsidRPr="002613D1" w:rsidRDefault="00F35FFE" w:rsidP="004C3B6C">
            <w:pPr>
              <w:jc w:val="center"/>
              <w:rPr>
                <w:b/>
                <w:bCs/>
                <w:color w:val="000000"/>
              </w:rPr>
            </w:pPr>
          </w:p>
        </w:tc>
        <w:tc>
          <w:tcPr>
            <w:tcW w:w="1045" w:type="pct"/>
            <w:vMerge/>
            <w:hideMark/>
          </w:tcPr>
          <w:p w14:paraId="01F81248" w14:textId="77777777" w:rsidR="00F35FFE" w:rsidRPr="002613D1" w:rsidRDefault="00F35FFE" w:rsidP="004C3B6C">
            <w:pPr>
              <w:jc w:val="center"/>
              <w:rPr>
                <w:b/>
                <w:bCs/>
                <w:color w:val="000000"/>
              </w:rPr>
            </w:pPr>
          </w:p>
        </w:tc>
        <w:tc>
          <w:tcPr>
            <w:tcW w:w="914" w:type="pct"/>
            <w:shd w:val="clear" w:color="auto" w:fill="auto"/>
            <w:hideMark/>
          </w:tcPr>
          <w:p w14:paraId="24E205C3" w14:textId="77777777" w:rsidR="00F35FFE" w:rsidRPr="002613D1" w:rsidRDefault="00F35FFE" w:rsidP="004C3B6C">
            <w:pPr>
              <w:jc w:val="center"/>
              <w:rPr>
                <w:b/>
                <w:bCs/>
                <w:color w:val="000000"/>
              </w:rPr>
            </w:pPr>
            <w:r w:rsidRPr="002613D1">
              <w:rPr>
                <w:b/>
                <w:bCs/>
                <w:color w:val="000000"/>
                <w:sz w:val="22"/>
                <w:szCs w:val="22"/>
              </w:rPr>
              <w:t>Активная, кВт</w:t>
            </w:r>
          </w:p>
        </w:tc>
        <w:tc>
          <w:tcPr>
            <w:tcW w:w="943" w:type="pct"/>
            <w:shd w:val="clear" w:color="auto" w:fill="auto"/>
            <w:hideMark/>
          </w:tcPr>
          <w:p w14:paraId="0E03DDC2" w14:textId="77777777" w:rsidR="00F35FFE" w:rsidRPr="002613D1" w:rsidRDefault="00F35FFE" w:rsidP="004C3B6C">
            <w:pPr>
              <w:jc w:val="center"/>
              <w:rPr>
                <w:b/>
                <w:bCs/>
                <w:color w:val="000000"/>
              </w:rPr>
            </w:pPr>
            <w:r w:rsidRPr="002613D1">
              <w:rPr>
                <w:b/>
                <w:bCs/>
                <w:color w:val="000000"/>
                <w:sz w:val="22"/>
                <w:szCs w:val="22"/>
              </w:rPr>
              <w:t xml:space="preserve">Полная </w:t>
            </w:r>
            <w:proofErr w:type="spellStart"/>
            <w:r w:rsidRPr="002613D1">
              <w:rPr>
                <w:b/>
                <w:bCs/>
                <w:color w:val="000000"/>
                <w:sz w:val="22"/>
                <w:szCs w:val="22"/>
              </w:rPr>
              <w:t>кВА</w:t>
            </w:r>
            <w:proofErr w:type="spellEnd"/>
          </w:p>
        </w:tc>
      </w:tr>
      <w:tr w:rsidR="00065CC9" w:rsidRPr="002613D1" w14:paraId="7C7C0B02" w14:textId="77777777" w:rsidTr="00065CC9">
        <w:tc>
          <w:tcPr>
            <w:tcW w:w="901" w:type="pct"/>
            <w:shd w:val="clear" w:color="auto" w:fill="auto"/>
            <w:noWrap/>
            <w:vAlign w:val="bottom"/>
            <w:hideMark/>
          </w:tcPr>
          <w:p w14:paraId="6C2C2888" w14:textId="77777777" w:rsidR="00065CC9" w:rsidRPr="002613D1" w:rsidRDefault="00065CC9" w:rsidP="004C3B6C">
            <w:pPr>
              <w:jc w:val="left"/>
              <w:rPr>
                <w:color w:val="000000"/>
              </w:rPr>
            </w:pPr>
            <w:r w:rsidRPr="002613D1">
              <w:rPr>
                <w:color w:val="000000"/>
                <w:sz w:val="22"/>
                <w:szCs w:val="22"/>
              </w:rPr>
              <w:t>Существующая</w:t>
            </w:r>
          </w:p>
        </w:tc>
        <w:tc>
          <w:tcPr>
            <w:tcW w:w="1197" w:type="pct"/>
            <w:shd w:val="clear" w:color="auto" w:fill="auto"/>
            <w:noWrap/>
            <w:vAlign w:val="center"/>
          </w:tcPr>
          <w:p w14:paraId="751BE51C" w14:textId="5E60B335" w:rsidR="00065CC9" w:rsidRPr="00562AD0" w:rsidRDefault="00065CC9" w:rsidP="004C3B6C">
            <w:pPr>
              <w:jc w:val="center"/>
              <w:rPr>
                <w:color w:val="000000"/>
              </w:rPr>
            </w:pPr>
            <w:r>
              <w:rPr>
                <w:color w:val="000000"/>
                <w:sz w:val="22"/>
                <w:szCs w:val="22"/>
              </w:rPr>
              <w:t>10,9</w:t>
            </w:r>
          </w:p>
        </w:tc>
        <w:tc>
          <w:tcPr>
            <w:tcW w:w="1045" w:type="pct"/>
            <w:shd w:val="clear" w:color="auto" w:fill="auto"/>
            <w:noWrap/>
            <w:vAlign w:val="center"/>
          </w:tcPr>
          <w:p w14:paraId="4A315F2E" w14:textId="22C7F333" w:rsidR="00065CC9" w:rsidRPr="00562AD0" w:rsidRDefault="00065CC9" w:rsidP="004C3B6C">
            <w:pPr>
              <w:jc w:val="center"/>
              <w:rPr>
                <w:color w:val="000000"/>
              </w:rPr>
            </w:pPr>
            <w:r>
              <w:rPr>
                <w:color w:val="000000"/>
                <w:sz w:val="22"/>
                <w:szCs w:val="22"/>
              </w:rPr>
              <w:t>32000</w:t>
            </w:r>
          </w:p>
        </w:tc>
        <w:tc>
          <w:tcPr>
            <w:tcW w:w="1857" w:type="pct"/>
            <w:gridSpan w:val="2"/>
            <w:shd w:val="clear" w:color="auto" w:fill="auto"/>
            <w:noWrap/>
            <w:vAlign w:val="center"/>
          </w:tcPr>
          <w:p w14:paraId="7235293D" w14:textId="3A8134EF" w:rsidR="00065CC9" w:rsidRPr="00562AD0" w:rsidRDefault="00065CC9" w:rsidP="004C3B6C">
            <w:pPr>
              <w:jc w:val="center"/>
              <w:rPr>
                <w:color w:val="000000"/>
              </w:rPr>
            </w:pPr>
            <w:r>
              <w:rPr>
                <w:color w:val="000000"/>
              </w:rPr>
              <w:t>1214100</w:t>
            </w:r>
          </w:p>
        </w:tc>
      </w:tr>
    </w:tbl>
    <w:p w14:paraId="3F643F6E" w14:textId="34CAA829" w:rsidR="00643450" w:rsidRPr="00A5149A" w:rsidRDefault="00643450" w:rsidP="00571AE6">
      <w:pPr>
        <w:pStyle w:val="a1"/>
        <w:keepNext/>
        <w:spacing w:before="120"/>
        <w:rPr>
          <w:b/>
          <w:sz w:val="28"/>
          <w:szCs w:val="28"/>
          <w:lang w:val="ru-RU"/>
        </w:rPr>
      </w:pPr>
      <w:r w:rsidRPr="00A5149A">
        <w:rPr>
          <w:b/>
          <w:sz w:val="28"/>
          <w:szCs w:val="28"/>
          <w:lang w:val="ru-RU"/>
        </w:rPr>
        <w:t>Связь</w:t>
      </w:r>
    </w:p>
    <w:p w14:paraId="2AA96025" w14:textId="77777777" w:rsidR="00065CC9" w:rsidRDefault="00DB4B6C" w:rsidP="00065CC9">
      <w:pPr>
        <w:pStyle w:val="a1"/>
        <w:rPr>
          <w:sz w:val="28"/>
          <w:szCs w:val="28"/>
          <w:lang w:val="ru-RU"/>
        </w:rPr>
      </w:pPr>
      <w:r w:rsidRPr="00A5149A">
        <w:rPr>
          <w:sz w:val="28"/>
          <w:szCs w:val="28"/>
          <w:lang w:val="ru-RU"/>
        </w:rPr>
        <w:t>На территории поселения функциониру</w:t>
      </w:r>
      <w:r w:rsidR="00065CC9">
        <w:rPr>
          <w:sz w:val="28"/>
          <w:szCs w:val="28"/>
          <w:lang w:val="ru-RU"/>
        </w:rPr>
        <w:t>ю</w:t>
      </w:r>
      <w:r w:rsidRPr="00A5149A">
        <w:rPr>
          <w:sz w:val="28"/>
          <w:szCs w:val="28"/>
          <w:lang w:val="ru-RU"/>
        </w:rPr>
        <w:t xml:space="preserve">т </w:t>
      </w:r>
      <w:r w:rsidR="00065CC9">
        <w:rPr>
          <w:sz w:val="28"/>
          <w:szCs w:val="28"/>
          <w:lang w:val="ru-RU"/>
        </w:rPr>
        <w:t>2</w:t>
      </w:r>
      <w:r w:rsidRPr="00A5149A">
        <w:rPr>
          <w:sz w:val="28"/>
          <w:szCs w:val="28"/>
          <w:lang w:val="ru-RU"/>
        </w:rPr>
        <w:t xml:space="preserve"> отделени</w:t>
      </w:r>
      <w:r w:rsidR="00065CC9">
        <w:rPr>
          <w:sz w:val="28"/>
          <w:szCs w:val="28"/>
          <w:lang w:val="ru-RU"/>
        </w:rPr>
        <w:t>я</w:t>
      </w:r>
      <w:r w:rsidRPr="00A5149A">
        <w:rPr>
          <w:sz w:val="28"/>
          <w:szCs w:val="28"/>
          <w:lang w:val="ru-RU"/>
        </w:rPr>
        <w:t xml:space="preserve"> почтовой связи</w:t>
      </w:r>
      <w:r w:rsidR="00065CC9">
        <w:rPr>
          <w:sz w:val="28"/>
          <w:szCs w:val="28"/>
          <w:lang w:val="ru-RU"/>
        </w:rPr>
        <w:t>:</w:t>
      </w:r>
    </w:p>
    <w:p w14:paraId="2AB635A1" w14:textId="196720D6" w:rsidR="00065CC9" w:rsidRPr="00065CC9" w:rsidRDefault="00065CC9" w:rsidP="00065CC9">
      <w:pPr>
        <w:pStyle w:val="afff2"/>
        <w:numPr>
          <w:ilvl w:val="0"/>
          <w:numId w:val="7"/>
        </w:numPr>
        <w:ind w:left="1064"/>
        <w:contextualSpacing w:val="0"/>
        <w:rPr>
          <w:bCs/>
          <w:spacing w:val="-1"/>
          <w:sz w:val="28"/>
          <w:szCs w:val="28"/>
        </w:rPr>
      </w:pPr>
      <w:r>
        <w:rPr>
          <w:bCs/>
          <w:spacing w:val="-1"/>
          <w:sz w:val="28"/>
          <w:szCs w:val="28"/>
        </w:rPr>
        <w:t>ОПС</w:t>
      </w:r>
      <w:r w:rsidRPr="00065CC9">
        <w:rPr>
          <w:bCs/>
          <w:spacing w:val="-1"/>
          <w:sz w:val="28"/>
          <w:szCs w:val="28"/>
        </w:rPr>
        <w:t xml:space="preserve"> № 632249</w:t>
      </w:r>
      <w:r>
        <w:rPr>
          <w:bCs/>
          <w:spacing w:val="-1"/>
          <w:sz w:val="28"/>
          <w:szCs w:val="28"/>
        </w:rPr>
        <w:t xml:space="preserve">, расположенное по адресу </w:t>
      </w:r>
      <w:r w:rsidRPr="00065CC9">
        <w:rPr>
          <w:bCs/>
          <w:spacing w:val="-1"/>
          <w:sz w:val="28"/>
          <w:szCs w:val="28"/>
        </w:rPr>
        <w:t xml:space="preserve">с Новый </w:t>
      </w:r>
      <w:proofErr w:type="spellStart"/>
      <w:r w:rsidRPr="00065CC9">
        <w:rPr>
          <w:bCs/>
          <w:spacing w:val="-1"/>
          <w:sz w:val="28"/>
          <w:szCs w:val="28"/>
        </w:rPr>
        <w:t>Тартас</w:t>
      </w:r>
      <w:proofErr w:type="spellEnd"/>
      <w:r w:rsidRPr="00065CC9">
        <w:rPr>
          <w:bCs/>
          <w:spacing w:val="-1"/>
          <w:sz w:val="28"/>
          <w:szCs w:val="28"/>
        </w:rPr>
        <w:t>, ул. Коминтерна, дом 56</w:t>
      </w:r>
      <w:r>
        <w:rPr>
          <w:bCs/>
          <w:spacing w:val="-1"/>
          <w:sz w:val="28"/>
          <w:szCs w:val="28"/>
        </w:rPr>
        <w:t>;</w:t>
      </w:r>
    </w:p>
    <w:p w14:paraId="208F9F59" w14:textId="787A645E" w:rsidR="001E54DB" w:rsidRPr="002F5044" w:rsidRDefault="00065CC9" w:rsidP="00065CC9">
      <w:pPr>
        <w:pStyle w:val="afff2"/>
        <w:numPr>
          <w:ilvl w:val="0"/>
          <w:numId w:val="7"/>
        </w:numPr>
        <w:ind w:left="1064"/>
        <w:contextualSpacing w:val="0"/>
        <w:rPr>
          <w:bCs/>
          <w:spacing w:val="-1"/>
          <w:sz w:val="28"/>
          <w:szCs w:val="28"/>
        </w:rPr>
      </w:pPr>
      <w:r>
        <w:rPr>
          <w:bCs/>
          <w:spacing w:val="-1"/>
          <w:sz w:val="28"/>
          <w:szCs w:val="28"/>
        </w:rPr>
        <w:t>ОПС</w:t>
      </w:r>
      <w:r w:rsidRPr="00065CC9">
        <w:rPr>
          <w:bCs/>
          <w:spacing w:val="-1"/>
          <w:sz w:val="28"/>
          <w:szCs w:val="28"/>
        </w:rPr>
        <w:t xml:space="preserve"> № 632258</w:t>
      </w:r>
      <w:r>
        <w:rPr>
          <w:bCs/>
          <w:spacing w:val="-1"/>
          <w:sz w:val="28"/>
          <w:szCs w:val="28"/>
        </w:rPr>
        <w:t xml:space="preserve">, расположенное по адресу </w:t>
      </w:r>
      <w:r w:rsidRPr="00065CC9">
        <w:rPr>
          <w:bCs/>
          <w:spacing w:val="-1"/>
          <w:sz w:val="28"/>
          <w:szCs w:val="28"/>
        </w:rPr>
        <w:t>пос. Зыково, ул. Садовая, дом 6</w:t>
      </w:r>
      <w:r w:rsidR="00A569D0">
        <w:rPr>
          <w:bCs/>
          <w:spacing w:val="-1"/>
          <w:sz w:val="28"/>
          <w:szCs w:val="28"/>
        </w:rPr>
        <w:t>.</w:t>
      </w:r>
    </w:p>
    <w:p w14:paraId="529A0F0B" w14:textId="35269890" w:rsidR="005A108A" w:rsidRDefault="00BF1A03" w:rsidP="00E57862">
      <w:pPr>
        <w:pStyle w:val="a1"/>
        <w:ind w:left="720" w:firstLine="0"/>
        <w:rPr>
          <w:sz w:val="28"/>
          <w:szCs w:val="28"/>
          <w:lang w:val="ru-RU"/>
        </w:rPr>
      </w:pPr>
      <w:r w:rsidRPr="00A5149A">
        <w:rPr>
          <w:sz w:val="28"/>
          <w:szCs w:val="28"/>
          <w:lang w:val="ru-RU"/>
        </w:rPr>
        <w:t>Услуги почтовой связи обеспечивает ФГУП «Почта России».</w:t>
      </w:r>
    </w:p>
    <w:p w14:paraId="5F7DABB7" w14:textId="15B91832" w:rsidR="00654801" w:rsidRPr="00A5149A" w:rsidRDefault="00654801" w:rsidP="002F5044">
      <w:pPr>
        <w:pStyle w:val="a1"/>
        <w:rPr>
          <w:sz w:val="28"/>
          <w:szCs w:val="28"/>
          <w:lang w:val="ru-RU"/>
        </w:rPr>
      </w:pPr>
      <w:bookmarkStart w:id="65" w:name="_Hlk56763738"/>
      <w:r w:rsidRPr="00A5149A">
        <w:rPr>
          <w:sz w:val="28"/>
          <w:szCs w:val="28"/>
          <w:lang w:val="ru-RU"/>
        </w:rPr>
        <w:t xml:space="preserve">На территории </w:t>
      </w:r>
      <w:proofErr w:type="spellStart"/>
      <w:r w:rsidR="003A29B4">
        <w:rPr>
          <w:sz w:val="28"/>
          <w:szCs w:val="28"/>
          <w:lang w:val="ru-RU"/>
        </w:rPr>
        <w:t>Новотартасского</w:t>
      </w:r>
      <w:proofErr w:type="spellEnd"/>
      <w:r w:rsidR="001E54DB" w:rsidRPr="002F5044">
        <w:rPr>
          <w:sz w:val="28"/>
          <w:szCs w:val="28"/>
          <w:lang w:val="ru-RU"/>
        </w:rPr>
        <w:t xml:space="preserve"> </w:t>
      </w:r>
      <w:r w:rsidR="00597FD1" w:rsidRPr="00A5149A">
        <w:rPr>
          <w:sz w:val="28"/>
          <w:szCs w:val="28"/>
          <w:lang w:val="ru-RU"/>
        </w:rPr>
        <w:t>сельсовета</w:t>
      </w:r>
      <w:r w:rsidRPr="00A5149A">
        <w:rPr>
          <w:sz w:val="28"/>
          <w:szCs w:val="28"/>
          <w:lang w:val="ru-RU"/>
        </w:rPr>
        <w:t xml:space="preserve"> располагаются вышки связи сотовых операторов МТС, Мегафон, Билайн. В настоящее время организациям и населению </w:t>
      </w:r>
      <w:proofErr w:type="spellStart"/>
      <w:r w:rsidR="003A29B4">
        <w:rPr>
          <w:sz w:val="28"/>
          <w:szCs w:val="28"/>
          <w:lang w:val="ru-RU"/>
        </w:rPr>
        <w:t>Новотартасского</w:t>
      </w:r>
      <w:proofErr w:type="spellEnd"/>
      <w:r w:rsidR="001E54DB" w:rsidRPr="002F5044">
        <w:rPr>
          <w:sz w:val="28"/>
          <w:szCs w:val="28"/>
          <w:lang w:val="ru-RU"/>
        </w:rPr>
        <w:t xml:space="preserve"> </w:t>
      </w:r>
      <w:r w:rsidR="00597FD1" w:rsidRPr="00A5149A">
        <w:rPr>
          <w:sz w:val="28"/>
          <w:szCs w:val="28"/>
          <w:lang w:val="ru-RU"/>
        </w:rPr>
        <w:t>сельсовета</w:t>
      </w:r>
      <w:r w:rsidRPr="00A5149A">
        <w:rPr>
          <w:sz w:val="28"/>
          <w:szCs w:val="28"/>
          <w:lang w:val="ru-RU"/>
        </w:rPr>
        <w:t xml:space="preserve"> 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 </w:t>
      </w:r>
      <w:bookmarkEnd w:id="65"/>
    </w:p>
    <w:p w14:paraId="733168EA" w14:textId="77777777" w:rsidR="00654801" w:rsidRPr="00A5149A" w:rsidRDefault="00654801" w:rsidP="00654801">
      <w:pPr>
        <w:pStyle w:val="a1"/>
        <w:rPr>
          <w:sz w:val="28"/>
          <w:szCs w:val="28"/>
          <w:lang w:val="ru-RU"/>
        </w:rPr>
      </w:pPr>
      <w:r w:rsidRPr="00A5149A">
        <w:rPr>
          <w:sz w:val="28"/>
          <w:szCs w:val="28"/>
          <w:lang w:val="ru-RU"/>
        </w:rPr>
        <w:t>Проектом рекомендовано:</w:t>
      </w:r>
    </w:p>
    <w:p w14:paraId="4992C641"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 xml:space="preserve">организация и развитие широкополосного доступа в Интернет по технологии </w:t>
      </w:r>
      <w:proofErr w:type="spellStart"/>
      <w:r w:rsidRPr="00A5149A">
        <w:rPr>
          <w:bCs/>
          <w:spacing w:val="-1"/>
          <w:sz w:val="28"/>
          <w:szCs w:val="28"/>
        </w:rPr>
        <w:t>ADSL</w:t>
      </w:r>
      <w:proofErr w:type="spellEnd"/>
      <w:r w:rsidRPr="00A5149A">
        <w:rPr>
          <w:bCs/>
          <w:spacing w:val="-1"/>
          <w:sz w:val="28"/>
          <w:szCs w:val="28"/>
        </w:rPr>
        <w:t>;</w:t>
      </w:r>
    </w:p>
    <w:p w14:paraId="1ECC7F29"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осуществление ремонта и модернизации ветхих и аварийных линий связи;</w:t>
      </w:r>
    </w:p>
    <w:p w14:paraId="26370FAE"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автоматической телефонной станции;</w:t>
      </w:r>
    </w:p>
    <w:p w14:paraId="29613A23"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lastRenderedPageBreak/>
        <w:t>расширение зоны охвата мобильной связью;</w:t>
      </w:r>
    </w:p>
    <w:p w14:paraId="120025D6"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телевизионного ретранслятора.</w:t>
      </w:r>
    </w:p>
    <w:p w14:paraId="64D34ADF" w14:textId="5CB0F93E" w:rsidR="007D4854" w:rsidRPr="00A5149A" w:rsidRDefault="007D4854" w:rsidP="00571AE6">
      <w:pPr>
        <w:pStyle w:val="a1"/>
        <w:keepNext/>
        <w:spacing w:before="120"/>
        <w:rPr>
          <w:b/>
          <w:sz w:val="28"/>
          <w:szCs w:val="28"/>
          <w:lang w:val="ru-RU"/>
        </w:rPr>
      </w:pPr>
      <w:r w:rsidRPr="00A5149A">
        <w:rPr>
          <w:b/>
          <w:sz w:val="28"/>
          <w:szCs w:val="28"/>
          <w:lang w:val="ru-RU"/>
        </w:rPr>
        <w:t>Санитарная очистка территории</w:t>
      </w:r>
    </w:p>
    <w:p w14:paraId="2D12A8BA" w14:textId="77777777" w:rsidR="00A569D0" w:rsidRDefault="00A569D0" w:rsidP="00A569D0">
      <w:pPr>
        <w:ind w:right="-1" w:firstLine="709"/>
        <w:rPr>
          <w:bCs/>
          <w:sz w:val="28"/>
          <w:szCs w:val="28"/>
          <w:lang w:eastAsia="ar-SA" w:bidi="en-US"/>
        </w:rPr>
      </w:pPr>
      <w:bookmarkStart w:id="66" w:name="_Toc498956072"/>
      <w:bookmarkStart w:id="67" w:name="_Toc498956073"/>
      <w:r>
        <w:rPr>
          <w:bCs/>
          <w:sz w:val="28"/>
          <w:szCs w:val="28"/>
          <w:lang w:eastAsia="ar-SA" w:bidi="en-US"/>
        </w:rPr>
        <w:t>Территории населенных пунктов Новосибирской области подлежат регулярной очистке от отходов в соответствии с территориальной схемой обращения с отходами и требованиями экологического и санитарно-эпидемиологического законодательства Российской Федерации.</w:t>
      </w:r>
    </w:p>
    <w:p w14:paraId="3FDFA95C" w14:textId="10758C21" w:rsidR="00A569D0" w:rsidRDefault="00A569D0" w:rsidP="00A569D0">
      <w:pPr>
        <w:ind w:right="-1" w:firstLine="709"/>
        <w:rPr>
          <w:bCs/>
          <w:sz w:val="28"/>
          <w:szCs w:val="28"/>
          <w:lang w:eastAsia="ar-SA" w:bidi="en-US"/>
        </w:rPr>
      </w:pPr>
      <w:r w:rsidRPr="00C30BF3">
        <w:rPr>
          <w:bCs/>
          <w:sz w:val="28"/>
          <w:szCs w:val="28"/>
          <w:lang w:eastAsia="ar-SA" w:bidi="en-US"/>
        </w:rPr>
        <w:t xml:space="preserve">В Татарский кластер входят Венгеровский, Татарский, </w:t>
      </w:r>
      <w:r w:rsidR="005B3E0D">
        <w:rPr>
          <w:bCs/>
          <w:sz w:val="28"/>
          <w:szCs w:val="28"/>
          <w:lang w:eastAsia="ar-SA" w:bidi="en-US"/>
        </w:rPr>
        <w:t>Венгеровский</w:t>
      </w:r>
      <w:r w:rsidRPr="00C30BF3">
        <w:rPr>
          <w:bCs/>
          <w:sz w:val="28"/>
          <w:szCs w:val="28"/>
          <w:lang w:eastAsia="ar-SA" w:bidi="en-US"/>
        </w:rPr>
        <w:t>, Чановский районы. Центром кластера является г. Татарск, вблизи которого располагается комплексный полигон.</w:t>
      </w:r>
    </w:p>
    <w:p w14:paraId="0270F456" w14:textId="77777777" w:rsidR="00A569D0" w:rsidRDefault="00A569D0" w:rsidP="00A569D0">
      <w:pPr>
        <w:ind w:right="-1" w:firstLine="709"/>
        <w:rPr>
          <w:bCs/>
          <w:sz w:val="28"/>
          <w:szCs w:val="28"/>
          <w:lang w:eastAsia="ar-SA" w:bidi="en-US"/>
        </w:rPr>
      </w:pPr>
    </w:p>
    <w:p w14:paraId="78061D32" w14:textId="77777777" w:rsidR="00F1545F" w:rsidRPr="00B84127" w:rsidRDefault="00F1545F" w:rsidP="00F1545F">
      <w:pPr>
        <w:widowControl w:val="0"/>
        <w:jc w:val="center"/>
        <w:rPr>
          <w:b/>
          <w:sz w:val="28"/>
          <w:szCs w:val="28"/>
        </w:rPr>
      </w:pPr>
      <w:bookmarkStart w:id="68" w:name="_Toc498956004"/>
      <w:bookmarkEnd w:id="66"/>
      <w:bookmarkEnd w:id="67"/>
      <w:r w:rsidRPr="00B84127">
        <w:rPr>
          <w:b/>
          <w:sz w:val="28"/>
          <w:szCs w:val="28"/>
        </w:rPr>
        <w:t xml:space="preserve">Транспортирование </w:t>
      </w:r>
      <w:proofErr w:type="spellStart"/>
      <w:r w:rsidRPr="00B84127">
        <w:rPr>
          <w:b/>
          <w:sz w:val="28"/>
          <w:szCs w:val="28"/>
        </w:rPr>
        <w:t>ТКО</w:t>
      </w:r>
      <w:proofErr w:type="spellEnd"/>
      <w:r w:rsidRPr="00B84127">
        <w:rPr>
          <w:b/>
          <w:sz w:val="28"/>
          <w:szCs w:val="28"/>
        </w:rPr>
        <w:t xml:space="preserve"> на территории Венгеровского района</w:t>
      </w:r>
    </w:p>
    <w:p w14:paraId="1D9AF1F0" w14:textId="77777777" w:rsidR="00F1545F" w:rsidRPr="00B84127" w:rsidRDefault="00F1545F" w:rsidP="00F1545F">
      <w:pPr>
        <w:widowControl w:val="0"/>
        <w:jc w:val="center"/>
        <w:rPr>
          <w:b/>
          <w:sz w:val="28"/>
          <w:szCs w:val="28"/>
        </w:rPr>
      </w:pPr>
      <w:r w:rsidRPr="00B84127">
        <w:rPr>
          <w:b/>
          <w:sz w:val="28"/>
          <w:szCs w:val="28"/>
        </w:rPr>
        <w:t>в переходный период</w:t>
      </w:r>
      <w:bookmarkEnd w:id="68"/>
    </w:p>
    <w:p w14:paraId="5C4057E2" w14:textId="77777777" w:rsidR="00F1545F" w:rsidRPr="00B84127" w:rsidRDefault="00F1545F" w:rsidP="00F1545F">
      <w:pPr>
        <w:widowControl w:val="0"/>
        <w:jc w:val="center"/>
        <w:rPr>
          <w:sz w:val="28"/>
          <w:szCs w:val="28"/>
        </w:rPr>
      </w:pPr>
    </w:p>
    <w:p w14:paraId="2B784ED2" w14:textId="77777777" w:rsidR="00F1545F" w:rsidRPr="00B84127" w:rsidRDefault="00F1545F" w:rsidP="00F1545F">
      <w:pPr>
        <w:ind w:right="-1" w:firstLine="709"/>
        <w:rPr>
          <w:sz w:val="28"/>
          <w:szCs w:val="28"/>
        </w:rPr>
      </w:pPr>
      <w:r w:rsidRPr="00B84127">
        <w:rPr>
          <w:sz w:val="28"/>
          <w:szCs w:val="28"/>
        </w:rPr>
        <w:t xml:space="preserve">В переходный период до строительства и ввода в эксплуатацию </w:t>
      </w:r>
      <w:proofErr w:type="spellStart"/>
      <w:r w:rsidRPr="00B84127">
        <w:rPr>
          <w:sz w:val="28"/>
          <w:szCs w:val="28"/>
        </w:rPr>
        <w:t>ПВН</w:t>
      </w:r>
      <w:proofErr w:type="spellEnd"/>
      <w:r w:rsidRPr="00B84127">
        <w:rPr>
          <w:sz w:val="28"/>
          <w:szCs w:val="28"/>
        </w:rPr>
        <w:t xml:space="preserve"> действует схема, при которой все </w:t>
      </w:r>
      <w:proofErr w:type="spellStart"/>
      <w:r w:rsidRPr="00B84127">
        <w:rPr>
          <w:sz w:val="28"/>
          <w:szCs w:val="28"/>
        </w:rPr>
        <w:t>ТКО</w:t>
      </w:r>
      <w:proofErr w:type="spellEnd"/>
      <w:r w:rsidRPr="00B84127">
        <w:rPr>
          <w:sz w:val="28"/>
          <w:szCs w:val="28"/>
        </w:rPr>
        <w:t xml:space="preserve">, образующиеся на территории </w:t>
      </w:r>
      <w:r w:rsidRPr="00F1545F">
        <w:rPr>
          <w:bCs/>
          <w:sz w:val="28"/>
          <w:szCs w:val="28"/>
          <w:lang w:eastAsia="ar-SA" w:bidi="en-US"/>
        </w:rPr>
        <w:t>Венгеровского</w:t>
      </w:r>
      <w:r w:rsidRPr="00B84127">
        <w:rPr>
          <w:sz w:val="28"/>
          <w:szCs w:val="28"/>
        </w:rPr>
        <w:t xml:space="preserve"> района, транспортируются на </w:t>
      </w:r>
      <w:proofErr w:type="spellStart"/>
      <w:r w:rsidRPr="00B84127">
        <w:rPr>
          <w:sz w:val="28"/>
          <w:szCs w:val="28"/>
        </w:rPr>
        <w:t>ПВН</w:t>
      </w:r>
      <w:proofErr w:type="spellEnd"/>
      <w:r w:rsidRPr="00B84127">
        <w:rPr>
          <w:sz w:val="28"/>
          <w:szCs w:val="28"/>
        </w:rPr>
        <w:t xml:space="preserve"> вблизи с. Венгерово, а затем на ОРО, расположенный в Татарском районе вблизи г. Татарска.</w:t>
      </w:r>
    </w:p>
    <w:p w14:paraId="4174A056" w14:textId="77777777" w:rsidR="00F1545F" w:rsidRPr="00B84127" w:rsidRDefault="00F1545F" w:rsidP="00F1545F">
      <w:pPr>
        <w:widowControl w:val="0"/>
        <w:ind w:right="-1"/>
        <w:rPr>
          <w:sz w:val="28"/>
          <w:szCs w:val="28"/>
        </w:rPr>
      </w:pPr>
      <w:r w:rsidRPr="00B84127">
        <w:rPr>
          <w:sz w:val="28"/>
          <w:szCs w:val="28"/>
        </w:rPr>
        <w:t xml:space="preserve">При невозможности транспортирования отходов на ОРО, находящийся вблизи г. Татарска, отходы от всего района транспортируются на ОРО вблизи г. Куйбышева Куйбышевского района, в том числе с использованием </w:t>
      </w:r>
      <w:proofErr w:type="spellStart"/>
      <w:r w:rsidRPr="00B84127">
        <w:rPr>
          <w:sz w:val="28"/>
          <w:szCs w:val="28"/>
        </w:rPr>
        <w:t>ПВН</w:t>
      </w:r>
      <w:proofErr w:type="spellEnd"/>
      <w:r w:rsidRPr="00B84127">
        <w:rPr>
          <w:sz w:val="28"/>
          <w:szCs w:val="28"/>
        </w:rPr>
        <w:t xml:space="preserve"> вблизи с. Венгерово Венгеровского района.</w:t>
      </w:r>
    </w:p>
    <w:p w14:paraId="3237D91C" w14:textId="77777777" w:rsidR="00F1545F" w:rsidRPr="00B84127" w:rsidRDefault="00F1545F" w:rsidP="00F1545F">
      <w:pPr>
        <w:widowControl w:val="0"/>
        <w:ind w:firstLine="708"/>
        <w:rPr>
          <w:sz w:val="28"/>
          <w:szCs w:val="16"/>
        </w:rPr>
      </w:pPr>
    </w:p>
    <w:p w14:paraId="2390E728" w14:textId="77777777" w:rsidR="00F1545F" w:rsidRPr="00B84127" w:rsidRDefault="00F1545F" w:rsidP="00F1545F">
      <w:pPr>
        <w:widowControl w:val="0"/>
        <w:jc w:val="center"/>
        <w:rPr>
          <w:b/>
          <w:sz w:val="28"/>
          <w:szCs w:val="28"/>
        </w:rPr>
      </w:pPr>
      <w:bookmarkStart w:id="69" w:name="_Toc498956005"/>
      <w:bookmarkStart w:id="70" w:name="_Hlk496616801"/>
      <w:r w:rsidRPr="00B84127">
        <w:rPr>
          <w:b/>
          <w:sz w:val="28"/>
          <w:szCs w:val="28"/>
        </w:rPr>
        <w:t xml:space="preserve">Транспортирование </w:t>
      </w:r>
      <w:proofErr w:type="spellStart"/>
      <w:r w:rsidRPr="00B84127">
        <w:rPr>
          <w:b/>
          <w:sz w:val="28"/>
          <w:szCs w:val="28"/>
        </w:rPr>
        <w:t>ТКО</w:t>
      </w:r>
      <w:proofErr w:type="spellEnd"/>
      <w:r w:rsidRPr="00B84127">
        <w:rPr>
          <w:b/>
          <w:sz w:val="28"/>
          <w:szCs w:val="28"/>
        </w:rPr>
        <w:t xml:space="preserve"> в Венгеровском районе при использовании комбинированной схемы</w:t>
      </w:r>
      <w:bookmarkEnd w:id="69"/>
    </w:p>
    <w:p w14:paraId="0900B729" w14:textId="77777777" w:rsidR="00F1545F" w:rsidRPr="00B84127" w:rsidRDefault="00F1545F" w:rsidP="00F1545F">
      <w:pPr>
        <w:widowControl w:val="0"/>
        <w:jc w:val="center"/>
        <w:rPr>
          <w:sz w:val="28"/>
          <w:szCs w:val="16"/>
        </w:rPr>
      </w:pPr>
    </w:p>
    <w:p w14:paraId="7B7F5A43" w14:textId="77777777" w:rsidR="00F1545F" w:rsidRPr="00B84127" w:rsidRDefault="00F1545F" w:rsidP="00F1545F">
      <w:pPr>
        <w:ind w:right="-1" w:firstLine="709"/>
        <w:rPr>
          <w:b/>
          <w:sz w:val="28"/>
          <w:szCs w:val="28"/>
        </w:rPr>
      </w:pPr>
      <w:r w:rsidRPr="00B84127">
        <w:rPr>
          <w:sz w:val="28"/>
          <w:szCs w:val="28"/>
        </w:rPr>
        <w:t xml:space="preserve">Комбинированная схема предполагает наличие на территории Татарского кластера, в который входит Венгеровский район, комплексного полигона, располагающегося в Татарском районе вблизи г. Татарска, на котором осуществляется </w:t>
      </w:r>
      <w:r w:rsidRPr="00F1545F">
        <w:rPr>
          <w:bCs/>
          <w:sz w:val="28"/>
          <w:szCs w:val="28"/>
          <w:lang w:eastAsia="ar-SA" w:bidi="en-US"/>
        </w:rPr>
        <w:t>обработка</w:t>
      </w:r>
      <w:r w:rsidRPr="00B84127">
        <w:rPr>
          <w:sz w:val="28"/>
          <w:szCs w:val="28"/>
        </w:rPr>
        <w:t xml:space="preserve"> и размещение отходов, а также на территории Венгеровского района </w:t>
      </w:r>
      <w:proofErr w:type="spellStart"/>
      <w:r w:rsidRPr="00B84127">
        <w:rPr>
          <w:sz w:val="28"/>
          <w:szCs w:val="28"/>
        </w:rPr>
        <w:t>ПВН</w:t>
      </w:r>
      <w:proofErr w:type="spellEnd"/>
      <w:r w:rsidRPr="00B84127">
        <w:rPr>
          <w:sz w:val="28"/>
          <w:szCs w:val="28"/>
        </w:rPr>
        <w:t xml:space="preserve">, располагающихся вблизи с. Венгерово, с. </w:t>
      </w:r>
      <w:proofErr w:type="spellStart"/>
      <w:r w:rsidRPr="00B84127">
        <w:rPr>
          <w:sz w:val="28"/>
          <w:szCs w:val="28"/>
        </w:rPr>
        <w:t>Усть-Изес</w:t>
      </w:r>
      <w:proofErr w:type="spellEnd"/>
      <w:r w:rsidRPr="00B84127">
        <w:rPr>
          <w:sz w:val="28"/>
          <w:szCs w:val="28"/>
        </w:rPr>
        <w:t xml:space="preserve">, с. Урез, с. Петропавловка 2-я. </w:t>
      </w:r>
    </w:p>
    <w:p w14:paraId="5FB6A949" w14:textId="77777777" w:rsidR="00F1545F" w:rsidRPr="00B84127" w:rsidRDefault="00F1545F" w:rsidP="00F1545F">
      <w:pPr>
        <w:widowControl w:val="0"/>
        <w:ind w:right="-1"/>
        <w:rPr>
          <w:sz w:val="28"/>
          <w:szCs w:val="28"/>
        </w:rPr>
      </w:pPr>
      <w:bookmarkStart w:id="71" w:name="_Toc9252516"/>
      <w:bookmarkEnd w:id="70"/>
      <w:r w:rsidRPr="00B84127">
        <w:rPr>
          <w:sz w:val="28"/>
          <w:szCs w:val="28"/>
        </w:rPr>
        <w:t xml:space="preserve">Отходы по завершении каждого из маршрутов (этапов маршрута) выгружаются на </w:t>
      </w:r>
      <w:proofErr w:type="spellStart"/>
      <w:r w:rsidRPr="00B84127">
        <w:rPr>
          <w:sz w:val="28"/>
          <w:szCs w:val="28"/>
        </w:rPr>
        <w:t>ПВН</w:t>
      </w:r>
      <w:proofErr w:type="spellEnd"/>
      <w:r w:rsidRPr="00B84127">
        <w:rPr>
          <w:sz w:val="28"/>
          <w:szCs w:val="28"/>
        </w:rPr>
        <w:t xml:space="preserve">. В последующем </w:t>
      </w:r>
      <w:proofErr w:type="spellStart"/>
      <w:r w:rsidRPr="00B84127">
        <w:rPr>
          <w:sz w:val="28"/>
          <w:szCs w:val="28"/>
        </w:rPr>
        <w:t>ТКО</w:t>
      </w:r>
      <w:proofErr w:type="spellEnd"/>
      <w:r w:rsidRPr="00B84127">
        <w:rPr>
          <w:sz w:val="28"/>
          <w:szCs w:val="28"/>
        </w:rPr>
        <w:t xml:space="preserve"> с </w:t>
      </w:r>
      <w:proofErr w:type="spellStart"/>
      <w:r w:rsidRPr="00B84127">
        <w:rPr>
          <w:sz w:val="28"/>
          <w:szCs w:val="28"/>
        </w:rPr>
        <w:t>ПВН</w:t>
      </w:r>
      <w:proofErr w:type="spellEnd"/>
      <w:r w:rsidRPr="00B84127">
        <w:rPr>
          <w:sz w:val="28"/>
          <w:szCs w:val="28"/>
        </w:rPr>
        <w:t xml:space="preserve"> вблизи с. </w:t>
      </w:r>
      <w:proofErr w:type="spellStart"/>
      <w:r w:rsidRPr="00B84127">
        <w:rPr>
          <w:sz w:val="28"/>
          <w:szCs w:val="28"/>
        </w:rPr>
        <w:t>Усть-Изес</w:t>
      </w:r>
      <w:proofErr w:type="spellEnd"/>
      <w:r w:rsidRPr="00B84127">
        <w:rPr>
          <w:sz w:val="28"/>
          <w:szCs w:val="28"/>
        </w:rPr>
        <w:t>, с. Урез, с. Петропавловка 2-я транспортируются на </w:t>
      </w:r>
      <w:proofErr w:type="spellStart"/>
      <w:r w:rsidRPr="00B84127">
        <w:rPr>
          <w:sz w:val="28"/>
          <w:szCs w:val="28"/>
        </w:rPr>
        <w:t>ПВН</w:t>
      </w:r>
      <w:proofErr w:type="spellEnd"/>
      <w:r w:rsidRPr="00B84127">
        <w:rPr>
          <w:sz w:val="28"/>
          <w:szCs w:val="28"/>
        </w:rPr>
        <w:t xml:space="preserve"> вблизи с. Венгерово, на которой происходит обработка (сортировка) сортировка отходов.</w:t>
      </w:r>
    </w:p>
    <w:p w14:paraId="7D89338D" w14:textId="77777777" w:rsidR="00F1545F" w:rsidRPr="00F1545F" w:rsidRDefault="00F1545F" w:rsidP="00F1545F">
      <w:pPr>
        <w:ind w:right="-1" w:firstLine="709"/>
        <w:rPr>
          <w:bCs/>
          <w:sz w:val="28"/>
          <w:szCs w:val="28"/>
          <w:lang w:eastAsia="ar-SA" w:bidi="en-US"/>
        </w:rPr>
      </w:pPr>
      <w:r w:rsidRPr="00B84127">
        <w:rPr>
          <w:sz w:val="28"/>
          <w:szCs w:val="28"/>
        </w:rPr>
        <w:t xml:space="preserve">В последующем отходы, выгруженные на </w:t>
      </w:r>
      <w:proofErr w:type="spellStart"/>
      <w:r w:rsidRPr="00B84127">
        <w:rPr>
          <w:sz w:val="28"/>
          <w:szCs w:val="28"/>
        </w:rPr>
        <w:t>ПВН</w:t>
      </w:r>
      <w:proofErr w:type="spellEnd"/>
      <w:r w:rsidRPr="00B84127">
        <w:rPr>
          <w:sz w:val="28"/>
          <w:szCs w:val="28"/>
        </w:rPr>
        <w:t xml:space="preserve"> вблизи с. Венгерово, транспортируются с помощью мусоровозов большой вместимости на комплексный полигон, расположенный вблизи г. Татарска</w:t>
      </w:r>
      <w:bookmarkEnd w:id="71"/>
      <w:r w:rsidRPr="00B84127">
        <w:rPr>
          <w:sz w:val="28"/>
          <w:szCs w:val="28"/>
        </w:rPr>
        <w:t xml:space="preserve">, где происходит обработка (сортировка) </w:t>
      </w:r>
      <w:r w:rsidRPr="00F1545F">
        <w:rPr>
          <w:bCs/>
          <w:sz w:val="28"/>
          <w:szCs w:val="28"/>
          <w:lang w:eastAsia="ar-SA" w:bidi="en-US"/>
        </w:rPr>
        <w:t>отходов на сортировочной линии и последующее их захоронение.</w:t>
      </w:r>
    </w:p>
    <w:p w14:paraId="138BA6DB" w14:textId="77777777" w:rsidR="00F1545F" w:rsidRPr="00F1545F" w:rsidRDefault="00F1545F" w:rsidP="00F1545F">
      <w:pPr>
        <w:ind w:right="-1" w:firstLine="709"/>
        <w:rPr>
          <w:bCs/>
          <w:sz w:val="28"/>
          <w:szCs w:val="28"/>
          <w:lang w:eastAsia="ar-SA" w:bidi="en-US"/>
        </w:rPr>
      </w:pPr>
      <w:r w:rsidRPr="00F1545F">
        <w:rPr>
          <w:bCs/>
          <w:sz w:val="28"/>
          <w:szCs w:val="28"/>
          <w:lang w:eastAsia="ar-SA" w:bidi="en-US"/>
        </w:rPr>
        <w:t>При невозможности транспортирования отходов на комплексный полигон, находящийся вблизи г. Татарска, отходы от всего района транспортируются на </w:t>
      </w:r>
      <w:proofErr w:type="spellStart"/>
      <w:r w:rsidRPr="00F1545F">
        <w:rPr>
          <w:bCs/>
          <w:sz w:val="28"/>
          <w:szCs w:val="28"/>
          <w:lang w:eastAsia="ar-SA" w:bidi="en-US"/>
        </w:rPr>
        <w:t>ПВН</w:t>
      </w:r>
      <w:proofErr w:type="spellEnd"/>
      <w:r w:rsidRPr="00F1545F">
        <w:rPr>
          <w:bCs/>
          <w:sz w:val="28"/>
          <w:szCs w:val="28"/>
          <w:lang w:eastAsia="ar-SA" w:bidi="en-US"/>
        </w:rPr>
        <w:t xml:space="preserve"> вблизи с. Венгерово, </w:t>
      </w:r>
      <w:proofErr w:type="spellStart"/>
      <w:r w:rsidRPr="00F1545F">
        <w:rPr>
          <w:bCs/>
          <w:sz w:val="28"/>
          <w:szCs w:val="28"/>
          <w:lang w:eastAsia="ar-SA" w:bidi="en-US"/>
        </w:rPr>
        <w:t>ПВН</w:t>
      </w:r>
      <w:proofErr w:type="spellEnd"/>
      <w:r w:rsidRPr="00F1545F">
        <w:rPr>
          <w:bCs/>
          <w:sz w:val="28"/>
          <w:szCs w:val="28"/>
          <w:lang w:eastAsia="ar-SA" w:bidi="en-US"/>
        </w:rPr>
        <w:t xml:space="preserve"> вблизи с. </w:t>
      </w:r>
      <w:proofErr w:type="spellStart"/>
      <w:r w:rsidRPr="00F1545F">
        <w:rPr>
          <w:bCs/>
          <w:sz w:val="28"/>
          <w:szCs w:val="28"/>
          <w:lang w:eastAsia="ar-SA" w:bidi="en-US"/>
        </w:rPr>
        <w:t>Усть-Изес</w:t>
      </w:r>
      <w:proofErr w:type="spellEnd"/>
      <w:r w:rsidRPr="00F1545F">
        <w:rPr>
          <w:bCs/>
          <w:sz w:val="28"/>
          <w:szCs w:val="28"/>
          <w:lang w:eastAsia="ar-SA" w:bidi="en-US"/>
        </w:rPr>
        <w:t xml:space="preserve">, </w:t>
      </w:r>
      <w:proofErr w:type="spellStart"/>
      <w:r w:rsidRPr="00F1545F">
        <w:rPr>
          <w:bCs/>
          <w:sz w:val="28"/>
          <w:szCs w:val="28"/>
          <w:lang w:eastAsia="ar-SA" w:bidi="en-US"/>
        </w:rPr>
        <w:lastRenderedPageBreak/>
        <w:t>ПВН</w:t>
      </w:r>
      <w:proofErr w:type="spellEnd"/>
      <w:r w:rsidRPr="00F1545F">
        <w:rPr>
          <w:bCs/>
          <w:sz w:val="28"/>
          <w:szCs w:val="28"/>
          <w:lang w:eastAsia="ar-SA" w:bidi="en-US"/>
        </w:rPr>
        <w:t xml:space="preserve"> вблизи с. Петропавловка 2-я или </w:t>
      </w:r>
      <w:proofErr w:type="spellStart"/>
      <w:r w:rsidRPr="00F1545F">
        <w:rPr>
          <w:bCs/>
          <w:sz w:val="28"/>
          <w:szCs w:val="28"/>
          <w:lang w:eastAsia="ar-SA" w:bidi="en-US"/>
        </w:rPr>
        <w:t>ПВН</w:t>
      </w:r>
      <w:proofErr w:type="spellEnd"/>
      <w:r w:rsidRPr="00F1545F">
        <w:rPr>
          <w:bCs/>
          <w:sz w:val="28"/>
          <w:szCs w:val="28"/>
          <w:lang w:eastAsia="ar-SA" w:bidi="en-US"/>
        </w:rPr>
        <w:t xml:space="preserve"> вблизи с. Урез. В последующем отходы, выгруженные на </w:t>
      </w:r>
      <w:proofErr w:type="spellStart"/>
      <w:r w:rsidRPr="00F1545F">
        <w:rPr>
          <w:bCs/>
          <w:sz w:val="28"/>
          <w:szCs w:val="28"/>
          <w:lang w:eastAsia="ar-SA" w:bidi="en-US"/>
        </w:rPr>
        <w:t>ПВН</w:t>
      </w:r>
      <w:proofErr w:type="spellEnd"/>
      <w:r w:rsidRPr="00F1545F">
        <w:rPr>
          <w:bCs/>
          <w:sz w:val="28"/>
          <w:szCs w:val="28"/>
          <w:lang w:eastAsia="ar-SA" w:bidi="en-US"/>
        </w:rPr>
        <w:t>, транспортируются с помощью мусоровозов большой вместимости на комплексный полигон, расположенный вблизи г. Куйбышева Куйбышевского района.</w:t>
      </w:r>
    </w:p>
    <w:p w14:paraId="3A74972C" w14:textId="24E5B409" w:rsidR="006F1395" w:rsidRPr="006F1395" w:rsidRDefault="00B64414" w:rsidP="00B64414">
      <w:pPr>
        <w:ind w:right="-1" w:firstLine="709"/>
        <w:rPr>
          <w:bCs/>
          <w:sz w:val="28"/>
          <w:szCs w:val="28"/>
          <w:lang w:eastAsia="ar-SA" w:bidi="en-US"/>
        </w:rPr>
      </w:pPr>
      <w:r w:rsidRPr="006F1395">
        <w:rPr>
          <w:bCs/>
          <w:sz w:val="28"/>
          <w:szCs w:val="28"/>
          <w:lang w:eastAsia="ar-SA" w:bidi="en-US"/>
        </w:rPr>
        <w:t xml:space="preserve">В соответствии с реестром скотомогильников управления ветеринарии Новосибирской области на территории </w:t>
      </w:r>
      <w:proofErr w:type="spellStart"/>
      <w:r w:rsidR="003A29B4" w:rsidRPr="006F1395">
        <w:rPr>
          <w:bCs/>
          <w:sz w:val="28"/>
          <w:szCs w:val="28"/>
          <w:lang w:eastAsia="ar-SA" w:bidi="en-US"/>
        </w:rPr>
        <w:t>Новотартасского</w:t>
      </w:r>
      <w:proofErr w:type="spellEnd"/>
      <w:r w:rsidRPr="006F1395">
        <w:rPr>
          <w:bCs/>
          <w:sz w:val="28"/>
          <w:szCs w:val="28"/>
          <w:lang w:eastAsia="ar-SA" w:bidi="en-US"/>
        </w:rPr>
        <w:t xml:space="preserve"> сельсовета </w:t>
      </w:r>
      <w:r w:rsidR="005B3E0D" w:rsidRPr="006F1395">
        <w:rPr>
          <w:bCs/>
          <w:sz w:val="28"/>
          <w:szCs w:val="28"/>
          <w:lang w:eastAsia="ar-SA" w:bidi="en-US"/>
        </w:rPr>
        <w:t>Венгеровского</w:t>
      </w:r>
      <w:r w:rsidRPr="006F1395">
        <w:rPr>
          <w:bCs/>
          <w:sz w:val="28"/>
          <w:szCs w:val="28"/>
          <w:lang w:eastAsia="ar-SA" w:bidi="en-US"/>
        </w:rPr>
        <w:t xml:space="preserve"> района Новосибирской области </w:t>
      </w:r>
      <w:r w:rsidR="006F1395" w:rsidRPr="006F1395">
        <w:rPr>
          <w:bCs/>
          <w:sz w:val="28"/>
          <w:szCs w:val="28"/>
          <w:lang w:eastAsia="ar-SA" w:bidi="en-US"/>
        </w:rPr>
        <w:t>расположен</w:t>
      </w:r>
      <w:r w:rsidR="001124B6">
        <w:rPr>
          <w:bCs/>
          <w:sz w:val="28"/>
          <w:szCs w:val="28"/>
          <w:lang w:eastAsia="ar-SA" w:bidi="en-US"/>
        </w:rPr>
        <w:t xml:space="preserve"> </w:t>
      </w:r>
      <w:r w:rsidRPr="006F1395">
        <w:rPr>
          <w:bCs/>
          <w:sz w:val="28"/>
          <w:szCs w:val="28"/>
          <w:lang w:eastAsia="ar-SA" w:bidi="en-US"/>
        </w:rPr>
        <w:t>скотомогильник</w:t>
      </w:r>
      <w:r w:rsidR="001124B6">
        <w:rPr>
          <w:bCs/>
          <w:sz w:val="28"/>
          <w:szCs w:val="28"/>
          <w:lang w:eastAsia="ar-SA" w:bidi="en-US"/>
        </w:rPr>
        <w:t xml:space="preserve"> </w:t>
      </w:r>
      <w:r w:rsidRPr="006F1395">
        <w:rPr>
          <w:bCs/>
          <w:sz w:val="28"/>
          <w:szCs w:val="28"/>
          <w:lang w:eastAsia="ar-SA" w:bidi="en-US"/>
        </w:rPr>
        <w:t>по следующим графическим координатам</w:t>
      </w:r>
      <w:r w:rsidR="006F1395" w:rsidRPr="006F1395">
        <w:rPr>
          <w:bCs/>
          <w:sz w:val="28"/>
          <w:szCs w:val="28"/>
          <w:lang w:eastAsia="ar-SA" w:bidi="en-US"/>
        </w:rPr>
        <w:t>:</w:t>
      </w:r>
    </w:p>
    <w:p w14:paraId="4BC38920" w14:textId="0989B55A" w:rsidR="00B70718" w:rsidRPr="006F1395" w:rsidRDefault="006F1395" w:rsidP="006F1395">
      <w:pPr>
        <w:pStyle w:val="afff2"/>
        <w:numPr>
          <w:ilvl w:val="0"/>
          <w:numId w:val="7"/>
        </w:numPr>
        <w:ind w:left="1064"/>
        <w:contextualSpacing w:val="0"/>
        <w:rPr>
          <w:bCs/>
          <w:spacing w:val="-1"/>
          <w:sz w:val="28"/>
          <w:szCs w:val="28"/>
        </w:rPr>
      </w:pPr>
      <w:r w:rsidRPr="006F1395">
        <w:rPr>
          <w:bCs/>
          <w:spacing w:val="-1"/>
          <w:sz w:val="28"/>
          <w:szCs w:val="28"/>
        </w:rPr>
        <w:t>д. Зыково</w:t>
      </w:r>
      <w:r w:rsidR="00B64414" w:rsidRPr="006F1395">
        <w:rPr>
          <w:bCs/>
          <w:spacing w:val="-1"/>
          <w:sz w:val="28"/>
          <w:szCs w:val="28"/>
        </w:rPr>
        <w:t xml:space="preserve"> – </w:t>
      </w:r>
      <w:r w:rsidRPr="006F1395">
        <w:rPr>
          <w:bCs/>
          <w:spacing w:val="-1"/>
          <w:sz w:val="28"/>
          <w:szCs w:val="28"/>
        </w:rPr>
        <w:t>55.675721 76.953478;</w:t>
      </w:r>
    </w:p>
    <w:p w14:paraId="5EAF482A" w14:textId="2CD62930" w:rsidR="00A569D0" w:rsidRPr="00A5149A" w:rsidRDefault="00A569D0" w:rsidP="00F1545F">
      <w:pPr>
        <w:ind w:right="-1" w:firstLine="709"/>
        <w:rPr>
          <w:sz w:val="28"/>
          <w:szCs w:val="28"/>
        </w:rPr>
      </w:pPr>
      <w:r w:rsidRPr="00A5149A">
        <w:rPr>
          <w:sz w:val="28"/>
          <w:szCs w:val="28"/>
        </w:rPr>
        <w:t xml:space="preserve">С 01.01.2019 деятельность по обращению с </w:t>
      </w:r>
      <w:proofErr w:type="spellStart"/>
      <w:r w:rsidRPr="00A5149A">
        <w:rPr>
          <w:sz w:val="28"/>
          <w:szCs w:val="28"/>
        </w:rPr>
        <w:t>ТКО</w:t>
      </w:r>
      <w:proofErr w:type="spellEnd"/>
      <w:r w:rsidRPr="00A5149A">
        <w:rPr>
          <w:sz w:val="28"/>
          <w:szCs w:val="28"/>
        </w:rPr>
        <w:t xml:space="preserve"> на территории Новосибирской области, включающая в себя сбор, в том числе раздельный сбор, транспортирование, обработку, утилизацию, </w:t>
      </w:r>
      <w:r w:rsidRPr="00F1545F">
        <w:rPr>
          <w:bCs/>
          <w:sz w:val="28"/>
          <w:szCs w:val="28"/>
          <w:lang w:eastAsia="ar-SA" w:bidi="en-US"/>
        </w:rPr>
        <w:t>обезвреживание</w:t>
      </w:r>
      <w:r w:rsidRPr="00A5149A">
        <w:rPr>
          <w:sz w:val="28"/>
          <w:szCs w:val="28"/>
        </w:rPr>
        <w:t xml:space="preserve">, захоронение </w:t>
      </w:r>
      <w:proofErr w:type="spellStart"/>
      <w:r w:rsidRPr="00A5149A">
        <w:rPr>
          <w:sz w:val="28"/>
          <w:szCs w:val="28"/>
        </w:rPr>
        <w:t>ТКО</w:t>
      </w:r>
      <w:proofErr w:type="spellEnd"/>
      <w:r w:rsidRPr="00A5149A">
        <w:rPr>
          <w:sz w:val="28"/>
          <w:szCs w:val="28"/>
        </w:rPr>
        <w:t>, обеспечивает региональный оператор по обращению с твердыми коммунальными отходами в Новосибирской области.</w:t>
      </w:r>
    </w:p>
    <w:p w14:paraId="057068F9" w14:textId="77777777" w:rsidR="00A569D0" w:rsidRPr="00A5149A" w:rsidRDefault="00A569D0" w:rsidP="00A569D0">
      <w:pPr>
        <w:pStyle w:val="a1"/>
        <w:rPr>
          <w:sz w:val="28"/>
          <w:szCs w:val="28"/>
          <w:lang w:val="ru-RU"/>
        </w:rPr>
      </w:pPr>
      <w:r w:rsidRPr="00A5149A">
        <w:rPr>
          <w:sz w:val="28"/>
          <w:szCs w:val="28"/>
          <w:lang w:val="ru-RU"/>
        </w:rPr>
        <w:t xml:space="preserve">Обращение с другими видами отходов (кроме </w:t>
      </w:r>
      <w:proofErr w:type="spellStart"/>
      <w:r w:rsidRPr="00A5149A">
        <w:rPr>
          <w:sz w:val="28"/>
          <w:szCs w:val="28"/>
          <w:lang w:val="ru-RU"/>
        </w:rPr>
        <w:t>ТКО</w:t>
      </w:r>
      <w:proofErr w:type="spellEnd"/>
      <w:r w:rsidRPr="00A5149A">
        <w:rPr>
          <w:sz w:val="28"/>
          <w:szCs w:val="28"/>
          <w:lang w:val="ru-RU"/>
        </w:rPr>
        <w:t xml:space="preserve">) осуществляется их собственниками в соответствии с действующим законодательством. </w:t>
      </w:r>
    </w:p>
    <w:p w14:paraId="4477D9A5" w14:textId="77777777" w:rsidR="00A569D0" w:rsidRPr="00A5149A" w:rsidRDefault="00A569D0" w:rsidP="00A569D0">
      <w:pPr>
        <w:pStyle w:val="a1"/>
        <w:rPr>
          <w:sz w:val="28"/>
          <w:szCs w:val="28"/>
          <w:lang w:val="ru-RU"/>
        </w:rPr>
      </w:pPr>
      <w:r w:rsidRPr="00A5149A">
        <w:rPr>
          <w:sz w:val="28"/>
          <w:szCs w:val="28"/>
          <w:lang w:val="ru-RU"/>
        </w:rPr>
        <w:t xml:space="preserve">Накопление отходов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и иного законодательства Российской Федерации, а также правилам благоустройства муниципальных образований. </w:t>
      </w:r>
    </w:p>
    <w:p w14:paraId="44E569D4" w14:textId="77777777" w:rsidR="00A569D0" w:rsidRPr="00A5149A" w:rsidRDefault="00A569D0" w:rsidP="00A569D0">
      <w:pPr>
        <w:pStyle w:val="a1"/>
        <w:rPr>
          <w:sz w:val="28"/>
          <w:szCs w:val="28"/>
          <w:lang w:val="ru-RU"/>
        </w:rPr>
      </w:pPr>
      <w:r w:rsidRPr="00A5149A">
        <w:rPr>
          <w:sz w:val="28"/>
          <w:szCs w:val="28"/>
          <w:lang w:val="ru-RU"/>
        </w:rPr>
        <w:t xml:space="preserve">Места (площадки) накопления </w:t>
      </w:r>
      <w:proofErr w:type="spellStart"/>
      <w:r w:rsidRPr="00A5149A">
        <w:rPr>
          <w:sz w:val="28"/>
          <w:szCs w:val="28"/>
          <w:lang w:val="ru-RU"/>
        </w:rPr>
        <w:t>ТКО</w:t>
      </w:r>
      <w:proofErr w:type="spellEnd"/>
      <w:r w:rsidRPr="00A5149A">
        <w:rPr>
          <w:sz w:val="28"/>
          <w:szCs w:val="28"/>
          <w:lang w:val="ru-RU"/>
        </w:rPr>
        <w:t xml:space="preserve"> создаются органами местного самоуправления, за исключением установленных законодательством Российской Федерации случаев, когда такая обязанность лежит на других лицах. Органы местного самоуправления определяют схему размещения мест (площадок) накопления твердых коммунальных отходов и осуществляют ведение реестра мест (площадок) накопления твердых коммунальных отходов. </w:t>
      </w:r>
    </w:p>
    <w:p w14:paraId="3019D085" w14:textId="77777777" w:rsidR="00A569D0" w:rsidRPr="00A5149A" w:rsidRDefault="00A569D0" w:rsidP="00A569D0">
      <w:pPr>
        <w:pStyle w:val="a1"/>
        <w:rPr>
          <w:sz w:val="28"/>
          <w:szCs w:val="28"/>
          <w:lang w:val="ru-RU"/>
        </w:rPr>
      </w:pPr>
      <w:r w:rsidRPr="00A5149A">
        <w:rPr>
          <w:sz w:val="28"/>
          <w:szCs w:val="28"/>
          <w:lang w:val="ru-RU"/>
        </w:rPr>
        <w:t>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w:t>
      </w:r>
    </w:p>
    <w:p w14:paraId="6961445F" w14:textId="77777777" w:rsidR="00A569D0" w:rsidRPr="00A5149A" w:rsidRDefault="00A569D0" w:rsidP="00A569D0">
      <w:pPr>
        <w:pStyle w:val="a1"/>
        <w:rPr>
          <w:sz w:val="28"/>
          <w:szCs w:val="28"/>
          <w:lang w:val="ru-RU"/>
        </w:rPr>
      </w:pPr>
      <w:r w:rsidRPr="00A5149A">
        <w:rPr>
          <w:sz w:val="28"/>
          <w:szCs w:val="28"/>
          <w:lang w:val="ru-RU"/>
        </w:rPr>
        <w:t xml:space="preserve">Расчетное количество </w:t>
      </w:r>
      <w:proofErr w:type="spellStart"/>
      <w:r w:rsidRPr="00A5149A">
        <w:rPr>
          <w:sz w:val="28"/>
          <w:szCs w:val="28"/>
          <w:lang w:val="ru-RU"/>
        </w:rPr>
        <w:t>ТКО</w:t>
      </w:r>
      <w:proofErr w:type="spellEnd"/>
      <w:r w:rsidRPr="00A5149A">
        <w:rPr>
          <w:sz w:val="28"/>
          <w:szCs w:val="28"/>
          <w:lang w:val="ru-RU"/>
        </w:rPr>
        <w:t xml:space="preserve"> определяется в соответствии с установленными нормативами накопления </w:t>
      </w:r>
      <w:proofErr w:type="spellStart"/>
      <w:r w:rsidRPr="00A5149A">
        <w:rPr>
          <w:sz w:val="28"/>
          <w:szCs w:val="28"/>
          <w:lang w:val="ru-RU"/>
        </w:rPr>
        <w:t>ТКО</w:t>
      </w:r>
      <w:proofErr w:type="spellEnd"/>
      <w:r w:rsidRPr="00A5149A">
        <w:rPr>
          <w:sz w:val="28"/>
          <w:szCs w:val="28"/>
          <w:lang w:val="ru-RU"/>
        </w:rPr>
        <w:t xml:space="preserve">. </w:t>
      </w:r>
    </w:p>
    <w:p w14:paraId="5388EA58" w14:textId="01EC6764" w:rsidR="00A569D0" w:rsidRPr="00A5149A" w:rsidRDefault="00A569D0" w:rsidP="00A569D0">
      <w:pPr>
        <w:pStyle w:val="a1"/>
        <w:rPr>
          <w:sz w:val="28"/>
          <w:szCs w:val="28"/>
          <w:lang w:val="ru-RU"/>
        </w:rPr>
      </w:pPr>
      <w:r w:rsidRPr="00A5149A">
        <w:rPr>
          <w:sz w:val="28"/>
          <w:szCs w:val="28"/>
          <w:lang w:val="ru-RU"/>
        </w:rPr>
        <w:t xml:space="preserve">По данным Федеральной службы государственной статистики численность населения </w:t>
      </w:r>
      <w:proofErr w:type="spellStart"/>
      <w:r w:rsidR="003A29B4">
        <w:rPr>
          <w:bCs/>
          <w:sz w:val="28"/>
          <w:szCs w:val="28"/>
          <w:lang w:val="ru-RU"/>
        </w:rPr>
        <w:t>Новотартасского</w:t>
      </w:r>
      <w:proofErr w:type="spellEnd"/>
      <w:r w:rsidRPr="00A5149A">
        <w:rPr>
          <w:bCs/>
          <w:sz w:val="28"/>
          <w:szCs w:val="28"/>
          <w:lang w:val="ru-RU"/>
        </w:rPr>
        <w:t xml:space="preserve"> </w:t>
      </w:r>
      <w:r w:rsidRPr="00A5149A">
        <w:rPr>
          <w:sz w:val="28"/>
          <w:szCs w:val="28"/>
          <w:lang w:val="ru-RU"/>
        </w:rPr>
        <w:t xml:space="preserve">сельсовета на начало </w:t>
      </w:r>
      <w:r w:rsidR="00065CC9">
        <w:rPr>
          <w:sz w:val="28"/>
          <w:szCs w:val="28"/>
          <w:lang w:val="ru-RU"/>
        </w:rPr>
        <w:t>2024</w:t>
      </w:r>
      <w:r w:rsidRPr="00A5149A">
        <w:rPr>
          <w:sz w:val="28"/>
          <w:szCs w:val="28"/>
          <w:lang w:val="ru-RU"/>
        </w:rPr>
        <w:t xml:space="preserve"> года составила </w:t>
      </w:r>
      <w:r w:rsidR="00065CC9">
        <w:rPr>
          <w:sz w:val="28"/>
          <w:szCs w:val="28"/>
          <w:lang w:val="ru-RU"/>
        </w:rPr>
        <w:t>1389</w:t>
      </w:r>
      <w:r w:rsidRPr="00073B97">
        <w:rPr>
          <w:sz w:val="28"/>
          <w:szCs w:val="28"/>
          <w:lang w:val="ru-RU"/>
        </w:rPr>
        <w:t xml:space="preserve"> </w:t>
      </w:r>
      <w:r w:rsidRPr="00A5149A">
        <w:rPr>
          <w:sz w:val="28"/>
          <w:szCs w:val="28"/>
          <w:lang w:val="ru-RU"/>
        </w:rPr>
        <w:t xml:space="preserve">чел., исходя из этих данных, годовой объем твердых коммунальных отходов </w:t>
      </w:r>
      <w:proofErr w:type="spellStart"/>
      <w:r w:rsidR="003A29B4">
        <w:rPr>
          <w:bCs/>
          <w:sz w:val="28"/>
          <w:szCs w:val="28"/>
          <w:lang w:val="ru-RU"/>
        </w:rPr>
        <w:t>Новотартасского</w:t>
      </w:r>
      <w:proofErr w:type="spellEnd"/>
      <w:r w:rsidRPr="00A5149A">
        <w:rPr>
          <w:bCs/>
          <w:sz w:val="28"/>
          <w:szCs w:val="28"/>
          <w:lang w:val="ru-RU"/>
        </w:rPr>
        <w:t xml:space="preserve"> </w:t>
      </w:r>
      <w:r w:rsidRPr="00A5149A">
        <w:rPr>
          <w:sz w:val="28"/>
          <w:szCs w:val="28"/>
          <w:lang w:val="ru-RU"/>
        </w:rPr>
        <w:t>сельсовета по нормативам накопления твердых коммунальных отходов, установленным приказом департамента по тарифам Новосибирской области от 20.10.2017 № 342-ЖКХ, составляет:</w:t>
      </w:r>
    </w:p>
    <w:p w14:paraId="46931925" w14:textId="1B747F05" w:rsidR="00A569D0" w:rsidRDefault="00065CC9" w:rsidP="00A569D0">
      <w:pPr>
        <w:pStyle w:val="afff2"/>
        <w:numPr>
          <w:ilvl w:val="0"/>
          <w:numId w:val="7"/>
        </w:numPr>
        <w:spacing w:before="60"/>
        <w:ind w:left="360"/>
        <w:contextualSpacing w:val="0"/>
        <w:jc w:val="center"/>
        <w:rPr>
          <w:b/>
          <w:spacing w:val="-1"/>
          <w:sz w:val="28"/>
          <w:szCs w:val="28"/>
        </w:rPr>
      </w:pPr>
      <w:r>
        <w:rPr>
          <w:b/>
          <w:spacing w:val="-1"/>
          <w:sz w:val="28"/>
          <w:szCs w:val="28"/>
        </w:rPr>
        <w:t>1389</w:t>
      </w:r>
      <w:r w:rsidR="00A569D0" w:rsidRPr="009768CB">
        <w:rPr>
          <w:b/>
          <w:spacing w:val="-1"/>
          <w:sz w:val="28"/>
          <w:szCs w:val="28"/>
        </w:rPr>
        <w:t xml:space="preserve"> чел.* 2,38 м</w:t>
      </w:r>
      <w:r w:rsidR="00A569D0" w:rsidRPr="009768CB">
        <w:rPr>
          <w:b/>
          <w:spacing w:val="-1"/>
          <w:sz w:val="28"/>
          <w:szCs w:val="28"/>
          <w:vertAlign w:val="superscript"/>
        </w:rPr>
        <w:t>3</w:t>
      </w:r>
      <w:r w:rsidR="00A569D0" w:rsidRPr="009768CB">
        <w:rPr>
          <w:b/>
          <w:spacing w:val="-1"/>
          <w:sz w:val="28"/>
          <w:szCs w:val="28"/>
        </w:rPr>
        <w:t xml:space="preserve">/год = </w:t>
      </w:r>
      <w:r>
        <w:rPr>
          <w:b/>
          <w:spacing w:val="-1"/>
          <w:sz w:val="28"/>
          <w:szCs w:val="28"/>
        </w:rPr>
        <w:t>3305,82</w:t>
      </w:r>
      <w:r w:rsidR="00A569D0" w:rsidRPr="009768CB">
        <w:rPr>
          <w:b/>
          <w:spacing w:val="-1"/>
          <w:sz w:val="28"/>
          <w:szCs w:val="28"/>
        </w:rPr>
        <w:t xml:space="preserve"> м</w:t>
      </w:r>
      <w:r w:rsidR="00A569D0" w:rsidRPr="009768CB">
        <w:rPr>
          <w:b/>
          <w:spacing w:val="-1"/>
          <w:sz w:val="28"/>
          <w:szCs w:val="28"/>
          <w:vertAlign w:val="superscript"/>
        </w:rPr>
        <w:t>3</w:t>
      </w:r>
      <w:r w:rsidR="00A569D0" w:rsidRPr="009768CB">
        <w:rPr>
          <w:b/>
          <w:spacing w:val="-1"/>
          <w:sz w:val="28"/>
          <w:szCs w:val="28"/>
        </w:rPr>
        <w:t>/год.</w:t>
      </w:r>
    </w:p>
    <w:p w14:paraId="2FF43729" w14:textId="7217707F" w:rsidR="00065CC9" w:rsidRDefault="00065CC9" w:rsidP="00065CC9">
      <w:pPr>
        <w:pStyle w:val="a1"/>
        <w:rPr>
          <w:sz w:val="28"/>
          <w:szCs w:val="28"/>
          <w:lang w:val="ru-RU"/>
        </w:rPr>
      </w:pPr>
      <w:r>
        <w:rPr>
          <w:sz w:val="28"/>
          <w:szCs w:val="28"/>
          <w:lang w:val="ru-RU"/>
        </w:rPr>
        <w:t>Г</w:t>
      </w:r>
      <w:r w:rsidRPr="00A5149A">
        <w:rPr>
          <w:sz w:val="28"/>
          <w:szCs w:val="28"/>
          <w:lang w:val="ru-RU"/>
        </w:rPr>
        <w:t xml:space="preserve">одовой объем твердых коммунальных отходов </w:t>
      </w:r>
      <w:proofErr w:type="spellStart"/>
      <w:r w:rsidRPr="00065CC9">
        <w:rPr>
          <w:sz w:val="28"/>
          <w:szCs w:val="28"/>
          <w:lang w:val="ru-RU"/>
        </w:rPr>
        <w:t>Новотартасского</w:t>
      </w:r>
      <w:proofErr w:type="spellEnd"/>
      <w:r w:rsidRPr="00065CC9">
        <w:rPr>
          <w:sz w:val="28"/>
          <w:szCs w:val="28"/>
          <w:lang w:val="ru-RU"/>
        </w:rPr>
        <w:t xml:space="preserve"> </w:t>
      </w:r>
      <w:r w:rsidRPr="00A5149A">
        <w:rPr>
          <w:sz w:val="28"/>
          <w:szCs w:val="28"/>
          <w:lang w:val="ru-RU"/>
        </w:rPr>
        <w:t>сельсовета по нормативам накопления твердых коммунальных отходов</w:t>
      </w:r>
      <w:r>
        <w:rPr>
          <w:sz w:val="28"/>
          <w:szCs w:val="28"/>
          <w:lang w:val="ru-RU"/>
        </w:rPr>
        <w:t xml:space="preserve"> на расчетный срок генерального плана составит:</w:t>
      </w:r>
    </w:p>
    <w:p w14:paraId="37EAE2E4" w14:textId="1DE37233" w:rsidR="00065CC9" w:rsidRDefault="00065CC9" w:rsidP="00065CC9">
      <w:pPr>
        <w:pStyle w:val="afff2"/>
        <w:numPr>
          <w:ilvl w:val="0"/>
          <w:numId w:val="7"/>
        </w:numPr>
        <w:spacing w:before="60"/>
        <w:ind w:left="360"/>
        <w:contextualSpacing w:val="0"/>
        <w:jc w:val="center"/>
        <w:rPr>
          <w:b/>
          <w:spacing w:val="-1"/>
          <w:sz w:val="28"/>
          <w:szCs w:val="28"/>
        </w:rPr>
      </w:pPr>
      <w:r>
        <w:rPr>
          <w:b/>
          <w:spacing w:val="-1"/>
          <w:sz w:val="28"/>
          <w:szCs w:val="28"/>
        </w:rPr>
        <w:lastRenderedPageBreak/>
        <w:t>1278</w:t>
      </w:r>
      <w:r w:rsidRPr="009768CB">
        <w:rPr>
          <w:b/>
          <w:spacing w:val="-1"/>
          <w:sz w:val="28"/>
          <w:szCs w:val="28"/>
        </w:rPr>
        <w:t xml:space="preserve"> чел.* 2,38 м</w:t>
      </w:r>
      <w:r w:rsidRPr="009768CB">
        <w:rPr>
          <w:b/>
          <w:spacing w:val="-1"/>
          <w:sz w:val="28"/>
          <w:szCs w:val="28"/>
          <w:vertAlign w:val="superscript"/>
        </w:rPr>
        <w:t>3</w:t>
      </w:r>
      <w:r w:rsidRPr="009768CB">
        <w:rPr>
          <w:b/>
          <w:spacing w:val="-1"/>
          <w:sz w:val="28"/>
          <w:szCs w:val="28"/>
        </w:rPr>
        <w:t xml:space="preserve">/год = </w:t>
      </w:r>
      <w:r>
        <w:rPr>
          <w:b/>
          <w:spacing w:val="-1"/>
          <w:sz w:val="28"/>
          <w:szCs w:val="28"/>
        </w:rPr>
        <w:t>3041,64</w:t>
      </w:r>
      <w:r w:rsidRPr="009768CB">
        <w:rPr>
          <w:b/>
          <w:spacing w:val="-1"/>
          <w:sz w:val="28"/>
          <w:szCs w:val="28"/>
        </w:rPr>
        <w:t xml:space="preserve"> м</w:t>
      </w:r>
      <w:r w:rsidRPr="009768CB">
        <w:rPr>
          <w:b/>
          <w:spacing w:val="-1"/>
          <w:sz w:val="28"/>
          <w:szCs w:val="28"/>
          <w:vertAlign w:val="superscript"/>
        </w:rPr>
        <w:t>3</w:t>
      </w:r>
      <w:r w:rsidRPr="009768CB">
        <w:rPr>
          <w:b/>
          <w:spacing w:val="-1"/>
          <w:sz w:val="28"/>
          <w:szCs w:val="28"/>
        </w:rPr>
        <w:t>/год.</w:t>
      </w:r>
    </w:p>
    <w:p w14:paraId="290C530A" w14:textId="77777777" w:rsidR="00065CC9" w:rsidRPr="00065CC9" w:rsidRDefault="00065CC9" w:rsidP="00065CC9">
      <w:pPr>
        <w:pStyle w:val="a1"/>
        <w:rPr>
          <w:sz w:val="28"/>
          <w:szCs w:val="28"/>
          <w:lang w:val="ru-RU"/>
        </w:rPr>
      </w:pPr>
    </w:p>
    <w:p w14:paraId="7DEA4496" w14:textId="364FCC5F" w:rsidR="00905D73" w:rsidRPr="00A5149A" w:rsidRDefault="00BA0D34" w:rsidP="00BA0D34">
      <w:pPr>
        <w:pStyle w:val="30"/>
        <w:keepNext w:val="0"/>
        <w:widowControl w:val="0"/>
        <w:rPr>
          <w:i w:val="0"/>
          <w:sz w:val="28"/>
          <w:szCs w:val="28"/>
        </w:rPr>
      </w:pPr>
      <w:bookmarkStart w:id="72" w:name="_Toc105658668"/>
      <w:bookmarkStart w:id="73" w:name="_Toc182900491"/>
      <w:r>
        <w:rPr>
          <w:i w:val="0"/>
          <w:sz w:val="28"/>
          <w:szCs w:val="28"/>
        </w:rPr>
        <w:t xml:space="preserve">2.1.8 </w:t>
      </w:r>
      <w:r w:rsidR="00905D73" w:rsidRPr="00A5149A">
        <w:rPr>
          <w:i w:val="0"/>
          <w:sz w:val="28"/>
          <w:szCs w:val="28"/>
        </w:rPr>
        <w:t>Жилищный фонд</w:t>
      </w:r>
      <w:bookmarkEnd w:id="72"/>
      <w:bookmarkEnd w:id="73"/>
    </w:p>
    <w:p w14:paraId="75FC6DBE" w14:textId="7F0A5693" w:rsidR="00B17FB9" w:rsidRDefault="00B17FB9" w:rsidP="00B17FB9">
      <w:pPr>
        <w:pStyle w:val="a1"/>
        <w:rPr>
          <w:sz w:val="28"/>
          <w:szCs w:val="28"/>
          <w:lang w:val="ru-RU"/>
        </w:rPr>
      </w:pPr>
      <w:r w:rsidRPr="00132F02">
        <w:rPr>
          <w:sz w:val="28"/>
          <w:szCs w:val="28"/>
          <w:lang w:val="ru-RU"/>
        </w:rPr>
        <w:t xml:space="preserve">Общая площадь жилищного фонда </w:t>
      </w:r>
      <w:proofErr w:type="spellStart"/>
      <w:r w:rsidR="003A29B4">
        <w:rPr>
          <w:sz w:val="28"/>
          <w:szCs w:val="28"/>
          <w:lang w:val="ru-RU"/>
        </w:rPr>
        <w:t>Новотартасского</w:t>
      </w:r>
      <w:proofErr w:type="spellEnd"/>
      <w:r w:rsidRPr="00132F02">
        <w:rPr>
          <w:sz w:val="28"/>
          <w:szCs w:val="28"/>
          <w:lang w:val="ru-RU"/>
        </w:rPr>
        <w:t xml:space="preserve"> сельсовета на начало </w:t>
      </w:r>
      <w:r w:rsidR="00065CC9">
        <w:rPr>
          <w:sz w:val="28"/>
          <w:szCs w:val="28"/>
          <w:lang w:val="ru-RU"/>
        </w:rPr>
        <w:t>2024</w:t>
      </w:r>
      <w:r w:rsidRPr="00132F02">
        <w:rPr>
          <w:sz w:val="28"/>
          <w:szCs w:val="28"/>
          <w:lang w:val="ru-RU"/>
        </w:rPr>
        <w:t xml:space="preserve"> года составляет </w:t>
      </w:r>
      <w:r w:rsidR="00065CC9">
        <w:rPr>
          <w:sz w:val="28"/>
          <w:szCs w:val="28"/>
          <w:lang w:val="ru-RU"/>
        </w:rPr>
        <w:t>32,00</w:t>
      </w:r>
      <w:r w:rsidRPr="00132F02">
        <w:rPr>
          <w:sz w:val="28"/>
          <w:szCs w:val="28"/>
          <w:lang w:val="ru-RU"/>
        </w:rPr>
        <w:t xml:space="preserve"> тыс. кв.м. Численность населения на территории сельсовета составляет </w:t>
      </w:r>
      <w:r>
        <w:rPr>
          <w:sz w:val="28"/>
          <w:szCs w:val="28"/>
          <w:lang w:val="ru-RU"/>
        </w:rPr>
        <w:t xml:space="preserve">на начало </w:t>
      </w:r>
      <w:r w:rsidR="00065CC9">
        <w:rPr>
          <w:sz w:val="28"/>
          <w:szCs w:val="28"/>
          <w:lang w:val="ru-RU"/>
        </w:rPr>
        <w:t>2024</w:t>
      </w:r>
      <w:r>
        <w:rPr>
          <w:sz w:val="28"/>
          <w:szCs w:val="28"/>
          <w:lang w:val="ru-RU"/>
        </w:rPr>
        <w:t xml:space="preserve"> года </w:t>
      </w:r>
      <w:r w:rsidR="00065CC9">
        <w:rPr>
          <w:sz w:val="28"/>
          <w:szCs w:val="28"/>
          <w:lang w:val="ru-RU"/>
        </w:rPr>
        <w:t>1389</w:t>
      </w:r>
      <w:r w:rsidRPr="00132F02">
        <w:rPr>
          <w:sz w:val="28"/>
          <w:szCs w:val="28"/>
          <w:lang w:val="ru-RU"/>
        </w:rPr>
        <w:t xml:space="preserve"> человек. Согласно Постановлению Правительства Новосибирской области от 12 августа 2015 г. N 303-п «Об утверждении региональных нормативов градостроительного проектирования Новосибирской области» </w:t>
      </w:r>
      <w:r w:rsidRPr="00517F1B">
        <w:rPr>
          <w:sz w:val="28"/>
          <w:szCs w:val="28"/>
          <w:lang w:val="ru-RU"/>
        </w:rPr>
        <w:t xml:space="preserve">расчетные показатели жилищной обеспеченности составляют 24 </w:t>
      </w:r>
      <w:proofErr w:type="gramStart"/>
      <w:r w:rsidRPr="00517F1B">
        <w:rPr>
          <w:sz w:val="28"/>
          <w:szCs w:val="28"/>
          <w:lang w:val="ru-RU"/>
        </w:rPr>
        <w:t>кв.м</w:t>
      </w:r>
      <w:proofErr w:type="gramEnd"/>
      <w:r w:rsidRPr="00517F1B">
        <w:rPr>
          <w:sz w:val="28"/>
          <w:szCs w:val="28"/>
          <w:lang w:val="ru-RU"/>
        </w:rPr>
        <w:t xml:space="preserve"> на 1 человека. Средняя жилищная обеспеченность составляет </w:t>
      </w:r>
      <w:r w:rsidR="00065CC9">
        <w:rPr>
          <w:sz w:val="28"/>
          <w:szCs w:val="28"/>
          <w:lang w:val="ru-RU"/>
        </w:rPr>
        <w:t>23</w:t>
      </w:r>
      <w:r w:rsidR="00135CD0">
        <w:rPr>
          <w:sz w:val="28"/>
          <w:szCs w:val="28"/>
          <w:lang w:val="ru-RU"/>
        </w:rPr>
        <w:t>,</w:t>
      </w:r>
      <w:r w:rsidR="00065CC9">
        <w:rPr>
          <w:sz w:val="28"/>
          <w:szCs w:val="28"/>
          <w:lang w:val="ru-RU"/>
        </w:rPr>
        <w:t>04</w:t>
      </w:r>
      <w:r w:rsidRPr="00517F1B">
        <w:rPr>
          <w:sz w:val="28"/>
          <w:szCs w:val="28"/>
          <w:lang w:val="ru-RU"/>
        </w:rPr>
        <w:t xml:space="preserve"> </w:t>
      </w:r>
      <w:proofErr w:type="gramStart"/>
      <w:r w:rsidRPr="00517F1B">
        <w:rPr>
          <w:sz w:val="28"/>
          <w:szCs w:val="28"/>
          <w:lang w:val="ru-RU"/>
        </w:rPr>
        <w:t>кв.м</w:t>
      </w:r>
      <w:proofErr w:type="gramEnd"/>
      <w:r w:rsidRPr="00517F1B">
        <w:rPr>
          <w:sz w:val="28"/>
          <w:szCs w:val="28"/>
          <w:lang w:val="ru-RU"/>
        </w:rPr>
        <w:t xml:space="preserve">/чел, что </w:t>
      </w:r>
      <w:r w:rsidR="00065CC9">
        <w:rPr>
          <w:sz w:val="28"/>
          <w:szCs w:val="28"/>
          <w:lang w:val="ru-RU"/>
        </w:rPr>
        <w:t xml:space="preserve">незначительно </w:t>
      </w:r>
      <w:r w:rsidR="00A569D0">
        <w:rPr>
          <w:sz w:val="28"/>
          <w:szCs w:val="28"/>
          <w:lang w:val="ru-RU"/>
        </w:rPr>
        <w:t>ниже</w:t>
      </w:r>
      <w:r w:rsidR="00D30C67">
        <w:rPr>
          <w:sz w:val="28"/>
          <w:szCs w:val="28"/>
          <w:lang w:val="ru-RU"/>
        </w:rPr>
        <w:t xml:space="preserve"> </w:t>
      </w:r>
      <w:r w:rsidRPr="00517F1B">
        <w:rPr>
          <w:sz w:val="28"/>
          <w:szCs w:val="28"/>
          <w:lang w:val="ru-RU"/>
        </w:rPr>
        <w:t xml:space="preserve">нормативного. </w:t>
      </w:r>
      <w:r>
        <w:rPr>
          <w:sz w:val="28"/>
          <w:szCs w:val="28"/>
          <w:lang w:val="ru-RU"/>
        </w:rPr>
        <w:t xml:space="preserve">Размещение новых объектов жилищного строительства генеральным планом не предусмотрено, ввиду </w:t>
      </w:r>
      <w:r w:rsidR="00D30C67">
        <w:rPr>
          <w:sz w:val="28"/>
          <w:szCs w:val="28"/>
          <w:lang w:val="ru-RU"/>
        </w:rPr>
        <w:t>тенденций к сокращению численности населения</w:t>
      </w:r>
      <w:r>
        <w:rPr>
          <w:sz w:val="28"/>
          <w:szCs w:val="28"/>
          <w:lang w:val="ru-RU"/>
        </w:rPr>
        <w:t xml:space="preserve">. </w:t>
      </w:r>
    </w:p>
    <w:p w14:paraId="0F62D135" w14:textId="3D4998AE" w:rsidR="00B17FB9" w:rsidRPr="002F09E1" w:rsidRDefault="00B17FB9" w:rsidP="00B17FB9">
      <w:pPr>
        <w:pStyle w:val="a1"/>
        <w:rPr>
          <w:sz w:val="28"/>
          <w:szCs w:val="28"/>
          <w:lang w:val="ru-RU"/>
        </w:rPr>
      </w:pPr>
      <w:r w:rsidRPr="002F09E1">
        <w:rPr>
          <w:sz w:val="28"/>
          <w:szCs w:val="28"/>
          <w:lang w:val="ru-RU"/>
        </w:rPr>
        <w:t xml:space="preserve">Помимо обеспеченности жилой площадью большое значение имеют показатели качественных характеристик этого жилья. </w:t>
      </w:r>
    </w:p>
    <w:p w14:paraId="5D0094BA" w14:textId="796FBE55" w:rsidR="00B17FB9" w:rsidRPr="00132F02" w:rsidRDefault="00B17FB9" w:rsidP="00B17FB9">
      <w:pPr>
        <w:pStyle w:val="a1"/>
        <w:rPr>
          <w:sz w:val="28"/>
          <w:szCs w:val="28"/>
          <w:lang w:val="ru-RU"/>
        </w:rPr>
      </w:pPr>
      <w:r w:rsidRPr="00132F02">
        <w:rPr>
          <w:sz w:val="28"/>
          <w:szCs w:val="28"/>
          <w:lang w:val="ru-RU"/>
        </w:rPr>
        <w:t xml:space="preserve">Жилой фонд на территории </w:t>
      </w:r>
      <w:proofErr w:type="spellStart"/>
      <w:r w:rsidR="003A29B4">
        <w:rPr>
          <w:sz w:val="28"/>
          <w:szCs w:val="28"/>
          <w:lang w:val="ru-RU"/>
        </w:rPr>
        <w:t>Новотартасского</w:t>
      </w:r>
      <w:proofErr w:type="spellEnd"/>
      <w:r w:rsidRPr="00132F02">
        <w:rPr>
          <w:sz w:val="28"/>
          <w:szCs w:val="28"/>
          <w:lang w:val="ru-RU"/>
        </w:rPr>
        <w:t xml:space="preserve"> сельсовета представлен, в основном, одноэтажными, двухэтажными индивидуальными жилыми домами с приусадебными участками. Средняя площадь приусадебных участков составляет от 0,06-0,25 га.</w:t>
      </w:r>
    </w:p>
    <w:p w14:paraId="63639353" w14:textId="77777777" w:rsidR="00B17FB9" w:rsidRPr="00B17FB9" w:rsidRDefault="00B17FB9" w:rsidP="00B17FB9">
      <w:pPr>
        <w:ind w:firstLine="709"/>
        <w:rPr>
          <w:sz w:val="28"/>
          <w:szCs w:val="28"/>
        </w:rPr>
      </w:pPr>
      <w:r w:rsidRPr="00B17FB9">
        <w:rPr>
          <w:sz w:val="28"/>
          <w:szCs w:val="28"/>
        </w:rPr>
        <w:t>Предложения по развитию жилищного фонда:</w:t>
      </w:r>
    </w:p>
    <w:p w14:paraId="7E17B46F"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6E720BFE"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обеспечение населения водоснабжением, канализацией и модернизация системы отопления;</w:t>
      </w:r>
    </w:p>
    <w:p w14:paraId="2843114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комплексное благоустройство жилых кварталов;</w:t>
      </w:r>
    </w:p>
    <w:p w14:paraId="2FFA89F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02956AB8" w14:textId="37D52245" w:rsidR="00D757BC" w:rsidRPr="000D5839" w:rsidRDefault="00BA0D34" w:rsidP="00BA0D34">
      <w:pPr>
        <w:pStyle w:val="20"/>
        <w:rPr>
          <w:i w:val="0"/>
          <w:iCs w:val="0"/>
          <w:sz w:val="28"/>
        </w:rPr>
      </w:pPr>
      <w:bookmarkStart w:id="74" w:name="_Toc84321508"/>
      <w:bookmarkStart w:id="75" w:name="_Toc106800843"/>
      <w:bookmarkStart w:id="76" w:name="_Toc182900492"/>
      <w:r w:rsidRPr="000D5839">
        <w:rPr>
          <w:i w:val="0"/>
          <w:iCs w:val="0"/>
          <w:sz w:val="28"/>
        </w:rPr>
        <w:t xml:space="preserve">2.2 </w:t>
      </w:r>
      <w:r w:rsidR="00D757BC" w:rsidRPr="000D5839">
        <w:rPr>
          <w:i w:val="0"/>
          <w:iCs w:val="0"/>
          <w:sz w:val="28"/>
        </w:rPr>
        <w:t>Прогнозируемые ограничения использования территорий поселения</w:t>
      </w:r>
      <w:bookmarkEnd w:id="74"/>
      <w:bookmarkEnd w:id="75"/>
      <w:bookmarkEnd w:id="76"/>
    </w:p>
    <w:p w14:paraId="392BD2A9" w14:textId="5BB3F9D4" w:rsidR="00D757BC" w:rsidRPr="00F81D53" w:rsidRDefault="00D757BC" w:rsidP="00D757BC">
      <w:pPr>
        <w:pStyle w:val="a1"/>
        <w:rPr>
          <w:sz w:val="28"/>
          <w:szCs w:val="28"/>
          <w:lang w:val="ru-RU"/>
        </w:rPr>
      </w:pPr>
      <w:bookmarkStart w:id="77" w:name="_Toc84321512"/>
      <w:r w:rsidRPr="00F71869">
        <w:rPr>
          <w:sz w:val="28"/>
          <w:szCs w:val="28"/>
          <w:lang w:val="ru-RU" w:eastAsia="ru-RU" w:bidi="ar-SA"/>
        </w:rPr>
        <w:t xml:space="preserve">Ограничения </w:t>
      </w:r>
      <w:r w:rsidRPr="00F71869">
        <w:rPr>
          <w:sz w:val="28"/>
          <w:szCs w:val="28"/>
          <w:lang w:val="ru-RU"/>
        </w:rPr>
        <w:t xml:space="preserve">использования территорий поселения устанавливаются в границах зон с особыми условиями использования территории в </w:t>
      </w:r>
      <w:r w:rsidRPr="00F81D53">
        <w:rPr>
          <w:sz w:val="28"/>
          <w:szCs w:val="28"/>
          <w:lang w:val="ru-RU"/>
        </w:rPr>
        <w:t xml:space="preserve">соответствии со ст. 105 Земельного кодекса. На </w:t>
      </w:r>
      <w:r w:rsidR="00FD6793" w:rsidRPr="00F81D53">
        <w:rPr>
          <w:sz w:val="28"/>
          <w:szCs w:val="28"/>
          <w:lang w:val="ru-RU"/>
        </w:rPr>
        <w:t xml:space="preserve">карте </w:t>
      </w:r>
      <w:proofErr w:type="spellStart"/>
      <w:r w:rsidR="003A29B4" w:rsidRPr="00F81D53">
        <w:rPr>
          <w:sz w:val="28"/>
          <w:szCs w:val="28"/>
          <w:lang w:val="ru-RU"/>
        </w:rPr>
        <w:t>Новотартасского</w:t>
      </w:r>
      <w:proofErr w:type="spellEnd"/>
      <w:r w:rsidR="00584619" w:rsidRPr="00F81D53">
        <w:rPr>
          <w:sz w:val="28"/>
          <w:szCs w:val="28"/>
          <w:lang w:val="ru-RU"/>
        </w:rPr>
        <w:t xml:space="preserve"> сельсовета </w:t>
      </w:r>
      <w:r w:rsidRPr="00F81D53">
        <w:rPr>
          <w:sz w:val="28"/>
          <w:szCs w:val="28"/>
          <w:lang w:val="ru-RU"/>
        </w:rPr>
        <w:t>отображены следующие зоны:</w:t>
      </w:r>
    </w:p>
    <w:p w14:paraId="7C7E31B5" w14:textId="7E5E5314" w:rsidR="00584619" w:rsidRPr="00F81D53" w:rsidRDefault="00584619" w:rsidP="00584619">
      <w:pPr>
        <w:pStyle w:val="afff2"/>
        <w:numPr>
          <w:ilvl w:val="0"/>
          <w:numId w:val="7"/>
        </w:numPr>
        <w:ind w:left="1064"/>
        <w:contextualSpacing w:val="0"/>
        <w:rPr>
          <w:bCs/>
          <w:spacing w:val="-1"/>
          <w:sz w:val="28"/>
          <w:szCs w:val="28"/>
        </w:rPr>
      </w:pPr>
      <w:bookmarkStart w:id="78" w:name="_Hlk170201483"/>
      <w:r w:rsidRPr="00F81D53">
        <w:rPr>
          <w:bCs/>
          <w:spacing w:val="-1"/>
          <w:sz w:val="28"/>
          <w:szCs w:val="28"/>
        </w:rPr>
        <w:t xml:space="preserve">водоохранная </w:t>
      </w:r>
      <w:r w:rsidR="007771A3" w:rsidRPr="007771A3">
        <w:rPr>
          <w:bCs/>
          <w:spacing w:val="-1"/>
          <w:sz w:val="28"/>
          <w:szCs w:val="28"/>
        </w:rPr>
        <w:t xml:space="preserve">(рыбоохранная) </w:t>
      </w:r>
      <w:r w:rsidRPr="00F81D53">
        <w:rPr>
          <w:bCs/>
          <w:spacing w:val="-1"/>
          <w:sz w:val="28"/>
          <w:szCs w:val="28"/>
        </w:rPr>
        <w:t>зона;</w:t>
      </w:r>
    </w:p>
    <w:p w14:paraId="6979A97B" w14:textId="77777777" w:rsidR="00A74864" w:rsidRPr="00F81D53" w:rsidRDefault="00A74864" w:rsidP="00A74864">
      <w:pPr>
        <w:pStyle w:val="afff2"/>
        <w:numPr>
          <w:ilvl w:val="0"/>
          <w:numId w:val="7"/>
        </w:numPr>
        <w:ind w:left="1064"/>
        <w:contextualSpacing w:val="0"/>
        <w:rPr>
          <w:bCs/>
          <w:spacing w:val="-1"/>
          <w:sz w:val="28"/>
          <w:szCs w:val="28"/>
        </w:rPr>
      </w:pPr>
      <w:r w:rsidRPr="00F81D53">
        <w:rPr>
          <w:bCs/>
          <w:spacing w:val="-1"/>
          <w:sz w:val="28"/>
          <w:szCs w:val="28"/>
        </w:rPr>
        <w:t>береговая полоса;</w:t>
      </w:r>
    </w:p>
    <w:p w14:paraId="7B67BA68" w14:textId="77777777" w:rsidR="00A74864" w:rsidRPr="00F81D53" w:rsidRDefault="00A74864" w:rsidP="00A74864">
      <w:pPr>
        <w:pStyle w:val="afff2"/>
        <w:numPr>
          <w:ilvl w:val="0"/>
          <w:numId w:val="7"/>
        </w:numPr>
        <w:ind w:left="1064"/>
        <w:contextualSpacing w:val="0"/>
        <w:rPr>
          <w:bCs/>
          <w:spacing w:val="-1"/>
          <w:sz w:val="28"/>
          <w:szCs w:val="28"/>
        </w:rPr>
      </w:pPr>
      <w:r w:rsidRPr="00F81D53">
        <w:rPr>
          <w:bCs/>
          <w:spacing w:val="-1"/>
          <w:sz w:val="28"/>
          <w:szCs w:val="28"/>
        </w:rPr>
        <w:t>прибрежная защитная полоса;</w:t>
      </w:r>
    </w:p>
    <w:p w14:paraId="6466F062" w14:textId="491161B6" w:rsidR="006F650C" w:rsidRPr="00F81D53" w:rsidRDefault="00F81D53" w:rsidP="0026659C">
      <w:pPr>
        <w:pStyle w:val="afff2"/>
        <w:numPr>
          <w:ilvl w:val="0"/>
          <w:numId w:val="7"/>
        </w:numPr>
        <w:ind w:left="1064"/>
        <w:contextualSpacing w:val="0"/>
        <w:rPr>
          <w:bCs/>
          <w:spacing w:val="-1"/>
          <w:sz w:val="28"/>
          <w:szCs w:val="28"/>
        </w:rPr>
      </w:pPr>
      <w:r w:rsidRPr="00F81D53">
        <w:rPr>
          <w:bCs/>
          <w:spacing w:val="-1"/>
          <w:sz w:val="28"/>
          <w:szCs w:val="28"/>
        </w:rPr>
        <w:t xml:space="preserve">охранная зона объектов электроэнергетики (объектов электросетевого хозяйства и объектов по производству </w:t>
      </w:r>
      <w:r w:rsidRPr="00F81D53">
        <w:rPr>
          <w:bCs/>
          <w:spacing w:val="-1"/>
          <w:sz w:val="28"/>
          <w:szCs w:val="28"/>
        </w:rPr>
        <w:lastRenderedPageBreak/>
        <w:t>электрической энергии) (вдоль линий электропередачи, вокруг подстанций);</w:t>
      </w:r>
    </w:p>
    <w:p w14:paraId="5324CCA9" w14:textId="77777777" w:rsidR="006F650C" w:rsidRPr="00F81D53" w:rsidRDefault="006F650C" w:rsidP="006F650C">
      <w:pPr>
        <w:pStyle w:val="afff2"/>
        <w:numPr>
          <w:ilvl w:val="0"/>
          <w:numId w:val="7"/>
        </w:numPr>
        <w:ind w:left="1064"/>
        <w:contextualSpacing w:val="0"/>
        <w:rPr>
          <w:bCs/>
          <w:spacing w:val="-1"/>
          <w:sz w:val="28"/>
          <w:szCs w:val="28"/>
        </w:rPr>
      </w:pPr>
      <w:r w:rsidRPr="00F81D53">
        <w:rPr>
          <w:bCs/>
          <w:spacing w:val="-1"/>
          <w:sz w:val="28"/>
          <w:szCs w:val="28"/>
        </w:rPr>
        <w:t>охранная зона линий и сооружений связи;</w:t>
      </w:r>
    </w:p>
    <w:p w14:paraId="444211F9" w14:textId="485ED1FD" w:rsidR="000D5839" w:rsidRPr="00F81D53" w:rsidRDefault="000D5839" w:rsidP="006F650C">
      <w:pPr>
        <w:pStyle w:val="afff2"/>
        <w:numPr>
          <w:ilvl w:val="0"/>
          <w:numId w:val="7"/>
        </w:numPr>
        <w:ind w:left="1064"/>
        <w:contextualSpacing w:val="0"/>
        <w:rPr>
          <w:bCs/>
          <w:spacing w:val="-1"/>
          <w:sz w:val="28"/>
          <w:szCs w:val="28"/>
        </w:rPr>
      </w:pPr>
      <w:r w:rsidRPr="00F81D53">
        <w:rPr>
          <w:bCs/>
          <w:spacing w:val="-1"/>
          <w:sz w:val="28"/>
          <w:szCs w:val="28"/>
        </w:rPr>
        <w:t>охранная зона тепловых сетей;</w:t>
      </w:r>
    </w:p>
    <w:p w14:paraId="14190F45" w14:textId="77777777" w:rsidR="00A74864" w:rsidRPr="00F81D53" w:rsidRDefault="00A74864" w:rsidP="00A74864">
      <w:pPr>
        <w:pStyle w:val="afff2"/>
        <w:numPr>
          <w:ilvl w:val="0"/>
          <w:numId w:val="7"/>
        </w:numPr>
        <w:ind w:left="1064"/>
        <w:contextualSpacing w:val="0"/>
        <w:rPr>
          <w:bCs/>
          <w:spacing w:val="-1"/>
          <w:sz w:val="28"/>
          <w:szCs w:val="28"/>
        </w:rPr>
      </w:pPr>
      <w:r w:rsidRPr="00F81D53">
        <w:rPr>
          <w:bCs/>
          <w:spacing w:val="-1"/>
          <w:sz w:val="28"/>
          <w:szCs w:val="28"/>
        </w:rPr>
        <w:t>первый пояс санитарной охраны источника водоснабжения;</w:t>
      </w:r>
    </w:p>
    <w:p w14:paraId="0EF5C0C9" w14:textId="20EC0F30" w:rsidR="00F81D53" w:rsidRPr="00F81D53" w:rsidRDefault="00F81D53" w:rsidP="00A74864">
      <w:pPr>
        <w:pStyle w:val="afff2"/>
        <w:numPr>
          <w:ilvl w:val="0"/>
          <w:numId w:val="7"/>
        </w:numPr>
        <w:ind w:left="1064"/>
        <w:contextualSpacing w:val="0"/>
        <w:rPr>
          <w:bCs/>
          <w:spacing w:val="-1"/>
          <w:sz w:val="28"/>
          <w:szCs w:val="28"/>
        </w:rPr>
      </w:pPr>
      <w:r w:rsidRPr="00F81D53">
        <w:rPr>
          <w:bCs/>
          <w:spacing w:val="-1"/>
          <w:sz w:val="28"/>
          <w:szCs w:val="28"/>
        </w:rPr>
        <w:t>санитарно-защитная полоса водоводов;</w:t>
      </w:r>
    </w:p>
    <w:p w14:paraId="5B082CE2" w14:textId="669FD016" w:rsidR="006F650C" w:rsidRPr="00F81D53" w:rsidRDefault="006F650C" w:rsidP="006F650C">
      <w:pPr>
        <w:pStyle w:val="afff2"/>
        <w:numPr>
          <w:ilvl w:val="0"/>
          <w:numId w:val="7"/>
        </w:numPr>
        <w:ind w:left="1064"/>
        <w:contextualSpacing w:val="0"/>
        <w:rPr>
          <w:bCs/>
          <w:spacing w:val="-1"/>
          <w:sz w:val="28"/>
          <w:szCs w:val="28"/>
        </w:rPr>
      </w:pPr>
      <w:r w:rsidRPr="00F81D53">
        <w:rPr>
          <w:bCs/>
          <w:spacing w:val="-1"/>
          <w:sz w:val="28"/>
          <w:szCs w:val="28"/>
        </w:rPr>
        <w:t>придорожная полоса</w:t>
      </w:r>
      <w:r w:rsidR="00F81D53" w:rsidRPr="00F81D53">
        <w:rPr>
          <w:bCs/>
          <w:spacing w:val="-1"/>
          <w:sz w:val="28"/>
          <w:szCs w:val="28"/>
        </w:rPr>
        <w:t>;</w:t>
      </w:r>
    </w:p>
    <w:p w14:paraId="1A91A481" w14:textId="6EA7F155" w:rsidR="00F81D53" w:rsidRPr="00F81D53" w:rsidRDefault="00F81D53" w:rsidP="006F650C">
      <w:pPr>
        <w:pStyle w:val="afff2"/>
        <w:numPr>
          <w:ilvl w:val="0"/>
          <w:numId w:val="7"/>
        </w:numPr>
        <w:ind w:left="1064"/>
        <w:contextualSpacing w:val="0"/>
        <w:rPr>
          <w:bCs/>
          <w:spacing w:val="-1"/>
          <w:sz w:val="28"/>
          <w:szCs w:val="28"/>
        </w:rPr>
      </w:pPr>
      <w:r w:rsidRPr="00F81D53">
        <w:rPr>
          <w:bCs/>
          <w:spacing w:val="-1"/>
          <w:sz w:val="28"/>
          <w:szCs w:val="28"/>
        </w:rPr>
        <w:t>санитарно-защитная зона предприятий, сооружений и иных объектов;</w:t>
      </w:r>
    </w:p>
    <w:p w14:paraId="09AE3E01" w14:textId="77777777" w:rsidR="00F81D53" w:rsidRPr="00F81D53" w:rsidRDefault="00F81D53" w:rsidP="00F81D53">
      <w:pPr>
        <w:pStyle w:val="afff2"/>
        <w:numPr>
          <w:ilvl w:val="0"/>
          <w:numId w:val="7"/>
        </w:numPr>
        <w:ind w:left="1064"/>
        <w:contextualSpacing w:val="0"/>
        <w:rPr>
          <w:bCs/>
          <w:spacing w:val="-1"/>
          <w:sz w:val="28"/>
          <w:szCs w:val="28"/>
        </w:rPr>
      </w:pPr>
      <w:r w:rsidRPr="00F81D53">
        <w:rPr>
          <w:bCs/>
          <w:spacing w:val="-1"/>
          <w:sz w:val="28"/>
          <w:szCs w:val="28"/>
        </w:rPr>
        <w:t>охранная зона пунктов государственной геодезической сети, государственной нивелирной сети и государственной гравиметрической сети;</w:t>
      </w:r>
    </w:p>
    <w:p w14:paraId="6EE2ABC1" w14:textId="07A84836" w:rsidR="00F81D53" w:rsidRPr="00F81D53" w:rsidRDefault="00F81D53" w:rsidP="006F650C">
      <w:pPr>
        <w:pStyle w:val="afff2"/>
        <w:numPr>
          <w:ilvl w:val="0"/>
          <w:numId w:val="7"/>
        </w:numPr>
        <w:ind w:left="1064"/>
        <w:contextualSpacing w:val="0"/>
        <w:rPr>
          <w:bCs/>
          <w:spacing w:val="-1"/>
          <w:sz w:val="28"/>
          <w:szCs w:val="28"/>
        </w:rPr>
      </w:pPr>
      <w:r w:rsidRPr="00F81D53">
        <w:rPr>
          <w:bCs/>
          <w:spacing w:val="-1"/>
          <w:sz w:val="28"/>
          <w:szCs w:val="28"/>
        </w:rPr>
        <w:t>другие зоны, устанавливаемые в соответствии с законодательством Российской Федерации (охранная зона метеорологической станции).</w:t>
      </w:r>
    </w:p>
    <w:p w14:paraId="623B9121" w14:textId="27B07E1F" w:rsidR="00AF6CE9" w:rsidRPr="00F3489C" w:rsidRDefault="00BA0D34" w:rsidP="00BA0D34">
      <w:pPr>
        <w:pStyle w:val="30"/>
        <w:keepNext w:val="0"/>
        <w:widowControl w:val="0"/>
        <w:rPr>
          <w:i w:val="0"/>
          <w:sz w:val="28"/>
          <w:szCs w:val="28"/>
        </w:rPr>
      </w:pPr>
      <w:bookmarkStart w:id="79" w:name="_Toc101257433"/>
      <w:bookmarkStart w:id="80" w:name="_Toc101430365"/>
      <w:bookmarkStart w:id="81" w:name="_Toc103945780"/>
      <w:bookmarkStart w:id="82" w:name="_Toc106800851"/>
      <w:bookmarkStart w:id="83" w:name="_Toc106800844"/>
      <w:bookmarkStart w:id="84" w:name="_Toc61969706"/>
      <w:bookmarkStart w:id="85" w:name="_Toc100819805"/>
      <w:bookmarkStart w:id="86" w:name="_Toc182900493"/>
      <w:bookmarkEnd w:id="78"/>
      <w:r w:rsidRPr="00F3489C">
        <w:rPr>
          <w:i w:val="0"/>
          <w:sz w:val="28"/>
          <w:szCs w:val="28"/>
        </w:rPr>
        <w:t xml:space="preserve">2.2.1 </w:t>
      </w:r>
      <w:r w:rsidR="00AF6CE9" w:rsidRPr="00F3489C">
        <w:rPr>
          <w:i w:val="0"/>
          <w:sz w:val="28"/>
          <w:szCs w:val="28"/>
        </w:rPr>
        <w:t xml:space="preserve">Водоохранная </w:t>
      </w:r>
      <w:r w:rsidR="007771A3" w:rsidRPr="007771A3">
        <w:rPr>
          <w:i w:val="0"/>
          <w:sz w:val="28"/>
          <w:szCs w:val="28"/>
        </w:rPr>
        <w:t xml:space="preserve">(рыбоохранная) </w:t>
      </w:r>
      <w:r w:rsidR="00AF6CE9" w:rsidRPr="00F3489C">
        <w:rPr>
          <w:i w:val="0"/>
          <w:sz w:val="28"/>
          <w:szCs w:val="28"/>
        </w:rPr>
        <w:t>зона и прибрежная защитная полоса</w:t>
      </w:r>
      <w:bookmarkEnd w:id="79"/>
      <w:bookmarkEnd w:id="80"/>
      <w:bookmarkEnd w:id="81"/>
      <w:bookmarkEnd w:id="82"/>
      <w:bookmarkEnd w:id="86"/>
    </w:p>
    <w:p w14:paraId="04FEF8B1" w14:textId="77777777" w:rsidR="00F81D53" w:rsidRPr="00254C0D" w:rsidRDefault="00F81D53" w:rsidP="00F81D53">
      <w:pPr>
        <w:ind w:firstLine="709"/>
        <w:rPr>
          <w:rFonts w:eastAsia="Calibri"/>
          <w:sz w:val="28"/>
          <w:szCs w:val="28"/>
          <w:lang w:eastAsia="ar-SA" w:bidi="en-US"/>
        </w:rPr>
      </w:pPr>
      <w:bookmarkStart w:id="87" w:name="_Toc61969714"/>
      <w:bookmarkStart w:id="88" w:name="_Toc106800850"/>
      <w:r w:rsidRPr="00132227">
        <w:rPr>
          <w:rFonts w:eastAsia="Calibri"/>
          <w:sz w:val="28"/>
          <w:szCs w:val="28"/>
          <w:lang w:eastAsia="ar-SA" w:bidi="en-US"/>
        </w:rPr>
        <w:t xml:space="preserve">В соответствии со статьей 65 Водного Кодекса Российской Федерации </w:t>
      </w:r>
      <w:r>
        <w:rPr>
          <w:rFonts w:eastAsia="Calibri"/>
          <w:sz w:val="28"/>
          <w:szCs w:val="28"/>
          <w:lang w:eastAsia="ar-SA" w:bidi="en-US"/>
        </w:rPr>
        <w:t>в</w:t>
      </w:r>
      <w:r w:rsidRPr="00254C0D">
        <w:rPr>
          <w:rFonts w:eastAsia="Calibri"/>
          <w:sz w:val="28"/>
          <w:szCs w:val="28"/>
          <w:lang w:eastAsia="ar-SA" w:bidi="en-US"/>
        </w:rPr>
        <w:t>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44974929"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7ADE7FD6"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4DB1BB2"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Ширина водоохранной зоны рек или ручьев устанавливается от их истока для рек или ручьев протяженностью:</w:t>
      </w:r>
    </w:p>
    <w:p w14:paraId="24C24552"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1) до десяти километров - в размере пятидесяти метров;</w:t>
      </w:r>
    </w:p>
    <w:p w14:paraId="4BEA2378"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2) от десяти до пятидесяти километров - в размере ста метров;</w:t>
      </w:r>
    </w:p>
    <w:p w14:paraId="705F93C6"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3) от пятидесяти километров и более - в размере двухсот метров.</w:t>
      </w:r>
    </w:p>
    <w:p w14:paraId="1DB50353"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 xml:space="preserve">Для реки, ручья протяженностью менее десяти километров от истока до устья водоохранная зона совпадает с прибрежной защитной полосой. Радиус </w:t>
      </w:r>
      <w:r w:rsidRPr="00254C0D">
        <w:rPr>
          <w:rFonts w:eastAsia="Calibri"/>
          <w:sz w:val="28"/>
          <w:szCs w:val="28"/>
          <w:lang w:eastAsia="ar-SA" w:bidi="en-US"/>
        </w:rPr>
        <w:lastRenderedPageBreak/>
        <w:t>водоохранной зоны для истоков реки, ручья устанавливается в размере пятидесяти метров.</w:t>
      </w:r>
    </w:p>
    <w:p w14:paraId="444D4C50"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647565A3"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06C9107C"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A8A1898"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4EDE7E39"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В границах водоохранных зон запрещаются:</w:t>
      </w:r>
    </w:p>
    <w:p w14:paraId="489D25FA"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1) использование сточных вод в целях повышения почвенного плодородия;</w:t>
      </w:r>
    </w:p>
    <w:p w14:paraId="4FC6B66B"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15511578"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3) осуществление авиационных мер по борьбе с вредными организмами;</w:t>
      </w:r>
    </w:p>
    <w:p w14:paraId="62B153F7"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7EF0D7C"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 xml:space="preserve">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w:t>
      </w:r>
      <w:r w:rsidRPr="00254C0D">
        <w:rPr>
          <w:rFonts w:eastAsia="Calibri"/>
          <w:sz w:val="28"/>
          <w:szCs w:val="28"/>
          <w:lang w:eastAsia="ar-SA" w:bidi="en-US"/>
        </w:rPr>
        <w:lastRenderedPageBreak/>
        <w:t>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8E53752"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4C88267F"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7) сброс сточных, в том числе дренажных, вод;</w:t>
      </w:r>
    </w:p>
    <w:p w14:paraId="1E39AA95"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2551E4CE"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51C38209"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1) централизованные системы водоотведения (канализации), централизованные ливневые системы водоотведения;</w:t>
      </w:r>
    </w:p>
    <w:p w14:paraId="54606CE2"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23DFD3C"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6F28A62F"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 xml:space="preserve">4) сооружения для сбора отходов производства и потребления, а также сооружения и системы для отведения (сброса) сточных вод (в том числе </w:t>
      </w:r>
      <w:r w:rsidRPr="00254C0D">
        <w:rPr>
          <w:rFonts w:eastAsia="Calibri"/>
          <w:sz w:val="28"/>
          <w:szCs w:val="28"/>
          <w:lang w:eastAsia="ar-SA" w:bidi="en-US"/>
        </w:rPr>
        <w:lastRenderedPageBreak/>
        <w:t>дождевых, талых, инфильтрационных, поливомоечных и дренажных вод) в приемники, изготовленные из водонепроницаемых материалов;</w:t>
      </w:r>
    </w:p>
    <w:p w14:paraId="057C4C8B"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C912087"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36999F14"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 xml:space="preserve">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статьи </w:t>
      </w:r>
      <w:r>
        <w:rPr>
          <w:rFonts w:eastAsia="Calibri"/>
          <w:sz w:val="28"/>
          <w:szCs w:val="28"/>
          <w:lang w:eastAsia="ar-SA" w:bidi="en-US"/>
        </w:rPr>
        <w:t xml:space="preserve">65 Водного кодекса Российской Федерации </w:t>
      </w:r>
      <w:r w:rsidRPr="00254C0D">
        <w:rPr>
          <w:rFonts w:eastAsia="Calibri"/>
          <w:sz w:val="28"/>
          <w:szCs w:val="28"/>
          <w:lang w:eastAsia="ar-SA" w:bidi="en-US"/>
        </w:rPr>
        <w:t>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3E789968"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33A20E23"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 xml:space="preserve">В границах прибрежных защитных полос наряду с установленными частью 15 статьи </w:t>
      </w:r>
      <w:r>
        <w:rPr>
          <w:rFonts w:eastAsia="Calibri"/>
          <w:sz w:val="28"/>
          <w:szCs w:val="28"/>
          <w:lang w:eastAsia="ar-SA" w:bidi="en-US"/>
        </w:rPr>
        <w:t xml:space="preserve">65 Водного кодекса Российской Федерации </w:t>
      </w:r>
      <w:r w:rsidRPr="00254C0D">
        <w:rPr>
          <w:rFonts w:eastAsia="Calibri"/>
          <w:sz w:val="28"/>
          <w:szCs w:val="28"/>
          <w:lang w:eastAsia="ar-SA" w:bidi="en-US"/>
        </w:rPr>
        <w:t>ограничениями запрещаются:</w:t>
      </w:r>
    </w:p>
    <w:p w14:paraId="6B052902"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1) распашка земель;</w:t>
      </w:r>
    </w:p>
    <w:p w14:paraId="400318D4"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2) размещение отвалов размываемых грунтов;</w:t>
      </w:r>
    </w:p>
    <w:p w14:paraId="51DC5475" w14:textId="77777777" w:rsidR="00F81D53" w:rsidRPr="00254C0D" w:rsidRDefault="00F81D53" w:rsidP="00F81D53">
      <w:pPr>
        <w:ind w:firstLine="709"/>
        <w:rPr>
          <w:rFonts w:eastAsia="Calibri"/>
          <w:sz w:val="28"/>
          <w:szCs w:val="28"/>
          <w:lang w:eastAsia="ar-SA" w:bidi="en-US"/>
        </w:rPr>
      </w:pPr>
      <w:r w:rsidRPr="00254C0D">
        <w:rPr>
          <w:rFonts w:eastAsia="Calibri"/>
          <w:sz w:val="28"/>
          <w:szCs w:val="28"/>
          <w:lang w:eastAsia="ar-SA" w:bidi="en-US"/>
        </w:rPr>
        <w:t>3) выпас сельскохозяйственных животных и организация для них летних лагерей, ванн.</w:t>
      </w:r>
    </w:p>
    <w:p w14:paraId="0CA0E55F" w14:textId="77777777" w:rsidR="00F81D53" w:rsidRPr="00132227" w:rsidRDefault="00F81D53" w:rsidP="00F81D53">
      <w:pPr>
        <w:ind w:firstLine="709"/>
        <w:rPr>
          <w:rFonts w:eastAsia="Calibri"/>
          <w:sz w:val="28"/>
          <w:szCs w:val="28"/>
          <w:lang w:eastAsia="ar-SA" w:bidi="en-US"/>
        </w:rPr>
      </w:pPr>
      <w:r w:rsidRPr="00254C0D">
        <w:rPr>
          <w:rFonts w:eastAsia="Calibri"/>
          <w:sz w:val="28"/>
          <w:szCs w:val="28"/>
          <w:lang w:eastAsia="ar-SA" w:bidi="en-US"/>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46CEC53D" w14:textId="6323FCB6" w:rsidR="00AF6CE9" w:rsidRPr="00F3489C" w:rsidRDefault="00BA0D34" w:rsidP="00BA0D34">
      <w:pPr>
        <w:pStyle w:val="30"/>
        <w:keepNext w:val="0"/>
        <w:widowControl w:val="0"/>
        <w:rPr>
          <w:i w:val="0"/>
          <w:sz w:val="28"/>
          <w:szCs w:val="28"/>
        </w:rPr>
      </w:pPr>
      <w:bookmarkStart w:id="89" w:name="_Toc182900494"/>
      <w:r w:rsidRPr="00F3489C">
        <w:rPr>
          <w:i w:val="0"/>
          <w:sz w:val="28"/>
          <w:szCs w:val="28"/>
        </w:rPr>
        <w:t xml:space="preserve">2.2.2 </w:t>
      </w:r>
      <w:r w:rsidR="00AF6CE9" w:rsidRPr="00F3489C">
        <w:rPr>
          <w:i w:val="0"/>
          <w:sz w:val="28"/>
          <w:szCs w:val="28"/>
        </w:rPr>
        <w:t>Береговые полосы</w:t>
      </w:r>
      <w:bookmarkEnd w:id="87"/>
      <w:bookmarkEnd w:id="88"/>
      <w:bookmarkEnd w:id="89"/>
    </w:p>
    <w:p w14:paraId="05718689"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 xml:space="preserve">К территориям общего пользования относятся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6F42F348"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В соответствии с Водным кодексом Российской Федерации от 03.06.2006 №74-ФЗ выделяются объекты общего пользования, а также полоса земли вдоль береговой линии водного объекта общего пользования.</w:t>
      </w:r>
    </w:p>
    <w:p w14:paraId="767C163A"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lastRenderedPageBreak/>
        <w:t>Полоса земли вдоль береговой линии водного объекта общего пользования (береговая полоса) предназначается для общего пользования.</w:t>
      </w:r>
    </w:p>
    <w:p w14:paraId="116D9FB1"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3593FD14"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960AF73" w14:textId="60456800"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Согласно п. 8 ст. 27 Земельного кодекса Российской Федерации от 25.10.2001 №136-ФЗ 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p>
    <w:p w14:paraId="1B99AB96" w14:textId="0236495F" w:rsidR="00A66ACF" w:rsidRPr="00F3489C" w:rsidRDefault="00BA0D34" w:rsidP="00BA0D34">
      <w:pPr>
        <w:pStyle w:val="30"/>
        <w:keepNext w:val="0"/>
        <w:widowControl w:val="0"/>
        <w:rPr>
          <w:i w:val="0"/>
          <w:sz w:val="28"/>
          <w:szCs w:val="28"/>
        </w:rPr>
      </w:pPr>
      <w:bookmarkStart w:id="90" w:name="_Toc182900495"/>
      <w:r w:rsidRPr="00F3489C">
        <w:rPr>
          <w:i w:val="0"/>
          <w:sz w:val="28"/>
          <w:szCs w:val="28"/>
        </w:rPr>
        <w:t>2.2.</w:t>
      </w:r>
      <w:r w:rsidR="006F650C" w:rsidRPr="00F3489C">
        <w:rPr>
          <w:i w:val="0"/>
          <w:sz w:val="28"/>
          <w:szCs w:val="28"/>
        </w:rPr>
        <w:t>3</w:t>
      </w:r>
      <w:r w:rsidRPr="00F3489C">
        <w:rPr>
          <w:i w:val="0"/>
          <w:sz w:val="28"/>
          <w:szCs w:val="28"/>
        </w:rPr>
        <w:t xml:space="preserve"> </w:t>
      </w:r>
      <w:r w:rsidR="00F81D53">
        <w:rPr>
          <w:i w:val="0"/>
          <w:sz w:val="28"/>
          <w:szCs w:val="28"/>
        </w:rPr>
        <w:t>О</w:t>
      </w:r>
      <w:r w:rsidR="00F81D53" w:rsidRPr="00F81D53">
        <w:rPr>
          <w:i w:val="0"/>
          <w:sz w:val="28"/>
          <w:szCs w:val="28"/>
        </w:rPr>
        <w:t>хранная зона объектов электроэнергетики (объектов электросетевого хозяйства и объектов по производству электрической энергии) (вдоль линий электропередачи, вокруг подстанций)</w:t>
      </w:r>
      <w:bookmarkEnd w:id="90"/>
    </w:p>
    <w:p w14:paraId="71584E1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63B8B5D3"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устанавливаются:</w:t>
      </w:r>
    </w:p>
    <w:p w14:paraId="4024480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следующем расстоянии:</w:t>
      </w:r>
    </w:p>
    <w:p w14:paraId="4AEC0F5B" w14:textId="605BF4C6" w:rsidR="00A66ACF" w:rsidRPr="00F3489C" w:rsidRDefault="00A66ACF" w:rsidP="006B72A9">
      <w:pPr>
        <w:keepNext/>
        <w:jc w:val="right"/>
        <w:rPr>
          <w:b/>
          <w:sz w:val="28"/>
          <w:szCs w:val="28"/>
          <w:lang w:eastAsia="ar-SA" w:bidi="en-US"/>
        </w:rPr>
      </w:pPr>
      <w:r w:rsidRPr="00F3489C">
        <w:rPr>
          <w:b/>
          <w:sz w:val="28"/>
          <w:szCs w:val="28"/>
          <w:lang w:eastAsia="ar-SA" w:bidi="en-US"/>
        </w:rPr>
        <w:lastRenderedPageBreak/>
        <w:t>Таблица 2.</w:t>
      </w:r>
      <w:r w:rsidR="005F0AE5">
        <w:rPr>
          <w:b/>
          <w:sz w:val="28"/>
          <w:szCs w:val="28"/>
          <w:lang w:eastAsia="ar-SA" w:bidi="en-US"/>
        </w:rPr>
        <w:t>13</w:t>
      </w:r>
    </w:p>
    <w:p w14:paraId="5D15F597" w14:textId="77777777" w:rsidR="00A66ACF" w:rsidRPr="00F3489C" w:rsidRDefault="00A66ACF" w:rsidP="006B72A9">
      <w:pPr>
        <w:pStyle w:val="a1"/>
        <w:keepNext/>
        <w:suppressAutoHyphens/>
        <w:spacing w:after="120"/>
        <w:ind w:firstLine="0"/>
        <w:jc w:val="center"/>
        <w:rPr>
          <w:b/>
          <w:sz w:val="28"/>
          <w:szCs w:val="28"/>
          <w:lang w:val="ru-RU"/>
        </w:rPr>
      </w:pPr>
      <w:r w:rsidRPr="00F3489C">
        <w:rPr>
          <w:b/>
          <w:sz w:val="28"/>
          <w:szCs w:val="28"/>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29"/>
        <w:gridCol w:w="2316"/>
        <w:gridCol w:w="6525"/>
      </w:tblGrid>
      <w:tr w:rsidR="00A66ACF" w:rsidRPr="00F3489C" w14:paraId="6A42A383" w14:textId="77777777" w:rsidTr="004C3B6C">
        <w:trPr>
          <w:tblHeader/>
          <w:jc w:val="center"/>
        </w:trPr>
        <w:tc>
          <w:tcPr>
            <w:tcW w:w="381" w:type="pct"/>
          </w:tcPr>
          <w:p w14:paraId="2E7B9266" w14:textId="77777777" w:rsidR="00A66ACF" w:rsidRPr="00F3489C" w:rsidRDefault="00A66ACF" w:rsidP="004C3B6C">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 п/п</w:t>
            </w:r>
          </w:p>
        </w:tc>
        <w:tc>
          <w:tcPr>
            <w:tcW w:w="1210" w:type="pct"/>
          </w:tcPr>
          <w:p w14:paraId="55AC2626" w14:textId="77777777" w:rsidR="00A66ACF" w:rsidRPr="00F3489C" w:rsidRDefault="00A66ACF" w:rsidP="004C3B6C">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 xml:space="preserve">Проектный номинальный класс напряжения, </w:t>
            </w:r>
            <w:proofErr w:type="spellStart"/>
            <w:r w:rsidRPr="00F3489C">
              <w:rPr>
                <w:rFonts w:ascii="Times New Roman" w:hAnsi="Times New Roman" w:cs="Times New Roman"/>
                <w:b/>
                <w:sz w:val="22"/>
                <w:szCs w:val="22"/>
              </w:rPr>
              <w:t>кВ</w:t>
            </w:r>
            <w:proofErr w:type="spellEnd"/>
          </w:p>
        </w:tc>
        <w:tc>
          <w:tcPr>
            <w:tcW w:w="3409" w:type="pct"/>
          </w:tcPr>
          <w:p w14:paraId="48406A81" w14:textId="77777777" w:rsidR="00A66ACF" w:rsidRPr="00F3489C" w:rsidRDefault="00A66ACF" w:rsidP="004C3B6C">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Расстояние, м</w:t>
            </w:r>
          </w:p>
        </w:tc>
      </w:tr>
      <w:tr w:rsidR="00A66ACF" w:rsidRPr="00F3489C" w14:paraId="77CAECB4" w14:textId="77777777" w:rsidTr="004C3B6C">
        <w:trPr>
          <w:jc w:val="center"/>
        </w:trPr>
        <w:tc>
          <w:tcPr>
            <w:tcW w:w="381" w:type="pct"/>
            <w:vAlign w:val="center"/>
          </w:tcPr>
          <w:p w14:paraId="1987D1D4"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w:t>
            </w:r>
          </w:p>
        </w:tc>
        <w:tc>
          <w:tcPr>
            <w:tcW w:w="1210" w:type="pct"/>
            <w:vAlign w:val="center"/>
          </w:tcPr>
          <w:p w14:paraId="0A896173"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до 1</w:t>
            </w:r>
          </w:p>
        </w:tc>
        <w:tc>
          <w:tcPr>
            <w:tcW w:w="3409" w:type="pct"/>
            <w:vAlign w:val="center"/>
          </w:tcPr>
          <w:p w14:paraId="536C2B6E"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A66ACF" w:rsidRPr="00F3489C" w14:paraId="5E569CFD" w14:textId="77777777" w:rsidTr="004C3B6C">
        <w:trPr>
          <w:jc w:val="center"/>
        </w:trPr>
        <w:tc>
          <w:tcPr>
            <w:tcW w:w="381" w:type="pct"/>
            <w:vAlign w:val="center"/>
          </w:tcPr>
          <w:p w14:paraId="3EE7BC1D"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2</w:t>
            </w:r>
          </w:p>
        </w:tc>
        <w:tc>
          <w:tcPr>
            <w:tcW w:w="1210" w:type="pct"/>
            <w:vAlign w:val="center"/>
          </w:tcPr>
          <w:p w14:paraId="5B286ECA"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1 - 20</w:t>
            </w:r>
          </w:p>
        </w:tc>
        <w:tc>
          <w:tcPr>
            <w:tcW w:w="3409" w:type="pct"/>
            <w:vAlign w:val="center"/>
          </w:tcPr>
          <w:p w14:paraId="392F1573"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10 (5 - для линий с самонесущими или изолированными проводами, размещенных в границах населенных пунктов)</w:t>
            </w:r>
          </w:p>
        </w:tc>
      </w:tr>
      <w:tr w:rsidR="00A66ACF" w:rsidRPr="00F3489C" w14:paraId="20793FA5" w14:textId="77777777" w:rsidTr="004C3B6C">
        <w:trPr>
          <w:jc w:val="center"/>
        </w:trPr>
        <w:tc>
          <w:tcPr>
            <w:tcW w:w="381" w:type="pct"/>
            <w:vAlign w:val="center"/>
          </w:tcPr>
          <w:p w14:paraId="3BD1894D"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3</w:t>
            </w:r>
          </w:p>
        </w:tc>
        <w:tc>
          <w:tcPr>
            <w:tcW w:w="1210" w:type="pct"/>
            <w:vAlign w:val="center"/>
          </w:tcPr>
          <w:p w14:paraId="708D1E52"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35</w:t>
            </w:r>
          </w:p>
        </w:tc>
        <w:tc>
          <w:tcPr>
            <w:tcW w:w="3409" w:type="pct"/>
            <w:vAlign w:val="center"/>
          </w:tcPr>
          <w:p w14:paraId="70D11756"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15</w:t>
            </w:r>
          </w:p>
        </w:tc>
      </w:tr>
      <w:tr w:rsidR="00A66ACF" w:rsidRPr="00F3489C" w14:paraId="1009EDE1" w14:textId="77777777" w:rsidTr="004C3B6C">
        <w:trPr>
          <w:jc w:val="center"/>
        </w:trPr>
        <w:tc>
          <w:tcPr>
            <w:tcW w:w="381" w:type="pct"/>
            <w:vAlign w:val="center"/>
          </w:tcPr>
          <w:p w14:paraId="668B6B17"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4</w:t>
            </w:r>
          </w:p>
        </w:tc>
        <w:tc>
          <w:tcPr>
            <w:tcW w:w="1210" w:type="pct"/>
            <w:vAlign w:val="center"/>
          </w:tcPr>
          <w:p w14:paraId="0D983C82"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110</w:t>
            </w:r>
          </w:p>
        </w:tc>
        <w:tc>
          <w:tcPr>
            <w:tcW w:w="3409" w:type="pct"/>
            <w:vAlign w:val="center"/>
          </w:tcPr>
          <w:p w14:paraId="2455F0F7"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20</w:t>
            </w:r>
          </w:p>
        </w:tc>
      </w:tr>
      <w:tr w:rsidR="00A66ACF" w:rsidRPr="00F3489C" w14:paraId="7B7B43CE" w14:textId="77777777" w:rsidTr="004C3B6C">
        <w:trPr>
          <w:jc w:val="center"/>
        </w:trPr>
        <w:tc>
          <w:tcPr>
            <w:tcW w:w="381" w:type="pct"/>
            <w:vAlign w:val="center"/>
          </w:tcPr>
          <w:p w14:paraId="67F7826A"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5</w:t>
            </w:r>
          </w:p>
        </w:tc>
        <w:tc>
          <w:tcPr>
            <w:tcW w:w="1210" w:type="pct"/>
            <w:vAlign w:val="center"/>
          </w:tcPr>
          <w:p w14:paraId="1D5306C2"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150, 220</w:t>
            </w:r>
          </w:p>
        </w:tc>
        <w:tc>
          <w:tcPr>
            <w:tcW w:w="3409" w:type="pct"/>
            <w:vAlign w:val="center"/>
          </w:tcPr>
          <w:p w14:paraId="153709AF" w14:textId="77777777" w:rsidR="00A66ACF" w:rsidRPr="00F3489C" w:rsidRDefault="00A66ACF" w:rsidP="004C3B6C">
            <w:pPr>
              <w:pStyle w:val="afff6"/>
              <w:jc w:val="left"/>
              <w:rPr>
                <w:rFonts w:ascii="Times New Roman" w:hAnsi="Times New Roman" w:cs="Times New Roman"/>
                <w:sz w:val="22"/>
                <w:szCs w:val="22"/>
              </w:rPr>
            </w:pPr>
            <w:r w:rsidRPr="00F3489C">
              <w:rPr>
                <w:rFonts w:ascii="Times New Roman" w:hAnsi="Times New Roman" w:cs="Times New Roman"/>
                <w:sz w:val="22"/>
                <w:szCs w:val="22"/>
              </w:rPr>
              <w:t>25</w:t>
            </w:r>
          </w:p>
        </w:tc>
      </w:tr>
    </w:tbl>
    <w:p w14:paraId="6D657A3E" w14:textId="77777777" w:rsidR="00A66ACF" w:rsidRPr="00F3489C" w:rsidRDefault="00A66ACF" w:rsidP="00AE481D">
      <w:pPr>
        <w:widowControl w:val="0"/>
        <w:shd w:val="clear" w:color="auto" w:fill="FFFFFF"/>
        <w:spacing w:before="120"/>
        <w:ind w:firstLine="709"/>
        <w:textAlignment w:val="baseline"/>
        <w:rPr>
          <w:sz w:val="28"/>
          <w:szCs w:val="28"/>
          <w:lang w:eastAsia="ar-SA" w:bidi="en-US"/>
        </w:rPr>
      </w:pPr>
      <w:r w:rsidRPr="00F3489C">
        <w:rPr>
          <w:sz w:val="28"/>
          <w:szCs w:val="28"/>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690F7DC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125932CF"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F3489C">
        <w:rPr>
          <w:sz w:val="28"/>
          <w:szCs w:val="28"/>
          <w:lang w:eastAsia="ar-SA" w:bidi="en-US"/>
        </w:rPr>
        <w:t>неотклоненном</w:t>
      </w:r>
      <w:proofErr w:type="spellEnd"/>
      <w:r w:rsidRPr="00F3489C">
        <w:rPr>
          <w:sz w:val="28"/>
          <w:szCs w:val="28"/>
          <w:lang w:eastAsia="ar-SA" w:bidi="en-US"/>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02FED7D0"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Согласно Постановлению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05AA0B4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lastRenderedPageBreak/>
        <w:t xml:space="preserve">ПС-220 </w:t>
      </w:r>
      <w:proofErr w:type="spellStart"/>
      <w:r w:rsidRPr="00F3489C">
        <w:rPr>
          <w:bCs/>
          <w:spacing w:val="-1"/>
          <w:sz w:val="28"/>
          <w:szCs w:val="28"/>
        </w:rPr>
        <w:t>кВ</w:t>
      </w:r>
      <w:proofErr w:type="spellEnd"/>
      <w:r w:rsidRPr="00F3489C">
        <w:rPr>
          <w:bCs/>
          <w:spacing w:val="-1"/>
          <w:sz w:val="28"/>
          <w:szCs w:val="28"/>
        </w:rPr>
        <w:t xml:space="preserve"> – 25м;</w:t>
      </w:r>
    </w:p>
    <w:p w14:paraId="677F458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ПС-110 </w:t>
      </w:r>
      <w:proofErr w:type="spellStart"/>
      <w:r w:rsidRPr="00F3489C">
        <w:rPr>
          <w:bCs/>
          <w:spacing w:val="-1"/>
          <w:sz w:val="28"/>
          <w:szCs w:val="28"/>
        </w:rPr>
        <w:t>кВ</w:t>
      </w:r>
      <w:proofErr w:type="spellEnd"/>
      <w:r w:rsidRPr="00F3489C">
        <w:rPr>
          <w:bCs/>
          <w:spacing w:val="-1"/>
          <w:sz w:val="28"/>
          <w:szCs w:val="28"/>
        </w:rPr>
        <w:t xml:space="preserve"> – 20 м;</w:t>
      </w:r>
    </w:p>
    <w:p w14:paraId="189C7A9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ПС-35 </w:t>
      </w:r>
      <w:proofErr w:type="spellStart"/>
      <w:r w:rsidRPr="00F3489C">
        <w:rPr>
          <w:bCs/>
          <w:spacing w:val="-1"/>
          <w:sz w:val="28"/>
          <w:szCs w:val="28"/>
        </w:rPr>
        <w:t>кВ</w:t>
      </w:r>
      <w:proofErr w:type="spellEnd"/>
      <w:r w:rsidRPr="00F3489C">
        <w:rPr>
          <w:bCs/>
          <w:spacing w:val="-1"/>
          <w:sz w:val="28"/>
          <w:szCs w:val="28"/>
        </w:rPr>
        <w:t xml:space="preserve"> – 15 м;</w:t>
      </w:r>
    </w:p>
    <w:p w14:paraId="461718B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ТП-10 </w:t>
      </w:r>
      <w:proofErr w:type="spellStart"/>
      <w:r w:rsidRPr="00F3489C">
        <w:rPr>
          <w:bCs/>
          <w:spacing w:val="-1"/>
          <w:sz w:val="28"/>
          <w:szCs w:val="28"/>
        </w:rPr>
        <w:t>кВ</w:t>
      </w:r>
      <w:proofErr w:type="spellEnd"/>
      <w:r w:rsidRPr="00F3489C">
        <w:rPr>
          <w:bCs/>
          <w:spacing w:val="-1"/>
          <w:sz w:val="28"/>
          <w:szCs w:val="28"/>
        </w:rPr>
        <w:t xml:space="preserve"> – 10 м.</w:t>
      </w:r>
    </w:p>
    <w:p w14:paraId="7F1C10F9"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72C42142"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пределах охранных зон без письменного решения о согласовании сетевых организаций юридическим и физическим лицам запрещается:</w:t>
      </w:r>
    </w:p>
    <w:p w14:paraId="693CC41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строительство, капитальный ремонт, реконструкция или снос зданий и сооружений;</w:t>
      </w:r>
    </w:p>
    <w:p w14:paraId="5B3C25A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2D7CB249" w14:textId="5397522D" w:rsidR="00A66ACF" w:rsidRDefault="00A66ACF" w:rsidP="00A66ACF">
      <w:pPr>
        <w:pStyle w:val="afff2"/>
        <w:numPr>
          <w:ilvl w:val="0"/>
          <w:numId w:val="11"/>
        </w:numPr>
        <w:ind w:left="1064"/>
        <w:contextualSpacing w:val="0"/>
        <w:rPr>
          <w:bCs/>
          <w:spacing w:val="-1"/>
          <w:sz w:val="28"/>
          <w:szCs w:val="28"/>
        </w:rPr>
      </w:pPr>
      <w:r w:rsidRPr="00F3489C">
        <w:rPr>
          <w:bCs/>
          <w:spacing w:val="-1"/>
          <w:sz w:val="28"/>
          <w:szCs w:val="28"/>
        </w:rPr>
        <w:t>посадка и вырубка деревьев и кустарников.</w:t>
      </w:r>
    </w:p>
    <w:p w14:paraId="641BCB70" w14:textId="02A53099" w:rsidR="000D5839" w:rsidRPr="00D569AF" w:rsidRDefault="000D5839" w:rsidP="000D5839">
      <w:pPr>
        <w:pStyle w:val="30"/>
        <w:keepNext w:val="0"/>
        <w:widowControl w:val="0"/>
        <w:rPr>
          <w:i w:val="0"/>
          <w:sz w:val="28"/>
          <w:szCs w:val="28"/>
        </w:rPr>
      </w:pPr>
      <w:bookmarkStart w:id="91" w:name="_Toc104298185"/>
      <w:bookmarkStart w:id="92" w:name="_Toc137020936"/>
      <w:bookmarkStart w:id="93" w:name="_Toc139277017"/>
      <w:bookmarkStart w:id="94" w:name="_Toc145493261"/>
      <w:bookmarkStart w:id="95" w:name="_Toc182900496"/>
      <w:r>
        <w:rPr>
          <w:i w:val="0"/>
          <w:sz w:val="28"/>
          <w:szCs w:val="28"/>
        </w:rPr>
        <w:t xml:space="preserve">2.2.4 </w:t>
      </w:r>
      <w:r w:rsidRPr="00D569AF">
        <w:rPr>
          <w:i w:val="0"/>
          <w:sz w:val="28"/>
          <w:szCs w:val="28"/>
        </w:rPr>
        <w:t>Охранная зона тепловых сетей</w:t>
      </w:r>
      <w:bookmarkEnd w:id="91"/>
      <w:bookmarkEnd w:id="92"/>
      <w:bookmarkEnd w:id="93"/>
      <w:bookmarkEnd w:id="94"/>
      <w:bookmarkEnd w:id="95"/>
    </w:p>
    <w:p w14:paraId="195862A7"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6ECD67C6"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5912FF3B"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48D64E47"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размещать автозаправочные станции, хранилища горюче-смазочных материалов, складировать агрессивные химические материалы;</w:t>
      </w:r>
    </w:p>
    <w:p w14:paraId="6085DD72"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0A8D4E96"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6A0C80BE"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устраивать всякого рода свалки, разжигать костры, сжигать бытовой мусор или промышленные отходы;</w:t>
      </w:r>
    </w:p>
    <w:p w14:paraId="7CB3F853"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lastRenderedPageBreak/>
        <w:t>производить работы ударными механизмами, производить сброс и слив едких и коррозионно-активных веществ и горюче-смазочных материалов;</w:t>
      </w:r>
    </w:p>
    <w:p w14:paraId="1F4A794C"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071C16E1"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5BA6670A"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19CBD868"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3C39C53B"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строительство, капитальный ремонт, реконструкцию или снос любых зданий и сооружений;</w:t>
      </w:r>
    </w:p>
    <w:p w14:paraId="0F502BCC"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земляные работы, планировку грунта, посадку деревьев и кустарников, устраивать монументальные клумбы;</w:t>
      </w:r>
    </w:p>
    <w:p w14:paraId="11ACEFE7"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погрузочно-разгрузочные работы, а также работы, связанные с разбиванием грунта и дорожных покрытий;</w:t>
      </w:r>
    </w:p>
    <w:p w14:paraId="327C2CA3"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сооружать переезды и переходы через трубопроводы тепловых сетей.</w:t>
      </w:r>
    </w:p>
    <w:p w14:paraId="60C93A23"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22C83126"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75124FE0"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5A8F32BE" w14:textId="77777777" w:rsidR="000D5839" w:rsidRDefault="000D5839" w:rsidP="000D5839">
      <w:pPr>
        <w:widowControl w:val="0"/>
        <w:shd w:val="clear" w:color="auto" w:fill="FFFFFF"/>
        <w:ind w:firstLine="709"/>
        <w:textAlignment w:val="baseline"/>
        <w:rPr>
          <w:spacing w:val="2"/>
          <w:sz w:val="28"/>
          <w:szCs w:val="28"/>
        </w:rPr>
      </w:pPr>
      <w:r w:rsidRPr="00D569AF">
        <w:rPr>
          <w:spacing w:val="2"/>
          <w:sz w:val="28"/>
          <w:szCs w:val="28"/>
        </w:rPr>
        <w:t>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СП 124.13330.2012 «СНиП 41-02-2003 Тепловые сети» с Изменениями № 1, № 2, № 3.</w:t>
      </w:r>
    </w:p>
    <w:p w14:paraId="08902BAD" w14:textId="7F50784B" w:rsidR="00A66ACF" w:rsidRPr="00F3489C" w:rsidRDefault="00BA0D34" w:rsidP="00BA0D34">
      <w:pPr>
        <w:pStyle w:val="30"/>
        <w:rPr>
          <w:i w:val="0"/>
          <w:sz w:val="28"/>
          <w:szCs w:val="28"/>
        </w:rPr>
      </w:pPr>
      <w:bookmarkStart w:id="96" w:name="_Toc106616511"/>
      <w:bookmarkStart w:id="97" w:name="_Toc106885441"/>
      <w:bookmarkStart w:id="98" w:name="_Toc106885514"/>
      <w:bookmarkStart w:id="99" w:name="_Toc109990049"/>
      <w:bookmarkStart w:id="100" w:name="_Toc182900497"/>
      <w:r w:rsidRPr="00F3489C">
        <w:rPr>
          <w:i w:val="0"/>
          <w:sz w:val="28"/>
          <w:szCs w:val="28"/>
        </w:rPr>
        <w:t>2.2.</w:t>
      </w:r>
      <w:r w:rsidR="00F81D53">
        <w:rPr>
          <w:i w:val="0"/>
          <w:sz w:val="28"/>
          <w:szCs w:val="28"/>
        </w:rPr>
        <w:t>5</w:t>
      </w:r>
      <w:r w:rsidRPr="00F3489C">
        <w:rPr>
          <w:i w:val="0"/>
          <w:sz w:val="28"/>
          <w:szCs w:val="28"/>
        </w:rPr>
        <w:t xml:space="preserve"> </w:t>
      </w:r>
      <w:r w:rsidR="00A66ACF" w:rsidRPr="00F3489C">
        <w:rPr>
          <w:i w:val="0"/>
          <w:sz w:val="28"/>
          <w:szCs w:val="28"/>
        </w:rPr>
        <w:t>Охранные зоны линий и сооружений и связи</w:t>
      </w:r>
      <w:bookmarkEnd w:id="96"/>
      <w:bookmarkEnd w:id="97"/>
      <w:bookmarkEnd w:id="98"/>
      <w:bookmarkEnd w:id="99"/>
      <w:bookmarkEnd w:id="100"/>
    </w:p>
    <w:p w14:paraId="1DE838CF"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Охранные зоны линий и сооружений связи установлены в соответствии с требованиями Федерального закона от 07.07.2003 № 126-ФЗ </w:t>
      </w:r>
      <w:r w:rsidRPr="00F3489C">
        <w:rPr>
          <w:spacing w:val="2"/>
          <w:sz w:val="28"/>
          <w:szCs w:val="28"/>
        </w:rPr>
        <w:lastRenderedPageBreak/>
        <w:t>«О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70D8101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Охранные зоны линий связи устанавливаются регламентами использования территории в соответствии с требованиями Правил.</w:t>
      </w:r>
    </w:p>
    <w:p w14:paraId="2BED8F8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53A90EB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17A6F51A"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7B159FC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079EFA5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огораживать трассы линий связи, препятствуя свободному доступу к ним технического персонала;</w:t>
      </w:r>
    </w:p>
    <w:p w14:paraId="78F5E6A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самовольно подключаться к абонентской телефонной линии и линии радиофикации в целях пользования услугами связи;</w:t>
      </w:r>
    </w:p>
    <w:p w14:paraId="0C9E0D0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26668B4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46FAE6E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осуществлять всякого рода строительные, монтажные и взрывные работы, планировку грунта землеройными механизмами (за </w:t>
      </w:r>
      <w:r w:rsidRPr="00F3489C">
        <w:rPr>
          <w:bCs/>
          <w:spacing w:val="-1"/>
          <w:sz w:val="28"/>
          <w:szCs w:val="28"/>
        </w:rPr>
        <w:lastRenderedPageBreak/>
        <w:t>исключением зон песчаных барханов) и земляные работы (за исключением вспашки на глубину не более 0,3 метра);</w:t>
      </w:r>
    </w:p>
    <w:p w14:paraId="227A3020"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494F22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11B64D1"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32F76FCE"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59890F6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7A21770D"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защиту подземных коммуникаций от коррозии без учета проходящих подземных кабельных линий связи.</w:t>
      </w:r>
    </w:p>
    <w:p w14:paraId="70E11F3D"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Предприятиям, в ведении которых находятся линии связи и линии радиофикации, в охранных зонах разрешается:</w:t>
      </w:r>
    </w:p>
    <w:p w14:paraId="07784832"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2C766255"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разрытие ям, траншей и котлованов для ремонта линий связи и линий радиофикации с последующей их засыпкой;</w:t>
      </w:r>
    </w:p>
    <w:p w14:paraId="54A72B3F" w14:textId="77777777" w:rsidR="00A66ACF" w:rsidRPr="00F3489C" w:rsidRDefault="00A66ACF" w:rsidP="00A66ACF">
      <w:pPr>
        <w:pStyle w:val="afff2"/>
        <w:numPr>
          <w:ilvl w:val="0"/>
          <w:numId w:val="11"/>
        </w:numPr>
        <w:ind w:left="1064"/>
        <w:contextualSpacing w:val="0"/>
        <w:rPr>
          <w:sz w:val="28"/>
          <w:szCs w:val="28"/>
        </w:rPr>
      </w:pPr>
      <w:r w:rsidRPr="00F3489C">
        <w:rPr>
          <w:bCs/>
          <w:spacing w:val="-1"/>
          <w:sz w:val="28"/>
          <w:szCs w:val="28"/>
        </w:rPr>
        <w:t xml:space="preserve">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w:t>
      </w:r>
      <w:r w:rsidRPr="00F3489C">
        <w:rPr>
          <w:bCs/>
          <w:spacing w:val="-1"/>
          <w:sz w:val="28"/>
          <w:szCs w:val="28"/>
        </w:rPr>
        <w:lastRenderedPageBreak/>
        <w:t>объектов.</w:t>
      </w:r>
      <w:r w:rsidRPr="00F3489C">
        <w:rPr>
          <w:sz w:val="28"/>
          <w:szCs w:val="28"/>
        </w:rPr>
        <w:t xml:space="preserve"> Полученная при этом древесина используется согласно действующему гражданскому и лесному законодательству.</w:t>
      </w:r>
    </w:p>
    <w:p w14:paraId="2C32FDF5"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Работы по прокладке, </w:t>
      </w:r>
      <w:proofErr w:type="spellStart"/>
      <w:r w:rsidRPr="00F3489C">
        <w:rPr>
          <w:spacing w:val="2"/>
          <w:sz w:val="28"/>
          <w:szCs w:val="28"/>
        </w:rPr>
        <w:t>докладке</w:t>
      </w:r>
      <w:proofErr w:type="spellEnd"/>
      <w:r w:rsidRPr="00F3489C">
        <w:rPr>
          <w:spacing w:val="2"/>
          <w:sz w:val="28"/>
          <w:szCs w:val="28"/>
        </w:rPr>
        <w:t xml:space="preserve"> и ремонту кабельных линий связи и линий радиофикации, проходящих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ликвидации аварий и эксплуатационному обслуживанию линий связи и линий радиофикации – в любой период.</w:t>
      </w:r>
    </w:p>
    <w:p w14:paraId="3B45735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7266106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принимать все зависящие от них меры, способствующие обеспечению сохранности этих линий;</w:t>
      </w:r>
    </w:p>
    <w:p w14:paraId="508FB2FB" w14:textId="129533C0"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66EE7362" w14:textId="72BAAEC8" w:rsidR="006D7EC0" w:rsidRPr="00F3489C" w:rsidRDefault="00BA0D34" w:rsidP="00BA0D34">
      <w:pPr>
        <w:pStyle w:val="30"/>
        <w:keepNext w:val="0"/>
        <w:widowControl w:val="0"/>
        <w:rPr>
          <w:i w:val="0"/>
          <w:sz w:val="28"/>
          <w:szCs w:val="28"/>
        </w:rPr>
      </w:pPr>
      <w:bookmarkStart w:id="101" w:name="_Toc106800849"/>
      <w:bookmarkStart w:id="102" w:name="_Toc182900498"/>
      <w:r w:rsidRPr="00F3489C">
        <w:rPr>
          <w:i w:val="0"/>
          <w:sz w:val="28"/>
          <w:szCs w:val="28"/>
        </w:rPr>
        <w:t>2.2.</w:t>
      </w:r>
      <w:r w:rsidR="00F81D53">
        <w:rPr>
          <w:i w:val="0"/>
          <w:sz w:val="28"/>
          <w:szCs w:val="28"/>
        </w:rPr>
        <w:t>6</w:t>
      </w:r>
      <w:r w:rsidRPr="00F3489C">
        <w:rPr>
          <w:i w:val="0"/>
          <w:sz w:val="28"/>
          <w:szCs w:val="28"/>
        </w:rPr>
        <w:t xml:space="preserve"> </w:t>
      </w:r>
      <w:r w:rsidR="006D7EC0" w:rsidRPr="00F3489C">
        <w:rPr>
          <w:i w:val="0"/>
          <w:sz w:val="28"/>
          <w:szCs w:val="28"/>
        </w:rPr>
        <w:t>Зоны санитарной охраны источников питьевого и хозяйственно-бытового водоснабжения и водопроводов питьевого назначения</w:t>
      </w:r>
      <w:bookmarkEnd w:id="101"/>
      <w:bookmarkEnd w:id="102"/>
    </w:p>
    <w:p w14:paraId="64CD6618" w14:textId="30FED1DC"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В соответствии с СанПиН 2.1.4.1110-02 «Зоны санитарной охраны источников водоснабжения и водопроводов питьевого назначения» и СП 31.13330.</w:t>
      </w:r>
      <w:r w:rsidR="00F3489C" w:rsidRPr="00F3489C">
        <w:rPr>
          <w:spacing w:val="2"/>
          <w:sz w:val="28"/>
          <w:szCs w:val="28"/>
        </w:rPr>
        <w:t>2021</w:t>
      </w:r>
      <w:r w:rsidRPr="00F3489C">
        <w:rPr>
          <w:spacing w:val="2"/>
          <w:sz w:val="28"/>
          <w:szCs w:val="28"/>
        </w:rPr>
        <w:t xml:space="preserve"> Водоснабжение. Наружные сети и сооружения. Актуализированная редакция СНиП 2.04.02-84*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36D28B5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4638AD00"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зоны санитарной охраны подземных водозаборов должна находиться на расстоянии не менее 30 и 50 м от крайних скважин.</w:t>
      </w:r>
    </w:p>
    <w:p w14:paraId="0751A06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61839397"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0FC1F195"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lastRenderedPageBreak/>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1E5D9FEC" w14:textId="667128E7" w:rsidR="006D7EC0" w:rsidRPr="00F3489C" w:rsidRDefault="006D7EC0" w:rsidP="006B72A9">
      <w:pPr>
        <w:keepNext/>
        <w:jc w:val="right"/>
        <w:rPr>
          <w:b/>
          <w:sz w:val="28"/>
          <w:szCs w:val="28"/>
          <w:lang w:eastAsia="ar-SA" w:bidi="en-US"/>
        </w:rPr>
      </w:pPr>
      <w:r w:rsidRPr="00F3489C">
        <w:rPr>
          <w:b/>
          <w:sz w:val="28"/>
          <w:szCs w:val="28"/>
          <w:lang w:eastAsia="ar-SA" w:bidi="en-US"/>
        </w:rPr>
        <w:t>Таблица 2.</w:t>
      </w:r>
      <w:r w:rsidR="005F0AE5">
        <w:rPr>
          <w:b/>
          <w:sz w:val="28"/>
          <w:szCs w:val="28"/>
          <w:lang w:eastAsia="ar-SA" w:bidi="en-US"/>
        </w:rPr>
        <w:t>14</w:t>
      </w:r>
    </w:p>
    <w:p w14:paraId="08CCDC75" w14:textId="77777777" w:rsidR="006D7EC0" w:rsidRPr="00F3489C" w:rsidRDefault="006D7EC0" w:rsidP="006D7EC0">
      <w:pPr>
        <w:pStyle w:val="a1"/>
        <w:keepNext/>
        <w:suppressAutoHyphens/>
        <w:spacing w:before="120" w:after="120"/>
        <w:ind w:firstLine="0"/>
        <w:jc w:val="center"/>
        <w:rPr>
          <w:b/>
          <w:sz w:val="28"/>
          <w:szCs w:val="28"/>
          <w:lang w:val="ru-RU"/>
        </w:rPr>
      </w:pPr>
      <w:r w:rsidRPr="00F3489C">
        <w:rPr>
          <w:b/>
          <w:sz w:val="28"/>
          <w:szCs w:val="28"/>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43"/>
        <w:gridCol w:w="1689"/>
        <w:gridCol w:w="3627"/>
        <w:gridCol w:w="3711"/>
      </w:tblGrid>
      <w:tr w:rsidR="006D7EC0" w:rsidRPr="00F3489C" w14:paraId="7D78D2B4" w14:textId="77777777" w:rsidTr="00F81D53">
        <w:trPr>
          <w:tblHeader/>
        </w:trPr>
        <w:tc>
          <w:tcPr>
            <w:tcW w:w="284" w:type="pct"/>
          </w:tcPr>
          <w:p w14:paraId="36321F10" w14:textId="77777777" w:rsidR="006D7EC0" w:rsidRPr="00F3489C" w:rsidRDefault="006D7EC0" w:rsidP="004C3B6C">
            <w:pPr>
              <w:pStyle w:val="Normal10-02"/>
              <w:ind w:left="0" w:right="0"/>
              <w:rPr>
                <w:sz w:val="22"/>
                <w:szCs w:val="22"/>
              </w:rPr>
            </w:pPr>
            <w:r w:rsidRPr="00F3489C">
              <w:rPr>
                <w:sz w:val="22"/>
                <w:szCs w:val="22"/>
              </w:rPr>
              <w:t>№ п/п</w:t>
            </w:r>
          </w:p>
        </w:tc>
        <w:tc>
          <w:tcPr>
            <w:tcW w:w="882" w:type="pct"/>
          </w:tcPr>
          <w:p w14:paraId="3BDE893F" w14:textId="77777777" w:rsidR="006D7EC0" w:rsidRPr="00F3489C" w:rsidRDefault="006D7EC0" w:rsidP="004C3B6C">
            <w:pPr>
              <w:pStyle w:val="Normal10-02"/>
              <w:ind w:left="0" w:right="0"/>
              <w:rPr>
                <w:sz w:val="22"/>
                <w:szCs w:val="22"/>
              </w:rPr>
            </w:pPr>
            <w:r w:rsidRPr="00F3489C">
              <w:rPr>
                <w:sz w:val="22"/>
                <w:szCs w:val="22"/>
              </w:rPr>
              <w:t>Наименование зон</w:t>
            </w:r>
          </w:p>
        </w:tc>
        <w:tc>
          <w:tcPr>
            <w:tcW w:w="1895" w:type="pct"/>
          </w:tcPr>
          <w:p w14:paraId="634406F5" w14:textId="77777777" w:rsidR="006D7EC0" w:rsidRPr="00F3489C" w:rsidRDefault="006D7EC0" w:rsidP="004C3B6C">
            <w:pPr>
              <w:pStyle w:val="Normal10-02"/>
              <w:ind w:left="0" w:right="0"/>
              <w:rPr>
                <w:sz w:val="22"/>
                <w:szCs w:val="22"/>
              </w:rPr>
            </w:pPr>
            <w:r w:rsidRPr="00F3489C">
              <w:rPr>
                <w:sz w:val="22"/>
                <w:szCs w:val="22"/>
              </w:rPr>
              <w:t>Запрещается</w:t>
            </w:r>
          </w:p>
        </w:tc>
        <w:tc>
          <w:tcPr>
            <w:tcW w:w="1939" w:type="pct"/>
          </w:tcPr>
          <w:p w14:paraId="43CBD360" w14:textId="77777777" w:rsidR="006D7EC0" w:rsidRPr="00F3489C" w:rsidRDefault="006D7EC0" w:rsidP="004C3B6C">
            <w:pPr>
              <w:pStyle w:val="Normal10-02"/>
              <w:ind w:left="0" w:right="0"/>
              <w:rPr>
                <w:sz w:val="22"/>
                <w:szCs w:val="22"/>
              </w:rPr>
            </w:pPr>
            <w:r w:rsidRPr="00F3489C">
              <w:rPr>
                <w:sz w:val="22"/>
                <w:szCs w:val="22"/>
              </w:rPr>
              <w:t>Допускается</w:t>
            </w:r>
          </w:p>
        </w:tc>
      </w:tr>
      <w:tr w:rsidR="006D7EC0" w:rsidRPr="00F3489C" w14:paraId="1740D342" w14:textId="77777777" w:rsidTr="00F81D53">
        <w:tc>
          <w:tcPr>
            <w:tcW w:w="284" w:type="pct"/>
            <w:vAlign w:val="center"/>
          </w:tcPr>
          <w:p w14:paraId="1F383283" w14:textId="77777777" w:rsidR="006D7EC0" w:rsidRPr="00F3489C" w:rsidRDefault="006D7EC0" w:rsidP="004C3B6C">
            <w:pPr>
              <w:pStyle w:val="12"/>
              <w:spacing w:before="0"/>
              <w:ind w:left="0"/>
              <w:jc w:val="left"/>
              <w:rPr>
                <w:sz w:val="22"/>
                <w:szCs w:val="22"/>
              </w:rPr>
            </w:pPr>
            <w:r w:rsidRPr="00F3489C">
              <w:rPr>
                <w:sz w:val="22"/>
                <w:szCs w:val="22"/>
              </w:rPr>
              <w:t>1</w:t>
            </w:r>
          </w:p>
        </w:tc>
        <w:tc>
          <w:tcPr>
            <w:tcW w:w="882" w:type="pct"/>
            <w:vAlign w:val="center"/>
          </w:tcPr>
          <w:p w14:paraId="49F68D74" w14:textId="77777777" w:rsidR="006D7EC0" w:rsidRPr="00F3489C" w:rsidRDefault="006D7EC0" w:rsidP="004C3B6C">
            <w:pPr>
              <w:pStyle w:val="12"/>
              <w:spacing w:before="0"/>
              <w:ind w:left="0"/>
              <w:jc w:val="left"/>
              <w:rPr>
                <w:sz w:val="22"/>
                <w:szCs w:val="22"/>
              </w:rPr>
            </w:pPr>
            <w:r w:rsidRPr="00F3489C">
              <w:rPr>
                <w:sz w:val="22"/>
                <w:szCs w:val="22"/>
              </w:rPr>
              <w:t xml:space="preserve">I </w:t>
            </w:r>
            <w:proofErr w:type="spellStart"/>
            <w:r w:rsidRPr="00F3489C">
              <w:rPr>
                <w:sz w:val="22"/>
                <w:szCs w:val="22"/>
              </w:rPr>
              <w:t>пояс</w:t>
            </w:r>
            <w:proofErr w:type="spellEnd"/>
            <w:r w:rsidRPr="00F3489C">
              <w:rPr>
                <w:sz w:val="22"/>
                <w:szCs w:val="22"/>
              </w:rPr>
              <w:t xml:space="preserve"> </w:t>
            </w:r>
            <w:proofErr w:type="spellStart"/>
            <w:r w:rsidRPr="00F3489C">
              <w:rPr>
                <w:sz w:val="22"/>
                <w:szCs w:val="22"/>
              </w:rPr>
              <w:t>ЗСО</w:t>
            </w:r>
            <w:proofErr w:type="spellEnd"/>
          </w:p>
        </w:tc>
        <w:tc>
          <w:tcPr>
            <w:tcW w:w="1895" w:type="pct"/>
            <w:vAlign w:val="center"/>
          </w:tcPr>
          <w:p w14:paraId="129D6805" w14:textId="77777777" w:rsidR="006D7EC0" w:rsidRPr="00F3489C" w:rsidRDefault="006D7EC0" w:rsidP="004C3B6C">
            <w:pPr>
              <w:pStyle w:val="12"/>
              <w:spacing w:before="0"/>
              <w:ind w:left="0"/>
              <w:jc w:val="left"/>
              <w:rPr>
                <w:sz w:val="22"/>
                <w:szCs w:val="22"/>
                <w:lang w:val="ru-RU"/>
              </w:rPr>
            </w:pPr>
            <w:r w:rsidRPr="00F3489C">
              <w:rPr>
                <w:sz w:val="22"/>
                <w:szCs w:val="22"/>
                <w:lang w:val="ru-RU"/>
              </w:rPr>
              <w:t>-все виды строительства;</w:t>
            </w:r>
          </w:p>
          <w:p w14:paraId="3BAC493B" w14:textId="77777777" w:rsidR="006D7EC0" w:rsidRPr="00F3489C" w:rsidRDefault="006D7EC0" w:rsidP="004C3B6C">
            <w:pPr>
              <w:pStyle w:val="12"/>
              <w:spacing w:before="0"/>
              <w:ind w:left="0"/>
              <w:jc w:val="left"/>
              <w:rPr>
                <w:sz w:val="22"/>
                <w:szCs w:val="22"/>
                <w:lang w:val="ru-RU"/>
              </w:rPr>
            </w:pPr>
            <w:r w:rsidRPr="00F3489C">
              <w:rPr>
                <w:sz w:val="22"/>
                <w:szCs w:val="22"/>
                <w:lang w:val="ru-RU"/>
              </w:rPr>
              <w:t>-проживание людей;</w:t>
            </w:r>
          </w:p>
          <w:p w14:paraId="5B8225DD" w14:textId="77777777" w:rsidR="006D7EC0" w:rsidRPr="00F3489C" w:rsidRDefault="006D7EC0" w:rsidP="004C3B6C">
            <w:pPr>
              <w:pStyle w:val="12"/>
              <w:spacing w:before="0"/>
              <w:ind w:left="0"/>
              <w:jc w:val="left"/>
              <w:rPr>
                <w:sz w:val="22"/>
                <w:szCs w:val="22"/>
              </w:rPr>
            </w:pPr>
            <w:r w:rsidRPr="00F3489C">
              <w:rPr>
                <w:sz w:val="22"/>
                <w:szCs w:val="22"/>
              </w:rPr>
              <w:t>-</w:t>
            </w:r>
            <w:proofErr w:type="spellStart"/>
            <w:r w:rsidRPr="00F3489C">
              <w:rPr>
                <w:sz w:val="22"/>
                <w:szCs w:val="22"/>
              </w:rPr>
              <w:t>посадка</w:t>
            </w:r>
            <w:proofErr w:type="spellEnd"/>
            <w:r w:rsidRPr="00F3489C">
              <w:rPr>
                <w:sz w:val="22"/>
                <w:szCs w:val="22"/>
              </w:rPr>
              <w:t xml:space="preserve"> </w:t>
            </w:r>
            <w:proofErr w:type="spellStart"/>
            <w:r w:rsidRPr="00F3489C">
              <w:rPr>
                <w:sz w:val="22"/>
                <w:szCs w:val="22"/>
              </w:rPr>
              <w:t>высокоствольных</w:t>
            </w:r>
            <w:proofErr w:type="spellEnd"/>
            <w:r w:rsidRPr="00F3489C">
              <w:rPr>
                <w:sz w:val="22"/>
                <w:szCs w:val="22"/>
              </w:rPr>
              <w:t xml:space="preserve"> </w:t>
            </w:r>
            <w:proofErr w:type="spellStart"/>
            <w:r w:rsidRPr="00F3489C">
              <w:rPr>
                <w:sz w:val="22"/>
                <w:szCs w:val="22"/>
              </w:rPr>
              <w:t>деревьев</w:t>
            </w:r>
            <w:proofErr w:type="spellEnd"/>
          </w:p>
        </w:tc>
        <w:tc>
          <w:tcPr>
            <w:tcW w:w="1939" w:type="pct"/>
            <w:vAlign w:val="center"/>
          </w:tcPr>
          <w:p w14:paraId="2AF3696D" w14:textId="77777777" w:rsidR="006D7EC0" w:rsidRPr="00F3489C" w:rsidRDefault="006D7EC0" w:rsidP="004C3B6C">
            <w:pPr>
              <w:pStyle w:val="12"/>
              <w:spacing w:before="0"/>
              <w:ind w:left="0"/>
              <w:jc w:val="left"/>
              <w:rPr>
                <w:sz w:val="22"/>
                <w:szCs w:val="22"/>
                <w:lang w:val="ru-RU"/>
              </w:rPr>
            </w:pPr>
            <w:r w:rsidRPr="00F3489C">
              <w:rPr>
                <w:sz w:val="22"/>
                <w:szCs w:val="22"/>
                <w:lang w:val="ru-RU"/>
              </w:rPr>
              <w:t>- ограждение;</w:t>
            </w:r>
          </w:p>
          <w:p w14:paraId="572041C7" w14:textId="77777777" w:rsidR="006D7EC0" w:rsidRPr="00F3489C" w:rsidRDefault="006D7EC0" w:rsidP="004C3B6C">
            <w:pPr>
              <w:pStyle w:val="12"/>
              <w:spacing w:before="0"/>
              <w:ind w:left="0"/>
              <w:jc w:val="left"/>
              <w:rPr>
                <w:sz w:val="22"/>
                <w:szCs w:val="22"/>
                <w:lang w:val="ru-RU"/>
              </w:rPr>
            </w:pPr>
            <w:r w:rsidRPr="00F3489C">
              <w:rPr>
                <w:sz w:val="22"/>
                <w:szCs w:val="22"/>
                <w:lang w:val="ru-RU"/>
              </w:rPr>
              <w:t>- планировка территории;</w:t>
            </w:r>
          </w:p>
          <w:p w14:paraId="0B885E91" w14:textId="77777777" w:rsidR="006D7EC0" w:rsidRPr="00F3489C" w:rsidRDefault="006D7EC0" w:rsidP="004C3B6C">
            <w:pPr>
              <w:pStyle w:val="12"/>
              <w:spacing w:before="0"/>
              <w:ind w:left="0"/>
              <w:jc w:val="left"/>
              <w:rPr>
                <w:sz w:val="22"/>
                <w:szCs w:val="22"/>
                <w:lang w:val="ru-RU"/>
              </w:rPr>
            </w:pPr>
            <w:r w:rsidRPr="00F3489C">
              <w:rPr>
                <w:sz w:val="22"/>
                <w:szCs w:val="22"/>
                <w:lang w:val="ru-RU"/>
              </w:rPr>
              <w:t>- озеленение;</w:t>
            </w:r>
          </w:p>
          <w:p w14:paraId="09A08A0A" w14:textId="77777777" w:rsidR="006D7EC0" w:rsidRPr="00F3489C" w:rsidRDefault="006D7EC0" w:rsidP="004C3B6C">
            <w:pPr>
              <w:pStyle w:val="12"/>
              <w:spacing w:before="0"/>
              <w:ind w:left="0"/>
              <w:jc w:val="left"/>
              <w:rPr>
                <w:sz w:val="22"/>
                <w:szCs w:val="22"/>
                <w:lang w:val="ru-RU"/>
              </w:rPr>
            </w:pPr>
            <w:r w:rsidRPr="00F3489C">
              <w:rPr>
                <w:sz w:val="22"/>
                <w:szCs w:val="22"/>
                <w:lang w:val="ru-RU"/>
              </w:rPr>
              <w:t>- отведение поверхностного стока за пределы пояса в систему КОС;</w:t>
            </w:r>
          </w:p>
          <w:p w14:paraId="6EDC5F4C" w14:textId="77777777" w:rsidR="006D7EC0" w:rsidRPr="00F3489C" w:rsidRDefault="006D7EC0" w:rsidP="004C3B6C">
            <w:pPr>
              <w:pStyle w:val="12"/>
              <w:spacing w:before="0"/>
              <w:ind w:left="0"/>
              <w:jc w:val="left"/>
              <w:rPr>
                <w:sz w:val="22"/>
                <w:szCs w:val="22"/>
                <w:lang w:val="ru-RU"/>
              </w:rPr>
            </w:pPr>
            <w:r w:rsidRPr="00F3489C">
              <w:rPr>
                <w:sz w:val="22"/>
                <w:szCs w:val="22"/>
                <w:lang w:val="ru-RU"/>
              </w:rPr>
              <w:t>- рубки ухода и санитарные рубки</w:t>
            </w:r>
          </w:p>
        </w:tc>
      </w:tr>
      <w:tr w:rsidR="006D7EC0" w:rsidRPr="00F3489C" w14:paraId="3678E973" w14:textId="77777777" w:rsidTr="00F81D53">
        <w:tc>
          <w:tcPr>
            <w:tcW w:w="284" w:type="pct"/>
            <w:vAlign w:val="center"/>
          </w:tcPr>
          <w:p w14:paraId="2CF54D24" w14:textId="77777777" w:rsidR="006D7EC0" w:rsidRPr="00F3489C" w:rsidRDefault="006D7EC0" w:rsidP="004C3B6C">
            <w:pPr>
              <w:pStyle w:val="12"/>
              <w:spacing w:before="0"/>
              <w:ind w:left="0"/>
              <w:jc w:val="left"/>
              <w:rPr>
                <w:sz w:val="22"/>
                <w:szCs w:val="22"/>
              </w:rPr>
            </w:pPr>
            <w:r w:rsidRPr="00F3489C">
              <w:rPr>
                <w:sz w:val="22"/>
                <w:szCs w:val="22"/>
              </w:rPr>
              <w:t>2</w:t>
            </w:r>
          </w:p>
        </w:tc>
        <w:tc>
          <w:tcPr>
            <w:tcW w:w="882" w:type="pct"/>
            <w:vAlign w:val="center"/>
          </w:tcPr>
          <w:p w14:paraId="599D2077" w14:textId="77777777" w:rsidR="006D7EC0" w:rsidRPr="00F3489C" w:rsidRDefault="006D7EC0" w:rsidP="004C3B6C">
            <w:pPr>
              <w:pStyle w:val="12"/>
              <w:spacing w:before="0"/>
              <w:ind w:left="0"/>
              <w:jc w:val="left"/>
              <w:rPr>
                <w:sz w:val="22"/>
                <w:szCs w:val="22"/>
              </w:rPr>
            </w:pPr>
            <w:r w:rsidRPr="00F3489C">
              <w:rPr>
                <w:sz w:val="22"/>
                <w:szCs w:val="22"/>
              </w:rPr>
              <w:t xml:space="preserve">II </w:t>
            </w:r>
            <w:proofErr w:type="spellStart"/>
            <w:r w:rsidRPr="00F3489C">
              <w:rPr>
                <w:sz w:val="22"/>
                <w:szCs w:val="22"/>
              </w:rPr>
              <w:t>пояс</w:t>
            </w:r>
            <w:proofErr w:type="spellEnd"/>
            <w:r w:rsidRPr="00F3489C">
              <w:rPr>
                <w:sz w:val="22"/>
                <w:szCs w:val="22"/>
              </w:rPr>
              <w:t xml:space="preserve"> </w:t>
            </w:r>
            <w:proofErr w:type="spellStart"/>
            <w:r w:rsidRPr="00F3489C">
              <w:rPr>
                <w:sz w:val="22"/>
                <w:szCs w:val="22"/>
              </w:rPr>
              <w:t>ЗСО</w:t>
            </w:r>
            <w:proofErr w:type="spellEnd"/>
          </w:p>
        </w:tc>
        <w:tc>
          <w:tcPr>
            <w:tcW w:w="1895" w:type="pct"/>
            <w:vAlign w:val="center"/>
          </w:tcPr>
          <w:p w14:paraId="7BF34C85" w14:textId="77777777" w:rsidR="006D7EC0" w:rsidRPr="00F3489C" w:rsidRDefault="006D7EC0" w:rsidP="004C3B6C">
            <w:pPr>
              <w:pStyle w:val="12"/>
              <w:spacing w:before="0"/>
              <w:ind w:left="0"/>
              <w:jc w:val="left"/>
              <w:rPr>
                <w:sz w:val="22"/>
                <w:szCs w:val="22"/>
                <w:lang w:val="ru-RU"/>
              </w:rPr>
            </w:pPr>
            <w:r w:rsidRPr="00F3489C">
              <w:rPr>
                <w:sz w:val="22"/>
                <w:szCs w:val="22"/>
                <w:lang w:val="ru-RU"/>
              </w:rPr>
              <w:t>- размещение складов ГСМ, ядохимикатов и минеральных удобрений, накопителей промстоков, шламохранилищ и др.;</w:t>
            </w:r>
          </w:p>
          <w:p w14:paraId="3FCB7B9C" w14:textId="77777777" w:rsidR="006D7EC0" w:rsidRPr="00F3489C" w:rsidRDefault="006D7EC0" w:rsidP="004C3B6C">
            <w:pPr>
              <w:pStyle w:val="12"/>
              <w:spacing w:before="0"/>
              <w:ind w:left="0"/>
              <w:jc w:val="left"/>
              <w:rPr>
                <w:sz w:val="22"/>
                <w:szCs w:val="22"/>
                <w:lang w:val="ru-RU"/>
              </w:rPr>
            </w:pPr>
            <w:r w:rsidRPr="00F3489C">
              <w:rPr>
                <w:sz w:val="22"/>
                <w:szCs w:val="22"/>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7C51DBB9" w14:textId="77777777" w:rsidR="006D7EC0" w:rsidRPr="00F3489C" w:rsidRDefault="006D7EC0" w:rsidP="004C3B6C">
            <w:pPr>
              <w:pStyle w:val="12"/>
              <w:spacing w:before="0"/>
              <w:ind w:left="0"/>
              <w:jc w:val="left"/>
              <w:rPr>
                <w:sz w:val="22"/>
                <w:szCs w:val="22"/>
                <w:lang w:val="ru-RU"/>
              </w:rPr>
            </w:pPr>
            <w:r w:rsidRPr="00F3489C">
              <w:rPr>
                <w:sz w:val="22"/>
                <w:szCs w:val="22"/>
                <w:lang w:val="ru-RU"/>
              </w:rPr>
              <w:t>- применение удобрений и ядохимикатов;</w:t>
            </w:r>
          </w:p>
          <w:p w14:paraId="6B67300E" w14:textId="77777777" w:rsidR="006D7EC0" w:rsidRPr="00F3489C" w:rsidRDefault="006D7EC0" w:rsidP="004C3B6C">
            <w:pPr>
              <w:pStyle w:val="12"/>
              <w:spacing w:before="0"/>
              <w:ind w:left="0"/>
              <w:jc w:val="left"/>
              <w:rPr>
                <w:sz w:val="22"/>
                <w:szCs w:val="22"/>
                <w:lang w:val="ru-RU"/>
              </w:rPr>
            </w:pPr>
            <w:r w:rsidRPr="00F3489C">
              <w:rPr>
                <w:sz w:val="22"/>
                <w:szCs w:val="22"/>
                <w:lang w:val="ru-RU"/>
              </w:rPr>
              <w:t>- выпас скота;</w:t>
            </w:r>
          </w:p>
          <w:p w14:paraId="70AB7FFF" w14:textId="77777777" w:rsidR="006D7EC0" w:rsidRPr="00F3489C" w:rsidRDefault="006D7EC0" w:rsidP="004C3B6C">
            <w:pPr>
              <w:pStyle w:val="12"/>
              <w:spacing w:before="0"/>
              <w:ind w:left="0"/>
              <w:jc w:val="left"/>
              <w:rPr>
                <w:sz w:val="22"/>
                <w:szCs w:val="22"/>
                <w:lang w:val="ru-RU"/>
              </w:rPr>
            </w:pPr>
            <w:r w:rsidRPr="00F3489C">
              <w:rPr>
                <w:sz w:val="22"/>
                <w:szCs w:val="22"/>
                <w:lang w:val="ru-RU"/>
              </w:rPr>
              <w:t>- рубка главного пользования и реконструкция;</w:t>
            </w:r>
          </w:p>
          <w:p w14:paraId="7E5A3DAA" w14:textId="77777777" w:rsidR="006D7EC0" w:rsidRPr="00F3489C" w:rsidRDefault="006D7EC0" w:rsidP="004C3B6C">
            <w:pPr>
              <w:pStyle w:val="12"/>
              <w:spacing w:before="0"/>
              <w:ind w:left="0"/>
              <w:jc w:val="left"/>
              <w:rPr>
                <w:sz w:val="22"/>
                <w:szCs w:val="22"/>
                <w:lang w:val="ru-RU"/>
              </w:rPr>
            </w:pPr>
            <w:r w:rsidRPr="00F3489C">
              <w:rPr>
                <w:sz w:val="22"/>
                <w:szCs w:val="22"/>
                <w:lang w:val="ru-RU"/>
              </w:rPr>
              <w:t>- сброс промышленных отходов, сельскохозяйственных, городских и ливневых сточных вод.</w:t>
            </w:r>
          </w:p>
        </w:tc>
        <w:tc>
          <w:tcPr>
            <w:tcW w:w="1939" w:type="pct"/>
            <w:vAlign w:val="center"/>
          </w:tcPr>
          <w:p w14:paraId="66FC8F7A" w14:textId="77777777" w:rsidR="006D7EC0" w:rsidRPr="00F3489C" w:rsidRDefault="006D7EC0" w:rsidP="004C3B6C">
            <w:pPr>
              <w:pStyle w:val="12"/>
              <w:spacing w:before="0"/>
              <w:ind w:left="0"/>
              <w:jc w:val="left"/>
              <w:rPr>
                <w:sz w:val="22"/>
                <w:szCs w:val="22"/>
                <w:lang w:val="ru-RU"/>
              </w:rPr>
            </w:pPr>
            <w:r w:rsidRPr="00F3489C">
              <w:rPr>
                <w:sz w:val="22"/>
                <w:szCs w:val="22"/>
                <w:lang w:val="ru-RU"/>
              </w:rPr>
              <w:t>- купание, туризм, водный спорт, рыбная ловля, в установленных местах при соблюдении гигиенических требований к охране вод и к зонам рекреации;</w:t>
            </w:r>
          </w:p>
          <w:p w14:paraId="02192ABE" w14:textId="77777777" w:rsidR="006D7EC0" w:rsidRPr="00F3489C" w:rsidRDefault="006D7EC0" w:rsidP="004C3B6C">
            <w:pPr>
              <w:pStyle w:val="12"/>
              <w:spacing w:before="0"/>
              <w:ind w:left="0"/>
              <w:jc w:val="left"/>
              <w:rPr>
                <w:sz w:val="22"/>
                <w:szCs w:val="22"/>
                <w:lang w:val="ru-RU"/>
              </w:rPr>
            </w:pPr>
            <w:r w:rsidRPr="00F3489C">
              <w:rPr>
                <w:sz w:val="22"/>
                <w:szCs w:val="22"/>
                <w:lang w:val="ru-RU"/>
              </w:rPr>
              <w:t>- рубки ухода и санитарные рубки леса;</w:t>
            </w:r>
          </w:p>
          <w:p w14:paraId="1A897253" w14:textId="77777777" w:rsidR="006D7EC0" w:rsidRPr="00F3489C" w:rsidRDefault="006D7EC0" w:rsidP="004C3B6C">
            <w:pPr>
              <w:pStyle w:val="12"/>
              <w:spacing w:before="0"/>
              <w:ind w:left="0"/>
              <w:jc w:val="left"/>
              <w:rPr>
                <w:sz w:val="22"/>
                <w:szCs w:val="22"/>
                <w:lang w:val="ru-RU"/>
              </w:rPr>
            </w:pPr>
            <w:r w:rsidRPr="00F3489C">
              <w:rPr>
                <w:sz w:val="22"/>
                <w:szCs w:val="22"/>
                <w:lang w:val="ru-RU"/>
              </w:rPr>
              <w:t>- новое строительство с организацией отвода стоков на КОС;</w:t>
            </w:r>
          </w:p>
          <w:p w14:paraId="25F38F95" w14:textId="77777777" w:rsidR="006D7EC0" w:rsidRPr="00F3489C" w:rsidRDefault="006D7EC0" w:rsidP="004C3B6C">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D7FECE" w14:textId="77777777" w:rsidR="006D7EC0" w:rsidRPr="00F3489C" w:rsidRDefault="006D7EC0" w:rsidP="004C3B6C">
            <w:pPr>
              <w:pStyle w:val="12"/>
              <w:spacing w:before="0"/>
              <w:ind w:left="0"/>
              <w:jc w:val="left"/>
              <w:rPr>
                <w:sz w:val="22"/>
                <w:szCs w:val="22"/>
                <w:lang w:val="ru-RU"/>
              </w:rPr>
            </w:pPr>
            <w:r w:rsidRPr="00F3489C">
              <w:rPr>
                <w:sz w:val="22"/>
                <w:szCs w:val="22"/>
                <w:lang w:val="ru-RU"/>
              </w:rPr>
              <w:t>- отведение сточных вод, отвечающих гигиеническим требованиям;</w:t>
            </w:r>
          </w:p>
          <w:p w14:paraId="7856D6BC" w14:textId="77777777" w:rsidR="006D7EC0" w:rsidRPr="00F3489C" w:rsidRDefault="006D7EC0" w:rsidP="004C3B6C">
            <w:pPr>
              <w:pStyle w:val="12"/>
              <w:spacing w:before="0"/>
              <w:ind w:left="0"/>
              <w:jc w:val="left"/>
              <w:rPr>
                <w:sz w:val="22"/>
                <w:szCs w:val="22"/>
                <w:lang w:val="ru-RU"/>
              </w:rPr>
            </w:pPr>
            <w:r w:rsidRPr="00F3489C">
              <w:rPr>
                <w:sz w:val="22"/>
                <w:szCs w:val="22"/>
                <w:lang w:val="ru-RU"/>
              </w:rPr>
              <w:t>- санитарное благоустройство территории населенных пунктов.</w:t>
            </w:r>
          </w:p>
        </w:tc>
      </w:tr>
      <w:tr w:rsidR="006D7EC0" w:rsidRPr="00F3489C" w14:paraId="2B88DC86" w14:textId="77777777" w:rsidTr="00F81D53">
        <w:tc>
          <w:tcPr>
            <w:tcW w:w="284" w:type="pct"/>
            <w:vAlign w:val="center"/>
          </w:tcPr>
          <w:p w14:paraId="57A0C40E" w14:textId="77777777" w:rsidR="006D7EC0" w:rsidRPr="00F3489C" w:rsidRDefault="006D7EC0" w:rsidP="004C3B6C">
            <w:pPr>
              <w:pStyle w:val="12"/>
              <w:spacing w:before="0"/>
              <w:ind w:left="0"/>
              <w:jc w:val="left"/>
              <w:rPr>
                <w:sz w:val="22"/>
                <w:szCs w:val="22"/>
              </w:rPr>
            </w:pPr>
            <w:r w:rsidRPr="00F3489C">
              <w:rPr>
                <w:sz w:val="22"/>
                <w:szCs w:val="22"/>
              </w:rPr>
              <w:t>3</w:t>
            </w:r>
          </w:p>
        </w:tc>
        <w:tc>
          <w:tcPr>
            <w:tcW w:w="882" w:type="pct"/>
            <w:vAlign w:val="center"/>
          </w:tcPr>
          <w:p w14:paraId="4D8E40C6" w14:textId="77777777" w:rsidR="006D7EC0" w:rsidRPr="00F3489C" w:rsidRDefault="006D7EC0" w:rsidP="004C3B6C">
            <w:pPr>
              <w:pStyle w:val="12"/>
              <w:spacing w:before="0"/>
              <w:ind w:left="0"/>
              <w:jc w:val="left"/>
              <w:rPr>
                <w:sz w:val="22"/>
                <w:szCs w:val="22"/>
              </w:rPr>
            </w:pPr>
            <w:r w:rsidRPr="00F3489C">
              <w:rPr>
                <w:sz w:val="22"/>
                <w:szCs w:val="22"/>
              </w:rPr>
              <w:t xml:space="preserve">III </w:t>
            </w:r>
            <w:proofErr w:type="spellStart"/>
            <w:r w:rsidRPr="00F3489C">
              <w:rPr>
                <w:sz w:val="22"/>
                <w:szCs w:val="22"/>
              </w:rPr>
              <w:t>пояс</w:t>
            </w:r>
            <w:proofErr w:type="spellEnd"/>
            <w:r w:rsidRPr="00F3489C">
              <w:rPr>
                <w:sz w:val="22"/>
                <w:szCs w:val="22"/>
              </w:rPr>
              <w:t xml:space="preserve"> </w:t>
            </w:r>
            <w:proofErr w:type="spellStart"/>
            <w:r w:rsidRPr="00F3489C">
              <w:rPr>
                <w:sz w:val="22"/>
                <w:szCs w:val="22"/>
              </w:rPr>
              <w:t>ЗСО</w:t>
            </w:r>
            <w:proofErr w:type="spellEnd"/>
          </w:p>
        </w:tc>
        <w:tc>
          <w:tcPr>
            <w:tcW w:w="1895" w:type="pct"/>
            <w:vAlign w:val="center"/>
          </w:tcPr>
          <w:p w14:paraId="6557D726" w14:textId="77777777" w:rsidR="006D7EC0" w:rsidRPr="00F3489C" w:rsidRDefault="006D7EC0" w:rsidP="004C3B6C">
            <w:pPr>
              <w:pStyle w:val="12"/>
              <w:spacing w:before="0"/>
              <w:ind w:left="0"/>
              <w:jc w:val="left"/>
              <w:rPr>
                <w:sz w:val="22"/>
                <w:szCs w:val="22"/>
                <w:lang w:val="ru-RU"/>
              </w:rPr>
            </w:pPr>
            <w:r w:rsidRPr="00F3489C">
              <w:rPr>
                <w:sz w:val="22"/>
                <w:szCs w:val="22"/>
                <w:lang w:val="ru-RU"/>
              </w:rPr>
              <w:t>- отведение загрязненных сточных вод, не отвечающих гигиеническим требованиям.</w:t>
            </w:r>
          </w:p>
        </w:tc>
        <w:tc>
          <w:tcPr>
            <w:tcW w:w="1939" w:type="pct"/>
            <w:vAlign w:val="center"/>
          </w:tcPr>
          <w:p w14:paraId="75E5CA3B" w14:textId="77777777" w:rsidR="006D7EC0" w:rsidRPr="00F3489C" w:rsidRDefault="006D7EC0" w:rsidP="004C3B6C">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8C3C30" w14:textId="77777777" w:rsidR="006D7EC0" w:rsidRPr="00F3489C" w:rsidRDefault="006D7EC0" w:rsidP="004C3B6C">
            <w:pPr>
              <w:pStyle w:val="12"/>
              <w:spacing w:before="0"/>
              <w:ind w:left="0"/>
              <w:jc w:val="left"/>
              <w:rPr>
                <w:sz w:val="22"/>
                <w:szCs w:val="22"/>
                <w:lang w:val="ru-RU"/>
              </w:rPr>
            </w:pPr>
            <w:r w:rsidRPr="00F3489C">
              <w:rPr>
                <w:sz w:val="22"/>
                <w:szCs w:val="22"/>
                <w:lang w:val="ru-RU"/>
              </w:rPr>
              <w:t xml:space="preserve">- использование химических методов борьбы с </w:t>
            </w:r>
            <w:proofErr w:type="spellStart"/>
            <w:r w:rsidRPr="00F3489C">
              <w:rPr>
                <w:sz w:val="22"/>
                <w:szCs w:val="22"/>
                <w:lang w:val="ru-RU"/>
              </w:rPr>
              <w:t>эфтрофикацией</w:t>
            </w:r>
            <w:proofErr w:type="spellEnd"/>
            <w:r w:rsidRPr="00F3489C">
              <w:rPr>
                <w:sz w:val="22"/>
                <w:szCs w:val="22"/>
                <w:lang w:val="ru-RU"/>
              </w:rPr>
              <w:t xml:space="preserve"> водоемов;</w:t>
            </w:r>
          </w:p>
          <w:p w14:paraId="1DEDAF91" w14:textId="77777777" w:rsidR="006D7EC0" w:rsidRPr="00F3489C" w:rsidRDefault="006D7EC0" w:rsidP="004C3B6C">
            <w:pPr>
              <w:pStyle w:val="12"/>
              <w:spacing w:before="0"/>
              <w:ind w:left="0"/>
              <w:jc w:val="left"/>
              <w:rPr>
                <w:sz w:val="22"/>
                <w:szCs w:val="22"/>
                <w:lang w:val="ru-RU"/>
              </w:rPr>
            </w:pPr>
            <w:r w:rsidRPr="00F3489C">
              <w:rPr>
                <w:sz w:val="22"/>
                <w:szCs w:val="22"/>
                <w:lang w:val="ru-RU"/>
              </w:rPr>
              <w:t>- рубки ухода и санитарные рубки леса;</w:t>
            </w:r>
          </w:p>
          <w:p w14:paraId="42751502" w14:textId="77777777" w:rsidR="006D7EC0" w:rsidRPr="00F3489C" w:rsidRDefault="006D7EC0" w:rsidP="004C3B6C">
            <w:pPr>
              <w:pStyle w:val="12"/>
              <w:spacing w:before="0"/>
              <w:ind w:left="0"/>
              <w:jc w:val="left"/>
              <w:rPr>
                <w:sz w:val="22"/>
                <w:szCs w:val="22"/>
                <w:lang w:val="ru-RU"/>
              </w:rPr>
            </w:pPr>
            <w:r w:rsidRPr="00F3489C">
              <w:rPr>
                <w:sz w:val="22"/>
                <w:szCs w:val="22"/>
                <w:lang w:val="ru-RU"/>
              </w:rPr>
              <w:t>- отведение сточных вод, отвечающих нормативам;</w:t>
            </w:r>
          </w:p>
          <w:p w14:paraId="20B3C492" w14:textId="77777777" w:rsidR="006D7EC0" w:rsidRPr="00F3489C" w:rsidRDefault="006D7EC0" w:rsidP="004C3B6C">
            <w:pPr>
              <w:pStyle w:val="12"/>
              <w:spacing w:before="0"/>
              <w:ind w:left="0"/>
              <w:jc w:val="left"/>
              <w:rPr>
                <w:sz w:val="22"/>
                <w:szCs w:val="22"/>
              </w:rPr>
            </w:pPr>
            <w:r w:rsidRPr="00F3489C">
              <w:rPr>
                <w:sz w:val="22"/>
                <w:szCs w:val="22"/>
              </w:rPr>
              <w:t xml:space="preserve">- </w:t>
            </w:r>
            <w:proofErr w:type="spellStart"/>
            <w:r w:rsidRPr="00F3489C">
              <w:rPr>
                <w:sz w:val="22"/>
                <w:szCs w:val="22"/>
              </w:rPr>
              <w:t>санитарное</w:t>
            </w:r>
            <w:proofErr w:type="spellEnd"/>
            <w:r w:rsidRPr="00F3489C">
              <w:rPr>
                <w:sz w:val="22"/>
                <w:szCs w:val="22"/>
              </w:rPr>
              <w:t xml:space="preserve"> </w:t>
            </w:r>
            <w:proofErr w:type="spellStart"/>
            <w:r w:rsidRPr="00F3489C">
              <w:rPr>
                <w:sz w:val="22"/>
                <w:szCs w:val="22"/>
              </w:rPr>
              <w:t>благоустройство</w:t>
            </w:r>
            <w:proofErr w:type="spellEnd"/>
            <w:r w:rsidRPr="00F3489C">
              <w:rPr>
                <w:sz w:val="22"/>
                <w:szCs w:val="22"/>
              </w:rPr>
              <w:t xml:space="preserve"> </w:t>
            </w:r>
            <w:proofErr w:type="spellStart"/>
            <w:r w:rsidRPr="00F3489C">
              <w:rPr>
                <w:sz w:val="22"/>
                <w:szCs w:val="22"/>
              </w:rPr>
              <w:t>территории</w:t>
            </w:r>
            <w:proofErr w:type="spellEnd"/>
            <w:r w:rsidRPr="00F3489C">
              <w:rPr>
                <w:sz w:val="22"/>
                <w:szCs w:val="22"/>
              </w:rPr>
              <w:t>.</w:t>
            </w:r>
          </w:p>
        </w:tc>
      </w:tr>
    </w:tbl>
    <w:p w14:paraId="4980E35A" w14:textId="389FB87A" w:rsidR="00F81D53" w:rsidRPr="00F81D53" w:rsidRDefault="00F81D53" w:rsidP="00F81D53">
      <w:pPr>
        <w:pStyle w:val="30"/>
        <w:keepNext w:val="0"/>
        <w:widowControl w:val="0"/>
        <w:rPr>
          <w:i w:val="0"/>
          <w:sz w:val="28"/>
          <w:szCs w:val="28"/>
        </w:rPr>
      </w:pPr>
      <w:bookmarkStart w:id="103" w:name="_Toc137020938"/>
      <w:bookmarkStart w:id="104" w:name="_Toc156487312"/>
      <w:bookmarkStart w:id="105" w:name="_Toc100819804"/>
      <w:bookmarkStart w:id="106" w:name="_Toc106800853"/>
      <w:bookmarkStart w:id="107" w:name="_Toc182900499"/>
      <w:r w:rsidRPr="00F81D53">
        <w:rPr>
          <w:i w:val="0"/>
          <w:sz w:val="28"/>
          <w:szCs w:val="28"/>
        </w:rPr>
        <w:t>2.2.</w:t>
      </w:r>
      <w:r>
        <w:rPr>
          <w:i w:val="0"/>
          <w:sz w:val="28"/>
          <w:szCs w:val="28"/>
        </w:rPr>
        <w:t>7</w:t>
      </w:r>
      <w:r w:rsidRPr="00F81D53">
        <w:rPr>
          <w:i w:val="0"/>
          <w:sz w:val="28"/>
          <w:szCs w:val="28"/>
        </w:rPr>
        <w:tab/>
        <w:t>Санитарно-защитная полоса водоводов</w:t>
      </w:r>
      <w:bookmarkEnd w:id="103"/>
      <w:bookmarkEnd w:id="104"/>
      <w:bookmarkEnd w:id="107"/>
    </w:p>
    <w:p w14:paraId="709EC271"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соответствии с санитарными правилами и нормами «Зоны санитарной охраны источников водоснабжения и водопроводов питьевого назначения. СанПиН 2.1.4.1110-02» санитарная охрана водоводов обеспечивается санитарно-защитной полосой.</w:t>
      </w:r>
    </w:p>
    <w:p w14:paraId="15966596"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 xml:space="preserve">В пределах санитарно-защитной полосы, соответственно назначению, </w:t>
      </w:r>
      <w:r w:rsidRPr="00F81D53">
        <w:rPr>
          <w:spacing w:val="2"/>
          <w:sz w:val="28"/>
          <w:szCs w:val="28"/>
        </w:rPr>
        <w:lastRenderedPageBreak/>
        <w:t>устанавливается специальный режим и определяется комплекс мероприятий, направленных на предупреждение ухудшения качества воды.</w:t>
      </w:r>
    </w:p>
    <w:p w14:paraId="01D729DD" w14:textId="554A35E5" w:rsidR="0079091F" w:rsidRPr="00F3489C" w:rsidRDefault="00BA0D34" w:rsidP="00BA0D34">
      <w:pPr>
        <w:pStyle w:val="30"/>
        <w:keepNext w:val="0"/>
        <w:widowControl w:val="0"/>
        <w:rPr>
          <w:i w:val="0"/>
          <w:sz w:val="28"/>
          <w:szCs w:val="28"/>
        </w:rPr>
      </w:pPr>
      <w:bookmarkStart w:id="108" w:name="_Toc182900500"/>
      <w:r w:rsidRPr="00F3489C">
        <w:rPr>
          <w:i w:val="0"/>
          <w:sz w:val="28"/>
          <w:szCs w:val="28"/>
        </w:rPr>
        <w:t>2.2.</w:t>
      </w:r>
      <w:r w:rsidR="00C55D8C">
        <w:rPr>
          <w:i w:val="0"/>
          <w:sz w:val="28"/>
          <w:szCs w:val="28"/>
        </w:rPr>
        <w:t>8</w:t>
      </w:r>
      <w:r w:rsidRPr="00F3489C">
        <w:rPr>
          <w:i w:val="0"/>
          <w:sz w:val="28"/>
          <w:szCs w:val="28"/>
        </w:rPr>
        <w:t xml:space="preserve"> </w:t>
      </w:r>
      <w:r w:rsidR="0079091F" w:rsidRPr="00F3489C">
        <w:rPr>
          <w:i w:val="0"/>
          <w:sz w:val="28"/>
          <w:szCs w:val="28"/>
        </w:rPr>
        <w:t>Придорожная полоса</w:t>
      </w:r>
      <w:bookmarkEnd w:id="105"/>
      <w:bookmarkEnd w:id="106"/>
      <w:bookmarkEnd w:id="108"/>
    </w:p>
    <w:p w14:paraId="366DBAE2" w14:textId="69452A81" w:rsidR="0079091F" w:rsidRDefault="0079091F" w:rsidP="0079091F">
      <w:pPr>
        <w:widowControl w:val="0"/>
        <w:shd w:val="clear" w:color="auto" w:fill="FFFFFF"/>
        <w:ind w:firstLine="709"/>
        <w:textAlignment w:val="baseline"/>
        <w:rPr>
          <w:spacing w:val="2"/>
          <w:sz w:val="28"/>
          <w:szCs w:val="28"/>
        </w:rPr>
      </w:pPr>
      <w:r w:rsidRPr="00F3489C">
        <w:rPr>
          <w:spacing w:val="2"/>
          <w:sz w:val="28"/>
          <w:szCs w:val="28"/>
        </w:rPr>
        <w:t>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08.11.2007 №257-ФЗ придорожной полосой автомобильной дороги являются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433001D3" w14:textId="3649DB50" w:rsidR="00F81D53" w:rsidRPr="00F81D53" w:rsidRDefault="00F81D53" w:rsidP="00F81D53">
      <w:pPr>
        <w:pStyle w:val="30"/>
        <w:keepNext w:val="0"/>
        <w:widowControl w:val="0"/>
        <w:rPr>
          <w:i w:val="0"/>
          <w:sz w:val="28"/>
          <w:szCs w:val="28"/>
        </w:rPr>
      </w:pPr>
      <w:bookmarkStart w:id="109" w:name="_Toc156487315"/>
      <w:bookmarkStart w:id="110" w:name="_Toc182900501"/>
      <w:r w:rsidRPr="00F81D53">
        <w:rPr>
          <w:i w:val="0"/>
          <w:sz w:val="28"/>
          <w:szCs w:val="28"/>
        </w:rPr>
        <w:t xml:space="preserve">2.2.9 </w:t>
      </w:r>
      <w:r w:rsidRPr="00F81D53">
        <w:rPr>
          <w:i w:val="0"/>
          <w:sz w:val="28"/>
          <w:szCs w:val="28"/>
        </w:rPr>
        <w:tab/>
        <w:t>Санитарно-защитная зона</w:t>
      </w:r>
      <w:bookmarkEnd w:id="109"/>
      <w:r>
        <w:rPr>
          <w:i w:val="0"/>
          <w:sz w:val="28"/>
          <w:szCs w:val="28"/>
        </w:rPr>
        <w:t xml:space="preserve"> предприятий, сооружений и иных объектов</w:t>
      </w:r>
      <w:bookmarkEnd w:id="110"/>
    </w:p>
    <w:p w14:paraId="23C2D8CA"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соответствии с Федеральным законом от 30.03.1999 № 52-ФЗ «О санитарно-эпидемиологическом благополучии населения» и СанПиН 2.2.1. (2.1.1.1200-03 «Санитарно-защитные зоны и санитарная классификация предприятий, сооружений и иных объектов»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санитарно-защитная зона, размер которой обеспечивает уменьшение воздействия загрязнений на атмосферный воздух (химического, биологического, физического) до значений, установленных гигиеническими нормативами, а для предприятий I и II классов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05038EC2"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 xml:space="preserve">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утверждёнными постановлением Правительства Российской Федерации </w:t>
      </w:r>
      <w:hyperlink r:id="rId15" w:tgtFrame="contents" w:history="1">
        <w:r w:rsidRPr="00F81D53">
          <w:rPr>
            <w:spacing w:val="2"/>
            <w:sz w:val="28"/>
            <w:szCs w:val="28"/>
          </w:rPr>
          <w:t>от 03.03.2018 № 222</w:t>
        </w:r>
      </w:hyperlink>
      <w:r w:rsidRPr="00F81D53">
        <w:rPr>
          <w:spacing w:val="2"/>
          <w:sz w:val="28"/>
          <w:szCs w:val="28"/>
        </w:rPr>
        <w:t>,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748865FD"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 xml:space="preserve">Решение об установлении, изменении или о прекращении </w:t>
      </w:r>
      <w:r w:rsidRPr="00F81D53">
        <w:rPr>
          <w:spacing w:val="2"/>
          <w:sz w:val="28"/>
          <w:szCs w:val="28"/>
        </w:rPr>
        <w:lastRenderedPageBreak/>
        <w:t>существования санитарно-защитной зоны принимают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2FBD9FFC"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Федеральная служба по надзору в сфере защиты прав потребителей и благополучия человека – в отношении объектов I и II классов опасности в соответствии с санитарной классификацией, групп объектов, в состав которых входят объекты I и II классов опасности, а также в отношении объектов, не включенных в санитарную классификацию;</w:t>
      </w:r>
    </w:p>
    <w:p w14:paraId="18AF50CE"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территориальные органы Федеральной службы по надзору в сфере защиты прав потребителей и благополучия человека – в отношении объектов III – V классов опасности в соответствии с санитарной классификацией, а также в отношении групп объектов, в состав которых входят объекты III – V классов опасности.</w:t>
      </w:r>
    </w:p>
    <w:p w14:paraId="18BBA28A"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14:paraId="71574858" w14:textId="77777777" w:rsidR="00F81D53" w:rsidRPr="00F81D53" w:rsidRDefault="00F81D53" w:rsidP="00F81D53">
      <w:pPr>
        <w:widowControl w:val="0"/>
        <w:shd w:val="clear" w:color="auto" w:fill="FFFFFF"/>
        <w:ind w:firstLine="709"/>
        <w:textAlignment w:val="baseline"/>
        <w:rPr>
          <w:spacing w:val="2"/>
          <w:sz w:val="28"/>
          <w:szCs w:val="28"/>
        </w:rPr>
      </w:pPr>
      <w:bookmarkStart w:id="111" w:name="_Hlk527388863"/>
      <w:r w:rsidRPr="00F81D53">
        <w:rPr>
          <w:spacing w:val="2"/>
          <w:sz w:val="28"/>
          <w:szCs w:val="28"/>
        </w:rPr>
        <w:t>В соответствие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решения об установлении, изменении или о прекращении существования санитарно-защитных зон принимает Федеральная служба по надзору в сфере защиты прав потребителей и благополучия человека или ее территориальные органы по результатам рассмотрения заявлений об установлении, изменении или о прекращении существования санитарно-защитных зон. Федеральная служба по надзору в сфере защиты прав потребителей и благополучия человека определяет предусмотренные классификацией, установленной санитарно-эпидемиологическими требованиями, виды объектов, в отношении которых решения об установлении, изменении или о прекращении существования санитарно-защитных зон принимаются ее территориальными органами.</w:t>
      </w:r>
    </w:p>
    <w:p w14:paraId="3C7F4B5C"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 xml:space="preserve">Для установления санитарно-защитных зон правообладателям объектов капитального строительства рекомендовано проведение санитарно-эпидемиологической экспертизы в отношении объекта санитарно-защитной зоны, с дальнейшим заявлением в Федеральную службу по надзору в сфере защиты прав потребителей об установлении границ санитарно-защитных зон. Со дня установления санитарно-защитной зоны на земельных участках, расположенных в границах такой зоны, не допускаются строительство, реконструкция объектов капитального строительства, разрешенное использование которых не соответствует ограничениям использования земельных участков, предусмотренным решением об установлении санитарно-защитной зоны, а также использование земельных участков, не соответствующее указанным </w:t>
      </w:r>
      <w:r w:rsidRPr="00F81D53">
        <w:rPr>
          <w:spacing w:val="2"/>
          <w:sz w:val="28"/>
          <w:szCs w:val="28"/>
        </w:rPr>
        <w:lastRenderedPageBreak/>
        <w:t>ограничениям, за исключением случаев, предусмотренных «Правилами установления санитарно-защитных зон и использования земельных участков, расположенных в границах санитарно-защитных зон». В случае попадания в границу установленной санитарно-защитной зоны существующих жилых объектов и объектов социально-бытового назначения Администрацией городского округа Симферополь на основании статьи 57.1 и статьи 107 Земельного кодекса Российской Федерации принимается решение о приведение в соответствие с ограничениями использования земельных участков, предусмотренными решением об установлении санитарно-защитной зоны и возмещении убытков.</w:t>
      </w:r>
    </w:p>
    <w:p w14:paraId="7A7AD7C5"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Санитарно-защитные зоны планируемых объектов в границах населенных пунктов не должны превышать размеры установленной функциональной зоны.</w:t>
      </w:r>
    </w:p>
    <w:bookmarkEnd w:id="111"/>
    <w:p w14:paraId="55B4881E"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Санитарно-защитная зона для предприятий IV и V классов должна быть максимально озеленена (не менее 60 % площади) для предприятий II и III классов - не менее 50 % площади.</w:t>
      </w:r>
    </w:p>
    <w:p w14:paraId="09D6C1F1"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Регламенты использования территории санитарно-защитных зон определены СанПиН 2.2.1/2.1.1.1200-03 и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0EDAE244"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На территории санитарно-защитных зон не допускается размещать:</w:t>
      </w:r>
    </w:p>
    <w:p w14:paraId="7E270884"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жилую застройку, включая отдельные жилые дома;</w:t>
      </w:r>
    </w:p>
    <w:p w14:paraId="3A7EAA89"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ландшафтно-рекреационные зоны, зоны отдыха, территории курортов, санаториев и домов отдыха;</w:t>
      </w:r>
    </w:p>
    <w:p w14:paraId="286129E7"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территории садоводческих и огороднических некоммерческих товариществ, а также другие территории с нормируемыми показателями качества среды обитания;</w:t>
      </w:r>
    </w:p>
    <w:p w14:paraId="32915E7B"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спортивные сооружения, детские площадки, образовательные и детские учреждения;</w:t>
      </w:r>
    </w:p>
    <w:p w14:paraId="0DE26D2D"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лечебно-профилактические и оздоровительные учреждения общего пользования;</w:t>
      </w:r>
    </w:p>
    <w:p w14:paraId="42831EAE"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B3CD00E"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На территории санитарно-защитных зон допускается размещать здания и сооружения для обслуживания работников указанного объекта и для обеспечения деятельности промышленного объекта (производства):</w:t>
      </w:r>
    </w:p>
    <w:p w14:paraId="27067092"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 xml:space="preserve">нежилые помещения для дежурного аварийного персонала, помещения для пребывания работающих по вахтовому методу (не </w:t>
      </w:r>
      <w:r w:rsidRPr="00F81D53">
        <w:rPr>
          <w:spacing w:val="2"/>
          <w:sz w:val="28"/>
          <w:szCs w:val="28"/>
        </w:rPr>
        <w:lastRenderedPageBreak/>
        <w:t>более двух недель), здания управления, конструкторские бюро, здания административного назначения, научно-исследовательские лаборатории, поликлиники;</w:t>
      </w:r>
    </w:p>
    <w:p w14:paraId="3D194F74"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спортивно-оздоровительные сооружения закрытого типа;</w:t>
      </w:r>
    </w:p>
    <w:p w14:paraId="0F09FABF"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бани, прачечные;</w:t>
      </w:r>
    </w:p>
    <w:p w14:paraId="0CE5308E"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объекты торговли и общественного питания, мотели, гостиницы;</w:t>
      </w:r>
    </w:p>
    <w:p w14:paraId="4F846FC8"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гаражи, площадки и сооружения для хранения общественного и индивидуального транспорта;</w:t>
      </w:r>
    </w:p>
    <w:p w14:paraId="26C12E57"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пожарные депо;</w:t>
      </w:r>
    </w:p>
    <w:p w14:paraId="5C1B7B8C"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местные и транзитные коммуникации, линии электропередачи, электроподстанции, нефте- и газопроводы;</w:t>
      </w:r>
    </w:p>
    <w:p w14:paraId="255F8FB0"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 xml:space="preserve">артезианские скважины для технического водоснабжения, </w:t>
      </w:r>
      <w:proofErr w:type="spellStart"/>
      <w:r w:rsidRPr="00F81D53">
        <w:rPr>
          <w:spacing w:val="2"/>
          <w:sz w:val="28"/>
          <w:szCs w:val="28"/>
        </w:rPr>
        <w:t>водоохлаждающие</w:t>
      </w:r>
      <w:proofErr w:type="spellEnd"/>
      <w:r w:rsidRPr="00F81D53">
        <w:rPr>
          <w:spacing w:val="2"/>
          <w:sz w:val="28"/>
          <w:szCs w:val="28"/>
        </w:rPr>
        <w:t xml:space="preserve"> сооружения для подготовки технической воды, канализационные насосные станции, сооружения оборотного водоснабжения;</w:t>
      </w:r>
    </w:p>
    <w:p w14:paraId="5E182701" w14:textId="77777777" w:rsidR="00F81D53" w:rsidRPr="00F81D53" w:rsidRDefault="00F81D53" w:rsidP="00F81D53">
      <w:pPr>
        <w:pStyle w:val="afff2"/>
        <w:widowControl w:val="0"/>
        <w:numPr>
          <w:ilvl w:val="0"/>
          <w:numId w:val="37"/>
        </w:numPr>
        <w:shd w:val="clear" w:color="auto" w:fill="FFFFFF"/>
        <w:ind w:left="1078"/>
        <w:textAlignment w:val="baseline"/>
        <w:rPr>
          <w:spacing w:val="2"/>
          <w:sz w:val="28"/>
          <w:szCs w:val="28"/>
        </w:rPr>
      </w:pPr>
      <w:r w:rsidRPr="00F81D53">
        <w:rPr>
          <w:spacing w:val="2"/>
          <w:sz w:val="28"/>
          <w:szCs w:val="28"/>
        </w:rPr>
        <w:t>автозаправочные станции, станции техобслуживания автомобилей.</w:t>
      </w:r>
    </w:p>
    <w:p w14:paraId="5F9D49EC"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Также согласно СанПиН 2.2.1/2.1.1.1200-03 необходимо учитывать санитарные разрывы. Величина санитарного разрыва для автомобильных и железных дорог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других) с последующим проведением натурных исследований и измерений.</w:t>
      </w:r>
    </w:p>
    <w:p w14:paraId="3F561D08" w14:textId="3BA9732A" w:rsidR="00F81D53" w:rsidRPr="00F81D53" w:rsidRDefault="00F81D53" w:rsidP="00F81D53">
      <w:pPr>
        <w:pStyle w:val="30"/>
        <w:keepNext w:val="0"/>
        <w:widowControl w:val="0"/>
        <w:rPr>
          <w:i w:val="0"/>
          <w:sz w:val="28"/>
          <w:szCs w:val="28"/>
        </w:rPr>
      </w:pPr>
      <w:bookmarkStart w:id="112" w:name="_Toc156487324"/>
      <w:bookmarkStart w:id="113" w:name="_Toc182900502"/>
      <w:r w:rsidRPr="00F81D53">
        <w:rPr>
          <w:i w:val="0"/>
          <w:sz w:val="28"/>
          <w:szCs w:val="28"/>
        </w:rPr>
        <w:t>2.2.</w:t>
      </w:r>
      <w:r>
        <w:rPr>
          <w:i w:val="0"/>
          <w:sz w:val="28"/>
          <w:szCs w:val="28"/>
        </w:rPr>
        <w:t>10</w:t>
      </w:r>
      <w:r>
        <w:rPr>
          <w:i w:val="0"/>
          <w:sz w:val="28"/>
          <w:szCs w:val="28"/>
        </w:rPr>
        <w:tab/>
      </w:r>
      <w:r w:rsidRPr="00F81D53">
        <w:rPr>
          <w:i w:val="0"/>
          <w:sz w:val="28"/>
          <w:szCs w:val="28"/>
        </w:rPr>
        <w:tab/>
      </w:r>
      <w:bookmarkEnd w:id="112"/>
      <w:r>
        <w:rPr>
          <w:i w:val="0"/>
          <w:sz w:val="28"/>
          <w:szCs w:val="28"/>
        </w:rPr>
        <w:t>Д</w:t>
      </w:r>
      <w:r w:rsidRPr="00F81D53">
        <w:rPr>
          <w:i w:val="0"/>
          <w:sz w:val="28"/>
          <w:szCs w:val="28"/>
        </w:rPr>
        <w:t>ругие зоны, устанавливаемые в соответствии с законодательством Российской Федерации (охранная зона метеорологической станции)</w:t>
      </w:r>
      <w:bookmarkEnd w:id="113"/>
    </w:p>
    <w:p w14:paraId="65A48E7A"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соответствии с Федеральным законом от 19.07.1998 № 113-ФЗ «О гидрометеорологической службе» и постановлением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 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 Размеры и границы охранных зон стационарных пунктов наблюдений определяются в зависимости от рельефа местности и других условий.</w:t>
      </w:r>
    </w:p>
    <w:p w14:paraId="74FABE9A"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пределах охранных зон стационарных пунктов наблюдений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14:paraId="526F0372" w14:textId="2ABFC5DF"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 xml:space="preserve">В границах </w:t>
      </w:r>
      <w:proofErr w:type="spellStart"/>
      <w:r>
        <w:rPr>
          <w:spacing w:val="2"/>
          <w:sz w:val="28"/>
          <w:szCs w:val="28"/>
        </w:rPr>
        <w:t>Новотартасского</w:t>
      </w:r>
      <w:proofErr w:type="spellEnd"/>
      <w:r>
        <w:rPr>
          <w:spacing w:val="2"/>
          <w:sz w:val="28"/>
          <w:szCs w:val="28"/>
        </w:rPr>
        <w:t xml:space="preserve"> сельсовета</w:t>
      </w:r>
      <w:r w:rsidRPr="00F81D53">
        <w:rPr>
          <w:spacing w:val="2"/>
          <w:sz w:val="28"/>
          <w:szCs w:val="28"/>
        </w:rPr>
        <w:t xml:space="preserve"> расположены следующие </w:t>
      </w:r>
      <w:r w:rsidRPr="00F81D53">
        <w:rPr>
          <w:spacing w:val="2"/>
          <w:sz w:val="28"/>
          <w:szCs w:val="28"/>
        </w:rPr>
        <w:lastRenderedPageBreak/>
        <w:t>стационарные пункты наблюдения за состоянием окружающей среды, ее загрязнением (таблица 2.</w:t>
      </w:r>
      <w:r w:rsidR="005F0AE5">
        <w:rPr>
          <w:spacing w:val="2"/>
          <w:sz w:val="28"/>
          <w:szCs w:val="28"/>
        </w:rPr>
        <w:t>15</w:t>
      </w:r>
      <w:r w:rsidRPr="00F81D53">
        <w:rPr>
          <w:spacing w:val="2"/>
          <w:sz w:val="28"/>
          <w:szCs w:val="28"/>
        </w:rPr>
        <w:t>):</w:t>
      </w:r>
    </w:p>
    <w:p w14:paraId="07E3FCAA" w14:textId="77777777" w:rsidR="00F81D53" w:rsidRPr="004C46FD" w:rsidRDefault="00F81D53" w:rsidP="00F81D53">
      <w:pPr>
        <w:widowControl w:val="0"/>
        <w:ind w:firstLine="709"/>
        <w:textAlignment w:val="baseline"/>
        <w:rPr>
          <w:spacing w:val="2"/>
          <w:sz w:val="26"/>
          <w:szCs w:val="26"/>
        </w:rPr>
      </w:pPr>
    </w:p>
    <w:p w14:paraId="5060CDD7" w14:textId="51FD7059" w:rsidR="00F81D53" w:rsidRPr="00301342" w:rsidRDefault="00F81D53" w:rsidP="00F81D53">
      <w:pPr>
        <w:keepNext/>
        <w:ind w:firstLine="709"/>
        <w:jc w:val="right"/>
        <w:rPr>
          <w:b/>
          <w:sz w:val="28"/>
          <w:szCs w:val="28"/>
        </w:rPr>
      </w:pPr>
      <w:r w:rsidRPr="00301342">
        <w:rPr>
          <w:b/>
          <w:sz w:val="28"/>
          <w:szCs w:val="28"/>
        </w:rPr>
        <w:t>Таблица 2.</w:t>
      </w:r>
      <w:r w:rsidR="005F0AE5">
        <w:rPr>
          <w:b/>
          <w:sz w:val="28"/>
          <w:szCs w:val="28"/>
        </w:rPr>
        <w:t>15</w:t>
      </w:r>
    </w:p>
    <w:p w14:paraId="2CC580E8" w14:textId="77F6FA3A" w:rsidR="00F81D53" w:rsidRPr="00301342" w:rsidRDefault="00F81D53" w:rsidP="00F81D53">
      <w:pPr>
        <w:keepNext/>
        <w:suppressAutoHyphens/>
        <w:spacing w:after="120"/>
        <w:jc w:val="center"/>
        <w:rPr>
          <w:b/>
          <w:sz w:val="28"/>
          <w:szCs w:val="28"/>
        </w:rPr>
      </w:pPr>
      <w:r w:rsidRPr="00301342">
        <w:rPr>
          <w:b/>
          <w:sz w:val="28"/>
          <w:szCs w:val="28"/>
        </w:rPr>
        <w:t xml:space="preserve">Перечень стационарных пунктов наблюдения за состоянием окружающей среды, ее загрязнением, расположенных на территории </w:t>
      </w:r>
      <w:proofErr w:type="spellStart"/>
      <w:r w:rsidR="00301342">
        <w:rPr>
          <w:b/>
          <w:sz w:val="28"/>
          <w:szCs w:val="28"/>
        </w:rPr>
        <w:t>Новотартасского</w:t>
      </w:r>
      <w:proofErr w:type="spellEnd"/>
      <w:r w:rsidR="00301342">
        <w:rPr>
          <w:b/>
          <w:sz w:val="28"/>
          <w:szCs w:val="28"/>
        </w:rPr>
        <w:t xml:space="preserve"> сельсовета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 w:type="dxa"/>
          <w:right w:w="11" w:type="dxa"/>
        </w:tblCellMar>
        <w:tblLook w:val="04A0" w:firstRow="1" w:lastRow="0" w:firstColumn="1" w:lastColumn="0" w:noHBand="0" w:noVBand="1"/>
      </w:tblPr>
      <w:tblGrid>
        <w:gridCol w:w="760"/>
        <w:gridCol w:w="2201"/>
        <w:gridCol w:w="4035"/>
        <w:gridCol w:w="2380"/>
      </w:tblGrid>
      <w:tr w:rsidR="00F81D53" w:rsidRPr="00ED0929" w14:paraId="5F3C57F7" w14:textId="77777777" w:rsidTr="00ED0929">
        <w:trPr>
          <w:tblHeader/>
        </w:trPr>
        <w:tc>
          <w:tcPr>
            <w:tcW w:w="405" w:type="pct"/>
            <w:vAlign w:val="center"/>
          </w:tcPr>
          <w:p w14:paraId="2FEF08EB" w14:textId="77777777" w:rsidR="00F81D53" w:rsidRPr="00ED0929" w:rsidRDefault="00F81D53" w:rsidP="006A5647">
            <w:pPr>
              <w:jc w:val="center"/>
              <w:rPr>
                <w:b/>
                <w:bCs/>
              </w:rPr>
            </w:pPr>
            <w:r w:rsidRPr="00ED0929">
              <w:rPr>
                <w:b/>
                <w:bCs/>
                <w:sz w:val="22"/>
                <w:szCs w:val="22"/>
              </w:rPr>
              <w:t>№ п/п</w:t>
            </w:r>
          </w:p>
        </w:tc>
        <w:tc>
          <w:tcPr>
            <w:tcW w:w="1174" w:type="pct"/>
            <w:vAlign w:val="center"/>
          </w:tcPr>
          <w:p w14:paraId="0035E189" w14:textId="77777777" w:rsidR="00F81D53" w:rsidRPr="00ED0929" w:rsidRDefault="00F81D53" w:rsidP="006A5647">
            <w:pPr>
              <w:jc w:val="center"/>
              <w:rPr>
                <w:b/>
                <w:bCs/>
              </w:rPr>
            </w:pPr>
            <w:r w:rsidRPr="00ED0929">
              <w:rPr>
                <w:b/>
                <w:bCs/>
                <w:sz w:val="22"/>
                <w:szCs w:val="22"/>
              </w:rPr>
              <w:t>Кадастровый номер</w:t>
            </w:r>
          </w:p>
        </w:tc>
        <w:tc>
          <w:tcPr>
            <w:tcW w:w="2152" w:type="pct"/>
            <w:vAlign w:val="center"/>
          </w:tcPr>
          <w:p w14:paraId="2E1A0728" w14:textId="77777777" w:rsidR="00F81D53" w:rsidRPr="00ED0929" w:rsidRDefault="00F81D53" w:rsidP="006A5647">
            <w:pPr>
              <w:jc w:val="center"/>
              <w:rPr>
                <w:b/>
                <w:bCs/>
              </w:rPr>
            </w:pPr>
            <w:r w:rsidRPr="00ED0929">
              <w:rPr>
                <w:b/>
                <w:bCs/>
                <w:sz w:val="22"/>
                <w:szCs w:val="22"/>
              </w:rPr>
              <w:t>Адрес</w:t>
            </w:r>
          </w:p>
        </w:tc>
        <w:tc>
          <w:tcPr>
            <w:tcW w:w="1269" w:type="pct"/>
            <w:vAlign w:val="center"/>
          </w:tcPr>
          <w:p w14:paraId="379160D3" w14:textId="77777777" w:rsidR="00F81D53" w:rsidRPr="00ED0929" w:rsidRDefault="00F81D53" w:rsidP="006A5647">
            <w:pPr>
              <w:jc w:val="center"/>
              <w:rPr>
                <w:b/>
                <w:bCs/>
              </w:rPr>
            </w:pPr>
            <w:r w:rsidRPr="00ED0929">
              <w:rPr>
                <w:b/>
                <w:bCs/>
                <w:sz w:val="22"/>
                <w:szCs w:val="22"/>
              </w:rPr>
              <w:t>Наименование объекта</w:t>
            </w:r>
          </w:p>
        </w:tc>
      </w:tr>
      <w:tr w:rsidR="00F81D53" w:rsidRPr="00F81D53" w14:paraId="020E9550" w14:textId="77777777" w:rsidTr="00ED0929">
        <w:tc>
          <w:tcPr>
            <w:tcW w:w="405" w:type="pct"/>
            <w:vAlign w:val="center"/>
          </w:tcPr>
          <w:p w14:paraId="29078C5A" w14:textId="77777777" w:rsidR="00F81D53" w:rsidRPr="00ED0929" w:rsidRDefault="00F81D53" w:rsidP="006A5647">
            <w:pPr>
              <w:jc w:val="center"/>
            </w:pPr>
            <w:r w:rsidRPr="00ED0929">
              <w:rPr>
                <w:sz w:val="22"/>
                <w:szCs w:val="22"/>
              </w:rPr>
              <w:t>1</w:t>
            </w:r>
          </w:p>
        </w:tc>
        <w:tc>
          <w:tcPr>
            <w:tcW w:w="1174" w:type="pct"/>
            <w:vAlign w:val="center"/>
          </w:tcPr>
          <w:p w14:paraId="21A02892" w14:textId="0A25DDBE" w:rsidR="00F81D53" w:rsidRPr="00ED0929" w:rsidRDefault="00ED0929" w:rsidP="006A5647">
            <w:r w:rsidRPr="00ED0929">
              <w:rPr>
                <w:sz w:val="22"/>
                <w:szCs w:val="22"/>
              </w:rPr>
              <w:t>54:04:010205:46</w:t>
            </w:r>
          </w:p>
        </w:tc>
        <w:tc>
          <w:tcPr>
            <w:tcW w:w="2152" w:type="pct"/>
            <w:vAlign w:val="center"/>
          </w:tcPr>
          <w:p w14:paraId="184134A5" w14:textId="670751E7" w:rsidR="00F81D53" w:rsidRPr="00ED0929" w:rsidRDefault="00ED0929" w:rsidP="006A5647">
            <w:r w:rsidRPr="00ED0929">
              <w:rPr>
                <w:sz w:val="22"/>
                <w:szCs w:val="22"/>
              </w:rPr>
              <w:t xml:space="preserve">Новосибирская обл., Венгеровский район, с. Новый </w:t>
            </w:r>
            <w:proofErr w:type="spellStart"/>
            <w:r w:rsidRPr="00ED0929">
              <w:rPr>
                <w:sz w:val="22"/>
                <w:szCs w:val="22"/>
              </w:rPr>
              <w:t>Тартас</w:t>
            </w:r>
            <w:proofErr w:type="spellEnd"/>
            <w:r w:rsidRPr="00ED0929">
              <w:rPr>
                <w:sz w:val="22"/>
                <w:szCs w:val="22"/>
              </w:rPr>
              <w:t>, ул. Коминтерна, 33</w:t>
            </w:r>
          </w:p>
        </w:tc>
        <w:tc>
          <w:tcPr>
            <w:tcW w:w="1269" w:type="pct"/>
            <w:vAlign w:val="center"/>
          </w:tcPr>
          <w:p w14:paraId="188D5BFC" w14:textId="77777777" w:rsidR="00F81D53" w:rsidRPr="00F81D53" w:rsidRDefault="00F81D53" w:rsidP="006A5647">
            <w:r w:rsidRPr="00ED0929">
              <w:rPr>
                <w:sz w:val="22"/>
                <w:szCs w:val="22"/>
              </w:rPr>
              <w:t>метеорологическая станция</w:t>
            </w:r>
          </w:p>
        </w:tc>
      </w:tr>
    </w:tbl>
    <w:p w14:paraId="756CDC4F" w14:textId="17C20CC5" w:rsidR="00F81D53" w:rsidRPr="00F81D53" w:rsidRDefault="00F81D53" w:rsidP="00F81D53">
      <w:pPr>
        <w:pStyle w:val="30"/>
        <w:keepNext w:val="0"/>
        <w:widowControl w:val="0"/>
        <w:rPr>
          <w:i w:val="0"/>
          <w:sz w:val="28"/>
          <w:szCs w:val="28"/>
        </w:rPr>
      </w:pPr>
      <w:bookmarkStart w:id="114" w:name="_Toc156487325"/>
      <w:bookmarkStart w:id="115" w:name="_Hlk153285315"/>
      <w:bookmarkStart w:id="116" w:name="_Toc182900503"/>
      <w:r w:rsidRPr="00F81D53">
        <w:rPr>
          <w:i w:val="0"/>
          <w:sz w:val="28"/>
          <w:szCs w:val="28"/>
        </w:rPr>
        <w:t>2.2.</w:t>
      </w:r>
      <w:r>
        <w:rPr>
          <w:i w:val="0"/>
          <w:sz w:val="28"/>
          <w:szCs w:val="28"/>
        </w:rPr>
        <w:t>11</w:t>
      </w:r>
      <w:r>
        <w:rPr>
          <w:i w:val="0"/>
          <w:sz w:val="28"/>
          <w:szCs w:val="28"/>
        </w:rPr>
        <w:tab/>
      </w:r>
      <w:r w:rsidRPr="00F81D53">
        <w:rPr>
          <w:i w:val="0"/>
          <w:sz w:val="28"/>
          <w:szCs w:val="28"/>
        </w:rPr>
        <w:tab/>
      </w:r>
      <w:bookmarkStart w:id="117" w:name="_Hlk153284037"/>
      <w:r w:rsidRPr="00F81D53">
        <w:rPr>
          <w:i w:val="0"/>
          <w:sz w:val="28"/>
          <w:szCs w:val="28"/>
        </w:rPr>
        <w:t>Охранная зона пунктов государственной геодезической сети, государственной нивелирной сети и государственной гравиметрической сети</w:t>
      </w:r>
      <w:bookmarkEnd w:id="114"/>
      <w:bookmarkEnd w:id="116"/>
      <w:bookmarkEnd w:id="117"/>
    </w:p>
    <w:p w14:paraId="6C4CB8B5"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Порядок установления, изменения, прекращения существования охранных зон пунктов государственной геодезической сети определяется Положением об охранных зонах пунктов государственной геодезической сети, государственной нивелирной сети и государственной гравиметрической сети, утвержденным постановлением Правительства Российской Федерации от 21 августа 2019 года № 1080.</w:t>
      </w:r>
    </w:p>
    <w:p w14:paraId="5656FB41"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1F1BE0F"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1215304D"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1EAAE32"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Указанные ограничения использования земельных участков в охранных зонах пунктов устанавливаются для охранных зон всех пунктов и не зависят от характеристик пунктов и их территориального расположения.</w:t>
      </w:r>
    </w:p>
    <w:p w14:paraId="3329A528" w14:textId="77777777" w:rsidR="00F81D53" w:rsidRPr="00F81D53" w:rsidRDefault="00F81D53" w:rsidP="00F81D53">
      <w:pPr>
        <w:widowControl w:val="0"/>
        <w:shd w:val="clear" w:color="auto" w:fill="FFFFFF"/>
        <w:ind w:firstLine="709"/>
        <w:textAlignment w:val="baseline"/>
        <w:rPr>
          <w:spacing w:val="2"/>
          <w:sz w:val="28"/>
          <w:szCs w:val="28"/>
        </w:rPr>
      </w:pPr>
      <w:r w:rsidRPr="00F81D53">
        <w:rPr>
          <w:spacing w:val="2"/>
          <w:sz w:val="28"/>
          <w:szCs w:val="28"/>
        </w:rPr>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p>
    <w:p w14:paraId="5BCC2760" w14:textId="1866F4D5" w:rsidR="00D757BC" w:rsidRPr="009B13FD" w:rsidRDefault="00BA0D34" w:rsidP="00BA0D34">
      <w:pPr>
        <w:pStyle w:val="20"/>
        <w:rPr>
          <w:i w:val="0"/>
          <w:iCs w:val="0"/>
          <w:sz w:val="28"/>
        </w:rPr>
      </w:pPr>
      <w:bookmarkStart w:id="118" w:name="dst1878"/>
      <w:bookmarkStart w:id="119" w:name="dst1879"/>
      <w:bookmarkStart w:id="120" w:name="dst1880"/>
      <w:bookmarkStart w:id="121" w:name="dst1883"/>
      <w:bookmarkStart w:id="122" w:name="dst1884"/>
      <w:bookmarkStart w:id="123" w:name="dst1885"/>
      <w:bookmarkStart w:id="124" w:name="dst1888"/>
      <w:bookmarkStart w:id="125" w:name="dst1889"/>
      <w:bookmarkStart w:id="126" w:name="dst1892"/>
      <w:bookmarkStart w:id="127" w:name="_Toc100819799"/>
      <w:bookmarkStart w:id="128" w:name="_Toc106800855"/>
      <w:bookmarkStart w:id="129" w:name="_Toc182900504"/>
      <w:bookmarkEnd w:id="83"/>
      <w:bookmarkEnd w:id="84"/>
      <w:bookmarkEnd w:id="85"/>
      <w:bookmarkEnd w:id="115"/>
      <w:bookmarkEnd w:id="118"/>
      <w:bookmarkEnd w:id="119"/>
      <w:bookmarkEnd w:id="120"/>
      <w:bookmarkEnd w:id="121"/>
      <w:bookmarkEnd w:id="122"/>
      <w:bookmarkEnd w:id="123"/>
      <w:bookmarkEnd w:id="124"/>
      <w:bookmarkEnd w:id="125"/>
      <w:bookmarkEnd w:id="126"/>
      <w:r w:rsidRPr="009B13FD">
        <w:rPr>
          <w:i w:val="0"/>
          <w:iCs w:val="0"/>
          <w:sz w:val="28"/>
        </w:rPr>
        <w:t xml:space="preserve">2.3 </w:t>
      </w:r>
      <w:r w:rsidR="00D757BC" w:rsidRPr="009B13FD">
        <w:rPr>
          <w:i w:val="0"/>
          <w:iCs w:val="0"/>
          <w:sz w:val="28"/>
        </w:rPr>
        <w:t>Объекты специального назначения</w:t>
      </w:r>
      <w:bookmarkEnd w:id="127"/>
      <w:bookmarkEnd w:id="128"/>
      <w:bookmarkEnd w:id="129"/>
    </w:p>
    <w:p w14:paraId="420F816A" w14:textId="417E98C6" w:rsidR="00D757BC" w:rsidRPr="009B13FD" w:rsidRDefault="00D757BC" w:rsidP="00D757BC">
      <w:pPr>
        <w:ind w:firstLine="709"/>
        <w:rPr>
          <w:sz w:val="28"/>
          <w:szCs w:val="28"/>
        </w:rPr>
      </w:pPr>
      <w:r w:rsidRPr="009B13FD">
        <w:rPr>
          <w:sz w:val="28"/>
          <w:szCs w:val="28"/>
        </w:rPr>
        <w:t xml:space="preserve">Погребение тел умерших на территории </w:t>
      </w:r>
      <w:proofErr w:type="spellStart"/>
      <w:r w:rsidR="003A29B4">
        <w:rPr>
          <w:sz w:val="28"/>
          <w:szCs w:val="28"/>
        </w:rPr>
        <w:t>Новотартасского</w:t>
      </w:r>
      <w:proofErr w:type="spellEnd"/>
      <w:r w:rsidR="00A0252E" w:rsidRPr="009B13FD">
        <w:rPr>
          <w:sz w:val="28"/>
          <w:szCs w:val="28"/>
        </w:rPr>
        <w:t xml:space="preserve"> сельсовета</w:t>
      </w:r>
      <w:r w:rsidRPr="009B13FD">
        <w:rPr>
          <w:sz w:val="28"/>
          <w:szCs w:val="28"/>
        </w:rPr>
        <w:t xml:space="preserve"> осуществляется на общественных кладбищах с учетом </w:t>
      </w:r>
      <w:proofErr w:type="spellStart"/>
      <w:r w:rsidRPr="009B13FD">
        <w:rPr>
          <w:sz w:val="28"/>
          <w:szCs w:val="28"/>
        </w:rPr>
        <w:t>вероисповедальных</w:t>
      </w:r>
      <w:proofErr w:type="spellEnd"/>
      <w:r w:rsidRPr="009B13FD">
        <w:rPr>
          <w:sz w:val="28"/>
          <w:szCs w:val="28"/>
        </w:rPr>
        <w:t xml:space="preserve">, воинских и иных обычаев и традиций. </w:t>
      </w:r>
    </w:p>
    <w:p w14:paraId="67E49CCB" w14:textId="07334ED8" w:rsidR="00D757BC" w:rsidRPr="009B13FD" w:rsidRDefault="00D757BC" w:rsidP="005B7A5E">
      <w:pPr>
        <w:keepNext/>
        <w:ind w:firstLine="709"/>
        <w:jc w:val="right"/>
        <w:rPr>
          <w:b/>
          <w:sz w:val="28"/>
          <w:szCs w:val="28"/>
        </w:rPr>
      </w:pPr>
      <w:r w:rsidRPr="009B13FD">
        <w:rPr>
          <w:b/>
          <w:sz w:val="28"/>
          <w:szCs w:val="28"/>
        </w:rPr>
        <w:lastRenderedPageBreak/>
        <w:t>Таблица 2.</w:t>
      </w:r>
      <w:r w:rsidR="005F0AE5">
        <w:rPr>
          <w:b/>
          <w:sz w:val="28"/>
          <w:szCs w:val="28"/>
        </w:rPr>
        <w:t>16</w:t>
      </w:r>
    </w:p>
    <w:p w14:paraId="485FF70E" w14:textId="11040241" w:rsidR="00D757BC" w:rsidRPr="009B13FD" w:rsidRDefault="00D757BC" w:rsidP="00D757BC">
      <w:pPr>
        <w:keepNext/>
        <w:suppressAutoHyphens/>
        <w:spacing w:after="120"/>
        <w:jc w:val="center"/>
        <w:rPr>
          <w:b/>
          <w:sz w:val="28"/>
          <w:szCs w:val="28"/>
        </w:rPr>
      </w:pPr>
      <w:r w:rsidRPr="009B13FD">
        <w:rPr>
          <w:b/>
          <w:sz w:val="28"/>
          <w:szCs w:val="28"/>
        </w:rPr>
        <w:t xml:space="preserve">Объекты специального назначения </w:t>
      </w:r>
      <w:proofErr w:type="spellStart"/>
      <w:r w:rsidR="003A29B4">
        <w:rPr>
          <w:b/>
          <w:bCs/>
          <w:sz w:val="28"/>
          <w:szCs w:val="28"/>
        </w:rPr>
        <w:t>Новотартасского</w:t>
      </w:r>
      <w:proofErr w:type="spellEnd"/>
      <w:r w:rsidR="006B72A9" w:rsidRPr="009B13FD">
        <w:rPr>
          <w:sz w:val="28"/>
          <w:szCs w:val="28"/>
        </w:rPr>
        <w:t xml:space="preserve"> </w:t>
      </w:r>
      <w:r w:rsidR="00A0252E" w:rsidRPr="009B13FD">
        <w:rPr>
          <w:b/>
          <w:sz w:val="28"/>
          <w:szCs w:val="28"/>
        </w:rPr>
        <w:t>сельсовета</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854"/>
        <w:gridCol w:w="3346"/>
        <w:gridCol w:w="3792"/>
        <w:gridCol w:w="1384"/>
      </w:tblGrid>
      <w:tr w:rsidR="00D757BC" w:rsidRPr="00AD4562" w14:paraId="42B5D90B" w14:textId="77777777" w:rsidTr="00F81D53">
        <w:trPr>
          <w:tblHeader/>
        </w:trPr>
        <w:tc>
          <w:tcPr>
            <w:tcW w:w="854" w:type="dxa"/>
            <w:shd w:val="clear" w:color="auto" w:fill="auto"/>
          </w:tcPr>
          <w:p w14:paraId="2495AFBA" w14:textId="77777777" w:rsidR="00D757BC" w:rsidRPr="00AD4562" w:rsidRDefault="00D757BC" w:rsidP="004C3B6C">
            <w:pPr>
              <w:jc w:val="center"/>
              <w:rPr>
                <w:b/>
              </w:rPr>
            </w:pPr>
            <w:r w:rsidRPr="00AD4562">
              <w:rPr>
                <w:b/>
                <w:sz w:val="22"/>
                <w:szCs w:val="22"/>
              </w:rPr>
              <w:t>№ п/п</w:t>
            </w:r>
          </w:p>
        </w:tc>
        <w:tc>
          <w:tcPr>
            <w:tcW w:w="3346" w:type="dxa"/>
            <w:shd w:val="clear" w:color="auto" w:fill="auto"/>
          </w:tcPr>
          <w:p w14:paraId="1D832BAB" w14:textId="77777777" w:rsidR="00D757BC" w:rsidRPr="00AD4562" w:rsidRDefault="00D757BC" w:rsidP="004C3B6C">
            <w:pPr>
              <w:jc w:val="center"/>
              <w:rPr>
                <w:b/>
              </w:rPr>
            </w:pPr>
            <w:r w:rsidRPr="00AD4562">
              <w:rPr>
                <w:b/>
                <w:sz w:val="22"/>
                <w:szCs w:val="22"/>
              </w:rPr>
              <w:t>Название</w:t>
            </w:r>
          </w:p>
        </w:tc>
        <w:tc>
          <w:tcPr>
            <w:tcW w:w="3792" w:type="dxa"/>
            <w:shd w:val="clear" w:color="auto" w:fill="auto"/>
          </w:tcPr>
          <w:p w14:paraId="4C2F0255" w14:textId="77777777" w:rsidR="00D757BC" w:rsidRPr="00AD4562" w:rsidRDefault="00D757BC" w:rsidP="004C3B6C">
            <w:pPr>
              <w:jc w:val="center"/>
              <w:rPr>
                <w:b/>
              </w:rPr>
            </w:pPr>
            <w:r w:rsidRPr="00AD4562">
              <w:rPr>
                <w:b/>
                <w:sz w:val="22"/>
                <w:szCs w:val="22"/>
              </w:rPr>
              <w:t>Адрес</w:t>
            </w:r>
          </w:p>
        </w:tc>
        <w:tc>
          <w:tcPr>
            <w:tcW w:w="1384" w:type="dxa"/>
            <w:shd w:val="clear" w:color="auto" w:fill="auto"/>
          </w:tcPr>
          <w:p w14:paraId="42794E18" w14:textId="77777777" w:rsidR="00D757BC" w:rsidRPr="00AD4562" w:rsidRDefault="00D757BC" w:rsidP="004C3B6C">
            <w:pPr>
              <w:jc w:val="center"/>
              <w:rPr>
                <w:b/>
                <w:vertAlign w:val="superscript"/>
              </w:rPr>
            </w:pPr>
            <w:r w:rsidRPr="00AD4562">
              <w:rPr>
                <w:b/>
                <w:sz w:val="22"/>
                <w:szCs w:val="22"/>
              </w:rPr>
              <w:t>Площадь, га</w:t>
            </w:r>
          </w:p>
        </w:tc>
      </w:tr>
      <w:tr w:rsidR="00D30C67" w:rsidRPr="0070081A" w14:paraId="770324E1" w14:textId="77777777" w:rsidTr="00F81D53">
        <w:tc>
          <w:tcPr>
            <w:tcW w:w="854" w:type="dxa"/>
            <w:shd w:val="clear" w:color="auto" w:fill="auto"/>
          </w:tcPr>
          <w:p w14:paraId="55544B2B" w14:textId="77777777" w:rsidR="00D30C67" w:rsidRPr="00AD4562" w:rsidRDefault="00D30C67" w:rsidP="00D30C67">
            <w:pPr>
              <w:pStyle w:val="afff2"/>
              <w:numPr>
                <w:ilvl w:val="0"/>
                <w:numId w:val="12"/>
              </w:numPr>
              <w:ind w:left="0" w:firstLine="0"/>
              <w:jc w:val="left"/>
              <w:rPr>
                <w:b/>
              </w:rPr>
            </w:pPr>
          </w:p>
        </w:tc>
        <w:tc>
          <w:tcPr>
            <w:tcW w:w="3346" w:type="dxa"/>
            <w:shd w:val="clear" w:color="auto" w:fill="auto"/>
          </w:tcPr>
          <w:p w14:paraId="1DD49819" w14:textId="257AA704" w:rsidR="00D30C67" w:rsidRPr="00AD4562" w:rsidRDefault="00D30C67" w:rsidP="00D30C67">
            <w:pPr>
              <w:jc w:val="left"/>
            </w:pPr>
            <w:r w:rsidRPr="00AD4562">
              <w:rPr>
                <w:sz w:val="22"/>
                <w:szCs w:val="22"/>
              </w:rPr>
              <w:t>Кладбище</w:t>
            </w:r>
          </w:p>
        </w:tc>
        <w:tc>
          <w:tcPr>
            <w:tcW w:w="3792" w:type="dxa"/>
            <w:shd w:val="clear" w:color="auto" w:fill="auto"/>
          </w:tcPr>
          <w:p w14:paraId="7FDBCB00" w14:textId="4B645F48" w:rsidR="00D30C67" w:rsidRPr="00AD4562" w:rsidRDefault="00F81D53" w:rsidP="00D30C67">
            <w:pPr>
              <w:jc w:val="left"/>
            </w:pPr>
            <w:r>
              <w:rPr>
                <w:sz w:val="22"/>
                <w:szCs w:val="22"/>
              </w:rPr>
              <w:t xml:space="preserve">с. Новый </w:t>
            </w:r>
            <w:proofErr w:type="spellStart"/>
            <w:r>
              <w:rPr>
                <w:sz w:val="22"/>
                <w:szCs w:val="22"/>
              </w:rPr>
              <w:t>Тартас</w:t>
            </w:r>
            <w:proofErr w:type="spellEnd"/>
          </w:p>
        </w:tc>
        <w:tc>
          <w:tcPr>
            <w:tcW w:w="1384" w:type="dxa"/>
            <w:shd w:val="clear" w:color="auto" w:fill="auto"/>
          </w:tcPr>
          <w:p w14:paraId="2E07A9A0" w14:textId="77BB0FB2" w:rsidR="00D30C67" w:rsidRPr="00AD4562" w:rsidRDefault="00ED0929" w:rsidP="00D30C67">
            <w:pPr>
              <w:jc w:val="center"/>
            </w:pPr>
            <w:r>
              <w:rPr>
                <w:sz w:val="22"/>
                <w:szCs w:val="22"/>
              </w:rPr>
              <w:t>1,64</w:t>
            </w:r>
          </w:p>
        </w:tc>
      </w:tr>
      <w:tr w:rsidR="00AD4562" w:rsidRPr="0070081A" w14:paraId="7914A80C" w14:textId="77777777" w:rsidTr="00F81D53">
        <w:tc>
          <w:tcPr>
            <w:tcW w:w="854" w:type="dxa"/>
            <w:shd w:val="clear" w:color="auto" w:fill="auto"/>
          </w:tcPr>
          <w:p w14:paraId="650757A5" w14:textId="77777777" w:rsidR="00AD4562" w:rsidRPr="00AD4562" w:rsidRDefault="00AD4562" w:rsidP="00D30C67">
            <w:pPr>
              <w:pStyle w:val="afff2"/>
              <w:numPr>
                <w:ilvl w:val="0"/>
                <w:numId w:val="12"/>
              </w:numPr>
              <w:ind w:left="0" w:firstLine="0"/>
              <w:jc w:val="left"/>
              <w:rPr>
                <w:b/>
              </w:rPr>
            </w:pPr>
          </w:p>
        </w:tc>
        <w:tc>
          <w:tcPr>
            <w:tcW w:w="3346" w:type="dxa"/>
            <w:shd w:val="clear" w:color="auto" w:fill="auto"/>
          </w:tcPr>
          <w:p w14:paraId="65BA5332" w14:textId="4B2728C4" w:rsidR="00AD4562" w:rsidRPr="00AD4562" w:rsidRDefault="00AD4562" w:rsidP="00D30C67">
            <w:pPr>
              <w:jc w:val="left"/>
            </w:pPr>
            <w:r w:rsidRPr="00AD4562">
              <w:rPr>
                <w:sz w:val="22"/>
                <w:szCs w:val="22"/>
              </w:rPr>
              <w:t>Кладбище</w:t>
            </w:r>
          </w:p>
        </w:tc>
        <w:tc>
          <w:tcPr>
            <w:tcW w:w="3792" w:type="dxa"/>
            <w:shd w:val="clear" w:color="auto" w:fill="auto"/>
          </w:tcPr>
          <w:p w14:paraId="3816817A" w14:textId="73F0F51B" w:rsidR="00AD4562" w:rsidRPr="00AD4562" w:rsidRDefault="00C55D8C" w:rsidP="00D30C67">
            <w:pPr>
              <w:jc w:val="left"/>
            </w:pPr>
            <w:r w:rsidRPr="00C55D8C">
              <w:rPr>
                <w:sz w:val="22"/>
                <w:szCs w:val="22"/>
              </w:rPr>
              <w:t xml:space="preserve">на юго-западе </w:t>
            </w:r>
            <w:r w:rsidR="00F81D53">
              <w:rPr>
                <w:sz w:val="22"/>
                <w:szCs w:val="22"/>
              </w:rPr>
              <w:t xml:space="preserve">д. </w:t>
            </w:r>
            <w:proofErr w:type="spellStart"/>
            <w:r w:rsidR="00F81D53">
              <w:rPr>
                <w:sz w:val="22"/>
                <w:szCs w:val="22"/>
              </w:rPr>
              <w:t>Игнатьевка</w:t>
            </w:r>
            <w:proofErr w:type="spellEnd"/>
          </w:p>
        </w:tc>
        <w:tc>
          <w:tcPr>
            <w:tcW w:w="1384" w:type="dxa"/>
            <w:shd w:val="clear" w:color="auto" w:fill="auto"/>
          </w:tcPr>
          <w:p w14:paraId="5271F6C4" w14:textId="2B64CBC6" w:rsidR="00AD4562" w:rsidRPr="00AD4562" w:rsidRDefault="00ED0929" w:rsidP="00D30C67">
            <w:pPr>
              <w:jc w:val="center"/>
            </w:pPr>
            <w:r>
              <w:rPr>
                <w:sz w:val="22"/>
                <w:szCs w:val="22"/>
              </w:rPr>
              <w:t>0,37</w:t>
            </w:r>
          </w:p>
        </w:tc>
      </w:tr>
      <w:tr w:rsidR="00C55D8C" w:rsidRPr="0070081A" w14:paraId="783E0A27" w14:textId="77777777" w:rsidTr="00F81D53">
        <w:tc>
          <w:tcPr>
            <w:tcW w:w="854" w:type="dxa"/>
            <w:shd w:val="clear" w:color="auto" w:fill="auto"/>
          </w:tcPr>
          <w:p w14:paraId="74114D38" w14:textId="77777777" w:rsidR="00C55D8C" w:rsidRPr="00AD4562" w:rsidRDefault="00C55D8C" w:rsidP="00C55D8C">
            <w:pPr>
              <w:pStyle w:val="afff2"/>
              <w:numPr>
                <w:ilvl w:val="0"/>
                <w:numId w:val="12"/>
              </w:numPr>
              <w:ind w:left="0" w:firstLine="0"/>
              <w:jc w:val="left"/>
              <w:rPr>
                <w:b/>
              </w:rPr>
            </w:pPr>
          </w:p>
        </w:tc>
        <w:tc>
          <w:tcPr>
            <w:tcW w:w="3346" w:type="dxa"/>
            <w:shd w:val="clear" w:color="auto" w:fill="auto"/>
          </w:tcPr>
          <w:p w14:paraId="56CC49D7" w14:textId="4C801A35" w:rsidR="00C55D8C" w:rsidRPr="00AD4562" w:rsidRDefault="00C55D8C" w:rsidP="00C55D8C">
            <w:pPr>
              <w:jc w:val="left"/>
            </w:pPr>
            <w:r w:rsidRPr="00AD4562">
              <w:rPr>
                <w:sz w:val="22"/>
                <w:szCs w:val="22"/>
              </w:rPr>
              <w:t>Кладбище</w:t>
            </w:r>
          </w:p>
        </w:tc>
        <w:tc>
          <w:tcPr>
            <w:tcW w:w="3792" w:type="dxa"/>
            <w:shd w:val="clear" w:color="auto" w:fill="auto"/>
          </w:tcPr>
          <w:p w14:paraId="7639978A" w14:textId="4456EE23" w:rsidR="00C55D8C" w:rsidRDefault="00F81D53" w:rsidP="00C55D8C">
            <w:pPr>
              <w:jc w:val="left"/>
            </w:pPr>
            <w:r>
              <w:rPr>
                <w:sz w:val="22"/>
                <w:szCs w:val="22"/>
              </w:rPr>
              <w:t>пос. Зыково</w:t>
            </w:r>
          </w:p>
        </w:tc>
        <w:tc>
          <w:tcPr>
            <w:tcW w:w="1384" w:type="dxa"/>
            <w:shd w:val="clear" w:color="auto" w:fill="auto"/>
          </w:tcPr>
          <w:p w14:paraId="1A77928E" w14:textId="53FA0FBB" w:rsidR="00C55D8C" w:rsidRDefault="00C55D8C" w:rsidP="00C55D8C">
            <w:pPr>
              <w:jc w:val="center"/>
            </w:pPr>
            <w:r>
              <w:rPr>
                <w:sz w:val="22"/>
                <w:szCs w:val="22"/>
              </w:rPr>
              <w:t>0,</w:t>
            </w:r>
            <w:r w:rsidR="00ED0929">
              <w:rPr>
                <w:sz w:val="22"/>
                <w:szCs w:val="22"/>
              </w:rPr>
              <w:t>57</w:t>
            </w:r>
          </w:p>
        </w:tc>
      </w:tr>
    </w:tbl>
    <w:p w14:paraId="75E8A7FB" w14:textId="77777777" w:rsidR="000C1460" w:rsidRDefault="000C1460" w:rsidP="000C1460">
      <w:pPr>
        <w:ind w:right="-1" w:firstLine="709"/>
        <w:rPr>
          <w:bCs/>
          <w:sz w:val="28"/>
          <w:szCs w:val="28"/>
          <w:lang w:eastAsia="ar-SA" w:bidi="en-US"/>
        </w:rPr>
      </w:pPr>
    </w:p>
    <w:p w14:paraId="6642383C" w14:textId="3A529DD3" w:rsidR="006F1395" w:rsidRPr="006F1395" w:rsidRDefault="006F1395" w:rsidP="006F1395">
      <w:pPr>
        <w:ind w:right="-1" w:firstLine="709"/>
        <w:rPr>
          <w:bCs/>
          <w:sz w:val="28"/>
          <w:szCs w:val="28"/>
          <w:lang w:eastAsia="ar-SA" w:bidi="en-US"/>
        </w:rPr>
      </w:pPr>
      <w:r w:rsidRPr="006F1395">
        <w:rPr>
          <w:bCs/>
          <w:sz w:val="28"/>
          <w:szCs w:val="28"/>
          <w:lang w:eastAsia="ar-SA" w:bidi="en-US"/>
        </w:rPr>
        <w:t xml:space="preserve">В соответствии с реестром скотомогильников управления ветеринарии Новосибирской области на территории </w:t>
      </w:r>
      <w:proofErr w:type="spellStart"/>
      <w:r w:rsidRPr="006F1395">
        <w:rPr>
          <w:bCs/>
          <w:sz w:val="28"/>
          <w:szCs w:val="28"/>
          <w:lang w:eastAsia="ar-SA" w:bidi="en-US"/>
        </w:rPr>
        <w:t>Новотартасского</w:t>
      </w:r>
      <w:proofErr w:type="spellEnd"/>
      <w:r w:rsidRPr="006F1395">
        <w:rPr>
          <w:bCs/>
          <w:sz w:val="28"/>
          <w:szCs w:val="28"/>
          <w:lang w:eastAsia="ar-SA" w:bidi="en-US"/>
        </w:rPr>
        <w:t xml:space="preserve"> сельсовета Венгеровского района Новосибирской области </w:t>
      </w:r>
      <w:r w:rsidR="001124B6" w:rsidRPr="006F1395">
        <w:rPr>
          <w:bCs/>
          <w:sz w:val="28"/>
          <w:szCs w:val="28"/>
          <w:lang w:eastAsia="ar-SA" w:bidi="en-US"/>
        </w:rPr>
        <w:t>расположен</w:t>
      </w:r>
      <w:r w:rsidR="001124B6">
        <w:rPr>
          <w:bCs/>
          <w:sz w:val="28"/>
          <w:szCs w:val="28"/>
          <w:lang w:eastAsia="ar-SA" w:bidi="en-US"/>
        </w:rPr>
        <w:t xml:space="preserve"> </w:t>
      </w:r>
      <w:r w:rsidR="001124B6" w:rsidRPr="006F1395">
        <w:rPr>
          <w:bCs/>
          <w:sz w:val="28"/>
          <w:szCs w:val="28"/>
          <w:lang w:eastAsia="ar-SA" w:bidi="en-US"/>
        </w:rPr>
        <w:t>скотомогильник</w:t>
      </w:r>
      <w:r w:rsidR="001124B6">
        <w:rPr>
          <w:bCs/>
          <w:sz w:val="28"/>
          <w:szCs w:val="28"/>
          <w:lang w:eastAsia="ar-SA" w:bidi="en-US"/>
        </w:rPr>
        <w:t xml:space="preserve"> </w:t>
      </w:r>
      <w:r w:rsidRPr="006F1395">
        <w:rPr>
          <w:bCs/>
          <w:sz w:val="28"/>
          <w:szCs w:val="28"/>
          <w:lang w:eastAsia="ar-SA" w:bidi="en-US"/>
        </w:rPr>
        <w:t>по следующим графическим координатам:</w:t>
      </w:r>
    </w:p>
    <w:p w14:paraId="15743555" w14:textId="300B9E1D" w:rsidR="006F1395" w:rsidRPr="006F1395" w:rsidRDefault="006F1395" w:rsidP="006F1395">
      <w:pPr>
        <w:pStyle w:val="afff2"/>
        <w:numPr>
          <w:ilvl w:val="0"/>
          <w:numId w:val="7"/>
        </w:numPr>
        <w:ind w:left="1064"/>
        <w:contextualSpacing w:val="0"/>
        <w:rPr>
          <w:bCs/>
          <w:spacing w:val="-1"/>
          <w:sz w:val="28"/>
          <w:szCs w:val="28"/>
        </w:rPr>
      </w:pPr>
      <w:r w:rsidRPr="006F1395">
        <w:rPr>
          <w:bCs/>
          <w:spacing w:val="-1"/>
          <w:sz w:val="28"/>
          <w:szCs w:val="28"/>
        </w:rPr>
        <w:t>д. Зыково – 55.675721 76.953478</w:t>
      </w:r>
      <w:r w:rsidR="00F1545F">
        <w:rPr>
          <w:bCs/>
          <w:spacing w:val="-1"/>
          <w:sz w:val="28"/>
          <w:szCs w:val="28"/>
        </w:rPr>
        <w:t>.</w:t>
      </w:r>
    </w:p>
    <w:p w14:paraId="383CB7BE" w14:textId="65BEE392" w:rsidR="00D757BC" w:rsidRPr="00A5149A" w:rsidRDefault="00B17FB9" w:rsidP="00D757BC">
      <w:pPr>
        <w:ind w:firstLine="709"/>
        <w:rPr>
          <w:sz w:val="28"/>
          <w:szCs w:val="28"/>
        </w:rPr>
      </w:pPr>
      <w:r w:rsidRPr="00B17FB9">
        <w:rPr>
          <w:sz w:val="28"/>
          <w:szCs w:val="28"/>
        </w:rPr>
        <w:t>Обращение с биологическим отходами регламентируется Ветеринарными правилами перемещения, хранения, переработки и утилизации биологических отходов, утвержденными Министерства сельского хозяйства Российской Федерации от 26.10.2020 № 626.</w:t>
      </w:r>
    </w:p>
    <w:p w14:paraId="0C61B5F7" w14:textId="77777777" w:rsidR="00D757BC" w:rsidRPr="00A5149A" w:rsidRDefault="00D757BC" w:rsidP="00D757BC">
      <w:pPr>
        <w:ind w:firstLine="709"/>
        <w:rPr>
          <w:sz w:val="28"/>
          <w:szCs w:val="28"/>
        </w:rPr>
      </w:pPr>
      <w:r w:rsidRPr="00A5149A">
        <w:rPr>
          <w:sz w:val="28"/>
          <w:szCs w:val="28"/>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B8E7237" w14:textId="77777777" w:rsidR="00D757BC" w:rsidRDefault="00D757BC" w:rsidP="00D757BC">
      <w:pPr>
        <w:ind w:firstLine="709"/>
        <w:rPr>
          <w:sz w:val="28"/>
          <w:szCs w:val="28"/>
        </w:rPr>
      </w:pPr>
      <w:r w:rsidRPr="00A5149A">
        <w:rPr>
          <w:sz w:val="28"/>
          <w:szCs w:val="28"/>
        </w:rPr>
        <w:t>Обязанность по доставке биологических отходов для переработки или захоронения (сжигания) возлагается на владельца (руководителя фермерского, личного, подсобного хозяйства, акционерного общества и т.д., службу коммунального хозяйства местной администрации).</w:t>
      </w:r>
    </w:p>
    <w:p w14:paraId="42C06546" w14:textId="08E3C653" w:rsidR="00D757BC" w:rsidRPr="006F65CF" w:rsidRDefault="00BA0D34" w:rsidP="00BA0D34">
      <w:pPr>
        <w:pStyle w:val="20"/>
        <w:rPr>
          <w:i w:val="0"/>
          <w:iCs w:val="0"/>
          <w:sz w:val="28"/>
        </w:rPr>
      </w:pPr>
      <w:bookmarkStart w:id="130" w:name="_Toc106800856"/>
      <w:bookmarkStart w:id="131" w:name="_Toc182900505"/>
      <w:r w:rsidRPr="006F65CF">
        <w:rPr>
          <w:i w:val="0"/>
          <w:iCs w:val="0"/>
          <w:sz w:val="28"/>
        </w:rPr>
        <w:t xml:space="preserve">2.4 </w:t>
      </w:r>
      <w:r w:rsidR="00D757BC" w:rsidRPr="006F65CF">
        <w:rPr>
          <w:i w:val="0"/>
          <w:iCs w:val="0"/>
          <w:sz w:val="28"/>
        </w:rPr>
        <w:t>Объекты культурного наследия</w:t>
      </w:r>
      <w:bookmarkEnd w:id="130"/>
      <w:bookmarkEnd w:id="131"/>
    </w:p>
    <w:p w14:paraId="7375D853" w14:textId="3C1DAC4B" w:rsidR="00AD4562" w:rsidRDefault="00AD4562" w:rsidP="00AD4562">
      <w:pPr>
        <w:ind w:firstLine="709"/>
        <w:rPr>
          <w:sz w:val="28"/>
          <w:szCs w:val="28"/>
        </w:rPr>
      </w:pPr>
      <w:bookmarkStart w:id="132" w:name="_Toc106800857"/>
      <w:bookmarkStart w:id="133" w:name="_Hlk103948579"/>
      <w:bookmarkEnd w:id="77"/>
      <w:r w:rsidRPr="00AD4562">
        <w:rPr>
          <w:sz w:val="28"/>
          <w:szCs w:val="28"/>
        </w:rPr>
        <w:t xml:space="preserve">В границах </w:t>
      </w:r>
      <w:proofErr w:type="spellStart"/>
      <w:r w:rsidR="003A29B4">
        <w:rPr>
          <w:sz w:val="28"/>
          <w:szCs w:val="28"/>
        </w:rPr>
        <w:t>Новотартасского</w:t>
      </w:r>
      <w:proofErr w:type="spellEnd"/>
      <w:r w:rsidRPr="00AD4562">
        <w:rPr>
          <w:sz w:val="28"/>
          <w:szCs w:val="28"/>
        </w:rPr>
        <w:t xml:space="preserve"> сельсовета </w:t>
      </w:r>
      <w:r w:rsidR="005B3E0D">
        <w:rPr>
          <w:sz w:val="28"/>
          <w:szCs w:val="28"/>
        </w:rPr>
        <w:t>Венгеровского</w:t>
      </w:r>
      <w:r w:rsidRPr="00AD4562">
        <w:rPr>
          <w:sz w:val="28"/>
          <w:szCs w:val="28"/>
        </w:rPr>
        <w:t xml:space="preserve"> района Новосибирской области </w:t>
      </w:r>
      <w:r w:rsidR="00C55D8C">
        <w:rPr>
          <w:sz w:val="28"/>
          <w:szCs w:val="28"/>
        </w:rPr>
        <w:t>расположе</w:t>
      </w:r>
      <w:r w:rsidR="00ED0929">
        <w:rPr>
          <w:sz w:val="28"/>
          <w:szCs w:val="28"/>
        </w:rPr>
        <w:t>ны объекты культурного наследия, представленные в таблице 2.</w:t>
      </w:r>
      <w:r w:rsidR="005F0AE5">
        <w:rPr>
          <w:sz w:val="28"/>
          <w:szCs w:val="28"/>
        </w:rPr>
        <w:t>17</w:t>
      </w:r>
      <w:r w:rsidRPr="00AD4562">
        <w:rPr>
          <w:sz w:val="28"/>
          <w:szCs w:val="28"/>
        </w:rPr>
        <w:t>.</w:t>
      </w:r>
    </w:p>
    <w:p w14:paraId="40F07B87" w14:textId="77777777" w:rsidR="00ED0929" w:rsidRDefault="00ED0929" w:rsidP="00AD4562">
      <w:pPr>
        <w:ind w:firstLine="709"/>
        <w:rPr>
          <w:sz w:val="28"/>
          <w:szCs w:val="28"/>
        </w:rPr>
      </w:pPr>
    </w:p>
    <w:p w14:paraId="62A6B8B5" w14:textId="27799C21" w:rsidR="00ED0929" w:rsidRPr="00ED0929" w:rsidRDefault="00ED0929" w:rsidP="00ED0929">
      <w:pPr>
        <w:keepNext/>
        <w:suppressAutoHyphens/>
        <w:spacing w:after="120"/>
        <w:jc w:val="right"/>
        <w:rPr>
          <w:b/>
          <w:sz w:val="28"/>
          <w:szCs w:val="28"/>
        </w:rPr>
      </w:pPr>
      <w:r w:rsidRPr="00ED0929">
        <w:rPr>
          <w:b/>
          <w:sz w:val="28"/>
          <w:szCs w:val="28"/>
        </w:rPr>
        <w:t>Таблица 2.</w:t>
      </w:r>
      <w:r w:rsidR="005F0AE5">
        <w:rPr>
          <w:b/>
          <w:sz w:val="28"/>
          <w:szCs w:val="28"/>
        </w:rPr>
        <w:t>17</w:t>
      </w:r>
    </w:p>
    <w:p w14:paraId="108700F1" w14:textId="1B0D6E1F" w:rsidR="00ED0929" w:rsidRPr="00ED0929" w:rsidRDefault="00ED0929" w:rsidP="00ED0929">
      <w:pPr>
        <w:keepNext/>
        <w:suppressAutoHyphens/>
        <w:spacing w:after="120"/>
        <w:jc w:val="center"/>
        <w:rPr>
          <w:b/>
          <w:sz w:val="28"/>
          <w:szCs w:val="28"/>
        </w:rPr>
      </w:pPr>
      <w:r>
        <w:rPr>
          <w:b/>
          <w:sz w:val="28"/>
          <w:szCs w:val="28"/>
        </w:rPr>
        <w:t>Перечень</w:t>
      </w:r>
      <w:r w:rsidRPr="00ED0929">
        <w:rPr>
          <w:b/>
          <w:sz w:val="28"/>
          <w:szCs w:val="28"/>
        </w:rPr>
        <w:t xml:space="preserve"> объектов культурного наследия, расположенных на территории </w:t>
      </w:r>
      <w:proofErr w:type="spellStart"/>
      <w:r w:rsidRPr="00ED0929">
        <w:rPr>
          <w:b/>
          <w:sz w:val="28"/>
          <w:szCs w:val="28"/>
        </w:rPr>
        <w:t>Новотартасского</w:t>
      </w:r>
      <w:proofErr w:type="spellEnd"/>
      <w:r w:rsidRPr="00ED0929">
        <w:rPr>
          <w:b/>
          <w:sz w:val="28"/>
          <w:szCs w:val="28"/>
        </w:rPr>
        <w:t xml:space="preserve"> сельсовета Венгеровского района Новосибирской области</w:t>
      </w:r>
    </w:p>
    <w:tbl>
      <w:tblPr>
        <w:tblStyle w:val="ae"/>
        <w:tblW w:w="5000" w:type="pct"/>
        <w:tblLayout w:type="fixed"/>
        <w:tblCellMar>
          <w:left w:w="11" w:type="dxa"/>
          <w:right w:w="11" w:type="dxa"/>
        </w:tblCellMar>
        <w:tblLook w:val="04A0" w:firstRow="1" w:lastRow="0" w:firstColumn="1" w:lastColumn="0" w:noHBand="0" w:noVBand="1"/>
      </w:tblPr>
      <w:tblGrid>
        <w:gridCol w:w="654"/>
        <w:gridCol w:w="7167"/>
        <w:gridCol w:w="1555"/>
      </w:tblGrid>
      <w:tr w:rsidR="00ED0929" w:rsidRPr="00ED0929" w14:paraId="40F3D4F5" w14:textId="77777777" w:rsidTr="00ED0929">
        <w:trPr>
          <w:tblHeader/>
        </w:trPr>
        <w:tc>
          <w:tcPr>
            <w:tcW w:w="349" w:type="pct"/>
          </w:tcPr>
          <w:p w14:paraId="263BE748" w14:textId="40FD33C0" w:rsidR="00ED0929" w:rsidRPr="00ED0929" w:rsidRDefault="00ED0929" w:rsidP="00ED0929">
            <w:pPr>
              <w:jc w:val="center"/>
              <w:rPr>
                <w:b/>
                <w:bCs/>
              </w:rPr>
            </w:pPr>
            <w:r w:rsidRPr="00ED0929">
              <w:rPr>
                <w:b/>
                <w:bCs/>
              </w:rPr>
              <w:t>№ п/п</w:t>
            </w:r>
          </w:p>
        </w:tc>
        <w:tc>
          <w:tcPr>
            <w:tcW w:w="3822" w:type="pct"/>
          </w:tcPr>
          <w:p w14:paraId="632484CE" w14:textId="77777777" w:rsidR="00ED0929" w:rsidRPr="00ED0929" w:rsidRDefault="00ED0929" w:rsidP="00ED0929">
            <w:pPr>
              <w:jc w:val="center"/>
              <w:rPr>
                <w:b/>
                <w:bCs/>
              </w:rPr>
            </w:pPr>
            <w:r w:rsidRPr="00ED0929">
              <w:rPr>
                <w:b/>
                <w:bCs/>
              </w:rPr>
              <w:t>Наименование памятника</w:t>
            </w:r>
          </w:p>
        </w:tc>
        <w:tc>
          <w:tcPr>
            <w:tcW w:w="829" w:type="pct"/>
          </w:tcPr>
          <w:p w14:paraId="0B07AFE7" w14:textId="77777777" w:rsidR="00ED0929" w:rsidRPr="00ED0929" w:rsidRDefault="00ED0929" w:rsidP="00ED0929">
            <w:pPr>
              <w:jc w:val="center"/>
              <w:rPr>
                <w:b/>
                <w:bCs/>
              </w:rPr>
            </w:pPr>
            <w:r w:rsidRPr="00ED0929">
              <w:rPr>
                <w:b/>
                <w:bCs/>
              </w:rPr>
              <w:t>Датировка</w:t>
            </w:r>
          </w:p>
        </w:tc>
      </w:tr>
      <w:tr w:rsidR="00ED0929" w:rsidRPr="00ED0929" w14:paraId="08A33BB4" w14:textId="77777777" w:rsidTr="00ED0929">
        <w:tc>
          <w:tcPr>
            <w:tcW w:w="5000" w:type="pct"/>
            <w:gridSpan w:val="3"/>
          </w:tcPr>
          <w:p w14:paraId="653DA301" w14:textId="77777777" w:rsidR="00ED0929" w:rsidRPr="00ED0929" w:rsidRDefault="00ED0929" w:rsidP="00ED0929">
            <w:pPr>
              <w:jc w:val="center"/>
            </w:pPr>
            <w:r w:rsidRPr="00ED0929">
              <w:t>Объекты культурного наследия регионального значения</w:t>
            </w:r>
          </w:p>
        </w:tc>
      </w:tr>
      <w:tr w:rsidR="00ED0929" w:rsidRPr="00ED0929" w14:paraId="46FFA629" w14:textId="77777777" w:rsidTr="00ED0929">
        <w:tc>
          <w:tcPr>
            <w:tcW w:w="349" w:type="pct"/>
          </w:tcPr>
          <w:p w14:paraId="79360FCD" w14:textId="77777777" w:rsidR="00ED0929" w:rsidRPr="00ED0929" w:rsidRDefault="00ED0929" w:rsidP="00ED0929">
            <w:pPr>
              <w:jc w:val="center"/>
            </w:pPr>
            <w:r w:rsidRPr="00ED0929">
              <w:t>1</w:t>
            </w:r>
          </w:p>
        </w:tc>
        <w:tc>
          <w:tcPr>
            <w:tcW w:w="3822" w:type="pct"/>
          </w:tcPr>
          <w:p w14:paraId="2A091A25" w14:textId="77777777" w:rsidR="00ED0929" w:rsidRPr="00ED0929" w:rsidRDefault="00ED0929" w:rsidP="00ED0929">
            <w:pPr>
              <w:jc w:val="center"/>
            </w:pPr>
            <w:r w:rsidRPr="00ED0929">
              <w:t>Могила братьев-революционеров Александра Ивановича и Василия Ивановича Гавриловых, казненных колчаковцами 21-22 ноября 1919 г. в Каинской тюрьме</w:t>
            </w:r>
          </w:p>
        </w:tc>
        <w:tc>
          <w:tcPr>
            <w:tcW w:w="829" w:type="pct"/>
          </w:tcPr>
          <w:p w14:paraId="3A3CBBDB" w14:textId="77777777" w:rsidR="00ED0929" w:rsidRPr="00ED0929" w:rsidRDefault="00ED0929" w:rsidP="00ED0929">
            <w:pPr>
              <w:jc w:val="center"/>
            </w:pPr>
            <w:r w:rsidRPr="00ED0929">
              <w:t>1919г.</w:t>
            </w:r>
          </w:p>
        </w:tc>
      </w:tr>
      <w:tr w:rsidR="00ED0929" w:rsidRPr="00ED0929" w14:paraId="1ACB05CC" w14:textId="77777777" w:rsidTr="00ED0929">
        <w:tc>
          <w:tcPr>
            <w:tcW w:w="5000" w:type="pct"/>
            <w:gridSpan w:val="3"/>
          </w:tcPr>
          <w:p w14:paraId="5896586C" w14:textId="77777777" w:rsidR="00ED0929" w:rsidRPr="00ED0929" w:rsidRDefault="00ED0929" w:rsidP="00ED0929">
            <w:pPr>
              <w:jc w:val="center"/>
            </w:pPr>
            <w:r w:rsidRPr="00ED0929">
              <w:t>Выявленные объекты культурного наследия</w:t>
            </w:r>
          </w:p>
        </w:tc>
      </w:tr>
      <w:tr w:rsidR="00ED0929" w:rsidRPr="00ED0929" w14:paraId="3F4F601D" w14:textId="77777777" w:rsidTr="00ED0929">
        <w:tc>
          <w:tcPr>
            <w:tcW w:w="5000" w:type="pct"/>
            <w:gridSpan w:val="3"/>
          </w:tcPr>
          <w:p w14:paraId="4E842A16" w14:textId="77777777" w:rsidR="00ED0929" w:rsidRPr="00ED0929" w:rsidRDefault="00ED0929" w:rsidP="00ED0929">
            <w:pPr>
              <w:jc w:val="center"/>
            </w:pPr>
            <w:r w:rsidRPr="00ED0929">
              <w:t>Объекты археологического наследия федерального значения</w:t>
            </w:r>
          </w:p>
        </w:tc>
      </w:tr>
      <w:tr w:rsidR="00ED0929" w:rsidRPr="00ED0929" w14:paraId="75581FA8" w14:textId="77777777" w:rsidTr="00ED0929">
        <w:tc>
          <w:tcPr>
            <w:tcW w:w="349" w:type="pct"/>
          </w:tcPr>
          <w:p w14:paraId="6327155F" w14:textId="77777777" w:rsidR="00ED0929" w:rsidRPr="00ED0929" w:rsidRDefault="00ED0929" w:rsidP="00ED0929">
            <w:pPr>
              <w:jc w:val="center"/>
            </w:pPr>
            <w:r w:rsidRPr="00ED0929">
              <w:t>5</w:t>
            </w:r>
          </w:p>
        </w:tc>
        <w:tc>
          <w:tcPr>
            <w:tcW w:w="3822" w:type="pct"/>
            <w:vAlign w:val="center"/>
          </w:tcPr>
          <w:p w14:paraId="6D6BB95F" w14:textId="77777777" w:rsidR="00ED0929" w:rsidRPr="00ED0929" w:rsidRDefault="00ED0929" w:rsidP="00ED0929">
            <w:pPr>
              <w:jc w:val="center"/>
            </w:pPr>
            <w:r w:rsidRPr="00ED0929">
              <w:t xml:space="preserve">Курганный могильник </w:t>
            </w:r>
            <w:proofErr w:type="spellStart"/>
            <w:r w:rsidRPr="00ED0929">
              <w:t>Игнатьевка</w:t>
            </w:r>
            <w:proofErr w:type="spellEnd"/>
            <w:r w:rsidRPr="00ED0929">
              <w:t>- 2</w:t>
            </w:r>
          </w:p>
        </w:tc>
        <w:tc>
          <w:tcPr>
            <w:tcW w:w="829" w:type="pct"/>
            <w:vAlign w:val="center"/>
          </w:tcPr>
          <w:p w14:paraId="58B365E0" w14:textId="77777777" w:rsidR="00ED0929" w:rsidRPr="00ED0929" w:rsidRDefault="00ED0929" w:rsidP="00ED0929">
            <w:pPr>
              <w:jc w:val="center"/>
            </w:pPr>
            <w:proofErr w:type="spellStart"/>
            <w:r w:rsidRPr="00ED0929">
              <w:t>н.д</w:t>
            </w:r>
            <w:proofErr w:type="spellEnd"/>
            <w:r w:rsidRPr="00ED0929">
              <w:t>.</w:t>
            </w:r>
          </w:p>
        </w:tc>
      </w:tr>
      <w:tr w:rsidR="00ED0929" w:rsidRPr="00ED0929" w14:paraId="5BE42BB9" w14:textId="77777777" w:rsidTr="00ED0929">
        <w:tc>
          <w:tcPr>
            <w:tcW w:w="349" w:type="pct"/>
          </w:tcPr>
          <w:p w14:paraId="50C375B4" w14:textId="77777777" w:rsidR="00ED0929" w:rsidRPr="00ED0929" w:rsidRDefault="00ED0929" w:rsidP="00ED0929">
            <w:pPr>
              <w:jc w:val="center"/>
            </w:pPr>
            <w:r w:rsidRPr="00ED0929">
              <w:t>6</w:t>
            </w:r>
          </w:p>
        </w:tc>
        <w:tc>
          <w:tcPr>
            <w:tcW w:w="3822" w:type="pct"/>
            <w:vAlign w:val="center"/>
          </w:tcPr>
          <w:p w14:paraId="75875606" w14:textId="77777777" w:rsidR="00ED0929" w:rsidRPr="00ED0929" w:rsidRDefault="00ED0929" w:rsidP="00ED0929">
            <w:pPr>
              <w:jc w:val="center"/>
            </w:pPr>
            <w:r w:rsidRPr="00ED0929">
              <w:t xml:space="preserve">Курганный могильник </w:t>
            </w:r>
            <w:proofErr w:type="spellStart"/>
            <w:r w:rsidRPr="00ED0929">
              <w:t>Игнатьевка</w:t>
            </w:r>
            <w:proofErr w:type="spellEnd"/>
            <w:r w:rsidRPr="00ED0929">
              <w:t>- 3</w:t>
            </w:r>
          </w:p>
        </w:tc>
        <w:tc>
          <w:tcPr>
            <w:tcW w:w="829" w:type="pct"/>
            <w:vAlign w:val="center"/>
          </w:tcPr>
          <w:p w14:paraId="63FC2A00" w14:textId="77777777" w:rsidR="00ED0929" w:rsidRPr="00ED0929" w:rsidRDefault="00ED0929" w:rsidP="00ED0929">
            <w:pPr>
              <w:jc w:val="center"/>
            </w:pPr>
            <w:proofErr w:type="spellStart"/>
            <w:r w:rsidRPr="00ED0929">
              <w:t>н.д</w:t>
            </w:r>
            <w:proofErr w:type="spellEnd"/>
            <w:r w:rsidRPr="00ED0929">
              <w:t>.</w:t>
            </w:r>
          </w:p>
        </w:tc>
      </w:tr>
      <w:tr w:rsidR="00ED0929" w:rsidRPr="00ED0929" w14:paraId="7854E473" w14:textId="77777777" w:rsidTr="00ED0929">
        <w:tc>
          <w:tcPr>
            <w:tcW w:w="349" w:type="pct"/>
          </w:tcPr>
          <w:p w14:paraId="5B6E3D5C" w14:textId="77777777" w:rsidR="00ED0929" w:rsidRPr="00ED0929" w:rsidRDefault="00ED0929" w:rsidP="00ED0929">
            <w:pPr>
              <w:jc w:val="center"/>
            </w:pPr>
            <w:r w:rsidRPr="00ED0929">
              <w:t>7</w:t>
            </w:r>
          </w:p>
        </w:tc>
        <w:tc>
          <w:tcPr>
            <w:tcW w:w="3822" w:type="pct"/>
            <w:vAlign w:val="center"/>
          </w:tcPr>
          <w:p w14:paraId="2F34D481" w14:textId="77777777" w:rsidR="00ED0929" w:rsidRPr="00ED0929" w:rsidRDefault="00ED0929" w:rsidP="00ED0929">
            <w:pPr>
              <w:jc w:val="center"/>
            </w:pPr>
            <w:r w:rsidRPr="00ED0929">
              <w:t xml:space="preserve">Поселение </w:t>
            </w:r>
            <w:proofErr w:type="spellStart"/>
            <w:r w:rsidRPr="00ED0929">
              <w:t>Игнатьевка</w:t>
            </w:r>
            <w:proofErr w:type="spellEnd"/>
            <w:r w:rsidRPr="00ED0929">
              <w:t xml:space="preserve">- 4, Одиночный курган </w:t>
            </w:r>
            <w:proofErr w:type="spellStart"/>
            <w:r w:rsidRPr="00ED0929">
              <w:t>Игнатьевка</w:t>
            </w:r>
            <w:proofErr w:type="spellEnd"/>
            <w:r w:rsidRPr="00ED0929">
              <w:t>- 5</w:t>
            </w:r>
          </w:p>
        </w:tc>
        <w:tc>
          <w:tcPr>
            <w:tcW w:w="829" w:type="pct"/>
            <w:vAlign w:val="center"/>
          </w:tcPr>
          <w:p w14:paraId="18C929CA" w14:textId="77777777" w:rsidR="00ED0929" w:rsidRPr="00ED0929" w:rsidRDefault="00ED0929" w:rsidP="00ED0929">
            <w:pPr>
              <w:jc w:val="center"/>
            </w:pPr>
            <w:proofErr w:type="spellStart"/>
            <w:r w:rsidRPr="00ED0929">
              <w:t>н.д</w:t>
            </w:r>
            <w:proofErr w:type="spellEnd"/>
            <w:r w:rsidRPr="00ED0929">
              <w:t>.</w:t>
            </w:r>
          </w:p>
        </w:tc>
      </w:tr>
      <w:tr w:rsidR="00ED0929" w:rsidRPr="00ED0929" w14:paraId="703AAF6E" w14:textId="77777777" w:rsidTr="00ED0929">
        <w:tc>
          <w:tcPr>
            <w:tcW w:w="349" w:type="pct"/>
          </w:tcPr>
          <w:p w14:paraId="6BCD0736" w14:textId="77777777" w:rsidR="00ED0929" w:rsidRPr="00ED0929" w:rsidRDefault="00ED0929" w:rsidP="00ED0929">
            <w:pPr>
              <w:jc w:val="center"/>
            </w:pPr>
            <w:r w:rsidRPr="00ED0929">
              <w:t>8</w:t>
            </w:r>
          </w:p>
        </w:tc>
        <w:tc>
          <w:tcPr>
            <w:tcW w:w="3822" w:type="pct"/>
            <w:vAlign w:val="center"/>
          </w:tcPr>
          <w:p w14:paraId="339A9123" w14:textId="77777777" w:rsidR="00ED0929" w:rsidRPr="00ED0929" w:rsidRDefault="00ED0929" w:rsidP="00ED0929">
            <w:pPr>
              <w:jc w:val="center"/>
            </w:pPr>
            <w:r w:rsidRPr="00ED0929">
              <w:t>Поселение Игнатьевка-14</w:t>
            </w:r>
          </w:p>
        </w:tc>
        <w:tc>
          <w:tcPr>
            <w:tcW w:w="829" w:type="pct"/>
            <w:vAlign w:val="center"/>
          </w:tcPr>
          <w:p w14:paraId="4BBEC28E" w14:textId="77777777" w:rsidR="00ED0929" w:rsidRPr="00ED0929" w:rsidRDefault="00ED0929" w:rsidP="00ED0929">
            <w:pPr>
              <w:jc w:val="center"/>
            </w:pPr>
            <w:proofErr w:type="spellStart"/>
            <w:r w:rsidRPr="00ED0929">
              <w:t>н.д</w:t>
            </w:r>
            <w:proofErr w:type="spellEnd"/>
            <w:r w:rsidRPr="00ED0929">
              <w:t>.</w:t>
            </w:r>
          </w:p>
        </w:tc>
      </w:tr>
      <w:tr w:rsidR="00ED0929" w:rsidRPr="00ED0929" w14:paraId="08DD171A" w14:textId="77777777" w:rsidTr="00ED0929">
        <w:tc>
          <w:tcPr>
            <w:tcW w:w="349" w:type="pct"/>
          </w:tcPr>
          <w:p w14:paraId="1668F3BE" w14:textId="77777777" w:rsidR="00ED0929" w:rsidRPr="00ED0929" w:rsidRDefault="00ED0929" w:rsidP="00ED0929">
            <w:pPr>
              <w:jc w:val="center"/>
            </w:pPr>
            <w:r w:rsidRPr="00ED0929">
              <w:t>9</w:t>
            </w:r>
          </w:p>
        </w:tc>
        <w:tc>
          <w:tcPr>
            <w:tcW w:w="3822" w:type="pct"/>
            <w:vAlign w:val="center"/>
          </w:tcPr>
          <w:p w14:paraId="535B7F56" w14:textId="77777777" w:rsidR="00ED0929" w:rsidRPr="00ED0929" w:rsidRDefault="00ED0929" w:rsidP="00ED0929">
            <w:pPr>
              <w:jc w:val="center"/>
            </w:pPr>
            <w:r w:rsidRPr="00ED0929">
              <w:t xml:space="preserve">Одиночный курган </w:t>
            </w:r>
            <w:proofErr w:type="spellStart"/>
            <w:r w:rsidRPr="00ED0929">
              <w:t>Игнатьевка</w:t>
            </w:r>
            <w:proofErr w:type="spellEnd"/>
            <w:r w:rsidRPr="00ED0929">
              <w:t>- 6</w:t>
            </w:r>
          </w:p>
        </w:tc>
        <w:tc>
          <w:tcPr>
            <w:tcW w:w="829" w:type="pct"/>
            <w:vAlign w:val="center"/>
          </w:tcPr>
          <w:p w14:paraId="7830F2BC" w14:textId="77777777" w:rsidR="00ED0929" w:rsidRPr="00ED0929" w:rsidRDefault="00ED0929" w:rsidP="00ED0929">
            <w:pPr>
              <w:jc w:val="center"/>
            </w:pPr>
            <w:proofErr w:type="spellStart"/>
            <w:r w:rsidRPr="00ED0929">
              <w:t>н.д</w:t>
            </w:r>
            <w:proofErr w:type="spellEnd"/>
            <w:r w:rsidRPr="00ED0929">
              <w:t>.</w:t>
            </w:r>
          </w:p>
        </w:tc>
      </w:tr>
      <w:tr w:rsidR="00ED0929" w:rsidRPr="00ED0929" w14:paraId="1934385B" w14:textId="77777777" w:rsidTr="00ED0929">
        <w:tc>
          <w:tcPr>
            <w:tcW w:w="349" w:type="pct"/>
          </w:tcPr>
          <w:p w14:paraId="24CBFD37" w14:textId="77777777" w:rsidR="00ED0929" w:rsidRPr="00ED0929" w:rsidRDefault="00ED0929" w:rsidP="00ED0929">
            <w:pPr>
              <w:jc w:val="center"/>
            </w:pPr>
            <w:r w:rsidRPr="00ED0929">
              <w:t>10</w:t>
            </w:r>
          </w:p>
        </w:tc>
        <w:tc>
          <w:tcPr>
            <w:tcW w:w="3822" w:type="pct"/>
            <w:vAlign w:val="center"/>
          </w:tcPr>
          <w:p w14:paraId="40BDE65F" w14:textId="77777777" w:rsidR="00ED0929" w:rsidRPr="00ED0929" w:rsidRDefault="00ED0929" w:rsidP="00ED0929">
            <w:pPr>
              <w:jc w:val="center"/>
            </w:pPr>
            <w:r w:rsidRPr="00ED0929">
              <w:t>Поселение Игнатьевка-15</w:t>
            </w:r>
          </w:p>
        </w:tc>
        <w:tc>
          <w:tcPr>
            <w:tcW w:w="829" w:type="pct"/>
            <w:vAlign w:val="center"/>
          </w:tcPr>
          <w:p w14:paraId="503B979D" w14:textId="77777777" w:rsidR="00ED0929" w:rsidRPr="00ED0929" w:rsidRDefault="00ED0929" w:rsidP="00ED0929">
            <w:pPr>
              <w:jc w:val="center"/>
            </w:pPr>
            <w:proofErr w:type="spellStart"/>
            <w:r w:rsidRPr="00ED0929">
              <w:t>н.д</w:t>
            </w:r>
            <w:proofErr w:type="spellEnd"/>
            <w:r w:rsidRPr="00ED0929">
              <w:t>.</w:t>
            </w:r>
          </w:p>
        </w:tc>
      </w:tr>
      <w:tr w:rsidR="00ED0929" w:rsidRPr="00ED0929" w14:paraId="6C88C64D" w14:textId="77777777" w:rsidTr="00ED0929">
        <w:tc>
          <w:tcPr>
            <w:tcW w:w="349" w:type="pct"/>
          </w:tcPr>
          <w:p w14:paraId="0362B821" w14:textId="77777777" w:rsidR="00ED0929" w:rsidRPr="00ED0929" w:rsidRDefault="00ED0929" w:rsidP="00ED0929">
            <w:pPr>
              <w:jc w:val="center"/>
            </w:pPr>
            <w:r w:rsidRPr="00ED0929">
              <w:lastRenderedPageBreak/>
              <w:t>11</w:t>
            </w:r>
          </w:p>
        </w:tc>
        <w:tc>
          <w:tcPr>
            <w:tcW w:w="3822" w:type="pct"/>
            <w:vAlign w:val="center"/>
          </w:tcPr>
          <w:p w14:paraId="7D3E7EE2" w14:textId="77777777" w:rsidR="00ED0929" w:rsidRPr="00ED0929" w:rsidRDefault="00ED0929" w:rsidP="00ED0929">
            <w:pPr>
              <w:jc w:val="center"/>
            </w:pPr>
            <w:r w:rsidRPr="00ED0929">
              <w:t>Одиночный курган Игнатьевка-16</w:t>
            </w:r>
          </w:p>
        </w:tc>
        <w:tc>
          <w:tcPr>
            <w:tcW w:w="829" w:type="pct"/>
            <w:vAlign w:val="center"/>
          </w:tcPr>
          <w:p w14:paraId="6196AD72" w14:textId="77777777" w:rsidR="00ED0929" w:rsidRPr="00ED0929" w:rsidRDefault="00ED0929" w:rsidP="00ED0929">
            <w:pPr>
              <w:jc w:val="center"/>
            </w:pPr>
            <w:proofErr w:type="spellStart"/>
            <w:r w:rsidRPr="00ED0929">
              <w:t>н.д</w:t>
            </w:r>
            <w:proofErr w:type="spellEnd"/>
            <w:r w:rsidRPr="00ED0929">
              <w:t>.</w:t>
            </w:r>
          </w:p>
        </w:tc>
      </w:tr>
      <w:tr w:rsidR="00ED0929" w:rsidRPr="00ED0929" w14:paraId="58DC132B" w14:textId="77777777" w:rsidTr="00ED0929">
        <w:tc>
          <w:tcPr>
            <w:tcW w:w="349" w:type="pct"/>
          </w:tcPr>
          <w:p w14:paraId="562C7AA6" w14:textId="77777777" w:rsidR="00ED0929" w:rsidRPr="00ED0929" w:rsidRDefault="00ED0929" w:rsidP="00ED0929">
            <w:pPr>
              <w:jc w:val="center"/>
            </w:pPr>
            <w:r w:rsidRPr="00ED0929">
              <w:t>12</w:t>
            </w:r>
          </w:p>
        </w:tc>
        <w:tc>
          <w:tcPr>
            <w:tcW w:w="3822" w:type="pct"/>
            <w:vAlign w:val="center"/>
          </w:tcPr>
          <w:p w14:paraId="036A03C1" w14:textId="77777777" w:rsidR="00ED0929" w:rsidRPr="00ED0929" w:rsidRDefault="00ED0929" w:rsidP="00ED0929">
            <w:pPr>
              <w:jc w:val="center"/>
            </w:pPr>
            <w:r w:rsidRPr="00ED0929">
              <w:t xml:space="preserve">Поселение </w:t>
            </w:r>
            <w:proofErr w:type="spellStart"/>
            <w:r w:rsidRPr="00ED0929">
              <w:t>Игнатьевка</w:t>
            </w:r>
            <w:proofErr w:type="spellEnd"/>
            <w:r w:rsidRPr="00ED0929">
              <w:t>- 7, Поселение Игнатьевка-17</w:t>
            </w:r>
          </w:p>
        </w:tc>
        <w:tc>
          <w:tcPr>
            <w:tcW w:w="829" w:type="pct"/>
            <w:vAlign w:val="center"/>
          </w:tcPr>
          <w:p w14:paraId="151EC79A" w14:textId="77777777" w:rsidR="00ED0929" w:rsidRPr="00ED0929" w:rsidRDefault="00ED0929" w:rsidP="00ED0929">
            <w:pPr>
              <w:jc w:val="center"/>
            </w:pPr>
            <w:proofErr w:type="spellStart"/>
            <w:r w:rsidRPr="00ED0929">
              <w:t>н.д</w:t>
            </w:r>
            <w:proofErr w:type="spellEnd"/>
            <w:r w:rsidRPr="00ED0929">
              <w:t>.</w:t>
            </w:r>
          </w:p>
        </w:tc>
      </w:tr>
      <w:tr w:rsidR="00ED0929" w:rsidRPr="00ED0929" w14:paraId="1D313690" w14:textId="77777777" w:rsidTr="00ED0929">
        <w:tc>
          <w:tcPr>
            <w:tcW w:w="349" w:type="pct"/>
          </w:tcPr>
          <w:p w14:paraId="0DD8499E" w14:textId="77777777" w:rsidR="00ED0929" w:rsidRPr="00ED0929" w:rsidRDefault="00ED0929" w:rsidP="00ED0929">
            <w:pPr>
              <w:jc w:val="center"/>
            </w:pPr>
            <w:r w:rsidRPr="00ED0929">
              <w:t>13</w:t>
            </w:r>
          </w:p>
        </w:tc>
        <w:tc>
          <w:tcPr>
            <w:tcW w:w="3822" w:type="pct"/>
            <w:vAlign w:val="center"/>
          </w:tcPr>
          <w:p w14:paraId="3D8CE294" w14:textId="77777777" w:rsidR="00ED0929" w:rsidRPr="00ED0929" w:rsidRDefault="00ED0929" w:rsidP="00ED0929">
            <w:pPr>
              <w:jc w:val="center"/>
            </w:pPr>
            <w:r w:rsidRPr="00ED0929">
              <w:t>Поселение Игнатьевка-13</w:t>
            </w:r>
          </w:p>
        </w:tc>
        <w:tc>
          <w:tcPr>
            <w:tcW w:w="829" w:type="pct"/>
            <w:vAlign w:val="center"/>
          </w:tcPr>
          <w:p w14:paraId="60DD19BC" w14:textId="77777777" w:rsidR="00ED0929" w:rsidRPr="00ED0929" w:rsidRDefault="00ED0929" w:rsidP="00ED0929">
            <w:pPr>
              <w:jc w:val="center"/>
            </w:pPr>
            <w:proofErr w:type="spellStart"/>
            <w:r w:rsidRPr="00ED0929">
              <w:t>н.д</w:t>
            </w:r>
            <w:proofErr w:type="spellEnd"/>
            <w:r w:rsidRPr="00ED0929">
              <w:t>.</w:t>
            </w:r>
          </w:p>
        </w:tc>
      </w:tr>
      <w:tr w:rsidR="00ED0929" w:rsidRPr="00ED0929" w14:paraId="6F2A7452" w14:textId="77777777" w:rsidTr="00ED0929">
        <w:tc>
          <w:tcPr>
            <w:tcW w:w="349" w:type="pct"/>
          </w:tcPr>
          <w:p w14:paraId="0406F00F" w14:textId="77777777" w:rsidR="00ED0929" w:rsidRPr="00ED0929" w:rsidRDefault="00ED0929" w:rsidP="00ED0929">
            <w:pPr>
              <w:jc w:val="center"/>
            </w:pPr>
            <w:r w:rsidRPr="00ED0929">
              <w:t>14</w:t>
            </w:r>
          </w:p>
        </w:tc>
        <w:tc>
          <w:tcPr>
            <w:tcW w:w="3822" w:type="pct"/>
            <w:vAlign w:val="center"/>
          </w:tcPr>
          <w:p w14:paraId="19341657" w14:textId="77777777" w:rsidR="00ED0929" w:rsidRPr="00ED0929" w:rsidRDefault="00ED0929" w:rsidP="00ED0929">
            <w:pPr>
              <w:jc w:val="center"/>
            </w:pPr>
            <w:r w:rsidRPr="00ED0929">
              <w:t xml:space="preserve">Курганный могильник </w:t>
            </w:r>
            <w:proofErr w:type="spellStart"/>
            <w:r w:rsidRPr="00ED0929">
              <w:t>Игнатьевские</w:t>
            </w:r>
            <w:proofErr w:type="spellEnd"/>
            <w:r w:rsidRPr="00ED0929">
              <w:t xml:space="preserve"> Курганы-2</w:t>
            </w:r>
          </w:p>
        </w:tc>
        <w:tc>
          <w:tcPr>
            <w:tcW w:w="829" w:type="pct"/>
            <w:vAlign w:val="center"/>
          </w:tcPr>
          <w:p w14:paraId="7E49C57E" w14:textId="77777777" w:rsidR="00ED0929" w:rsidRPr="00ED0929" w:rsidRDefault="00ED0929" w:rsidP="00ED0929">
            <w:pPr>
              <w:jc w:val="center"/>
            </w:pPr>
            <w:r w:rsidRPr="00ED0929">
              <w:t>эпоха раннего железа, эпоха средневековья</w:t>
            </w:r>
          </w:p>
        </w:tc>
      </w:tr>
      <w:tr w:rsidR="00ED0929" w:rsidRPr="00ED0929" w14:paraId="2B60A189" w14:textId="77777777" w:rsidTr="00ED0929">
        <w:tc>
          <w:tcPr>
            <w:tcW w:w="349" w:type="pct"/>
          </w:tcPr>
          <w:p w14:paraId="4ABD703D" w14:textId="77777777" w:rsidR="00ED0929" w:rsidRPr="00ED0929" w:rsidRDefault="00ED0929" w:rsidP="00ED0929">
            <w:pPr>
              <w:jc w:val="center"/>
            </w:pPr>
            <w:r w:rsidRPr="00ED0929">
              <w:t>15</w:t>
            </w:r>
          </w:p>
        </w:tc>
        <w:tc>
          <w:tcPr>
            <w:tcW w:w="3822" w:type="pct"/>
            <w:vAlign w:val="center"/>
          </w:tcPr>
          <w:p w14:paraId="6087B724" w14:textId="77777777" w:rsidR="00ED0929" w:rsidRPr="00ED0929" w:rsidRDefault="00ED0929" w:rsidP="00ED0929">
            <w:pPr>
              <w:jc w:val="center"/>
            </w:pPr>
            <w:r w:rsidRPr="00ED0929">
              <w:t xml:space="preserve">Курганный могильник </w:t>
            </w:r>
            <w:proofErr w:type="spellStart"/>
            <w:r w:rsidRPr="00ED0929">
              <w:t>Игнатьевские</w:t>
            </w:r>
            <w:proofErr w:type="spellEnd"/>
            <w:r w:rsidRPr="00ED0929">
              <w:t xml:space="preserve"> Курганы-1</w:t>
            </w:r>
          </w:p>
        </w:tc>
        <w:tc>
          <w:tcPr>
            <w:tcW w:w="829" w:type="pct"/>
            <w:vAlign w:val="center"/>
          </w:tcPr>
          <w:p w14:paraId="5189B7E5" w14:textId="77777777" w:rsidR="00ED0929" w:rsidRPr="00ED0929" w:rsidRDefault="00ED0929" w:rsidP="00ED0929">
            <w:pPr>
              <w:jc w:val="center"/>
            </w:pPr>
            <w:proofErr w:type="spellStart"/>
            <w:r w:rsidRPr="00ED0929">
              <w:t>н.д</w:t>
            </w:r>
            <w:proofErr w:type="spellEnd"/>
            <w:r w:rsidRPr="00ED0929">
              <w:t>.</w:t>
            </w:r>
          </w:p>
        </w:tc>
      </w:tr>
      <w:tr w:rsidR="00ED0929" w:rsidRPr="00ED0929" w14:paraId="64569916" w14:textId="77777777" w:rsidTr="00ED0929">
        <w:tc>
          <w:tcPr>
            <w:tcW w:w="349" w:type="pct"/>
          </w:tcPr>
          <w:p w14:paraId="3521DA57" w14:textId="77777777" w:rsidR="00ED0929" w:rsidRPr="00ED0929" w:rsidRDefault="00ED0929" w:rsidP="00ED0929">
            <w:pPr>
              <w:jc w:val="center"/>
            </w:pPr>
            <w:r w:rsidRPr="00ED0929">
              <w:t>16</w:t>
            </w:r>
          </w:p>
        </w:tc>
        <w:tc>
          <w:tcPr>
            <w:tcW w:w="3822" w:type="pct"/>
            <w:vAlign w:val="center"/>
          </w:tcPr>
          <w:p w14:paraId="6EC1FFB6" w14:textId="77777777" w:rsidR="00ED0929" w:rsidRPr="00ED0929" w:rsidRDefault="00ED0929" w:rsidP="00ED0929">
            <w:pPr>
              <w:jc w:val="center"/>
            </w:pPr>
            <w:r w:rsidRPr="00ED0929">
              <w:t>Одиночный курган Игнатьевка-18</w:t>
            </w:r>
          </w:p>
        </w:tc>
        <w:tc>
          <w:tcPr>
            <w:tcW w:w="829" w:type="pct"/>
            <w:vAlign w:val="center"/>
          </w:tcPr>
          <w:p w14:paraId="237BED98" w14:textId="77777777" w:rsidR="00ED0929" w:rsidRPr="00ED0929" w:rsidRDefault="00ED0929" w:rsidP="00ED0929">
            <w:pPr>
              <w:jc w:val="center"/>
            </w:pPr>
            <w:proofErr w:type="spellStart"/>
            <w:r w:rsidRPr="00ED0929">
              <w:t>н.д</w:t>
            </w:r>
            <w:proofErr w:type="spellEnd"/>
            <w:r w:rsidRPr="00ED0929">
              <w:t>.</w:t>
            </w:r>
          </w:p>
        </w:tc>
      </w:tr>
      <w:tr w:rsidR="00ED0929" w:rsidRPr="00ED0929" w14:paraId="3CEC1396" w14:textId="77777777" w:rsidTr="00ED0929">
        <w:tc>
          <w:tcPr>
            <w:tcW w:w="349" w:type="pct"/>
          </w:tcPr>
          <w:p w14:paraId="693BDC06" w14:textId="77777777" w:rsidR="00ED0929" w:rsidRPr="00ED0929" w:rsidRDefault="00ED0929" w:rsidP="00ED0929">
            <w:pPr>
              <w:jc w:val="center"/>
            </w:pPr>
            <w:r w:rsidRPr="00ED0929">
              <w:t>17</w:t>
            </w:r>
          </w:p>
        </w:tc>
        <w:tc>
          <w:tcPr>
            <w:tcW w:w="3822" w:type="pct"/>
            <w:vAlign w:val="center"/>
          </w:tcPr>
          <w:p w14:paraId="3874B5C3" w14:textId="77777777" w:rsidR="00ED0929" w:rsidRPr="00ED0929" w:rsidRDefault="00ED0929" w:rsidP="00ED0929">
            <w:pPr>
              <w:jc w:val="center"/>
            </w:pPr>
            <w:r w:rsidRPr="00ED0929">
              <w:t xml:space="preserve">Городище </w:t>
            </w:r>
            <w:proofErr w:type="spellStart"/>
            <w:r w:rsidRPr="00ED0929">
              <w:t>Игнатьевское</w:t>
            </w:r>
            <w:proofErr w:type="spellEnd"/>
            <w:r w:rsidRPr="00ED0929">
              <w:t xml:space="preserve"> Городище, Курганный могильник Игнатьевка-19</w:t>
            </w:r>
          </w:p>
        </w:tc>
        <w:tc>
          <w:tcPr>
            <w:tcW w:w="829" w:type="pct"/>
            <w:vAlign w:val="center"/>
          </w:tcPr>
          <w:p w14:paraId="706DBCAC" w14:textId="77777777" w:rsidR="00ED0929" w:rsidRPr="00ED0929" w:rsidRDefault="00ED0929" w:rsidP="00ED0929">
            <w:pPr>
              <w:jc w:val="center"/>
            </w:pPr>
            <w:proofErr w:type="spellStart"/>
            <w:r w:rsidRPr="00ED0929">
              <w:t>н.д</w:t>
            </w:r>
            <w:proofErr w:type="spellEnd"/>
            <w:r w:rsidRPr="00ED0929">
              <w:t>.</w:t>
            </w:r>
          </w:p>
        </w:tc>
      </w:tr>
      <w:tr w:rsidR="00ED0929" w:rsidRPr="00ED0929" w14:paraId="596AC904" w14:textId="77777777" w:rsidTr="00ED0929">
        <w:tc>
          <w:tcPr>
            <w:tcW w:w="349" w:type="pct"/>
          </w:tcPr>
          <w:p w14:paraId="47B83A22" w14:textId="77777777" w:rsidR="00ED0929" w:rsidRPr="00ED0929" w:rsidRDefault="00ED0929" w:rsidP="00ED0929">
            <w:pPr>
              <w:jc w:val="center"/>
            </w:pPr>
            <w:r w:rsidRPr="00ED0929">
              <w:t>18</w:t>
            </w:r>
          </w:p>
        </w:tc>
        <w:tc>
          <w:tcPr>
            <w:tcW w:w="3822" w:type="pct"/>
            <w:vAlign w:val="center"/>
          </w:tcPr>
          <w:p w14:paraId="019AFFA0" w14:textId="77777777" w:rsidR="00ED0929" w:rsidRPr="00ED0929" w:rsidRDefault="00ED0929" w:rsidP="00ED0929">
            <w:pPr>
              <w:jc w:val="center"/>
            </w:pPr>
            <w:r w:rsidRPr="00ED0929">
              <w:t>Поселение Старый Тартас-5</w:t>
            </w:r>
          </w:p>
        </w:tc>
        <w:tc>
          <w:tcPr>
            <w:tcW w:w="829" w:type="pct"/>
            <w:vAlign w:val="center"/>
          </w:tcPr>
          <w:p w14:paraId="324D455D" w14:textId="77777777" w:rsidR="00ED0929" w:rsidRPr="00ED0929" w:rsidRDefault="00ED0929" w:rsidP="00ED0929">
            <w:pPr>
              <w:jc w:val="center"/>
            </w:pPr>
            <w:proofErr w:type="spellStart"/>
            <w:r w:rsidRPr="00ED0929">
              <w:t>н.д</w:t>
            </w:r>
            <w:proofErr w:type="spellEnd"/>
            <w:r w:rsidRPr="00ED0929">
              <w:t>.</w:t>
            </w:r>
          </w:p>
        </w:tc>
      </w:tr>
      <w:tr w:rsidR="00ED0929" w:rsidRPr="00ED0929" w14:paraId="1E4C837F" w14:textId="77777777" w:rsidTr="00ED0929">
        <w:tc>
          <w:tcPr>
            <w:tcW w:w="349" w:type="pct"/>
          </w:tcPr>
          <w:p w14:paraId="70AE87B0" w14:textId="77777777" w:rsidR="00ED0929" w:rsidRPr="00ED0929" w:rsidRDefault="00ED0929" w:rsidP="00ED0929">
            <w:pPr>
              <w:jc w:val="center"/>
            </w:pPr>
            <w:r w:rsidRPr="00ED0929">
              <w:t>19</w:t>
            </w:r>
          </w:p>
        </w:tc>
        <w:tc>
          <w:tcPr>
            <w:tcW w:w="3822" w:type="pct"/>
            <w:vAlign w:val="center"/>
          </w:tcPr>
          <w:p w14:paraId="72985C60" w14:textId="77777777" w:rsidR="00ED0929" w:rsidRPr="00ED0929" w:rsidRDefault="00ED0929" w:rsidP="00ED0929">
            <w:pPr>
              <w:jc w:val="center"/>
            </w:pPr>
            <w:r w:rsidRPr="00ED0929">
              <w:t>Городище Сопка-1</w:t>
            </w:r>
          </w:p>
        </w:tc>
        <w:tc>
          <w:tcPr>
            <w:tcW w:w="829" w:type="pct"/>
            <w:vAlign w:val="center"/>
          </w:tcPr>
          <w:p w14:paraId="5A1CCF60" w14:textId="77777777" w:rsidR="00ED0929" w:rsidRPr="00ED0929" w:rsidRDefault="00ED0929" w:rsidP="00ED0929">
            <w:pPr>
              <w:jc w:val="center"/>
            </w:pPr>
            <w:r w:rsidRPr="00ED0929">
              <w:t xml:space="preserve">нач. </w:t>
            </w:r>
            <w:r w:rsidRPr="00ED0929">
              <w:rPr>
                <w:lang w:val="en-US"/>
              </w:rPr>
              <w:t>I</w:t>
            </w:r>
            <w:r w:rsidRPr="00ED0929">
              <w:t xml:space="preserve"> тыс., </w:t>
            </w:r>
            <w:r w:rsidRPr="00ED0929">
              <w:br/>
            </w:r>
            <w:r w:rsidRPr="00ED0929">
              <w:rPr>
                <w:lang w:val="en-US"/>
              </w:rPr>
              <w:t>II</w:t>
            </w:r>
            <w:r w:rsidRPr="00ED0929">
              <w:t xml:space="preserve"> тыс. н.э.</w:t>
            </w:r>
          </w:p>
        </w:tc>
      </w:tr>
      <w:tr w:rsidR="00ED0929" w:rsidRPr="00ED0929" w14:paraId="6DEF1D62" w14:textId="77777777" w:rsidTr="00ED0929">
        <w:tc>
          <w:tcPr>
            <w:tcW w:w="349" w:type="pct"/>
          </w:tcPr>
          <w:p w14:paraId="785D6F02" w14:textId="77777777" w:rsidR="00ED0929" w:rsidRPr="00ED0929" w:rsidRDefault="00ED0929" w:rsidP="00ED0929">
            <w:pPr>
              <w:jc w:val="center"/>
            </w:pPr>
            <w:r w:rsidRPr="00ED0929">
              <w:t>20</w:t>
            </w:r>
          </w:p>
        </w:tc>
        <w:tc>
          <w:tcPr>
            <w:tcW w:w="3822" w:type="pct"/>
            <w:vAlign w:val="center"/>
          </w:tcPr>
          <w:p w14:paraId="337891B2" w14:textId="77777777" w:rsidR="00ED0929" w:rsidRPr="00ED0929" w:rsidRDefault="00ED0929" w:rsidP="00ED0929">
            <w:pPr>
              <w:jc w:val="center"/>
            </w:pPr>
            <w:r w:rsidRPr="00ED0929">
              <w:t>Поселение Сопка-3</w:t>
            </w:r>
          </w:p>
        </w:tc>
        <w:tc>
          <w:tcPr>
            <w:tcW w:w="829" w:type="pct"/>
            <w:vAlign w:val="center"/>
          </w:tcPr>
          <w:p w14:paraId="337A17C8" w14:textId="77777777" w:rsidR="00ED0929" w:rsidRPr="00ED0929" w:rsidRDefault="00ED0929" w:rsidP="00ED0929">
            <w:pPr>
              <w:jc w:val="center"/>
            </w:pPr>
            <w:r w:rsidRPr="00ED0929">
              <w:t xml:space="preserve">нач. </w:t>
            </w:r>
            <w:r w:rsidRPr="00ED0929">
              <w:rPr>
                <w:lang w:val="en-US"/>
              </w:rPr>
              <w:t>II</w:t>
            </w:r>
            <w:r w:rsidRPr="00ED0929">
              <w:t xml:space="preserve"> тыс. до н.э.</w:t>
            </w:r>
          </w:p>
        </w:tc>
      </w:tr>
      <w:tr w:rsidR="00ED0929" w:rsidRPr="00ED0929" w14:paraId="507815F0" w14:textId="77777777" w:rsidTr="00ED0929">
        <w:tc>
          <w:tcPr>
            <w:tcW w:w="349" w:type="pct"/>
          </w:tcPr>
          <w:p w14:paraId="09472E9E" w14:textId="77777777" w:rsidR="00ED0929" w:rsidRPr="00ED0929" w:rsidRDefault="00ED0929" w:rsidP="00ED0929">
            <w:pPr>
              <w:jc w:val="center"/>
            </w:pPr>
            <w:r w:rsidRPr="00ED0929">
              <w:t>21</w:t>
            </w:r>
          </w:p>
        </w:tc>
        <w:tc>
          <w:tcPr>
            <w:tcW w:w="3822" w:type="pct"/>
            <w:vAlign w:val="center"/>
          </w:tcPr>
          <w:p w14:paraId="0AD41A2D" w14:textId="77777777" w:rsidR="00ED0929" w:rsidRPr="00ED0929" w:rsidRDefault="00ED0929" w:rsidP="00ED0929">
            <w:pPr>
              <w:jc w:val="center"/>
            </w:pPr>
            <w:proofErr w:type="spellStart"/>
            <w:r w:rsidRPr="00ED0929">
              <w:t>Усть-Тартасский</w:t>
            </w:r>
            <w:proofErr w:type="spellEnd"/>
            <w:r w:rsidRPr="00ED0929">
              <w:t xml:space="preserve"> форпост</w:t>
            </w:r>
          </w:p>
        </w:tc>
        <w:tc>
          <w:tcPr>
            <w:tcW w:w="829" w:type="pct"/>
            <w:vAlign w:val="center"/>
          </w:tcPr>
          <w:p w14:paraId="05FCDB5C" w14:textId="77777777" w:rsidR="00ED0929" w:rsidRPr="00ED0929" w:rsidRDefault="00ED0929" w:rsidP="00ED0929">
            <w:pPr>
              <w:jc w:val="center"/>
            </w:pPr>
            <w:smartTag w:uri="urn:schemas-microsoft-com:office:smarttags" w:element="metricconverter">
              <w:smartTagPr>
                <w:attr w:name="ProductID" w:val="1722 г"/>
              </w:smartTagPr>
              <w:r w:rsidRPr="00ED0929">
                <w:t>1722 г</w:t>
              </w:r>
            </w:smartTag>
            <w:r w:rsidRPr="00ED0929">
              <w:t>.</w:t>
            </w:r>
          </w:p>
        </w:tc>
      </w:tr>
      <w:tr w:rsidR="00ED0929" w:rsidRPr="00ED0929" w14:paraId="17104AEB" w14:textId="77777777" w:rsidTr="00ED0929">
        <w:tc>
          <w:tcPr>
            <w:tcW w:w="349" w:type="pct"/>
          </w:tcPr>
          <w:p w14:paraId="29EE76E6" w14:textId="77777777" w:rsidR="00ED0929" w:rsidRPr="00ED0929" w:rsidRDefault="00ED0929" w:rsidP="00ED0929">
            <w:pPr>
              <w:jc w:val="center"/>
            </w:pPr>
            <w:r w:rsidRPr="00ED0929">
              <w:t>22</w:t>
            </w:r>
          </w:p>
        </w:tc>
        <w:tc>
          <w:tcPr>
            <w:tcW w:w="3822" w:type="pct"/>
            <w:vAlign w:val="center"/>
          </w:tcPr>
          <w:p w14:paraId="3C541FCF" w14:textId="77777777" w:rsidR="00ED0929" w:rsidRPr="00ED0929" w:rsidRDefault="00ED0929" w:rsidP="00ED0929">
            <w:pPr>
              <w:jc w:val="center"/>
            </w:pPr>
            <w:r w:rsidRPr="00ED0929">
              <w:t>Курганный могильник</w:t>
            </w:r>
            <w:r w:rsidRPr="00ED0929">
              <w:br/>
              <w:t xml:space="preserve"> Новый Тартас-2</w:t>
            </w:r>
          </w:p>
        </w:tc>
        <w:tc>
          <w:tcPr>
            <w:tcW w:w="829" w:type="pct"/>
            <w:vAlign w:val="center"/>
          </w:tcPr>
          <w:p w14:paraId="02552244" w14:textId="77777777" w:rsidR="00ED0929" w:rsidRPr="00ED0929" w:rsidRDefault="00ED0929" w:rsidP="00ED0929">
            <w:pPr>
              <w:jc w:val="center"/>
            </w:pPr>
            <w:r w:rsidRPr="00ED0929">
              <w:t>эпоха неолита (ранней бронзы) - эпоха средневековья</w:t>
            </w:r>
          </w:p>
        </w:tc>
      </w:tr>
      <w:tr w:rsidR="00ED0929" w:rsidRPr="00ED0929" w14:paraId="4F9B957D" w14:textId="77777777" w:rsidTr="00ED0929">
        <w:tc>
          <w:tcPr>
            <w:tcW w:w="349" w:type="pct"/>
          </w:tcPr>
          <w:p w14:paraId="6716E666" w14:textId="77777777" w:rsidR="00ED0929" w:rsidRPr="00ED0929" w:rsidRDefault="00ED0929" w:rsidP="00ED0929">
            <w:pPr>
              <w:jc w:val="center"/>
            </w:pPr>
            <w:r w:rsidRPr="00ED0929">
              <w:t>23</w:t>
            </w:r>
          </w:p>
        </w:tc>
        <w:tc>
          <w:tcPr>
            <w:tcW w:w="3822" w:type="pct"/>
            <w:vAlign w:val="center"/>
          </w:tcPr>
          <w:p w14:paraId="7491BD67" w14:textId="77777777" w:rsidR="00ED0929" w:rsidRPr="00ED0929" w:rsidRDefault="00ED0929" w:rsidP="00ED0929">
            <w:pPr>
              <w:jc w:val="center"/>
            </w:pPr>
            <w:r w:rsidRPr="00ED0929">
              <w:t>Стоянка Венгерово-5</w:t>
            </w:r>
          </w:p>
        </w:tc>
        <w:tc>
          <w:tcPr>
            <w:tcW w:w="829" w:type="pct"/>
            <w:vAlign w:val="center"/>
          </w:tcPr>
          <w:p w14:paraId="161C1D45" w14:textId="77777777" w:rsidR="00ED0929" w:rsidRPr="00ED0929" w:rsidRDefault="00ED0929" w:rsidP="00ED0929">
            <w:pPr>
              <w:jc w:val="center"/>
            </w:pPr>
            <w:r w:rsidRPr="00ED0929">
              <w:t>палеолит</w:t>
            </w:r>
          </w:p>
        </w:tc>
      </w:tr>
      <w:tr w:rsidR="00ED0929" w:rsidRPr="00ED0929" w14:paraId="21EA8FC6" w14:textId="77777777" w:rsidTr="00ED0929">
        <w:tc>
          <w:tcPr>
            <w:tcW w:w="349" w:type="pct"/>
          </w:tcPr>
          <w:p w14:paraId="1EC2C9CF" w14:textId="77777777" w:rsidR="00ED0929" w:rsidRPr="00ED0929" w:rsidRDefault="00ED0929" w:rsidP="00ED0929">
            <w:pPr>
              <w:jc w:val="center"/>
            </w:pPr>
            <w:r w:rsidRPr="00ED0929">
              <w:t>24</w:t>
            </w:r>
          </w:p>
        </w:tc>
        <w:tc>
          <w:tcPr>
            <w:tcW w:w="3822" w:type="pct"/>
            <w:vAlign w:val="center"/>
          </w:tcPr>
          <w:p w14:paraId="31C4C52B" w14:textId="77777777" w:rsidR="00ED0929" w:rsidRPr="00ED0929" w:rsidRDefault="00ED0929" w:rsidP="00ED0929">
            <w:pPr>
              <w:jc w:val="center"/>
            </w:pPr>
            <w:proofErr w:type="spellStart"/>
            <w:r w:rsidRPr="00ED0929">
              <w:t>Усть-Тартасский</w:t>
            </w:r>
            <w:proofErr w:type="spellEnd"/>
            <w:r w:rsidRPr="00ED0929">
              <w:t xml:space="preserve"> курганный могильник</w:t>
            </w:r>
          </w:p>
        </w:tc>
        <w:tc>
          <w:tcPr>
            <w:tcW w:w="829" w:type="pct"/>
            <w:vAlign w:val="center"/>
          </w:tcPr>
          <w:p w14:paraId="64CCDA96" w14:textId="77777777" w:rsidR="00ED0929" w:rsidRPr="00ED0929" w:rsidRDefault="00ED0929" w:rsidP="00ED0929">
            <w:pPr>
              <w:jc w:val="center"/>
            </w:pPr>
            <w:r w:rsidRPr="00ED0929">
              <w:t>V-IV вв. до н.э. - средневековье</w:t>
            </w:r>
          </w:p>
        </w:tc>
      </w:tr>
      <w:tr w:rsidR="00ED0929" w:rsidRPr="00ED0929" w14:paraId="5D222D96" w14:textId="77777777" w:rsidTr="00ED0929">
        <w:tc>
          <w:tcPr>
            <w:tcW w:w="349" w:type="pct"/>
          </w:tcPr>
          <w:p w14:paraId="3E9A6C42" w14:textId="77777777" w:rsidR="00ED0929" w:rsidRPr="00ED0929" w:rsidRDefault="00ED0929" w:rsidP="00ED0929">
            <w:pPr>
              <w:jc w:val="center"/>
            </w:pPr>
            <w:r w:rsidRPr="00ED0929">
              <w:t>25</w:t>
            </w:r>
          </w:p>
        </w:tc>
        <w:tc>
          <w:tcPr>
            <w:tcW w:w="3822" w:type="pct"/>
            <w:vAlign w:val="center"/>
          </w:tcPr>
          <w:p w14:paraId="4537E4D6" w14:textId="77777777" w:rsidR="00ED0929" w:rsidRPr="00ED0929" w:rsidRDefault="00ED0929" w:rsidP="00ED0929">
            <w:pPr>
              <w:jc w:val="center"/>
            </w:pPr>
            <w:r w:rsidRPr="00ED0929">
              <w:t>Поселение Красносельское-1</w:t>
            </w:r>
          </w:p>
        </w:tc>
        <w:tc>
          <w:tcPr>
            <w:tcW w:w="829" w:type="pct"/>
            <w:vAlign w:val="center"/>
          </w:tcPr>
          <w:p w14:paraId="0C52BCD0" w14:textId="0D1F4648" w:rsidR="00ED0929" w:rsidRPr="00ED0929" w:rsidRDefault="00ED0929" w:rsidP="00ED0929">
            <w:pPr>
              <w:jc w:val="center"/>
            </w:pPr>
            <w:r w:rsidRPr="00ED0929">
              <w:t xml:space="preserve">эпоха </w:t>
            </w:r>
            <w:proofErr w:type="spellStart"/>
            <w:r w:rsidRPr="00ED0929">
              <w:t>позд</w:t>
            </w:r>
            <w:proofErr w:type="spellEnd"/>
            <w:r w:rsidRPr="00ED0929">
              <w:t>. бронзы - эпоха железа</w:t>
            </w:r>
          </w:p>
        </w:tc>
      </w:tr>
      <w:tr w:rsidR="00ED0929" w:rsidRPr="00ED0929" w14:paraId="2027296A" w14:textId="77777777" w:rsidTr="00ED0929">
        <w:tc>
          <w:tcPr>
            <w:tcW w:w="349" w:type="pct"/>
          </w:tcPr>
          <w:p w14:paraId="033BABE9" w14:textId="77777777" w:rsidR="00ED0929" w:rsidRPr="00ED0929" w:rsidRDefault="00ED0929" w:rsidP="00ED0929">
            <w:pPr>
              <w:jc w:val="center"/>
            </w:pPr>
            <w:r w:rsidRPr="00ED0929">
              <w:t>26</w:t>
            </w:r>
          </w:p>
        </w:tc>
        <w:tc>
          <w:tcPr>
            <w:tcW w:w="3822" w:type="pct"/>
            <w:vAlign w:val="center"/>
          </w:tcPr>
          <w:p w14:paraId="233ECA03" w14:textId="77777777" w:rsidR="00ED0929" w:rsidRPr="00ED0929" w:rsidRDefault="00ED0929" w:rsidP="00ED0929">
            <w:pPr>
              <w:jc w:val="center"/>
            </w:pPr>
            <w:r w:rsidRPr="00ED0929">
              <w:t>Поселение Старый Тартас-2</w:t>
            </w:r>
          </w:p>
        </w:tc>
        <w:tc>
          <w:tcPr>
            <w:tcW w:w="829" w:type="pct"/>
            <w:vAlign w:val="center"/>
          </w:tcPr>
          <w:p w14:paraId="3AD889B1" w14:textId="77777777" w:rsidR="00ED0929" w:rsidRPr="00ED0929" w:rsidRDefault="00ED0929" w:rsidP="00ED0929">
            <w:pPr>
              <w:jc w:val="center"/>
            </w:pPr>
            <w:r w:rsidRPr="00ED0929">
              <w:t>эпоха раннего железа</w:t>
            </w:r>
          </w:p>
        </w:tc>
      </w:tr>
      <w:tr w:rsidR="00ED0929" w:rsidRPr="00ED0929" w14:paraId="308B1133" w14:textId="77777777" w:rsidTr="00ED0929">
        <w:tc>
          <w:tcPr>
            <w:tcW w:w="349" w:type="pct"/>
          </w:tcPr>
          <w:p w14:paraId="196C8062" w14:textId="77777777" w:rsidR="00ED0929" w:rsidRPr="00ED0929" w:rsidRDefault="00ED0929" w:rsidP="00ED0929">
            <w:pPr>
              <w:jc w:val="center"/>
            </w:pPr>
            <w:r w:rsidRPr="00ED0929">
              <w:t>27</w:t>
            </w:r>
          </w:p>
        </w:tc>
        <w:tc>
          <w:tcPr>
            <w:tcW w:w="3822" w:type="pct"/>
            <w:vAlign w:val="center"/>
          </w:tcPr>
          <w:p w14:paraId="7285DDE8" w14:textId="77777777" w:rsidR="00ED0929" w:rsidRPr="00ED0929" w:rsidRDefault="00ED0929" w:rsidP="00ED0929">
            <w:pPr>
              <w:jc w:val="center"/>
            </w:pPr>
            <w:r w:rsidRPr="00ED0929">
              <w:t>Курганный могильник Старый Тартас-3</w:t>
            </w:r>
          </w:p>
        </w:tc>
        <w:tc>
          <w:tcPr>
            <w:tcW w:w="829" w:type="pct"/>
            <w:vAlign w:val="center"/>
          </w:tcPr>
          <w:p w14:paraId="149EF0DD" w14:textId="77777777" w:rsidR="00ED0929" w:rsidRPr="00ED0929" w:rsidRDefault="00ED0929" w:rsidP="00ED0929">
            <w:pPr>
              <w:jc w:val="center"/>
            </w:pPr>
            <w:proofErr w:type="spellStart"/>
            <w:r w:rsidRPr="00ED0929">
              <w:t>н.д</w:t>
            </w:r>
            <w:proofErr w:type="spellEnd"/>
            <w:r w:rsidRPr="00ED0929">
              <w:t>.</w:t>
            </w:r>
          </w:p>
        </w:tc>
      </w:tr>
      <w:tr w:rsidR="00ED0929" w:rsidRPr="00ED0929" w14:paraId="66D3820F" w14:textId="77777777" w:rsidTr="00ED0929">
        <w:tc>
          <w:tcPr>
            <w:tcW w:w="349" w:type="pct"/>
          </w:tcPr>
          <w:p w14:paraId="621F8CDE" w14:textId="77777777" w:rsidR="00ED0929" w:rsidRPr="00ED0929" w:rsidRDefault="00ED0929" w:rsidP="00ED0929">
            <w:pPr>
              <w:jc w:val="center"/>
            </w:pPr>
            <w:r w:rsidRPr="00ED0929">
              <w:t>28</w:t>
            </w:r>
          </w:p>
        </w:tc>
        <w:tc>
          <w:tcPr>
            <w:tcW w:w="3822" w:type="pct"/>
            <w:vAlign w:val="center"/>
          </w:tcPr>
          <w:p w14:paraId="6F6C1B74" w14:textId="77777777" w:rsidR="00ED0929" w:rsidRPr="00ED0929" w:rsidRDefault="00ED0929" w:rsidP="00ED0929">
            <w:pPr>
              <w:jc w:val="center"/>
            </w:pPr>
            <w:r w:rsidRPr="00ED0929">
              <w:t>Курганный могильник Старый Тартас-4</w:t>
            </w:r>
          </w:p>
        </w:tc>
        <w:tc>
          <w:tcPr>
            <w:tcW w:w="829" w:type="pct"/>
            <w:vAlign w:val="center"/>
          </w:tcPr>
          <w:p w14:paraId="2166262E" w14:textId="77777777" w:rsidR="00ED0929" w:rsidRPr="00ED0929" w:rsidRDefault="00ED0929" w:rsidP="00ED0929">
            <w:pPr>
              <w:jc w:val="center"/>
            </w:pPr>
            <w:r w:rsidRPr="00ED0929">
              <w:rPr>
                <w:lang w:val="en-US"/>
              </w:rPr>
              <w:t>XIII</w:t>
            </w:r>
            <w:r w:rsidRPr="00ED0929">
              <w:t>-</w:t>
            </w:r>
            <w:r w:rsidRPr="00ED0929">
              <w:rPr>
                <w:lang w:val="en-US"/>
              </w:rPr>
              <w:t>X</w:t>
            </w:r>
            <w:r w:rsidRPr="00ED0929">
              <w:t xml:space="preserve"> вв. до н.э.</w:t>
            </w:r>
          </w:p>
        </w:tc>
      </w:tr>
      <w:tr w:rsidR="00ED0929" w:rsidRPr="00ED0929" w14:paraId="20C10127" w14:textId="77777777" w:rsidTr="00ED0929">
        <w:tc>
          <w:tcPr>
            <w:tcW w:w="349" w:type="pct"/>
          </w:tcPr>
          <w:p w14:paraId="5B316100" w14:textId="77777777" w:rsidR="00ED0929" w:rsidRPr="00ED0929" w:rsidRDefault="00ED0929" w:rsidP="00ED0929">
            <w:pPr>
              <w:jc w:val="center"/>
            </w:pPr>
            <w:r w:rsidRPr="00ED0929">
              <w:t>29</w:t>
            </w:r>
          </w:p>
        </w:tc>
        <w:tc>
          <w:tcPr>
            <w:tcW w:w="3822" w:type="pct"/>
            <w:vAlign w:val="center"/>
          </w:tcPr>
          <w:p w14:paraId="106317E4" w14:textId="77777777" w:rsidR="00ED0929" w:rsidRPr="00ED0929" w:rsidRDefault="00ED0929" w:rsidP="00ED0929">
            <w:pPr>
              <w:jc w:val="center"/>
            </w:pPr>
            <w:r w:rsidRPr="00ED0929">
              <w:t>Могильник Сопка-2 (курганные и грунтовые могильники)</w:t>
            </w:r>
          </w:p>
        </w:tc>
        <w:tc>
          <w:tcPr>
            <w:tcW w:w="829" w:type="pct"/>
            <w:vAlign w:val="center"/>
          </w:tcPr>
          <w:p w14:paraId="449845F7" w14:textId="77777777" w:rsidR="00ED0929" w:rsidRPr="00ED0929" w:rsidRDefault="00ED0929" w:rsidP="00ED0929">
            <w:pPr>
              <w:jc w:val="center"/>
            </w:pPr>
            <w:r w:rsidRPr="00ED0929">
              <w:t>неолит-XVII в. н. э.</w:t>
            </w:r>
          </w:p>
        </w:tc>
      </w:tr>
      <w:tr w:rsidR="00ED0929" w:rsidRPr="00ED0929" w14:paraId="34E47568" w14:textId="77777777" w:rsidTr="00ED0929">
        <w:tc>
          <w:tcPr>
            <w:tcW w:w="349" w:type="pct"/>
          </w:tcPr>
          <w:p w14:paraId="275608A4" w14:textId="77777777" w:rsidR="00ED0929" w:rsidRPr="00ED0929" w:rsidRDefault="00ED0929" w:rsidP="00ED0929">
            <w:pPr>
              <w:jc w:val="center"/>
            </w:pPr>
            <w:r w:rsidRPr="00ED0929">
              <w:t>30</w:t>
            </w:r>
          </w:p>
        </w:tc>
        <w:tc>
          <w:tcPr>
            <w:tcW w:w="3822" w:type="pct"/>
            <w:vAlign w:val="center"/>
          </w:tcPr>
          <w:p w14:paraId="2A963C65" w14:textId="77777777" w:rsidR="00ED0929" w:rsidRPr="00ED0929" w:rsidRDefault="00ED0929" w:rsidP="00ED0929">
            <w:pPr>
              <w:jc w:val="center"/>
            </w:pPr>
            <w:r w:rsidRPr="00ED0929">
              <w:t xml:space="preserve">Одиночный курган </w:t>
            </w:r>
            <w:proofErr w:type="spellStart"/>
            <w:r w:rsidRPr="00ED0929">
              <w:t>Игнатьевка</w:t>
            </w:r>
            <w:proofErr w:type="spellEnd"/>
            <w:r w:rsidRPr="00ED0929">
              <w:t>- 1</w:t>
            </w:r>
          </w:p>
        </w:tc>
        <w:tc>
          <w:tcPr>
            <w:tcW w:w="829" w:type="pct"/>
            <w:vAlign w:val="center"/>
          </w:tcPr>
          <w:p w14:paraId="6097A6BC" w14:textId="77777777" w:rsidR="00ED0929" w:rsidRPr="00ED0929" w:rsidRDefault="00ED0929" w:rsidP="00ED0929">
            <w:pPr>
              <w:jc w:val="center"/>
            </w:pPr>
            <w:proofErr w:type="spellStart"/>
            <w:r w:rsidRPr="00ED0929">
              <w:t>н.д</w:t>
            </w:r>
            <w:proofErr w:type="spellEnd"/>
            <w:r w:rsidRPr="00ED0929">
              <w:t>.</w:t>
            </w:r>
          </w:p>
        </w:tc>
      </w:tr>
      <w:tr w:rsidR="00ED0929" w:rsidRPr="00ED0929" w14:paraId="096C9C1C" w14:textId="77777777" w:rsidTr="00ED0929">
        <w:tc>
          <w:tcPr>
            <w:tcW w:w="349" w:type="pct"/>
          </w:tcPr>
          <w:p w14:paraId="3B78DAF7" w14:textId="77777777" w:rsidR="00ED0929" w:rsidRPr="00ED0929" w:rsidRDefault="00ED0929" w:rsidP="00ED0929">
            <w:pPr>
              <w:jc w:val="center"/>
            </w:pPr>
            <w:r w:rsidRPr="00ED0929">
              <w:t>31</w:t>
            </w:r>
          </w:p>
        </w:tc>
        <w:tc>
          <w:tcPr>
            <w:tcW w:w="3822" w:type="pct"/>
            <w:vAlign w:val="center"/>
          </w:tcPr>
          <w:p w14:paraId="26751AD0" w14:textId="77777777" w:rsidR="00ED0929" w:rsidRPr="00ED0929" w:rsidRDefault="00ED0929" w:rsidP="00ED0929">
            <w:pPr>
              <w:jc w:val="center"/>
            </w:pPr>
            <w:proofErr w:type="spellStart"/>
            <w:r w:rsidRPr="00ED0929">
              <w:t>Игнатьевка</w:t>
            </w:r>
            <w:proofErr w:type="spellEnd"/>
            <w:r w:rsidRPr="00ED0929">
              <w:t xml:space="preserve"> 11</w:t>
            </w:r>
          </w:p>
        </w:tc>
        <w:tc>
          <w:tcPr>
            <w:tcW w:w="829" w:type="pct"/>
            <w:vAlign w:val="center"/>
          </w:tcPr>
          <w:p w14:paraId="7592524F" w14:textId="77777777" w:rsidR="00ED0929" w:rsidRPr="00ED0929" w:rsidRDefault="00ED0929" w:rsidP="00ED0929">
            <w:pPr>
              <w:jc w:val="center"/>
            </w:pPr>
            <w:proofErr w:type="spellStart"/>
            <w:r w:rsidRPr="00ED0929">
              <w:t>н.д</w:t>
            </w:r>
            <w:proofErr w:type="spellEnd"/>
            <w:r w:rsidRPr="00ED0929">
              <w:t>.</w:t>
            </w:r>
          </w:p>
        </w:tc>
      </w:tr>
      <w:tr w:rsidR="00ED0929" w:rsidRPr="00ED0929" w14:paraId="1A3714F4" w14:textId="77777777" w:rsidTr="00ED0929">
        <w:tc>
          <w:tcPr>
            <w:tcW w:w="349" w:type="pct"/>
          </w:tcPr>
          <w:p w14:paraId="26AD97F2" w14:textId="77777777" w:rsidR="00ED0929" w:rsidRPr="00ED0929" w:rsidRDefault="00ED0929" w:rsidP="00ED0929">
            <w:pPr>
              <w:jc w:val="center"/>
            </w:pPr>
            <w:r w:rsidRPr="00ED0929">
              <w:t>32</w:t>
            </w:r>
          </w:p>
        </w:tc>
        <w:tc>
          <w:tcPr>
            <w:tcW w:w="3822" w:type="pct"/>
            <w:vAlign w:val="center"/>
          </w:tcPr>
          <w:p w14:paraId="6CAAD41C" w14:textId="77777777" w:rsidR="00ED0929" w:rsidRPr="00ED0929" w:rsidRDefault="00ED0929" w:rsidP="00ED0929">
            <w:pPr>
              <w:jc w:val="center"/>
            </w:pPr>
            <w:proofErr w:type="spellStart"/>
            <w:r w:rsidRPr="00ED0929">
              <w:t>Игнатьевка</w:t>
            </w:r>
            <w:proofErr w:type="spellEnd"/>
            <w:r w:rsidRPr="00ED0929">
              <w:t xml:space="preserve"> 12</w:t>
            </w:r>
          </w:p>
        </w:tc>
        <w:tc>
          <w:tcPr>
            <w:tcW w:w="829" w:type="pct"/>
            <w:vAlign w:val="center"/>
          </w:tcPr>
          <w:p w14:paraId="70983506" w14:textId="77777777" w:rsidR="00ED0929" w:rsidRPr="00ED0929" w:rsidRDefault="00ED0929" w:rsidP="00ED0929">
            <w:pPr>
              <w:jc w:val="center"/>
            </w:pPr>
            <w:proofErr w:type="spellStart"/>
            <w:r w:rsidRPr="00ED0929">
              <w:t>н.д</w:t>
            </w:r>
            <w:proofErr w:type="spellEnd"/>
            <w:r w:rsidRPr="00ED0929">
              <w:t>.</w:t>
            </w:r>
          </w:p>
        </w:tc>
      </w:tr>
      <w:tr w:rsidR="00ED0929" w:rsidRPr="00ED0929" w14:paraId="2A313F36" w14:textId="77777777" w:rsidTr="00ED0929">
        <w:tc>
          <w:tcPr>
            <w:tcW w:w="349" w:type="pct"/>
          </w:tcPr>
          <w:p w14:paraId="4E2B8C29" w14:textId="77777777" w:rsidR="00ED0929" w:rsidRPr="00ED0929" w:rsidRDefault="00ED0929" w:rsidP="00ED0929">
            <w:pPr>
              <w:jc w:val="center"/>
            </w:pPr>
            <w:r w:rsidRPr="00ED0929">
              <w:t>33</w:t>
            </w:r>
          </w:p>
        </w:tc>
        <w:tc>
          <w:tcPr>
            <w:tcW w:w="3822" w:type="pct"/>
            <w:vAlign w:val="center"/>
          </w:tcPr>
          <w:p w14:paraId="77ACF195" w14:textId="77777777" w:rsidR="00ED0929" w:rsidRPr="00ED0929" w:rsidRDefault="00ED0929" w:rsidP="00ED0929">
            <w:pPr>
              <w:jc w:val="center"/>
            </w:pPr>
            <w:r w:rsidRPr="00ED0929">
              <w:t>Зыково-1</w:t>
            </w:r>
          </w:p>
        </w:tc>
        <w:tc>
          <w:tcPr>
            <w:tcW w:w="829" w:type="pct"/>
            <w:vAlign w:val="center"/>
          </w:tcPr>
          <w:p w14:paraId="40BCE886" w14:textId="77777777" w:rsidR="00ED0929" w:rsidRPr="00ED0929" w:rsidRDefault="00ED0929" w:rsidP="00ED0929">
            <w:pPr>
              <w:jc w:val="center"/>
            </w:pPr>
            <w:proofErr w:type="spellStart"/>
            <w:r w:rsidRPr="00ED0929">
              <w:t>н.д</w:t>
            </w:r>
            <w:proofErr w:type="spellEnd"/>
            <w:r w:rsidRPr="00ED0929">
              <w:t>.</w:t>
            </w:r>
          </w:p>
        </w:tc>
      </w:tr>
      <w:tr w:rsidR="00ED0929" w:rsidRPr="00ED0929" w14:paraId="6B72EB15" w14:textId="77777777" w:rsidTr="00ED0929">
        <w:tc>
          <w:tcPr>
            <w:tcW w:w="349" w:type="pct"/>
          </w:tcPr>
          <w:p w14:paraId="3E52CEFD" w14:textId="77777777" w:rsidR="00ED0929" w:rsidRPr="00ED0929" w:rsidRDefault="00ED0929" w:rsidP="00ED0929">
            <w:pPr>
              <w:jc w:val="center"/>
            </w:pPr>
            <w:r w:rsidRPr="00ED0929">
              <w:t>34</w:t>
            </w:r>
          </w:p>
        </w:tc>
        <w:tc>
          <w:tcPr>
            <w:tcW w:w="3822" w:type="pct"/>
            <w:vAlign w:val="center"/>
          </w:tcPr>
          <w:p w14:paraId="09DB879F" w14:textId="77777777" w:rsidR="00ED0929" w:rsidRPr="00ED0929" w:rsidRDefault="00ED0929" w:rsidP="00ED0929">
            <w:pPr>
              <w:jc w:val="center"/>
            </w:pPr>
            <w:r w:rsidRPr="00ED0929">
              <w:t>Красное-1</w:t>
            </w:r>
          </w:p>
        </w:tc>
        <w:tc>
          <w:tcPr>
            <w:tcW w:w="829" w:type="pct"/>
            <w:vAlign w:val="center"/>
          </w:tcPr>
          <w:p w14:paraId="45EE8BB8" w14:textId="77777777" w:rsidR="00ED0929" w:rsidRPr="00ED0929" w:rsidRDefault="00ED0929" w:rsidP="00ED0929">
            <w:pPr>
              <w:jc w:val="center"/>
            </w:pPr>
            <w:proofErr w:type="spellStart"/>
            <w:r w:rsidRPr="00ED0929">
              <w:t>н.д</w:t>
            </w:r>
            <w:proofErr w:type="spellEnd"/>
          </w:p>
        </w:tc>
      </w:tr>
      <w:tr w:rsidR="00ED0929" w:rsidRPr="00ED0929" w14:paraId="72E03A65" w14:textId="77777777" w:rsidTr="00ED0929">
        <w:tc>
          <w:tcPr>
            <w:tcW w:w="349" w:type="pct"/>
          </w:tcPr>
          <w:p w14:paraId="32B16B48" w14:textId="77777777" w:rsidR="00ED0929" w:rsidRPr="00ED0929" w:rsidRDefault="00ED0929" w:rsidP="00ED0929">
            <w:pPr>
              <w:jc w:val="center"/>
            </w:pPr>
            <w:r w:rsidRPr="00ED0929">
              <w:t>35</w:t>
            </w:r>
          </w:p>
        </w:tc>
        <w:tc>
          <w:tcPr>
            <w:tcW w:w="3822" w:type="pct"/>
            <w:vAlign w:val="center"/>
          </w:tcPr>
          <w:p w14:paraId="5B6D7D4D" w14:textId="77777777" w:rsidR="00ED0929" w:rsidRPr="00ED0929" w:rsidRDefault="00ED0929" w:rsidP="00ED0929">
            <w:pPr>
              <w:jc w:val="center"/>
            </w:pPr>
            <w:r w:rsidRPr="00ED0929">
              <w:t>Малый Чуланкуль-1</w:t>
            </w:r>
          </w:p>
        </w:tc>
        <w:tc>
          <w:tcPr>
            <w:tcW w:w="829" w:type="pct"/>
            <w:vAlign w:val="center"/>
          </w:tcPr>
          <w:p w14:paraId="126CCC24" w14:textId="77777777" w:rsidR="00ED0929" w:rsidRPr="00ED0929" w:rsidRDefault="00ED0929" w:rsidP="00ED0929">
            <w:pPr>
              <w:jc w:val="center"/>
            </w:pPr>
            <w:r w:rsidRPr="00ED0929">
              <w:rPr>
                <w:lang w:val="en-US"/>
              </w:rPr>
              <w:t>XIV-XV</w:t>
            </w:r>
            <w:r w:rsidRPr="00ED0929">
              <w:t xml:space="preserve"> вв.</w:t>
            </w:r>
          </w:p>
        </w:tc>
      </w:tr>
      <w:tr w:rsidR="00ED0929" w:rsidRPr="00ED0929" w14:paraId="4C45F769" w14:textId="77777777" w:rsidTr="00ED0929">
        <w:tc>
          <w:tcPr>
            <w:tcW w:w="349" w:type="pct"/>
          </w:tcPr>
          <w:p w14:paraId="1F2D332C" w14:textId="77777777" w:rsidR="00ED0929" w:rsidRPr="00ED0929" w:rsidRDefault="00ED0929" w:rsidP="00ED0929">
            <w:pPr>
              <w:jc w:val="center"/>
            </w:pPr>
            <w:r w:rsidRPr="00ED0929">
              <w:t>36</w:t>
            </w:r>
          </w:p>
        </w:tc>
        <w:tc>
          <w:tcPr>
            <w:tcW w:w="3822" w:type="pct"/>
            <w:vAlign w:val="center"/>
          </w:tcPr>
          <w:p w14:paraId="2410E9D7" w14:textId="0F772082" w:rsidR="00ED0929" w:rsidRPr="00ED0929" w:rsidRDefault="00ED0929" w:rsidP="00ED0929">
            <w:pPr>
              <w:jc w:val="center"/>
            </w:pPr>
            <w:r w:rsidRPr="00ED0929">
              <w:t>Одиночный курган Новый тартас-3</w:t>
            </w:r>
          </w:p>
        </w:tc>
        <w:tc>
          <w:tcPr>
            <w:tcW w:w="829" w:type="pct"/>
            <w:vAlign w:val="center"/>
          </w:tcPr>
          <w:p w14:paraId="37E7A231" w14:textId="77777777" w:rsidR="00ED0929" w:rsidRPr="00ED0929" w:rsidRDefault="00ED0929" w:rsidP="00ED0929">
            <w:pPr>
              <w:jc w:val="center"/>
            </w:pPr>
            <w:proofErr w:type="spellStart"/>
            <w:r w:rsidRPr="00ED0929">
              <w:t>н.д</w:t>
            </w:r>
            <w:proofErr w:type="spellEnd"/>
          </w:p>
        </w:tc>
      </w:tr>
      <w:tr w:rsidR="00ED0929" w:rsidRPr="00ED0929" w14:paraId="3D0FA5F6" w14:textId="77777777" w:rsidTr="00ED0929">
        <w:tc>
          <w:tcPr>
            <w:tcW w:w="349" w:type="pct"/>
          </w:tcPr>
          <w:p w14:paraId="3331472B" w14:textId="77777777" w:rsidR="00ED0929" w:rsidRPr="00ED0929" w:rsidRDefault="00ED0929" w:rsidP="00ED0929">
            <w:pPr>
              <w:jc w:val="center"/>
            </w:pPr>
            <w:r w:rsidRPr="00ED0929">
              <w:t>37</w:t>
            </w:r>
          </w:p>
        </w:tc>
        <w:tc>
          <w:tcPr>
            <w:tcW w:w="3822" w:type="pct"/>
            <w:vAlign w:val="center"/>
          </w:tcPr>
          <w:p w14:paraId="0484162A" w14:textId="03D7F8F9" w:rsidR="00ED0929" w:rsidRPr="00ED0929" w:rsidRDefault="00ED0929" w:rsidP="00ED0929">
            <w:pPr>
              <w:jc w:val="center"/>
            </w:pPr>
            <w:r w:rsidRPr="00ED0929">
              <w:t>Грунтовый могильник Тартас-1</w:t>
            </w:r>
          </w:p>
        </w:tc>
        <w:tc>
          <w:tcPr>
            <w:tcW w:w="829" w:type="pct"/>
            <w:vAlign w:val="center"/>
          </w:tcPr>
          <w:p w14:paraId="5A52FF0E" w14:textId="77777777" w:rsidR="00ED0929" w:rsidRPr="00ED0929" w:rsidRDefault="00ED0929" w:rsidP="00ED0929">
            <w:pPr>
              <w:jc w:val="center"/>
            </w:pPr>
            <w:r w:rsidRPr="00ED0929">
              <w:t xml:space="preserve">кон. </w:t>
            </w:r>
            <w:r w:rsidRPr="00ED0929">
              <w:rPr>
                <w:lang w:val="en-US"/>
              </w:rPr>
              <w:t>II</w:t>
            </w:r>
            <w:r w:rsidRPr="00ED0929">
              <w:t xml:space="preserve">- нач. </w:t>
            </w:r>
            <w:r w:rsidRPr="00ED0929">
              <w:rPr>
                <w:lang w:val="en-US"/>
              </w:rPr>
              <w:t>I</w:t>
            </w:r>
            <w:r w:rsidRPr="00ED0929">
              <w:t xml:space="preserve"> тыс. до н.э. (</w:t>
            </w:r>
            <w:proofErr w:type="spellStart"/>
            <w:r w:rsidRPr="00ED0929">
              <w:t>кротовская</w:t>
            </w:r>
            <w:proofErr w:type="spellEnd"/>
            <w:r w:rsidRPr="00ED0929">
              <w:t xml:space="preserve"> и андроновская культуры)</w:t>
            </w:r>
          </w:p>
        </w:tc>
      </w:tr>
      <w:tr w:rsidR="00ED0929" w:rsidRPr="00ED0929" w14:paraId="35F4194D" w14:textId="77777777" w:rsidTr="00ED0929">
        <w:tc>
          <w:tcPr>
            <w:tcW w:w="349" w:type="pct"/>
          </w:tcPr>
          <w:p w14:paraId="1C5E9B19" w14:textId="77777777" w:rsidR="00ED0929" w:rsidRPr="00ED0929" w:rsidRDefault="00ED0929" w:rsidP="00ED0929">
            <w:pPr>
              <w:jc w:val="center"/>
            </w:pPr>
            <w:r w:rsidRPr="00ED0929">
              <w:t>38</w:t>
            </w:r>
          </w:p>
        </w:tc>
        <w:tc>
          <w:tcPr>
            <w:tcW w:w="3822" w:type="pct"/>
            <w:vAlign w:val="center"/>
          </w:tcPr>
          <w:p w14:paraId="7470C18E" w14:textId="77777777" w:rsidR="00ED0929" w:rsidRPr="00ED0929" w:rsidRDefault="00ED0929" w:rsidP="00ED0929">
            <w:pPr>
              <w:jc w:val="center"/>
            </w:pPr>
            <w:r w:rsidRPr="00ED0929">
              <w:rPr>
                <w:color w:val="000000"/>
                <w:shd w:val="clear" w:color="auto" w:fill="FFFFFF"/>
              </w:rPr>
              <w:t>Большой Чуланкуль-1</w:t>
            </w:r>
          </w:p>
        </w:tc>
        <w:tc>
          <w:tcPr>
            <w:tcW w:w="829" w:type="pct"/>
            <w:vAlign w:val="center"/>
          </w:tcPr>
          <w:p w14:paraId="24BE5CA0" w14:textId="77777777" w:rsidR="00ED0929" w:rsidRPr="00ED0929" w:rsidRDefault="00ED0929" w:rsidP="00ED0929">
            <w:pPr>
              <w:jc w:val="center"/>
            </w:pPr>
            <w:proofErr w:type="spellStart"/>
            <w:r w:rsidRPr="00ED0929">
              <w:t>н.д</w:t>
            </w:r>
            <w:proofErr w:type="spellEnd"/>
          </w:p>
        </w:tc>
      </w:tr>
      <w:tr w:rsidR="00ED0929" w:rsidRPr="00ED0929" w14:paraId="38A9ADD2" w14:textId="77777777" w:rsidTr="00ED0929">
        <w:tc>
          <w:tcPr>
            <w:tcW w:w="349" w:type="pct"/>
          </w:tcPr>
          <w:p w14:paraId="707B7B22" w14:textId="77777777" w:rsidR="00ED0929" w:rsidRPr="00ED0929" w:rsidRDefault="00ED0929" w:rsidP="00ED0929">
            <w:pPr>
              <w:jc w:val="center"/>
            </w:pPr>
            <w:r w:rsidRPr="00ED0929">
              <w:t>39</w:t>
            </w:r>
          </w:p>
        </w:tc>
        <w:tc>
          <w:tcPr>
            <w:tcW w:w="3822" w:type="pct"/>
            <w:vAlign w:val="center"/>
          </w:tcPr>
          <w:p w14:paraId="4C2FB13A" w14:textId="77777777" w:rsidR="00ED0929" w:rsidRPr="00ED0929" w:rsidRDefault="00ED0929" w:rsidP="00ED0929">
            <w:pPr>
              <w:jc w:val="center"/>
              <w:rPr>
                <w:color w:val="000000"/>
                <w:shd w:val="clear" w:color="auto" w:fill="FFFFFF"/>
              </w:rPr>
            </w:pPr>
            <w:r w:rsidRPr="00ED0929">
              <w:rPr>
                <w:color w:val="000000"/>
                <w:shd w:val="clear" w:color="auto" w:fill="FFFFFF"/>
              </w:rPr>
              <w:t>Могильник Венгерово-7</w:t>
            </w:r>
          </w:p>
        </w:tc>
        <w:tc>
          <w:tcPr>
            <w:tcW w:w="829" w:type="pct"/>
            <w:vAlign w:val="center"/>
          </w:tcPr>
          <w:p w14:paraId="5CAECADF" w14:textId="77777777" w:rsidR="00ED0929" w:rsidRPr="00ED0929" w:rsidRDefault="00ED0929" w:rsidP="00ED0929">
            <w:pPr>
              <w:jc w:val="center"/>
            </w:pPr>
            <w:proofErr w:type="spellStart"/>
            <w:r w:rsidRPr="00ED0929">
              <w:t>н.д</w:t>
            </w:r>
            <w:proofErr w:type="spellEnd"/>
          </w:p>
        </w:tc>
      </w:tr>
      <w:tr w:rsidR="00ED0929" w:rsidRPr="00ED0929" w14:paraId="45A579FE" w14:textId="77777777" w:rsidTr="00ED0929">
        <w:tc>
          <w:tcPr>
            <w:tcW w:w="349" w:type="pct"/>
          </w:tcPr>
          <w:p w14:paraId="607E1ED7" w14:textId="77777777" w:rsidR="00ED0929" w:rsidRPr="00ED0929" w:rsidRDefault="00ED0929" w:rsidP="00ED0929">
            <w:pPr>
              <w:jc w:val="center"/>
            </w:pPr>
            <w:r w:rsidRPr="00ED0929">
              <w:t>40</w:t>
            </w:r>
          </w:p>
        </w:tc>
        <w:tc>
          <w:tcPr>
            <w:tcW w:w="3822" w:type="pct"/>
            <w:vAlign w:val="center"/>
          </w:tcPr>
          <w:p w14:paraId="6171F7DE" w14:textId="77777777" w:rsidR="00ED0929" w:rsidRPr="00ED0929" w:rsidRDefault="00ED0929" w:rsidP="00ED0929">
            <w:pPr>
              <w:jc w:val="center"/>
              <w:rPr>
                <w:color w:val="000000"/>
                <w:shd w:val="clear" w:color="auto" w:fill="FFFFFF"/>
              </w:rPr>
            </w:pPr>
            <w:r w:rsidRPr="00ED0929">
              <w:rPr>
                <w:color w:val="000000"/>
                <w:shd w:val="clear" w:color="auto" w:fill="FFFFFF"/>
              </w:rPr>
              <w:t>Могильник Тартас-240</w:t>
            </w:r>
          </w:p>
        </w:tc>
        <w:tc>
          <w:tcPr>
            <w:tcW w:w="829" w:type="pct"/>
            <w:vAlign w:val="center"/>
          </w:tcPr>
          <w:p w14:paraId="6C3EF0B6" w14:textId="77777777" w:rsidR="00ED0929" w:rsidRPr="00ED0929" w:rsidRDefault="00ED0929" w:rsidP="00ED0929">
            <w:pPr>
              <w:jc w:val="center"/>
            </w:pPr>
          </w:p>
        </w:tc>
      </w:tr>
      <w:tr w:rsidR="00ED0929" w:rsidRPr="00ED0929" w14:paraId="7713DE76" w14:textId="77777777" w:rsidTr="00ED0929">
        <w:tc>
          <w:tcPr>
            <w:tcW w:w="349" w:type="pct"/>
          </w:tcPr>
          <w:p w14:paraId="7845D31F" w14:textId="77777777" w:rsidR="00ED0929" w:rsidRPr="00ED0929" w:rsidRDefault="00ED0929" w:rsidP="00ED0929">
            <w:pPr>
              <w:jc w:val="center"/>
            </w:pPr>
            <w:r w:rsidRPr="00ED0929">
              <w:t>41</w:t>
            </w:r>
          </w:p>
        </w:tc>
        <w:tc>
          <w:tcPr>
            <w:tcW w:w="3822" w:type="pct"/>
            <w:vAlign w:val="center"/>
          </w:tcPr>
          <w:p w14:paraId="29C141E7" w14:textId="77777777" w:rsidR="00ED0929" w:rsidRPr="00ED0929" w:rsidRDefault="00ED0929" w:rsidP="00ED0929">
            <w:pPr>
              <w:jc w:val="center"/>
              <w:rPr>
                <w:color w:val="000000"/>
                <w:shd w:val="clear" w:color="auto" w:fill="F8F9FA"/>
              </w:rPr>
            </w:pPr>
            <w:r w:rsidRPr="00ED0929">
              <w:rPr>
                <w:color w:val="000000"/>
                <w:shd w:val="clear" w:color="auto" w:fill="FFFFFF"/>
              </w:rPr>
              <w:t>Могильник Венгерово-6</w:t>
            </w:r>
          </w:p>
        </w:tc>
        <w:tc>
          <w:tcPr>
            <w:tcW w:w="829" w:type="pct"/>
            <w:vAlign w:val="center"/>
          </w:tcPr>
          <w:p w14:paraId="7609F549" w14:textId="77777777" w:rsidR="00ED0929" w:rsidRPr="00ED0929" w:rsidRDefault="00ED0929" w:rsidP="00ED0929">
            <w:pPr>
              <w:jc w:val="center"/>
            </w:pPr>
            <w:proofErr w:type="spellStart"/>
            <w:r w:rsidRPr="00ED0929">
              <w:t>н.д</w:t>
            </w:r>
            <w:proofErr w:type="spellEnd"/>
          </w:p>
        </w:tc>
      </w:tr>
      <w:tr w:rsidR="00ED0929" w:rsidRPr="00ED0929" w14:paraId="16E4EA33" w14:textId="77777777" w:rsidTr="00ED0929">
        <w:tc>
          <w:tcPr>
            <w:tcW w:w="349" w:type="pct"/>
          </w:tcPr>
          <w:p w14:paraId="504A5944" w14:textId="77777777" w:rsidR="00ED0929" w:rsidRPr="00ED0929" w:rsidRDefault="00ED0929" w:rsidP="00ED0929">
            <w:pPr>
              <w:jc w:val="center"/>
            </w:pPr>
            <w:r w:rsidRPr="00ED0929">
              <w:t>42</w:t>
            </w:r>
          </w:p>
        </w:tc>
        <w:tc>
          <w:tcPr>
            <w:tcW w:w="3822" w:type="pct"/>
            <w:vAlign w:val="center"/>
          </w:tcPr>
          <w:p w14:paraId="4F4F5E0B" w14:textId="77777777" w:rsidR="00ED0929" w:rsidRPr="00ED0929" w:rsidRDefault="00ED0929" w:rsidP="00ED0929">
            <w:pPr>
              <w:jc w:val="center"/>
              <w:rPr>
                <w:color w:val="000000"/>
                <w:shd w:val="clear" w:color="auto" w:fill="FFFFFF"/>
              </w:rPr>
            </w:pPr>
            <w:r w:rsidRPr="00ED0929">
              <w:rPr>
                <w:color w:val="000000"/>
                <w:shd w:val="clear" w:color="auto" w:fill="FFFFFF"/>
              </w:rPr>
              <w:t>Поселение Венгерово-3</w:t>
            </w:r>
          </w:p>
        </w:tc>
        <w:tc>
          <w:tcPr>
            <w:tcW w:w="829" w:type="pct"/>
          </w:tcPr>
          <w:p w14:paraId="32D7ABC1" w14:textId="77777777" w:rsidR="00ED0929" w:rsidRPr="00ED0929" w:rsidRDefault="00ED0929" w:rsidP="00ED0929">
            <w:pPr>
              <w:jc w:val="center"/>
            </w:pPr>
            <w:proofErr w:type="spellStart"/>
            <w:r w:rsidRPr="00ED0929">
              <w:t>н.д</w:t>
            </w:r>
            <w:proofErr w:type="spellEnd"/>
          </w:p>
        </w:tc>
      </w:tr>
      <w:tr w:rsidR="00ED0929" w:rsidRPr="00ED0929" w14:paraId="31CC49BB" w14:textId="77777777" w:rsidTr="00ED0929">
        <w:tc>
          <w:tcPr>
            <w:tcW w:w="349" w:type="pct"/>
          </w:tcPr>
          <w:p w14:paraId="66F96D42" w14:textId="77777777" w:rsidR="00ED0929" w:rsidRPr="00ED0929" w:rsidRDefault="00ED0929" w:rsidP="00ED0929">
            <w:pPr>
              <w:jc w:val="center"/>
            </w:pPr>
            <w:r w:rsidRPr="00ED0929">
              <w:t>43</w:t>
            </w:r>
          </w:p>
        </w:tc>
        <w:tc>
          <w:tcPr>
            <w:tcW w:w="3822" w:type="pct"/>
            <w:vAlign w:val="center"/>
          </w:tcPr>
          <w:p w14:paraId="09E168CD" w14:textId="77777777" w:rsidR="00ED0929" w:rsidRPr="00ED0929" w:rsidRDefault="00ED0929" w:rsidP="00ED0929">
            <w:pPr>
              <w:jc w:val="center"/>
              <w:rPr>
                <w:color w:val="000000"/>
                <w:shd w:val="clear" w:color="auto" w:fill="FFFFFF"/>
              </w:rPr>
            </w:pPr>
            <w:r w:rsidRPr="00ED0929">
              <w:rPr>
                <w:color w:val="000000"/>
                <w:shd w:val="clear" w:color="auto" w:fill="FFFFFF"/>
              </w:rPr>
              <w:t>Могильник Старый сад</w:t>
            </w:r>
          </w:p>
        </w:tc>
        <w:tc>
          <w:tcPr>
            <w:tcW w:w="829" w:type="pct"/>
          </w:tcPr>
          <w:p w14:paraId="277E4290" w14:textId="77777777" w:rsidR="00ED0929" w:rsidRPr="00ED0929" w:rsidRDefault="00ED0929" w:rsidP="00ED0929">
            <w:pPr>
              <w:jc w:val="center"/>
            </w:pPr>
            <w:proofErr w:type="spellStart"/>
            <w:r w:rsidRPr="00ED0929">
              <w:t>н.д</w:t>
            </w:r>
            <w:proofErr w:type="spellEnd"/>
          </w:p>
        </w:tc>
      </w:tr>
      <w:tr w:rsidR="00ED0929" w:rsidRPr="00ED0929" w14:paraId="436777E0" w14:textId="77777777" w:rsidTr="00ED0929">
        <w:tc>
          <w:tcPr>
            <w:tcW w:w="349" w:type="pct"/>
          </w:tcPr>
          <w:p w14:paraId="0535665A" w14:textId="77777777" w:rsidR="00ED0929" w:rsidRPr="00ED0929" w:rsidRDefault="00ED0929" w:rsidP="00ED0929">
            <w:pPr>
              <w:jc w:val="center"/>
            </w:pPr>
            <w:r w:rsidRPr="00ED0929">
              <w:t>44</w:t>
            </w:r>
          </w:p>
        </w:tc>
        <w:tc>
          <w:tcPr>
            <w:tcW w:w="3822" w:type="pct"/>
            <w:vAlign w:val="center"/>
          </w:tcPr>
          <w:p w14:paraId="6CA42EE2" w14:textId="77777777" w:rsidR="00ED0929" w:rsidRPr="00ED0929" w:rsidRDefault="00ED0929" w:rsidP="00ED0929">
            <w:pPr>
              <w:jc w:val="center"/>
              <w:rPr>
                <w:color w:val="000000"/>
                <w:shd w:val="clear" w:color="auto" w:fill="FFFFFF"/>
              </w:rPr>
            </w:pPr>
            <w:r w:rsidRPr="00ED0929">
              <w:rPr>
                <w:color w:val="000000"/>
                <w:shd w:val="clear" w:color="auto" w:fill="FFFFFF"/>
              </w:rPr>
              <w:t>Одиночный курган Государево Озеро-1</w:t>
            </w:r>
          </w:p>
        </w:tc>
        <w:tc>
          <w:tcPr>
            <w:tcW w:w="829" w:type="pct"/>
          </w:tcPr>
          <w:p w14:paraId="71A78A09" w14:textId="77777777" w:rsidR="00ED0929" w:rsidRPr="00ED0929" w:rsidRDefault="00ED0929" w:rsidP="00ED0929">
            <w:pPr>
              <w:jc w:val="center"/>
            </w:pPr>
          </w:p>
        </w:tc>
      </w:tr>
      <w:tr w:rsidR="00ED0929" w:rsidRPr="00ED0929" w14:paraId="134779CB" w14:textId="77777777" w:rsidTr="00ED0929">
        <w:tc>
          <w:tcPr>
            <w:tcW w:w="349" w:type="pct"/>
          </w:tcPr>
          <w:p w14:paraId="736EA8E9" w14:textId="77777777" w:rsidR="00ED0929" w:rsidRPr="00ED0929" w:rsidRDefault="00ED0929" w:rsidP="00ED0929">
            <w:pPr>
              <w:jc w:val="center"/>
            </w:pPr>
            <w:r w:rsidRPr="00ED0929">
              <w:t>45</w:t>
            </w:r>
          </w:p>
        </w:tc>
        <w:tc>
          <w:tcPr>
            <w:tcW w:w="3822" w:type="pct"/>
            <w:vAlign w:val="center"/>
          </w:tcPr>
          <w:p w14:paraId="7752D8FE" w14:textId="77777777" w:rsidR="00ED0929" w:rsidRPr="00ED0929" w:rsidRDefault="00ED0929" w:rsidP="00ED0929">
            <w:pPr>
              <w:jc w:val="center"/>
              <w:rPr>
                <w:color w:val="000000"/>
                <w:shd w:val="clear" w:color="auto" w:fill="F8F9FA"/>
              </w:rPr>
            </w:pPr>
            <w:r w:rsidRPr="00ED0929">
              <w:rPr>
                <w:color w:val="000000"/>
                <w:shd w:val="clear" w:color="auto" w:fill="FFFFFF"/>
              </w:rPr>
              <w:t>Поселение Барсучий Колок</w:t>
            </w:r>
          </w:p>
        </w:tc>
        <w:tc>
          <w:tcPr>
            <w:tcW w:w="829" w:type="pct"/>
          </w:tcPr>
          <w:p w14:paraId="405B8D45" w14:textId="77777777" w:rsidR="00ED0929" w:rsidRPr="00ED0929" w:rsidRDefault="00ED0929" w:rsidP="00ED0929">
            <w:pPr>
              <w:jc w:val="center"/>
            </w:pPr>
            <w:proofErr w:type="spellStart"/>
            <w:r w:rsidRPr="00ED0929">
              <w:t>н.д</w:t>
            </w:r>
            <w:proofErr w:type="spellEnd"/>
          </w:p>
        </w:tc>
      </w:tr>
      <w:tr w:rsidR="00ED0929" w:rsidRPr="00ED0929" w14:paraId="07707756" w14:textId="77777777" w:rsidTr="00ED0929">
        <w:tc>
          <w:tcPr>
            <w:tcW w:w="349" w:type="pct"/>
          </w:tcPr>
          <w:p w14:paraId="38181F89" w14:textId="77777777" w:rsidR="00ED0929" w:rsidRPr="00ED0929" w:rsidRDefault="00ED0929" w:rsidP="00ED0929">
            <w:pPr>
              <w:jc w:val="center"/>
            </w:pPr>
            <w:r w:rsidRPr="00ED0929">
              <w:t>46</w:t>
            </w:r>
          </w:p>
        </w:tc>
        <w:tc>
          <w:tcPr>
            <w:tcW w:w="3822" w:type="pct"/>
            <w:vAlign w:val="center"/>
          </w:tcPr>
          <w:p w14:paraId="107EACDB" w14:textId="77777777" w:rsidR="00ED0929" w:rsidRPr="00ED0929" w:rsidRDefault="00ED0929" w:rsidP="00ED0929">
            <w:pPr>
              <w:jc w:val="center"/>
              <w:rPr>
                <w:color w:val="000000"/>
                <w:shd w:val="clear" w:color="auto" w:fill="FFFFFF"/>
              </w:rPr>
            </w:pPr>
            <w:r w:rsidRPr="00ED0929">
              <w:rPr>
                <w:color w:val="000000"/>
                <w:shd w:val="clear" w:color="auto" w:fill="FFFFFF"/>
              </w:rPr>
              <w:t>Могильник Сарказон-2</w:t>
            </w:r>
          </w:p>
        </w:tc>
        <w:tc>
          <w:tcPr>
            <w:tcW w:w="829" w:type="pct"/>
          </w:tcPr>
          <w:p w14:paraId="66B9F81E" w14:textId="77777777" w:rsidR="00ED0929" w:rsidRPr="00ED0929" w:rsidRDefault="00ED0929" w:rsidP="00ED0929">
            <w:pPr>
              <w:jc w:val="center"/>
            </w:pPr>
            <w:proofErr w:type="spellStart"/>
            <w:r w:rsidRPr="00ED0929">
              <w:t>н.д</w:t>
            </w:r>
            <w:proofErr w:type="spellEnd"/>
          </w:p>
        </w:tc>
      </w:tr>
      <w:tr w:rsidR="00ED0929" w:rsidRPr="00ED0929" w14:paraId="65E677EF" w14:textId="77777777" w:rsidTr="00ED0929">
        <w:tc>
          <w:tcPr>
            <w:tcW w:w="349" w:type="pct"/>
          </w:tcPr>
          <w:p w14:paraId="009EC8F5" w14:textId="77777777" w:rsidR="00ED0929" w:rsidRPr="00ED0929" w:rsidRDefault="00ED0929" w:rsidP="00ED0929">
            <w:pPr>
              <w:jc w:val="center"/>
            </w:pPr>
            <w:r w:rsidRPr="00ED0929">
              <w:t>47</w:t>
            </w:r>
          </w:p>
        </w:tc>
        <w:tc>
          <w:tcPr>
            <w:tcW w:w="3822" w:type="pct"/>
            <w:vAlign w:val="center"/>
          </w:tcPr>
          <w:p w14:paraId="669000A5" w14:textId="77777777" w:rsidR="00ED0929" w:rsidRPr="00ED0929" w:rsidRDefault="00ED0929" w:rsidP="00ED0929">
            <w:pPr>
              <w:jc w:val="center"/>
              <w:rPr>
                <w:color w:val="000000"/>
                <w:shd w:val="clear" w:color="auto" w:fill="FFFFFF"/>
              </w:rPr>
            </w:pPr>
            <w:r w:rsidRPr="00ED0929">
              <w:rPr>
                <w:color w:val="000000"/>
                <w:shd w:val="clear" w:color="auto" w:fill="FFFFFF"/>
              </w:rPr>
              <w:t>Сарказон-1</w:t>
            </w:r>
          </w:p>
        </w:tc>
        <w:tc>
          <w:tcPr>
            <w:tcW w:w="829" w:type="pct"/>
          </w:tcPr>
          <w:p w14:paraId="3D75A923" w14:textId="77777777" w:rsidR="00ED0929" w:rsidRPr="00ED0929" w:rsidRDefault="00ED0929" w:rsidP="00ED0929">
            <w:pPr>
              <w:jc w:val="center"/>
            </w:pPr>
            <w:proofErr w:type="spellStart"/>
            <w:r w:rsidRPr="00ED0929">
              <w:t>н.д</w:t>
            </w:r>
            <w:proofErr w:type="spellEnd"/>
          </w:p>
        </w:tc>
      </w:tr>
      <w:tr w:rsidR="00ED0929" w:rsidRPr="00ED0929" w14:paraId="65A5D8F3" w14:textId="77777777" w:rsidTr="00ED0929">
        <w:tc>
          <w:tcPr>
            <w:tcW w:w="349" w:type="pct"/>
          </w:tcPr>
          <w:p w14:paraId="5593EBF5" w14:textId="77777777" w:rsidR="00ED0929" w:rsidRPr="00ED0929" w:rsidRDefault="00ED0929" w:rsidP="00ED0929">
            <w:pPr>
              <w:jc w:val="center"/>
            </w:pPr>
            <w:r w:rsidRPr="00ED0929">
              <w:t>48</w:t>
            </w:r>
          </w:p>
        </w:tc>
        <w:tc>
          <w:tcPr>
            <w:tcW w:w="3822" w:type="pct"/>
            <w:vAlign w:val="center"/>
          </w:tcPr>
          <w:p w14:paraId="26CFF191" w14:textId="77777777" w:rsidR="00ED0929" w:rsidRPr="00ED0929" w:rsidRDefault="00ED0929" w:rsidP="00ED0929">
            <w:pPr>
              <w:jc w:val="center"/>
              <w:rPr>
                <w:color w:val="000000"/>
                <w:shd w:val="clear" w:color="auto" w:fill="FFFFFF"/>
              </w:rPr>
            </w:pPr>
            <w:r w:rsidRPr="00ED0929">
              <w:rPr>
                <w:color w:val="000000"/>
                <w:shd w:val="clear" w:color="auto" w:fill="FFFFFF"/>
              </w:rPr>
              <w:t>Старый Тартас-5</w:t>
            </w:r>
          </w:p>
        </w:tc>
        <w:tc>
          <w:tcPr>
            <w:tcW w:w="829" w:type="pct"/>
          </w:tcPr>
          <w:p w14:paraId="1273202B" w14:textId="77777777" w:rsidR="00ED0929" w:rsidRPr="00ED0929" w:rsidRDefault="00ED0929" w:rsidP="00ED0929">
            <w:pPr>
              <w:jc w:val="center"/>
            </w:pPr>
            <w:proofErr w:type="spellStart"/>
            <w:r w:rsidRPr="00ED0929">
              <w:t>н.д</w:t>
            </w:r>
            <w:proofErr w:type="spellEnd"/>
          </w:p>
        </w:tc>
      </w:tr>
    </w:tbl>
    <w:p w14:paraId="42AFE5F5" w14:textId="77777777" w:rsidR="00ED0929" w:rsidRPr="00DE0843" w:rsidRDefault="00ED0929" w:rsidP="00AD4562">
      <w:pPr>
        <w:ind w:firstLine="709"/>
        <w:rPr>
          <w:sz w:val="28"/>
          <w:szCs w:val="28"/>
        </w:rPr>
      </w:pPr>
    </w:p>
    <w:p w14:paraId="05BB24CD" w14:textId="34EC3E50" w:rsidR="004F2348" w:rsidRPr="00AD4562" w:rsidRDefault="004F2348" w:rsidP="004F2348">
      <w:pPr>
        <w:pStyle w:val="20"/>
        <w:spacing w:before="120" w:after="120"/>
        <w:rPr>
          <w:i w:val="0"/>
          <w:iCs w:val="0"/>
          <w:sz w:val="28"/>
        </w:rPr>
      </w:pPr>
      <w:bookmarkStart w:id="134" w:name="_Toc182900506"/>
      <w:bookmarkEnd w:id="132"/>
      <w:bookmarkEnd w:id="133"/>
      <w:r w:rsidRPr="00AD4562">
        <w:rPr>
          <w:i w:val="0"/>
          <w:iCs w:val="0"/>
          <w:sz w:val="28"/>
        </w:rPr>
        <w:t>2.5 Особо охраняемые природные территории</w:t>
      </w:r>
      <w:bookmarkEnd w:id="134"/>
    </w:p>
    <w:p w14:paraId="5C3D039A" w14:textId="2D327458" w:rsidR="00117001" w:rsidRPr="003D0FF6" w:rsidRDefault="003D0FF6" w:rsidP="00ED0929">
      <w:pPr>
        <w:ind w:firstLine="709"/>
        <w:rPr>
          <w:sz w:val="28"/>
          <w:szCs w:val="28"/>
        </w:rPr>
      </w:pPr>
      <w:r>
        <w:rPr>
          <w:sz w:val="28"/>
          <w:szCs w:val="28"/>
        </w:rPr>
        <w:t>В г</w:t>
      </w:r>
      <w:r w:rsidRPr="003D0FF6">
        <w:rPr>
          <w:sz w:val="28"/>
          <w:szCs w:val="28"/>
        </w:rPr>
        <w:t xml:space="preserve">раницах </w:t>
      </w:r>
      <w:proofErr w:type="spellStart"/>
      <w:r w:rsidR="003A29B4">
        <w:rPr>
          <w:sz w:val="28"/>
          <w:szCs w:val="28"/>
        </w:rPr>
        <w:t>Новотартасского</w:t>
      </w:r>
      <w:proofErr w:type="spellEnd"/>
      <w:r w:rsidRPr="003D0FF6">
        <w:rPr>
          <w:sz w:val="28"/>
          <w:szCs w:val="28"/>
        </w:rPr>
        <w:t xml:space="preserve"> </w:t>
      </w:r>
      <w:r>
        <w:rPr>
          <w:sz w:val="28"/>
          <w:szCs w:val="28"/>
        </w:rPr>
        <w:t>сельсовета</w:t>
      </w:r>
      <w:r w:rsidRPr="003D0FF6">
        <w:rPr>
          <w:sz w:val="28"/>
          <w:szCs w:val="28"/>
        </w:rPr>
        <w:t xml:space="preserve"> </w:t>
      </w:r>
      <w:r w:rsidR="005B3E0D">
        <w:rPr>
          <w:sz w:val="28"/>
          <w:szCs w:val="28"/>
        </w:rPr>
        <w:t>Венгеровского</w:t>
      </w:r>
      <w:r w:rsidRPr="003D0FF6">
        <w:rPr>
          <w:sz w:val="28"/>
          <w:szCs w:val="28"/>
        </w:rPr>
        <w:t xml:space="preserve"> района Новосибирской области </w:t>
      </w:r>
      <w:r w:rsidR="00ED0929">
        <w:rPr>
          <w:sz w:val="28"/>
          <w:szCs w:val="28"/>
        </w:rPr>
        <w:t>отсутствуют особо охраняемые природные территории.</w:t>
      </w:r>
    </w:p>
    <w:p w14:paraId="0615866D" w14:textId="7FE8A885" w:rsidR="007569FB" w:rsidRPr="00A5149A" w:rsidRDefault="00BA0D34" w:rsidP="00642AF1">
      <w:pPr>
        <w:pStyle w:val="20"/>
        <w:spacing w:before="120" w:after="120"/>
        <w:rPr>
          <w:i w:val="0"/>
          <w:iCs w:val="0"/>
          <w:sz w:val="28"/>
        </w:rPr>
      </w:pPr>
      <w:bookmarkStart w:id="135" w:name="_Toc182900507"/>
      <w:r>
        <w:rPr>
          <w:i w:val="0"/>
          <w:iCs w:val="0"/>
          <w:sz w:val="28"/>
        </w:rPr>
        <w:t xml:space="preserve">2.6 </w:t>
      </w:r>
      <w:r w:rsidR="007569FB" w:rsidRPr="00A5149A">
        <w:rPr>
          <w:i w:val="0"/>
          <w:iCs w:val="0"/>
          <w:sz w:val="28"/>
        </w:rPr>
        <w:t>Выводы</w:t>
      </w:r>
      <w:bookmarkEnd w:id="135"/>
    </w:p>
    <w:p w14:paraId="03A41DAE" w14:textId="0A304612" w:rsidR="002F0248" w:rsidRPr="00DE0843" w:rsidRDefault="002F0248" w:rsidP="00007349">
      <w:pPr>
        <w:pStyle w:val="a1"/>
        <w:rPr>
          <w:sz w:val="28"/>
          <w:szCs w:val="28"/>
          <w:lang w:val="ru-RU"/>
        </w:rPr>
      </w:pPr>
      <w:r w:rsidRPr="00A5149A">
        <w:rPr>
          <w:sz w:val="28"/>
          <w:szCs w:val="28"/>
          <w:lang w:val="ru-RU"/>
        </w:rPr>
        <w:t>1.</w:t>
      </w:r>
      <w:r w:rsidR="00ED5116" w:rsidRPr="00A5149A">
        <w:rPr>
          <w:rFonts w:cs="Arial"/>
          <w:sz w:val="28"/>
          <w:szCs w:val="28"/>
          <w:lang w:val="ru-RU"/>
        </w:rPr>
        <w:t xml:space="preserve"> </w:t>
      </w:r>
      <w:proofErr w:type="spellStart"/>
      <w:r w:rsidR="003A29B4">
        <w:rPr>
          <w:sz w:val="28"/>
          <w:szCs w:val="28"/>
          <w:lang w:val="ru-RU"/>
        </w:rPr>
        <w:t>Новотартасский</w:t>
      </w:r>
      <w:proofErr w:type="spellEnd"/>
      <w:r w:rsidR="006B72A9" w:rsidRPr="00A5149A">
        <w:rPr>
          <w:sz w:val="28"/>
          <w:szCs w:val="28"/>
          <w:lang w:val="ru-RU"/>
        </w:rPr>
        <w:t xml:space="preserve"> </w:t>
      </w:r>
      <w:r w:rsidR="00ED5116" w:rsidRPr="00A5149A">
        <w:rPr>
          <w:rFonts w:cs="Arial"/>
          <w:sz w:val="28"/>
          <w:szCs w:val="28"/>
          <w:lang w:val="ru-RU"/>
        </w:rPr>
        <w:t xml:space="preserve">сельсовет </w:t>
      </w:r>
      <w:r w:rsidR="005B3E0D">
        <w:rPr>
          <w:rFonts w:cs="Arial"/>
          <w:sz w:val="28"/>
          <w:szCs w:val="28"/>
          <w:lang w:val="ru-RU"/>
        </w:rPr>
        <w:t>Венгеровского</w:t>
      </w:r>
      <w:r w:rsidR="00ED5116" w:rsidRPr="00A5149A">
        <w:rPr>
          <w:rFonts w:cs="Arial"/>
          <w:sz w:val="28"/>
          <w:szCs w:val="28"/>
          <w:lang w:val="ru-RU"/>
        </w:rPr>
        <w:t xml:space="preserve"> муниципального района </w:t>
      </w:r>
      <w:r w:rsidR="00ED5116" w:rsidRPr="00DE0843">
        <w:rPr>
          <w:rFonts w:cs="Arial"/>
          <w:sz w:val="28"/>
          <w:szCs w:val="28"/>
          <w:lang w:val="ru-RU"/>
        </w:rPr>
        <w:t>Новосибирской области</w:t>
      </w:r>
      <w:r w:rsidR="00F75FB8" w:rsidRPr="00DE0843">
        <w:rPr>
          <w:sz w:val="28"/>
          <w:szCs w:val="28"/>
          <w:lang w:val="ru-RU"/>
        </w:rPr>
        <w:t xml:space="preserve"> </w:t>
      </w:r>
      <w:r w:rsidR="00C37F4D" w:rsidRPr="00DE0843">
        <w:rPr>
          <w:sz w:val="28"/>
          <w:szCs w:val="28"/>
          <w:lang w:val="ru-RU"/>
        </w:rPr>
        <w:t xml:space="preserve">состоит из </w:t>
      </w:r>
      <w:r w:rsidR="00D96F8E">
        <w:rPr>
          <w:sz w:val="28"/>
          <w:szCs w:val="28"/>
          <w:lang w:val="ru-RU"/>
        </w:rPr>
        <w:t>4</w:t>
      </w:r>
      <w:r w:rsidR="00C37F4D" w:rsidRPr="00DE0843">
        <w:rPr>
          <w:sz w:val="28"/>
          <w:szCs w:val="28"/>
          <w:lang w:val="ru-RU"/>
        </w:rPr>
        <w:t xml:space="preserve"> населенных пунктов. Основная</w:t>
      </w:r>
      <w:r w:rsidRPr="00DE0843">
        <w:rPr>
          <w:sz w:val="28"/>
          <w:szCs w:val="28"/>
          <w:lang w:val="ru-RU"/>
        </w:rPr>
        <w:t xml:space="preserve"> часть населения проживает в административном центре </w:t>
      </w:r>
      <w:r w:rsidRPr="0054238F">
        <w:rPr>
          <w:sz w:val="28"/>
          <w:szCs w:val="28"/>
          <w:lang w:val="ru-RU"/>
        </w:rPr>
        <w:t xml:space="preserve">поселения – </w:t>
      </w:r>
      <w:r w:rsidR="00ED0929">
        <w:rPr>
          <w:sz w:val="28"/>
          <w:szCs w:val="28"/>
          <w:lang w:val="ru-RU"/>
        </w:rPr>
        <w:t xml:space="preserve">с. Старый </w:t>
      </w:r>
      <w:proofErr w:type="spellStart"/>
      <w:r w:rsidR="00ED0929">
        <w:rPr>
          <w:sz w:val="28"/>
          <w:szCs w:val="28"/>
          <w:lang w:val="ru-RU"/>
        </w:rPr>
        <w:t>Тартас</w:t>
      </w:r>
      <w:proofErr w:type="spellEnd"/>
      <w:r w:rsidR="00DE0843" w:rsidRPr="0054238F">
        <w:rPr>
          <w:sz w:val="28"/>
          <w:szCs w:val="28"/>
          <w:lang w:val="ru-RU"/>
        </w:rPr>
        <w:t>.</w:t>
      </w:r>
    </w:p>
    <w:p w14:paraId="6AB76F33" w14:textId="76BDA3B2" w:rsidR="00FB1547" w:rsidRPr="00A5149A" w:rsidRDefault="007569FB" w:rsidP="00007349">
      <w:pPr>
        <w:pStyle w:val="a1"/>
        <w:rPr>
          <w:sz w:val="28"/>
          <w:szCs w:val="28"/>
          <w:lang w:val="ru-RU"/>
        </w:rPr>
      </w:pPr>
      <w:r w:rsidRPr="00DE0843">
        <w:rPr>
          <w:sz w:val="28"/>
          <w:szCs w:val="28"/>
          <w:lang w:val="ru-RU"/>
        </w:rPr>
        <w:t>2. Основная градостроительная деятельность развивается в</w:t>
      </w:r>
      <w:r w:rsidR="00DE0843" w:rsidRPr="00DE0843">
        <w:rPr>
          <w:sz w:val="28"/>
          <w:szCs w:val="28"/>
          <w:lang w:val="ru-RU"/>
        </w:rPr>
        <w:t xml:space="preserve"> </w:t>
      </w:r>
      <w:r w:rsidR="00ED0929">
        <w:rPr>
          <w:sz w:val="28"/>
          <w:szCs w:val="28"/>
          <w:lang w:val="ru-RU"/>
        </w:rPr>
        <w:t xml:space="preserve">с. Старый </w:t>
      </w:r>
      <w:proofErr w:type="spellStart"/>
      <w:r w:rsidR="00ED0929">
        <w:rPr>
          <w:sz w:val="28"/>
          <w:szCs w:val="28"/>
          <w:lang w:val="ru-RU"/>
        </w:rPr>
        <w:t>Тартас</w:t>
      </w:r>
      <w:proofErr w:type="spellEnd"/>
      <w:r w:rsidR="00ED0929">
        <w:rPr>
          <w:sz w:val="28"/>
          <w:szCs w:val="28"/>
          <w:lang w:val="ru-RU"/>
        </w:rPr>
        <w:t xml:space="preserve">, с. Новый </w:t>
      </w:r>
      <w:proofErr w:type="spellStart"/>
      <w:r w:rsidR="00ED0929">
        <w:rPr>
          <w:sz w:val="28"/>
          <w:szCs w:val="28"/>
          <w:lang w:val="ru-RU"/>
        </w:rPr>
        <w:t>Тартас</w:t>
      </w:r>
      <w:proofErr w:type="spellEnd"/>
      <w:r w:rsidR="00ED0929">
        <w:rPr>
          <w:sz w:val="28"/>
          <w:szCs w:val="28"/>
          <w:lang w:val="ru-RU"/>
        </w:rPr>
        <w:t>, пос. Зыково</w:t>
      </w:r>
      <w:r w:rsidR="00DE0843" w:rsidRPr="0054238F">
        <w:rPr>
          <w:sz w:val="28"/>
          <w:szCs w:val="28"/>
          <w:lang w:val="ru-RU"/>
        </w:rPr>
        <w:t>.</w:t>
      </w:r>
    </w:p>
    <w:p w14:paraId="1A31E0E2" w14:textId="7455D44C" w:rsidR="007569FB" w:rsidRPr="00247C71" w:rsidRDefault="007569FB" w:rsidP="007569FB">
      <w:pPr>
        <w:pStyle w:val="a1"/>
        <w:rPr>
          <w:sz w:val="28"/>
          <w:szCs w:val="28"/>
          <w:lang w:val="ru-RU"/>
        </w:rPr>
      </w:pPr>
      <w:r w:rsidRPr="00A5149A">
        <w:rPr>
          <w:sz w:val="28"/>
          <w:szCs w:val="28"/>
          <w:lang w:val="ru-RU"/>
        </w:rPr>
        <w:t xml:space="preserve">3. На территории </w:t>
      </w:r>
      <w:r w:rsidR="00ED5116" w:rsidRPr="00A5149A">
        <w:rPr>
          <w:sz w:val="28"/>
          <w:szCs w:val="28"/>
          <w:lang w:val="ru-RU"/>
        </w:rPr>
        <w:t>муниципального образования</w:t>
      </w:r>
      <w:r w:rsidRPr="00A5149A">
        <w:rPr>
          <w:sz w:val="28"/>
          <w:szCs w:val="28"/>
          <w:lang w:val="ru-RU"/>
        </w:rPr>
        <w:t xml:space="preserve"> и населенных пунктов сложилось функциональное зонирование. Состав и расположение зон в </w:t>
      </w:r>
      <w:r w:rsidRPr="00247C71">
        <w:rPr>
          <w:sz w:val="28"/>
          <w:szCs w:val="28"/>
          <w:lang w:val="ru-RU"/>
        </w:rPr>
        <w:t>основном соответствует расселению и не сдерживает развитие поселения.</w:t>
      </w:r>
    </w:p>
    <w:p w14:paraId="068CF10E" w14:textId="4D6AA644" w:rsidR="007569FB" w:rsidRPr="00A5149A" w:rsidRDefault="007569FB" w:rsidP="007569FB">
      <w:pPr>
        <w:pStyle w:val="a1"/>
        <w:rPr>
          <w:sz w:val="28"/>
          <w:szCs w:val="28"/>
          <w:lang w:val="ru-RU"/>
        </w:rPr>
      </w:pPr>
      <w:r w:rsidRPr="00247C71">
        <w:rPr>
          <w:sz w:val="28"/>
          <w:szCs w:val="28"/>
          <w:lang w:val="ru-RU"/>
        </w:rPr>
        <w:t xml:space="preserve">4. Хозяйственная деятельность на территории </w:t>
      </w:r>
      <w:r w:rsidR="00ED5116" w:rsidRPr="00247C71">
        <w:rPr>
          <w:sz w:val="28"/>
          <w:szCs w:val="28"/>
          <w:lang w:val="ru-RU"/>
        </w:rPr>
        <w:t>муниципального образования</w:t>
      </w:r>
      <w:r w:rsidRPr="00247C71">
        <w:rPr>
          <w:sz w:val="28"/>
          <w:szCs w:val="28"/>
          <w:lang w:val="ru-RU"/>
        </w:rPr>
        <w:t xml:space="preserve"> </w:t>
      </w:r>
      <w:r w:rsidRPr="0054238F">
        <w:rPr>
          <w:sz w:val="28"/>
          <w:szCs w:val="28"/>
          <w:lang w:val="ru-RU"/>
        </w:rPr>
        <w:t xml:space="preserve">сосредоточена в </w:t>
      </w:r>
      <w:r w:rsidR="00ED0929" w:rsidRPr="00ED0929">
        <w:rPr>
          <w:sz w:val="28"/>
          <w:szCs w:val="28"/>
          <w:lang w:val="ru-RU"/>
        </w:rPr>
        <w:t xml:space="preserve">с. Старый </w:t>
      </w:r>
      <w:proofErr w:type="spellStart"/>
      <w:r w:rsidR="00ED0929" w:rsidRPr="00ED0929">
        <w:rPr>
          <w:sz w:val="28"/>
          <w:szCs w:val="28"/>
          <w:lang w:val="ru-RU"/>
        </w:rPr>
        <w:t>Тартас</w:t>
      </w:r>
      <w:proofErr w:type="spellEnd"/>
      <w:r w:rsidR="00247C71" w:rsidRPr="0054238F">
        <w:rPr>
          <w:sz w:val="28"/>
          <w:szCs w:val="28"/>
          <w:lang w:val="ru-RU"/>
        </w:rPr>
        <w:t>,</w:t>
      </w:r>
      <w:r w:rsidR="006B72A9" w:rsidRPr="0054238F">
        <w:rPr>
          <w:sz w:val="28"/>
          <w:szCs w:val="28"/>
          <w:lang w:val="ru-RU"/>
        </w:rPr>
        <w:t xml:space="preserve"> </w:t>
      </w:r>
      <w:r w:rsidRPr="0054238F">
        <w:rPr>
          <w:sz w:val="28"/>
          <w:szCs w:val="28"/>
          <w:lang w:val="ru-RU"/>
        </w:rPr>
        <w:t>а также</w:t>
      </w:r>
      <w:r w:rsidRPr="00247C71">
        <w:rPr>
          <w:sz w:val="28"/>
          <w:szCs w:val="28"/>
          <w:lang w:val="ru-RU"/>
        </w:rPr>
        <w:t xml:space="preserve"> на</w:t>
      </w:r>
      <w:r w:rsidR="00F71FC5" w:rsidRPr="00247C71">
        <w:rPr>
          <w:sz w:val="28"/>
          <w:szCs w:val="28"/>
          <w:lang w:val="ru-RU"/>
        </w:rPr>
        <w:t xml:space="preserve"> прилегающей</w:t>
      </w:r>
      <w:r w:rsidR="000D19D8" w:rsidRPr="00247C71">
        <w:rPr>
          <w:sz w:val="28"/>
          <w:szCs w:val="28"/>
          <w:lang w:val="ru-RU"/>
        </w:rPr>
        <w:t xml:space="preserve"> к </w:t>
      </w:r>
      <w:r w:rsidR="00D37561">
        <w:rPr>
          <w:sz w:val="28"/>
          <w:szCs w:val="28"/>
          <w:lang w:val="ru-RU"/>
        </w:rPr>
        <w:t>н</w:t>
      </w:r>
      <w:r w:rsidR="0047422C">
        <w:rPr>
          <w:sz w:val="28"/>
          <w:szCs w:val="28"/>
          <w:lang w:val="ru-RU"/>
        </w:rPr>
        <w:t>ему</w:t>
      </w:r>
      <w:r w:rsidR="000D19D8" w:rsidRPr="00247C71">
        <w:rPr>
          <w:sz w:val="28"/>
          <w:szCs w:val="28"/>
          <w:lang w:val="ru-RU"/>
        </w:rPr>
        <w:t xml:space="preserve"> территории.</w:t>
      </w:r>
    </w:p>
    <w:p w14:paraId="68086D57" w14:textId="77777777" w:rsidR="007569FB" w:rsidRPr="00A5149A" w:rsidRDefault="007569FB" w:rsidP="007569FB">
      <w:pPr>
        <w:pStyle w:val="a1"/>
        <w:rPr>
          <w:sz w:val="28"/>
          <w:szCs w:val="28"/>
          <w:lang w:val="ru-RU"/>
        </w:rPr>
      </w:pPr>
      <w:r w:rsidRPr="00A5149A">
        <w:rPr>
          <w:sz w:val="28"/>
          <w:szCs w:val="28"/>
          <w:lang w:val="ru-RU"/>
        </w:rPr>
        <w:t xml:space="preserve">5. На территории поселения размещаются объекты </w:t>
      </w:r>
      <w:r w:rsidR="00D378CF" w:rsidRPr="00A5149A">
        <w:rPr>
          <w:sz w:val="28"/>
          <w:szCs w:val="28"/>
          <w:lang w:val="ru-RU"/>
        </w:rPr>
        <w:t xml:space="preserve">социальной, транспортной и инженерной </w:t>
      </w:r>
      <w:r w:rsidRPr="00A5149A">
        <w:rPr>
          <w:sz w:val="28"/>
          <w:szCs w:val="28"/>
          <w:lang w:val="ru-RU"/>
        </w:rPr>
        <w:t>инфраструктуры регионального</w:t>
      </w:r>
      <w:r w:rsidR="00D378CF" w:rsidRPr="00A5149A">
        <w:rPr>
          <w:sz w:val="28"/>
          <w:szCs w:val="28"/>
          <w:lang w:val="ru-RU"/>
        </w:rPr>
        <w:t xml:space="preserve"> значения, местного значения муниципального района и</w:t>
      </w:r>
      <w:r w:rsidR="00B06438" w:rsidRPr="00A5149A">
        <w:rPr>
          <w:sz w:val="28"/>
          <w:szCs w:val="28"/>
          <w:lang w:val="ru-RU"/>
        </w:rPr>
        <w:t xml:space="preserve"> </w:t>
      </w:r>
      <w:r w:rsidR="00D378CF" w:rsidRPr="00A5149A">
        <w:rPr>
          <w:sz w:val="28"/>
          <w:szCs w:val="28"/>
          <w:lang w:val="ru-RU"/>
        </w:rPr>
        <w:t>местного</w:t>
      </w:r>
      <w:r w:rsidRPr="00A5149A">
        <w:rPr>
          <w:sz w:val="28"/>
          <w:szCs w:val="28"/>
          <w:lang w:val="ru-RU"/>
        </w:rPr>
        <w:t xml:space="preserve"> значения</w:t>
      </w:r>
      <w:r w:rsidR="00D378CF" w:rsidRPr="00A5149A">
        <w:rPr>
          <w:sz w:val="28"/>
          <w:szCs w:val="28"/>
          <w:lang w:val="ru-RU"/>
        </w:rPr>
        <w:t xml:space="preserve"> сельского поселения</w:t>
      </w:r>
      <w:r w:rsidRPr="00A5149A">
        <w:rPr>
          <w:sz w:val="28"/>
          <w:szCs w:val="28"/>
          <w:lang w:val="ru-RU"/>
        </w:rPr>
        <w:t>.</w:t>
      </w:r>
    </w:p>
    <w:p w14:paraId="265798D8" w14:textId="77777777" w:rsidR="00D378CF" w:rsidRPr="00A5149A" w:rsidRDefault="00D378CF" w:rsidP="00D378CF">
      <w:pPr>
        <w:pStyle w:val="a1"/>
        <w:rPr>
          <w:sz w:val="28"/>
          <w:szCs w:val="28"/>
          <w:lang w:val="ru-RU"/>
        </w:rPr>
      </w:pPr>
      <w:r w:rsidRPr="00A5149A">
        <w:rPr>
          <w:sz w:val="28"/>
          <w:szCs w:val="28"/>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41A44AB2" w14:textId="11EAE4D6" w:rsidR="006B72A9" w:rsidRPr="00A5149A" w:rsidRDefault="00D378CF" w:rsidP="000D651C">
      <w:pPr>
        <w:pStyle w:val="a1"/>
        <w:rPr>
          <w:sz w:val="28"/>
          <w:szCs w:val="28"/>
          <w:lang w:val="ru-RU"/>
        </w:rPr>
      </w:pPr>
      <w:r w:rsidRPr="00A5149A">
        <w:rPr>
          <w:sz w:val="28"/>
          <w:szCs w:val="28"/>
          <w:lang w:val="ru-RU"/>
        </w:rPr>
        <w:t>7</w:t>
      </w:r>
      <w:r w:rsidR="007569FB" w:rsidRPr="00A5149A">
        <w:rPr>
          <w:sz w:val="28"/>
          <w:szCs w:val="28"/>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proofErr w:type="spellStart"/>
      <w:r w:rsidR="003A29B4">
        <w:rPr>
          <w:sz w:val="28"/>
          <w:szCs w:val="28"/>
          <w:lang w:val="ru-RU"/>
        </w:rPr>
        <w:t>Новотартасского</w:t>
      </w:r>
      <w:proofErr w:type="spellEnd"/>
      <w:r w:rsidR="006B72A9" w:rsidRPr="00A5149A">
        <w:rPr>
          <w:sz w:val="28"/>
          <w:szCs w:val="28"/>
          <w:lang w:val="ru-RU"/>
        </w:rPr>
        <w:t xml:space="preserve"> </w:t>
      </w:r>
      <w:r w:rsidR="00ED5116" w:rsidRPr="00A5149A">
        <w:rPr>
          <w:sz w:val="28"/>
          <w:szCs w:val="28"/>
          <w:lang w:val="ru-RU"/>
        </w:rPr>
        <w:t>сельсовета</w:t>
      </w:r>
      <w:r w:rsidR="005A45B7" w:rsidRPr="00A5149A">
        <w:rPr>
          <w:sz w:val="28"/>
          <w:szCs w:val="28"/>
          <w:lang w:val="ru-RU"/>
        </w:rPr>
        <w:t xml:space="preserve"> </w:t>
      </w:r>
      <w:r w:rsidR="007569FB" w:rsidRPr="00A5149A">
        <w:rPr>
          <w:sz w:val="28"/>
          <w:szCs w:val="28"/>
          <w:lang w:val="ru-RU"/>
        </w:rPr>
        <w:t xml:space="preserve">не соответствует современным требованиям. </w:t>
      </w:r>
    </w:p>
    <w:p w14:paraId="579FA989" w14:textId="77777777" w:rsidR="00EA18E2" w:rsidRDefault="00EA18E2" w:rsidP="000D651C">
      <w:pPr>
        <w:pStyle w:val="a1"/>
        <w:rPr>
          <w:sz w:val="28"/>
          <w:szCs w:val="28"/>
          <w:highlight w:val="yellow"/>
          <w:lang w:val="ru-RU"/>
        </w:rPr>
      </w:pPr>
    </w:p>
    <w:p w14:paraId="1779B6CB" w14:textId="596A21CD" w:rsidR="00247C71" w:rsidRPr="00A5149A" w:rsidRDefault="00247C71" w:rsidP="000D651C">
      <w:pPr>
        <w:pStyle w:val="a1"/>
        <w:rPr>
          <w:sz w:val="28"/>
          <w:szCs w:val="28"/>
          <w:highlight w:val="yellow"/>
          <w:lang w:val="ru-RU"/>
        </w:rPr>
        <w:sectPr w:rsidR="00247C71" w:rsidRPr="00A5149A" w:rsidSect="006B669D">
          <w:pgSz w:w="11906" w:h="16838"/>
          <w:pgMar w:top="1134" w:right="851" w:bottom="1134" w:left="1701" w:header="567" w:footer="567" w:gutter="0"/>
          <w:cols w:space="708"/>
          <w:docGrid w:linePitch="360"/>
        </w:sectPr>
      </w:pPr>
    </w:p>
    <w:p w14:paraId="5CB230F1" w14:textId="23E39593" w:rsidR="008C6D4D" w:rsidRPr="000D5839" w:rsidRDefault="00BA0D34" w:rsidP="00BA0D34">
      <w:pPr>
        <w:pStyle w:val="1"/>
        <w:spacing w:before="120" w:after="120"/>
        <w:rPr>
          <w:sz w:val="28"/>
        </w:rPr>
      </w:pPr>
      <w:bookmarkStart w:id="136" w:name="_Toc182900508"/>
      <w:r w:rsidRPr="000D5839">
        <w:rPr>
          <w:sz w:val="28"/>
        </w:rPr>
        <w:lastRenderedPageBreak/>
        <w:t xml:space="preserve">3. </w:t>
      </w:r>
      <w:r w:rsidR="00A5122F" w:rsidRPr="000D5839">
        <w:rPr>
          <w:sz w:val="28"/>
        </w:rPr>
        <w:t>Оценка</w:t>
      </w:r>
      <w:r w:rsidR="00CD6289" w:rsidRPr="000D5839">
        <w:rPr>
          <w:sz w:val="28"/>
        </w:rPr>
        <w:t xml:space="preserve"> возможного влияния планируемых для размещения объектов мест</w:t>
      </w:r>
      <w:r w:rsidR="00A5122F" w:rsidRPr="000D5839">
        <w:rPr>
          <w:sz w:val="28"/>
        </w:rPr>
        <w:t>ного значения поселения</w:t>
      </w:r>
      <w:bookmarkEnd w:id="136"/>
    </w:p>
    <w:p w14:paraId="79ABD3E4" w14:textId="3A9C4562" w:rsidR="006B72A9" w:rsidRPr="000D5839" w:rsidRDefault="008F668E" w:rsidP="008F668E">
      <w:pPr>
        <w:pStyle w:val="a1"/>
        <w:rPr>
          <w:bCs/>
          <w:color w:val="000000"/>
          <w:sz w:val="28"/>
          <w:szCs w:val="28"/>
          <w:lang w:val="ru-RU" w:eastAsia="ru-RU" w:bidi="ar-SA"/>
        </w:rPr>
      </w:pPr>
      <w:r w:rsidRPr="000D5839">
        <w:rPr>
          <w:bCs/>
          <w:color w:val="000000"/>
          <w:sz w:val="28"/>
          <w:szCs w:val="28"/>
          <w:lang w:val="ru-RU" w:eastAsia="ru-RU" w:bidi="ar-SA"/>
        </w:rPr>
        <w:t xml:space="preserve">Генеральным планом </w:t>
      </w:r>
      <w:proofErr w:type="spellStart"/>
      <w:r w:rsidR="003A29B4">
        <w:rPr>
          <w:sz w:val="28"/>
          <w:szCs w:val="28"/>
          <w:lang w:val="ru-RU"/>
        </w:rPr>
        <w:t>Новотартасского</w:t>
      </w:r>
      <w:proofErr w:type="spellEnd"/>
      <w:r w:rsidR="006B72A9" w:rsidRPr="000D5839">
        <w:rPr>
          <w:sz w:val="28"/>
          <w:szCs w:val="28"/>
          <w:lang w:val="ru-RU"/>
        </w:rPr>
        <w:t xml:space="preserve"> сельсовета </w:t>
      </w:r>
      <w:r w:rsidRPr="000D5839">
        <w:rPr>
          <w:bCs/>
          <w:color w:val="000000"/>
          <w:sz w:val="28"/>
          <w:szCs w:val="28"/>
          <w:lang w:val="ru-RU" w:eastAsia="ru-RU" w:bidi="ar-SA"/>
        </w:rPr>
        <w:t>предусматриваются мероприятия</w:t>
      </w:r>
      <w:r w:rsidR="00247C71" w:rsidRPr="000D5839">
        <w:rPr>
          <w:bCs/>
          <w:color w:val="000000"/>
          <w:sz w:val="28"/>
          <w:szCs w:val="28"/>
          <w:lang w:val="ru-RU" w:eastAsia="ru-RU" w:bidi="ar-SA"/>
        </w:rPr>
        <w:t>, представленные в таблице 3.1.</w:t>
      </w:r>
    </w:p>
    <w:p w14:paraId="0EF9226A" w14:textId="77777777" w:rsidR="00B64DB0" w:rsidRPr="000D5839" w:rsidRDefault="00B64DB0" w:rsidP="008F668E">
      <w:pPr>
        <w:pStyle w:val="a1"/>
        <w:rPr>
          <w:bCs/>
          <w:color w:val="000000"/>
          <w:sz w:val="28"/>
          <w:szCs w:val="28"/>
          <w:lang w:val="ru-RU" w:eastAsia="ru-RU" w:bidi="ar-SA"/>
        </w:rPr>
      </w:pPr>
    </w:p>
    <w:p w14:paraId="43FF66E6" w14:textId="381B6B88" w:rsidR="00B64DB0" w:rsidRPr="000D5839" w:rsidRDefault="00B64DB0" w:rsidP="008F668E">
      <w:pPr>
        <w:pStyle w:val="a1"/>
        <w:rPr>
          <w:bCs/>
          <w:color w:val="000000"/>
          <w:sz w:val="28"/>
          <w:szCs w:val="28"/>
          <w:lang w:val="ru-RU" w:eastAsia="ru-RU" w:bidi="ar-SA"/>
        </w:rPr>
        <w:sectPr w:rsidR="00B64DB0" w:rsidRPr="000D5839" w:rsidSect="006B669D">
          <w:pgSz w:w="11906" w:h="16838"/>
          <w:pgMar w:top="1134" w:right="851" w:bottom="1134" w:left="1701" w:header="567" w:footer="567" w:gutter="0"/>
          <w:cols w:space="708"/>
          <w:docGrid w:linePitch="360"/>
        </w:sectPr>
      </w:pPr>
    </w:p>
    <w:p w14:paraId="09BC9F05" w14:textId="583D19AA" w:rsidR="00247C71" w:rsidRPr="00992D65" w:rsidRDefault="000164F5" w:rsidP="000164F5">
      <w:pPr>
        <w:pStyle w:val="a1"/>
        <w:jc w:val="right"/>
        <w:rPr>
          <w:b/>
          <w:color w:val="000000"/>
          <w:sz w:val="28"/>
          <w:szCs w:val="28"/>
          <w:lang w:val="ru-RU" w:eastAsia="ru-RU" w:bidi="ar-SA"/>
        </w:rPr>
      </w:pPr>
      <w:r w:rsidRPr="00992D65">
        <w:rPr>
          <w:b/>
          <w:color w:val="000000"/>
          <w:sz w:val="28"/>
          <w:szCs w:val="28"/>
          <w:lang w:val="ru-RU" w:eastAsia="ru-RU" w:bidi="ar-SA"/>
        </w:rPr>
        <w:lastRenderedPageBreak/>
        <w:t xml:space="preserve">Таблица 3.1 </w:t>
      </w:r>
    </w:p>
    <w:p w14:paraId="0BA2FEF7" w14:textId="60BB0E2D" w:rsidR="00D528D8" w:rsidRPr="00992D65" w:rsidRDefault="00D528D8" w:rsidP="00B64DB0">
      <w:pPr>
        <w:keepNext/>
        <w:suppressAutoHyphens/>
        <w:spacing w:after="120"/>
        <w:jc w:val="center"/>
        <w:rPr>
          <w:b/>
          <w:sz w:val="28"/>
          <w:szCs w:val="28"/>
          <w:lang w:eastAsia="ar-SA" w:bidi="en-US"/>
        </w:rPr>
      </w:pPr>
      <w:r w:rsidRPr="00992D65">
        <w:rPr>
          <w:b/>
          <w:sz w:val="28"/>
          <w:szCs w:val="28"/>
          <w:lang w:eastAsia="ar-SA" w:bidi="en-US"/>
        </w:rPr>
        <w:t>Сведения о планируемых для размещения на территории поселения объектах местного значения поселения</w:t>
      </w:r>
    </w:p>
    <w:tbl>
      <w:tblPr>
        <w:tblStyle w:val="ae"/>
        <w:tblW w:w="5237" w:type="pct"/>
        <w:tblInd w:w="-572" w:type="dxa"/>
        <w:tblLayout w:type="fixed"/>
        <w:tblCellMar>
          <w:left w:w="28" w:type="dxa"/>
          <w:right w:w="28" w:type="dxa"/>
        </w:tblCellMar>
        <w:tblLook w:val="04A0" w:firstRow="1" w:lastRow="0" w:firstColumn="1" w:lastColumn="0" w:noHBand="0" w:noVBand="1"/>
      </w:tblPr>
      <w:tblGrid>
        <w:gridCol w:w="443"/>
        <w:gridCol w:w="1083"/>
        <w:gridCol w:w="1313"/>
        <w:gridCol w:w="2977"/>
        <w:gridCol w:w="1448"/>
        <w:gridCol w:w="2545"/>
        <w:gridCol w:w="1800"/>
        <w:gridCol w:w="1710"/>
        <w:gridCol w:w="1703"/>
      </w:tblGrid>
      <w:tr w:rsidR="00BB32EE" w:rsidRPr="00A1222F" w14:paraId="7D81B5E9" w14:textId="77777777" w:rsidTr="00ED0929">
        <w:trPr>
          <w:trHeight w:val="817"/>
          <w:tblHeader/>
        </w:trPr>
        <w:tc>
          <w:tcPr>
            <w:tcW w:w="147" w:type="pct"/>
          </w:tcPr>
          <w:p w14:paraId="157C3602" w14:textId="77777777" w:rsidR="00BB32EE" w:rsidRPr="00A1222F" w:rsidRDefault="00BB32EE" w:rsidP="004C3B6C">
            <w:pPr>
              <w:jc w:val="center"/>
              <w:rPr>
                <w:b/>
              </w:rPr>
            </w:pPr>
            <w:r w:rsidRPr="00A1222F">
              <w:rPr>
                <w:b/>
              </w:rPr>
              <w:t>№ п/п</w:t>
            </w:r>
          </w:p>
        </w:tc>
        <w:tc>
          <w:tcPr>
            <w:tcW w:w="360" w:type="pct"/>
            <w:shd w:val="clear" w:color="auto" w:fill="auto"/>
          </w:tcPr>
          <w:p w14:paraId="5930992E" w14:textId="77777777" w:rsidR="00BB32EE" w:rsidRPr="00A1222F" w:rsidRDefault="00BB32EE" w:rsidP="004C3B6C">
            <w:pPr>
              <w:jc w:val="center"/>
            </w:pPr>
            <w:r w:rsidRPr="00A1222F">
              <w:rPr>
                <w:b/>
              </w:rPr>
              <w:t>Код объекта</w:t>
            </w:r>
          </w:p>
        </w:tc>
        <w:tc>
          <w:tcPr>
            <w:tcW w:w="437" w:type="pct"/>
            <w:shd w:val="clear" w:color="auto" w:fill="auto"/>
          </w:tcPr>
          <w:p w14:paraId="38716B3A" w14:textId="77777777" w:rsidR="00BB32EE" w:rsidRPr="00A1222F" w:rsidRDefault="00BB32EE" w:rsidP="004C3B6C">
            <w:pPr>
              <w:jc w:val="center"/>
            </w:pPr>
            <w:r w:rsidRPr="00A1222F">
              <w:rPr>
                <w:b/>
              </w:rPr>
              <w:t>Вид объекта</w:t>
            </w:r>
          </w:p>
        </w:tc>
        <w:tc>
          <w:tcPr>
            <w:tcW w:w="991" w:type="pct"/>
            <w:shd w:val="clear" w:color="auto" w:fill="auto"/>
          </w:tcPr>
          <w:p w14:paraId="722B7106" w14:textId="77777777" w:rsidR="00BB32EE" w:rsidRPr="00A1222F" w:rsidRDefault="00BB32EE" w:rsidP="004C3B6C">
            <w:pPr>
              <w:jc w:val="center"/>
            </w:pPr>
            <w:r w:rsidRPr="00A1222F">
              <w:rPr>
                <w:b/>
              </w:rPr>
              <w:t>Назначение объекта</w:t>
            </w:r>
          </w:p>
        </w:tc>
        <w:tc>
          <w:tcPr>
            <w:tcW w:w="482" w:type="pct"/>
            <w:shd w:val="clear" w:color="auto" w:fill="auto"/>
          </w:tcPr>
          <w:p w14:paraId="079BF509" w14:textId="77777777" w:rsidR="00BB32EE" w:rsidRPr="00A1222F" w:rsidRDefault="00BB32EE" w:rsidP="004C3B6C">
            <w:pPr>
              <w:jc w:val="center"/>
            </w:pPr>
            <w:r w:rsidRPr="00A1222F">
              <w:rPr>
                <w:b/>
              </w:rPr>
              <w:t>Наименование объекта</w:t>
            </w:r>
          </w:p>
        </w:tc>
        <w:tc>
          <w:tcPr>
            <w:tcW w:w="847" w:type="pct"/>
            <w:shd w:val="clear" w:color="auto" w:fill="auto"/>
          </w:tcPr>
          <w:p w14:paraId="05140582" w14:textId="77777777" w:rsidR="00BB32EE" w:rsidRPr="00A1222F" w:rsidRDefault="00BB32EE" w:rsidP="004C3B6C">
            <w:pPr>
              <w:jc w:val="center"/>
            </w:pPr>
            <w:r w:rsidRPr="00A1222F">
              <w:rPr>
                <w:b/>
              </w:rPr>
              <w:t>Основные характеристики объекта</w:t>
            </w:r>
          </w:p>
        </w:tc>
        <w:tc>
          <w:tcPr>
            <w:tcW w:w="599" w:type="pct"/>
            <w:shd w:val="clear" w:color="auto" w:fill="auto"/>
          </w:tcPr>
          <w:p w14:paraId="6C23F848" w14:textId="77777777" w:rsidR="00BB32EE" w:rsidRPr="00A1222F" w:rsidRDefault="00BB32EE" w:rsidP="004C3B6C">
            <w:pPr>
              <w:autoSpaceDE w:val="0"/>
              <w:autoSpaceDN w:val="0"/>
              <w:adjustRightInd w:val="0"/>
              <w:jc w:val="center"/>
            </w:pPr>
            <w:r w:rsidRPr="00A1222F">
              <w:rPr>
                <w:b/>
              </w:rPr>
              <w:t>Местоположение</w:t>
            </w:r>
          </w:p>
        </w:tc>
        <w:tc>
          <w:tcPr>
            <w:tcW w:w="569" w:type="pct"/>
            <w:shd w:val="clear" w:color="auto" w:fill="auto"/>
          </w:tcPr>
          <w:p w14:paraId="3AF8DADE" w14:textId="77777777" w:rsidR="00BB32EE" w:rsidRPr="00A1222F" w:rsidRDefault="00BB32EE" w:rsidP="004C3B6C">
            <w:pPr>
              <w:jc w:val="center"/>
            </w:pPr>
            <w:r w:rsidRPr="00A1222F">
              <w:rPr>
                <w:b/>
              </w:rPr>
              <w:t>Планируемые мероприятия по объекту</w:t>
            </w:r>
          </w:p>
        </w:tc>
        <w:tc>
          <w:tcPr>
            <w:tcW w:w="567" w:type="pct"/>
            <w:shd w:val="clear" w:color="auto" w:fill="auto"/>
          </w:tcPr>
          <w:p w14:paraId="77F14219" w14:textId="77777777" w:rsidR="00BB32EE" w:rsidRPr="00A1222F" w:rsidRDefault="00BB32EE" w:rsidP="004C3B6C">
            <w:pPr>
              <w:jc w:val="center"/>
            </w:pPr>
            <w:r w:rsidRPr="00A1222F">
              <w:rPr>
                <w:b/>
              </w:rPr>
              <w:t>Зоны с особыми условиями использования территории</w:t>
            </w:r>
          </w:p>
        </w:tc>
      </w:tr>
      <w:tr w:rsidR="00D96F8E" w:rsidRPr="00A1222F" w14:paraId="6E42DB53" w14:textId="77777777" w:rsidTr="00ED0929">
        <w:trPr>
          <w:trHeight w:val="256"/>
        </w:trPr>
        <w:tc>
          <w:tcPr>
            <w:tcW w:w="147" w:type="pct"/>
            <w:vAlign w:val="center"/>
          </w:tcPr>
          <w:p w14:paraId="742C9D28" w14:textId="77777777" w:rsidR="00D96F8E" w:rsidRPr="00A1222F" w:rsidRDefault="00D96F8E" w:rsidP="00D96F8E">
            <w:pPr>
              <w:jc w:val="left"/>
            </w:pPr>
            <w:r w:rsidRPr="00A1222F">
              <w:t>1</w:t>
            </w:r>
          </w:p>
        </w:tc>
        <w:tc>
          <w:tcPr>
            <w:tcW w:w="360" w:type="pct"/>
            <w:shd w:val="clear" w:color="auto" w:fill="auto"/>
            <w:vAlign w:val="center"/>
          </w:tcPr>
          <w:p w14:paraId="6E960EED" w14:textId="3902BE50" w:rsidR="00D96F8E" w:rsidRPr="00A1222F" w:rsidRDefault="00D96F8E" w:rsidP="00D96F8E">
            <w:pPr>
              <w:jc w:val="left"/>
            </w:pPr>
            <w:r w:rsidRPr="00A1222F">
              <w:t>602010302</w:t>
            </w:r>
          </w:p>
        </w:tc>
        <w:tc>
          <w:tcPr>
            <w:tcW w:w="437" w:type="pct"/>
            <w:shd w:val="clear" w:color="auto" w:fill="auto"/>
            <w:vAlign w:val="center"/>
          </w:tcPr>
          <w:p w14:paraId="0DC77CA2" w14:textId="2F327269" w:rsidR="00D96F8E" w:rsidRPr="00A1222F" w:rsidRDefault="00D96F8E" w:rsidP="00D96F8E">
            <w:pPr>
              <w:jc w:val="left"/>
            </w:pPr>
            <w:r w:rsidRPr="00A1222F">
              <w:t>Спортивное сооружение</w:t>
            </w:r>
          </w:p>
        </w:tc>
        <w:tc>
          <w:tcPr>
            <w:tcW w:w="991" w:type="pct"/>
            <w:shd w:val="clear" w:color="auto" w:fill="auto"/>
            <w:vAlign w:val="center"/>
          </w:tcPr>
          <w:p w14:paraId="390500EF" w14:textId="09CC4283" w:rsidR="00D96F8E" w:rsidRPr="00A1222F" w:rsidRDefault="00D96F8E" w:rsidP="00D96F8E">
            <w:pPr>
              <w:pStyle w:val="Default"/>
              <w:rPr>
                <w:sz w:val="22"/>
                <w:szCs w:val="22"/>
              </w:rPr>
            </w:pPr>
            <w:r w:rsidRPr="00A1222F">
              <w:rPr>
                <w:sz w:val="22"/>
                <w:szCs w:val="22"/>
              </w:rPr>
              <w:t>обеспечение условий для развития на территории поселения физической культуры, школьного спорта и массового спорта</w:t>
            </w:r>
          </w:p>
        </w:tc>
        <w:tc>
          <w:tcPr>
            <w:tcW w:w="482" w:type="pct"/>
            <w:shd w:val="clear" w:color="auto" w:fill="auto"/>
            <w:vAlign w:val="center"/>
          </w:tcPr>
          <w:p w14:paraId="10019F81" w14:textId="7F2FA937" w:rsidR="00D96F8E" w:rsidRPr="00A1222F" w:rsidRDefault="00D96F8E" w:rsidP="00D96F8E">
            <w:pPr>
              <w:pStyle w:val="Default"/>
              <w:rPr>
                <w:color w:val="auto"/>
                <w:sz w:val="22"/>
                <w:szCs w:val="22"/>
              </w:rPr>
            </w:pPr>
            <w:r w:rsidRPr="00A1222F">
              <w:rPr>
                <w:color w:val="auto"/>
                <w:sz w:val="22"/>
                <w:szCs w:val="22"/>
              </w:rPr>
              <w:t>Многофункциональная спортивная площадка</w:t>
            </w:r>
          </w:p>
        </w:tc>
        <w:tc>
          <w:tcPr>
            <w:tcW w:w="847" w:type="pct"/>
            <w:shd w:val="clear" w:color="auto" w:fill="auto"/>
            <w:vAlign w:val="center"/>
          </w:tcPr>
          <w:p w14:paraId="3A306AD7" w14:textId="7BCEB894" w:rsidR="00D96F8E" w:rsidRPr="00A1222F" w:rsidRDefault="00D96F8E" w:rsidP="00D96F8E">
            <w:pPr>
              <w:pStyle w:val="Default"/>
              <w:rPr>
                <w:color w:val="auto"/>
                <w:sz w:val="22"/>
                <w:szCs w:val="22"/>
              </w:rPr>
            </w:pPr>
            <w:r w:rsidRPr="00A1222F">
              <w:rPr>
                <w:color w:val="auto"/>
                <w:sz w:val="22"/>
                <w:szCs w:val="22"/>
              </w:rPr>
              <w:t>Площадь 0,</w:t>
            </w:r>
            <w:r w:rsidR="00ED0929">
              <w:rPr>
                <w:color w:val="auto"/>
                <w:sz w:val="22"/>
                <w:szCs w:val="22"/>
              </w:rPr>
              <w:t>1</w:t>
            </w:r>
            <w:r w:rsidRPr="00A1222F">
              <w:rPr>
                <w:color w:val="auto"/>
                <w:sz w:val="22"/>
                <w:szCs w:val="22"/>
              </w:rPr>
              <w:t xml:space="preserve"> га.</w:t>
            </w:r>
          </w:p>
          <w:p w14:paraId="2950C0B3" w14:textId="6E7F9F1B" w:rsidR="00D96F8E" w:rsidRPr="00A1222F" w:rsidRDefault="00D96F8E" w:rsidP="00D96F8E">
            <w:pPr>
              <w:pStyle w:val="a1"/>
              <w:ind w:firstLine="0"/>
              <w:jc w:val="left"/>
              <w:rPr>
                <w:lang w:val="ru-RU"/>
              </w:rPr>
            </w:pPr>
            <w:r w:rsidRPr="00D96F8E">
              <w:rPr>
                <w:lang w:val="ru-RU"/>
              </w:rPr>
              <w:t>Единовременная пропускная способность 50 чел.</w:t>
            </w:r>
          </w:p>
        </w:tc>
        <w:tc>
          <w:tcPr>
            <w:tcW w:w="599" w:type="pct"/>
            <w:shd w:val="clear" w:color="auto" w:fill="auto"/>
            <w:vAlign w:val="center"/>
          </w:tcPr>
          <w:p w14:paraId="19FD6CA5" w14:textId="59F6AB69" w:rsidR="00D96F8E" w:rsidRPr="00A1222F" w:rsidRDefault="00D96F8E" w:rsidP="00D96F8E">
            <w:pPr>
              <w:pStyle w:val="Default"/>
              <w:rPr>
                <w:sz w:val="22"/>
                <w:szCs w:val="22"/>
                <w:lang w:bidi="ru-RU"/>
              </w:rPr>
            </w:pPr>
            <w:r w:rsidRPr="00A1222F">
              <w:rPr>
                <w:color w:val="auto"/>
                <w:sz w:val="22"/>
                <w:szCs w:val="22"/>
              </w:rPr>
              <w:t xml:space="preserve">пос. </w:t>
            </w:r>
            <w:r w:rsidR="00ED0929">
              <w:rPr>
                <w:color w:val="auto"/>
                <w:sz w:val="22"/>
                <w:szCs w:val="22"/>
              </w:rPr>
              <w:t>Зыково</w:t>
            </w:r>
          </w:p>
        </w:tc>
        <w:tc>
          <w:tcPr>
            <w:tcW w:w="569" w:type="pct"/>
            <w:shd w:val="clear" w:color="auto" w:fill="auto"/>
            <w:vAlign w:val="center"/>
          </w:tcPr>
          <w:p w14:paraId="2A3DB2B6" w14:textId="1C263924" w:rsidR="00D96F8E" w:rsidRPr="00A1222F" w:rsidRDefault="00D96F8E" w:rsidP="00D96F8E">
            <w:pPr>
              <w:jc w:val="left"/>
            </w:pPr>
            <w:r w:rsidRPr="00A1222F">
              <w:t>Планируемый к размещению</w:t>
            </w:r>
          </w:p>
        </w:tc>
        <w:tc>
          <w:tcPr>
            <w:tcW w:w="567" w:type="pct"/>
            <w:shd w:val="clear" w:color="auto" w:fill="auto"/>
            <w:vAlign w:val="center"/>
          </w:tcPr>
          <w:p w14:paraId="1BFDAF82" w14:textId="7CEBC942" w:rsidR="00D96F8E" w:rsidRPr="00A1222F" w:rsidRDefault="00D96F8E" w:rsidP="00D96F8E">
            <w:pPr>
              <w:pStyle w:val="a1"/>
              <w:spacing w:after="120"/>
              <w:ind w:firstLine="0"/>
              <w:jc w:val="left"/>
              <w:rPr>
                <w:rFonts w:eastAsia="Microsoft Sans Serif"/>
                <w:lang w:val="ru-RU" w:eastAsia="ru-RU" w:bidi="ru-RU"/>
              </w:rPr>
            </w:pPr>
            <w:r w:rsidRPr="00A1222F">
              <w:rPr>
                <w:rFonts w:eastAsia="Microsoft Sans Serif"/>
                <w:lang w:val="ru-RU" w:eastAsia="ru-RU" w:bidi="ru-RU"/>
              </w:rPr>
              <w:t>Не устанавливается</w:t>
            </w:r>
          </w:p>
        </w:tc>
      </w:tr>
      <w:tr w:rsidR="00A1222F" w:rsidRPr="00D30C67" w14:paraId="01DFB065" w14:textId="77777777" w:rsidTr="00ED0929">
        <w:trPr>
          <w:trHeight w:val="256"/>
        </w:trPr>
        <w:tc>
          <w:tcPr>
            <w:tcW w:w="147" w:type="pct"/>
            <w:vAlign w:val="center"/>
          </w:tcPr>
          <w:p w14:paraId="3B61E314" w14:textId="7948E105" w:rsidR="00A1222F" w:rsidRPr="00A1222F" w:rsidRDefault="00A1222F" w:rsidP="00A1222F">
            <w:pPr>
              <w:jc w:val="left"/>
            </w:pPr>
            <w:r w:rsidRPr="00A1222F">
              <w:t>2</w:t>
            </w:r>
          </w:p>
        </w:tc>
        <w:tc>
          <w:tcPr>
            <w:tcW w:w="360" w:type="pct"/>
            <w:shd w:val="clear" w:color="auto" w:fill="auto"/>
            <w:vAlign w:val="center"/>
          </w:tcPr>
          <w:p w14:paraId="35513774" w14:textId="17649184" w:rsidR="00A1222F" w:rsidRPr="00A1222F" w:rsidRDefault="00A1222F" w:rsidP="00A1222F">
            <w:pPr>
              <w:jc w:val="left"/>
            </w:pPr>
            <w:r w:rsidRPr="00A1222F">
              <w:t>602010302</w:t>
            </w:r>
          </w:p>
        </w:tc>
        <w:tc>
          <w:tcPr>
            <w:tcW w:w="437" w:type="pct"/>
            <w:shd w:val="clear" w:color="auto" w:fill="auto"/>
            <w:vAlign w:val="center"/>
          </w:tcPr>
          <w:p w14:paraId="07C93808" w14:textId="2029CE08" w:rsidR="00A1222F" w:rsidRPr="00A1222F" w:rsidRDefault="00A1222F" w:rsidP="00A1222F">
            <w:pPr>
              <w:jc w:val="left"/>
            </w:pPr>
            <w:r w:rsidRPr="00A1222F">
              <w:t>Спортивное сооружение</w:t>
            </w:r>
          </w:p>
        </w:tc>
        <w:tc>
          <w:tcPr>
            <w:tcW w:w="991" w:type="pct"/>
            <w:shd w:val="clear" w:color="auto" w:fill="auto"/>
            <w:vAlign w:val="center"/>
          </w:tcPr>
          <w:p w14:paraId="4D774B0B" w14:textId="4BC1EFB8" w:rsidR="00A1222F" w:rsidRPr="00A1222F" w:rsidRDefault="00A1222F" w:rsidP="00A1222F">
            <w:pPr>
              <w:pStyle w:val="Default"/>
              <w:rPr>
                <w:color w:val="auto"/>
                <w:sz w:val="22"/>
                <w:szCs w:val="22"/>
              </w:rPr>
            </w:pPr>
            <w:r w:rsidRPr="00A1222F">
              <w:rPr>
                <w:sz w:val="22"/>
                <w:szCs w:val="22"/>
              </w:rPr>
              <w:t>обеспечение условий для развития на территории поселения физической культуры, школьного спорта и массового спорта</w:t>
            </w:r>
          </w:p>
        </w:tc>
        <w:tc>
          <w:tcPr>
            <w:tcW w:w="482" w:type="pct"/>
            <w:shd w:val="clear" w:color="auto" w:fill="auto"/>
            <w:vAlign w:val="center"/>
          </w:tcPr>
          <w:p w14:paraId="7486D16A" w14:textId="0E26A559" w:rsidR="00A1222F" w:rsidRPr="00A1222F" w:rsidRDefault="00A1222F" w:rsidP="00A1222F">
            <w:pPr>
              <w:pStyle w:val="Default"/>
              <w:rPr>
                <w:color w:val="auto"/>
                <w:sz w:val="22"/>
                <w:szCs w:val="22"/>
              </w:rPr>
            </w:pPr>
            <w:r w:rsidRPr="00A1222F">
              <w:rPr>
                <w:color w:val="auto"/>
                <w:sz w:val="22"/>
                <w:szCs w:val="22"/>
              </w:rPr>
              <w:t>Многофункциональная спортивная площадка</w:t>
            </w:r>
          </w:p>
        </w:tc>
        <w:tc>
          <w:tcPr>
            <w:tcW w:w="847" w:type="pct"/>
            <w:shd w:val="clear" w:color="auto" w:fill="auto"/>
            <w:vAlign w:val="center"/>
          </w:tcPr>
          <w:p w14:paraId="0DE9EF7D" w14:textId="086365A5" w:rsidR="00A1222F" w:rsidRPr="00A1222F" w:rsidRDefault="00A1222F" w:rsidP="00A1222F">
            <w:pPr>
              <w:pStyle w:val="Default"/>
              <w:rPr>
                <w:color w:val="auto"/>
                <w:sz w:val="22"/>
                <w:szCs w:val="22"/>
              </w:rPr>
            </w:pPr>
            <w:r w:rsidRPr="00A1222F">
              <w:rPr>
                <w:color w:val="auto"/>
                <w:sz w:val="22"/>
                <w:szCs w:val="22"/>
              </w:rPr>
              <w:t>Площадь 0,</w:t>
            </w:r>
            <w:r w:rsidR="00ED0929">
              <w:rPr>
                <w:color w:val="auto"/>
                <w:sz w:val="22"/>
                <w:szCs w:val="22"/>
              </w:rPr>
              <w:t>14</w:t>
            </w:r>
            <w:r w:rsidRPr="00A1222F">
              <w:rPr>
                <w:color w:val="auto"/>
                <w:sz w:val="22"/>
                <w:szCs w:val="22"/>
              </w:rPr>
              <w:t xml:space="preserve"> га.</w:t>
            </w:r>
          </w:p>
          <w:p w14:paraId="3264F5EF" w14:textId="730B91EF" w:rsidR="00A1222F" w:rsidRPr="00A1222F" w:rsidRDefault="00A1222F" w:rsidP="00A1222F">
            <w:pPr>
              <w:pStyle w:val="Default"/>
              <w:rPr>
                <w:color w:val="auto"/>
                <w:sz w:val="22"/>
                <w:szCs w:val="22"/>
              </w:rPr>
            </w:pPr>
            <w:r w:rsidRPr="00A1222F">
              <w:rPr>
                <w:color w:val="auto"/>
                <w:sz w:val="22"/>
                <w:szCs w:val="22"/>
              </w:rPr>
              <w:t>Единовременная пропускная способность 50 чел.</w:t>
            </w:r>
          </w:p>
        </w:tc>
        <w:tc>
          <w:tcPr>
            <w:tcW w:w="599" w:type="pct"/>
            <w:shd w:val="clear" w:color="auto" w:fill="auto"/>
            <w:vAlign w:val="center"/>
          </w:tcPr>
          <w:p w14:paraId="663B97E1" w14:textId="4667A384" w:rsidR="00A1222F" w:rsidRPr="00A1222F" w:rsidRDefault="00A1222F" w:rsidP="00A1222F">
            <w:pPr>
              <w:pStyle w:val="Default"/>
              <w:rPr>
                <w:sz w:val="22"/>
                <w:szCs w:val="22"/>
                <w:lang w:bidi="ru-RU"/>
              </w:rPr>
            </w:pPr>
            <w:r w:rsidRPr="00A1222F">
              <w:rPr>
                <w:color w:val="auto"/>
                <w:sz w:val="22"/>
                <w:szCs w:val="22"/>
              </w:rPr>
              <w:t xml:space="preserve">с. </w:t>
            </w:r>
            <w:r w:rsidR="00ED0929">
              <w:rPr>
                <w:color w:val="auto"/>
                <w:sz w:val="22"/>
                <w:szCs w:val="22"/>
              </w:rPr>
              <w:t xml:space="preserve">Старый </w:t>
            </w:r>
            <w:proofErr w:type="spellStart"/>
            <w:r w:rsidR="00ED0929">
              <w:rPr>
                <w:color w:val="auto"/>
                <w:sz w:val="22"/>
                <w:szCs w:val="22"/>
              </w:rPr>
              <w:t>Тартас</w:t>
            </w:r>
            <w:proofErr w:type="spellEnd"/>
          </w:p>
        </w:tc>
        <w:tc>
          <w:tcPr>
            <w:tcW w:w="569" w:type="pct"/>
            <w:shd w:val="clear" w:color="auto" w:fill="auto"/>
            <w:vAlign w:val="center"/>
          </w:tcPr>
          <w:p w14:paraId="173E8C93" w14:textId="101F31A5" w:rsidR="00A1222F" w:rsidRPr="00A1222F" w:rsidRDefault="00A1222F" w:rsidP="00A1222F">
            <w:pPr>
              <w:jc w:val="left"/>
            </w:pPr>
            <w:r w:rsidRPr="00A1222F">
              <w:t>Планируемый к размещению</w:t>
            </w:r>
          </w:p>
        </w:tc>
        <w:tc>
          <w:tcPr>
            <w:tcW w:w="567" w:type="pct"/>
            <w:shd w:val="clear" w:color="auto" w:fill="auto"/>
            <w:vAlign w:val="center"/>
          </w:tcPr>
          <w:p w14:paraId="55A3A437" w14:textId="42FB7EA6" w:rsidR="00A1222F" w:rsidRPr="00992D65" w:rsidRDefault="00A1222F" w:rsidP="00A1222F">
            <w:pPr>
              <w:pStyle w:val="a1"/>
              <w:spacing w:after="120"/>
              <w:ind w:firstLine="0"/>
              <w:jc w:val="left"/>
              <w:rPr>
                <w:rFonts w:eastAsia="Microsoft Sans Serif"/>
                <w:lang w:val="ru-RU" w:eastAsia="ru-RU" w:bidi="ru-RU"/>
              </w:rPr>
            </w:pPr>
            <w:r w:rsidRPr="00A1222F">
              <w:rPr>
                <w:rFonts w:eastAsia="Microsoft Sans Serif"/>
                <w:lang w:val="ru-RU" w:eastAsia="ru-RU" w:bidi="ru-RU"/>
              </w:rPr>
              <w:t>Не устанавливается</w:t>
            </w:r>
          </w:p>
        </w:tc>
      </w:tr>
    </w:tbl>
    <w:p w14:paraId="36ADEE4A" w14:textId="77777777" w:rsidR="00B64DB0" w:rsidRDefault="00B64DB0" w:rsidP="008F668E">
      <w:pPr>
        <w:pStyle w:val="a1"/>
        <w:rPr>
          <w:bCs/>
          <w:color w:val="000000"/>
          <w:sz w:val="28"/>
          <w:szCs w:val="28"/>
          <w:lang w:val="ru-RU" w:eastAsia="ru-RU" w:bidi="ar-SA"/>
        </w:rPr>
      </w:pPr>
    </w:p>
    <w:p w14:paraId="466CEDA6" w14:textId="77777777" w:rsidR="009B13FD" w:rsidRDefault="009B13FD" w:rsidP="008F668E">
      <w:pPr>
        <w:pStyle w:val="a1"/>
        <w:rPr>
          <w:bCs/>
          <w:color w:val="000000"/>
          <w:sz w:val="28"/>
          <w:szCs w:val="28"/>
          <w:lang w:val="ru-RU" w:eastAsia="ru-RU" w:bidi="ar-SA"/>
        </w:rPr>
      </w:pPr>
    </w:p>
    <w:p w14:paraId="1B7A5D43" w14:textId="77777777" w:rsidR="009B13FD" w:rsidRDefault="009B13FD" w:rsidP="008F668E">
      <w:pPr>
        <w:pStyle w:val="a1"/>
        <w:rPr>
          <w:bCs/>
          <w:color w:val="000000"/>
          <w:sz w:val="28"/>
          <w:szCs w:val="28"/>
          <w:lang w:val="ru-RU" w:eastAsia="ru-RU" w:bidi="ar-SA"/>
        </w:rPr>
      </w:pPr>
    </w:p>
    <w:p w14:paraId="20EADE12" w14:textId="77777777" w:rsidR="009B13FD" w:rsidRDefault="009B13FD" w:rsidP="008F668E">
      <w:pPr>
        <w:pStyle w:val="a1"/>
        <w:rPr>
          <w:bCs/>
          <w:color w:val="000000"/>
          <w:sz w:val="28"/>
          <w:szCs w:val="28"/>
          <w:lang w:val="ru-RU" w:eastAsia="ru-RU" w:bidi="ar-SA"/>
        </w:rPr>
      </w:pPr>
    </w:p>
    <w:p w14:paraId="730F05E0" w14:textId="77777777" w:rsidR="009B13FD" w:rsidRDefault="009B13FD" w:rsidP="008F668E">
      <w:pPr>
        <w:pStyle w:val="a1"/>
        <w:rPr>
          <w:bCs/>
          <w:color w:val="000000"/>
          <w:sz w:val="28"/>
          <w:szCs w:val="28"/>
          <w:lang w:val="ru-RU" w:eastAsia="ru-RU" w:bidi="ar-SA"/>
        </w:rPr>
        <w:sectPr w:rsidR="009B13FD" w:rsidSect="006B669D">
          <w:pgSz w:w="16838" w:h="11906" w:orient="landscape"/>
          <w:pgMar w:top="1134" w:right="851" w:bottom="1134" w:left="1701" w:header="680" w:footer="1077" w:gutter="0"/>
          <w:cols w:space="708"/>
          <w:docGrid w:linePitch="360"/>
        </w:sectPr>
      </w:pPr>
    </w:p>
    <w:p w14:paraId="7FE22904" w14:textId="20BED6D2" w:rsidR="00BA5736" w:rsidRPr="00A5149A" w:rsidRDefault="00BA0D34" w:rsidP="00BA0D34">
      <w:pPr>
        <w:pStyle w:val="1"/>
        <w:rPr>
          <w:sz w:val="28"/>
          <w:lang w:eastAsia="ar-SA" w:bidi="en-US"/>
        </w:rPr>
      </w:pPr>
      <w:bookmarkStart w:id="137" w:name="_Toc182900509"/>
      <w:bookmarkEnd w:id="24"/>
      <w:bookmarkEnd w:id="29"/>
      <w:r w:rsidRPr="00FF2DDF">
        <w:rPr>
          <w:sz w:val="28"/>
          <w:lang w:eastAsia="ar-SA" w:bidi="en-US"/>
        </w:rPr>
        <w:lastRenderedPageBreak/>
        <w:t xml:space="preserve">4. </w:t>
      </w:r>
      <w:r w:rsidR="0057505E" w:rsidRPr="00FF2DDF">
        <w:rPr>
          <w:sz w:val="28"/>
          <w:lang w:eastAsia="ar-SA" w:bidi="en-US"/>
        </w:rPr>
        <w:t xml:space="preserve">Сведения </w:t>
      </w:r>
      <w:r w:rsidR="0057505E" w:rsidRPr="00FF2DDF">
        <w:rPr>
          <w:rFonts w:eastAsia="Times New Roman"/>
          <w:sz w:val="28"/>
          <w:lang w:eastAsia="ar-SA" w:bidi="en-US"/>
        </w:rPr>
        <w:t>о планируемых для размещения на территориях поселения</w:t>
      </w:r>
      <w:r w:rsidR="004218FF" w:rsidRPr="00FF2DDF">
        <w:rPr>
          <w:rFonts w:eastAsia="Times New Roman"/>
          <w:sz w:val="28"/>
          <w:lang w:eastAsia="ar-SA" w:bidi="en-US"/>
        </w:rPr>
        <w:t xml:space="preserve"> </w:t>
      </w:r>
      <w:r w:rsidR="0057505E" w:rsidRPr="00FF2DDF">
        <w:rPr>
          <w:sz w:val="28"/>
          <w:shd w:val="clear" w:color="auto" w:fill="FFFFFF"/>
        </w:rPr>
        <w:t>объектов</w:t>
      </w:r>
      <w:r w:rsidR="0057505E" w:rsidRPr="00FF2DDF">
        <w:rPr>
          <w:rFonts w:eastAsia="Times New Roman"/>
          <w:sz w:val="28"/>
          <w:lang w:eastAsia="ar-SA" w:bidi="en-US"/>
        </w:rPr>
        <w:t xml:space="preserve"> федерального значения, объектов регионального значения</w:t>
      </w:r>
      <w:bookmarkEnd w:id="137"/>
    </w:p>
    <w:p w14:paraId="224C6B40" w14:textId="4DC9DA87" w:rsidR="005461E8" w:rsidRPr="00A5149A" w:rsidRDefault="005461E8" w:rsidP="005461E8">
      <w:pPr>
        <w:pStyle w:val="a1"/>
        <w:rPr>
          <w:sz w:val="28"/>
          <w:szCs w:val="28"/>
          <w:lang w:val="ru-RU"/>
        </w:rPr>
      </w:pPr>
      <w:r w:rsidRPr="00A5149A">
        <w:rPr>
          <w:sz w:val="28"/>
          <w:szCs w:val="28"/>
          <w:lang w:val="ru-RU"/>
        </w:rPr>
        <w:t xml:space="preserve">На территорию </w:t>
      </w:r>
      <w:proofErr w:type="spellStart"/>
      <w:r w:rsidR="003A29B4">
        <w:rPr>
          <w:sz w:val="28"/>
          <w:szCs w:val="28"/>
          <w:lang w:val="ru-RU"/>
        </w:rPr>
        <w:t>Новотартасского</w:t>
      </w:r>
      <w:proofErr w:type="spellEnd"/>
      <w:r w:rsidR="006B72A9" w:rsidRPr="00A5149A">
        <w:rPr>
          <w:sz w:val="28"/>
          <w:szCs w:val="28"/>
          <w:lang w:val="ru-RU"/>
        </w:rPr>
        <w:t xml:space="preserve"> </w:t>
      </w:r>
      <w:r w:rsidR="00ED5116" w:rsidRPr="00A5149A">
        <w:rPr>
          <w:sz w:val="28"/>
          <w:szCs w:val="28"/>
          <w:lang w:val="ru-RU"/>
        </w:rPr>
        <w:t>сель</w:t>
      </w:r>
      <w:r w:rsidR="00B31E32" w:rsidRPr="00A5149A">
        <w:rPr>
          <w:sz w:val="28"/>
          <w:szCs w:val="28"/>
          <w:lang w:val="ru-RU"/>
        </w:rPr>
        <w:t>совета</w:t>
      </w:r>
      <w:r w:rsidR="0029131E" w:rsidRPr="00A5149A">
        <w:rPr>
          <w:sz w:val="28"/>
          <w:szCs w:val="28"/>
          <w:lang w:val="ru-RU"/>
        </w:rPr>
        <w:t xml:space="preserve"> </w:t>
      </w:r>
      <w:r w:rsidRPr="00A5149A">
        <w:rPr>
          <w:sz w:val="28"/>
          <w:szCs w:val="28"/>
          <w:lang w:val="ru-RU"/>
        </w:rPr>
        <w:t>распространяют действие следующие документы территориального планирования Российской Федерации:</w:t>
      </w:r>
    </w:p>
    <w:p w14:paraId="68BB4632" w14:textId="77777777" w:rsidR="005461E8" w:rsidRPr="00A5149A" w:rsidRDefault="005461E8" w:rsidP="005461E8">
      <w:pPr>
        <w:pStyle w:val="a1"/>
        <w:rPr>
          <w:sz w:val="28"/>
          <w:szCs w:val="28"/>
          <w:lang w:val="ru-RU"/>
        </w:rPr>
      </w:pPr>
      <w:r w:rsidRPr="00A5149A">
        <w:rPr>
          <w:rFonts w:eastAsiaTheme="minorHAnsi"/>
          <w:color w:val="000000"/>
          <w:sz w:val="28"/>
          <w:szCs w:val="28"/>
          <w:lang w:val="ru-RU" w:eastAsia="en-US"/>
        </w:rPr>
        <w:t>1</w:t>
      </w:r>
      <w:r w:rsidR="00CC732F" w:rsidRPr="00A5149A">
        <w:rPr>
          <w:rFonts w:eastAsiaTheme="minorHAnsi"/>
          <w:color w:val="000000"/>
          <w:sz w:val="28"/>
          <w:szCs w:val="28"/>
          <w:lang w:val="ru-RU" w:eastAsia="en-US"/>
        </w:rPr>
        <w:t>)</w:t>
      </w:r>
      <w:r w:rsidRPr="00A5149A">
        <w:rPr>
          <w:rFonts w:eastAsiaTheme="minorHAnsi"/>
          <w:color w:val="000000"/>
          <w:sz w:val="28"/>
          <w:szCs w:val="28"/>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2607-р</w:t>
      </w:r>
      <w:r w:rsidR="00272471" w:rsidRPr="00A5149A">
        <w:rPr>
          <w:rFonts w:eastAsiaTheme="minorHAnsi"/>
          <w:color w:val="000000"/>
          <w:sz w:val="28"/>
          <w:szCs w:val="28"/>
          <w:lang w:val="ru-RU" w:eastAsia="en-US"/>
        </w:rPr>
        <w:t xml:space="preserve"> </w:t>
      </w:r>
      <w:r w:rsidR="006A08D1" w:rsidRPr="00A5149A">
        <w:rPr>
          <w:rFonts w:eastAsiaTheme="minorHAnsi"/>
          <w:color w:val="000000"/>
          <w:sz w:val="28"/>
          <w:szCs w:val="28"/>
          <w:lang w:val="ru-RU" w:eastAsia="en-US"/>
        </w:rPr>
        <w:t>(с последующими изменениями и дополнениями)</w:t>
      </w:r>
      <w:r w:rsidRPr="00A5149A">
        <w:rPr>
          <w:rFonts w:eastAsiaTheme="minorHAnsi"/>
          <w:color w:val="000000"/>
          <w:sz w:val="28"/>
          <w:szCs w:val="28"/>
          <w:lang w:val="ru-RU" w:eastAsia="en-US"/>
        </w:rPr>
        <w:t>;</w:t>
      </w:r>
    </w:p>
    <w:p w14:paraId="7380E518" w14:textId="77777777" w:rsidR="005461E8" w:rsidRPr="00A5149A" w:rsidRDefault="005461E8" w:rsidP="005461E8">
      <w:pPr>
        <w:pStyle w:val="a1"/>
        <w:rPr>
          <w:rFonts w:eastAsiaTheme="minorHAnsi"/>
          <w:color w:val="000000"/>
          <w:sz w:val="28"/>
          <w:szCs w:val="28"/>
          <w:lang w:val="ru-RU" w:eastAsia="en-US"/>
        </w:rPr>
      </w:pPr>
      <w:r w:rsidRPr="00A5149A">
        <w:rPr>
          <w:sz w:val="28"/>
          <w:szCs w:val="28"/>
          <w:lang w:val="ru-RU"/>
        </w:rPr>
        <w:t>2) схема территориального планирования Российской Федерации в области высшего</w:t>
      </w:r>
      <w:r w:rsidRPr="00A5149A">
        <w:rPr>
          <w:rFonts w:eastAsiaTheme="minorHAnsi"/>
          <w:color w:val="000000"/>
          <w:sz w:val="28"/>
          <w:szCs w:val="28"/>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247-р;</w:t>
      </w:r>
    </w:p>
    <w:p w14:paraId="32E1D05E"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384-р (с последующими изменениями и дополнениями);</w:t>
      </w:r>
    </w:p>
    <w:p w14:paraId="1C03695D" w14:textId="4968B35B"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4) </w:t>
      </w:r>
      <w:r w:rsidR="00F37E1D" w:rsidRPr="00A5149A">
        <w:rPr>
          <w:rFonts w:eastAsiaTheme="minorHAnsi"/>
          <w:color w:val="000000"/>
          <w:sz w:val="28"/>
          <w:szCs w:val="28"/>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615</w:t>
      </w:r>
      <w:r w:rsidR="00D50BCD"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сс;</w:t>
      </w:r>
    </w:p>
    <w:p w14:paraId="41C3E88A"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A5149A">
        <w:rPr>
          <w:rFonts w:eastAsiaTheme="minorHAnsi"/>
          <w:color w:val="000000"/>
          <w:sz w:val="28"/>
          <w:szCs w:val="28"/>
          <w:lang w:val="ru-RU" w:eastAsia="en-US"/>
        </w:rPr>
        <w:t>№ </w:t>
      </w:r>
      <w:r w:rsidRPr="00A5149A">
        <w:rPr>
          <w:rFonts w:eastAsiaTheme="minorHAnsi"/>
          <w:color w:val="000000"/>
          <w:sz w:val="28"/>
          <w:szCs w:val="28"/>
          <w:lang w:val="ru-RU" w:eastAsia="en-US"/>
        </w:rPr>
        <w:t>1634-р (с последующими изменениями и дополнениями).</w:t>
      </w:r>
    </w:p>
    <w:p w14:paraId="4C1085D0" w14:textId="2128804A" w:rsidR="00CC732F" w:rsidRPr="00A5149A" w:rsidRDefault="005461E8" w:rsidP="005461E8">
      <w:pPr>
        <w:pStyle w:val="a1"/>
        <w:rPr>
          <w:sz w:val="28"/>
          <w:szCs w:val="28"/>
          <w:lang w:val="ru-RU"/>
        </w:rPr>
      </w:pPr>
      <w:r w:rsidRPr="00A5149A">
        <w:rPr>
          <w:sz w:val="28"/>
          <w:szCs w:val="28"/>
          <w:lang w:val="ru-RU"/>
        </w:rPr>
        <w:t xml:space="preserve">Кроме того, на территорию </w:t>
      </w:r>
      <w:proofErr w:type="spellStart"/>
      <w:r w:rsidR="003A29B4">
        <w:rPr>
          <w:sz w:val="28"/>
          <w:szCs w:val="28"/>
          <w:lang w:val="ru-RU"/>
        </w:rPr>
        <w:t>Новотартасского</w:t>
      </w:r>
      <w:proofErr w:type="spellEnd"/>
      <w:r w:rsidR="006B72A9" w:rsidRPr="00A5149A">
        <w:rPr>
          <w:sz w:val="28"/>
          <w:szCs w:val="28"/>
          <w:lang w:val="ru-RU"/>
        </w:rPr>
        <w:t xml:space="preserve"> </w:t>
      </w:r>
      <w:r w:rsidR="00B31E32" w:rsidRPr="00A5149A">
        <w:rPr>
          <w:sz w:val="28"/>
          <w:szCs w:val="28"/>
          <w:lang w:val="ru-RU"/>
        </w:rPr>
        <w:t xml:space="preserve">сельсовета </w:t>
      </w:r>
      <w:r w:rsidRPr="00A5149A">
        <w:rPr>
          <w:sz w:val="28"/>
          <w:szCs w:val="28"/>
          <w:lang w:val="ru-RU"/>
        </w:rPr>
        <w:t xml:space="preserve">распространяется действие документов территориального планирования </w:t>
      </w:r>
      <w:r w:rsidR="00B31E32" w:rsidRPr="00A5149A">
        <w:rPr>
          <w:sz w:val="28"/>
          <w:szCs w:val="28"/>
          <w:lang w:val="ru-RU"/>
        </w:rPr>
        <w:t>Новосибирской области</w:t>
      </w:r>
      <w:r w:rsidR="00234B55" w:rsidRPr="00A5149A">
        <w:rPr>
          <w:sz w:val="28"/>
          <w:szCs w:val="28"/>
          <w:lang w:val="ru-RU"/>
        </w:rPr>
        <w:t>:</w:t>
      </w:r>
    </w:p>
    <w:p w14:paraId="23E51012" w14:textId="225663B1" w:rsidR="00626897" w:rsidRPr="00A5149A" w:rsidRDefault="00626897" w:rsidP="00626897">
      <w:pPr>
        <w:pStyle w:val="afff2"/>
        <w:numPr>
          <w:ilvl w:val="0"/>
          <w:numId w:val="8"/>
        </w:numPr>
        <w:autoSpaceDE w:val="0"/>
        <w:autoSpaceDN w:val="0"/>
        <w:adjustRightInd w:val="0"/>
        <w:ind w:left="1040"/>
        <w:rPr>
          <w:bCs/>
          <w:spacing w:val="-1"/>
          <w:sz w:val="28"/>
          <w:szCs w:val="28"/>
        </w:rPr>
      </w:pPr>
      <w:r w:rsidRPr="00A5149A">
        <w:rPr>
          <w:sz w:val="28"/>
          <w:szCs w:val="28"/>
        </w:rPr>
        <w:t xml:space="preserve">схема </w:t>
      </w:r>
      <w:r w:rsidRPr="00A5149A">
        <w:rPr>
          <w:sz w:val="28"/>
          <w:szCs w:val="28"/>
          <w:lang w:eastAsia="ar-SA" w:bidi="en-US"/>
        </w:rPr>
        <w:t>территориального</w:t>
      </w:r>
      <w:r w:rsidRPr="00A5149A">
        <w:rPr>
          <w:sz w:val="28"/>
          <w:szCs w:val="28"/>
        </w:rPr>
        <w:t xml:space="preserve"> планирования Новосибирской области, утвержденная Постановлением </w:t>
      </w:r>
      <w:r>
        <w:rPr>
          <w:sz w:val="28"/>
          <w:szCs w:val="28"/>
        </w:rPr>
        <w:t>администрации</w:t>
      </w:r>
      <w:r w:rsidRPr="00A5149A">
        <w:rPr>
          <w:sz w:val="28"/>
          <w:szCs w:val="28"/>
        </w:rPr>
        <w:t xml:space="preserve"> Новосибирской области от 07.09.2009 № 339-па</w:t>
      </w:r>
      <w:r>
        <w:rPr>
          <w:sz w:val="28"/>
          <w:szCs w:val="28"/>
        </w:rPr>
        <w:t>.</w:t>
      </w:r>
    </w:p>
    <w:p w14:paraId="58A3629E" w14:textId="7E709A16" w:rsidR="006B72A9" w:rsidRDefault="00FF2DDF" w:rsidP="007F5AAB">
      <w:pPr>
        <w:pStyle w:val="a1"/>
        <w:rPr>
          <w:sz w:val="28"/>
          <w:szCs w:val="28"/>
          <w:lang w:val="ru-RU"/>
        </w:rPr>
      </w:pPr>
      <w:r w:rsidRPr="00FF2DDF">
        <w:rPr>
          <w:sz w:val="28"/>
          <w:szCs w:val="28"/>
          <w:lang w:val="ru-RU"/>
        </w:rPr>
        <w:t xml:space="preserve">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w:t>
      </w:r>
      <w:r w:rsidRPr="00FF2DDF">
        <w:rPr>
          <w:sz w:val="28"/>
          <w:szCs w:val="28"/>
          <w:lang w:val="ru-RU"/>
        </w:rPr>
        <w:lastRenderedPageBreak/>
        <w:t>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 представлены в таблице 4.1.</w:t>
      </w:r>
    </w:p>
    <w:p w14:paraId="15453C2C" w14:textId="77777777" w:rsidR="00FF2DDF" w:rsidRDefault="00FF2DDF" w:rsidP="009121D7">
      <w:pPr>
        <w:pStyle w:val="a1"/>
        <w:rPr>
          <w:rFonts w:eastAsiaTheme="minorHAnsi"/>
          <w:color w:val="000000"/>
          <w:sz w:val="28"/>
          <w:szCs w:val="28"/>
          <w:lang w:val="ru-RU" w:eastAsia="en-US"/>
        </w:rPr>
        <w:sectPr w:rsidR="00FF2DDF" w:rsidSect="006B669D">
          <w:headerReference w:type="default" r:id="rId16"/>
          <w:footerReference w:type="default" r:id="rId17"/>
          <w:pgSz w:w="11906" w:h="16838"/>
          <w:pgMar w:top="1134" w:right="851" w:bottom="1134" w:left="1701" w:header="680" w:footer="1077" w:gutter="0"/>
          <w:cols w:space="708"/>
          <w:docGrid w:linePitch="360"/>
        </w:sectPr>
      </w:pPr>
    </w:p>
    <w:p w14:paraId="1C222C5E" w14:textId="77777777" w:rsidR="00FF2DDF" w:rsidRPr="00FF2DDF" w:rsidRDefault="00FF2DDF" w:rsidP="00FF2DDF">
      <w:pPr>
        <w:pStyle w:val="a1"/>
        <w:keepNext/>
        <w:suppressAutoHyphens/>
        <w:ind w:firstLine="0"/>
        <w:jc w:val="right"/>
        <w:rPr>
          <w:b/>
          <w:sz w:val="28"/>
          <w:szCs w:val="28"/>
          <w:lang w:val="ru-RU"/>
        </w:rPr>
      </w:pPr>
      <w:r w:rsidRPr="00FF2DDF">
        <w:rPr>
          <w:b/>
          <w:sz w:val="28"/>
          <w:szCs w:val="28"/>
          <w:lang w:val="ru-RU"/>
        </w:rPr>
        <w:lastRenderedPageBreak/>
        <w:t>Таблица 4.1</w:t>
      </w:r>
    </w:p>
    <w:p w14:paraId="660CD775" w14:textId="77777777" w:rsidR="00FF2DDF" w:rsidRDefault="00FF2DDF" w:rsidP="00FF2DDF">
      <w:pPr>
        <w:pStyle w:val="a1"/>
        <w:keepNext/>
        <w:suppressAutoHyphens/>
        <w:ind w:firstLine="0"/>
        <w:jc w:val="center"/>
        <w:rPr>
          <w:b/>
          <w:sz w:val="28"/>
          <w:szCs w:val="28"/>
          <w:lang w:val="ru-RU"/>
        </w:rPr>
      </w:pPr>
      <w:r w:rsidRPr="00FF2DDF">
        <w:rPr>
          <w:b/>
          <w:sz w:val="28"/>
          <w:szCs w:val="28"/>
          <w:lang w:val="ru-RU"/>
        </w:rPr>
        <w:t>Сведения о планируемых для размещения на территории поселения объектах регионального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11" w:type="dxa"/>
          <w:bottom w:w="75" w:type="dxa"/>
          <w:right w:w="11" w:type="dxa"/>
        </w:tblCellMar>
        <w:tblLook w:val="0000" w:firstRow="0" w:lastRow="0" w:firstColumn="0" w:lastColumn="0" w:noHBand="0" w:noVBand="0"/>
      </w:tblPr>
      <w:tblGrid>
        <w:gridCol w:w="2336"/>
        <w:gridCol w:w="3393"/>
        <w:gridCol w:w="1475"/>
        <w:gridCol w:w="1626"/>
        <w:gridCol w:w="2649"/>
        <w:gridCol w:w="1759"/>
        <w:gridCol w:w="1354"/>
      </w:tblGrid>
      <w:tr w:rsidR="00FF2DDF" w:rsidRPr="00FF2DDF" w14:paraId="33B734D3" w14:textId="77777777" w:rsidTr="00FF2DDF">
        <w:trPr>
          <w:trHeight w:val="20"/>
        </w:trPr>
        <w:tc>
          <w:tcPr>
            <w:tcW w:w="804" w:type="pct"/>
            <w:tcBorders>
              <w:top w:val="single" w:sz="4" w:space="0" w:color="auto"/>
              <w:left w:val="single" w:sz="4" w:space="0" w:color="auto"/>
              <w:bottom w:val="single" w:sz="4" w:space="0" w:color="auto"/>
              <w:right w:val="single" w:sz="4" w:space="0" w:color="auto"/>
            </w:tcBorders>
            <w:vAlign w:val="center"/>
          </w:tcPr>
          <w:p w14:paraId="445D9EED" w14:textId="77777777" w:rsidR="00FF2DDF" w:rsidRPr="00FF2DDF" w:rsidRDefault="00FF2DDF" w:rsidP="00FF2DDF">
            <w:pPr>
              <w:widowControl w:val="0"/>
              <w:autoSpaceDE w:val="0"/>
              <w:autoSpaceDN w:val="0"/>
              <w:jc w:val="center"/>
              <w:rPr>
                <w:b/>
                <w:bCs/>
              </w:rPr>
            </w:pPr>
            <w:r w:rsidRPr="00FF2DDF">
              <w:rPr>
                <w:b/>
                <w:bCs/>
                <w:sz w:val="22"/>
                <w:szCs w:val="22"/>
              </w:rPr>
              <w:t>Вид объекта</w:t>
            </w:r>
          </w:p>
        </w:tc>
        <w:tc>
          <w:tcPr>
            <w:tcW w:w="116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14:paraId="561986F9" w14:textId="1330A0F7" w:rsidR="00FF2DDF" w:rsidRPr="00FF2DDF" w:rsidRDefault="00FF2DDF" w:rsidP="00FF2DDF">
            <w:pPr>
              <w:widowControl w:val="0"/>
              <w:autoSpaceDE w:val="0"/>
              <w:autoSpaceDN w:val="0"/>
              <w:jc w:val="center"/>
              <w:rPr>
                <w:b/>
                <w:bCs/>
              </w:rPr>
            </w:pPr>
            <w:r w:rsidRPr="00FF2DDF">
              <w:rPr>
                <w:b/>
                <w:bCs/>
                <w:sz w:val="22"/>
                <w:szCs w:val="22"/>
              </w:rPr>
              <w:t>Наименование объекта</w:t>
            </w:r>
            <w:r>
              <w:rPr>
                <w:b/>
                <w:bCs/>
                <w:sz w:val="22"/>
                <w:szCs w:val="22"/>
              </w:rPr>
              <w:t xml:space="preserve"> </w:t>
            </w:r>
            <w:r w:rsidRPr="00FF2DDF">
              <w:rPr>
                <w:b/>
                <w:bCs/>
                <w:sz w:val="22"/>
                <w:szCs w:val="22"/>
              </w:rPr>
              <w:t>(строительство или реконструкция)</w:t>
            </w:r>
          </w:p>
        </w:tc>
        <w:tc>
          <w:tcPr>
            <w:tcW w:w="509"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14:paraId="2C5BD454" w14:textId="77777777" w:rsidR="00FF2DDF" w:rsidRPr="00FF2DDF" w:rsidRDefault="00FF2DDF" w:rsidP="00FF2DDF">
            <w:pPr>
              <w:widowControl w:val="0"/>
              <w:jc w:val="center"/>
              <w:rPr>
                <w:b/>
                <w:bCs/>
              </w:rPr>
            </w:pPr>
            <w:r w:rsidRPr="00FF2DDF">
              <w:rPr>
                <w:b/>
                <w:bCs/>
                <w:sz w:val="22"/>
                <w:szCs w:val="22"/>
              </w:rPr>
              <w:t>Назначение объекта</w:t>
            </w:r>
          </w:p>
        </w:tc>
        <w:tc>
          <w:tcPr>
            <w:tcW w:w="537" w:type="pct"/>
            <w:tcBorders>
              <w:top w:val="single" w:sz="4" w:space="0" w:color="auto"/>
              <w:left w:val="single" w:sz="4" w:space="0" w:color="auto"/>
              <w:bottom w:val="single" w:sz="4" w:space="0" w:color="auto"/>
              <w:right w:val="single" w:sz="4" w:space="0" w:color="auto"/>
            </w:tcBorders>
            <w:vAlign w:val="center"/>
          </w:tcPr>
          <w:p w14:paraId="59ED5422" w14:textId="77777777" w:rsidR="00FF2DDF" w:rsidRPr="00FF2DDF" w:rsidRDefault="00FF2DDF" w:rsidP="00FF2DDF">
            <w:pPr>
              <w:widowControl w:val="0"/>
              <w:autoSpaceDE w:val="0"/>
              <w:autoSpaceDN w:val="0"/>
              <w:jc w:val="center"/>
              <w:rPr>
                <w:b/>
                <w:bCs/>
              </w:rPr>
            </w:pPr>
            <w:r w:rsidRPr="00FF2DDF">
              <w:rPr>
                <w:b/>
                <w:bCs/>
                <w:sz w:val="22"/>
                <w:szCs w:val="22"/>
              </w:rPr>
              <w:t>Краткая характеристика объекта</w:t>
            </w:r>
          </w:p>
        </w:tc>
        <w:tc>
          <w:tcPr>
            <w:tcW w:w="911" w:type="pct"/>
            <w:tcBorders>
              <w:top w:val="single" w:sz="4" w:space="0" w:color="auto"/>
              <w:left w:val="single" w:sz="4" w:space="0" w:color="auto"/>
              <w:bottom w:val="single" w:sz="4" w:space="0" w:color="auto"/>
              <w:right w:val="single" w:sz="4" w:space="0" w:color="auto"/>
            </w:tcBorders>
            <w:vAlign w:val="center"/>
          </w:tcPr>
          <w:p w14:paraId="00C19058" w14:textId="77777777" w:rsidR="00FF2DDF" w:rsidRPr="00FF2DDF" w:rsidRDefault="00FF2DDF" w:rsidP="00FF2DDF">
            <w:pPr>
              <w:widowControl w:val="0"/>
              <w:autoSpaceDE w:val="0"/>
              <w:autoSpaceDN w:val="0"/>
              <w:jc w:val="center"/>
              <w:rPr>
                <w:b/>
                <w:bCs/>
              </w:rPr>
            </w:pPr>
            <w:r w:rsidRPr="00FF2DDF">
              <w:rPr>
                <w:b/>
                <w:bCs/>
                <w:sz w:val="22"/>
                <w:szCs w:val="22"/>
              </w:rPr>
              <w:t>Местоположение планируемого объекта</w:t>
            </w:r>
          </w:p>
        </w:tc>
        <w:tc>
          <w:tcPr>
            <w:tcW w:w="60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14:paraId="1CCB3A57" w14:textId="77777777" w:rsidR="00FF2DDF" w:rsidRPr="00FF2DDF" w:rsidRDefault="00FF2DDF" w:rsidP="00FF2DDF">
            <w:pPr>
              <w:widowControl w:val="0"/>
              <w:autoSpaceDE w:val="0"/>
              <w:autoSpaceDN w:val="0"/>
              <w:jc w:val="center"/>
              <w:rPr>
                <w:b/>
                <w:bCs/>
              </w:rPr>
            </w:pPr>
            <w:r w:rsidRPr="00FF2DDF">
              <w:rPr>
                <w:b/>
                <w:bCs/>
                <w:sz w:val="22"/>
                <w:szCs w:val="22"/>
              </w:rPr>
              <w:t>Зоны с особыми условиями использования территории</w:t>
            </w:r>
          </w:p>
        </w:tc>
        <w:tc>
          <w:tcPr>
            <w:tcW w:w="467" w:type="pct"/>
            <w:tcBorders>
              <w:top w:val="single" w:sz="4" w:space="0" w:color="auto"/>
              <w:left w:val="single" w:sz="4" w:space="0" w:color="auto"/>
              <w:bottom w:val="single" w:sz="4" w:space="0" w:color="auto"/>
              <w:right w:val="single" w:sz="4" w:space="0" w:color="auto"/>
            </w:tcBorders>
            <w:vAlign w:val="center"/>
          </w:tcPr>
          <w:p w14:paraId="3B89E231" w14:textId="77777777" w:rsidR="00FF2DDF" w:rsidRPr="00FF2DDF" w:rsidRDefault="00FF2DDF" w:rsidP="00FF2DDF">
            <w:pPr>
              <w:pStyle w:val="TableParagraph"/>
              <w:jc w:val="center"/>
              <w:rPr>
                <w:b/>
                <w:bCs/>
              </w:rPr>
            </w:pPr>
            <w:r w:rsidRPr="00FF2DDF">
              <w:rPr>
                <w:b/>
                <w:bCs/>
              </w:rPr>
              <w:t>Срок реализации, годы</w:t>
            </w:r>
          </w:p>
        </w:tc>
      </w:tr>
      <w:tr w:rsidR="00FF2DDF" w:rsidRPr="00FF2DDF" w14:paraId="7EF4F22A" w14:textId="77777777" w:rsidTr="00FF2DDF">
        <w:trPr>
          <w:trHeight w:val="20"/>
        </w:trPr>
        <w:tc>
          <w:tcPr>
            <w:tcW w:w="804" w:type="pct"/>
            <w:vAlign w:val="center"/>
          </w:tcPr>
          <w:p w14:paraId="5221F972" w14:textId="77777777" w:rsidR="00FF2DDF" w:rsidRPr="00FF2DDF" w:rsidRDefault="00FF2DDF" w:rsidP="00FF2DDF">
            <w:pPr>
              <w:widowControl w:val="0"/>
              <w:autoSpaceDE w:val="0"/>
              <w:autoSpaceDN w:val="0"/>
            </w:pPr>
            <w:bookmarkStart w:id="138" w:name="_Hlk170198506"/>
            <w:r w:rsidRPr="00FF2DDF">
              <w:rPr>
                <w:sz w:val="22"/>
                <w:szCs w:val="22"/>
              </w:rPr>
              <w:t>Автомобильные дороги регионального или межмуниципального значения</w:t>
            </w:r>
          </w:p>
        </w:tc>
        <w:tc>
          <w:tcPr>
            <w:tcW w:w="1166" w:type="pct"/>
            <w:tcMar>
              <w:top w:w="28" w:type="dxa"/>
              <w:left w:w="28" w:type="dxa"/>
              <w:bottom w:w="28" w:type="dxa"/>
              <w:right w:w="28" w:type="dxa"/>
            </w:tcMar>
            <w:vAlign w:val="center"/>
          </w:tcPr>
          <w:p w14:paraId="7C6B5C4F" w14:textId="77777777" w:rsidR="00FF2DDF" w:rsidRPr="00FF2DDF" w:rsidRDefault="00FF2DDF" w:rsidP="00FF2DDF">
            <w:pPr>
              <w:widowControl w:val="0"/>
              <w:autoSpaceDE w:val="0"/>
              <w:autoSpaceDN w:val="0"/>
            </w:pPr>
            <w:r w:rsidRPr="00FF2DDF">
              <w:rPr>
                <w:sz w:val="22"/>
                <w:szCs w:val="22"/>
              </w:rPr>
              <w:t>Реконструкция автомобильной дороги регионального значения 50 ОП РЗ 50К-26 «Венгерово – Минино – Верх-Красноярка – Северное (в гр. района)</w:t>
            </w:r>
          </w:p>
        </w:tc>
        <w:tc>
          <w:tcPr>
            <w:tcW w:w="509" w:type="pct"/>
            <w:tcMar>
              <w:top w:w="28" w:type="dxa"/>
              <w:left w:w="28" w:type="dxa"/>
              <w:bottom w:w="28" w:type="dxa"/>
              <w:right w:w="28" w:type="dxa"/>
            </w:tcMar>
            <w:vAlign w:val="center"/>
          </w:tcPr>
          <w:p w14:paraId="3DC130FE" w14:textId="77777777" w:rsidR="00FF2DDF" w:rsidRPr="00FF2DDF" w:rsidRDefault="00FF2DDF" w:rsidP="00FF2DDF">
            <w:pPr>
              <w:widowControl w:val="0"/>
            </w:pPr>
            <w:r w:rsidRPr="00FF2DDF">
              <w:rPr>
                <w:sz w:val="22"/>
                <w:szCs w:val="22"/>
              </w:rPr>
              <w:t>Организация транспортного обслуживания населения</w:t>
            </w:r>
          </w:p>
        </w:tc>
        <w:tc>
          <w:tcPr>
            <w:tcW w:w="537" w:type="pct"/>
            <w:vAlign w:val="center"/>
          </w:tcPr>
          <w:p w14:paraId="37816880" w14:textId="77777777" w:rsidR="00FF2DDF" w:rsidRPr="00FF2DDF" w:rsidRDefault="00FF2DDF" w:rsidP="00FF2DDF">
            <w:pPr>
              <w:widowControl w:val="0"/>
              <w:autoSpaceDE w:val="0"/>
              <w:autoSpaceDN w:val="0"/>
              <w:jc w:val="center"/>
            </w:pPr>
            <w:r w:rsidRPr="00FF2DDF">
              <w:rPr>
                <w:sz w:val="22"/>
                <w:szCs w:val="22"/>
              </w:rPr>
              <w:t xml:space="preserve">Протяженность 82,71 км; категория – </w:t>
            </w:r>
            <w:r w:rsidRPr="00FF2DDF">
              <w:rPr>
                <w:sz w:val="22"/>
                <w:szCs w:val="22"/>
                <w:lang w:val="en-US"/>
              </w:rPr>
              <w:t>IV</w:t>
            </w:r>
          </w:p>
        </w:tc>
        <w:tc>
          <w:tcPr>
            <w:tcW w:w="911" w:type="pct"/>
            <w:vAlign w:val="center"/>
          </w:tcPr>
          <w:p w14:paraId="7A92C360" w14:textId="77777777" w:rsidR="00FF2DDF" w:rsidRPr="00FF2DDF" w:rsidRDefault="00FF2DDF" w:rsidP="00FF2DDF">
            <w:pPr>
              <w:widowControl w:val="0"/>
              <w:autoSpaceDE w:val="0"/>
              <w:autoSpaceDN w:val="0"/>
            </w:pPr>
            <w:r w:rsidRPr="00FF2DDF">
              <w:rPr>
                <w:sz w:val="22"/>
                <w:szCs w:val="22"/>
              </w:rPr>
              <w:t xml:space="preserve">Венгеровский район, </w:t>
            </w:r>
            <w:proofErr w:type="spellStart"/>
            <w:r w:rsidRPr="00FF2DDF">
              <w:rPr>
                <w:sz w:val="22"/>
                <w:szCs w:val="22"/>
              </w:rPr>
              <w:t>Новотартасский</w:t>
            </w:r>
            <w:proofErr w:type="spellEnd"/>
            <w:r w:rsidRPr="00FF2DDF">
              <w:rPr>
                <w:sz w:val="22"/>
                <w:szCs w:val="22"/>
              </w:rPr>
              <w:t xml:space="preserve"> сельсовет, Петропавловский 1</w:t>
            </w:r>
            <w:r w:rsidRPr="00FF2DDF">
              <w:rPr>
                <w:sz w:val="22"/>
                <w:szCs w:val="22"/>
              </w:rPr>
              <w:noBreakHyphen/>
              <w:t xml:space="preserve">й сельсовет, </w:t>
            </w:r>
            <w:proofErr w:type="spellStart"/>
            <w:r w:rsidRPr="00FF2DDF">
              <w:rPr>
                <w:sz w:val="22"/>
                <w:szCs w:val="22"/>
              </w:rPr>
              <w:t>Урезский</w:t>
            </w:r>
            <w:proofErr w:type="spellEnd"/>
            <w:r w:rsidRPr="00FF2DDF">
              <w:rPr>
                <w:sz w:val="22"/>
                <w:szCs w:val="22"/>
              </w:rPr>
              <w:t xml:space="preserve"> сельсовет, </w:t>
            </w:r>
            <w:proofErr w:type="spellStart"/>
            <w:r w:rsidRPr="00FF2DDF">
              <w:rPr>
                <w:sz w:val="22"/>
                <w:szCs w:val="22"/>
              </w:rPr>
              <w:t>Шипицынский</w:t>
            </w:r>
            <w:proofErr w:type="spellEnd"/>
            <w:r w:rsidRPr="00FF2DDF">
              <w:rPr>
                <w:sz w:val="22"/>
                <w:szCs w:val="22"/>
              </w:rPr>
              <w:t xml:space="preserve"> сельсовет, </w:t>
            </w:r>
            <w:proofErr w:type="spellStart"/>
            <w:r w:rsidRPr="00FF2DDF">
              <w:rPr>
                <w:sz w:val="22"/>
                <w:szCs w:val="22"/>
              </w:rPr>
              <w:t>Мининский</w:t>
            </w:r>
            <w:proofErr w:type="spellEnd"/>
            <w:r w:rsidRPr="00FF2DDF">
              <w:rPr>
                <w:sz w:val="22"/>
                <w:szCs w:val="22"/>
              </w:rPr>
              <w:t xml:space="preserve"> сельсовет, Венгеровский сельсовет</w:t>
            </w:r>
          </w:p>
        </w:tc>
        <w:tc>
          <w:tcPr>
            <w:tcW w:w="606" w:type="pct"/>
            <w:tcMar>
              <w:top w:w="28" w:type="dxa"/>
              <w:left w:w="28" w:type="dxa"/>
              <w:bottom w:w="28" w:type="dxa"/>
              <w:right w:w="28" w:type="dxa"/>
            </w:tcMar>
            <w:vAlign w:val="center"/>
          </w:tcPr>
          <w:p w14:paraId="6B5E21A6" w14:textId="77777777" w:rsidR="00FF2DDF" w:rsidRPr="00FF2DDF" w:rsidRDefault="00FF2DDF" w:rsidP="00FF2DDF">
            <w:pPr>
              <w:widowControl w:val="0"/>
              <w:autoSpaceDE w:val="0"/>
              <w:autoSpaceDN w:val="0"/>
            </w:pPr>
            <w:r w:rsidRPr="00FF2DDF">
              <w:rPr>
                <w:sz w:val="22"/>
                <w:szCs w:val="22"/>
              </w:rPr>
              <w:t>Придорожная полоса – 50 м</w:t>
            </w:r>
          </w:p>
        </w:tc>
        <w:tc>
          <w:tcPr>
            <w:tcW w:w="467" w:type="pct"/>
            <w:vAlign w:val="center"/>
          </w:tcPr>
          <w:p w14:paraId="153DCD2D" w14:textId="77777777" w:rsidR="00FF2DDF" w:rsidRPr="00FF2DDF" w:rsidRDefault="00FF2DDF" w:rsidP="00FF2DDF">
            <w:pPr>
              <w:pStyle w:val="TableParagraph"/>
              <w:jc w:val="center"/>
            </w:pPr>
            <w:r w:rsidRPr="00FF2DDF">
              <w:t>2024</w:t>
            </w:r>
          </w:p>
        </w:tc>
      </w:tr>
      <w:bookmarkEnd w:id="138"/>
    </w:tbl>
    <w:p w14:paraId="390E426D" w14:textId="6884CAB1" w:rsidR="009121D7" w:rsidRDefault="009121D7" w:rsidP="009121D7">
      <w:pPr>
        <w:pStyle w:val="a1"/>
        <w:rPr>
          <w:rFonts w:eastAsiaTheme="minorHAnsi"/>
          <w:color w:val="000000"/>
          <w:sz w:val="28"/>
          <w:szCs w:val="28"/>
          <w:lang w:val="ru-RU" w:eastAsia="en-US"/>
        </w:rPr>
      </w:pPr>
    </w:p>
    <w:p w14:paraId="1CD52C39" w14:textId="77777777" w:rsidR="009121D7" w:rsidRPr="00A5149A" w:rsidRDefault="009121D7" w:rsidP="007F5AAB">
      <w:pPr>
        <w:pStyle w:val="a1"/>
        <w:rPr>
          <w:sz w:val="28"/>
          <w:szCs w:val="28"/>
          <w:lang w:val="ru-RU"/>
        </w:rPr>
      </w:pPr>
    </w:p>
    <w:p w14:paraId="508C822A" w14:textId="77777777" w:rsidR="007F5AAB" w:rsidRPr="00A5149A" w:rsidRDefault="007F5AAB" w:rsidP="00312C26">
      <w:pPr>
        <w:pStyle w:val="a1"/>
        <w:rPr>
          <w:sz w:val="28"/>
          <w:szCs w:val="28"/>
          <w:lang w:val="ru-RU"/>
        </w:rPr>
        <w:sectPr w:rsidR="007F5AAB" w:rsidRPr="00A5149A" w:rsidSect="00FF2DDF">
          <w:pgSz w:w="16838" w:h="11906" w:orient="landscape"/>
          <w:pgMar w:top="1701" w:right="1134" w:bottom="851" w:left="1134" w:header="680" w:footer="1077" w:gutter="0"/>
          <w:cols w:space="708"/>
          <w:docGrid w:linePitch="360"/>
        </w:sectPr>
      </w:pPr>
    </w:p>
    <w:p w14:paraId="180F4C87" w14:textId="6C6EAFB2" w:rsidR="008C6D4D" w:rsidRPr="00A5149A" w:rsidRDefault="00BA0D34" w:rsidP="00BA0D34">
      <w:pPr>
        <w:pStyle w:val="1"/>
        <w:spacing w:before="240"/>
        <w:rPr>
          <w:rFonts w:eastAsia="Times New Roman"/>
          <w:sz w:val="28"/>
          <w:lang w:eastAsia="ar-SA" w:bidi="en-US"/>
        </w:rPr>
      </w:pPr>
      <w:bookmarkStart w:id="139" w:name="_Toc182900510"/>
      <w:r>
        <w:rPr>
          <w:rFonts w:eastAsia="Times New Roman"/>
          <w:sz w:val="28"/>
          <w:lang w:eastAsia="ar-SA" w:bidi="en-US"/>
        </w:rPr>
        <w:lastRenderedPageBreak/>
        <w:t xml:space="preserve">5. </w:t>
      </w:r>
      <w:r w:rsidR="0057505E" w:rsidRPr="00A5149A">
        <w:rPr>
          <w:rFonts w:eastAsia="Times New Roman"/>
          <w:sz w:val="28"/>
          <w:lang w:eastAsia="ar-SA" w:bidi="en-US"/>
        </w:rPr>
        <w:t xml:space="preserve">Сведения о планируемых для размещения на территориях </w:t>
      </w:r>
      <w:r w:rsidR="0057505E" w:rsidRPr="00A5149A">
        <w:rPr>
          <w:sz w:val="28"/>
          <w:lang w:eastAsia="ar-SA" w:bidi="en-US"/>
        </w:rPr>
        <w:t>поселения</w:t>
      </w:r>
      <w:r w:rsidR="0057505E" w:rsidRPr="00A5149A">
        <w:rPr>
          <w:rFonts w:eastAsia="Times New Roman"/>
          <w:sz w:val="28"/>
          <w:lang w:eastAsia="ar-SA" w:bidi="en-US"/>
        </w:rPr>
        <w:t xml:space="preserve"> объектов местного значения муниципального района</w:t>
      </w:r>
      <w:bookmarkEnd w:id="139"/>
    </w:p>
    <w:p w14:paraId="1DF7929D" w14:textId="30D822FA" w:rsidR="00781AB9" w:rsidRPr="00992D65" w:rsidRDefault="005461E8" w:rsidP="00AF5CF0">
      <w:pPr>
        <w:pStyle w:val="a1"/>
        <w:rPr>
          <w:sz w:val="28"/>
          <w:szCs w:val="28"/>
          <w:lang w:val="ru-RU"/>
        </w:rPr>
      </w:pPr>
      <w:bookmarkStart w:id="140" w:name="dst101699"/>
      <w:bookmarkStart w:id="141" w:name="_Toc370201566"/>
      <w:bookmarkEnd w:id="140"/>
      <w:r w:rsidRPr="00A5149A">
        <w:rPr>
          <w:sz w:val="28"/>
          <w:szCs w:val="28"/>
          <w:lang w:val="ru-RU"/>
        </w:rPr>
        <w:t>На территори</w:t>
      </w:r>
      <w:r w:rsidR="00B671EE" w:rsidRPr="00A5149A">
        <w:rPr>
          <w:sz w:val="28"/>
          <w:szCs w:val="28"/>
          <w:lang w:val="ru-RU"/>
        </w:rPr>
        <w:t>ю</w:t>
      </w:r>
      <w:r w:rsidR="00D5384F" w:rsidRPr="00A5149A">
        <w:rPr>
          <w:sz w:val="28"/>
          <w:szCs w:val="28"/>
          <w:lang w:val="ru-RU"/>
        </w:rPr>
        <w:t xml:space="preserve"> </w:t>
      </w:r>
      <w:proofErr w:type="spellStart"/>
      <w:r w:rsidR="003A29B4">
        <w:rPr>
          <w:sz w:val="28"/>
          <w:szCs w:val="28"/>
          <w:lang w:val="ru-RU"/>
        </w:rPr>
        <w:t>Новотартасского</w:t>
      </w:r>
      <w:proofErr w:type="spellEnd"/>
      <w:r w:rsidR="006B72A9" w:rsidRPr="00A5149A">
        <w:rPr>
          <w:sz w:val="28"/>
          <w:szCs w:val="28"/>
          <w:lang w:val="ru-RU"/>
        </w:rPr>
        <w:t xml:space="preserve"> </w:t>
      </w:r>
      <w:r w:rsidR="00FD1DDE" w:rsidRPr="00A5149A">
        <w:rPr>
          <w:sz w:val="28"/>
          <w:szCs w:val="28"/>
          <w:lang w:val="ru-RU"/>
        </w:rPr>
        <w:t>сельсовета</w:t>
      </w:r>
      <w:r w:rsidR="00D5384F" w:rsidRPr="00A5149A">
        <w:rPr>
          <w:sz w:val="28"/>
          <w:szCs w:val="28"/>
          <w:lang w:val="ru-RU"/>
        </w:rPr>
        <w:t xml:space="preserve"> </w:t>
      </w:r>
      <w:r w:rsidRPr="00A5149A">
        <w:rPr>
          <w:sz w:val="28"/>
          <w:szCs w:val="28"/>
          <w:lang w:val="ru-RU"/>
        </w:rPr>
        <w:t xml:space="preserve">распространяет действие документ территориального планирования </w:t>
      </w:r>
      <w:r w:rsidR="005B3E0D">
        <w:rPr>
          <w:sz w:val="28"/>
          <w:szCs w:val="28"/>
          <w:lang w:val="ru-RU"/>
        </w:rPr>
        <w:t>Венгеровского</w:t>
      </w:r>
      <w:r w:rsidR="00FD1DDE" w:rsidRPr="00A5149A">
        <w:rPr>
          <w:sz w:val="28"/>
          <w:szCs w:val="28"/>
          <w:lang w:val="ru-RU"/>
        </w:rPr>
        <w:t xml:space="preserve"> района </w:t>
      </w:r>
      <w:r w:rsidR="00FD1DDE" w:rsidRPr="00992D65">
        <w:rPr>
          <w:sz w:val="28"/>
          <w:szCs w:val="28"/>
          <w:lang w:val="ru-RU"/>
        </w:rPr>
        <w:t>Новосибирской области</w:t>
      </w:r>
      <w:r w:rsidRPr="00992D65">
        <w:rPr>
          <w:sz w:val="28"/>
          <w:szCs w:val="28"/>
          <w:lang w:val="ru-RU"/>
        </w:rPr>
        <w:t>:</w:t>
      </w:r>
    </w:p>
    <w:p w14:paraId="74A24E07" w14:textId="1C3BD633" w:rsidR="00D96F8E" w:rsidRPr="00A5149A" w:rsidRDefault="00FF2DDF" w:rsidP="00D96F8E">
      <w:pPr>
        <w:pStyle w:val="afff2"/>
        <w:numPr>
          <w:ilvl w:val="0"/>
          <w:numId w:val="7"/>
        </w:numPr>
        <w:ind w:left="1064"/>
        <w:contextualSpacing w:val="0"/>
        <w:rPr>
          <w:sz w:val="28"/>
          <w:szCs w:val="28"/>
          <w:lang w:eastAsia="ar-SA" w:bidi="en-US"/>
        </w:rPr>
      </w:pPr>
      <w:r w:rsidRPr="00FF2DDF">
        <w:rPr>
          <w:sz w:val="28"/>
          <w:szCs w:val="28"/>
          <w:lang w:eastAsia="ar-SA" w:bidi="en-US"/>
        </w:rPr>
        <w:t>схема территориального планирования Венгеровского района Новосибирской области, утвержденная решением Совета депутатов Венгеровского района Новосибирской области от 22.03.2013 г. № 248.</w:t>
      </w:r>
    </w:p>
    <w:p w14:paraId="7EA731E1" w14:textId="77777777" w:rsidR="00A1222F" w:rsidRPr="00A1222F" w:rsidRDefault="00A1222F" w:rsidP="00A1222F">
      <w:pPr>
        <w:pStyle w:val="a1"/>
        <w:rPr>
          <w:sz w:val="28"/>
          <w:szCs w:val="28"/>
          <w:lang w:val="ru-RU"/>
        </w:rPr>
      </w:pPr>
      <w:r w:rsidRPr="00A1222F">
        <w:rPr>
          <w:sz w:val="28"/>
          <w:szCs w:val="28"/>
          <w:lang w:val="ru-RU"/>
        </w:rPr>
        <w:t>Сведения о видах, назначении и наименованиях, планируемых для размещения на территориях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реквизиты документов территориального планирования, а также обоснование выбранного варианта размещения данных объектов представлены в таблице 5.1.</w:t>
      </w:r>
    </w:p>
    <w:p w14:paraId="70508975" w14:textId="77777777" w:rsidR="00A1222F" w:rsidRDefault="00A1222F" w:rsidP="00A1222F">
      <w:pPr>
        <w:pStyle w:val="a1"/>
        <w:rPr>
          <w:sz w:val="28"/>
          <w:szCs w:val="28"/>
          <w:lang w:val="ru-RU"/>
        </w:rPr>
        <w:sectPr w:rsidR="00A1222F" w:rsidSect="006B669D">
          <w:footerReference w:type="default" r:id="rId18"/>
          <w:pgSz w:w="11906" w:h="16838"/>
          <w:pgMar w:top="1134" w:right="851" w:bottom="1134" w:left="1701" w:header="680" w:footer="1077" w:gutter="0"/>
          <w:cols w:space="708"/>
          <w:docGrid w:linePitch="360"/>
        </w:sectPr>
      </w:pPr>
      <w:r w:rsidRPr="00A1222F">
        <w:rPr>
          <w:sz w:val="28"/>
          <w:szCs w:val="28"/>
          <w:lang w:val="ru-RU"/>
        </w:rPr>
        <w:t>Размещение планируемых объектов федерального значения, объектов регионального значения, объектов местного значения муниципального района, расположенных в границах территорий, зон охраны, защитных зон объектов культурного наследия осуществляется только при условии соблюдения требований действующего законодательства в сфере охраны объектов культурного наследия, установленных режимов и требований к градостроительным регламентам в границах данных территорий и зон.</w:t>
      </w:r>
    </w:p>
    <w:p w14:paraId="3712BEAD" w14:textId="77777777" w:rsidR="00A1222F" w:rsidRPr="00A247FB" w:rsidRDefault="00A1222F" w:rsidP="00A1222F">
      <w:pPr>
        <w:pStyle w:val="a1"/>
        <w:spacing w:before="120" w:after="120"/>
        <w:jc w:val="right"/>
        <w:rPr>
          <w:rFonts w:eastAsiaTheme="minorHAnsi"/>
          <w:b/>
          <w:color w:val="000000"/>
          <w:sz w:val="28"/>
          <w:szCs w:val="28"/>
          <w:lang w:val="ru-RU" w:eastAsia="en-US"/>
        </w:rPr>
      </w:pPr>
      <w:r w:rsidRPr="00A247FB">
        <w:rPr>
          <w:rFonts w:eastAsiaTheme="minorHAnsi"/>
          <w:b/>
          <w:color w:val="000000"/>
          <w:sz w:val="28"/>
          <w:szCs w:val="28"/>
          <w:lang w:val="ru-RU" w:eastAsia="en-US"/>
        </w:rPr>
        <w:lastRenderedPageBreak/>
        <w:t>Таблица 5.1</w:t>
      </w:r>
    </w:p>
    <w:p w14:paraId="6529BF1F" w14:textId="77777777" w:rsidR="00A1222F" w:rsidRPr="00A247FB" w:rsidRDefault="00A1222F" w:rsidP="00A1222F">
      <w:pPr>
        <w:keepNext/>
        <w:suppressAutoHyphens/>
        <w:spacing w:before="120" w:after="120"/>
        <w:jc w:val="center"/>
        <w:rPr>
          <w:b/>
          <w:sz w:val="28"/>
          <w:szCs w:val="28"/>
          <w:lang w:eastAsia="ar-SA" w:bidi="en-US"/>
        </w:rPr>
      </w:pPr>
      <w:r w:rsidRPr="00A247FB">
        <w:rPr>
          <w:b/>
          <w:sz w:val="28"/>
          <w:szCs w:val="28"/>
          <w:lang w:eastAsia="ar-SA" w:bidi="en-US"/>
        </w:rPr>
        <w:t>Сведения о планируемых для размещения на территории поселения объектах местного значения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148"/>
        <w:gridCol w:w="1702"/>
        <w:gridCol w:w="2557"/>
        <w:gridCol w:w="2337"/>
        <w:gridCol w:w="2179"/>
        <w:gridCol w:w="1787"/>
        <w:gridCol w:w="1606"/>
        <w:gridCol w:w="1310"/>
      </w:tblGrid>
      <w:tr w:rsidR="009C76FF" w:rsidRPr="007B2474" w14:paraId="4F905483" w14:textId="77777777" w:rsidTr="004C3B6C">
        <w:trPr>
          <w:trHeight w:val="20"/>
          <w:tblHeader/>
        </w:trPr>
        <w:tc>
          <w:tcPr>
            <w:tcW w:w="392" w:type="pct"/>
            <w:vAlign w:val="center"/>
          </w:tcPr>
          <w:p w14:paraId="5675249F" w14:textId="77777777" w:rsidR="009C76FF" w:rsidRPr="007B2474" w:rsidRDefault="009C76FF" w:rsidP="004C3B6C">
            <w:pPr>
              <w:pStyle w:val="111"/>
              <w:widowControl w:val="0"/>
              <w:jc w:val="center"/>
              <w:rPr>
                <w:b/>
                <w:bCs/>
                <w:szCs w:val="22"/>
              </w:rPr>
            </w:pPr>
            <w:r w:rsidRPr="007B2474">
              <w:rPr>
                <w:b/>
                <w:bCs/>
                <w:szCs w:val="22"/>
              </w:rPr>
              <w:t>Код объекта</w:t>
            </w:r>
          </w:p>
        </w:tc>
        <w:tc>
          <w:tcPr>
            <w:tcW w:w="582" w:type="pct"/>
            <w:vAlign w:val="center"/>
          </w:tcPr>
          <w:p w14:paraId="670AC0ED" w14:textId="77777777" w:rsidR="009C76FF" w:rsidRPr="007B2474" w:rsidRDefault="009C76FF" w:rsidP="004C3B6C">
            <w:pPr>
              <w:pStyle w:val="111"/>
              <w:widowControl w:val="0"/>
              <w:jc w:val="center"/>
              <w:rPr>
                <w:b/>
                <w:bCs/>
                <w:szCs w:val="22"/>
              </w:rPr>
            </w:pPr>
            <w:r w:rsidRPr="007B2474">
              <w:rPr>
                <w:b/>
                <w:bCs/>
                <w:szCs w:val="22"/>
              </w:rPr>
              <w:t>Вид объекта</w:t>
            </w:r>
          </w:p>
        </w:tc>
        <w:tc>
          <w:tcPr>
            <w:tcW w:w="874" w:type="pct"/>
            <w:tcMar>
              <w:top w:w="28" w:type="dxa"/>
              <w:left w:w="28" w:type="dxa"/>
              <w:bottom w:w="28" w:type="dxa"/>
              <w:right w:w="28" w:type="dxa"/>
            </w:tcMar>
            <w:vAlign w:val="center"/>
          </w:tcPr>
          <w:p w14:paraId="229823C9" w14:textId="77777777" w:rsidR="009C76FF" w:rsidRPr="007B2474" w:rsidRDefault="009C76FF" w:rsidP="004C3B6C">
            <w:pPr>
              <w:widowControl w:val="0"/>
              <w:jc w:val="center"/>
              <w:rPr>
                <w:b/>
                <w:bCs/>
              </w:rPr>
            </w:pPr>
            <w:r w:rsidRPr="007B2474">
              <w:rPr>
                <w:b/>
                <w:bCs/>
                <w:sz w:val="22"/>
                <w:szCs w:val="22"/>
              </w:rPr>
              <w:t>Наименование объекта (строительство или реконструкция)</w:t>
            </w:r>
          </w:p>
        </w:tc>
        <w:tc>
          <w:tcPr>
            <w:tcW w:w="799" w:type="pct"/>
            <w:tcMar>
              <w:top w:w="28" w:type="dxa"/>
              <w:left w:w="28" w:type="dxa"/>
              <w:bottom w:w="28" w:type="dxa"/>
              <w:right w:w="28" w:type="dxa"/>
            </w:tcMar>
            <w:vAlign w:val="center"/>
          </w:tcPr>
          <w:p w14:paraId="41A187C6" w14:textId="77777777" w:rsidR="009C76FF" w:rsidRPr="007B2474" w:rsidRDefault="009C76FF" w:rsidP="004C3B6C">
            <w:pPr>
              <w:pStyle w:val="111"/>
              <w:widowControl w:val="0"/>
              <w:jc w:val="center"/>
              <w:rPr>
                <w:b/>
                <w:bCs/>
                <w:szCs w:val="22"/>
              </w:rPr>
            </w:pPr>
            <w:r w:rsidRPr="007B2474">
              <w:rPr>
                <w:b/>
                <w:bCs/>
                <w:szCs w:val="22"/>
              </w:rPr>
              <w:t>Назначение объекта</w:t>
            </w:r>
          </w:p>
        </w:tc>
        <w:tc>
          <w:tcPr>
            <w:tcW w:w="745" w:type="pct"/>
            <w:vAlign w:val="center"/>
          </w:tcPr>
          <w:p w14:paraId="6CE281C8" w14:textId="77777777" w:rsidR="009C76FF" w:rsidRPr="007B2474" w:rsidRDefault="009C76FF" w:rsidP="004C3B6C">
            <w:pPr>
              <w:pStyle w:val="111"/>
              <w:widowControl w:val="0"/>
              <w:jc w:val="center"/>
              <w:rPr>
                <w:b/>
                <w:bCs/>
                <w:szCs w:val="22"/>
              </w:rPr>
            </w:pPr>
            <w:r w:rsidRPr="007B2474">
              <w:rPr>
                <w:b/>
                <w:bCs/>
                <w:szCs w:val="22"/>
              </w:rPr>
              <w:t>Краткая характеристика объекта</w:t>
            </w:r>
          </w:p>
        </w:tc>
        <w:tc>
          <w:tcPr>
            <w:tcW w:w="611" w:type="pct"/>
            <w:vAlign w:val="center"/>
          </w:tcPr>
          <w:p w14:paraId="4899C11A" w14:textId="77777777" w:rsidR="009C76FF" w:rsidRPr="007B2474" w:rsidRDefault="009C76FF" w:rsidP="004C3B6C">
            <w:pPr>
              <w:pStyle w:val="111"/>
              <w:widowControl w:val="0"/>
              <w:jc w:val="center"/>
              <w:rPr>
                <w:b/>
                <w:bCs/>
                <w:szCs w:val="22"/>
              </w:rPr>
            </w:pPr>
            <w:r w:rsidRPr="007B2474">
              <w:rPr>
                <w:b/>
                <w:bCs/>
                <w:szCs w:val="22"/>
              </w:rPr>
              <w:t>Местоположение планируемого объекта</w:t>
            </w:r>
          </w:p>
        </w:tc>
        <w:tc>
          <w:tcPr>
            <w:tcW w:w="549" w:type="pct"/>
            <w:tcMar>
              <w:top w:w="28" w:type="dxa"/>
              <w:left w:w="28" w:type="dxa"/>
              <w:bottom w:w="28" w:type="dxa"/>
              <w:right w:w="28" w:type="dxa"/>
            </w:tcMar>
            <w:vAlign w:val="center"/>
          </w:tcPr>
          <w:p w14:paraId="4D91EE91" w14:textId="77777777" w:rsidR="009C76FF" w:rsidRPr="007B2474" w:rsidRDefault="009C76FF" w:rsidP="004C3B6C">
            <w:pPr>
              <w:widowControl w:val="0"/>
              <w:jc w:val="center"/>
              <w:rPr>
                <w:b/>
                <w:bCs/>
              </w:rPr>
            </w:pPr>
            <w:r w:rsidRPr="007B2474">
              <w:rPr>
                <w:b/>
                <w:bCs/>
                <w:sz w:val="22"/>
                <w:szCs w:val="22"/>
              </w:rPr>
              <w:t>Зоны с особыми условиями использования территории</w:t>
            </w:r>
          </w:p>
        </w:tc>
        <w:tc>
          <w:tcPr>
            <w:tcW w:w="448" w:type="pct"/>
            <w:vAlign w:val="center"/>
          </w:tcPr>
          <w:p w14:paraId="727A0EA2" w14:textId="77777777" w:rsidR="009C76FF" w:rsidRPr="007B2474" w:rsidRDefault="009C76FF" w:rsidP="004C3B6C">
            <w:pPr>
              <w:pStyle w:val="111"/>
              <w:widowControl w:val="0"/>
              <w:jc w:val="center"/>
              <w:rPr>
                <w:b/>
                <w:bCs/>
                <w:szCs w:val="22"/>
              </w:rPr>
            </w:pPr>
            <w:r w:rsidRPr="007B2474">
              <w:rPr>
                <w:b/>
                <w:bCs/>
                <w:szCs w:val="22"/>
              </w:rPr>
              <w:t>Срок реализации, годы</w:t>
            </w:r>
          </w:p>
        </w:tc>
      </w:tr>
      <w:tr w:rsidR="009C76FF" w:rsidRPr="007B2474" w14:paraId="3165DF7B" w14:textId="77777777" w:rsidTr="004C3B6C">
        <w:trPr>
          <w:trHeight w:val="20"/>
        </w:trPr>
        <w:tc>
          <w:tcPr>
            <w:tcW w:w="392" w:type="pct"/>
            <w:vAlign w:val="center"/>
          </w:tcPr>
          <w:p w14:paraId="2A944A1E" w14:textId="77777777" w:rsidR="009C76FF" w:rsidRPr="007B2474" w:rsidRDefault="009C76FF" w:rsidP="004C3B6C">
            <w:pPr>
              <w:pStyle w:val="111"/>
              <w:widowControl w:val="0"/>
              <w:rPr>
                <w:szCs w:val="22"/>
              </w:rPr>
            </w:pPr>
            <w:bookmarkStart w:id="142" w:name="_Hlk170198416"/>
            <w:bookmarkStart w:id="143" w:name="_Hlk163131884"/>
            <w:r w:rsidRPr="007B2474">
              <w:rPr>
                <w:szCs w:val="22"/>
              </w:rPr>
              <w:t>602041202</w:t>
            </w:r>
          </w:p>
        </w:tc>
        <w:tc>
          <w:tcPr>
            <w:tcW w:w="582" w:type="pct"/>
            <w:vAlign w:val="center"/>
          </w:tcPr>
          <w:p w14:paraId="15EC19EC" w14:textId="77777777" w:rsidR="009C76FF" w:rsidRPr="007B2474" w:rsidRDefault="009C76FF" w:rsidP="004C3B6C">
            <w:pPr>
              <w:pStyle w:val="111"/>
              <w:widowControl w:val="0"/>
              <w:rPr>
                <w:szCs w:val="22"/>
              </w:rPr>
            </w:pPr>
            <w:r w:rsidRPr="007B2474">
              <w:rPr>
                <w:szCs w:val="22"/>
              </w:rPr>
              <w:t>Водопровод</w:t>
            </w:r>
          </w:p>
        </w:tc>
        <w:tc>
          <w:tcPr>
            <w:tcW w:w="874" w:type="pct"/>
            <w:tcMar>
              <w:top w:w="28" w:type="dxa"/>
              <w:left w:w="28" w:type="dxa"/>
              <w:bottom w:w="28" w:type="dxa"/>
              <w:right w:w="28" w:type="dxa"/>
            </w:tcMar>
            <w:vAlign w:val="center"/>
          </w:tcPr>
          <w:p w14:paraId="1DAB2EFB" w14:textId="4798D848" w:rsidR="009C76FF" w:rsidRPr="007B2474" w:rsidRDefault="00F46D9F" w:rsidP="004C3B6C">
            <w:pPr>
              <w:pStyle w:val="111"/>
              <w:widowControl w:val="0"/>
              <w:rPr>
                <w:szCs w:val="22"/>
              </w:rPr>
            </w:pPr>
            <w:bookmarkStart w:id="144" w:name="_Hlk163131915"/>
            <w:r>
              <w:rPr>
                <w:szCs w:val="22"/>
              </w:rPr>
              <w:t>Реконструкция</w:t>
            </w:r>
            <w:r w:rsidR="009C76FF" w:rsidRPr="007B2474">
              <w:rPr>
                <w:szCs w:val="22"/>
              </w:rPr>
              <w:t xml:space="preserve"> </w:t>
            </w:r>
            <w:bookmarkEnd w:id="144"/>
            <w:r w:rsidR="009C76FF" w:rsidRPr="007B2474">
              <w:rPr>
                <w:szCs w:val="22"/>
              </w:rPr>
              <w:t>водопровода</w:t>
            </w:r>
          </w:p>
        </w:tc>
        <w:tc>
          <w:tcPr>
            <w:tcW w:w="799" w:type="pct"/>
            <w:tcMar>
              <w:top w:w="28" w:type="dxa"/>
              <w:left w:w="28" w:type="dxa"/>
              <w:bottom w:w="28" w:type="dxa"/>
              <w:right w:w="28" w:type="dxa"/>
            </w:tcMar>
            <w:vAlign w:val="center"/>
          </w:tcPr>
          <w:p w14:paraId="4B360828" w14:textId="77777777" w:rsidR="009C76FF" w:rsidRPr="007B2474" w:rsidRDefault="009C76FF" w:rsidP="004C3B6C">
            <w:pPr>
              <w:pStyle w:val="111"/>
              <w:widowControl w:val="0"/>
              <w:rPr>
                <w:szCs w:val="22"/>
              </w:rPr>
            </w:pPr>
            <w:r w:rsidRPr="007B2474">
              <w:rPr>
                <w:szCs w:val="22"/>
              </w:rPr>
              <w:t>Развитие инженерной инфраструктуры</w:t>
            </w:r>
          </w:p>
        </w:tc>
        <w:tc>
          <w:tcPr>
            <w:tcW w:w="745" w:type="pct"/>
            <w:vAlign w:val="center"/>
          </w:tcPr>
          <w:p w14:paraId="72E3D07A" w14:textId="573A6392" w:rsidR="009C76FF" w:rsidRPr="007B2474" w:rsidRDefault="009C76FF" w:rsidP="004C3B6C">
            <w:pPr>
              <w:pStyle w:val="111"/>
              <w:widowControl w:val="0"/>
              <w:rPr>
                <w:szCs w:val="22"/>
              </w:rPr>
            </w:pPr>
            <w:r w:rsidRPr="007B2474">
              <w:rPr>
                <w:szCs w:val="22"/>
              </w:rPr>
              <w:t xml:space="preserve">Протяженность </w:t>
            </w:r>
            <w:r w:rsidR="00FF2DDF">
              <w:rPr>
                <w:szCs w:val="22"/>
              </w:rPr>
              <w:t xml:space="preserve">1,23 </w:t>
            </w:r>
            <w:r w:rsidRPr="007B2474">
              <w:rPr>
                <w:szCs w:val="22"/>
              </w:rPr>
              <w:t>км</w:t>
            </w:r>
          </w:p>
        </w:tc>
        <w:tc>
          <w:tcPr>
            <w:tcW w:w="611" w:type="pct"/>
            <w:vAlign w:val="center"/>
          </w:tcPr>
          <w:p w14:paraId="28C1D261" w14:textId="25D17031" w:rsidR="009C76FF" w:rsidRPr="007B2474" w:rsidRDefault="00FF2DDF" w:rsidP="004C3B6C">
            <w:pPr>
              <w:pStyle w:val="111"/>
              <w:widowControl w:val="0"/>
              <w:rPr>
                <w:szCs w:val="22"/>
              </w:rPr>
            </w:pPr>
            <w:r>
              <w:rPr>
                <w:szCs w:val="22"/>
              </w:rPr>
              <w:t xml:space="preserve">д. </w:t>
            </w:r>
            <w:proofErr w:type="spellStart"/>
            <w:r>
              <w:rPr>
                <w:szCs w:val="22"/>
              </w:rPr>
              <w:t>Игнатьевка</w:t>
            </w:r>
            <w:proofErr w:type="spellEnd"/>
          </w:p>
        </w:tc>
        <w:tc>
          <w:tcPr>
            <w:tcW w:w="549" w:type="pct"/>
            <w:tcMar>
              <w:top w:w="28" w:type="dxa"/>
              <w:left w:w="28" w:type="dxa"/>
              <w:bottom w:w="28" w:type="dxa"/>
              <w:right w:w="28" w:type="dxa"/>
            </w:tcMar>
            <w:vAlign w:val="center"/>
          </w:tcPr>
          <w:p w14:paraId="2EB0A908" w14:textId="77777777" w:rsidR="009C76FF" w:rsidRPr="007B2474" w:rsidRDefault="009C76FF" w:rsidP="004C3B6C">
            <w:pPr>
              <w:widowControl w:val="0"/>
              <w:jc w:val="left"/>
            </w:pPr>
            <w:r w:rsidRPr="007B2474">
              <w:rPr>
                <w:sz w:val="22"/>
                <w:szCs w:val="22"/>
              </w:rPr>
              <w:t>1 пояс ЗСО</w:t>
            </w:r>
          </w:p>
        </w:tc>
        <w:tc>
          <w:tcPr>
            <w:tcW w:w="448" w:type="pct"/>
            <w:vAlign w:val="center"/>
          </w:tcPr>
          <w:p w14:paraId="4A5170EC" w14:textId="77777777" w:rsidR="009C76FF" w:rsidRPr="007B2474" w:rsidRDefault="009C76FF" w:rsidP="004C3B6C">
            <w:pPr>
              <w:pStyle w:val="111"/>
              <w:widowControl w:val="0"/>
              <w:rPr>
                <w:szCs w:val="22"/>
              </w:rPr>
            </w:pPr>
            <w:r w:rsidRPr="007B2474">
              <w:rPr>
                <w:szCs w:val="22"/>
              </w:rPr>
              <w:t>Первая очередь</w:t>
            </w:r>
          </w:p>
        </w:tc>
      </w:tr>
      <w:tr w:rsidR="00FF2DDF" w:rsidRPr="007B2474" w14:paraId="3E912B23" w14:textId="77777777" w:rsidTr="004C3B6C">
        <w:trPr>
          <w:trHeight w:val="20"/>
        </w:trPr>
        <w:tc>
          <w:tcPr>
            <w:tcW w:w="392" w:type="pct"/>
            <w:vAlign w:val="center"/>
          </w:tcPr>
          <w:p w14:paraId="436F4992" w14:textId="416D635B" w:rsidR="00FF2DDF" w:rsidRPr="007B2474" w:rsidRDefault="00FF2DDF" w:rsidP="00FF2DDF">
            <w:pPr>
              <w:pStyle w:val="111"/>
              <w:widowControl w:val="0"/>
              <w:rPr>
                <w:szCs w:val="22"/>
              </w:rPr>
            </w:pPr>
            <w:bookmarkStart w:id="145" w:name="_Hlk170198432"/>
            <w:bookmarkEnd w:id="142"/>
            <w:r w:rsidRPr="007B2474">
              <w:rPr>
                <w:szCs w:val="22"/>
              </w:rPr>
              <w:t>602041202</w:t>
            </w:r>
          </w:p>
        </w:tc>
        <w:tc>
          <w:tcPr>
            <w:tcW w:w="582" w:type="pct"/>
            <w:vAlign w:val="center"/>
          </w:tcPr>
          <w:p w14:paraId="1F6630E5" w14:textId="1C897AA5" w:rsidR="00FF2DDF" w:rsidRPr="007B2474" w:rsidRDefault="00FF2DDF" w:rsidP="00FF2DDF">
            <w:pPr>
              <w:pStyle w:val="111"/>
              <w:widowControl w:val="0"/>
              <w:rPr>
                <w:szCs w:val="22"/>
              </w:rPr>
            </w:pPr>
            <w:r w:rsidRPr="007B2474">
              <w:rPr>
                <w:szCs w:val="22"/>
              </w:rPr>
              <w:t>Водопровод</w:t>
            </w:r>
          </w:p>
        </w:tc>
        <w:tc>
          <w:tcPr>
            <w:tcW w:w="874" w:type="pct"/>
            <w:tcMar>
              <w:top w:w="28" w:type="dxa"/>
              <w:left w:w="28" w:type="dxa"/>
              <w:bottom w:w="28" w:type="dxa"/>
              <w:right w:w="28" w:type="dxa"/>
            </w:tcMar>
            <w:vAlign w:val="center"/>
          </w:tcPr>
          <w:p w14:paraId="2E6E8647" w14:textId="6132C496" w:rsidR="00FF2DDF" w:rsidRDefault="00FF2DDF" w:rsidP="00FF2DDF">
            <w:pPr>
              <w:pStyle w:val="111"/>
              <w:widowControl w:val="0"/>
              <w:rPr>
                <w:szCs w:val="22"/>
              </w:rPr>
            </w:pPr>
            <w:r>
              <w:rPr>
                <w:szCs w:val="22"/>
              </w:rPr>
              <w:t>Реконструкция</w:t>
            </w:r>
            <w:r w:rsidRPr="007B2474">
              <w:rPr>
                <w:szCs w:val="22"/>
              </w:rPr>
              <w:t xml:space="preserve"> водопровода</w:t>
            </w:r>
          </w:p>
        </w:tc>
        <w:tc>
          <w:tcPr>
            <w:tcW w:w="799" w:type="pct"/>
            <w:tcMar>
              <w:top w:w="28" w:type="dxa"/>
              <w:left w:w="28" w:type="dxa"/>
              <w:bottom w:w="28" w:type="dxa"/>
              <w:right w:w="28" w:type="dxa"/>
            </w:tcMar>
            <w:vAlign w:val="center"/>
          </w:tcPr>
          <w:p w14:paraId="61221766" w14:textId="73AC949E" w:rsidR="00FF2DDF" w:rsidRPr="007B2474" w:rsidRDefault="00FF2DDF" w:rsidP="00FF2DDF">
            <w:pPr>
              <w:pStyle w:val="111"/>
              <w:widowControl w:val="0"/>
              <w:rPr>
                <w:szCs w:val="22"/>
              </w:rPr>
            </w:pPr>
            <w:r w:rsidRPr="007B2474">
              <w:rPr>
                <w:szCs w:val="22"/>
              </w:rPr>
              <w:t>Развитие инженерной инфраструктуры</w:t>
            </w:r>
          </w:p>
        </w:tc>
        <w:tc>
          <w:tcPr>
            <w:tcW w:w="745" w:type="pct"/>
            <w:vAlign w:val="center"/>
          </w:tcPr>
          <w:p w14:paraId="73E89A70" w14:textId="0D5DE798" w:rsidR="00FF2DDF" w:rsidRPr="007B2474" w:rsidRDefault="00FF2DDF" w:rsidP="00FF2DDF">
            <w:pPr>
              <w:pStyle w:val="111"/>
              <w:widowControl w:val="0"/>
              <w:rPr>
                <w:szCs w:val="22"/>
              </w:rPr>
            </w:pPr>
            <w:r w:rsidRPr="007B2474">
              <w:rPr>
                <w:szCs w:val="22"/>
              </w:rPr>
              <w:t xml:space="preserve">Протяженность </w:t>
            </w:r>
            <w:r>
              <w:rPr>
                <w:szCs w:val="22"/>
              </w:rPr>
              <w:t>4,46</w:t>
            </w:r>
            <w:r w:rsidRPr="007B2474">
              <w:rPr>
                <w:szCs w:val="22"/>
              </w:rPr>
              <w:t xml:space="preserve"> км</w:t>
            </w:r>
          </w:p>
        </w:tc>
        <w:tc>
          <w:tcPr>
            <w:tcW w:w="611" w:type="pct"/>
            <w:vAlign w:val="center"/>
          </w:tcPr>
          <w:p w14:paraId="3D79BA97" w14:textId="7FE68914" w:rsidR="00FF2DDF" w:rsidRDefault="00FF2DDF" w:rsidP="00FF2DDF">
            <w:pPr>
              <w:pStyle w:val="111"/>
              <w:widowControl w:val="0"/>
              <w:rPr>
                <w:szCs w:val="22"/>
              </w:rPr>
            </w:pPr>
            <w:r>
              <w:rPr>
                <w:szCs w:val="22"/>
              </w:rPr>
              <w:t xml:space="preserve">с. Старый </w:t>
            </w:r>
            <w:proofErr w:type="spellStart"/>
            <w:r>
              <w:rPr>
                <w:szCs w:val="22"/>
              </w:rPr>
              <w:t>Тартас</w:t>
            </w:r>
            <w:proofErr w:type="spellEnd"/>
          </w:p>
        </w:tc>
        <w:tc>
          <w:tcPr>
            <w:tcW w:w="549" w:type="pct"/>
            <w:tcMar>
              <w:top w:w="28" w:type="dxa"/>
              <w:left w:w="28" w:type="dxa"/>
              <w:bottom w:w="28" w:type="dxa"/>
              <w:right w:w="28" w:type="dxa"/>
            </w:tcMar>
            <w:vAlign w:val="center"/>
          </w:tcPr>
          <w:p w14:paraId="01F80F19" w14:textId="5A066E41" w:rsidR="00FF2DDF" w:rsidRPr="007B2474" w:rsidRDefault="00FF2DDF" w:rsidP="00FF2DDF">
            <w:pPr>
              <w:widowControl w:val="0"/>
              <w:jc w:val="left"/>
            </w:pPr>
            <w:r w:rsidRPr="007B2474">
              <w:rPr>
                <w:sz w:val="22"/>
                <w:szCs w:val="22"/>
              </w:rPr>
              <w:t>1 пояс ЗСО</w:t>
            </w:r>
          </w:p>
        </w:tc>
        <w:tc>
          <w:tcPr>
            <w:tcW w:w="448" w:type="pct"/>
            <w:vAlign w:val="center"/>
          </w:tcPr>
          <w:p w14:paraId="2467D633" w14:textId="43C09B64" w:rsidR="00FF2DDF" w:rsidRPr="007B2474" w:rsidRDefault="00FF2DDF" w:rsidP="00FF2DDF">
            <w:pPr>
              <w:pStyle w:val="111"/>
              <w:widowControl w:val="0"/>
              <w:rPr>
                <w:szCs w:val="22"/>
              </w:rPr>
            </w:pPr>
            <w:r w:rsidRPr="007B2474">
              <w:rPr>
                <w:szCs w:val="22"/>
              </w:rPr>
              <w:t>Первая очередь</w:t>
            </w:r>
          </w:p>
        </w:tc>
      </w:tr>
      <w:tr w:rsidR="00FF2DDF" w:rsidRPr="007B2474" w14:paraId="2511AB16" w14:textId="77777777" w:rsidTr="004C3B6C">
        <w:trPr>
          <w:trHeight w:val="20"/>
        </w:trPr>
        <w:tc>
          <w:tcPr>
            <w:tcW w:w="392" w:type="pct"/>
            <w:vAlign w:val="center"/>
          </w:tcPr>
          <w:p w14:paraId="4549B21A" w14:textId="4F1614C2" w:rsidR="00FF2DDF" w:rsidRPr="007B2474" w:rsidRDefault="00FF2DDF" w:rsidP="00FF2DDF">
            <w:pPr>
              <w:pStyle w:val="111"/>
              <w:widowControl w:val="0"/>
              <w:rPr>
                <w:szCs w:val="22"/>
              </w:rPr>
            </w:pPr>
            <w:bookmarkStart w:id="146" w:name="_Hlk170198475"/>
            <w:bookmarkEnd w:id="145"/>
            <w:r w:rsidRPr="007B2474">
              <w:rPr>
                <w:szCs w:val="22"/>
              </w:rPr>
              <w:t>602041202</w:t>
            </w:r>
          </w:p>
        </w:tc>
        <w:tc>
          <w:tcPr>
            <w:tcW w:w="582" w:type="pct"/>
            <w:vAlign w:val="center"/>
          </w:tcPr>
          <w:p w14:paraId="37425DE5" w14:textId="1D27309E" w:rsidR="00FF2DDF" w:rsidRPr="007B2474" w:rsidRDefault="00FF2DDF" w:rsidP="00FF2DDF">
            <w:pPr>
              <w:pStyle w:val="111"/>
              <w:widowControl w:val="0"/>
              <w:rPr>
                <w:szCs w:val="22"/>
              </w:rPr>
            </w:pPr>
            <w:r w:rsidRPr="007B2474">
              <w:rPr>
                <w:szCs w:val="22"/>
              </w:rPr>
              <w:t>Водопровод</w:t>
            </w:r>
          </w:p>
        </w:tc>
        <w:tc>
          <w:tcPr>
            <w:tcW w:w="874" w:type="pct"/>
            <w:tcMar>
              <w:top w:w="28" w:type="dxa"/>
              <w:left w:w="28" w:type="dxa"/>
              <w:bottom w:w="28" w:type="dxa"/>
              <w:right w:w="28" w:type="dxa"/>
            </w:tcMar>
            <w:vAlign w:val="center"/>
          </w:tcPr>
          <w:p w14:paraId="0818FADA" w14:textId="0380E496" w:rsidR="00FF2DDF" w:rsidRDefault="00FF2DDF" w:rsidP="00FF2DDF">
            <w:pPr>
              <w:pStyle w:val="111"/>
              <w:widowControl w:val="0"/>
              <w:rPr>
                <w:szCs w:val="22"/>
              </w:rPr>
            </w:pPr>
            <w:r>
              <w:rPr>
                <w:szCs w:val="22"/>
              </w:rPr>
              <w:t>Реконструкция</w:t>
            </w:r>
            <w:r w:rsidRPr="007B2474">
              <w:rPr>
                <w:szCs w:val="22"/>
              </w:rPr>
              <w:t xml:space="preserve"> водопровода</w:t>
            </w:r>
          </w:p>
        </w:tc>
        <w:tc>
          <w:tcPr>
            <w:tcW w:w="799" w:type="pct"/>
            <w:tcMar>
              <w:top w:w="28" w:type="dxa"/>
              <w:left w:w="28" w:type="dxa"/>
              <w:bottom w:w="28" w:type="dxa"/>
              <w:right w:w="28" w:type="dxa"/>
            </w:tcMar>
            <w:vAlign w:val="center"/>
          </w:tcPr>
          <w:p w14:paraId="415C3CCF" w14:textId="02CDF10A" w:rsidR="00FF2DDF" w:rsidRPr="007B2474" w:rsidRDefault="00FF2DDF" w:rsidP="00FF2DDF">
            <w:pPr>
              <w:pStyle w:val="111"/>
              <w:widowControl w:val="0"/>
              <w:rPr>
                <w:szCs w:val="22"/>
              </w:rPr>
            </w:pPr>
            <w:r w:rsidRPr="007B2474">
              <w:rPr>
                <w:szCs w:val="22"/>
              </w:rPr>
              <w:t>Развитие инженерной инфраструктуры</w:t>
            </w:r>
          </w:p>
        </w:tc>
        <w:tc>
          <w:tcPr>
            <w:tcW w:w="745" w:type="pct"/>
            <w:vAlign w:val="center"/>
          </w:tcPr>
          <w:p w14:paraId="0A95B336" w14:textId="6B877516" w:rsidR="00FF2DDF" w:rsidRPr="007B2474" w:rsidRDefault="00FF2DDF" w:rsidP="00FF2DDF">
            <w:pPr>
              <w:pStyle w:val="111"/>
              <w:widowControl w:val="0"/>
              <w:rPr>
                <w:szCs w:val="22"/>
              </w:rPr>
            </w:pPr>
            <w:r w:rsidRPr="007B2474">
              <w:rPr>
                <w:szCs w:val="22"/>
              </w:rPr>
              <w:t xml:space="preserve">Протяженность </w:t>
            </w:r>
            <w:r>
              <w:rPr>
                <w:szCs w:val="22"/>
              </w:rPr>
              <w:t xml:space="preserve">10,44 </w:t>
            </w:r>
            <w:r w:rsidRPr="007B2474">
              <w:rPr>
                <w:szCs w:val="22"/>
              </w:rPr>
              <w:t>км</w:t>
            </w:r>
          </w:p>
        </w:tc>
        <w:tc>
          <w:tcPr>
            <w:tcW w:w="611" w:type="pct"/>
            <w:vAlign w:val="center"/>
          </w:tcPr>
          <w:p w14:paraId="2C08C236" w14:textId="0B12072A" w:rsidR="00FF2DDF" w:rsidRDefault="00FF2DDF" w:rsidP="00FF2DDF">
            <w:pPr>
              <w:pStyle w:val="111"/>
              <w:widowControl w:val="0"/>
              <w:rPr>
                <w:szCs w:val="22"/>
              </w:rPr>
            </w:pPr>
            <w:r>
              <w:rPr>
                <w:szCs w:val="22"/>
              </w:rPr>
              <w:t xml:space="preserve">с. Новый </w:t>
            </w:r>
            <w:proofErr w:type="spellStart"/>
            <w:r>
              <w:rPr>
                <w:szCs w:val="22"/>
              </w:rPr>
              <w:t>Тартас</w:t>
            </w:r>
            <w:proofErr w:type="spellEnd"/>
          </w:p>
        </w:tc>
        <w:tc>
          <w:tcPr>
            <w:tcW w:w="549" w:type="pct"/>
            <w:tcMar>
              <w:top w:w="28" w:type="dxa"/>
              <w:left w:w="28" w:type="dxa"/>
              <w:bottom w:w="28" w:type="dxa"/>
              <w:right w:w="28" w:type="dxa"/>
            </w:tcMar>
            <w:vAlign w:val="center"/>
          </w:tcPr>
          <w:p w14:paraId="670F4FCE" w14:textId="2BC64EA0" w:rsidR="00FF2DDF" w:rsidRPr="007B2474" w:rsidRDefault="00FF2DDF" w:rsidP="00FF2DDF">
            <w:pPr>
              <w:widowControl w:val="0"/>
              <w:jc w:val="left"/>
            </w:pPr>
            <w:r w:rsidRPr="007B2474">
              <w:rPr>
                <w:sz w:val="22"/>
                <w:szCs w:val="22"/>
              </w:rPr>
              <w:t>1 пояс ЗСО</w:t>
            </w:r>
          </w:p>
        </w:tc>
        <w:tc>
          <w:tcPr>
            <w:tcW w:w="448" w:type="pct"/>
            <w:vAlign w:val="center"/>
          </w:tcPr>
          <w:p w14:paraId="517588E5" w14:textId="71C30911" w:rsidR="00FF2DDF" w:rsidRPr="007B2474" w:rsidRDefault="00FF2DDF" w:rsidP="00FF2DDF">
            <w:pPr>
              <w:pStyle w:val="111"/>
              <w:widowControl w:val="0"/>
              <w:rPr>
                <w:szCs w:val="22"/>
              </w:rPr>
            </w:pPr>
            <w:r w:rsidRPr="007B2474">
              <w:rPr>
                <w:szCs w:val="22"/>
              </w:rPr>
              <w:t>Первая очередь</w:t>
            </w:r>
          </w:p>
        </w:tc>
      </w:tr>
      <w:tr w:rsidR="00FF2DDF" w:rsidRPr="007B2474" w14:paraId="7450BE9E" w14:textId="77777777" w:rsidTr="004C3B6C">
        <w:trPr>
          <w:trHeight w:val="20"/>
        </w:trPr>
        <w:tc>
          <w:tcPr>
            <w:tcW w:w="392" w:type="pct"/>
            <w:vAlign w:val="center"/>
          </w:tcPr>
          <w:p w14:paraId="125F9771" w14:textId="623FD32D" w:rsidR="00FF2DDF" w:rsidRPr="007B2474" w:rsidRDefault="00FF2DDF" w:rsidP="00FF2DDF">
            <w:pPr>
              <w:pStyle w:val="111"/>
              <w:widowControl w:val="0"/>
              <w:rPr>
                <w:szCs w:val="22"/>
              </w:rPr>
            </w:pPr>
            <w:bookmarkStart w:id="147" w:name="_Hlk170198491"/>
            <w:bookmarkEnd w:id="146"/>
            <w:r w:rsidRPr="007B2474">
              <w:rPr>
                <w:szCs w:val="22"/>
              </w:rPr>
              <w:t>602041202</w:t>
            </w:r>
          </w:p>
        </w:tc>
        <w:tc>
          <w:tcPr>
            <w:tcW w:w="582" w:type="pct"/>
            <w:vAlign w:val="center"/>
          </w:tcPr>
          <w:p w14:paraId="784188FD" w14:textId="459544E2" w:rsidR="00FF2DDF" w:rsidRPr="007B2474" w:rsidRDefault="00FF2DDF" w:rsidP="00FF2DDF">
            <w:pPr>
              <w:pStyle w:val="111"/>
              <w:widowControl w:val="0"/>
              <w:rPr>
                <w:szCs w:val="22"/>
              </w:rPr>
            </w:pPr>
            <w:r w:rsidRPr="007B2474">
              <w:rPr>
                <w:szCs w:val="22"/>
              </w:rPr>
              <w:t>Водопровод</w:t>
            </w:r>
          </w:p>
        </w:tc>
        <w:tc>
          <w:tcPr>
            <w:tcW w:w="874" w:type="pct"/>
            <w:tcMar>
              <w:top w:w="28" w:type="dxa"/>
              <w:left w:w="28" w:type="dxa"/>
              <w:bottom w:w="28" w:type="dxa"/>
              <w:right w:w="28" w:type="dxa"/>
            </w:tcMar>
            <w:vAlign w:val="center"/>
          </w:tcPr>
          <w:p w14:paraId="053141EF" w14:textId="0A805C49" w:rsidR="00FF2DDF" w:rsidRDefault="00FF2DDF" w:rsidP="00FF2DDF">
            <w:pPr>
              <w:pStyle w:val="111"/>
              <w:widowControl w:val="0"/>
              <w:rPr>
                <w:szCs w:val="22"/>
              </w:rPr>
            </w:pPr>
            <w:r>
              <w:rPr>
                <w:szCs w:val="22"/>
              </w:rPr>
              <w:t>Реконструкция</w:t>
            </w:r>
            <w:r w:rsidRPr="007B2474">
              <w:rPr>
                <w:szCs w:val="22"/>
              </w:rPr>
              <w:t xml:space="preserve"> водопровода</w:t>
            </w:r>
          </w:p>
        </w:tc>
        <w:tc>
          <w:tcPr>
            <w:tcW w:w="799" w:type="pct"/>
            <w:tcMar>
              <w:top w:w="28" w:type="dxa"/>
              <w:left w:w="28" w:type="dxa"/>
              <w:bottom w:w="28" w:type="dxa"/>
              <w:right w:w="28" w:type="dxa"/>
            </w:tcMar>
            <w:vAlign w:val="center"/>
          </w:tcPr>
          <w:p w14:paraId="4DBB1037" w14:textId="79610940" w:rsidR="00FF2DDF" w:rsidRPr="007B2474" w:rsidRDefault="00FF2DDF" w:rsidP="00FF2DDF">
            <w:pPr>
              <w:pStyle w:val="111"/>
              <w:widowControl w:val="0"/>
              <w:rPr>
                <w:szCs w:val="22"/>
              </w:rPr>
            </w:pPr>
            <w:r w:rsidRPr="007B2474">
              <w:rPr>
                <w:szCs w:val="22"/>
              </w:rPr>
              <w:t>Развитие инженерной инфраструктуры</w:t>
            </w:r>
          </w:p>
        </w:tc>
        <w:tc>
          <w:tcPr>
            <w:tcW w:w="745" w:type="pct"/>
            <w:vAlign w:val="center"/>
          </w:tcPr>
          <w:p w14:paraId="1C69F622" w14:textId="0CE33176" w:rsidR="00FF2DDF" w:rsidRPr="007B2474" w:rsidRDefault="00FF2DDF" w:rsidP="00FF2DDF">
            <w:pPr>
              <w:pStyle w:val="111"/>
              <w:widowControl w:val="0"/>
              <w:rPr>
                <w:szCs w:val="22"/>
              </w:rPr>
            </w:pPr>
            <w:r w:rsidRPr="007B2474">
              <w:rPr>
                <w:szCs w:val="22"/>
              </w:rPr>
              <w:t xml:space="preserve">Протяженность </w:t>
            </w:r>
            <w:r>
              <w:rPr>
                <w:szCs w:val="22"/>
              </w:rPr>
              <w:t>2,74</w:t>
            </w:r>
            <w:r w:rsidRPr="007B2474">
              <w:rPr>
                <w:szCs w:val="22"/>
              </w:rPr>
              <w:t xml:space="preserve"> км</w:t>
            </w:r>
          </w:p>
        </w:tc>
        <w:tc>
          <w:tcPr>
            <w:tcW w:w="611" w:type="pct"/>
            <w:vAlign w:val="center"/>
          </w:tcPr>
          <w:p w14:paraId="28143C43" w14:textId="15B59200" w:rsidR="00FF2DDF" w:rsidRDefault="00FF2DDF" w:rsidP="00FF2DDF">
            <w:pPr>
              <w:pStyle w:val="111"/>
              <w:widowControl w:val="0"/>
              <w:rPr>
                <w:szCs w:val="22"/>
              </w:rPr>
            </w:pPr>
            <w:r>
              <w:rPr>
                <w:szCs w:val="22"/>
              </w:rPr>
              <w:t>пос. Зыково</w:t>
            </w:r>
          </w:p>
        </w:tc>
        <w:tc>
          <w:tcPr>
            <w:tcW w:w="549" w:type="pct"/>
            <w:tcMar>
              <w:top w:w="28" w:type="dxa"/>
              <w:left w:w="28" w:type="dxa"/>
              <w:bottom w:w="28" w:type="dxa"/>
              <w:right w:w="28" w:type="dxa"/>
            </w:tcMar>
            <w:vAlign w:val="center"/>
          </w:tcPr>
          <w:p w14:paraId="2B589BE0" w14:textId="03EA9156" w:rsidR="00FF2DDF" w:rsidRPr="007B2474" w:rsidRDefault="00FF2DDF" w:rsidP="00FF2DDF">
            <w:pPr>
              <w:widowControl w:val="0"/>
              <w:jc w:val="left"/>
            </w:pPr>
            <w:r w:rsidRPr="007B2474">
              <w:rPr>
                <w:sz w:val="22"/>
                <w:szCs w:val="22"/>
              </w:rPr>
              <w:t>1 пояс ЗСО</w:t>
            </w:r>
          </w:p>
        </w:tc>
        <w:tc>
          <w:tcPr>
            <w:tcW w:w="448" w:type="pct"/>
            <w:vAlign w:val="center"/>
          </w:tcPr>
          <w:p w14:paraId="0160A96F" w14:textId="58D63FD2" w:rsidR="00FF2DDF" w:rsidRPr="007B2474" w:rsidRDefault="00FF2DDF" w:rsidP="00FF2DDF">
            <w:pPr>
              <w:pStyle w:val="111"/>
              <w:widowControl w:val="0"/>
              <w:rPr>
                <w:szCs w:val="22"/>
              </w:rPr>
            </w:pPr>
            <w:r w:rsidRPr="007B2474">
              <w:rPr>
                <w:szCs w:val="22"/>
              </w:rPr>
              <w:t>Первая очередь</w:t>
            </w:r>
          </w:p>
        </w:tc>
      </w:tr>
      <w:bookmarkEnd w:id="143"/>
      <w:bookmarkEnd w:id="147"/>
    </w:tbl>
    <w:p w14:paraId="71311D3B" w14:textId="436F8826" w:rsidR="001C3D7B" w:rsidRPr="00A5149A" w:rsidRDefault="001C3D7B" w:rsidP="004B7C8B">
      <w:pPr>
        <w:pStyle w:val="a1"/>
        <w:rPr>
          <w:sz w:val="28"/>
          <w:szCs w:val="28"/>
          <w:highlight w:val="yellow"/>
          <w:lang w:val="ru-RU"/>
        </w:rPr>
      </w:pPr>
    </w:p>
    <w:p w14:paraId="1E458929" w14:textId="6C02B40C" w:rsidR="001C3D7B" w:rsidRPr="00A5149A" w:rsidRDefault="001C3D7B" w:rsidP="001C3D7B">
      <w:pPr>
        <w:pStyle w:val="a1"/>
        <w:spacing w:before="120"/>
        <w:rPr>
          <w:rFonts w:eastAsiaTheme="minorHAnsi"/>
          <w:b/>
          <w:color w:val="000000"/>
          <w:sz w:val="28"/>
          <w:szCs w:val="28"/>
          <w:highlight w:val="yellow"/>
          <w:lang w:val="ru-RU" w:eastAsia="en-US"/>
        </w:rPr>
        <w:sectPr w:rsidR="001C3D7B" w:rsidRPr="00A5149A" w:rsidSect="006B669D">
          <w:pgSz w:w="16838" w:h="11906" w:orient="landscape"/>
          <w:pgMar w:top="1701" w:right="1134" w:bottom="851" w:left="1134" w:header="680" w:footer="1077" w:gutter="0"/>
          <w:cols w:space="708"/>
          <w:docGrid w:linePitch="360"/>
        </w:sectPr>
      </w:pPr>
    </w:p>
    <w:p w14:paraId="17640DAB" w14:textId="5D02761C" w:rsidR="00CC6D80" w:rsidRPr="00A5149A" w:rsidRDefault="00BA0D34" w:rsidP="00BA0D34">
      <w:pPr>
        <w:pStyle w:val="1"/>
        <w:spacing w:before="120" w:after="120"/>
        <w:rPr>
          <w:rFonts w:eastAsia="Times New Roman"/>
          <w:sz w:val="28"/>
          <w:lang w:eastAsia="ar-SA" w:bidi="en-US"/>
        </w:rPr>
      </w:pPr>
      <w:bookmarkStart w:id="148" w:name="_Toc80880517"/>
      <w:bookmarkStart w:id="149" w:name="_Toc105658677"/>
      <w:bookmarkStart w:id="150" w:name="_Toc182900511"/>
      <w:r>
        <w:rPr>
          <w:rFonts w:eastAsia="Times New Roman"/>
          <w:sz w:val="28"/>
          <w:lang w:eastAsia="ar-SA" w:bidi="en-US"/>
        </w:rPr>
        <w:lastRenderedPageBreak/>
        <w:t xml:space="preserve">6. </w:t>
      </w:r>
      <w:r w:rsidR="00CC6D80" w:rsidRPr="00A5149A">
        <w:rPr>
          <w:rFonts w:eastAsia="Times New Roman"/>
          <w:sz w:val="28"/>
          <w:lang w:eastAsia="ar-SA" w:bidi="en-US"/>
        </w:rPr>
        <w:t>Перечень и характеристика основных факторов риска возникновения чрезвычайных ситуаций природного и техногенного характера</w:t>
      </w:r>
      <w:bookmarkEnd w:id="148"/>
      <w:bookmarkEnd w:id="149"/>
      <w:bookmarkEnd w:id="150"/>
    </w:p>
    <w:p w14:paraId="746D2000" w14:textId="3A37284E" w:rsidR="00CC6D80" w:rsidRPr="00A5149A" w:rsidRDefault="00CC6D80" w:rsidP="00CC6D80">
      <w:pPr>
        <w:pStyle w:val="a1"/>
        <w:rPr>
          <w:sz w:val="28"/>
          <w:szCs w:val="28"/>
          <w:lang w:val="ru-RU"/>
        </w:rPr>
      </w:pPr>
      <w:r w:rsidRPr="00A5149A">
        <w:rPr>
          <w:sz w:val="28"/>
          <w:szCs w:val="28"/>
          <w:lang w:val="ru-RU"/>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proofErr w:type="spellStart"/>
      <w:r w:rsidR="003A29B4">
        <w:rPr>
          <w:sz w:val="28"/>
          <w:szCs w:val="28"/>
          <w:lang w:val="ru-RU"/>
        </w:rPr>
        <w:t>Новотартасского</w:t>
      </w:r>
      <w:proofErr w:type="spellEnd"/>
      <w:r w:rsidR="005E0130" w:rsidRPr="00A5149A">
        <w:rPr>
          <w:sz w:val="28"/>
          <w:szCs w:val="28"/>
          <w:lang w:val="ru-RU"/>
        </w:rPr>
        <w:t xml:space="preserve"> сельсовета</w:t>
      </w:r>
      <w:r w:rsidRPr="00A5149A">
        <w:rPr>
          <w:sz w:val="28"/>
          <w:szCs w:val="28"/>
          <w:lang w:val="ru-RU"/>
        </w:rPr>
        <w:t>.</w:t>
      </w:r>
    </w:p>
    <w:p w14:paraId="197199C3" w14:textId="4E98BB93" w:rsidR="00CC6D80" w:rsidRPr="00A5149A" w:rsidRDefault="00BA0D34" w:rsidP="00BA0D34">
      <w:pPr>
        <w:pStyle w:val="20"/>
        <w:rPr>
          <w:i w:val="0"/>
          <w:iCs w:val="0"/>
          <w:sz w:val="28"/>
        </w:rPr>
      </w:pPr>
      <w:bookmarkStart w:id="151" w:name="_Toc520277840"/>
      <w:bookmarkStart w:id="152" w:name="_Toc520277884"/>
      <w:bookmarkStart w:id="153" w:name="_Toc80880518"/>
      <w:bookmarkStart w:id="154" w:name="_Toc105658678"/>
      <w:bookmarkStart w:id="155" w:name="_Toc182900512"/>
      <w:r>
        <w:rPr>
          <w:i w:val="0"/>
          <w:iCs w:val="0"/>
          <w:sz w:val="28"/>
        </w:rPr>
        <w:t xml:space="preserve">6.1 </w:t>
      </w:r>
      <w:r w:rsidR="00CC6D80" w:rsidRPr="00A5149A">
        <w:rPr>
          <w:i w:val="0"/>
          <w:iCs w:val="0"/>
          <w:sz w:val="28"/>
        </w:rPr>
        <w:t>Инженерно-технические мероприятия гражданской обороны</w:t>
      </w:r>
      <w:bookmarkEnd w:id="151"/>
      <w:bookmarkEnd w:id="152"/>
      <w:bookmarkEnd w:id="153"/>
      <w:bookmarkEnd w:id="154"/>
      <w:bookmarkEnd w:id="155"/>
    </w:p>
    <w:p w14:paraId="362487C3" w14:textId="0492B280" w:rsidR="00CC6D80" w:rsidRPr="00A5149A" w:rsidRDefault="00CC6D80" w:rsidP="00CC6D80">
      <w:pPr>
        <w:pStyle w:val="a1"/>
        <w:rPr>
          <w:sz w:val="28"/>
          <w:szCs w:val="28"/>
          <w:lang w:val="ru-RU"/>
        </w:rPr>
      </w:pPr>
      <w:r w:rsidRPr="00A5149A">
        <w:rPr>
          <w:sz w:val="28"/>
          <w:szCs w:val="28"/>
          <w:lang w:val="ru-RU"/>
        </w:rPr>
        <w:t xml:space="preserve">По группе ГО </w:t>
      </w:r>
      <w:proofErr w:type="spellStart"/>
      <w:r w:rsidR="003A29B4">
        <w:rPr>
          <w:sz w:val="28"/>
          <w:szCs w:val="28"/>
          <w:lang w:val="ru-RU"/>
        </w:rPr>
        <w:t>Новотартасский</w:t>
      </w:r>
      <w:proofErr w:type="spellEnd"/>
      <w:r w:rsidR="005E0130" w:rsidRPr="00A5149A">
        <w:rPr>
          <w:sz w:val="28"/>
          <w:szCs w:val="28"/>
          <w:lang w:val="ru-RU"/>
        </w:rPr>
        <w:t xml:space="preserve"> сельсовет </w:t>
      </w:r>
      <w:r w:rsidRPr="00A5149A">
        <w:rPr>
          <w:sz w:val="28"/>
          <w:szCs w:val="28"/>
          <w:lang w:val="ru-RU"/>
        </w:rPr>
        <w:t xml:space="preserve">– не категорирован.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отсутствуют категорированные по ГО населенные пункты, предприятия, организации и учреждения. </w:t>
      </w:r>
    </w:p>
    <w:p w14:paraId="327906FA" w14:textId="77777777" w:rsidR="00CC6D80" w:rsidRPr="00A5149A" w:rsidRDefault="00CC6D80" w:rsidP="00CC6D80">
      <w:pPr>
        <w:pStyle w:val="a1"/>
        <w:spacing w:before="120"/>
        <w:rPr>
          <w:b/>
          <w:bCs/>
          <w:sz w:val="28"/>
          <w:szCs w:val="28"/>
          <w:lang w:val="ru-RU"/>
        </w:rPr>
      </w:pPr>
      <w:bookmarkStart w:id="156" w:name="_Toc520277842"/>
      <w:bookmarkStart w:id="157" w:name="_Toc520277886"/>
      <w:r w:rsidRPr="00A5149A">
        <w:rPr>
          <w:b/>
          <w:bCs/>
          <w:sz w:val="28"/>
          <w:szCs w:val="28"/>
          <w:lang w:val="ru-RU"/>
        </w:rPr>
        <w:t>Безопасный район</w:t>
      </w:r>
    </w:p>
    <w:p w14:paraId="680D7511" w14:textId="1DEC9B43" w:rsidR="00CC6D80" w:rsidRPr="00A5149A" w:rsidRDefault="00CC6D80" w:rsidP="00CC6D80">
      <w:pPr>
        <w:pStyle w:val="a1"/>
        <w:rPr>
          <w:sz w:val="28"/>
          <w:szCs w:val="28"/>
          <w:lang w:val="ru-RU"/>
        </w:rPr>
      </w:pPr>
      <w:r w:rsidRPr="00A5149A">
        <w:rPr>
          <w:sz w:val="28"/>
          <w:szCs w:val="28"/>
          <w:lang w:val="ru-RU"/>
        </w:rPr>
        <w:t xml:space="preserve">Пешие маршруты эвакуации предусмотрены из административного центра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w:t>
      </w:r>
      <w:r w:rsidR="00F928C9">
        <w:rPr>
          <w:sz w:val="28"/>
          <w:szCs w:val="28"/>
          <w:lang w:val="ru-RU"/>
        </w:rPr>
        <w:t>м</w:t>
      </w:r>
      <w:r w:rsidR="00F928C9" w:rsidRPr="00F928C9">
        <w:rPr>
          <w:sz w:val="28"/>
          <w:szCs w:val="28"/>
          <w:vertAlign w:val="superscript"/>
          <w:lang w:val="ru-RU"/>
        </w:rPr>
        <w:t>2</w:t>
      </w:r>
      <w:r w:rsidRPr="00A5149A">
        <w:rPr>
          <w:sz w:val="28"/>
          <w:szCs w:val="28"/>
          <w:lang w:val="ru-RU"/>
        </w:rPr>
        <w:t xml:space="preserve"> общей площади на одного человека. </w:t>
      </w:r>
    </w:p>
    <w:p w14:paraId="6750FB9E" w14:textId="77777777" w:rsidR="00CC6D80" w:rsidRPr="00A5149A" w:rsidRDefault="00CC6D80" w:rsidP="00CC6D80">
      <w:pPr>
        <w:pStyle w:val="a1"/>
        <w:rPr>
          <w:sz w:val="28"/>
          <w:szCs w:val="28"/>
          <w:lang w:val="ru-RU"/>
        </w:rPr>
      </w:pPr>
      <w:r w:rsidRPr="00A5149A">
        <w:rPr>
          <w:sz w:val="28"/>
          <w:szCs w:val="28"/>
          <w:lang w:val="ru-RU"/>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В настоящий момент такие объекты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отсутствуют.</w:t>
      </w:r>
    </w:p>
    <w:p w14:paraId="28D1D290" w14:textId="77777777" w:rsidR="00CC6D80" w:rsidRPr="00A5149A" w:rsidRDefault="00CC6D80" w:rsidP="00CC6D80">
      <w:pPr>
        <w:pStyle w:val="a1"/>
        <w:rPr>
          <w:sz w:val="28"/>
          <w:szCs w:val="28"/>
          <w:lang w:val="ru-RU"/>
        </w:rPr>
      </w:pPr>
      <w:r w:rsidRPr="00A5149A">
        <w:rPr>
          <w:sz w:val="28"/>
          <w:szCs w:val="28"/>
          <w:lang w:val="ru-RU"/>
        </w:rPr>
        <w:t xml:space="preserve">Эвакуация населения, материальных и культурных ценностей в безопасные районы включает в себя непосредственно эвакуацию населения, материальных и культурных ценностей в безопасные районы из городов и иных населенных пунктов,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и населенных пунктов, расположенных в зонах возможного катастрофического затопления в пределах 4-часового </w:t>
      </w:r>
      <w:proofErr w:type="spellStart"/>
      <w:r w:rsidRPr="00A5149A">
        <w:rPr>
          <w:sz w:val="28"/>
          <w:szCs w:val="28"/>
          <w:lang w:val="ru-RU"/>
        </w:rPr>
        <w:t>добегания</w:t>
      </w:r>
      <w:proofErr w:type="spellEnd"/>
      <w:r w:rsidRPr="00A5149A">
        <w:rPr>
          <w:sz w:val="28"/>
          <w:szCs w:val="28"/>
          <w:lang w:val="ru-RU"/>
        </w:rPr>
        <w:t xml:space="preserve"> волны прорыва при разрушении гидротехнических сооружений (далее соответственно — эвакуация, населенные пункты), а также рассредоточение работников организаций, продолжающих в военное время производственную деятельность в указанных населенных пунктах (далее — рассредоточение работников организаций).</w:t>
      </w:r>
    </w:p>
    <w:p w14:paraId="1487A2F3" w14:textId="77777777" w:rsidR="00CC6D80" w:rsidRPr="00A5149A" w:rsidRDefault="00CC6D80" w:rsidP="00CC6D80">
      <w:pPr>
        <w:pStyle w:val="a1"/>
        <w:rPr>
          <w:sz w:val="28"/>
          <w:szCs w:val="28"/>
          <w:lang w:val="ru-RU"/>
        </w:rPr>
      </w:pPr>
      <w:r w:rsidRPr="00A5149A">
        <w:rPr>
          <w:sz w:val="28"/>
          <w:szCs w:val="28"/>
          <w:lang w:val="ru-RU"/>
        </w:rPr>
        <w:t xml:space="preserve">Эвакуации подлежат: </w:t>
      </w:r>
    </w:p>
    <w:p w14:paraId="32830671" w14:textId="77777777" w:rsidR="00CC6D80" w:rsidRPr="00A5149A" w:rsidRDefault="00CC6D80" w:rsidP="00CC6D80">
      <w:pPr>
        <w:pStyle w:val="a1"/>
        <w:rPr>
          <w:sz w:val="28"/>
          <w:szCs w:val="28"/>
          <w:lang w:val="ru-RU"/>
        </w:rPr>
      </w:pPr>
      <w:r w:rsidRPr="00A5149A">
        <w:rPr>
          <w:sz w:val="28"/>
          <w:szCs w:val="28"/>
          <w:lang w:val="ru-RU"/>
        </w:rPr>
        <w:lastRenderedPageBreak/>
        <w:t xml:space="preserve">а) работники расположенных в населенных пунктах организаций, переносящих производственную деятельность в военное время в загородную зону (далее — работники организаций, переносящих производственную деятельность в загородную зону), а также неработающие члены семей указанных работников; </w:t>
      </w:r>
    </w:p>
    <w:p w14:paraId="679ADF6F" w14:textId="77777777" w:rsidR="00CC6D80" w:rsidRPr="00A5149A" w:rsidRDefault="00CC6D80" w:rsidP="00CC6D80">
      <w:pPr>
        <w:pStyle w:val="a1"/>
        <w:rPr>
          <w:sz w:val="28"/>
          <w:szCs w:val="28"/>
          <w:lang w:val="ru-RU"/>
        </w:rPr>
      </w:pPr>
      <w:r w:rsidRPr="00A5149A">
        <w:rPr>
          <w:sz w:val="28"/>
          <w:szCs w:val="28"/>
          <w:lang w:val="ru-RU"/>
        </w:rPr>
        <w:t xml:space="preserve">б) нетрудоспособное и не занятое в производстве население; </w:t>
      </w:r>
    </w:p>
    <w:p w14:paraId="3B7AA2FB" w14:textId="77777777" w:rsidR="00CC6D80" w:rsidRPr="00A5149A" w:rsidRDefault="00CC6D80" w:rsidP="00CC6D80">
      <w:pPr>
        <w:pStyle w:val="a1"/>
        <w:rPr>
          <w:sz w:val="28"/>
          <w:szCs w:val="28"/>
          <w:lang w:val="ru-RU"/>
        </w:rPr>
      </w:pPr>
      <w:r w:rsidRPr="00A5149A">
        <w:rPr>
          <w:sz w:val="28"/>
          <w:szCs w:val="28"/>
          <w:lang w:val="ru-RU"/>
        </w:rPr>
        <w:t>в) материальные и культурные ценности.</w:t>
      </w:r>
    </w:p>
    <w:p w14:paraId="6ACB421C" w14:textId="77777777" w:rsidR="00CC6D80" w:rsidRPr="00A5149A" w:rsidRDefault="00CC6D80" w:rsidP="00CC6D80">
      <w:pPr>
        <w:pStyle w:val="a1"/>
        <w:rPr>
          <w:sz w:val="28"/>
          <w:szCs w:val="28"/>
          <w:lang w:val="ru-RU"/>
        </w:rPr>
      </w:pPr>
      <w:r w:rsidRPr="00A5149A">
        <w:rPr>
          <w:sz w:val="28"/>
          <w:szCs w:val="28"/>
          <w:lang w:val="ru-RU"/>
        </w:rPr>
        <w:t>Общая эвакуация проводится в отношении всех категорий населения, за исключением, нетранспортабельных больных, обслуживающего их персонала, а также граждан, подлежащих призыву на военную службу по мобилизации.</w:t>
      </w:r>
    </w:p>
    <w:p w14:paraId="12B41E97" w14:textId="77777777" w:rsidR="00CC6D80" w:rsidRPr="00A5149A" w:rsidRDefault="00CC6D80" w:rsidP="00CC6D80">
      <w:pPr>
        <w:pStyle w:val="a1"/>
        <w:rPr>
          <w:sz w:val="28"/>
          <w:szCs w:val="28"/>
          <w:lang w:val="ru-RU"/>
        </w:rPr>
      </w:pPr>
      <w:r w:rsidRPr="00A5149A">
        <w:rPr>
          <w:sz w:val="28"/>
          <w:szCs w:val="28"/>
          <w:lang w:val="ru-RU"/>
        </w:rPr>
        <w:t>К материальным ценностям, подлежащим эвакуации, относятся:</w:t>
      </w:r>
    </w:p>
    <w:p w14:paraId="2306486B" w14:textId="77777777" w:rsidR="00CC6D80" w:rsidRPr="00A5149A" w:rsidRDefault="00CC6D80" w:rsidP="00CC6D80">
      <w:pPr>
        <w:pStyle w:val="a1"/>
        <w:rPr>
          <w:sz w:val="28"/>
          <w:szCs w:val="28"/>
          <w:lang w:val="ru-RU"/>
        </w:rPr>
      </w:pPr>
      <w:r w:rsidRPr="00A5149A">
        <w:rPr>
          <w:sz w:val="28"/>
          <w:szCs w:val="28"/>
          <w:lang w:val="ru-RU"/>
        </w:rPr>
        <w:t xml:space="preserve">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 </w:t>
      </w:r>
    </w:p>
    <w:p w14:paraId="4315083D" w14:textId="77777777" w:rsidR="00CC6D80" w:rsidRPr="00A5149A" w:rsidRDefault="00CC6D80" w:rsidP="00CC6D80">
      <w:pPr>
        <w:pStyle w:val="a1"/>
        <w:rPr>
          <w:sz w:val="28"/>
          <w:szCs w:val="28"/>
          <w:lang w:val="ru-RU"/>
        </w:rPr>
      </w:pPr>
      <w:r w:rsidRPr="00A5149A">
        <w:rPr>
          <w:sz w:val="28"/>
          <w:szCs w:val="28"/>
          <w:lang w:val="ru-RU"/>
        </w:rPr>
        <w:t xml:space="preserve">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 </w:t>
      </w:r>
    </w:p>
    <w:p w14:paraId="18E9DE0F" w14:textId="77777777" w:rsidR="00CC6D80" w:rsidRPr="00A5149A" w:rsidRDefault="00CC6D80" w:rsidP="00CC6D80">
      <w:pPr>
        <w:pStyle w:val="a1"/>
        <w:rPr>
          <w:sz w:val="28"/>
          <w:szCs w:val="28"/>
          <w:lang w:val="ru-RU"/>
        </w:rPr>
      </w:pPr>
      <w:r w:rsidRPr="00A5149A">
        <w:rPr>
          <w:sz w:val="28"/>
          <w:szCs w:val="28"/>
          <w:lang w:val="ru-RU"/>
        </w:rPr>
        <w:t>в) запасы продовольствия, медицинское оборудование объектов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07721DB5" w14:textId="77777777" w:rsidR="00975A84" w:rsidRDefault="00CC6D80" w:rsidP="00CC6D80">
      <w:pPr>
        <w:pStyle w:val="a1"/>
        <w:rPr>
          <w:sz w:val="28"/>
          <w:szCs w:val="28"/>
          <w:lang w:val="ru-RU"/>
        </w:rPr>
      </w:pPr>
      <w:r w:rsidRPr="00A5149A">
        <w:rPr>
          <w:sz w:val="28"/>
          <w:szCs w:val="28"/>
          <w:lang w:val="ru-RU"/>
        </w:rPr>
        <w:t xml:space="preserve">г) сельскохозяйственные животные, запасы зерновых культур, семенные и фуражные запасы; </w:t>
      </w:r>
    </w:p>
    <w:p w14:paraId="5EF8AD61" w14:textId="3F67AD5A" w:rsidR="00CC6D80" w:rsidRPr="00A5149A" w:rsidRDefault="00CC6D80" w:rsidP="00CC6D80">
      <w:pPr>
        <w:pStyle w:val="a1"/>
        <w:rPr>
          <w:sz w:val="28"/>
          <w:szCs w:val="28"/>
          <w:lang w:val="ru-RU"/>
        </w:rPr>
      </w:pPr>
      <w:r w:rsidRPr="00A5149A">
        <w:rPr>
          <w:sz w:val="28"/>
          <w:szCs w:val="28"/>
          <w:lang w:val="ru-RU"/>
        </w:rPr>
        <w:t>д) запасы материальных средств для обеспечения проведения аварийно-спасательных и других неотложных работ.</w:t>
      </w:r>
    </w:p>
    <w:p w14:paraId="05204A78" w14:textId="77777777" w:rsidR="00CC6D80" w:rsidRPr="00A5149A" w:rsidRDefault="00CC6D80" w:rsidP="00CC6D80">
      <w:pPr>
        <w:pStyle w:val="a1"/>
        <w:rPr>
          <w:sz w:val="28"/>
          <w:szCs w:val="28"/>
          <w:lang w:val="ru-RU"/>
        </w:rPr>
      </w:pPr>
      <w:r w:rsidRPr="00A5149A">
        <w:rPr>
          <w:sz w:val="28"/>
          <w:szCs w:val="28"/>
          <w:lang w:val="ru-RU"/>
        </w:rPr>
        <w:t xml:space="preserve">К культурным ценностям, подлежащим эвакуации, относятся: </w:t>
      </w:r>
    </w:p>
    <w:p w14:paraId="42D5841B" w14:textId="77777777" w:rsidR="00CC6D80" w:rsidRPr="00A5149A" w:rsidRDefault="00CC6D80" w:rsidP="00CC6D80">
      <w:pPr>
        <w:pStyle w:val="a1"/>
        <w:rPr>
          <w:sz w:val="28"/>
          <w:szCs w:val="28"/>
          <w:lang w:val="ru-RU"/>
        </w:rPr>
      </w:pPr>
      <w:r w:rsidRPr="00A5149A">
        <w:rPr>
          <w:sz w:val="28"/>
          <w:szCs w:val="28"/>
          <w:lang w:val="ru-RU"/>
        </w:rPr>
        <w:t xml:space="preserve">а) культурные ценности мирового значения; </w:t>
      </w:r>
    </w:p>
    <w:p w14:paraId="1439E796" w14:textId="77777777" w:rsidR="00CC6D80" w:rsidRPr="00A5149A" w:rsidRDefault="00CC6D80" w:rsidP="00CC6D80">
      <w:pPr>
        <w:pStyle w:val="a1"/>
        <w:rPr>
          <w:sz w:val="28"/>
          <w:szCs w:val="28"/>
          <w:lang w:val="ru-RU"/>
        </w:rPr>
      </w:pPr>
      <w:r w:rsidRPr="00A5149A">
        <w:rPr>
          <w:sz w:val="28"/>
          <w:szCs w:val="28"/>
          <w:lang w:val="ru-RU"/>
        </w:rPr>
        <w:t xml:space="preserve">б) российский страховой фонд документов библиотечных фондов; </w:t>
      </w:r>
    </w:p>
    <w:p w14:paraId="0C762EED" w14:textId="77777777" w:rsidR="00CC6D80" w:rsidRPr="00A5149A" w:rsidRDefault="00CC6D80" w:rsidP="00CC6D80">
      <w:pPr>
        <w:pStyle w:val="a1"/>
        <w:rPr>
          <w:sz w:val="28"/>
          <w:szCs w:val="28"/>
          <w:lang w:val="ru-RU"/>
        </w:rPr>
      </w:pPr>
      <w:r w:rsidRPr="00A5149A">
        <w:rPr>
          <w:sz w:val="28"/>
          <w:szCs w:val="28"/>
          <w:lang w:val="ru-RU"/>
        </w:rPr>
        <w:t xml:space="preserve">в) культурные ценности федерального (общероссийского) значения; </w:t>
      </w:r>
    </w:p>
    <w:p w14:paraId="2CF2EDE0" w14:textId="77777777" w:rsidR="00CC6D80" w:rsidRPr="00A5149A" w:rsidRDefault="00CC6D80" w:rsidP="00CC6D80">
      <w:pPr>
        <w:pStyle w:val="a1"/>
        <w:rPr>
          <w:sz w:val="28"/>
          <w:szCs w:val="28"/>
          <w:lang w:val="ru-RU"/>
        </w:rPr>
      </w:pPr>
      <w:r w:rsidRPr="00A5149A">
        <w:rPr>
          <w:sz w:val="28"/>
          <w:szCs w:val="28"/>
          <w:lang w:val="ru-RU"/>
        </w:rPr>
        <w:t xml:space="preserve">г) электронные информационные ресурсы на жестких носителях; </w:t>
      </w:r>
    </w:p>
    <w:p w14:paraId="7E9C718E" w14:textId="77777777" w:rsidR="00CC6D80" w:rsidRPr="00A5149A" w:rsidRDefault="00CC6D80" w:rsidP="00CC6D80">
      <w:pPr>
        <w:pStyle w:val="a1"/>
        <w:rPr>
          <w:sz w:val="28"/>
          <w:szCs w:val="28"/>
          <w:lang w:val="ru-RU"/>
        </w:rPr>
      </w:pPr>
      <w:r w:rsidRPr="00A5149A">
        <w:rPr>
          <w:sz w:val="28"/>
          <w:szCs w:val="28"/>
          <w:lang w:val="ru-RU"/>
        </w:rPr>
        <w:t>д) культурные ценности, имеющие исключительное значение для культуры народов Российской Федерации.</w:t>
      </w:r>
    </w:p>
    <w:p w14:paraId="52BD43DB" w14:textId="77777777" w:rsidR="00CC6D80" w:rsidRPr="00A5149A" w:rsidRDefault="00CC6D80" w:rsidP="00CC6D80">
      <w:pPr>
        <w:pStyle w:val="a1"/>
        <w:rPr>
          <w:sz w:val="28"/>
          <w:szCs w:val="28"/>
          <w:lang w:val="ru-RU"/>
        </w:rPr>
      </w:pPr>
      <w:r w:rsidRPr="00A5149A">
        <w:rPr>
          <w:sz w:val="28"/>
          <w:szCs w:val="28"/>
          <w:lang w:val="ru-RU"/>
        </w:rPr>
        <w:t>Особо ценные документы Федерального архивного агентства подлежат укрытию в установленном порядке.</w:t>
      </w:r>
    </w:p>
    <w:p w14:paraId="2783EC4E" w14:textId="148F7D73" w:rsidR="00EE51C0" w:rsidRDefault="00CC6D80" w:rsidP="00CC6D80">
      <w:pPr>
        <w:pStyle w:val="a1"/>
        <w:rPr>
          <w:sz w:val="28"/>
          <w:szCs w:val="28"/>
          <w:lang w:val="ru-RU"/>
        </w:rPr>
      </w:pPr>
      <w:r w:rsidRPr="00A5149A">
        <w:rPr>
          <w:sz w:val="28"/>
          <w:szCs w:val="28"/>
          <w:lang w:val="ru-RU"/>
        </w:rPr>
        <w:t>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w:t>
      </w:r>
    </w:p>
    <w:p w14:paraId="71E29D46" w14:textId="77777777" w:rsidR="00DB2C0F" w:rsidRDefault="00DB2C0F" w:rsidP="00DB2C0F">
      <w:pPr>
        <w:pStyle w:val="a1"/>
        <w:spacing w:before="120"/>
        <w:rPr>
          <w:b/>
          <w:bCs/>
          <w:sz w:val="28"/>
          <w:szCs w:val="28"/>
          <w:lang w:val="ru-RU"/>
        </w:rPr>
      </w:pPr>
    </w:p>
    <w:p w14:paraId="49515AC6" w14:textId="77777777" w:rsidR="00DB2C0F" w:rsidRDefault="00DB2C0F" w:rsidP="00DB2C0F">
      <w:pPr>
        <w:pStyle w:val="a1"/>
        <w:spacing w:before="120"/>
        <w:rPr>
          <w:b/>
          <w:bCs/>
          <w:sz w:val="28"/>
          <w:szCs w:val="28"/>
          <w:lang w:val="ru-RU"/>
        </w:rPr>
      </w:pPr>
    </w:p>
    <w:p w14:paraId="6EA4A60E" w14:textId="511434FF" w:rsidR="00CC6D80" w:rsidRPr="00A5149A" w:rsidRDefault="00CC6D80" w:rsidP="00DB2C0F">
      <w:pPr>
        <w:pStyle w:val="a1"/>
        <w:spacing w:before="120"/>
        <w:rPr>
          <w:b/>
          <w:bCs/>
          <w:sz w:val="28"/>
          <w:szCs w:val="28"/>
          <w:lang w:val="ru-RU"/>
        </w:rPr>
      </w:pPr>
      <w:r w:rsidRPr="00A5149A">
        <w:rPr>
          <w:b/>
          <w:bCs/>
          <w:sz w:val="28"/>
          <w:szCs w:val="28"/>
          <w:lang w:val="ru-RU"/>
        </w:rPr>
        <w:t>Защита населения</w:t>
      </w:r>
      <w:bookmarkEnd w:id="156"/>
      <w:bookmarkEnd w:id="157"/>
    </w:p>
    <w:p w14:paraId="3D834F9D" w14:textId="6368DA00" w:rsidR="00CC6D80" w:rsidRPr="00A5149A" w:rsidRDefault="00CC6D80" w:rsidP="00CC6D80">
      <w:pPr>
        <w:pStyle w:val="a1"/>
        <w:rPr>
          <w:sz w:val="28"/>
          <w:szCs w:val="28"/>
          <w:lang w:val="ru-RU"/>
        </w:rPr>
      </w:pPr>
      <w:r w:rsidRPr="00A5149A">
        <w:rPr>
          <w:sz w:val="28"/>
          <w:szCs w:val="28"/>
          <w:lang w:val="ru-RU"/>
        </w:rPr>
        <w:t xml:space="preserve">Так как </w:t>
      </w:r>
      <w:proofErr w:type="spellStart"/>
      <w:r w:rsidR="003A29B4">
        <w:rPr>
          <w:sz w:val="28"/>
          <w:szCs w:val="28"/>
          <w:lang w:val="ru-RU"/>
        </w:rPr>
        <w:t>Новотартасский</w:t>
      </w:r>
      <w:proofErr w:type="spellEnd"/>
      <w:r w:rsidR="00070FDF" w:rsidRPr="00A5149A">
        <w:rPr>
          <w:sz w:val="28"/>
          <w:szCs w:val="28"/>
          <w:lang w:val="ru-RU"/>
        </w:rPr>
        <w:t xml:space="preserve"> </w:t>
      </w:r>
      <w:r w:rsidR="005E0130" w:rsidRPr="00A5149A">
        <w:rPr>
          <w:sz w:val="28"/>
          <w:szCs w:val="28"/>
          <w:lang w:val="ru-RU"/>
        </w:rPr>
        <w:t xml:space="preserve">сельсовет </w:t>
      </w:r>
      <w:r w:rsidRPr="00A5149A">
        <w:rPr>
          <w:sz w:val="28"/>
          <w:szCs w:val="28"/>
          <w:lang w:val="ru-RU"/>
        </w:rPr>
        <w:t xml:space="preserve">является </w:t>
      </w:r>
      <w:proofErr w:type="spellStart"/>
      <w:r w:rsidRPr="00A5149A">
        <w:rPr>
          <w:sz w:val="28"/>
          <w:szCs w:val="28"/>
          <w:lang w:val="ru-RU"/>
        </w:rPr>
        <w:t>некатегорированным</w:t>
      </w:r>
      <w:proofErr w:type="spellEnd"/>
      <w:r w:rsidRPr="00A5149A">
        <w:rPr>
          <w:sz w:val="28"/>
          <w:szCs w:val="28"/>
          <w:lang w:val="ru-RU"/>
        </w:rPr>
        <w:t xml:space="preserve">, то население подлежит рассредоточению в границах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согласно мобилизационному плану.</w:t>
      </w:r>
    </w:p>
    <w:p w14:paraId="7191FC7E" w14:textId="5AFFF4A9" w:rsidR="00CC6D80" w:rsidRPr="00A5149A" w:rsidRDefault="00CC6D80" w:rsidP="00CC6D80">
      <w:pPr>
        <w:pStyle w:val="a1"/>
        <w:rPr>
          <w:sz w:val="28"/>
          <w:szCs w:val="28"/>
          <w:lang w:val="ru-RU"/>
        </w:rPr>
      </w:pPr>
      <w:r w:rsidRPr="00A5149A">
        <w:rPr>
          <w:sz w:val="28"/>
          <w:szCs w:val="28"/>
          <w:lang w:val="ru-RU"/>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proofErr w:type="spellStart"/>
      <w:r w:rsidR="003A29B4">
        <w:rPr>
          <w:sz w:val="28"/>
          <w:szCs w:val="28"/>
          <w:lang w:val="ru-RU"/>
        </w:rPr>
        <w:t>Новотартасского</w:t>
      </w:r>
      <w:proofErr w:type="spellEnd"/>
      <w:r w:rsidR="00070FDF"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оборудованные защитные сооружения ГО отсутствуют. </w:t>
      </w:r>
    </w:p>
    <w:p w14:paraId="08907266" w14:textId="79AADB22" w:rsidR="00CC6D80" w:rsidRPr="00A5149A" w:rsidRDefault="00CC6D80" w:rsidP="00CC6D80">
      <w:pPr>
        <w:pStyle w:val="a1"/>
        <w:rPr>
          <w:sz w:val="28"/>
          <w:szCs w:val="28"/>
          <w:lang w:val="ru-RU"/>
        </w:rPr>
      </w:pPr>
      <w:r w:rsidRPr="00A5149A">
        <w:rPr>
          <w:sz w:val="28"/>
          <w:szCs w:val="28"/>
          <w:lang w:val="ru-RU"/>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хранения загрязненной уличной одежды – 0,07</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санитарного узла – 0,02м</w:t>
      </w:r>
      <w:r w:rsidRPr="00A5149A">
        <w:rPr>
          <w:sz w:val="28"/>
          <w:szCs w:val="28"/>
          <w:vertAlign w:val="superscript"/>
          <w:lang w:val="ru-RU"/>
        </w:rPr>
        <w:t>2</w:t>
      </w:r>
      <w:r w:rsidRPr="00A5149A">
        <w:rPr>
          <w:sz w:val="28"/>
          <w:szCs w:val="28"/>
          <w:lang w:val="ru-RU"/>
        </w:rPr>
        <w:t>. Всего на одного укрываемого рассчитывается 0,59</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w:t>
      </w:r>
    </w:p>
    <w:p w14:paraId="28817A03" w14:textId="2ABC5ED8" w:rsidR="00CC6D80" w:rsidRPr="00A5149A" w:rsidRDefault="00CC6D80" w:rsidP="00CC6D80">
      <w:pPr>
        <w:pStyle w:val="a1"/>
        <w:rPr>
          <w:sz w:val="28"/>
          <w:szCs w:val="28"/>
          <w:highlight w:val="yellow"/>
          <w:lang w:val="ru-RU"/>
        </w:rPr>
      </w:pPr>
      <w:r w:rsidRPr="00A5149A">
        <w:rPr>
          <w:sz w:val="28"/>
          <w:szCs w:val="28"/>
          <w:lang w:val="ru-RU"/>
        </w:rPr>
        <w:t xml:space="preserve">Численность населения </w:t>
      </w:r>
      <w:proofErr w:type="spellStart"/>
      <w:r w:rsidR="003A29B4">
        <w:rPr>
          <w:sz w:val="28"/>
          <w:szCs w:val="28"/>
          <w:lang w:val="ru-RU"/>
        </w:rPr>
        <w:t>Новотартасского</w:t>
      </w:r>
      <w:proofErr w:type="spellEnd"/>
      <w:r w:rsidR="00070FDF" w:rsidRPr="00A5149A">
        <w:rPr>
          <w:sz w:val="28"/>
          <w:szCs w:val="28"/>
          <w:lang w:val="ru-RU"/>
        </w:rPr>
        <w:t xml:space="preserve"> </w:t>
      </w:r>
      <w:r w:rsidR="007647E0" w:rsidRPr="00A5149A">
        <w:rPr>
          <w:sz w:val="28"/>
          <w:szCs w:val="28"/>
          <w:lang w:val="ru-RU"/>
        </w:rPr>
        <w:t xml:space="preserve">сельсовета </w:t>
      </w:r>
      <w:r w:rsidRPr="00A5149A">
        <w:rPr>
          <w:sz w:val="28"/>
          <w:szCs w:val="28"/>
          <w:lang w:val="ru-RU"/>
        </w:rPr>
        <w:t xml:space="preserve">составляет </w:t>
      </w:r>
      <w:r w:rsidR="00FF2DDF">
        <w:rPr>
          <w:sz w:val="28"/>
          <w:szCs w:val="28"/>
          <w:lang w:val="ru-RU"/>
        </w:rPr>
        <w:t>1389</w:t>
      </w:r>
      <w:r w:rsidRPr="00A5149A">
        <w:rPr>
          <w:sz w:val="28"/>
          <w:szCs w:val="28"/>
          <w:lang w:val="ru-RU"/>
        </w:rPr>
        <w:t xml:space="preserve"> челове</w:t>
      </w:r>
      <w:r w:rsidR="008B3D2F">
        <w:rPr>
          <w:sz w:val="28"/>
          <w:szCs w:val="28"/>
          <w:lang w:val="ru-RU"/>
        </w:rPr>
        <w:t>к</w:t>
      </w:r>
      <w:r w:rsidRPr="00A5149A">
        <w:rPr>
          <w:sz w:val="28"/>
          <w:szCs w:val="28"/>
          <w:lang w:val="ru-RU"/>
        </w:rPr>
        <w:t xml:space="preserve">. Подлежит укрытию на расчетный срок до 95% от всего количества населения это – </w:t>
      </w:r>
      <w:r w:rsidR="00FF2DDF">
        <w:rPr>
          <w:sz w:val="28"/>
          <w:szCs w:val="28"/>
          <w:lang w:val="ru-RU"/>
        </w:rPr>
        <w:t>1320</w:t>
      </w:r>
      <w:r w:rsidR="00C605E3">
        <w:rPr>
          <w:sz w:val="28"/>
          <w:szCs w:val="28"/>
          <w:lang w:val="ru-RU"/>
        </w:rPr>
        <w:t xml:space="preserve"> человек</w:t>
      </w:r>
      <w:r w:rsidRPr="00A5149A">
        <w:rPr>
          <w:sz w:val="28"/>
          <w:szCs w:val="28"/>
          <w:lang w:val="ru-RU"/>
        </w:rPr>
        <w:t xml:space="preserve">. </w:t>
      </w:r>
    </w:p>
    <w:p w14:paraId="0A329F75" w14:textId="362B1D8A" w:rsidR="00CC6D80" w:rsidRPr="00A5149A" w:rsidRDefault="00CC6D80" w:rsidP="00CC6D80">
      <w:pPr>
        <w:pStyle w:val="a1"/>
        <w:rPr>
          <w:sz w:val="28"/>
          <w:szCs w:val="28"/>
          <w:lang w:val="ru-RU"/>
        </w:rPr>
      </w:pPr>
      <w:r w:rsidRPr="00A5149A">
        <w:rPr>
          <w:sz w:val="28"/>
          <w:szCs w:val="28"/>
          <w:lang w:val="ru-RU"/>
        </w:rPr>
        <w:t xml:space="preserve">В соответствии с этим, проектом планируются укрытия по типу П-5 на </w:t>
      </w:r>
      <w:r w:rsidR="00FF2DDF">
        <w:rPr>
          <w:sz w:val="28"/>
          <w:szCs w:val="28"/>
          <w:lang w:val="ru-RU"/>
        </w:rPr>
        <w:t>1320</w:t>
      </w:r>
      <w:r w:rsidRPr="00A5149A">
        <w:rPr>
          <w:sz w:val="28"/>
          <w:szCs w:val="28"/>
          <w:lang w:val="ru-RU"/>
        </w:rPr>
        <w:t xml:space="preserve"> чел. Площадь планируемых укрытий составляет:</w:t>
      </w:r>
    </w:p>
    <w:p w14:paraId="531C013A" w14:textId="2F6E2D0D" w:rsidR="00CC6D80" w:rsidRPr="00A5149A" w:rsidRDefault="00CC6D80" w:rsidP="00CC6D80">
      <w:pPr>
        <w:ind w:firstLine="709"/>
        <w:jc w:val="center"/>
        <w:rPr>
          <w:rFonts w:eastAsiaTheme="minorEastAsia" w:cstheme="minorBidi"/>
          <w:sz w:val="28"/>
          <w:szCs w:val="28"/>
          <w:highlight w:val="yellow"/>
          <w:lang w:eastAsia="ar-SA" w:bidi="en-US"/>
        </w:rPr>
      </w:pPr>
      <w:r w:rsidRPr="00A5149A">
        <w:rPr>
          <w:rFonts w:eastAsiaTheme="minorEastAsia" w:cstheme="minorBidi"/>
          <w:sz w:val="28"/>
          <w:szCs w:val="28"/>
          <w:lang w:eastAsia="ar-SA" w:bidi="en-US"/>
        </w:rPr>
        <w:t>по типу П-5: 0,59</w:t>
      </w:r>
      <w:r w:rsidR="008B3D2F">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м</w:t>
      </w:r>
      <w:r w:rsidRPr="00A5149A">
        <w:rPr>
          <w:rFonts w:eastAsiaTheme="minorEastAsia" w:cstheme="minorBidi"/>
          <w:sz w:val="28"/>
          <w:szCs w:val="28"/>
          <w:vertAlign w:val="superscript"/>
          <w:lang w:eastAsia="ar-SA" w:bidi="en-US"/>
        </w:rPr>
        <w:t>2</w:t>
      </w:r>
      <w:r w:rsidRPr="00A5149A">
        <w:rPr>
          <w:rFonts w:eastAsiaTheme="minorEastAsia" w:cstheme="minorBidi"/>
          <w:sz w:val="28"/>
          <w:szCs w:val="28"/>
          <w:lang w:eastAsia="ar-SA" w:bidi="en-US"/>
        </w:rPr>
        <w:t>×</w:t>
      </w:r>
      <w:r w:rsidR="00FF2DDF">
        <w:rPr>
          <w:rFonts w:eastAsiaTheme="minorEastAsia" w:cstheme="minorBidi"/>
          <w:sz w:val="28"/>
          <w:szCs w:val="28"/>
          <w:lang w:eastAsia="ar-SA" w:bidi="en-US"/>
        </w:rPr>
        <w:t>1320</w:t>
      </w:r>
      <w:r w:rsidRPr="00A5149A">
        <w:rPr>
          <w:rFonts w:eastAsiaTheme="minorEastAsia" w:cstheme="minorBidi"/>
          <w:sz w:val="28"/>
          <w:szCs w:val="28"/>
          <w:lang w:eastAsia="ar-SA" w:bidi="en-US"/>
        </w:rPr>
        <w:t xml:space="preserve"> = </w:t>
      </w:r>
      <w:r w:rsidR="00FF2DDF">
        <w:rPr>
          <w:rFonts w:eastAsiaTheme="minorEastAsia" w:cstheme="minorBidi"/>
          <w:sz w:val="28"/>
          <w:szCs w:val="28"/>
          <w:lang w:eastAsia="ar-SA" w:bidi="en-US"/>
        </w:rPr>
        <w:t>778,8</w:t>
      </w:r>
      <w:r w:rsidRPr="00A5149A">
        <w:rPr>
          <w:rFonts w:eastAsiaTheme="minorEastAsia" w:cstheme="minorBidi"/>
          <w:sz w:val="28"/>
          <w:szCs w:val="28"/>
          <w:lang w:eastAsia="ar-SA" w:bidi="en-US"/>
        </w:rPr>
        <w:t xml:space="preserve"> м</w:t>
      </w:r>
      <w:r w:rsidRPr="00A5149A">
        <w:rPr>
          <w:rFonts w:eastAsiaTheme="minorEastAsia" w:cstheme="minorBidi"/>
          <w:sz w:val="28"/>
          <w:szCs w:val="28"/>
          <w:vertAlign w:val="superscript"/>
          <w:lang w:eastAsia="ar-SA" w:bidi="en-US"/>
        </w:rPr>
        <w:t>2</w:t>
      </w:r>
    </w:p>
    <w:p w14:paraId="7467F0F9" w14:textId="7053CA14" w:rsidR="00CC6D80" w:rsidRPr="00A5149A" w:rsidRDefault="00CC6D80" w:rsidP="00CC6D80">
      <w:pPr>
        <w:pStyle w:val="a1"/>
        <w:rPr>
          <w:sz w:val="28"/>
          <w:szCs w:val="28"/>
          <w:lang w:val="ru-RU"/>
        </w:rPr>
      </w:pPr>
      <w:r w:rsidRPr="00A5149A">
        <w:rPr>
          <w:sz w:val="28"/>
          <w:szCs w:val="28"/>
          <w:lang w:val="ru-RU"/>
        </w:rPr>
        <w:t xml:space="preserve">Таким образом, в настоящее время на территории </w:t>
      </w:r>
      <w:proofErr w:type="spellStart"/>
      <w:r w:rsidR="003A29B4">
        <w:rPr>
          <w:sz w:val="28"/>
          <w:szCs w:val="28"/>
          <w:lang w:val="ru-RU"/>
        </w:rPr>
        <w:t>Новотартасского</w:t>
      </w:r>
      <w:proofErr w:type="spellEnd"/>
      <w:r w:rsidR="00032FA2"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необходимо иметь </w:t>
      </w:r>
      <w:r w:rsidR="00FF2DDF">
        <w:rPr>
          <w:sz w:val="28"/>
          <w:szCs w:val="28"/>
          <w:lang w:val="ru-RU"/>
        </w:rPr>
        <w:t>778,8</w:t>
      </w:r>
      <w:r w:rsidRPr="00A5149A">
        <w:rPr>
          <w:sz w:val="28"/>
          <w:szCs w:val="28"/>
          <w:lang w:val="ru-RU"/>
        </w:rPr>
        <w:t xml:space="preserve"> м</w:t>
      </w:r>
      <w:r w:rsidRPr="00A5149A">
        <w:rPr>
          <w:sz w:val="28"/>
          <w:szCs w:val="28"/>
          <w:vertAlign w:val="superscript"/>
          <w:lang w:val="ru-RU"/>
        </w:rPr>
        <w:t>2</w:t>
      </w:r>
      <w:r w:rsidRPr="00A5149A">
        <w:rPr>
          <w:sz w:val="28"/>
          <w:szCs w:val="28"/>
          <w:lang w:val="ru-RU"/>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529477AB" w14:textId="77777777" w:rsidR="00CC6D80" w:rsidRPr="00A5149A" w:rsidRDefault="00CC6D80" w:rsidP="00CC6D80">
      <w:pPr>
        <w:pStyle w:val="a1"/>
        <w:rPr>
          <w:sz w:val="28"/>
          <w:szCs w:val="28"/>
          <w:lang w:val="ru-RU"/>
        </w:rPr>
      </w:pPr>
      <w:r w:rsidRPr="00A5149A">
        <w:rPr>
          <w:sz w:val="28"/>
          <w:szCs w:val="28"/>
          <w:lang w:val="ru-RU"/>
        </w:rPr>
        <w:t>Места расположения ПРУ следует устанавливать в соответствии с планом эвакуации. Противорадиационные укрытия, как правило, размещают:</w:t>
      </w:r>
    </w:p>
    <w:p w14:paraId="24BFB4AA"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подвальных помещениях одноэтажных жилых домов, школ и детских садов, домов культуры и др.</w:t>
      </w:r>
    </w:p>
    <w:p w14:paraId="6982938E"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приспосабливаемых 1 этажах административных зданий, школ и др.</w:t>
      </w:r>
    </w:p>
    <w:p w14:paraId="51639875" w14:textId="77777777" w:rsidR="00CC6D80" w:rsidRPr="00A5149A" w:rsidRDefault="00CC6D80" w:rsidP="00CC6D80">
      <w:pPr>
        <w:pStyle w:val="a1"/>
        <w:rPr>
          <w:sz w:val="28"/>
          <w:szCs w:val="28"/>
          <w:lang w:val="ru-RU"/>
        </w:rPr>
      </w:pPr>
      <w:r w:rsidRPr="00A5149A">
        <w:rPr>
          <w:sz w:val="28"/>
          <w:szCs w:val="28"/>
          <w:lang w:val="ru-RU"/>
        </w:rPr>
        <w:t>Стоимость оборудования ПРУ рассчитывается на стадиях непосредственного проектирования ЗС ГО.</w:t>
      </w:r>
    </w:p>
    <w:p w14:paraId="74DCB397" w14:textId="77777777" w:rsidR="00CC6D80" w:rsidRPr="00A5149A" w:rsidRDefault="00CC6D80" w:rsidP="00CC6D80">
      <w:pPr>
        <w:pStyle w:val="a1"/>
        <w:spacing w:before="120"/>
        <w:rPr>
          <w:b/>
          <w:bCs/>
          <w:sz w:val="28"/>
          <w:szCs w:val="28"/>
          <w:lang w:val="ru-RU"/>
        </w:rPr>
      </w:pPr>
      <w:bookmarkStart w:id="158" w:name="_Toc520277843"/>
      <w:bookmarkStart w:id="159" w:name="_Toc520277887"/>
      <w:r w:rsidRPr="00A5149A">
        <w:rPr>
          <w:b/>
          <w:bCs/>
          <w:sz w:val="28"/>
          <w:szCs w:val="28"/>
          <w:lang w:val="ru-RU"/>
        </w:rPr>
        <w:t>Система оповещения ГО</w:t>
      </w:r>
      <w:bookmarkEnd w:id="158"/>
      <w:bookmarkEnd w:id="159"/>
      <w:r w:rsidRPr="00A5149A">
        <w:rPr>
          <w:b/>
          <w:bCs/>
          <w:sz w:val="28"/>
          <w:szCs w:val="28"/>
          <w:lang w:val="ru-RU"/>
        </w:rPr>
        <w:t xml:space="preserve"> </w:t>
      </w:r>
    </w:p>
    <w:p w14:paraId="51E2A80F" w14:textId="33B54271" w:rsidR="00CC6D80" w:rsidRPr="00A5149A" w:rsidRDefault="00CC6D80" w:rsidP="00CC6D80">
      <w:pPr>
        <w:pStyle w:val="a1"/>
        <w:rPr>
          <w:sz w:val="28"/>
          <w:szCs w:val="28"/>
          <w:lang w:val="ru-RU"/>
        </w:rPr>
      </w:pPr>
      <w:r w:rsidRPr="00A5149A">
        <w:rPr>
          <w:sz w:val="28"/>
          <w:szCs w:val="28"/>
          <w:lang w:val="ru-RU"/>
        </w:rPr>
        <w:t xml:space="preserve">Основным способом оповещения и информирования населения </w:t>
      </w:r>
      <w:proofErr w:type="spellStart"/>
      <w:r w:rsidR="003A29B4">
        <w:rPr>
          <w:sz w:val="28"/>
          <w:szCs w:val="28"/>
          <w:lang w:val="ru-RU"/>
        </w:rPr>
        <w:t>Новотартасского</w:t>
      </w:r>
      <w:proofErr w:type="spellEnd"/>
      <w:r w:rsidR="00464443" w:rsidRPr="00A5149A">
        <w:rPr>
          <w:sz w:val="28"/>
          <w:szCs w:val="28"/>
          <w:lang w:val="ru-RU"/>
        </w:rPr>
        <w:t xml:space="preserve"> </w:t>
      </w:r>
      <w:r w:rsidR="00D53B4C" w:rsidRPr="00A5149A">
        <w:rPr>
          <w:sz w:val="28"/>
          <w:szCs w:val="28"/>
          <w:lang w:val="ru-RU"/>
        </w:rPr>
        <w:t xml:space="preserve">сельсовета </w:t>
      </w:r>
      <w:r w:rsidRPr="00A5149A">
        <w:rPr>
          <w:sz w:val="28"/>
          <w:szCs w:val="28"/>
          <w:lang w:val="ru-RU"/>
        </w:rPr>
        <w:t xml:space="preserve">о ситуациях ГО и ЧС является передача речевой информации. Сигналы (распоряжения) ГО в </w:t>
      </w:r>
      <w:proofErr w:type="spellStart"/>
      <w:r w:rsidR="003A29B4">
        <w:rPr>
          <w:sz w:val="28"/>
          <w:szCs w:val="28"/>
          <w:lang w:val="ru-RU"/>
        </w:rPr>
        <w:t>Новотартасском</w:t>
      </w:r>
      <w:proofErr w:type="spellEnd"/>
      <w:r w:rsidR="00464443" w:rsidRPr="00A5149A">
        <w:rPr>
          <w:sz w:val="28"/>
          <w:szCs w:val="28"/>
          <w:lang w:val="ru-RU"/>
        </w:rPr>
        <w:t xml:space="preserve"> </w:t>
      </w:r>
      <w:r w:rsidR="00D53B4C" w:rsidRPr="00A5149A">
        <w:rPr>
          <w:sz w:val="28"/>
          <w:szCs w:val="28"/>
          <w:lang w:val="ru-RU"/>
        </w:rPr>
        <w:t xml:space="preserve">сельсовете </w:t>
      </w:r>
      <w:r w:rsidRPr="00A5149A">
        <w:rPr>
          <w:sz w:val="28"/>
          <w:szCs w:val="28"/>
          <w:lang w:val="ru-RU"/>
        </w:rPr>
        <w:t>передаются по радио, телевидению, независимо от ведомственной принадлежности и формы собственности.</w:t>
      </w:r>
    </w:p>
    <w:p w14:paraId="7F561931" w14:textId="77777777" w:rsidR="00CC6D80" w:rsidRPr="00A5149A" w:rsidRDefault="00CC6D80" w:rsidP="00CC6D80">
      <w:pPr>
        <w:pStyle w:val="a1"/>
        <w:rPr>
          <w:sz w:val="28"/>
          <w:szCs w:val="28"/>
          <w:lang w:val="ru-RU"/>
        </w:rPr>
      </w:pPr>
      <w:r w:rsidRPr="00A5149A">
        <w:rPr>
          <w:sz w:val="28"/>
          <w:szCs w:val="28"/>
          <w:lang w:val="ru-RU"/>
        </w:rPr>
        <w:t xml:space="preserve">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w:t>
      </w:r>
      <w:r w:rsidRPr="00A5149A">
        <w:rPr>
          <w:sz w:val="28"/>
          <w:szCs w:val="28"/>
          <w:lang w:val="ru-RU"/>
        </w:rPr>
        <w:lastRenderedPageBreak/>
        <w:t>сообщения, при этом передачи правительственных сообщений имеют первостепенное значение.</w:t>
      </w:r>
    </w:p>
    <w:p w14:paraId="25117386" w14:textId="77777777" w:rsidR="00CC6D80" w:rsidRPr="00A5149A" w:rsidRDefault="00CC6D80" w:rsidP="00CC6D80">
      <w:pPr>
        <w:pStyle w:val="a1"/>
        <w:rPr>
          <w:sz w:val="28"/>
          <w:szCs w:val="28"/>
          <w:lang w:val="ru-RU"/>
        </w:rPr>
      </w:pPr>
      <w:r w:rsidRPr="00A5149A">
        <w:rPr>
          <w:sz w:val="28"/>
          <w:szCs w:val="28"/>
          <w:lang w:val="ru-RU"/>
        </w:rPr>
        <w:t>Объектовые системы оповещения, оборудуются на объектах, имеющих важное экономическое или оборонное значение, они состоят:</w:t>
      </w:r>
    </w:p>
    <w:p w14:paraId="2989A5EF"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из электронного оповещения персонала объекта;</w:t>
      </w:r>
    </w:p>
    <w:p w14:paraId="20AF9BE4"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объектовой сети радиотрансляционного вещания.</w:t>
      </w:r>
    </w:p>
    <w:p w14:paraId="0BFC3A0C" w14:textId="328C62B7" w:rsidR="00CC6D80" w:rsidRPr="00A5149A" w:rsidRDefault="00CC6D80" w:rsidP="00CC6D80">
      <w:pPr>
        <w:ind w:firstLine="709"/>
        <w:rPr>
          <w:rFonts w:eastAsiaTheme="minorEastAsia" w:cstheme="minorBidi"/>
          <w:sz w:val="28"/>
          <w:szCs w:val="28"/>
          <w:lang w:eastAsia="ar-SA" w:bidi="en-US"/>
        </w:rPr>
      </w:pPr>
      <w:bookmarkStart w:id="160" w:name="_Toc520277844"/>
      <w:bookmarkStart w:id="161" w:name="_Toc520277888"/>
      <w:r w:rsidRPr="00A5149A">
        <w:rPr>
          <w:rFonts w:eastAsiaTheme="minorEastAsia" w:cstheme="minorBidi"/>
          <w:sz w:val="28"/>
          <w:szCs w:val="28"/>
          <w:lang w:eastAsia="ar-SA" w:bidi="en-US"/>
        </w:rPr>
        <w:t xml:space="preserve">В настоящее время объектовые системы оповещения на территории </w:t>
      </w:r>
      <w:proofErr w:type="spellStart"/>
      <w:r w:rsidR="003A29B4">
        <w:rPr>
          <w:sz w:val="28"/>
          <w:szCs w:val="28"/>
        </w:rPr>
        <w:t>Новотартасского</w:t>
      </w:r>
      <w:proofErr w:type="spellEnd"/>
      <w:r w:rsidR="00464443" w:rsidRPr="00A5149A">
        <w:rPr>
          <w:sz w:val="28"/>
          <w:szCs w:val="28"/>
        </w:rPr>
        <w:t xml:space="preserve"> </w:t>
      </w:r>
      <w:r w:rsidR="00D53B4C" w:rsidRPr="00A5149A">
        <w:rPr>
          <w:sz w:val="28"/>
          <w:szCs w:val="28"/>
        </w:rPr>
        <w:t>сельсовета</w:t>
      </w:r>
      <w:r w:rsidR="00D53B4C" w:rsidRPr="00A5149A">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 xml:space="preserve">отсутствуют. </w:t>
      </w:r>
    </w:p>
    <w:p w14:paraId="664B8505" w14:textId="021F5050" w:rsidR="00CC6D80" w:rsidRPr="00A5149A" w:rsidRDefault="00CC6D80" w:rsidP="00CC6D80">
      <w:pPr>
        <w:ind w:firstLine="709"/>
        <w:rPr>
          <w:rFonts w:eastAsiaTheme="minorEastAsia" w:cstheme="minorBidi"/>
          <w:sz w:val="28"/>
          <w:szCs w:val="28"/>
          <w:lang w:eastAsia="ar-SA" w:bidi="en-US"/>
        </w:rPr>
      </w:pPr>
      <w:r w:rsidRPr="00A5149A">
        <w:rPr>
          <w:rFonts w:eastAsiaTheme="minorEastAsia" w:cstheme="minorBidi"/>
          <w:sz w:val="28"/>
          <w:szCs w:val="28"/>
          <w:lang w:eastAsia="ar-SA" w:bidi="en-US"/>
        </w:rPr>
        <w:t xml:space="preserve">При чрезвычайных ситуациях необходимо использовать подвижные средства оповещения населения. Для централизованного оповещения при ведении военных действий или вследствие этих действий, а также при чрезвычайных ситуациях в соответствии с СП 165.1325800.2014. </w:t>
      </w:r>
    </w:p>
    <w:p w14:paraId="7A3B0687" w14:textId="3E1A9D46" w:rsidR="00CC6D80" w:rsidRPr="00A5149A" w:rsidRDefault="00BA0D34" w:rsidP="00BA0D34">
      <w:pPr>
        <w:pStyle w:val="20"/>
        <w:rPr>
          <w:i w:val="0"/>
          <w:iCs w:val="0"/>
          <w:sz w:val="28"/>
        </w:rPr>
      </w:pPr>
      <w:bookmarkStart w:id="162" w:name="_Toc80880519"/>
      <w:bookmarkStart w:id="163" w:name="_Toc105658679"/>
      <w:bookmarkStart w:id="164" w:name="_Toc182900513"/>
      <w:r>
        <w:rPr>
          <w:i w:val="0"/>
          <w:iCs w:val="0"/>
          <w:sz w:val="28"/>
        </w:rPr>
        <w:t xml:space="preserve">6.2 </w:t>
      </w:r>
      <w:r w:rsidR="00CC6D80" w:rsidRPr="00A5149A">
        <w:rPr>
          <w:i w:val="0"/>
          <w:iCs w:val="0"/>
          <w:sz w:val="28"/>
        </w:rPr>
        <w:t>Инженерное обеспечение территории</w:t>
      </w:r>
      <w:bookmarkEnd w:id="160"/>
      <w:bookmarkEnd w:id="161"/>
      <w:bookmarkEnd w:id="162"/>
      <w:bookmarkEnd w:id="163"/>
      <w:bookmarkEnd w:id="164"/>
    </w:p>
    <w:p w14:paraId="45765098" w14:textId="77777777" w:rsidR="00CC6D80" w:rsidRPr="00A5149A" w:rsidRDefault="00CC6D80" w:rsidP="00CC6D80">
      <w:pPr>
        <w:pStyle w:val="a1"/>
        <w:spacing w:before="120"/>
        <w:rPr>
          <w:b/>
          <w:bCs/>
          <w:sz w:val="28"/>
          <w:szCs w:val="28"/>
          <w:lang w:val="ru-RU"/>
        </w:rPr>
      </w:pPr>
      <w:bookmarkStart w:id="165" w:name="_Toc520277845"/>
      <w:bookmarkStart w:id="166" w:name="_Toc520277889"/>
      <w:r w:rsidRPr="00A5149A">
        <w:rPr>
          <w:b/>
          <w:bCs/>
          <w:sz w:val="28"/>
          <w:szCs w:val="28"/>
          <w:lang w:val="ru-RU"/>
        </w:rPr>
        <w:t>Водоснабжение и водоотведение</w:t>
      </w:r>
      <w:bookmarkEnd w:id="165"/>
      <w:bookmarkEnd w:id="166"/>
    </w:p>
    <w:p w14:paraId="70F6A3B1" w14:textId="644D0B7F" w:rsidR="008E7A96" w:rsidRPr="00A5149A" w:rsidRDefault="008E7A96" w:rsidP="008E7A96">
      <w:pPr>
        <w:pStyle w:val="a1"/>
        <w:rPr>
          <w:sz w:val="28"/>
          <w:szCs w:val="28"/>
          <w:lang w:val="ru-RU"/>
        </w:rPr>
      </w:pPr>
      <w:r w:rsidRPr="00A5149A">
        <w:rPr>
          <w:sz w:val="28"/>
          <w:szCs w:val="28"/>
          <w:lang w:val="ru-RU"/>
        </w:rPr>
        <w:t xml:space="preserve">В населенных пунктах </w:t>
      </w:r>
      <w:proofErr w:type="spellStart"/>
      <w:r w:rsidR="003A29B4">
        <w:rPr>
          <w:sz w:val="28"/>
          <w:szCs w:val="28"/>
          <w:lang w:val="ru-RU"/>
        </w:rPr>
        <w:t>Новотартасского</w:t>
      </w:r>
      <w:proofErr w:type="spellEnd"/>
      <w:r w:rsidR="00464443" w:rsidRPr="00A5149A">
        <w:rPr>
          <w:sz w:val="28"/>
          <w:szCs w:val="28"/>
          <w:lang w:val="ru-RU"/>
        </w:rPr>
        <w:t xml:space="preserve"> </w:t>
      </w:r>
      <w:r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40F2C00D" w14:textId="7E5FD62B" w:rsidR="008E7A96" w:rsidRPr="00A5149A" w:rsidRDefault="008E7A96" w:rsidP="008E7A96">
      <w:pPr>
        <w:pStyle w:val="a1"/>
        <w:rPr>
          <w:sz w:val="28"/>
          <w:szCs w:val="28"/>
          <w:lang w:val="ru-RU"/>
        </w:rPr>
      </w:pPr>
      <w:r w:rsidRPr="00A5149A">
        <w:rPr>
          <w:sz w:val="28"/>
          <w:szCs w:val="28"/>
          <w:lang w:val="ru-RU"/>
        </w:rPr>
        <w:t xml:space="preserve">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w:t>
      </w:r>
      <w:proofErr w:type="spellStart"/>
      <w:r w:rsidRPr="00A5149A">
        <w:rPr>
          <w:sz w:val="28"/>
          <w:szCs w:val="28"/>
          <w:lang w:val="ru-RU"/>
        </w:rPr>
        <w:t>ТКО</w:t>
      </w:r>
      <w:proofErr w:type="spellEnd"/>
      <w:r w:rsidRPr="00A5149A">
        <w:rPr>
          <w:sz w:val="28"/>
          <w:szCs w:val="28"/>
          <w:lang w:val="ru-RU"/>
        </w:rPr>
        <w:t>.</w:t>
      </w:r>
    </w:p>
    <w:p w14:paraId="79BD140A" w14:textId="098FD410"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водоснабжения </w:t>
      </w:r>
      <w:proofErr w:type="spellStart"/>
      <w:r w:rsidR="003A29B4">
        <w:rPr>
          <w:sz w:val="28"/>
          <w:szCs w:val="28"/>
          <w:lang w:eastAsia="ar-SA" w:bidi="en-US"/>
        </w:rPr>
        <w:t>Новотартасского</w:t>
      </w:r>
      <w:proofErr w:type="spellEnd"/>
      <w:r w:rsidRPr="0009753F">
        <w:rPr>
          <w:sz w:val="28"/>
          <w:szCs w:val="28"/>
          <w:lang w:eastAsia="ar-SA" w:bidi="en-US"/>
        </w:rPr>
        <w:t xml:space="preserve"> сельсовета - объединенная хозяйственно-противопожарная.</w:t>
      </w:r>
    </w:p>
    <w:p w14:paraId="65B6C362" w14:textId="77777777"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подачи воды – централизованная напорная. </w:t>
      </w:r>
    </w:p>
    <w:p w14:paraId="55EFB26C" w14:textId="1C421122" w:rsidR="005579B0" w:rsidRPr="0009753F" w:rsidRDefault="005579B0" w:rsidP="005579B0">
      <w:pPr>
        <w:suppressAutoHyphens/>
        <w:ind w:firstLine="709"/>
        <w:rPr>
          <w:sz w:val="28"/>
          <w:szCs w:val="28"/>
          <w:lang w:eastAsia="ar-SA" w:bidi="en-US"/>
        </w:rPr>
      </w:pPr>
      <w:r>
        <w:rPr>
          <w:sz w:val="28"/>
          <w:szCs w:val="28"/>
          <w:lang w:eastAsia="ar-SA" w:bidi="en-US"/>
        </w:rPr>
        <w:t>Общая п</w:t>
      </w:r>
      <w:r w:rsidRPr="0009753F">
        <w:rPr>
          <w:sz w:val="28"/>
          <w:szCs w:val="28"/>
          <w:lang w:eastAsia="ar-SA" w:bidi="en-US"/>
        </w:rPr>
        <w:t xml:space="preserve">ротяженность водопроводной сети на территории </w:t>
      </w:r>
      <w:proofErr w:type="spellStart"/>
      <w:r w:rsidR="003A29B4">
        <w:rPr>
          <w:sz w:val="28"/>
          <w:szCs w:val="28"/>
          <w:lang w:eastAsia="ar-SA" w:bidi="en-US"/>
        </w:rPr>
        <w:t>Новотартасского</w:t>
      </w:r>
      <w:proofErr w:type="spellEnd"/>
      <w:r w:rsidRPr="0009753F">
        <w:rPr>
          <w:sz w:val="28"/>
          <w:szCs w:val="28"/>
          <w:lang w:eastAsia="ar-SA" w:bidi="en-US"/>
        </w:rPr>
        <w:t xml:space="preserve"> сельсовета составляет </w:t>
      </w:r>
      <w:r w:rsidR="00AA02BC">
        <w:rPr>
          <w:sz w:val="28"/>
          <w:szCs w:val="28"/>
          <w:lang w:eastAsia="ar-SA" w:bidi="en-US"/>
        </w:rPr>
        <w:t>26,94</w:t>
      </w:r>
      <w:r w:rsidRPr="0009753F">
        <w:rPr>
          <w:sz w:val="28"/>
          <w:szCs w:val="28"/>
          <w:lang w:eastAsia="ar-SA" w:bidi="en-US"/>
        </w:rPr>
        <w:t xml:space="preserve"> км. Значительный физический износ трубопроводов не позволяет обеспечивать безаварийную работу водопроводных сетей. </w:t>
      </w:r>
    </w:p>
    <w:p w14:paraId="679CC774" w14:textId="4058DF69" w:rsidR="005579B0" w:rsidRPr="005579B0" w:rsidRDefault="005579B0" w:rsidP="005579B0">
      <w:pPr>
        <w:suppressAutoHyphens/>
        <w:ind w:firstLine="709"/>
        <w:rPr>
          <w:sz w:val="28"/>
          <w:szCs w:val="28"/>
          <w:lang w:eastAsia="ar-SA" w:bidi="en-US"/>
        </w:rPr>
      </w:pPr>
      <w:r w:rsidRPr="003311C7">
        <w:rPr>
          <w:sz w:val="28"/>
          <w:szCs w:val="28"/>
          <w:lang w:eastAsia="ar-SA" w:bidi="en-US"/>
        </w:rPr>
        <w:t xml:space="preserve">На территории </w:t>
      </w:r>
      <w:proofErr w:type="spellStart"/>
      <w:r w:rsidR="003A29B4">
        <w:rPr>
          <w:sz w:val="28"/>
          <w:szCs w:val="28"/>
          <w:lang w:eastAsia="ar-SA" w:bidi="en-US"/>
        </w:rPr>
        <w:t>Новотартасского</w:t>
      </w:r>
      <w:proofErr w:type="spellEnd"/>
      <w:r w:rsidRPr="003311C7">
        <w:rPr>
          <w:sz w:val="28"/>
          <w:szCs w:val="28"/>
          <w:lang w:eastAsia="ar-SA" w:bidi="en-US"/>
        </w:rPr>
        <w:t xml:space="preserve"> сельсовета - качество воды, подаваемой потребителю, 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0432CF">
        <w:rPr>
          <w:sz w:val="28"/>
          <w:szCs w:val="28"/>
          <w:lang w:eastAsia="ar-SA" w:bidi="en-US"/>
        </w:rPr>
        <w:t>.</w:t>
      </w:r>
    </w:p>
    <w:p w14:paraId="04F3237C"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7EA5037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 xml:space="preserve">подготовка схем водоснабжения населенных пунктов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для различных ситуаций и режимов работы, в соответствии с нормативными требованиями ВСН ВК 4-90;</w:t>
      </w:r>
    </w:p>
    <w:p w14:paraId="1B83E280"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lastRenderedPageBreak/>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2D95075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устья всех водозаборных скважин и задействованных колодцев должны быть загерметизированы;</w:t>
      </w:r>
    </w:p>
    <w:p w14:paraId="494863D6"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792AD58A"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реагентные и хлорные хозяйства должны быть подготовлены для работы по водоочистке при заражении воды или воздушной среды;</w:t>
      </w:r>
    </w:p>
    <w:p w14:paraId="7B4F164D"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каждый пункт раздачи воды в передвижную тару должен обслуживать территорию населенного пункта в радиусе не более 1,5 км.</w:t>
      </w:r>
    </w:p>
    <w:p w14:paraId="24177BE4"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Водоотведение должно осуществляться в специально оборудованные места, обозначенные на схеме и на местности специальными предупредительными знаками (аншлагами). Доступ к ним должен быть оборудован техническими средствами, исключающими контакт персонала и населения с загрязненной средой.</w:t>
      </w:r>
    </w:p>
    <w:p w14:paraId="33F88D4E" w14:textId="77777777" w:rsidR="00CC6D80" w:rsidRPr="00A5149A" w:rsidRDefault="00CC6D80" w:rsidP="00CC6D80">
      <w:pPr>
        <w:pStyle w:val="a1"/>
        <w:spacing w:before="120"/>
        <w:rPr>
          <w:b/>
          <w:bCs/>
          <w:sz w:val="28"/>
          <w:szCs w:val="28"/>
          <w:lang w:val="ru-RU"/>
        </w:rPr>
      </w:pPr>
      <w:bookmarkStart w:id="167" w:name="_Toc520277846"/>
      <w:bookmarkStart w:id="168" w:name="_Toc520277890"/>
      <w:r w:rsidRPr="00A5149A">
        <w:rPr>
          <w:b/>
          <w:bCs/>
          <w:sz w:val="28"/>
          <w:szCs w:val="28"/>
          <w:lang w:val="ru-RU"/>
        </w:rPr>
        <w:t>Тепло и энергоснабжение</w:t>
      </w:r>
      <w:bookmarkEnd w:id="167"/>
      <w:bookmarkEnd w:id="168"/>
    </w:p>
    <w:p w14:paraId="02FC203E" w14:textId="344B222C" w:rsidR="004A3571" w:rsidRPr="008B1BC4" w:rsidRDefault="004A3571" w:rsidP="004A3571">
      <w:pPr>
        <w:widowControl w:val="0"/>
        <w:ind w:firstLine="709"/>
        <w:rPr>
          <w:sz w:val="28"/>
          <w:szCs w:val="28"/>
        </w:rPr>
      </w:pPr>
      <w:bookmarkStart w:id="169" w:name="_Toc520277847"/>
      <w:bookmarkStart w:id="170" w:name="_Toc520277891"/>
      <w:r w:rsidRPr="008B1BC4">
        <w:rPr>
          <w:sz w:val="28"/>
          <w:szCs w:val="28"/>
        </w:rPr>
        <w:t xml:space="preserve">Теплоснабжение на территории </w:t>
      </w:r>
      <w:proofErr w:type="spellStart"/>
      <w:r w:rsidR="003A29B4">
        <w:rPr>
          <w:sz w:val="28"/>
          <w:szCs w:val="28"/>
        </w:rPr>
        <w:t>Новотартасского</w:t>
      </w:r>
      <w:proofErr w:type="spellEnd"/>
      <w:r w:rsidRPr="008B1BC4">
        <w:rPr>
          <w:sz w:val="28"/>
          <w:szCs w:val="28"/>
        </w:rPr>
        <w:t xml:space="preserve"> сельсовета осуществляется различными способами: централизованными источниками тепла, индивидуальными источниками. </w:t>
      </w:r>
    </w:p>
    <w:p w14:paraId="1D6D9B87" w14:textId="79D8D71C" w:rsidR="004A3571" w:rsidRPr="008B1BC4" w:rsidRDefault="004A3571" w:rsidP="004A3571">
      <w:pPr>
        <w:widowControl w:val="0"/>
        <w:ind w:firstLine="709"/>
        <w:rPr>
          <w:sz w:val="28"/>
          <w:szCs w:val="28"/>
        </w:rPr>
      </w:pPr>
      <w:r w:rsidRPr="002903F5">
        <w:rPr>
          <w:sz w:val="28"/>
          <w:szCs w:val="28"/>
        </w:rPr>
        <w:t xml:space="preserve">Теплоснабжение осуществляется единственным источником централизованного теплоснабжения – угольная котельная </w:t>
      </w:r>
      <w:r>
        <w:rPr>
          <w:sz w:val="28"/>
          <w:szCs w:val="28"/>
        </w:rPr>
        <w:t xml:space="preserve">в пос. </w:t>
      </w:r>
      <w:r w:rsidR="00AA02BC">
        <w:rPr>
          <w:sz w:val="28"/>
          <w:szCs w:val="28"/>
        </w:rPr>
        <w:t>Зыково</w:t>
      </w:r>
      <w:r w:rsidRPr="002903F5">
        <w:rPr>
          <w:sz w:val="28"/>
          <w:szCs w:val="28"/>
        </w:rPr>
        <w:t>.</w:t>
      </w:r>
      <w:r>
        <w:rPr>
          <w:sz w:val="28"/>
          <w:szCs w:val="28"/>
        </w:rPr>
        <w:t xml:space="preserve"> </w:t>
      </w:r>
      <w:r w:rsidRPr="004C1556">
        <w:rPr>
          <w:sz w:val="28"/>
          <w:szCs w:val="28"/>
        </w:rPr>
        <w:t>Котельн</w:t>
      </w:r>
      <w:r>
        <w:rPr>
          <w:sz w:val="28"/>
          <w:szCs w:val="28"/>
        </w:rPr>
        <w:t>ая</w:t>
      </w:r>
      <w:r w:rsidRPr="004C1556">
        <w:rPr>
          <w:sz w:val="28"/>
          <w:szCs w:val="28"/>
        </w:rPr>
        <w:t xml:space="preserve"> предназначен</w:t>
      </w:r>
      <w:r>
        <w:rPr>
          <w:sz w:val="28"/>
          <w:szCs w:val="28"/>
        </w:rPr>
        <w:t>а</w:t>
      </w:r>
      <w:r w:rsidRPr="004C1556">
        <w:rPr>
          <w:sz w:val="28"/>
          <w:szCs w:val="28"/>
        </w:rPr>
        <w:t xml:space="preserve"> для выработки тепловой энергии на нужды отопления объектов социально-бытового назначения.</w:t>
      </w:r>
    </w:p>
    <w:p w14:paraId="10F45BF2" w14:textId="245D6FF4" w:rsidR="004A3571" w:rsidRPr="00AA02BC" w:rsidRDefault="004A3571" w:rsidP="00AA02BC">
      <w:pPr>
        <w:widowControl w:val="0"/>
        <w:ind w:firstLine="709"/>
        <w:rPr>
          <w:sz w:val="28"/>
          <w:szCs w:val="28"/>
        </w:rPr>
      </w:pPr>
      <w:r w:rsidRPr="00C8746B">
        <w:rPr>
          <w:sz w:val="28"/>
          <w:szCs w:val="28"/>
        </w:rPr>
        <w:t xml:space="preserve">Общая протяженность тепловых сетей в </w:t>
      </w:r>
      <w:r>
        <w:rPr>
          <w:sz w:val="28"/>
          <w:szCs w:val="28"/>
        </w:rPr>
        <w:t>по</w:t>
      </w:r>
      <w:r w:rsidRPr="00C8746B">
        <w:rPr>
          <w:sz w:val="28"/>
          <w:szCs w:val="28"/>
        </w:rPr>
        <w:t xml:space="preserve">с. </w:t>
      </w:r>
      <w:r w:rsidR="00E471D3">
        <w:rPr>
          <w:sz w:val="28"/>
          <w:szCs w:val="28"/>
        </w:rPr>
        <w:t>Зыково</w:t>
      </w:r>
      <w:r w:rsidRPr="002903F5">
        <w:rPr>
          <w:sz w:val="28"/>
          <w:szCs w:val="28"/>
        </w:rPr>
        <w:t xml:space="preserve"> </w:t>
      </w:r>
      <w:r w:rsidRPr="00C8746B">
        <w:rPr>
          <w:sz w:val="28"/>
          <w:szCs w:val="28"/>
        </w:rPr>
        <w:t xml:space="preserve">составляет </w:t>
      </w:r>
      <w:r w:rsidR="00AA02BC">
        <w:rPr>
          <w:sz w:val="28"/>
          <w:szCs w:val="28"/>
        </w:rPr>
        <w:t>949,00</w:t>
      </w:r>
      <w:r>
        <w:rPr>
          <w:sz w:val="28"/>
          <w:szCs w:val="28"/>
        </w:rPr>
        <w:t xml:space="preserve"> </w:t>
      </w:r>
      <w:r w:rsidRPr="00C8746B">
        <w:rPr>
          <w:sz w:val="28"/>
          <w:szCs w:val="28"/>
        </w:rPr>
        <w:t>м</w:t>
      </w:r>
      <w:r>
        <w:rPr>
          <w:sz w:val="28"/>
          <w:szCs w:val="28"/>
        </w:rPr>
        <w:t xml:space="preserve"> </w:t>
      </w:r>
      <w:r w:rsidRPr="00C8746B">
        <w:rPr>
          <w:sz w:val="28"/>
          <w:szCs w:val="28"/>
        </w:rPr>
        <w:t xml:space="preserve">в двухтрубном исполнении. </w:t>
      </w:r>
    </w:p>
    <w:p w14:paraId="1B6FE3B1" w14:textId="77777777" w:rsidR="00AA02BC" w:rsidRPr="00A5149A" w:rsidRDefault="00AA02BC" w:rsidP="00AA02BC">
      <w:pPr>
        <w:pStyle w:val="S9"/>
        <w:rPr>
          <w:szCs w:val="28"/>
        </w:rPr>
      </w:pPr>
      <w:r w:rsidRPr="00A5149A">
        <w:rPr>
          <w:szCs w:val="28"/>
        </w:rPr>
        <w:t xml:space="preserve">Электроснабжение </w:t>
      </w:r>
      <w:proofErr w:type="spellStart"/>
      <w:r>
        <w:rPr>
          <w:bCs/>
          <w:szCs w:val="28"/>
        </w:rPr>
        <w:t>Новотартасского</w:t>
      </w:r>
      <w:proofErr w:type="spellEnd"/>
      <w:r w:rsidRPr="00A5149A">
        <w:rPr>
          <w:bCs/>
          <w:szCs w:val="28"/>
        </w:rPr>
        <w:t xml:space="preserve"> </w:t>
      </w:r>
      <w:r w:rsidRPr="00A5149A">
        <w:rPr>
          <w:szCs w:val="28"/>
        </w:rPr>
        <w:t xml:space="preserve">сельсовета обеспечивает предприятие </w:t>
      </w:r>
      <w:r>
        <w:rPr>
          <w:szCs w:val="28"/>
        </w:rPr>
        <w:t>филиал АО «РЭС» «Татарские электрические сети».</w:t>
      </w:r>
    </w:p>
    <w:p w14:paraId="2E7EB546" w14:textId="77777777" w:rsidR="00AA02BC" w:rsidRPr="00E630C7" w:rsidRDefault="00AA02BC" w:rsidP="00AA02BC">
      <w:pPr>
        <w:pStyle w:val="S9"/>
        <w:rPr>
          <w:szCs w:val="28"/>
        </w:rPr>
      </w:pPr>
      <w:r>
        <w:rPr>
          <w:szCs w:val="28"/>
        </w:rPr>
        <w:t>Электроснабжение населенных пунктов</w:t>
      </w:r>
      <w:r w:rsidRPr="000C1460">
        <w:rPr>
          <w:szCs w:val="28"/>
        </w:rPr>
        <w:t xml:space="preserve"> </w:t>
      </w:r>
      <w:proofErr w:type="spellStart"/>
      <w:r>
        <w:rPr>
          <w:szCs w:val="28"/>
        </w:rPr>
        <w:t>Новотартасского</w:t>
      </w:r>
      <w:proofErr w:type="spellEnd"/>
      <w:r w:rsidRPr="000C1460">
        <w:rPr>
          <w:szCs w:val="28"/>
        </w:rPr>
        <w:t xml:space="preserve"> сельсовета </w:t>
      </w:r>
      <w:r>
        <w:rPr>
          <w:szCs w:val="28"/>
        </w:rPr>
        <w:t>осуществляется</w:t>
      </w:r>
      <w:r w:rsidRPr="000C1460">
        <w:rPr>
          <w:szCs w:val="28"/>
        </w:rPr>
        <w:t xml:space="preserve"> центр</w:t>
      </w:r>
      <w:r>
        <w:rPr>
          <w:szCs w:val="28"/>
        </w:rPr>
        <w:t>ом</w:t>
      </w:r>
      <w:r w:rsidRPr="000C1460">
        <w:rPr>
          <w:szCs w:val="28"/>
        </w:rPr>
        <w:t xml:space="preserve"> питания </w:t>
      </w:r>
      <w:r w:rsidRPr="00065CC9">
        <w:rPr>
          <w:szCs w:val="28"/>
        </w:rPr>
        <w:t xml:space="preserve">ПС 110/35/10 </w:t>
      </w:r>
      <w:proofErr w:type="spellStart"/>
      <w:r w:rsidRPr="00065CC9">
        <w:rPr>
          <w:szCs w:val="28"/>
        </w:rPr>
        <w:t>кВ</w:t>
      </w:r>
      <w:proofErr w:type="spellEnd"/>
      <w:r w:rsidRPr="00065CC9">
        <w:rPr>
          <w:szCs w:val="28"/>
        </w:rPr>
        <w:t xml:space="preserve"> "Венгерово"</w:t>
      </w:r>
      <w:r w:rsidRPr="000C1460">
        <w:rPr>
          <w:szCs w:val="28"/>
        </w:rPr>
        <w:t>, входящи</w:t>
      </w:r>
      <w:r>
        <w:rPr>
          <w:szCs w:val="28"/>
        </w:rPr>
        <w:t>м</w:t>
      </w:r>
      <w:r w:rsidRPr="000C1460">
        <w:rPr>
          <w:szCs w:val="28"/>
        </w:rPr>
        <w:t xml:space="preserve"> в зону эксплуатационной ответственности АО «РЭС</w:t>
      </w:r>
      <w:r w:rsidRPr="00F6586C">
        <w:rPr>
          <w:szCs w:val="28"/>
        </w:rPr>
        <w:t>.</w:t>
      </w:r>
    </w:p>
    <w:p w14:paraId="4DFD0C34" w14:textId="77777777" w:rsidR="00AA02BC" w:rsidRPr="00AD4562" w:rsidRDefault="00AA02BC" w:rsidP="00AA02BC">
      <w:pPr>
        <w:pStyle w:val="a1"/>
        <w:rPr>
          <w:sz w:val="28"/>
          <w:szCs w:val="28"/>
          <w:lang w:val="ru-RU" w:eastAsia="ru-RU" w:bidi="ar-SA"/>
        </w:rPr>
      </w:pPr>
      <w:r w:rsidRPr="00AD4562">
        <w:rPr>
          <w:sz w:val="28"/>
          <w:szCs w:val="28"/>
          <w:lang w:val="ru-RU" w:eastAsia="ru-RU" w:bidi="ar-SA"/>
        </w:rPr>
        <w:t xml:space="preserve">Электроснабжение потребителей </w:t>
      </w:r>
      <w:proofErr w:type="spellStart"/>
      <w:r>
        <w:rPr>
          <w:sz w:val="28"/>
          <w:szCs w:val="28"/>
          <w:lang w:val="ru-RU" w:eastAsia="ru-RU" w:bidi="ar-SA"/>
        </w:rPr>
        <w:t>Новотартасского</w:t>
      </w:r>
      <w:proofErr w:type="spellEnd"/>
      <w:r w:rsidRPr="00AD4562">
        <w:rPr>
          <w:sz w:val="28"/>
          <w:szCs w:val="28"/>
          <w:lang w:val="ru-RU" w:eastAsia="ru-RU" w:bidi="ar-SA"/>
        </w:rPr>
        <w:t xml:space="preserve"> сельсовета осуществляется по сети ВЛ-0,4 </w:t>
      </w:r>
      <w:proofErr w:type="spellStart"/>
      <w:r w:rsidRPr="00AD4562">
        <w:rPr>
          <w:sz w:val="28"/>
          <w:szCs w:val="28"/>
          <w:lang w:val="ru-RU" w:eastAsia="ru-RU" w:bidi="ar-SA"/>
        </w:rPr>
        <w:t>кВ</w:t>
      </w:r>
      <w:proofErr w:type="spellEnd"/>
      <w:r w:rsidRPr="00AD4562">
        <w:rPr>
          <w:sz w:val="28"/>
          <w:szCs w:val="28"/>
          <w:lang w:val="ru-RU" w:eastAsia="ru-RU" w:bidi="ar-SA"/>
        </w:rPr>
        <w:t xml:space="preserve"> от ТП-10/0,4 </w:t>
      </w:r>
      <w:proofErr w:type="spellStart"/>
      <w:r w:rsidRPr="00AD4562">
        <w:rPr>
          <w:sz w:val="28"/>
          <w:szCs w:val="28"/>
          <w:lang w:val="ru-RU" w:eastAsia="ru-RU" w:bidi="ar-SA"/>
        </w:rPr>
        <w:t>кВ</w:t>
      </w:r>
      <w:proofErr w:type="spellEnd"/>
      <w:r w:rsidRPr="00AD4562">
        <w:rPr>
          <w:sz w:val="28"/>
          <w:szCs w:val="28"/>
          <w:lang w:val="ru-RU" w:eastAsia="ru-RU" w:bidi="ar-SA"/>
        </w:rPr>
        <w:t xml:space="preserve">, запитанных от ВЛ-10 </w:t>
      </w:r>
      <w:proofErr w:type="spellStart"/>
      <w:r w:rsidRPr="00AD4562">
        <w:rPr>
          <w:sz w:val="28"/>
          <w:szCs w:val="28"/>
          <w:lang w:val="ru-RU" w:eastAsia="ru-RU" w:bidi="ar-SA"/>
        </w:rPr>
        <w:t>кВ.</w:t>
      </w:r>
      <w:proofErr w:type="spellEnd"/>
    </w:p>
    <w:p w14:paraId="7FCA158E" w14:textId="77777777" w:rsidR="00AA02BC" w:rsidRDefault="00AA02BC" w:rsidP="00AA02BC">
      <w:pPr>
        <w:pStyle w:val="a1"/>
        <w:rPr>
          <w:sz w:val="28"/>
          <w:szCs w:val="28"/>
          <w:lang w:val="ru-RU" w:eastAsia="ru-RU" w:bidi="ar-SA"/>
        </w:rPr>
      </w:pPr>
      <w:r w:rsidRPr="00AD4562">
        <w:rPr>
          <w:sz w:val="28"/>
          <w:szCs w:val="28"/>
          <w:lang w:val="ru-RU" w:eastAsia="ru-RU" w:bidi="ar-SA"/>
        </w:rPr>
        <w:t xml:space="preserve">По территории </w:t>
      </w:r>
      <w:proofErr w:type="spellStart"/>
      <w:r>
        <w:rPr>
          <w:sz w:val="28"/>
          <w:szCs w:val="28"/>
          <w:lang w:val="ru-RU" w:eastAsia="ru-RU" w:bidi="ar-SA"/>
        </w:rPr>
        <w:t>Новотартасского</w:t>
      </w:r>
      <w:proofErr w:type="spellEnd"/>
      <w:r w:rsidRPr="00AD4562">
        <w:rPr>
          <w:sz w:val="28"/>
          <w:szCs w:val="28"/>
          <w:lang w:val="ru-RU" w:eastAsia="ru-RU" w:bidi="ar-SA"/>
        </w:rPr>
        <w:t xml:space="preserve"> сельсовета проходят следующие линии электропередач:</w:t>
      </w:r>
    </w:p>
    <w:p w14:paraId="06A9F3A8" w14:textId="77777777" w:rsidR="00AA02BC" w:rsidRPr="00065CC9" w:rsidRDefault="00AA02BC" w:rsidP="00AA02BC">
      <w:pPr>
        <w:pStyle w:val="afff2"/>
        <w:numPr>
          <w:ilvl w:val="0"/>
          <w:numId w:val="7"/>
        </w:numPr>
        <w:ind w:left="1064"/>
        <w:contextualSpacing w:val="0"/>
        <w:rPr>
          <w:bCs/>
          <w:spacing w:val="-1"/>
          <w:sz w:val="28"/>
          <w:szCs w:val="28"/>
        </w:rPr>
      </w:pPr>
      <w:r w:rsidRPr="00065CC9">
        <w:rPr>
          <w:bCs/>
          <w:spacing w:val="-1"/>
          <w:sz w:val="28"/>
          <w:szCs w:val="28"/>
        </w:rPr>
        <w:t xml:space="preserve">ВЛ 110 </w:t>
      </w:r>
      <w:proofErr w:type="spellStart"/>
      <w:r w:rsidRPr="00065CC9">
        <w:rPr>
          <w:bCs/>
          <w:spacing w:val="-1"/>
          <w:sz w:val="28"/>
          <w:szCs w:val="28"/>
        </w:rPr>
        <w:t>кВ</w:t>
      </w:r>
      <w:proofErr w:type="spellEnd"/>
      <w:r w:rsidRPr="00065CC9">
        <w:rPr>
          <w:bCs/>
          <w:spacing w:val="-1"/>
          <w:sz w:val="28"/>
          <w:szCs w:val="28"/>
        </w:rPr>
        <w:t xml:space="preserve"> протяженностью 46,69 км;</w:t>
      </w:r>
    </w:p>
    <w:p w14:paraId="40F52C4D" w14:textId="77777777" w:rsidR="00AA02BC" w:rsidRPr="00065CC9" w:rsidRDefault="00AA02BC" w:rsidP="00AA02BC">
      <w:pPr>
        <w:pStyle w:val="afff2"/>
        <w:numPr>
          <w:ilvl w:val="0"/>
          <w:numId w:val="7"/>
        </w:numPr>
        <w:ind w:left="1064"/>
        <w:contextualSpacing w:val="0"/>
        <w:rPr>
          <w:bCs/>
          <w:spacing w:val="-1"/>
          <w:sz w:val="28"/>
          <w:szCs w:val="28"/>
        </w:rPr>
      </w:pPr>
      <w:r w:rsidRPr="00065CC9">
        <w:rPr>
          <w:bCs/>
          <w:spacing w:val="-1"/>
          <w:sz w:val="28"/>
          <w:szCs w:val="28"/>
        </w:rPr>
        <w:t xml:space="preserve">ВЛ 35 </w:t>
      </w:r>
      <w:proofErr w:type="spellStart"/>
      <w:r w:rsidRPr="00065CC9">
        <w:rPr>
          <w:bCs/>
          <w:spacing w:val="-1"/>
          <w:sz w:val="28"/>
          <w:szCs w:val="28"/>
        </w:rPr>
        <w:t>кВ</w:t>
      </w:r>
      <w:proofErr w:type="spellEnd"/>
      <w:r w:rsidRPr="00065CC9">
        <w:rPr>
          <w:bCs/>
          <w:spacing w:val="-1"/>
          <w:sz w:val="28"/>
          <w:szCs w:val="28"/>
        </w:rPr>
        <w:t xml:space="preserve"> протяженностью 30,95 км;</w:t>
      </w:r>
    </w:p>
    <w:p w14:paraId="18B16FA0" w14:textId="77777777" w:rsidR="00AA02BC" w:rsidRPr="00065CC9" w:rsidRDefault="00AA02BC" w:rsidP="00AA02BC">
      <w:pPr>
        <w:pStyle w:val="afff2"/>
        <w:numPr>
          <w:ilvl w:val="0"/>
          <w:numId w:val="7"/>
        </w:numPr>
        <w:ind w:left="1064"/>
        <w:contextualSpacing w:val="0"/>
        <w:rPr>
          <w:bCs/>
          <w:spacing w:val="-1"/>
          <w:sz w:val="28"/>
          <w:szCs w:val="28"/>
        </w:rPr>
      </w:pPr>
      <w:r w:rsidRPr="00065CC9">
        <w:rPr>
          <w:bCs/>
          <w:spacing w:val="-1"/>
          <w:sz w:val="28"/>
          <w:szCs w:val="28"/>
        </w:rPr>
        <w:t xml:space="preserve">ВЛ 10 </w:t>
      </w:r>
      <w:proofErr w:type="spellStart"/>
      <w:r w:rsidRPr="00065CC9">
        <w:rPr>
          <w:bCs/>
          <w:spacing w:val="-1"/>
          <w:sz w:val="28"/>
          <w:szCs w:val="28"/>
        </w:rPr>
        <w:t>кВ</w:t>
      </w:r>
      <w:proofErr w:type="spellEnd"/>
      <w:r w:rsidRPr="00065CC9">
        <w:rPr>
          <w:bCs/>
          <w:spacing w:val="-1"/>
          <w:sz w:val="28"/>
          <w:szCs w:val="28"/>
        </w:rPr>
        <w:t xml:space="preserve"> протяженностью 73,5 км.</w:t>
      </w:r>
    </w:p>
    <w:p w14:paraId="5B400E37" w14:textId="0D8C1C3D" w:rsidR="00CC6D80" w:rsidRPr="00A5149A" w:rsidRDefault="00CC6D80" w:rsidP="00CC6D80">
      <w:pPr>
        <w:pStyle w:val="a1"/>
        <w:spacing w:before="120"/>
        <w:rPr>
          <w:b/>
          <w:bCs/>
          <w:sz w:val="28"/>
          <w:szCs w:val="28"/>
          <w:lang w:val="ru-RU"/>
        </w:rPr>
      </w:pPr>
      <w:r w:rsidRPr="00A5149A">
        <w:rPr>
          <w:b/>
          <w:bCs/>
          <w:sz w:val="28"/>
          <w:szCs w:val="28"/>
          <w:lang w:val="ru-RU"/>
        </w:rPr>
        <w:t>Газоснабжение</w:t>
      </w:r>
      <w:bookmarkEnd w:id="169"/>
      <w:bookmarkEnd w:id="170"/>
    </w:p>
    <w:p w14:paraId="6EE243C3" w14:textId="77777777" w:rsidR="005579B0" w:rsidRDefault="005579B0" w:rsidP="005579B0">
      <w:pPr>
        <w:pStyle w:val="ConsPlusNormal"/>
        <w:widowControl/>
        <w:ind w:firstLine="709"/>
        <w:jc w:val="both"/>
        <w:rPr>
          <w:rFonts w:ascii="Times New Roman" w:eastAsia="Times New Roman" w:hAnsi="Times New Roman" w:cs="Times New Roman"/>
          <w:sz w:val="28"/>
          <w:szCs w:val="28"/>
          <w:lang w:eastAsia="ar-SA" w:bidi="en-US"/>
        </w:rPr>
      </w:pPr>
      <w:bookmarkStart w:id="171" w:name="_Toc520277892"/>
      <w:bookmarkStart w:id="172" w:name="_Toc80880520"/>
      <w:bookmarkStart w:id="173" w:name="_Toc105658680"/>
      <w:r>
        <w:rPr>
          <w:rFonts w:ascii="Times New Roman" w:eastAsia="Times New Roman" w:hAnsi="Times New Roman" w:cs="Times New Roman"/>
          <w:sz w:val="28"/>
          <w:szCs w:val="28"/>
          <w:lang w:eastAsia="ar-SA" w:bidi="en-US"/>
        </w:rPr>
        <w:lastRenderedPageBreak/>
        <w:t>На момент разработки генерального плана газоснабжение на территории поселения отсутствует.</w:t>
      </w:r>
    </w:p>
    <w:p w14:paraId="21D5007A" w14:textId="46C6D51D" w:rsidR="00CC6D80" w:rsidRPr="00A5149A" w:rsidRDefault="00BA0D34" w:rsidP="00BA0D34">
      <w:pPr>
        <w:pStyle w:val="20"/>
        <w:rPr>
          <w:i w:val="0"/>
          <w:iCs w:val="0"/>
          <w:sz w:val="28"/>
        </w:rPr>
      </w:pPr>
      <w:bookmarkStart w:id="174" w:name="_Toc182900514"/>
      <w:r>
        <w:rPr>
          <w:i w:val="0"/>
          <w:iCs w:val="0"/>
          <w:sz w:val="28"/>
        </w:rPr>
        <w:t xml:space="preserve">6.3 </w:t>
      </w:r>
      <w:r w:rsidR="00CC6D80" w:rsidRPr="00A5149A">
        <w:rPr>
          <w:i w:val="0"/>
          <w:iCs w:val="0"/>
          <w:sz w:val="28"/>
        </w:rPr>
        <w:t>Основные факторы риска возникновения чрезвычайных ситуаций</w:t>
      </w:r>
      <w:bookmarkEnd w:id="171"/>
      <w:bookmarkEnd w:id="172"/>
      <w:bookmarkEnd w:id="173"/>
      <w:bookmarkEnd w:id="174"/>
      <w:r w:rsidR="00CC6D80" w:rsidRPr="00A5149A">
        <w:rPr>
          <w:i w:val="0"/>
          <w:iCs w:val="0"/>
          <w:sz w:val="28"/>
        </w:rPr>
        <w:t xml:space="preserve"> </w:t>
      </w:r>
    </w:p>
    <w:p w14:paraId="038013C7" w14:textId="50FAA6EF" w:rsidR="00CC6D80" w:rsidRPr="00A5149A" w:rsidRDefault="00CC6D80" w:rsidP="00CC6D80">
      <w:pPr>
        <w:suppressAutoHyphens/>
        <w:ind w:firstLine="709"/>
        <w:rPr>
          <w:sz w:val="28"/>
          <w:szCs w:val="28"/>
        </w:rPr>
      </w:pPr>
      <w:r w:rsidRPr="00BB6437">
        <w:rPr>
          <w:sz w:val="28"/>
          <w:szCs w:val="28"/>
        </w:rPr>
        <w:t xml:space="preserve">По данным администрации на территории </w:t>
      </w:r>
      <w:proofErr w:type="spellStart"/>
      <w:r w:rsidR="003A29B4">
        <w:rPr>
          <w:sz w:val="28"/>
          <w:szCs w:val="28"/>
        </w:rPr>
        <w:t>Новотартасского</w:t>
      </w:r>
      <w:proofErr w:type="spellEnd"/>
      <w:r w:rsidR="00464443" w:rsidRPr="00BB6437">
        <w:rPr>
          <w:sz w:val="28"/>
          <w:szCs w:val="28"/>
        </w:rPr>
        <w:t xml:space="preserve"> </w:t>
      </w:r>
      <w:r w:rsidR="008E7A96" w:rsidRPr="00BB6437">
        <w:rPr>
          <w:sz w:val="28"/>
          <w:szCs w:val="28"/>
          <w:lang w:eastAsia="ar-SA" w:bidi="en-US"/>
        </w:rPr>
        <w:t xml:space="preserve">сельсовета </w:t>
      </w:r>
      <w:r w:rsidRPr="00BB6437">
        <w:rPr>
          <w:sz w:val="28"/>
          <w:szCs w:val="28"/>
        </w:rPr>
        <w:t xml:space="preserve">организаций, отнесённых к категориям по гражданской обороне нет. Согласно схемам территориального планирования Российской Федерации, Новосибирской области и </w:t>
      </w:r>
      <w:r w:rsidR="005B3E0D">
        <w:rPr>
          <w:sz w:val="28"/>
          <w:szCs w:val="28"/>
        </w:rPr>
        <w:t>Венгеровского</w:t>
      </w:r>
      <w:r w:rsidRPr="00BB6437">
        <w:rPr>
          <w:sz w:val="28"/>
          <w:szCs w:val="28"/>
        </w:rPr>
        <w:t xml:space="preserve"> района строительство категорированных объектов на территории </w:t>
      </w:r>
      <w:r w:rsidRPr="00BB6437">
        <w:rPr>
          <w:sz w:val="28"/>
          <w:szCs w:val="28"/>
          <w:lang w:eastAsia="x-none"/>
        </w:rPr>
        <w:t>муниципального образования</w:t>
      </w:r>
      <w:r w:rsidRPr="00BB6437">
        <w:rPr>
          <w:sz w:val="28"/>
          <w:szCs w:val="28"/>
          <w:lang w:val="x-none" w:eastAsia="x-none"/>
        </w:rPr>
        <w:t xml:space="preserve"> </w:t>
      </w:r>
      <w:r w:rsidRPr="00BB6437">
        <w:rPr>
          <w:sz w:val="28"/>
          <w:szCs w:val="28"/>
        </w:rPr>
        <w:t>не предусматривается.</w:t>
      </w:r>
    </w:p>
    <w:p w14:paraId="63836965" w14:textId="30352B0B" w:rsidR="00CC6D80" w:rsidRPr="00A5149A" w:rsidRDefault="00BA0D34" w:rsidP="00BA0D34">
      <w:pPr>
        <w:pStyle w:val="30"/>
        <w:rPr>
          <w:i w:val="0"/>
          <w:sz w:val="28"/>
          <w:szCs w:val="28"/>
        </w:rPr>
      </w:pPr>
      <w:bookmarkStart w:id="175" w:name="_Toc518481636"/>
      <w:bookmarkStart w:id="176" w:name="_Toc520277893"/>
      <w:bookmarkStart w:id="177" w:name="_Toc78378182"/>
      <w:bookmarkStart w:id="178" w:name="_Toc80880521"/>
      <w:bookmarkStart w:id="179" w:name="_Toc105658681"/>
      <w:bookmarkStart w:id="180" w:name="_Toc182900515"/>
      <w:r>
        <w:rPr>
          <w:i w:val="0"/>
          <w:sz w:val="28"/>
          <w:szCs w:val="28"/>
        </w:rPr>
        <w:t xml:space="preserve">6.3.1 </w:t>
      </w:r>
      <w:r w:rsidR="00CC6D80" w:rsidRPr="00A5149A">
        <w:rPr>
          <w:i w:val="0"/>
          <w:sz w:val="28"/>
          <w:szCs w:val="28"/>
        </w:rPr>
        <w:t>Перечень основных факторов риска возникновения чрезвычайных ситуаций природного и техногенного характера</w:t>
      </w:r>
      <w:bookmarkEnd w:id="175"/>
      <w:bookmarkEnd w:id="176"/>
      <w:bookmarkEnd w:id="177"/>
      <w:bookmarkEnd w:id="178"/>
      <w:bookmarkEnd w:id="179"/>
      <w:bookmarkEnd w:id="180"/>
    </w:p>
    <w:p w14:paraId="441D009B" w14:textId="77777777" w:rsidR="000826DE" w:rsidRDefault="000826DE" w:rsidP="000826DE">
      <w:pPr>
        <w:suppressAutoHyphens/>
        <w:ind w:firstLine="720"/>
        <w:rPr>
          <w:sz w:val="28"/>
          <w:szCs w:val="28"/>
        </w:rPr>
      </w:pPr>
      <w:bookmarkStart w:id="181" w:name="_Toc518481637"/>
      <w:bookmarkStart w:id="182" w:name="_Toc520277894"/>
      <w:bookmarkStart w:id="183" w:name="_Toc16761365"/>
      <w:bookmarkStart w:id="184" w:name="_Toc52356472"/>
      <w:bookmarkStart w:id="185" w:name="_Toc67388855"/>
      <w:bookmarkStart w:id="186" w:name="_Toc70076876"/>
      <w:r w:rsidRPr="000826DE">
        <w:rPr>
          <w:sz w:val="28"/>
          <w:szCs w:val="28"/>
        </w:rPr>
        <w:t>В настоящем разделе используется классификация чрезвычайных ситуаций (ЧС) природного и техногенного характера. Чрезвычайные ситуации природного и техногенного характера классифицируются в соответствии с постановлением Правительства Российской Федерации от 21 мая 2007 года № 304 на основании критериев информации о чрезвычайных ситуациях природного и техногенного характера, установленных приказом МЧС России от 5 июля 2021 года № 429</w:t>
      </w:r>
      <w:r>
        <w:rPr>
          <w:sz w:val="28"/>
          <w:szCs w:val="28"/>
        </w:rPr>
        <w:t>.</w:t>
      </w:r>
    </w:p>
    <w:p w14:paraId="436F390F" w14:textId="30F73D18" w:rsidR="00CC6D80" w:rsidRPr="00A5149A" w:rsidRDefault="00CC6D80" w:rsidP="00CC6D80">
      <w:pPr>
        <w:pStyle w:val="a1"/>
        <w:spacing w:before="120"/>
        <w:rPr>
          <w:b/>
          <w:bCs/>
          <w:sz w:val="28"/>
          <w:szCs w:val="28"/>
          <w:lang w:val="ru-RU"/>
        </w:rPr>
      </w:pPr>
      <w:r w:rsidRPr="00A5149A">
        <w:rPr>
          <w:b/>
          <w:bCs/>
          <w:sz w:val="28"/>
          <w:szCs w:val="28"/>
          <w:lang w:val="ru-RU"/>
        </w:rPr>
        <w:t xml:space="preserve">Перечень источников чрезвычайных ситуаций природного характера, возможных на территории </w:t>
      </w:r>
      <w:bookmarkEnd w:id="181"/>
      <w:bookmarkEnd w:id="182"/>
      <w:bookmarkEnd w:id="183"/>
      <w:bookmarkEnd w:id="184"/>
      <w:bookmarkEnd w:id="185"/>
      <w:bookmarkEnd w:id="186"/>
      <w:proofErr w:type="spellStart"/>
      <w:r w:rsidR="003A29B4">
        <w:rPr>
          <w:b/>
          <w:bCs/>
          <w:sz w:val="28"/>
          <w:szCs w:val="28"/>
          <w:lang w:val="ru-RU"/>
        </w:rPr>
        <w:t>Новотартасского</w:t>
      </w:r>
      <w:proofErr w:type="spellEnd"/>
      <w:r w:rsidR="00464443" w:rsidRPr="00A5149A">
        <w:rPr>
          <w:sz w:val="28"/>
          <w:szCs w:val="28"/>
          <w:lang w:val="ru-RU"/>
        </w:rPr>
        <w:t xml:space="preserve"> </w:t>
      </w:r>
      <w:r w:rsidR="008E7A96" w:rsidRPr="00A5149A">
        <w:rPr>
          <w:b/>
          <w:bCs/>
          <w:sz w:val="28"/>
          <w:szCs w:val="28"/>
          <w:lang w:val="ru-RU"/>
        </w:rPr>
        <w:t>сельсовета</w:t>
      </w:r>
    </w:p>
    <w:p w14:paraId="5511BD1D" w14:textId="77777777" w:rsidR="00C953CF" w:rsidRDefault="00C953CF" w:rsidP="00CC6D80">
      <w:pPr>
        <w:suppressAutoHyphens/>
        <w:ind w:firstLine="720"/>
        <w:rPr>
          <w:sz w:val="28"/>
          <w:szCs w:val="28"/>
        </w:rPr>
      </w:pPr>
    </w:p>
    <w:p w14:paraId="0FC4E731" w14:textId="6EF38116" w:rsidR="000826DE" w:rsidRPr="00A5149A" w:rsidRDefault="000826DE" w:rsidP="00CC6D80">
      <w:pPr>
        <w:suppressAutoHyphens/>
        <w:ind w:firstLine="720"/>
        <w:rPr>
          <w:sz w:val="28"/>
          <w:szCs w:val="28"/>
        </w:rPr>
      </w:pPr>
      <w:r w:rsidRPr="000826DE">
        <w:rPr>
          <w:sz w:val="28"/>
          <w:szCs w:val="28"/>
        </w:rPr>
        <w:t>В соответствии с пунктом 2.3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метеорологические явления» относятся явления, представленные в таблице 6.</w:t>
      </w:r>
      <w:r w:rsidR="00301342">
        <w:rPr>
          <w:sz w:val="28"/>
          <w:szCs w:val="28"/>
        </w:rPr>
        <w:t>1</w:t>
      </w:r>
      <w:r w:rsidRPr="000826DE">
        <w:rPr>
          <w:sz w:val="28"/>
          <w:szCs w:val="28"/>
        </w:rPr>
        <w:t>:</w:t>
      </w:r>
    </w:p>
    <w:p w14:paraId="13D8D1D7" w14:textId="7948A7DD" w:rsidR="000826DE" w:rsidRPr="000826DE" w:rsidRDefault="000826DE" w:rsidP="000826DE">
      <w:pPr>
        <w:pStyle w:val="a1"/>
        <w:keepNext/>
        <w:suppressAutoHyphens/>
        <w:spacing w:before="120" w:after="120"/>
        <w:ind w:firstLine="0"/>
        <w:jc w:val="right"/>
        <w:rPr>
          <w:b/>
          <w:sz w:val="28"/>
          <w:szCs w:val="28"/>
          <w:lang w:val="ru-RU"/>
        </w:rPr>
      </w:pPr>
      <w:r w:rsidRPr="000826DE">
        <w:rPr>
          <w:b/>
          <w:sz w:val="28"/>
          <w:szCs w:val="28"/>
          <w:lang w:val="ru-RU"/>
        </w:rPr>
        <w:t>Таблица 6.</w:t>
      </w:r>
      <w:r w:rsidR="00301342">
        <w:rPr>
          <w:b/>
          <w:sz w:val="28"/>
          <w:szCs w:val="28"/>
          <w:lang w:val="ru-RU"/>
        </w:rPr>
        <w:t>1</w:t>
      </w:r>
    </w:p>
    <w:p w14:paraId="4242490E" w14:textId="6962F188"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метеорологических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50"/>
        <w:gridCol w:w="6562"/>
      </w:tblGrid>
      <w:tr w:rsidR="000826DE" w:rsidRPr="000826DE" w14:paraId="149A2F5A" w14:textId="77777777" w:rsidTr="004C3B6C">
        <w:tc>
          <w:tcPr>
            <w:tcW w:w="5000" w:type="pct"/>
            <w:gridSpan w:val="2"/>
          </w:tcPr>
          <w:p w14:paraId="03F978C1" w14:textId="77777777" w:rsidR="000826DE" w:rsidRPr="000826DE" w:rsidRDefault="000826DE" w:rsidP="004C3B6C">
            <w:pPr>
              <w:pStyle w:val="afffff7"/>
              <w:jc w:val="center"/>
              <w:rPr>
                <w:rStyle w:val="afffff6"/>
                <w:b/>
                <w:bCs/>
                <w:color w:val="161616"/>
              </w:rPr>
            </w:pPr>
            <w:r w:rsidRPr="000826DE">
              <w:rPr>
                <w:rStyle w:val="afffff6"/>
                <w:b/>
                <w:bCs/>
                <w:color w:val="161616"/>
              </w:rPr>
              <w:t>Опасные метеорологические явления</w:t>
            </w:r>
          </w:p>
        </w:tc>
      </w:tr>
      <w:tr w:rsidR="000826DE" w:rsidRPr="000826DE" w14:paraId="685C2D75" w14:textId="77777777" w:rsidTr="004C3B6C">
        <w:tc>
          <w:tcPr>
            <w:tcW w:w="5000" w:type="pct"/>
            <w:gridSpan w:val="2"/>
          </w:tcPr>
          <w:p w14:paraId="7A173BC0" w14:textId="77777777" w:rsidR="000826DE" w:rsidRPr="000826DE" w:rsidRDefault="000826DE" w:rsidP="004C3B6C">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0826DE" w14:paraId="6222DF9E" w14:textId="77777777" w:rsidTr="004C3B6C">
        <w:tc>
          <w:tcPr>
            <w:tcW w:w="1514" w:type="pct"/>
          </w:tcPr>
          <w:p w14:paraId="3348D352" w14:textId="77777777" w:rsidR="000826DE" w:rsidRPr="000826DE" w:rsidRDefault="000826DE" w:rsidP="004C3B6C">
            <w:pPr>
              <w:rPr>
                <w:bCs/>
                <w:color w:val="000000"/>
              </w:rPr>
            </w:pPr>
            <w:r w:rsidRPr="000826DE">
              <w:rPr>
                <w:rStyle w:val="afffff6"/>
              </w:rPr>
              <w:t>Очень сильный ветер, ураганный ветер, шквал, смерч</w:t>
            </w:r>
          </w:p>
        </w:tc>
        <w:tc>
          <w:tcPr>
            <w:tcW w:w="3486" w:type="pct"/>
            <w:vAlign w:val="bottom"/>
          </w:tcPr>
          <w:p w14:paraId="0BDFC743" w14:textId="77777777" w:rsidR="000826DE" w:rsidRPr="000826DE" w:rsidRDefault="000826DE" w:rsidP="004C3B6C">
            <w:pPr>
              <w:pStyle w:val="afffff7"/>
              <w:jc w:val="both"/>
            </w:pPr>
            <w:r w:rsidRPr="000826DE">
              <w:rPr>
                <w:rStyle w:val="afffff6"/>
                <w:color w:val="161616"/>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w:t>
            </w:r>
          </w:p>
          <w:p w14:paraId="22EBF9FB"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1E1E534"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4FAC10AA" w14:textId="77777777" w:rsidTr="004C3B6C">
        <w:tc>
          <w:tcPr>
            <w:tcW w:w="1514" w:type="pct"/>
          </w:tcPr>
          <w:p w14:paraId="6EE9A788" w14:textId="77777777" w:rsidR="000826DE" w:rsidRPr="000826DE" w:rsidRDefault="000826DE" w:rsidP="004C3B6C">
            <w:pPr>
              <w:rPr>
                <w:bCs/>
                <w:color w:val="000000"/>
              </w:rPr>
            </w:pPr>
            <w:r w:rsidRPr="000826DE">
              <w:rPr>
                <w:rStyle w:val="afffff6"/>
              </w:rPr>
              <w:lastRenderedPageBreak/>
              <w:t>Очень сильный дождь (мокрый снег, дождь со снегом)</w:t>
            </w:r>
          </w:p>
        </w:tc>
        <w:tc>
          <w:tcPr>
            <w:tcW w:w="3486" w:type="pct"/>
            <w:vAlign w:val="center"/>
          </w:tcPr>
          <w:p w14:paraId="14CD0545" w14:textId="77777777" w:rsidR="000826DE" w:rsidRPr="000826DE" w:rsidRDefault="000826DE" w:rsidP="004C3B6C">
            <w:pPr>
              <w:pStyle w:val="afffff7"/>
            </w:pPr>
            <w:r w:rsidRPr="000826DE">
              <w:rPr>
                <w:rStyle w:val="afffff6"/>
                <w:color w:val="161616"/>
              </w:rPr>
              <w:t>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w:t>
            </w:r>
          </w:p>
          <w:p w14:paraId="184FDB18"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4A94F5F2" w14:textId="77777777" w:rsidR="000826DE" w:rsidRPr="000826DE" w:rsidRDefault="000826DE" w:rsidP="004C3B6C">
            <w:pPr>
              <w:rPr>
                <w:bCs/>
                <w:color w:val="000000"/>
              </w:rPr>
            </w:pPr>
            <w:r w:rsidRPr="000826DE">
              <w:rPr>
                <w:rStyle w:val="afffff6"/>
                <w:color w:val="161616"/>
              </w:rPr>
              <w:t xml:space="preserve">или произошла гибель посевов сельскохозяйственных культур и (или) природной растительности на площади </w:t>
            </w:r>
            <w:r w:rsidRPr="000826DE">
              <w:rPr>
                <w:rStyle w:val="afffff6"/>
              </w:rPr>
              <w:t xml:space="preserve">100 </w:t>
            </w:r>
            <w:r w:rsidRPr="000826DE">
              <w:rPr>
                <w:rStyle w:val="afffff6"/>
                <w:color w:val="161616"/>
              </w:rPr>
              <w:t>га и более.</w:t>
            </w:r>
          </w:p>
        </w:tc>
      </w:tr>
      <w:tr w:rsidR="000826DE" w:rsidRPr="000826DE" w14:paraId="435F0745" w14:textId="77777777" w:rsidTr="004C3B6C">
        <w:tc>
          <w:tcPr>
            <w:tcW w:w="1514" w:type="pct"/>
          </w:tcPr>
          <w:p w14:paraId="17083C1A" w14:textId="77777777" w:rsidR="000826DE" w:rsidRPr="000826DE" w:rsidRDefault="000826DE" w:rsidP="004C3B6C">
            <w:pPr>
              <w:rPr>
                <w:bCs/>
                <w:color w:val="000000"/>
              </w:rPr>
            </w:pPr>
            <w:r w:rsidRPr="000826DE">
              <w:rPr>
                <w:rStyle w:val="afffff6"/>
              </w:rPr>
              <w:t>Сильный ливень</w:t>
            </w:r>
          </w:p>
        </w:tc>
        <w:tc>
          <w:tcPr>
            <w:tcW w:w="3486" w:type="pct"/>
            <w:vAlign w:val="center"/>
          </w:tcPr>
          <w:p w14:paraId="31F66BF7" w14:textId="77777777" w:rsidR="000826DE" w:rsidRPr="000826DE" w:rsidRDefault="000826DE" w:rsidP="004C3B6C">
            <w:pPr>
              <w:pStyle w:val="afffff7"/>
            </w:pPr>
            <w:r w:rsidRPr="000826DE">
              <w:rPr>
                <w:rStyle w:val="afffff6"/>
                <w:color w:val="161616"/>
              </w:rPr>
              <w:t>Количество осадков 30 мм и более за 1 час и менее, в результате которых: погиб 1 человек и более;</w:t>
            </w:r>
          </w:p>
          <w:p w14:paraId="5598B740"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EBAE7E4"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D389058" w14:textId="77777777" w:rsidTr="004C3B6C">
        <w:tc>
          <w:tcPr>
            <w:tcW w:w="1514" w:type="pct"/>
          </w:tcPr>
          <w:p w14:paraId="2FA6BC0E" w14:textId="20975779" w:rsidR="000826DE" w:rsidRPr="000826DE" w:rsidRDefault="000826DE" w:rsidP="004C3B6C">
            <w:pPr>
              <w:pStyle w:val="afffff7"/>
              <w:tabs>
                <w:tab w:val="left" w:pos="1042"/>
              </w:tabs>
              <w:spacing w:before="100" w:after="100"/>
              <w:jc w:val="both"/>
            </w:pPr>
            <w:r w:rsidRPr="000826DE">
              <w:rPr>
                <w:rStyle w:val="afffff6"/>
              </w:rPr>
              <w:t>Продолжительный сильный</w:t>
            </w:r>
          </w:p>
          <w:p w14:paraId="2A8944B2" w14:textId="5A0FED41" w:rsidR="000826DE" w:rsidRPr="000826DE" w:rsidRDefault="00AA02BC" w:rsidP="004C3B6C">
            <w:pPr>
              <w:rPr>
                <w:bCs/>
                <w:color w:val="000000"/>
              </w:rPr>
            </w:pPr>
            <w:r>
              <w:rPr>
                <w:rStyle w:val="afffff6"/>
              </w:rPr>
              <w:t>дождь</w:t>
            </w:r>
          </w:p>
        </w:tc>
        <w:tc>
          <w:tcPr>
            <w:tcW w:w="3486" w:type="pct"/>
            <w:vAlign w:val="center"/>
          </w:tcPr>
          <w:p w14:paraId="6F1D31CF" w14:textId="77777777" w:rsidR="000826DE" w:rsidRPr="000826DE" w:rsidRDefault="000826DE" w:rsidP="004C3B6C">
            <w:pPr>
              <w:pStyle w:val="afffff7"/>
            </w:pPr>
            <w:r w:rsidRPr="000826DE">
              <w:rPr>
                <w:rStyle w:val="afffff6"/>
                <w:color w:val="161616"/>
              </w:rPr>
              <w:t xml:space="preserve">Дождь с количеством осадков </w:t>
            </w:r>
            <w:r w:rsidRPr="000826DE">
              <w:rPr>
                <w:rStyle w:val="afffff6"/>
              </w:rPr>
              <w:t xml:space="preserve">100 </w:t>
            </w:r>
            <w:r w:rsidRPr="000826DE">
              <w:rPr>
                <w:rStyle w:val="afffff6"/>
                <w:color w:val="161616"/>
              </w:rPr>
              <w:t xml:space="preserve">мм и более (в селеопасных горных районах с количеством осадков 60 мм и более) за период времени 48 часов и менее или 120 мм и более за период времени 48 часов </w:t>
            </w:r>
            <w:r w:rsidRPr="000826DE">
              <w:rPr>
                <w:rStyle w:val="afffff6"/>
              </w:rPr>
              <w:t xml:space="preserve">и </w:t>
            </w:r>
            <w:r w:rsidRPr="000826DE">
              <w:rPr>
                <w:rStyle w:val="afffff6"/>
                <w:color w:val="161616"/>
              </w:rPr>
              <w:t>более, в результате которого: погиб 1 человек и более;</w:t>
            </w:r>
          </w:p>
          <w:p w14:paraId="4E0CC789"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B4FBDFE"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095364C" w14:textId="77777777" w:rsidTr="004C3B6C">
        <w:tc>
          <w:tcPr>
            <w:tcW w:w="1514" w:type="pct"/>
          </w:tcPr>
          <w:p w14:paraId="1E0635FF" w14:textId="77777777" w:rsidR="000826DE" w:rsidRPr="000826DE" w:rsidRDefault="000826DE" w:rsidP="004C3B6C">
            <w:pPr>
              <w:rPr>
                <w:bCs/>
                <w:color w:val="000000"/>
              </w:rPr>
            </w:pPr>
            <w:r w:rsidRPr="000826DE">
              <w:rPr>
                <w:rStyle w:val="afffff6"/>
                <w:color w:val="161616"/>
              </w:rPr>
              <w:t>Очень сильный снег(снегопад)</w:t>
            </w:r>
          </w:p>
        </w:tc>
        <w:tc>
          <w:tcPr>
            <w:tcW w:w="3486" w:type="pct"/>
            <w:vAlign w:val="center"/>
          </w:tcPr>
          <w:p w14:paraId="6F5229B0" w14:textId="77777777" w:rsidR="000826DE" w:rsidRPr="000826DE" w:rsidRDefault="000826DE" w:rsidP="004C3B6C">
            <w:pPr>
              <w:pStyle w:val="afffff7"/>
              <w:jc w:val="both"/>
            </w:pPr>
            <w:r w:rsidRPr="000826DE">
              <w:rPr>
                <w:rStyle w:val="afffff6"/>
                <w:color w:val="161616"/>
              </w:rPr>
              <w:t>Снег (снегопад) с количеством 20 мм и более за период времени 12 часов и менее, в результате которого:</w:t>
            </w:r>
          </w:p>
          <w:p w14:paraId="3E162BAA" w14:textId="77777777" w:rsidR="000826DE" w:rsidRPr="000826DE" w:rsidRDefault="000826DE" w:rsidP="004C3B6C">
            <w:pPr>
              <w:rPr>
                <w:rStyle w:val="afffff6"/>
                <w:color w:val="161616"/>
              </w:rPr>
            </w:pPr>
            <w:r w:rsidRPr="000826DE">
              <w:rPr>
                <w:rStyle w:val="afffff6"/>
                <w:color w:val="161616"/>
              </w:rPr>
              <w:t>погиб 1 человек и более;</w:t>
            </w:r>
          </w:p>
          <w:p w14:paraId="7395F3CB" w14:textId="77777777" w:rsidR="000826DE" w:rsidRPr="000826DE" w:rsidRDefault="000826DE" w:rsidP="004C3B6C">
            <w:pPr>
              <w:rPr>
                <w:bCs/>
                <w:color w:val="000000"/>
              </w:rPr>
            </w:pPr>
            <w:r w:rsidRPr="000826DE">
              <w:rPr>
                <w:bCs/>
                <w:color w:val="000000"/>
              </w:rPr>
              <w:t>или получили вред здоровью 5 человек и более;</w:t>
            </w:r>
          </w:p>
          <w:p w14:paraId="5AB6A72F" w14:textId="77777777" w:rsidR="000826DE" w:rsidRPr="000826DE" w:rsidRDefault="000826DE" w:rsidP="004C3B6C">
            <w:pPr>
              <w:rPr>
                <w:bCs/>
                <w:color w:val="000000"/>
              </w:rPr>
            </w:pPr>
            <w:r w:rsidRPr="000826DE">
              <w:rPr>
                <w:bCs/>
                <w:color w:val="000000"/>
              </w:rPr>
              <w:t>или имеются разрушения зданий и сооружений;</w:t>
            </w:r>
          </w:p>
          <w:p w14:paraId="2C389A68" w14:textId="77777777" w:rsidR="000826DE" w:rsidRPr="000826DE" w:rsidRDefault="000826DE" w:rsidP="004C3B6C">
            <w:pPr>
              <w:rPr>
                <w:bCs/>
                <w:color w:val="000000"/>
              </w:rPr>
            </w:pPr>
            <w:r w:rsidRPr="000826DE">
              <w:rPr>
                <w:bCs/>
                <w:color w:val="000000"/>
              </w:rPr>
              <w:t>или нарушены условия жизнедеятельности 50 человек и более;</w:t>
            </w:r>
          </w:p>
          <w:p w14:paraId="12884394" w14:textId="77777777" w:rsidR="000826DE" w:rsidRPr="000826DE" w:rsidRDefault="000826DE" w:rsidP="004C3B6C">
            <w:pPr>
              <w:rPr>
                <w:bCs/>
                <w:color w:val="000000"/>
              </w:rPr>
            </w:pPr>
            <w:r w:rsidRPr="000826DE">
              <w:rPr>
                <w:bCs/>
                <w:color w:val="000000"/>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A958293" w14:textId="77777777" w:rsidTr="004C3B6C">
        <w:tc>
          <w:tcPr>
            <w:tcW w:w="1514" w:type="pct"/>
          </w:tcPr>
          <w:p w14:paraId="4750B78F" w14:textId="77777777" w:rsidR="000826DE" w:rsidRPr="000826DE" w:rsidRDefault="000826DE" w:rsidP="004C3B6C">
            <w:pPr>
              <w:rPr>
                <w:bCs/>
                <w:color w:val="000000"/>
              </w:rPr>
            </w:pPr>
            <w:r w:rsidRPr="000826DE">
              <w:rPr>
                <w:rStyle w:val="afffff6"/>
              </w:rPr>
              <w:t>Сильный мороз</w:t>
            </w:r>
          </w:p>
        </w:tc>
        <w:tc>
          <w:tcPr>
            <w:tcW w:w="3486" w:type="pct"/>
            <w:vAlign w:val="center"/>
          </w:tcPr>
          <w:p w14:paraId="7E9EBA65" w14:textId="77777777" w:rsidR="000826DE" w:rsidRPr="000826DE" w:rsidRDefault="000826DE" w:rsidP="004C3B6C">
            <w:pPr>
              <w:pStyle w:val="afffff7"/>
              <w:jc w:val="both"/>
            </w:pPr>
            <w:r w:rsidRPr="000826DE">
              <w:rPr>
                <w:rStyle w:val="afffff6"/>
                <w:color w:val="161616"/>
              </w:rPr>
              <w:t xml:space="preserve">В период </w:t>
            </w:r>
            <w:r w:rsidRPr="000826DE">
              <w:rPr>
                <w:rStyle w:val="afffff6"/>
              </w:rPr>
              <w:t xml:space="preserve">с </w:t>
            </w:r>
            <w:r w:rsidRPr="000826DE">
              <w:rPr>
                <w:rStyle w:val="afffff6"/>
                <w:color w:val="161616"/>
              </w:rPr>
              <w:t>ноября по март значение минимальной температуры воздуха достигает установленного для данной территории опасного значения или ниже его, в результате которого: погиб 1 человек и более;</w:t>
            </w:r>
          </w:p>
          <w:p w14:paraId="2A619F8A"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7E324BDE" w14:textId="77777777" w:rsidR="000826DE" w:rsidRPr="000826DE" w:rsidRDefault="000826DE" w:rsidP="004C3B6C">
            <w:pPr>
              <w:rPr>
                <w:bCs/>
                <w:color w:val="000000"/>
              </w:rPr>
            </w:pPr>
            <w:r w:rsidRPr="000826DE">
              <w:rPr>
                <w:rStyle w:val="afffff6"/>
                <w:color w:val="161616"/>
              </w:rPr>
              <w:t xml:space="preserve">или произошла гибель посевов сельскохозяйственных культур </w:t>
            </w:r>
            <w:r w:rsidRPr="000826DE">
              <w:rPr>
                <w:rStyle w:val="afffff6"/>
              </w:rPr>
              <w:t xml:space="preserve">и </w:t>
            </w:r>
            <w:r w:rsidRPr="000826DE">
              <w:rPr>
                <w:rStyle w:val="afffff6"/>
                <w:color w:val="161616"/>
              </w:rPr>
              <w:t>(или) природной растительности на площади 100 га и более.</w:t>
            </w:r>
          </w:p>
        </w:tc>
      </w:tr>
      <w:tr w:rsidR="000826DE" w:rsidRPr="000826DE" w14:paraId="0D3E5B28" w14:textId="77777777" w:rsidTr="004C3B6C">
        <w:tc>
          <w:tcPr>
            <w:tcW w:w="1514" w:type="pct"/>
          </w:tcPr>
          <w:p w14:paraId="04BF3638" w14:textId="77777777" w:rsidR="000826DE" w:rsidRPr="000826DE" w:rsidRDefault="000826DE" w:rsidP="004C3B6C">
            <w:pPr>
              <w:rPr>
                <w:bCs/>
                <w:color w:val="000000"/>
              </w:rPr>
            </w:pPr>
            <w:r w:rsidRPr="000826DE">
              <w:rPr>
                <w:rStyle w:val="afffff6"/>
              </w:rPr>
              <w:t>Сильная жара</w:t>
            </w:r>
          </w:p>
        </w:tc>
        <w:tc>
          <w:tcPr>
            <w:tcW w:w="3486" w:type="pct"/>
            <w:vAlign w:val="center"/>
          </w:tcPr>
          <w:p w14:paraId="368FBCA4" w14:textId="77777777" w:rsidR="000826DE" w:rsidRPr="000826DE" w:rsidRDefault="000826DE" w:rsidP="004C3B6C">
            <w:pPr>
              <w:pStyle w:val="afffff7"/>
              <w:jc w:val="both"/>
            </w:pPr>
            <w:r w:rsidRPr="000826DE">
              <w:rPr>
                <w:rStyle w:val="afffff6"/>
                <w:color w:val="161616"/>
              </w:rPr>
              <w:t>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w:t>
            </w:r>
          </w:p>
          <w:p w14:paraId="43449F31" w14:textId="77777777" w:rsidR="000826DE" w:rsidRPr="000826DE" w:rsidRDefault="000826DE" w:rsidP="004C3B6C">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3A9BFCCF"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291BD788" w14:textId="77777777" w:rsidTr="004C3B6C">
        <w:tc>
          <w:tcPr>
            <w:tcW w:w="1514" w:type="pct"/>
          </w:tcPr>
          <w:p w14:paraId="2C3BCBB9" w14:textId="77777777" w:rsidR="000826DE" w:rsidRPr="000826DE" w:rsidRDefault="000826DE" w:rsidP="004C3B6C">
            <w:pPr>
              <w:rPr>
                <w:bCs/>
                <w:color w:val="000000"/>
              </w:rPr>
            </w:pPr>
            <w:r w:rsidRPr="000826DE">
              <w:rPr>
                <w:rStyle w:val="afffff6"/>
              </w:rPr>
              <w:t>Крупный град</w:t>
            </w:r>
          </w:p>
        </w:tc>
        <w:tc>
          <w:tcPr>
            <w:tcW w:w="3486" w:type="pct"/>
            <w:vAlign w:val="center"/>
          </w:tcPr>
          <w:p w14:paraId="0D0348E9" w14:textId="77777777" w:rsidR="000826DE" w:rsidRPr="000826DE" w:rsidRDefault="000826DE" w:rsidP="004C3B6C">
            <w:pPr>
              <w:pStyle w:val="afffff7"/>
              <w:jc w:val="both"/>
            </w:pPr>
            <w:r w:rsidRPr="000826DE">
              <w:rPr>
                <w:rStyle w:val="afffff6"/>
                <w:color w:val="161616"/>
              </w:rPr>
              <w:t xml:space="preserve">Град диаметром 20 мм и более, в результате которого: погиб </w:t>
            </w:r>
            <w:r w:rsidRPr="000826DE">
              <w:rPr>
                <w:rStyle w:val="afffff6"/>
              </w:rPr>
              <w:t xml:space="preserve">1 </w:t>
            </w:r>
            <w:r w:rsidRPr="000826DE">
              <w:rPr>
                <w:rStyle w:val="afffff6"/>
                <w:color w:val="161616"/>
              </w:rPr>
              <w:t xml:space="preserve">человек </w:t>
            </w:r>
            <w:r w:rsidRPr="000826DE">
              <w:rPr>
                <w:rStyle w:val="afffff6"/>
              </w:rPr>
              <w:t xml:space="preserve">и </w:t>
            </w:r>
            <w:r w:rsidRPr="000826DE">
              <w:rPr>
                <w:rStyle w:val="afffff6"/>
                <w:color w:val="161616"/>
              </w:rPr>
              <w:t>более;</w:t>
            </w:r>
          </w:p>
          <w:p w14:paraId="5210B7CF" w14:textId="77777777" w:rsidR="000826DE" w:rsidRPr="000826DE" w:rsidRDefault="000826DE" w:rsidP="004C3B6C">
            <w:pPr>
              <w:pStyle w:val="afffff7"/>
              <w:jc w:val="both"/>
            </w:pPr>
            <w:r w:rsidRPr="000826DE">
              <w:rPr>
                <w:rStyle w:val="afffff6"/>
                <w:color w:val="161616"/>
              </w:rPr>
              <w:t>или получили вред здоровью 5 человек и более;</w:t>
            </w:r>
          </w:p>
          <w:p w14:paraId="66685DA2" w14:textId="77777777" w:rsidR="000826DE" w:rsidRPr="000826DE" w:rsidRDefault="000826DE" w:rsidP="004C3B6C">
            <w:pPr>
              <w:pStyle w:val="afffff7"/>
              <w:jc w:val="both"/>
            </w:pPr>
            <w:r w:rsidRPr="000826DE">
              <w:rPr>
                <w:rStyle w:val="afffff6"/>
                <w:color w:val="161616"/>
              </w:rPr>
              <w:t>или имеются разрушения зданий и сооружений;</w:t>
            </w:r>
          </w:p>
          <w:p w14:paraId="4CDCFD19" w14:textId="77777777" w:rsidR="000826DE" w:rsidRPr="000826DE" w:rsidRDefault="000826DE" w:rsidP="004C3B6C">
            <w:pPr>
              <w:pStyle w:val="afffff7"/>
              <w:jc w:val="both"/>
            </w:pPr>
            <w:r w:rsidRPr="000826DE">
              <w:rPr>
                <w:rStyle w:val="afffff6"/>
                <w:color w:val="161616"/>
              </w:rPr>
              <w:t>или нарушены условия жизнедеятельности 50 человек и более;</w:t>
            </w:r>
          </w:p>
          <w:p w14:paraId="54E67B7A" w14:textId="77777777" w:rsidR="000826DE" w:rsidRPr="000826DE" w:rsidRDefault="000826DE" w:rsidP="004C3B6C">
            <w:pPr>
              <w:rPr>
                <w:bCs/>
                <w:color w:val="000000"/>
              </w:rPr>
            </w:pPr>
            <w:r w:rsidRPr="000826DE">
              <w:rPr>
                <w:rStyle w:val="afffff6"/>
                <w:color w:val="161616"/>
              </w:rPr>
              <w:lastRenderedPageBreak/>
              <w:t>или произошла гибель посевов сельскохозяйственных культур и (или) природной растительности на площади 100 га и более.</w:t>
            </w:r>
          </w:p>
        </w:tc>
      </w:tr>
      <w:tr w:rsidR="000826DE" w:rsidRPr="000826DE" w14:paraId="0622F3D8" w14:textId="77777777" w:rsidTr="004C3B6C">
        <w:tc>
          <w:tcPr>
            <w:tcW w:w="1514" w:type="pct"/>
            <w:vAlign w:val="center"/>
          </w:tcPr>
          <w:p w14:paraId="2C283893" w14:textId="77777777" w:rsidR="000826DE" w:rsidRPr="000826DE" w:rsidRDefault="000826DE" w:rsidP="004C3B6C">
            <w:pPr>
              <w:rPr>
                <w:bCs/>
                <w:color w:val="000000"/>
              </w:rPr>
            </w:pPr>
            <w:r w:rsidRPr="000826DE">
              <w:rPr>
                <w:rStyle w:val="afffff6"/>
              </w:rPr>
              <w:lastRenderedPageBreak/>
              <w:t>Сильная метель</w:t>
            </w:r>
          </w:p>
        </w:tc>
        <w:tc>
          <w:tcPr>
            <w:tcW w:w="3486" w:type="pct"/>
            <w:vAlign w:val="center"/>
          </w:tcPr>
          <w:p w14:paraId="1E0F33C6" w14:textId="77777777" w:rsidR="000826DE" w:rsidRPr="000826DE" w:rsidRDefault="000826DE" w:rsidP="004C3B6C">
            <w:pPr>
              <w:rPr>
                <w:rStyle w:val="afffff6"/>
              </w:rPr>
            </w:pPr>
            <w:r w:rsidRPr="000826DE">
              <w:rPr>
                <w:rStyle w:val="afffff6"/>
              </w:rPr>
              <w:t>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видимости не более 500 м продолжительностью 12 часов и более, в результате которого:</w:t>
            </w:r>
          </w:p>
          <w:p w14:paraId="4841FAA3" w14:textId="77777777" w:rsidR="000826DE" w:rsidRPr="000826DE" w:rsidRDefault="000826DE" w:rsidP="004C3B6C">
            <w:pPr>
              <w:rPr>
                <w:rStyle w:val="afffff6"/>
              </w:rPr>
            </w:pPr>
            <w:r w:rsidRPr="000826DE">
              <w:rPr>
                <w:rStyle w:val="afffff6"/>
              </w:rPr>
              <w:t>погиб 1 человек и более;</w:t>
            </w:r>
          </w:p>
          <w:p w14:paraId="26391289" w14:textId="77777777" w:rsidR="000826DE" w:rsidRPr="000826DE" w:rsidRDefault="000826DE" w:rsidP="004C3B6C">
            <w:pPr>
              <w:rPr>
                <w:rStyle w:val="afffff6"/>
              </w:rPr>
            </w:pPr>
            <w:r w:rsidRPr="000826DE">
              <w:rPr>
                <w:rStyle w:val="afffff6"/>
              </w:rPr>
              <w:t>или получили вред здоровью 5 человек и более;</w:t>
            </w:r>
          </w:p>
          <w:p w14:paraId="7688EB02" w14:textId="77777777" w:rsidR="000826DE" w:rsidRPr="000826DE" w:rsidRDefault="000826DE" w:rsidP="004C3B6C">
            <w:pPr>
              <w:rPr>
                <w:rStyle w:val="afffff6"/>
              </w:rPr>
            </w:pPr>
            <w:r w:rsidRPr="000826DE">
              <w:rPr>
                <w:rStyle w:val="afffff6"/>
              </w:rPr>
              <w:t>или имеются разрушения зданий и сооружений;</w:t>
            </w:r>
          </w:p>
          <w:p w14:paraId="7DAC9260" w14:textId="77777777" w:rsidR="000826DE" w:rsidRPr="000826DE" w:rsidRDefault="000826DE" w:rsidP="004C3B6C">
            <w:pPr>
              <w:rPr>
                <w:rStyle w:val="afffff6"/>
              </w:rPr>
            </w:pPr>
            <w:r w:rsidRPr="000826DE">
              <w:rPr>
                <w:rStyle w:val="afffff6"/>
              </w:rPr>
              <w:t>или нарушены условия жизнедеятельности 50 человек и более;</w:t>
            </w:r>
          </w:p>
          <w:p w14:paraId="60786762" w14:textId="77777777" w:rsidR="000826DE" w:rsidRPr="000826DE" w:rsidRDefault="000826DE" w:rsidP="004C3B6C">
            <w:pPr>
              <w:rPr>
                <w:bCs/>
                <w:color w:val="000000"/>
              </w:rPr>
            </w:pPr>
            <w:r w:rsidRPr="000826DE">
              <w:rPr>
                <w:rStyle w:val="afffff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32F3F950" w14:textId="77777777" w:rsidTr="004C3B6C">
        <w:tc>
          <w:tcPr>
            <w:tcW w:w="1514" w:type="pct"/>
          </w:tcPr>
          <w:p w14:paraId="05F165C3" w14:textId="77777777" w:rsidR="000826DE" w:rsidRPr="000826DE" w:rsidRDefault="000826DE" w:rsidP="004C3B6C">
            <w:pPr>
              <w:rPr>
                <w:bCs/>
                <w:color w:val="000000"/>
              </w:rPr>
            </w:pPr>
            <w:r w:rsidRPr="000826DE">
              <w:rPr>
                <w:rStyle w:val="afffff6"/>
              </w:rPr>
              <w:t>Сильная пыльная (песчаная) буря</w:t>
            </w:r>
          </w:p>
        </w:tc>
        <w:tc>
          <w:tcPr>
            <w:tcW w:w="3486" w:type="pct"/>
            <w:vAlign w:val="center"/>
          </w:tcPr>
          <w:p w14:paraId="18D99779" w14:textId="77777777" w:rsidR="000826DE" w:rsidRPr="000826DE" w:rsidRDefault="000826DE" w:rsidP="004C3B6C">
            <w:pPr>
              <w:pStyle w:val="afffff7"/>
              <w:jc w:val="both"/>
            </w:pPr>
            <w:r w:rsidRPr="000826DE">
              <w:rPr>
                <w:rStyle w:val="afffff6"/>
                <w:color w:val="161616"/>
              </w:rPr>
              <w:t>Перенос пыли (песка) сильным ветром (со средней скоростью не менее 15 м/с) и с метеорологической дальностью видимости не более 500 м продолжительностью 12 часов и более, в результате которого:</w:t>
            </w:r>
          </w:p>
          <w:p w14:paraId="6E94C82F" w14:textId="77777777" w:rsidR="000826DE" w:rsidRPr="000826DE" w:rsidRDefault="000826DE" w:rsidP="004C3B6C">
            <w:pPr>
              <w:pStyle w:val="afffff7"/>
              <w:jc w:val="both"/>
            </w:pPr>
            <w:r w:rsidRPr="000826DE">
              <w:rPr>
                <w:rStyle w:val="afffff6"/>
                <w:color w:val="161616"/>
              </w:rPr>
              <w:t xml:space="preserve">погиб </w:t>
            </w:r>
            <w:r w:rsidRPr="000826DE">
              <w:rPr>
                <w:rStyle w:val="afffff6"/>
              </w:rPr>
              <w:t xml:space="preserve">1 </w:t>
            </w:r>
            <w:r w:rsidRPr="000826DE">
              <w:rPr>
                <w:rStyle w:val="afffff6"/>
                <w:color w:val="161616"/>
              </w:rPr>
              <w:t>человек и более;</w:t>
            </w:r>
          </w:p>
          <w:p w14:paraId="5CD09B00" w14:textId="77777777" w:rsidR="000826DE" w:rsidRPr="000826DE" w:rsidRDefault="000826DE" w:rsidP="004C3B6C">
            <w:pPr>
              <w:pStyle w:val="afffff7"/>
              <w:jc w:val="both"/>
            </w:pPr>
            <w:r w:rsidRPr="000826DE">
              <w:rPr>
                <w:rStyle w:val="afffff6"/>
                <w:color w:val="161616"/>
              </w:rPr>
              <w:t>или получили вред здоровью 5 человек и более;</w:t>
            </w:r>
          </w:p>
          <w:p w14:paraId="49D72671" w14:textId="77777777" w:rsidR="000826DE" w:rsidRPr="000826DE" w:rsidRDefault="000826DE" w:rsidP="004C3B6C">
            <w:pPr>
              <w:pStyle w:val="afffff7"/>
              <w:jc w:val="both"/>
            </w:pPr>
            <w:r w:rsidRPr="000826DE">
              <w:rPr>
                <w:rStyle w:val="afffff6"/>
                <w:color w:val="161616"/>
              </w:rPr>
              <w:t>или имеются разрушения зданий и сооружений;</w:t>
            </w:r>
          </w:p>
          <w:p w14:paraId="5DEA95EA" w14:textId="77777777" w:rsidR="000826DE" w:rsidRPr="000826DE" w:rsidRDefault="000826DE" w:rsidP="004C3B6C">
            <w:pPr>
              <w:pStyle w:val="afffff7"/>
              <w:jc w:val="both"/>
            </w:pPr>
            <w:r w:rsidRPr="000826DE">
              <w:rPr>
                <w:rStyle w:val="afffff6"/>
                <w:color w:val="161616"/>
              </w:rPr>
              <w:t>или нарушены условия жизнедеятельности 50 человек и более;</w:t>
            </w:r>
          </w:p>
          <w:p w14:paraId="0B861C2F"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BE3FFD2" w14:textId="77777777" w:rsidTr="004C3B6C">
        <w:tc>
          <w:tcPr>
            <w:tcW w:w="1514" w:type="pct"/>
          </w:tcPr>
          <w:p w14:paraId="54B03B6B" w14:textId="77777777" w:rsidR="000826DE" w:rsidRPr="000826DE" w:rsidRDefault="000826DE" w:rsidP="004C3B6C">
            <w:pPr>
              <w:rPr>
                <w:bCs/>
                <w:color w:val="000000"/>
              </w:rPr>
            </w:pPr>
            <w:r w:rsidRPr="000826DE">
              <w:rPr>
                <w:rStyle w:val="afffff6"/>
              </w:rPr>
              <w:t xml:space="preserve">Сильное </w:t>
            </w:r>
            <w:proofErr w:type="spellStart"/>
            <w:r w:rsidRPr="000826DE">
              <w:rPr>
                <w:rStyle w:val="afffff6"/>
              </w:rPr>
              <w:t>гололедно-изморозевое</w:t>
            </w:r>
            <w:proofErr w:type="spellEnd"/>
            <w:r w:rsidRPr="000826DE">
              <w:rPr>
                <w:rStyle w:val="afffff6"/>
              </w:rPr>
              <w:t xml:space="preserve"> отложение</w:t>
            </w:r>
          </w:p>
        </w:tc>
        <w:tc>
          <w:tcPr>
            <w:tcW w:w="3486" w:type="pct"/>
            <w:vAlign w:val="center"/>
          </w:tcPr>
          <w:p w14:paraId="07E44B0C" w14:textId="77777777" w:rsidR="000826DE" w:rsidRPr="000826DE" w:rsidRDefault="000826DE" w:rsidP="004C3B6C">
            <w:pPr>
              <w:pStyle w:val="afffff7"/>
              <w:jc w:val="both"/>
            </w:pPr>
            <w:r w:rsidRPr="000826DE">
              <w:rPr>
                <w:rStyle w:val="afffff6"/>
                <w:color w:val="161616"/>
              </w:rPr>
              <w:t>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w:t>
            </w:r>
          </w:p>
          <w:p w14:paraId="5C1FB04C" w14:textId="77777777" w:rsidR="000826DE" w:rsidRPr="000826DE" w:rsidRDefault="000826DE" w:rsidP="004C3B6C">
            <w:pPr>
              <w:pStyle w:val="afffff7"/>
              <w:jc w:val="both"/>
            </w:pPr>
            <w:r w:rsidRPr="000826DE">
              <w:rPr>
                <w:rStyle w:val="afffff6"/>
                <w:color w:val="161616"/>
              </w:rPr>
              <w:t>погиб 1 человек и более;</w:t>
            </w:r>
          </w:p>
          <w:p w14:paraId="46BB4281" w14:textId="77777777" w:rsidR="000826DE" w:rsidRPr="000826DE" w:rsidRDefault="000826DE" w:rsidP="004C3B6C">
            <w:pPr>
              <w:pStyle w:val="afffff7"/>
              <w:jc w:val="both"/>
            </w:pPr>
            <w:r w:rsidRPr="000826DE">
              <w:rPr>
                <w:rStyle w:val="afffff6"/>
                <w:color w:val="161616"/>
              </w:rPr>
              <w:t>или получили вред здоровью 5 человек и более; или имеются разрушения зданий и сооружений;</w:t>
            </w:r>
          </w:p>
          <w:p w14:paraId="18F3221C" w14:textId="77777777" w:rsidR="000826DE" w:rsidRPr="000826DE" w:rsidRDefault="000826DE" w:rsidP="004C3B6C">
            <w:pPr>
              <w:pStyle w:val="afffff7"/>
              <w:jc w:val="both"/>
            </w:pPr>
            <w:r w:rsidRPr="000826DE">
              <w:rPr>
                <w:rStyle w:val="afffff6"/>
                <w:color w:val="161616"/>
              </w:rPr>
              <w:t>или нарушены условия жизнедеятельности 50 человек и более;</w:t>
            </w:r>
          </w:p>
          <w:p w14:paraId="42705E71" w14:textId="77777777" w:rsidR="000826DE" w:rsidRPr="000826DE" w:rsidRDefault="000826DE" w:rsidP="004C3B6C">
            <w:pPr>
              <w:rPr>
                <w:bCs/>
                <w:color w:val="000000"/>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038DD3E2" w14:textId="77777777" w:rsidTr="004C3B6C">
        <w:tc>
          <w:tcPr>
            <w:tcW w:w="1514" w:type="pct"/>
            <w:tcBorders>
              <w:top w:val="single" w:sz="4" w:space="0" w:color="auto"/>
              <w:left w:val="single" w:sz="4" w:space="0" w:color="auto"/>
              <w:bottom w:val="single" w:sz="4" w:space="0" w:color="auto"/>
            </w:tcBorders>
            <w:shd w:val="clear" w:color="auto" w:fill="auto"/>
          </w:tcPr>
          <w:p w14:paraId="24DA1546" w14:textId="77777777" w:rsidR="000826DE" w:rsidRPr="000826DE" w:rsidRDefault="000826DE" w:rsidP="004C3B6C">
            <w:pPr>
              <w:rPr>
                <w:bCs/>
                <w:color w:val="000000"/>
              </w:rPr>
            </w:pPr>
            <w:r w:rsidRPr="000826DE">
              <w:rPr>
                <w:rStyle w:val="afffff6"/>
              </w:rPr>
              <w:t>Сильный туман</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D6EED2E" w14:textId="77777777" w:rsidR="000826DE" w:rsidRPr="000826DE" w:rsidRDefault="000826DE" w:rsidP="004C3B6C">
            <w:pPr>
              <w:rPr>
                <w:bCs/>
                <w:color w:val="000000"/>
              </w:rPr>
            </w:pPr>
            <w:r w:rsidRPr="000826DE">
              <w:rPr>
                <w:rStyle w:val="afffff6"/>
                <w:color w:val="161616"/>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часов и более.</w:t>
            </w:r>
          </w:p>
        </w:tc>
      </w:tr>
      <w:tr w:rsidR="000826DE" w:rsidRPr="000826DE" w14:paraId="5BF43F6B" w14:textId="77777777" w:rsidTr="004C3B6C">
        <w:tc>
          <w:tcPr>
            <w:tcW w:w="1514" w:type="pct"/>
          </w:tcPr>
          <w:p w14:paraId="7306343B" w14:textId="77777777" w:rsidR="000826DE" w:rsidRPr="000826DE" w:rsidRDefault="000826DE" w:rsidP="004C3B6C">
            <w:pPr>
              <w:rPr>
                <w:bCs/>
                <w:color w:val="000000"/>
              </w:rPr>
            </w:pPr>
            <w:r w:rsidRPr="000826DE">
              <w:rPr>
                <w:rStyle w:val="afffff6"/>
              </w:rPr>
              <w:t>Заморозки</w:t>
            </w:r>
          </w:p>
        </w:tc>
        <w:tc>
          <w:tcPr>
            <w:tcW w:w="3486" w:type="pct"/>
            <w:vAlign w:val="center"/>
          </w:tcPr>
          <w:p w14:paraId="500E9EF0" w14:textId="77777777" w:rsidR="000826DE" w:rsidRPr="000826DE" w:rsidRDefault="000826DE" w:rsidP="004C3B6C">
            <w:pPr>
              <w:rPr>
                <w:bCs/>
                <w:color w:val="000000"/>
              </w:rPr>
            </w:pPr>
            <w:r w:rsidRPr="000826DE">
              <w:rPr>
                <w:rStyle w:val="afffff6"/>
                <w:color w:val="161616"/>
              </w:rPr>
              <w:t>Понижение температуры воздуха и (или) поверхности почвы (травостоя) до значений ниже 0 °C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tc>
      </w:tr>
      <w:tr w:rsidR="000826DE" w:rsidRPr="000826DE" w14:paraId="0D17DD73" w14:textId="77777777" w:rsidTr="004C3B6C">
        <w:tc>
          <w:tcPr>
            <w:tcW w:w="1514" w:type="pct"/>
          </w:tcPr>
          <w:p w14:paraId="4431CABB" w14:textId="77777777" w:rsidR="000826DE" w:rsidRPr="000826DE" w:rsidRDefault="000826DE" w:rsidP="004C3B6C">
            <w:pPr>
              <w:rPr>
                <w:rStyle w:val="afffff6"/>
              </w:rPr>
            </w:pPr>
            <w:r w:rsidRPr="000826DE">
              <w:rPr>
                <w:rStyle w:val="afffff6"/>
              </w:rPr>
              <w:t>Засуха атмосферная</w:t>
            </w:r>
          </w:p>
        </w:tc>
        <w:tc>
          <w:tcPr>
            <w:tcW w:w="3486" w:type="pct"/>
            <w:vAlign w:val="center"/>
          </w:tcPr>
          <w:p w14:paraId="453B4020" w14:textId="77777777" w:rsidR="000826DE" w:rsidRPr="000826DE" w:rsidRDefault="000826DE" w:rsidP="004C3B6C">
            <w:pPr>
              <w:rPr>
                <w:rStyle w:val="afffff6"/>
                <w:color w:val="161616"/>
              </w:rPr>
            </w:pPr>
            <w:r w:rsidRPr="000826DE">
              <w:rPr>
                <w:rStyle w:val="afffff6"/>
                <w:color w:val="161616"/>
              </w:rPr>
              <w:t xml:space="preserve">В период вегетации сельскохозяйственных культур отсутствие эффективных осадков (более 5 мм в сутки) за период не менее </w:t>
            </w:r>
            <w:r w:rsidRPr="000826DE">
              <w:rPr>
                <w:rStyle w:val="afffff6"/>
              </w:rPr>
              <w:t xml:space="preserve">30 </w:t>
            </w:r>
            <w:r w:rsidRPr="000826DE">
              <w:rPr>
                <w:rStyle w:val="afffff6"/>
                <w:color w:val="161616"/>
              </w:rPr>
              <w:t>дней подряд при максимальной температуре воздуха выше 25 °C.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tc>
      </w:tr>
      <w:tr w:rsidR="000826DE" w:rsidRPr="000826DE" w14:paraId="1719293B" w14:textId="77777777" w:rsidTr="004C3B6C">
        <w:tc>
          <w:tcPr>
            <w:tcW w:w="1514" w:type="pct"/>
          </w:tcPr>
          <w:p w14:paraId="679745BD" w14:textId="77777777" w:rsidR="000826DE" w:rsidRPr="000826DE" w:rsidRDefault="000826DE" w:rsidP="004C3B6C">
            <w:pPr>
              <w:rPr>
                <w:rStyle w:val="afffff6"/>
              </w:rPr>
            </w:pPr>
            <w:r w:rsidRPr="000826DE">
              <w:rPr>
                <w:rStyle w:val="afffff6"/>
              </w:rPr>
              <w:t>Засуха почвенная</w:t>
            </w:r>
          </w:p>
        </w:tc>
        <w:tc>
          <w:tcPr>
            <w:tcW w:w="3486" w:type="pct"/>
            <w:vAlign w:val="center"/>
          </w:tcPr>
          <w:p w14:paraId="315B5002" w14:textId="77777777" w:rsidR="000826DE" w:rsidRPr="000826DE" w:rsidRDefault="000826DE" w:rsidP="004C3B6C">
            <w:pPr>
              <w:rPr>
                <w:rStyle w:val="afffff6"/>
                <w:color w:val="161616"/>
              </w:rPr>
            </w:pPr>
            <w:r w:rsidRPr="000826DE">
              <w:rPr>
                <w:rStyle w:val="afffff6"/>
              </w:rPr>
              <w:t xml:space="preserve">В </w:t>
            </w:r>
            <w:r w:rsidRPr="000826DE">
              <w:rPr>
                <w:rStyle w:val="afffff6"/>
                <w:color w:val="161616"/>
              </w:rPr>
              <w:t xml:space="preserve">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w:t>
            </w:r>
            <w:r w:rsidRPr="000826DE">
              <w:rPr>
                <w:rStyle w:val="afffff6"/>
              </w:rPr>
              <w:t xml:space="preserve">и </w:t>
            </w:r>
            <w:r w:rsidRPr="000826DE">
              <w:rPr>
                <w:rStyle w:val="afffff6"/>
                <w:color w:val="161616"/>
              </w:rPr>
              <w:t>более.</w:t>
            </w:r>
          </w:p>
        </w:tc>
      </w:tr>
      <w:tr w:rsidR="000826DE" w:rsidRPr="000826DE" w14:paraId="624FA48B" w14:textId="77777777" w:rsidTr="004C3B6C">
        <w:tc>
          <w:tcPr>
            <w:tcW w:w="1514" w:type="pct"/>
          </w:tcPr>
          <w:p w14:paraId="3B4F815E" w14:textId="77777777" w:rsidR="000826DE" w:rsidRPr="000826DE" w:rsidRDefault="000826DE" w:rsidP="004C3B6C">
            <w:pPr>
              <w:rPr>
                <w:rStyle w:val="afffff6"/>
              </w:rPr>
            </w:pPr>
            <w:r w:rsidRPr="000826DE">
              <w:rPr>
                <w:rStyle w:val="afffff6"/>
                <w:color w:val="161616"/>
              </w:rPr>
              <w:lastRenderedPageBreak/>
              <w:t>Сход снежных лавин</w:t>
            </w:r>
          </w:p>
        </w:tc>
        <w:tc>
          <w:tcPr>
            <w:tcW w:w="3486" w:type="pct"/>
            <w:vAlign w:val="center"/>
          </w:tcPr>
          <w:p w14:paraId="7422D12E" w14:textId="77777777" w:rsidR="000826DE" w:rsidRPr="000826DE" w:rsidRDefault="000826DE" w:rsidP="004C3B6C">
            <w:pPr>
              <w:pStyle w:val="afffff7"/>
              <w:spacing w:line="233" w:lineRule="auto"/>
              <w:jc w:val="both"/>
            </w:pPr>
            <w:r w:rsidRPr="000826DE">
              <w:rPr>
                <w:rStyle w:val="afffff6"/>
                <w:color w:val="161616"/>
              </w:rPr>
              <w:t>Сход снежной лавины, в результате которого:</w:t>
            </w:r>
          </w:p>
          <w:p w14:paraId="76BFD056" w14:textId="77777777" w:rsidR="000826DE" w:rsidRPr="000826DE" w:rsidRDefault="000826DE" w:rsidP="004C3B6C">
            <w:pPr>
              <w:pStyle w:val="afffff7"/>
              <w:spacing w:line="233" w:lineRule="auto"/>
              <w:jc w:val="both"/>
            </w:pPr>
            <w:r w:rsidRPr="000826DE">
              <w:rPr>
                <w:rStyle w:val="afffff6"/>
                <w:color w:val="161616"/>
              </w:rPr>
              <w:t>погиб 1 человек и более;</w:t>
            </w:r>
          </w:p>
          <w:p w14:paraId="37A8728C" w14:textId="77777777" w:rsidR="000826DE" w:rsidRPr="000826DE" w:rsidRDefault="000826DE" w:rsidP="004C3B6C">
            <w:pPr>
              <w:pStyle w:val="afffff7"/>
              <w:spacing w:line="233" w:lineRule="auto"/>
              <w:jc w:val="both"/>
            </w:pPr>
            <w:r w:rsidRPr="000826DE">
              <w:rPr>
                <w:rStyle w:val="afffff6"/>
                <w:color w:val="161616"/>
              </w:rPr>
              <w:t>или получили вред здоровью 5 человек и более;</w:t>
            </w:r>
          </w:p>
          <w:p w14:paraId="543F2FB6" w14:textId="77777777" w:rsidR="000826DE" w:rsidRPr="000826DE" w:rsidRDefault="000826DE" w:rsidP="004C3B6C">
            <w:pPr>
              <w:pStyle w:val="afffff7"/>
              <w:spacing w:line="233" w:lineRule="auto"/>
              <w:jc w:val="both"/>
            </w:pPr>
            <w:r w:rsidRPr="000826DE">
              <w:rPr>
                <w:rStyle w:val="afffff6"/>
                <w:color w:val="161616"/>
              </w:rPr>
              <w:t>или имеются разрушения зданий и сооружений;</w:t>
            </w:r>
          </w:p>
          <w:p w14:paraId="17164491" w14:textId="77777777" w:rsidR="000826DE" w:rsidRPr="000826DE" w:rsidRDefault="000826DE" w:rsidP="004C3B6C">
            <w:pPr>
              <w:pStyle w:val="afffff7"/>
              <w:spacing w:line="233" w:lineRule="auto"/>
              <w:jc w:val="both"/>
            </w:pPr>
            <w:r w:rsidRPr="000826DE">
              <w:rPr>
                <w:rStyle w:val="afffff6"/>
                <w:color w:val="161616"/>
              </w:rPr>
              <w:t>или нарушены условия жизнедеятельности 50 человек и более;</w:t>
            </w:r>
          </w:p>
          <w:p w14:paraId="4C513449" w14:textId="77777777" w:rsidR="000826DE" w:rsidRPr="000826DE" w:rsidRDefault="000826DE" w:rsidP="004C3B6C">
            <w:pPr>
              <w:rPr>
                <w:rStyle w:val="afffff6"/>
                <w:color w:val="161616"/>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47B774D8" w14:textId="77777777" w:rsidTr="004C3B6C">
        <w:tc>
          <w:tcPr>
            <w:tcW w:w="1514" w:type="pct"/>
          </w:tcPr>
          <w:p w14:paraId="2468420A" w14:textId="77777777" w:rsidR="000826DE" w:rsidRPr="000826DE" w:rsidRDefault="000826DE" w:rsidP="004C3B6C">
            <w:pPr>
              <w:rPr>
                <w:rStyle w:val="afffff6"/>
              </w:rPr>
            </w:pPr>
            <w:r w:rsidRPr="000826DE">
              <w:rPr>
                <w:rStyle w:val="afffff6"/>
              </w:rPr>
              <w:t>Комплекс неблагоприятны х явлений</w:t>
            </w:r>
          </w:p>
        </w:tc>
        <w:tc>
          <w:tcPr>
            <w:tcW w:w="3486" w:type="pct"/>
            <w:vAlign w:val="bottom"/>
          </w:tcPr>
          <w:p w14:paraId="4EBA2F6E" w14:textId="77777777" w:rsidR="000826DE" w:rsidRPr="000826DE" w:rsidRDefault="000826DE" w:rsidP="004C3B6C">
            <w:pPr>
              <w:pStyle w:val="afffff7"/>
              <w:tabs>
                <w:tab w:val="left" w:pos="4219"/>
              </w:tabs>
              <w:rPr>
                <w:rStyle w:val="afffff6"/>
                <w:color w:val="161616"/>
              </w:rPr>
            </w:pPr>
            <w:r w:rsidRPr="000826DE">
              <w:rPr>
                <w:rStyle w:val="afffff6"/>
                <w:color w:val="161616"/>
              </w:rPr>
              <w:t xml:space="preserve">Сочетание двух </w:t>
            </w:r>
            <w:r w:rsidRPr="000826DE">
              <w:rPr>
                <w:rStyle w:val="afffff6"/>
              </w:rPr>
              <w:t xml:space="preserve">и </w:t>
            </w:r>
            <w:r w:rsidRPr="000826DE">
              <w:rPr>
                <w:rStyle w:val="afffff6"/>
                <w:color w:val="161616"/>
              </w:rPr>
              <w:t xml:space="preserve">более одновременно наблюдающихся метеорологических (гидрометеорологических) явлений, каждое из которых в отдельности </w:t>
            </w:r>
            <w:r w:rsidRPr="000826DE">
              <w:rPr>
                <w:rStyle w:val="afffff6"/>
              </w:rPr>
              <w:t xml:space="preserve">по </w:t>
            </w:r>
            <w:r w:rsidRPr="000826DE">
              <w:rPr>
                <w:rStyle w:val="afffff6"/>
                <w:color w:val="161616"/>
              </w:rPr>
              <w:t>интенсивности или силе не достигает критерия опасного явления, но близко к нему, в результате которого:</w:t>
            </w:r>
          </w:p>
          <w:p w14:paraId="57BA78D5" w14:textId="77777777" w:rsidR="000826DE" w:rsidRPr="000826DE" w:rsidRDefault="000826DE" w:rsidP="004C3B6C">
            <w:pPr>
              <w:pStyle w:val="afffff7"/>
              <w:tabs>
                <w:tab w:val="left" w:pos="4219"/>
              </w:tabs>
              <w:rPr>
                <w:rStyle w:val="afffff6"/>
                <w:color w:val="161616"/>
              </w:rPr>
            </w:pPr>
            <w:r w:rsidRPr="000826DE">
              <w:rPr>
                <w:rStyle w:val="afffff6"/>
                <w:color w:val="161616"/>
              </w:rPr>
              <w:t>погиб 1 человек и более;</w:t>
            </w:r>
          </w:p>
          <w:p w14:paraId="27BA7678" w14:textId="77777777" w:rsidR="000826DE" w:rsidRPr="000826DE" w:rsidRDefault="000826DE" w:rsidP="004C3B6C">
            <w:pPr>
              <w:pStyle w:val="afffff7"/>
              <w:tabs>
                <w:tab w:val="left" w:pos="4219"/>
              </w:tabs>
              <w:rPr>
                <w:rStyle w:val="afffff6"/>
                <w:color w:val="161616"/>
              </w:rPr>
            </w:pPr>
            <w:r w:rsidRPr="000826DE">
              <w:rPr>
                <w:rStyle w:val="afffff6"/>
                <w:color w:val="161616"/>
              </w:rPr>
              <w:t>или получили вред здоровью 5 человек и более;</w:t>
            </w:r>
          </w:p>
          <w:p w14:paraId="375FB36F" w14:textId="77777777" w:rsidR="000826DE" w:rsidRPr="000826DE" w:rsidRDefault="000826DE" w:rsidP="004C3B6C">
            <w:pPr>
              <w:pStyle w:val="afffff7"/>
              <w:tabs>
                <w:tab w:val="left" w:pos="4219"/>
              </w:tabs>
              <w:rPr>
                <w:rStyle w:val="afffff6"/>
                <w:color w:val="161616"/>
              </w:rPr>
            </w:pPr>
            <w:r w:rsidRPr="000826DE">
              <w:rPr>
                <w:rStyle w:val="afffff6"/>
                <w:color w:val="161616"/>
              </w:rPr>
              <w:t>или имеются разрушения зданий и сооружений;</w:t>
            </w:r>
          </w:p>
          <w:p w14:paraId="6D737AFE" w14:textId="77777777" w:rsidR="000826DE" w:rsidRPr="000826DE" w:rsidRDefault="000826DE" w:rsidP="004C3B6C">
            <w:pPr>
              <w:pStyle w:val="afffff7"/>
              <w:tabs>
                <w:tab w:val="left" w:pos="4219"/>
              </w:tabs>
              <w:rPr>
                <w:rStyle w:val="afffff6"/>
                <w:color w:val="161616"/>
              </w:rPr>
            </w:pPr>
            <w:r w:rsidRPr="000826DE">
              <w:rPr>
                <w:rStyle w:val="afffff6"/>
                <w:color w:val="161616"/>
              </w:rPr>
              <w:t>или нарушены условия жизнедеятельности 50 человек и более;</w:t>
            </w:r>
          </w:p>
          <w:p w14:paraId="02426208" w14:textId="77777777" w:rsidR="000826DE" w:rsidRPr="000826DE" w:rsidRDefault="000826DE" w:rsidP="004C3B6C">
            <w:pPr>
              <w:pStyle w:val="afffff7"/>
              <w:tabs>
                <w:tab w:val="left" w:pos="4219"/>
              </w:tabs>
              <w:jc w:val="both"/>
              <w:rPr>
                <w:rStyle w:val="afffff6"/>
                <w:color w:val="161616"/>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bl>
    <w:p w14:paraId="640A5531" w14:textId="77777777" w:rsidR="000826DE" w:rsidRPr="0045455E" w:rsidRDefault="000826DE" w:rsidP="000826DE">
      <w:pPr>
        <w:ind w:firstLine="709"/>
        <w:rPr>
          <w:bCs/>
          <w:iCs/>
        </w:rPr>
      </w:pPr>
    </w:p>
    <w:p w14:paraId="7B7317A8" w14:textId="46C21394" w:rsidR="000826DE" w:rsidRPr="000826DE" w:rsidRDefault="000826DE" w:rsidP="000826DE">
      <w:pPr>
        <w:ind w:firstLine="709"/>
        <w:rPr>
          <w:bCs/>
          <w:iCs/>
          <w:sz w:val="28"/>
          <w:szCs w:val="28"/>
        </w:rPr>
      </w:pPr>
      <w:r w:rsidRPr="000826DE">
        <w:rPr>
          <w:bCs/>
          <w:iCs/>
          <w:sz w:val="28"/>
          <w:szCs w:val="28"/>
        </w:rPr>
        <w:t>В соответствии с пунктом 2.5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гидрологические явления» относятся явления, представленные в таблице 6.</w:t>
      </w:r>
      <w:r w:rsidR="00301342">
        <w:rPr>
          <w:bCs/>
          <w:iCs/>
          <w:sz w:val="28"/>
          <w:szCs w:val="28"/>
        </w:rPr>
        <w:t>2</w:t>
      </w:r>
      <w:r w:rsidRPr="000826DE">
        <w:rPr>
          <w:bCs/>
          <w:iCs/>
          <w:sz w:val="28"/>
          <w:szCs w:val="28"/>
        </w:rPr>
        <w:t>:</w:t>
      </w:r>
    </w:p>
    <w:p w14:paraId="095F8697" w14:textId="2C3B8E66" w:rsidR="000826DE" w:rsidRPr="000826DE" w:rsidRDefault="000826DE" w:rsidP="000826DE">
      <w:pPr>
        <w:pStyle w:val="a1"/>
        <w:spacing w:before="120" w:after="120"/>
        <w:jc w:val="right"/>
        <w:rPr>
          <w:rFonts w:eastAsiaTheme="minorHAnsi"/>
          <w:b/>
          <w:color w:val="000000"/>
          <w:sz w:val="28"/>
          <w:szCs w:val="28"/>
          <w:lang w:val="ru-RU" w:eastAsia="en-US"/>
        </w:rPr>
      </w:pPr>
      <w:r w:rsidRPr="000826DE">
        <w:rPr>
          <w:rFonts w:eastAsiaTheme="minorHAnsi"/>
          <w:b/>
          <w:color w:val="000000"/>
          <w:sz w:val="28"/>
          <w:szCs w:val="28"/>
          <w:lang w:val="ru-RU" w:eastAsia="en-US"/>
        </w:rPr>
        <w:t>Таблица 6.</w:t>
      </w:r>
      <w:r w:rsidR="00301342">
        <w:rPr>
          <w:rFonts w:eastAsiaTheme="minorHAnsi"/>
          <w:b/>
          <w:color w:val="000000"/>
          <w:sz w:val="28"/>
          <w:szCs w:val="28"/>
          <w:lang w:val="ru-RU" w:eastAsia="en-US"/>
        </w:rPr>
        <w:t>2</w:t>
      </w:r>
    </w:p>
    <w:p w14:paraId="30BAFA64" w14:textId="77777777"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гидрологических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50"/>
        <w:gridCol w:w="6562"/>
      </w:tblGrid>
      <w:tr w:rsidR="000826DE" w:rsidRPr="0045455E" w14:paraId="66A54A33" w14:textId="77777777" w:rsidTr="004C3B6C">
        <w:tc>
          <w:tcPr>
            <w:tcW w:w="5000" w:type="pct"/>
            <w:gridSpan w:val="2"/>
          </w:tcPr>
          <w:p w14:paraId="10249643" w14:textId="77777777" w:rsidR="000826DE" w:rsidRPr="000826DE" w:rsidRDefault="000826DE" w:rsidP="004C3B6C">
            <w:pPr>
              <w:pStyle w:val="afffff7"/>
              <w:jc w:val="center"/>
              <w:rPr>
                <w:rStyle w:val="afffff6"/>
                <w:b/>
                <w:bCs/>
                <w:color w:val="161616"/>
              </w:rPr>
            </w:pPr>
            <w:r w:rsidRPr="000826DE">
              <w:rPr>
                <w:rStyle w:val="afffff6"/>
                <w:b/>
                <w:bCs/>
                <w:color w:val="161616"/>
              </w:rPr>
              <w:t>Опасные г</w:t>
            </w:r>
            <w:r w:rsidRPr="000826DE">
              <w:rPr>
                <w:rStyle w:val="afffff6"/>
                <w:bCs/>
                <w:color w:val="161616"/>
              </w:rPr>
              <w:t>идрологические</w:t>
            </w:r>
            <w:r w:rsidRPr="000826DE">
              <w:rPr>
                <w:rStyle w:val="afffff6"/>
                <w:b/>
                <w:bCs/>
                <w:color w:val="161616"/>
              </w:rPr>
              <w:t xml:space="preserve"> явления</w:t>
            </w:r>
          </w:p>
        </w:tc>
      </w:tr>
      <w:tr w:rsidR="000826DE" w:rsidRPr="0045455E" w14:paraId="55783BFA" w14:textId="77777777" w:rsidTr="004C3B6C">
        <w:tc>
          <w:tcPr>
            <w:tcW w:w="5000" w:type="pct"/>
            <w:gridSpan w:val="2"/>
          </w:tcPr>
          <w:p w14:paraId="6E1C79C4" w14:textId="77777777" w:rsidR="000826DE" w:rsidRPr="000826DE" w:rsidRDefault="000826DE" w:rsidP="004C3B6C">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45455E" w14:paraId="60FE3C10" w14:textId="77777777" w:rsidTr="004C3B6C">
        <w:tc>
          <w:tcPr>
            <w:tcW w:w="1514" w:type="pct"/>
            <w:tcBorders>
              <w:top w:val="single" w:sz="4" w:space="0" w:color="auto"/>
              <w:left w:val="single" w:sz="4" w:space="0" w:color="auto"/>
            </w:tcBorders>
            <w:shd w:val="clear" w:color="auto" w:fill="auto"/>
          </w:tcPr>
          <w:p w14:paraId="00A1D5B1" w14:textId="77777777" w:rsidR="000826DE" w:rsidRPr="000826DE" w:rsidRDefault="000826DE" w:rsidP="004C3B6C">
            <w:pPr>
              <w:pStyle w:val="afffff7"/>
              <w:jc w:val="both"/>
              <w:rPr>
                <w:rStyle w:val="afffff6"/>
                <w:color w:val="161616"/>
              </w:rPr>
            </w:pPr>
            <w:r w:rsidRPr="000826DE">
              <w:rPr>
                <w:rStyle w:val="afffff6"/>
                <w:color w:val="161616"/>
              </w:rPr>
              <w:t>Высокие уровни воды (половодье, зажор, затор, дождевой паводок)</w:t>
            </w:r>
          </w:p>
        </w:tc>
        <w:tc>
          <w:tcPr>
            <w:tcW w:w="3486" w:type="pct"/>
            <w:tcBorders>
              <w:top w:val="single" w:sz="4" w:space="0" w:color="auto"/>
              <w:left w:val="single" w:sz="4" w:space="0" w:color="auto"/>
              <w:right w:val="single" w:sz="4" w:space="0" w:color="auto"/>
            </w:tcBorders>
            <w:shd w:val="clear" w:color="auto" w:fill="auto"/>
            <w:vAlign w:val="center"/>
          </w:tcPr>
          <w:p w14:paraId="5B8FA20B" w14:textId="77777777" w:rsidR="000826DE" w:rsidRPr="000826DE" w:rsidRDefault="000826DE" w:rsidP="004C3B6C">
            <w:pPr>
              <w:pStyle w:val="afffff7"/>
              <w:jc w:val="both"/>
              <w:rPr>
                <w:rStyle w:val="afffff6"/>
                <w:color w:val="161616"/>
              </w:rPr>
            </w:pPr>
            <w:r w:rsidRPr="000826DE">
              <w:rPr>
                <w:rStyle w:val="afffff6"/>
                <w:color w:val="161616"/>
              </w:rPr>
              <w:t xml:space="preserve">Подъем уровня воды, в результате которого на территории населенного пункта и (или) на </w:t>
            </w:r>
            <w:proofErr w:type="spellStart"/>
            <w:r w:rsidRPr="000826DE">
              <w:rPr>
                <w:rStyle w:val="afffff6"/>
                <w:color w:val="161616"/>
              </w:rPr>
              <w:t>ПОО</w:t>
            </w:r>
            <w:proofErr w:type="spellEnd"/>
            <w:r w:rsidRPr="000826DE">
              <w:rPr>
                <w:rStyle w:val="afffff6"/>
                <w:color w:val="161616"/>
              </w:rPr>
              <w:t xml:space="preserve"> и (или) </w:t>
            </w:r>
            <w:proofErr w:type="spellStart"/>
            <w:r w:rsidRPr="000826DE">
              <w:rPr>
                <w:rStyle w:val="afffff6"/>
                <w:color w:val="161616"/>
              </w:rPr>
              <w:t>КВО</w:t>
            </w:r>
            <w:proofErr w:type="spellEnd"/>
            <w:r w:rsidRPr="000826DE">
              <w:rPr>
                <w:rStyle w:val="afffff6"/>
                <w:color w:val="161616"/>
              </w:rPr>
              <w:t>:</w:t>
            </w:r>
          </w:p>
          <w:p w14:paraId="3048696C" w14:textId="77777777" w:rsidR="000826DE" w:rsidRPr="000826DE" w:rsidRDefault="000826DE" w:rsidP="004C3B6C">
            <w:pPr>
              <w:pStyle w:val="afffff7"/>
              <w:jc w:val="both"/>
              <w:rPr>
                <w:rStyle w:val="afffff6"/>
                <w:color w:val="161616"/>
              </w:rPr>
            </w:pPr>
            <w:r w:rsidRPr="000826DE">
              <w:rPr>
                <w:rStyle w:val="afffff6"/>
                <w:color w:val="161616"/>
              </w:rPr>
              <w:t>погиб 1 человек и более;</w:t>
            </w:r>
          </w:p>
          <w:p w14:paraId="650128FA" w14:textId="77777777" w:rsidR="000826DE" w:rsidRPr="000826DE" w:rsidRDefault="000826DE" w:rsidP="004C3B6C">
            <w:pPr>
              <w:pStyle w:val="afffff7"/>
              <w:jc w:val="both"/>
              <w:rPr>
                <w:rStyle w:val="afffff6"/>
                <w:color w:val="161616"/>
              </w:rPr>
            </w:pPr>
            <w:r w:rsidRPr="000826DE">
              <w:rPr>
                <w:rStyle w:val="afffff6"/>
                <w:color w:val="161616"/>
              </w:rPr>
              <w:t>или получили вред здоровью 5 человек и более;</w:t>
            </w:r>
          </w:p>
          <w:p w14:paraId="788DE95D" w14:textId="77777777" w:rsidR="000826DE" w:rsidRPr="000826DE" w:rsidRDefault="000826DE" w:rsidP="004C3B6C">
            <w:pPr>
              <w:pStyle w:val="afffff7"/>
              <w:jc w:val="both"/>
              <w:rPr>
                <w:rStyle w:val="afffff6"/>
                <w:color w:val="161616"/>
              </w:rPr>
            </w:pPr>
            <w:r w:rsidRPr="000826DE">
              <w:rPr>
                <w:rStyle w:val="afffff6"/>
                <w:color w:val="161616"/>
              </w:rPr>
              <w:t>или имеются разрушения зданий и сооружений;</w:t>
            </w:r>
          </w:p>
          <w:p w14:paraId="773EA039" w14:textId="77777777" w:rsidR="000826DE" w:rsidRPr="000826DE" w:rsidRDefault="000826DE" w:rsidP="004C3B6C">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3895AC42" w14:textId="77777777" w:rsidR="000826DE" w:rsidRPr="000826DE" w:rsidRDefault="000826DE" w:rsidP="004C3B6C">
            <w:pPr>
              <w:rPr>
                <w:rStyle w:val="afffff6"/>
                <w:color w:val="161616"/>
                <w:lang w:eastAsia="en-US"/>
              </w:rPr>
            </w:pPr>
            <w:r w:rsidRPr="000826DE">
              <w:rPr>
                <w:rStyle w:val="afffff6"/>
                <w:color w:val="161616"/>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2E840AC4" w14:textId="77777777" w:rsidTr="004C3B6C">
        <w:tc>
          <w:tcPr>
            <w:tcW w:w="1514" w:type="pct"/>
            <w:tcBorders>
              <w:top w:val="single" w:sz="4" w:space="0" w:color="auto"/>
              <w:left w:val="single" w:sz="4" w:space="0" w:color="auto"/>
              <w:bottom w:val="single" w:sz="4" w:space="0" w:color="auto"/>
            </w:tcBorders>
            <w:shd w:val="clear" w:color="auto" w:fill="auto"/>
            <w:vAlign w:val="bottom"/>
          </w:tcPr>
          <w:p w14:paraId="145314B9" w14:textId="77777777" w:rsidR="000826DE" w:rsidRPr="000826DE" w:rsidRDefault="000826DE" w:rsidP="004C3B6C">
            <w:pPr>
              <w:pStyle w:val="afffff7"/>
              <w:jc w:val="both"/>
              <w:rPr>
                <w:rStyle w:val="afffff6"/>
                <w:color w:val="161616"/>
              </w:rPr>
            </w:pPr>
            <w:r w:rsidRPr="000826DE">
              <w:rPr>
                <w:rStyle w:val="afffff6"/>
                <w:color w:val="161616"/>
              </w:rPr>
              <w:t>Низкие уровни воды (низкая межень)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24EA7B1" w14:textId="77777777" w:rsidR="000826DE" w:rsidRPr="000826DE" w:rsidRDefault="000826DE" w:rsidP="004C3B6C">
            <w:pPr>
              <w:rPr>
                <w:rStyle w:val="afffff6"/>
                <w:color w:val="161616"/>
                <w:lang w:eastAsia="en-US"/>
              </w:rPr>
            </w:pPr>
            <w:r w:rsidRPr="000826DE">
              <w:rPr>
                <w:rStyle w:val="afffff6"/>
                <w:color w:val="161616"/>
                <w:lang w:eastAsia="en-US"/>
              </w:rPr>
              <w:t>Понижение уровня воды ниже проектных отметок водозаборных сооружений и навигационных уровней на судоходных реках в течение 10 дней и более.</w:t>
            </w:r>
          </w:p>
        </w:tc>
      </w:tr>
      <w:tr w:rsidR="000826DE" w:rsidRPr="0045455E" w14:paraId="35A4024A" w14:textId="77777777" w:rsidTr="004C3B6C">
        <w:tc>
          <w:tcPr>
            <w:tcW w:w="1514" w:type="pct"/>
            <w:tcBorders>
              <w:top w:val="single" w:sz="4" w:space="0" w:color="auto"/>
              <w:left w:val="single" w:sz="4" w:space="0" w:color="auto"/>
            </w:tcBorders>
            <w:shd w:val="clear" w:color="auto" w:fill="auto"/>
          </w:tcPr>
          <w:p w14:paraId="1A9DD666" w14:textId="77777777" w:rsidR="000826DE" w:rsidRPr="000826DE" w:rsidRDefault="000826DE" w:rsidP="004C3B6C">
            <w:pPr>
              <w:pStyle w:val="afffff7"/>
              <w:jc w:val="both"/>
              <w:rPr>
                <w:rStyle w:val="afffff6"/>
                <w:color w:val="161616"/>
              </w:rPr>
            </w:pPr>
            <w:r w:rsidRPr="000826DE">
              <w:rPr>
                <w:rStyle w:val="afffff6"/>
                <w:color w:val="161616"/>
              </w:rPr>
              <w:t>Раннее ледообразование</w:t>
            </w:r>
          </w:p>
        </w:tc>
        <w:tc>
          <w:tcPr>
            <w:tcW w:w="3486" w:type="pct"/>
            <w:tcBorders>
              <w:top w:val="single" w:sz="4" w:space="0" w:color="auto"/>
              <w:left w:val="single" w:sz="4" w:space="0" w:color="auto"/>
              <w:right w:val="single" w:sz="4" w:space="0" w:color="auto"/>
            </w:tcBorders>
            <w:shd w:val="clear" w:color="auto" w:fill="auto"/>
            <w:vAlign w:val="bottom"/>
          </w:tcPr>
          <w:p w14:paraId="3436CEB0" w14:textId="77777777" w:rsidR="000826DE" w:rsidRPr="000826DE" w:rsidRDefault="000826DE" w:rsidP="004C3B6C">
            <w:pPr>
              <w:rPr>
                <w:rStyle w:val="afffff6"/>
                <w:color w:val="161616"/>
                <w:lang w:eastAsia="en-US"/>
              </w:rPr>
            </w:pPr>
            <w:r w:rsidRPr="000826DE">
              <w:rPr>
                <w:rStyle w:val="afffff6"/>
                <w:color w:val="161616"/>
                <w:lang w:eastAsia="en-US"/>
              </w:rPr>
              <w:t>Появление льда и образование ледостава (даты) на судоходных реках, озерах и водохранилищах в конкретных пунктах в ранние сроки повторяемостью не чаще 1 раза в 10 лет.</w:t>
            </w:r>
          </w:p>
        </w:tc>
      </w:tr>
      <w:tr w:rsidR="000826DE" w:rsidRPr="0045455E" w14:paraId="635F22F0" w14:textId="77777777" w:rsidTr="004C3B6C">
        <w:tc>
          <w:tcPr>
            <w:tcW w:w="1514" w:type="pct"/>
            <w:tcBorders>
              <w:top w:val="single" w:sz="4" w:space="0" w:color="auto"/>
              <w:left w:val="single" w:sz="4" w:space="0" w:color="auto"/>
              <w:bottom w:val="single" w:sz="4" w:space="0" w:color="auto"/>
            </w:tcBorders>
            <w:shd w:val="clear" w:color="auto" w:fill="auto"/>
          </w:tcPr>
          <w:p w14:paraId="6FF8AE3E" w14:textId="77777777" w:rsidR="000826DE" w:rsidRPr="000826DE" w:rsidRDefault="000826DE" w:rsidP="004C3B6C">
            <w:pPr>
              <w:pStyle w:val="afffff7"/>
              <w:jc w:val="both"/>
              <w:rPr>
                <w:rStyle w:val="afffff6"/>
                <w:color w:val="161616"/>
              </w:rPr>
            </w:pPr>
            <w:r w:rsidRPr="000826DE">
              <w:rPr>
                <w:rStyle w:val="afffff6"/>
                <w:color w:val="161616"/>
              </w:rPr>
              <w:t>Сель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324166CD" w14:textId="77777777" w:rsidR="000826DE" w:rsidRPr="000826DE" w:rsidRDefault="000826DE" w:rsidP="004C3B6C">
            <w:pPr>
              <w:rPr>
                <w:rStyle w:val="afffff6"/>
                <w:color w:val="161616"/>
                <w:lang w:eastAsia="en-US"/>
              </w:rPr>
            </w:pPr>
            <w:r w:rsidRPr="000826DE">
              <w:rPr>
                <w:rStyle w:val="afffff6"/>
                <w:color w:val="161616"/>
                <w:lang w:eastAsia="en-US"/>
              </w:rPr>
              <w:t xml:space="preserve">Стремительный поток большой разрушительной силы, состоящий из смеси воды и рыхлообломочных пород, внезапно возникающий в бассейнах небольших горных рек вследствие интенсивных дождей или бурного таяния снега, а также прорыва завалов и морен на территории населенного пункта и (или) на </w:t>
            </w:r>
            <w:proofErr w:type="spellStart"/>
            <w:r w:rsidRPr="000826DE">
              <w:rPr>
                <w:rStyle w:val="afffff6"/>
                <w:color w:val="161616"/>
                <w:lang w:eastAsia="en-US"/>
              </w:rPr>
              <w:t>ПОО</w:t>
            </w:r>
            <w:proofErr w:type="spellEnd"/>
            <w:r w:rsidRPr="000826DE">
              <w:rPr>
                <w:rStyle w:val="afffff6"/>
                <w:color w:val="161616"/>
                <w:lang w:eastAsia="en-US"/>
              </w:rPr>
              <w:t xml:space="preserve"> и (или) </w:t>
            </w:r>
            <w:proofErr w:type="spellStart"/>
            <w:r w:rsidRPr="000826DE">
              <w:rPr>
                <w:rStyle w:val="afffff6"/>
                <w:color w:val="161616"/>
                <w:lang w:eastAsia="en-US"/>
              </w:rPr>
              <w:t>КВО</w:t>
            </w:r>
            <w:proofErr w:type="spellEnd"/>
            <w:r w:rsidRPr="000826DE">
              <w:rPr>
                <w:rStyle w:val="afffff6"/>
                <w:color w:val="161616"/>
                <w:lang w:eastAsia="en-US"/>
              </w:rPr>
              <w:t>, в результате которого: погиб 1 человек и более;</w:t>
            </w:r>
          </w:p>
          <w:p w14:paraId="12119E11" w14:textId="77777777" w:rsidR="000826DE" w:rsidRPr="000826DE" w:rsidRDefault="000826DE" w:rsidP="004C3B6C">
            <w:pPr>
              <w:rPr>
                <w:rStyle w:val="afffff6"/>
                <w:color w:val="161616"/>
                <w:lang w:eastAsia="en-US"/>
              </w:rPr>
            </w:pPr>
            <w:r w:rsidRPr="000826DE">
              <w:rPr>
                <w:rStyle w:val="afffff6"/>
                <w:color w:val="161616"/>
                <w:lang w:eastAsia="en-US"/>
              </w:rPr>
              <w:t>или получили вред здоровью 5 человек и более;</w:t>
            </w:r>
          </w:p>
          <w:p w14:paraId="48E9B29D" w14:textId="77777777" w:rsidR="000826DE" w:rsidRPr="000826DE" w:rsidRDefault="000826DE" w:rsidP="004C3B6C">
            <w:pPr>
              <w:rPr>
                <w:rStyle w:val="afffff6"/>
                <w:color w:val="161616"/>
                <w:lang w:eastAsia="en-US"/>
              </w:rPr>
            </w:pPr>
            <w:r w:rsidRPr="000826DE">
              <w:rPr>
                <w:rStyle w:val="afffff6"/>
                <w:color w:val="161616"/>
                <w:lang w:eastAsia="en-US"/>
              </w:rPr>
              <w:lastRenderedPageBreak/>
              <w:t>или имеются разрушения зданий и сооружений;</w:t>
            </w:r>
          </w:p>
          <w:p w14:paraId="487612F7" w14:textId="77777777" w:rsidR="000826DE" w:rsidRPr="000826DE" w:rsidRDefault="000826DE" w:rsidP="004C3B6C">
            <w:pPr>
              <w:rPr>
                <w:rStyle w:val="afffff6"/>
                <w:color w:val="161616"/>
                <w:lang w:eastAsia="en-US"/>
              </w:rPr>
            </w:pPr>
            <w:r w:rsidRPr="000826DE">
              <w:rPr>
                <w:rStyle w:val="afffff6"/>
                <w:color w:val="161616"/>
                <w:lang w:eastAsia="en-US"/>
              </w:rPr>
              <w:t>или нарушены условия жизнедеятельности 50 человек и более;</w:t>
            </w:r>
          </w:p>
          <w:p w14:paraId="74C27714" w14:textId="77777777" w:rsidR="000826DE" w:rsidRPr="000826DE" w:rsidRDefault="000826DE" w:rsidP="004C3B6C">
            <w:pPr>
              <w:rPr>
                <w:rStyle w:val="afffff6"/>
                <w:color w:val="161616"/>
                <w:lang w:eastAsia="en-US"/>
              </w:rPr>
            </w:pPr>
            <w:r w:rsidRPr="000826DE">
              <w:rPr>
                <w:rStyle w:val="afffff6"/>
                <w:color w:val="161616"/>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41A5A78D" w14:textId="77777777" w:rsidTr="004C3B6C">
        <w:tc>
          <w:tcPr>
            <w:tcW w:w="1514" w:type="pct"/>
            <w:tcBorders>
              <w:top w:val="single" w:sz="4" w:space="0" w:color="auto"/>
              <w:left w:val="single" w:sz="4" w:space="0" w:color="auto"/>
            </w:tcBorders>
            <w:shd w:val="clear" w:color="auto" w:fill="auto"/>
          </w:tcPr>
          <w:p w14:paraId="53CC47F3" w14:textId="77777777" w:rsidR="000826DE" w:rsidRPr="000826DE" w:rsidRDefault="000826DE" w:rsidP="004C3B6C">
            <w:pPr>
              <w:pStyle w:val="afffff7"/>
              <w:jc w:val="both"/>
              <w:rPr>
                <w:rStyle w:val="afffff6"/>
                <w:color w:val="161616"/>
              </w:rPr>
            </w:pPr>
            <w:r w:rsidRPr="000826DE">
              <w:rPr>
                <w:rStyle w:val="afffff6"/>
                <w:color w:val="161616"/>
              </w:rPr>
              <w:lastRenderedPageBreak/>
              <w:t>Абразия</w:t>
            </w:r>
          </w:p>
        </w:tc>
        <w:tc>
          <w:tcPr>
            <w:tcW w:w="3486" w:type="pct"/>
            <w:tcBorders>
              <w:top w:val="single" w:sz="4" w:space="0" w:color="auto"/>
              <w:left w:val="single" w:sz="4" w:space="0" w:color="auto"/>
              <w:right w:val="single" w:sz="4" w:space="0" w:color="auto"/>
            </w:tcBorders>
            <w:shd w:val="clear" w:color="auto" w:fill="auto"/>
            <w:vAlign w:val="center"/>
          </w:tcPr>
          <w:p w14:paraId="5EF10B4B" w14:textId="77777777" w:rsidR="000826DE" w:rsidRPr="000826DE" w:rsidRDefault="000826DE" w:rsidP="004C3B6C">
            <w:pPr>
              <w:pStyle w:val="afffff7"/>
              <w:jc w:val="both"/>
              <w:rPr>
                <w:rStyle w:val="afffff6"/>
                <w:color w:val="161616"/>
              </w:rPr>
            </w:pPr>
            <w:r w:rsidRPr="000826DE">
              <w:rPr>
                <w:rStyle w:val="afffff6"/>
                <w:color w:val="161616"/>
              </w:rPr>
              <w:t xml:space="preserve">Размыв и разрушение горных пород в береговой зоне морей на территории населенного пункта и (или) на </w:t>
            </w:r>
            <w:proofErr w:type="spellStart"/>
            <w:r w:rsidRPr="000826DE">
              <w:rPr>
                <w:rStyle w:val="afffff6"/>
                <w:color w:val="161616"/>
              </w:rPr>
              <w:t>ПОО</w:t>
            </w:r>
            <w:proofErr w:type="spellEnd"/>
            <w:r w:rsidRPr="000826DE">
              <w:rPr>
                <w:rStyle w:val="afffff6"/>
                <w:color w:val="161616"/>
              </w:rPr>
              <w:t xml:space="preserve"> и (или) </w:t>
            </w:r>
            <w:proofErr w:type="spellStart"/>
            <w:r w:rsidRPr="000826DE">
              <w:rPr>
                <w:rStyle w:val="afffff6"/>
                <w:color w:val="161616"/>
              </w:rPr>
              <w:t>КВО</w:t>
            </w:r>
            <w:proofErr w:type="spellEnd"/>
            <w:r w:rsidRPr="000826DE">
              <w:rPr>
                <w:rStyle w:val="afffff6"/>
                <w:color w:val="161616"/>
              </w:rPr>
              <w:t>, в результате которого: погиб 1 человек и более;</w:t>
            </w:r>
          </w:p>
          <w:p w14:paraId="604B2A2A" w14:textId="77777777" w:rsidR="000826DE" w:rsidRPr="000826DE" w:rsidRDefault="000826DE" w:rsidP="004C3B6C">
            <w:pPr>
              <w:pStyle w:val="afffff7"/>
              <w:jc w:val="both"/>
              <w:rPr>
                <w:rStyle w:val="afffff6"/>
                <w:color w:val="161616"/>
              </w:rPr>
            </w:pPr>
            <w:r w:rsidRPr="000826DE">
              <w:rPr>
                <w:rStyle w:val="afffff6"/>
                <w:color w:val="161616"/>
              </w:rPr>
              <w:t>или получили вред здоровью 5 человек и более;</w:t>
            </w:r>
          </w:p>
          <w:p w14:paraId="3E9D7901" w14:textId="77777777" w:rsidR="000826DE" w:rsidRPr="000826DE" w:rsidRDefault="000826DE" w:rsidP="004C3B6C">
            <w:pPr>
              <w:pStyle w:val="afffff7"/>
              <w:jc w:val="both"/>
              <w:rPr>
                <w:rStyle w:val="afffff6"/>
                <w:color w:val="161616"/>
              </w:rPr>
            </w:pPr>
            <w:r w:rsidRPr="000826DE">
              <w:rPr>
                <w:rStyle w:val="afffff6"/>
                <w:color w:val="161616"/>
              </w:rPr>
              <w:t>или имеются разрушения зданий и сооружений;</w:t>
            </w:r>
          </w:p>
          <w:p w14:paraId="3A37FCD8" w14:textId="77777777" w:rsidR="000826DE" w:rsidRPr="000826DE" w:rsidRDefault="000826DE" w:rsidP="004C3B6C">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10EBD060" w14:textId="77777777" w:rsidR="000826DE" w:rsidRPr="000826DE" w:rsidRDefault="000826DE" w:rsidP="004C3B6C">
            <w:pPr>
              <w:rPr>
                <w:rStyle w:val="afffff6"/>
                <w:color w:val="161616"/>
                <w:lang w:eastAsia="en-US"/>
              </w:rPr>
            </w:pPr>
            <w:r w:rsidRPr="000826DE">
              <w:rPr>
                <w:rStyle w:val="afffff6"/>
                <w:color w:val="161616"/>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3CACAFCB" w14:textId="77777777" w:rsidTr="004C3B6C">
        <w:tc>
          <w:tcPr>
            <w:tcW w:w="1514" w:type="pct"/>
            <w:tcBorders>
              <w:top w:val="single" w:sz="4" w:space="0" w:color="auto"/>
              <w:left w:val="single" w:sz="4" w:space="0" w:color="auto"/>
              <w:bottom w:val="single" w:sz="4" w:space="0" w:color="auto"/>
            </w:tcBorders>
            <w:shd w:val="clear" w:color="auto" w:fill="auto"/>
          </w:tcPr>
          <w:p w14:paraId="0B199A4D" w14:textId="77777777" w:rsidR="000826DE" w:rsidRPr="000826DE" w:rsidRDefault="000826DE" w:rsidP="004C3B6C">
            <w:pPr>
              <w:pStyle w:val="afffff7"/>
              <w:jc w:val="both"/>
              <w:rPr>
                <w:rStyle w:val="afffff6"/>
                <w:color w:val="161616"/>
              </w:rPr>
            </w:pPr>
            <w:r w:rsidRPr="000826DE">
              <w:rPr>
                <w:rStyle w:val="afffff6"/>
                <w:color w:val="161616"/>
              </w:rPr>
              <w:t>Речная эрозия</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center"/>
          </w:tcPr>
          <w:p w14:paraId="704139C9" w14:textId="77777777" w:rsidR="000826DE" w:rsidRPr="000826DE" w:rsidRDefault="000826DE" w:rsidP="004C3B6C">
            <w:pPr>
              <w:pStyle w:val="afffff7"/>
              <w:jc w:val="both"/>
              <w:rPr>
                <w:rStyle w:val="afffff6"/>
                <w:color w:val="161616"/>
              </w:rPr>
            </w:pPr>
            <w:r w:rsidRPr="000826DE">
              <w:rPr>
                <w:rStyle w:val="afffff6"/>
                <w:color w:val="161616"/>
              </w:rPr>
              <w:t xml:space="preserve">Размыв и смыв грунтов водными потоками на территории населенного пункта и (или) на </w:t>
            </w:r>
            <w:proofErr w:type="spellStart"/>
            <w:r w:rsidRPr="000826DE">
              <w:rPr>
                <w:rStyle w:val="afffff6"/>
                <w:color w:val="161616"/>
              </w:rPr>
              <w:t>ПОО</w:t>
            </w:r>
            <w:proofErr w:type="spellEnd"/>
            <w:r w:rsidRPr="000826DE">
              <w:rPr>
                <w:rStyle w:val="afffff6"/>
                <w:color w:val="161616"/>
              </w:rPr>
              <w:t xml:space="preserve"> и (или) </w:t>
            </w:r>
            <w:proofErr w:type="spellStart"/>
            <w:r w:rsidRPr="000826DE">
              <w:rPr>
                <w:rStyle w:val="afffff6"/>
                <w:color w:val="161616"/>
              </w:rPr>
              <w:t>КВО</w:t>
            </w:r>
            <w:proofErr w:type="spellEnd"/>
            <w:r w:rsidRPr="000826DE">
              <w:rPr>
                <w:rStyle w:val="afffff6"/>
                <w:color w:val="161616"/>
              </w:rPr>
              <w:t>, в результате которого:</w:t>
            </w:r>
          </w:p>
          <w:p w14:paraId="1152CE9B" w14:textId="77777777" w:rsidR="000826DE" w:rsidRPr="000826DE" w:rsidRDefault="000826DE" w:rsidP="004C3B6C">
            <w:pPr>
              <w:pStyle w:val="afffff7"/>
              <w:jc w:val="both"/>
              <w:rPr>
                <w:rStyle w:val="afffff6"/>
                <w:color w:val="161616"/>
              </w:rPr>
            </w:pPr>
            <w:r w:rsidRPr="000826DE">
              <w:rPr>
                <w:rStyle w:val="afffff6"/>
                <w:color w:val="161616"/>
              </w:rPr>
              <w:t>погиб 1 человек и более;</w:t>
            </w:r>
          </w:p>
          <w:p w14:paraId="30CCCA14" w14:textId="77777777" w:rsidR="000826DE" w:rsidRPr="000826DE" w:rsidRDefault="000826DE" w:rsidP="004C3B6C">
            <w:pPr>
              <w:pStyle w:val="afffff7"/>
              <w:jc w:val="both"/>
              <w:rPr>
                <w:rStyle w:val="afffff6"/>
                <w:color w:val="161616"/>
              </w:rPr>
            </w:pPr>
            <w:r w:rsidRPr="000826DE">
              <w:rPr>
                <w:rStyle w:val="afffff6"/>
                <w:color w:val="161616"/>
              </w:rPr>
              <w:t>или получили вред здоровью 5 человек и более;</w:t>
            </w:r>
          </w:p>
          <w:p w14:paraId="3B713CD4" w14:textId="77777777" w:rsidR="000826DE" w:rsidRPr="000826DE" w:rsidRDefault="000826DE" w:rsidP="004C3B6C">
            <w:pPr>
              <w:pStyle w:val="afffff7"/>
              <w:jc w:val="both"/>
              <w:rPr>
                <w:rStyle w:val="afffff6"/>
                <w:color w:val="161616"/>
              </w:rPr>
            </w:pPr>
            <w:r w:rsidRPr="000826DE">
              <w:rPr>
                <w:rStyle w:val="afffff6"/>
                <w:color w:val="161616"/>
              </w:rPr>
              <w:t>или имеются разрушения зданий и сооружений;</w:t>
            </w:r>
          </w:p>
          <w:p w14:paraId="02376983" w14:textId="77777777" w:rsidR="000826DE" w:rsidRPr="000826DE" w:rsidRDefault="000826DE" w:rsidP="004C3B6C">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22D7678F" w14:textId="77777777" w:rsidR="000826DE" w:rsidRPr="000826DE" w:rsidRDefault="000826DE" w:rsidP="004C3B6C">
            <w:pPr>
              <w:rPr>
                <w:rStyle w:val="afffff6"/>
                <w:color w:val="161616"/>
                <w:lang w:eastAsia="en-US"/>
              </w:rPr>
            </w:pPr>
            <w:r w:rsidRPr="000826DE">
              <w:rPr>
                <w:rStyle w:val="afffff6"/>
                <w:color w:val="161616"/>
                <w:lang w:eastAsia="en-US"/>
              </w:rPr>
              <w:t>или произошла гибель посевов сельскохозяйственных культур и (или) природной растительности на площади 100 га и более.</w:t>
            </w:r>
          </w:p>
        </w:tc>
      </w:tr>
    </w:tbl>
    <w:p w14:paraId="47E3BD3F" w14:textId="77777777" w:rsidR="000826DE" w:rsidRDefault="000826DE" w:rsidP="00CC6D80">
      <w:pPr>
        <w:suppressAutoHyphens/>
        <w:ind w:firstLine="720"/>
        <w:rPr>
          <w:sz w:val="28"/>
          <w:szCs w:val="28"/>
        </w:rPr>
      </w:pPr>
    </w:p>
    <w:p w14:paraId="6807889C" w14:textId="786EA603" w:rsidR="00CC6D80" w:rsidRPr="00A5149A" w:rsidRDefault="00CC6D80" w:rsidP="00CC6D80">
      <w:pPr>
        <w:suppressAutoHyphens/>
        <w:ind w:firstLine="720"/>
        <w:rPr>
          <w:sz w:val="28"/>
          <w:szCs w:val="28"/>
        </w:rPr>
      </w:pPr>
      <w:r w:rsidRPr="00A5149A">
        <w:rPr>
          <w:sz w:val="28"/>
          <w:szCs w:val="28"/>
        </w:rPr>
        <w:t>Для предотвращения ЧС, вызванных данными факторами необходимо выполнение следующих мероприятий:</w:t>
      </w:r>
    </w:p>
    <w:p w14:paraId="0410AE9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защиты автомобильных дорог от снежных заносов и штормовых ветров (лесонасаждения, защитные щиты и заборы);</w:t>
      </w:r>
    </w:p>
    <w:p w14:paraId="0F0618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снегоуборка и подсыпка смесей противоскольжения при гололеде на дорогах;</w:t>
      </w:r>
    </w:p>
    <w:p w14:paraId="77E475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подготовка инженерных коммуникаций к зимней эксплуатации;</w:t>
      </w:r>
    </w:p>
    <w:p w14:paraId="126E30C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применение громоотводов для защиты зданий и сооружений от молний; </w:t>
      </w:r>
    </w:p>
    <w:p w14:paraId="2853232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заблаговременное оповещение населения о возникновении и развитии чрезвычайных ситуаций.</w:t>
      </w:r>
    </w:p>
    <w:p w14:paraId="18779018" w14:textId="77777777" w:rsidR="00CC6D80" w:rsidRPr="00A5149A" w:rsidRDefault="00CC6D80" w:rsidP="00CC6D80">
      <w:pPr>
        <w:suppressAutoHyphens/>
        <w:ind w:firstLine="720"/>
        <w:rPr>
          <w:sz w:val="28"/>
          <w:szCs w:val="28"/>
        </w:rPr>
      </w:pPr>
      <w:r w:rsidRPr="00A5149A">
        <w:rPr>
          <w:sz w:val="28"/>
          <w:szCs w:val="28"/>
        </w:rPr>
        <w:t>Возможными последствиями ураганов являются: снос или повреждение крыш жилых домов (в основном индивидуальных), повреждение линий связи и электропередач, лесоповал на значительных площадях и завалы из деревьев на участках дорог, возникновенье отдельных очагов пожаров.</w:t>
      </w:r>
    </w:p>
    <w:p w14:paraId="3DDF99CC" w14:textId="77777777" w:rsidR="00CC6D80" w:rsidRPr="00A5149A" w:rsidRDefault="00CC6D80" w:rsidP="00CC6D80">
      <w:pPr>
        <w:suppressAutoHyphens/>
        <w:ind w:firstLine="720"/>
        <w:rPr>
          <w:sz w:val="28"/>
          <w:szCs w:val="28"/>
        </w:rPr>
      </w:pPr>
      <w:r w:rsidRPr="00A5149A">
        <w:rPr>
          <w:sz w:val="28"/>
          <w:szCs w:val="28"/>
        </w:rPr>
        <w:t>Возникновение ураганных ветров зачастую связанно с одновременным выпадением большого количества осадков в виде дождя и, как следствие, подъемом воды в реках.</w:t>
      </w:r>
    </w:p>
    <w:p w14:paraId="461BFFF9" w14:textId="77777777" w:rsidR="00CC6D80" w:rsidRPr="00A5149A" w:rsidRDefault="00CC6D80" w:rsidP="00CC6D80">
      <w:pPr>
        <w:suppressAutoHyphens/>
        <w:ind w:firstLine="720"/>
        <w:rPr>
          <w:sz w:val="28"/>
          <w:szCs w:val="28"/>
        </w:rPr>
      </w:pPr>
      <w:r w:rsidRPr="00A5149A">
        <w:rPr>
          <w:sz w:val="28"/>
          <w:szCs w:val="28"/>
        </w:rPr>
        <w:t>Нередко в зимний период на дорогах района наблюдаются сильные снежные заносы, в результате которых некоторые участки дорог 2-3 суток остаются в непроезжем состоянии.</w:t>
      </w:r>
    </w:p>
    <w:p w14:paraId="3B37DDA2" w14:textId="77777777" w:rsidR="00CC6D80" w:rsidRPr="00A5149A" w:rsidRDefault="00CC6D80" w:rsidP="00CC6D80">
      <w:pPr>
        <w:suppressAutoHyphens/>
        <w:ind w:firstLine="720"/>
        <w:rPr>
          <w:sz w:val="28"/>
          <w:szCs w:val="28"/>
        </w:rPr>
      </w:pPr>
      <w:r w:rsidRPr="00A5149A">
        <w:rPr>
          <w:sz w:val="28"/>
          <w:szCs w:val="28"/>
        </w:rPr>
        <w:t xml:space="preserve">Ввиду резкого перепада зимних температур, опасным явлением, характерным для района, является налипание мокрого снега на линиях электропередач и связи, которое влечет к их обрыву и отключению от </w:t>
      </w:r>
      <w:r w:rsidRPr="00A5149A">
        <w:rPr>
          <w:sz w:val="28"/>
          <w:szCs w:val="28"/>
        </w:rPr>
        <w:lastRenderedPageBreak/>
        <w:t>электроэнергии и тепла объектов промышленного и сельскохозяйственного производства, жилых массивов.</w:t>
      </w:r>
    </w:p>
    <w:p w14:paraId="693E5216" w14:textId="77777777" w:rsidR="00CC6D80" w:rsidRPr="00A5149A" w:rsidRDefault="00CC6D80" w:rsidP="00CC6D80">
      <w:pPr>
        <w:suppressAutoHyphens/>
        <w:ind w:firstLine="720"/>
        <w:rPr>
          <w:sz w:val="28"/>
          <w:szCs w:val="28"/>
        </w:rPr>
      </w:pPr>
      <w:r w:rsidRPr="00A5149A">
        <w:rPr>
          <w:sz w:val="28"/>
          <w:szCs w:val="28"/>
          <w:u w:val="single"/>
        </w:rPr>
        <w:t>Лесные и торфяные пожары.</w:t>
      </w:r>
      <w:r w:rsidRPr="00A5149A">
        <w:rPr>
          <w:sz w:val="28"/>
          <w:szCs w:val="28"/>
        </w:rPr>
        <w:t xml:space="preserve"> </w:t>
      </w:r>
    </w:p>
    <w:p w14:paraId="16E005B7" w14:textId="5C9A40DB" w:rsidR="00CC6D80" w:rsidRPr="00A5149A" w:rsidRDefault="00CC6D80" w:rsidP="00CC6D80">
      <w:pPr>
        <w:suppressAutoHyphens/>
        <w:ind w:firstLine="720"/>
        <w:rPr>
          <w:sz w:val="28"/>
          <w:szCs w:val="28"/>
        </w:rPr>
      </w:pPr>
      <w:r w:rsidRPr="00BB6437">
        <w:rPr>
          <w:sz w:val="28"/>
          <w:szCs w:val="28"/>
        </w:rPr>
        <w:t xml:space="preserve">Значительную часть площади </w:t>
      </w:r>
      <w:proofErr w:type="spellStart"/>
      <w:r w:rsidR="003A29B4">
        <w:rPr>
          <w:sz w:val="28"/>
          <w:szCs w:val="28"/>
        </w:rPr>
        <w:t>Новотартасского</w:t>
      </w:r>
      <w:proofErr w:type="spellEnd"/>
      <w:r w:rsidR="00464443" w:rsidRPr="00BB6437">
        <w:rPr>
          <w:sz w:val="28"/>
          <w:szCs w:val="28"/>
        </w:rPr>
        <w:t xml:space="preserve"> </w:t>
      </w:r>
      <w:r w:rsidR="009C7B3E" w:rsidRPr="00BB6437">
        <w:rPr>
          <w:sz w:val="28"/>
          <w:szCs w:val="28"/>
          <w:lang w:eastAsia="ar-SA" w:bidi="en-US"/>
        </w:rPr>
        <w:t xml:space="preserve">сельсовета </w:t>
      </w:r>
      <w:r w:rsidRPr="00BB6437">
        <w:rPr>
          <w:sz w:val="28"/>
          <w:szCs w:val="28"/>
        </w:rPr>
        <w:t>составляют леса.</w:t>
      </w:r>
      <w:r w:rsidRPr="00A5149A">
        <w:rPr>
          <w:sz w:val="28"/>
          <w:szCs w:val="28"/>
        </w:rPr>
        <w:t xml:space="preserve"> Это обусловливает высокую степень летней пожароопасности. Жилые зоны населенных пунктов не находятся в непосредственной близости к крупным лесным массивам. </w:t>
      </w:r>
    </w:p>
    <w:p w14:paraId="2B47EA4A" w14:textId="77777777" w:rsidR="00CC6D80" w:rsidRPr="00A5149A" w:rsidRDefault="00CC6D80" w:rsidP="00CC6D80">
      <w:pPr>
        <w:suppressAutoHyphens/>
        <w:ind w:firstLine="720"/>
        <w:rPr>
          <w:sz w:val="28"/>
          <w:szCs w:val="28"/>
        </w:rPr>
      </w:pPr>
      <w:r w:rsidRPr="00A5149A">
        <w:rPr>
          <w:sz w:val="28"/>
          <w:szCs w:val="28"/>
        </w:rPr>
        <w:t>Основной причиной лесных пожаров является неосторожное обращение с огнем населения в местах работы и отдыха. В весенний период основными причинами возникновения пожаров являются травяные палы, а также очистка лесосек огневым способом – сжиганием порубочных остатков. В середине лета значительное число пожаров возникает в местах сбора ягод и грибов.</w:t>
      </w:r>
    </w:p>
    <w:p w14:paraId="00F3E431" w14:textId="4206E929" w:rsidR="00CC6D80" w:rsidRPr="00A5149A" w:rsidRDefault="00CC6D80" w:rsidP="00CC6D80">
      <w:pPr>
        <w:suppressAutoHyphens/>
        <w:ind w:firstLine="720"/>
        <w:rPr>
          <w:sz w:val="28"/>
          <w:szCs w:val="28"/>
        </w:rPr>
      </w:pPr>
      <w:r w:rsidRPr="00A5149A">
        <w:rPr>
          <w:sz w:val="28"/>
          <w:szCs w:val="28"/>
        </w:rPr>
        <w:t>Федеральные классы пожарной опасности в лесах в зависимости от условий погоды представлены в таблице 6.</w:t>
      </w:r>
      <w:r w:rsidR="00301342">
        <w:rPr>
          <w:sz w:val="28"/>
          <w:szCs w:val="28"/>
        </w:rPr>
        <w:t>3</w:t>
      </w:r>
      <w:r w:rsidRPr="00A5149A">
        <w:rPr>
          <w:sz w:val="28"/>
          <w:szCs w:val="28"/>
        </w:rPr>
        <w:t>.</w:t>
      </w:r>
    </w:p>
    <w:p w14:paraId="533B7657" w14:textId="0DC4977C" w:rsidR="00CC6D80" w:rsidRPr="00A5149A" w:rsidRDefault="00CC6D80" w:rsidP="00CC6D80">
      <w:pPr>
        <w:suppressAutoHyphens/>
        <w:ind w:firstLine="720"/>
        <w:jc w:val="right"/>
        <w:rPr>
          <w:b/>
          <w:sz w:val="28"/>
          <w:szCs w:val="28"/>
        </w:rPr>
      </w:pPr>
      <w:r w:rsidRPr="00A5149A">
        <w:rPr>
          <w:b/>
          <w:sz w:val="28"/>
          <w:szCs w:val="28"/>
        </w:rPr>
        <w:t>Таблица 6.</w:t>
      </w:r>
      <w:r w:rsidR="00301342">
        <w:rPr>
          <w:b/>
          <w:sz w:val="28"/>
          <w:szCs w:val="28"/>
        </w:rPr>
        <w:t>3</w:t>
      </w:r>
    </w:p>
    <w:p w14:paraId="2B37C561" w14:textId="77777777" w:rsidR="00CC6D80" w:rsidRPr="00A5149A" w:rsidRDefault="00CC6D80" w:rsidP="00CC6D80">
      <w:pPr>
        <w:suppressAutoHyphens/>
        <w:spacing w:after="120"/>
        <w:jc w:val="center"/>
        <w:rPr>
          <w:b/>
          <w:sz w:val="28"/>
          <w:szCs w:val="28"/>
        </w:rPr>
      </w:pPr>
      <w:r w:rsidRPr="00A5149A">
        <w:rPr>
          <w:b/>
          <w:sz w:val="28"/>
          <w:szCs w:val="28"/>
        </w:rPr>
        <w:t>Федеральные классы пожарной опасности в лесах в зависимости от условий погоды</w:t>
      </w:r>
    </w:p>
    <w:tbl>
      <w:tblPr>
        <w:tblStyle w:val="ae"/>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733"/>
        <w:gridCol w:w="3646"/>
        <w:gridCol w:w="3191"/>
      </w:tblGrid>
      <w:tr w:rsidR="00CC6D80" w:rsidRPr="0096068B" w14:paraId="09441D8B" w14:textId="77777777" w:rsidTr="004C3B6C">
        <w:tc>
          <w:tcPr>
            <w:tcW w:w="1428" w:type="pct"/>
            <w:shd w:val="clear" w:color="auto" w:fill="auto"/>
            <w:vAlign w:val="center"/>
          </w:tcPr>
          <w:p w14:paraId="159BED43" w14:textId="77777777" w:rsidR="00CC6D80" w:rsidRPr="0096068B" w:rsidRDefault="00CC6D80" w:rsidP="004C3B6C">
            <w:pPr>
              <w:autoSpaceDE w:val="0"/>
              <w:autoSpaceDN w:val="0"/>
              <w:adjustRightInd w:val="0"/>
              <w:jc w:val="center"/>
              <w:rPr>
                <w:rFonts w:eastAsia="SimSun"/>
                <w:b/>
                <w:bCs/>
                <w:lang w:eastAsia="zh-CN"/>
              </w:rPr>
            </w:pPr>
            <w:r w:rsidRPr="0096068B">
              <w:rPr>
                <w:rFonts w:eastAsia="SimSun"/>
                <w:b/>
                <w:bCs/>
                <w:lang w:eastAsia="zh-CN"/>
              </w:rPr>
              <w:t>Класс пожарных опасностей</w:t>
            </w:r>
          </w:p>
        </w:tc>
        <w:tc>
          <w:tcPr>
            <w:tcW w:w="1905" w:type="pct"/>
            <w:shd w:val="clear" w:color="auto" w:fill="auto"/>
            <w:vAlign w:val="center"/>
          </w:tcPr>
          <w:p w14:paraId="19E9E0B5" w14:textId="77777777" w:rsidR="00CC6D80" w:rsidRPr="0096068B" w:rsidRDefault="00CC6D80" w:rsidP="004C3B6C">
            <w:pPr>
              <w:autoSpaceDE w:val="0"/>
              <w:autoSpaceDN w:val="0"/>
              <w:adjustRightInd w:val="0"/>
              <w:jc w:val="center"/>
              <w:rPr>
                <w:rFonts w:eastAsia="SimSun"/>
                <w:b/>
                <w:bCs/>
                <w:lang w:eastAsia="zh-CN"/>
              </w:rPr>
            </w:pPr>
            <w:r w:rsidRPr="0096068B">
              <w:rPr>
                <w:rFonts w:eastAsia="SimSun"/>
                <w:b/>
                <w:bCs/>
                <w:lang w:eastAsia="zh-CN"/>
              </w:rPr>
              <w:t>Величина комплексного показателя</w:t>
            </w:r>
          </w:p>
        </w:tc>
        <w:tc>
          <w:tcPr>
            <w:tcW w:w="1667" w:type="pct"/>
            <w:shd w:val="clear" w:color="auto" w:fill="auto"/>
            <w:vAlign w:val="center"/>
          </w:tcPr>
          <w:p w14:paraId="3C5E5087" w14:textId="77777777" w:rsidR="00CC6D80" w:rsidRPr="0096068B" w:rsidRDefault="00CC6D80" w:rsidP="004C3B6C">
            <w:pPr>
              <w:autoSpaceDE w:val="0"/>
              <w:autoSpaceDN w:val="0"/>
              <w:adjustRightInd w:val="0"/>
              <w:jc w:val="center"/>
              <w:rPr>
                <w:rFonts w:eastAsia="SimSun"/>
                <w:b/>
                <w:bCs/>
                <w:lang w:eastAsia="zh-CN"/>
              </w:rPr>
            </w:pPr>
            <w:r w:rsidRPr="0096068B">
              <w:rPr>
                <w:rFonts w:eastAsia="SimSun"/>
                <w:b/>
                <w:bCs/>
                <w:lang w:eastAsia="zh-CN"/>
              </w:rPr>
              <w:t>Степень пожарной опасности</w:t>
            </w:r>
          </w:p>
        </w:tc>
      </w:tr>
      <w:tr w:rsidR="00CC6D80" w:rsidRPr="0096068B" w14:paraId="4F7AE70B" w14:textId="77777777" w:rsidTr="004C3B6C">
        <w:tc>
          <w:tcPr>
            <w:tcW w:w="1428" w:type="pct"/>
            <w:shd w:val="clear" w:color="auto" w:fill="auto"/>
            <w:vAlign w:val="center"/>
          </w:tcPr>
          <w:p w14:paraId="152E1073" w14:textId="77777777" w:rsidR="00CC6D80" w:rsidRPr="0096068B" w:rsidRDefault="00CC6D80" w:rsidP="004C3B6C">
            <w:pPr>
              <w:autoSpaceDE w:val="0"/>
              <w:autoSpaceDN w:val="0"/>
              <w:adjustRightInd w:val="0"/>
              <w:jc w:val="center"/>
              <w:rPr>
                <w:rFonts w:eastAsia="SimSun"/>
                <w:b/>
                <w:bCs/>
                <w:lang w:val="en-US" w:eastAsia="zh-CN"/>
              </w:rPr>
            </w:pPr>
            <w:r w:rsidRPr="0096068B">
              <w:rPr>
                <w:rFonts w:eastAsia="SimSun"/>
                <w:b/>
                <w:bCs/>
                <w:lang w:val="en-US" w:eastAsia="zh-CN"/>
              </w:rPr>
              <w:t>I</w:t>
            </w:r>
          </w:p>
        </w:tc>
        <w:tc>
          <w:tcPr>
            <w:tcW w:w="1905" w:type="pct"/>
            <w:shd w:val="clear" w:color="auto" w:fill="auto"/>
            <w:vAlign w:val="center"/>
          </w:tcPr>
          <w:p w14:paraId="2339D309"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val="en-US" w:eastAsia="zh-CN"/>
              </w:rPr>
              <w:t>0 – 300</w:t>
            </w:r>
            <w:r w:rsidRPr="0096068B">
              <w:rPr>
                <w:rFonts w:eastAsia="SimSun"/>
                <w:lang w:eastAsia="zh-CN"/>
              </w:rPr>
              <w:t xml:space="preserve"> </w:t>
            </w:r>
          </w:p>
        </w:tc>
        <w:tc>
          <w:tcPr>
            <w:tcW w:w="1667" w:type="pct"/>
            <w:shd w:val="clear" w:color="auto" w:fill="auto"/>
          </w:tcPr>
          <w:p w14:paraId="7C61D024"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отсутствует</w:t>
            </w:r>
          </w:p>
        </w:tc>
      </w:tr>
      <w:tr w:rsidR="00CC6D80" w:rsidRPr="0096068B" w14:paraId="2152FE93" w14:textId="77777777" w:rsidTr="004C3B6C">
        <w:tc>
          <w:tcPr>
            <w:tcW w:w="1428" w:type="pct"/>
            <w:shd w:val="clear" w:color="auto" w:fill="auto"/>
            <w:vAlign w:val="center"/>
          </w:tcPr>
          <w:p w14:paraId="38FE757A" w14:textId="77777777" w:rsidR="00CC6D80" w:rsidRPr="0096068B" w:rsidRDefault="00CC6D80" w:rsidP="004C3B6C">
            <w:pPr>
              <w:autoSpaceDE w:val="0"/>
              <w:autoSpaceDN w:val="0"/>
              <w:adjustRightInd w:val="0"/>
              <w:jc w:val="center"/>
              <w:rPr>
                <w:rFonts w:eastAsia="SimSun"/>
                <w:b/>
                <w:bCs/>
                <w:lang w:val="en-US" w:eastAsia="zh-CN"/>
              </w:rPr>
            </w:pPr>
            <w:r w:rsidRPr="0096068B">
              <w:rPr>
                <w:rFonts w:eastAsia="SimSun"/>
                <w:b/>
                <w:bCs/>
                <w:lang w:val="en-US" w:eastAsia="zh-CN"/>
              </w:rPr>
              <w:t>II</w:t>
            </w:r>
          </w:p>
        </w:tc>
        <w:tc>
          <w:tcPr>
            <w:tcW w:w="1905" w:type="pct"/>
            <w:shd w:val="clear" w:color="auto" w:fill="auto"/>
            <w:vAlign w:val="center"/>
          </w:tcPr>
          <w:p w14:paraId="14ED930D"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val="en-US" w:eastAsia="zh-CN"/>
              </w:rPr>
              <w:t>301 – 1000</w:t>
            </w:r>
            <w:r w:rsidRPr="0096068B">
              <w:rPr>
                <w:rFonts w:eastAsia="SimSun"/>
                <w:lang w:eastAsia="zh-CN"/>
              </w:rPr>
              <w:t xml:space="preserve"> </w:t>
            </w:r>
          </w:p>
        </w:tc>
        <w:tc>
          <w:tcPr>
            <w:tcW w:w="1667" w:type="pct"/>
            <w:shd w:val="clear" w:color="auto" w:fill="auto"/>
          </w:tcPr>
          <w:p w14:paraId="792F295E"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малая</w:t>
            </w:r>
          </w:p>
        </w:tc>
      </w:tr>
      <w:tr w:rsidR="00CC6D80" w:rsidRPr="0096068B" w14:paraId="64118672" w14:textId="77777777" w:rsidTr="004C3B6C">
        <w:tc>
          <w:tcPr>
            <w:tcW w:w="1428" w:type="pct"/>
            <w:shd w:val="clear" w:color="auto" w:fill="auto"/>
            <w:vAlign w:val="center"/>
          </w:tcPr>
          <w:p w14:paraId="07FD17F6" w14:textId="77777777" w:rsidR="00CC6D80" w:rsidRPr="0096068B" w:rsidRDefault="00CC6D80" w:rsidP="004C3B6C">
            <w:pPr>
              <w:autoSpaceDE w:val="0"/>
              <w:autoSpaceDN w:val="0"/>
              <w:adjustRightInd w:val="0"/>
              <w:jc w:val="center"/>
              <w:rPr>
                <w:rFonts w:eastAsia="SimSun"/>
                <w:b/>
                <w:bCs/>
                <w:lang w:val="en-US" w:eastAsia="zh-CN"/>
              </w:rPr>
            </w:pPr>
            <w:r w:rsidRPr="0096068B">
              <w:rPr>
                <w:rFonts w:eastAsia="SimSun"/>
                <w:b/>
                <w:bCs/>
                <w:lang w:val="en-US" w:eastAsia="zh-CN"/>
              </w:rPr>
              <w:t>III</w:t>
            </w:r>
          </w:p>
        </w:tc>
        <w:tc>
          <w:tcPr>
            <w:tcW w:w="1905" w:type="pct"/>
            <w:shd w:val="clear" w:color="auto" w:fill="auto"/>
            <w:vAlign w:val="center"/>
          </w:tcPr>
          <w:p w14:paraId="138CE195"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val="en-US" w:eastAsia="zh-CN"/>
              </w:rPr>
              <w:t>1001 – 4000</w:t>
            </w:r>
            <w:r w:rsidRPr="0096068B">
              <w:rPr>
                <w:rFonts w:eastAsia="SimSun"/>
                <w:lang w:eastAsia="zh-CN"/>
              </w:rPr>
              <w:t xml:space="preserve"> </w:t>
            </w:r>
          </w:p>
        </w:tc>
        <w:tc>
          <w:tcPr>
            <w:tcW w:w="1667" w:type="pct"/>
            <w:shd w:val="clear" w:color="auto" w:fill="auto"/>
          </w:tcPr>
          <w:p w14:paraId="1EB6C0DC"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средняя</w:t>
            </w:r>
          </w:p>
        </w:tc>
      </w:tr>
      <w:tr w:rsidR="00CC6D80" w:rsidRPr="0096068B" w14:paraId="5D52BB2D" w14:textId="77777777" w:rsidTr="004C3B6C">
        <w:tc>
          <w:tcPr>
            <w:tcW w:w="1428" w:type="pct"/>
            <w:shd w:val="clear" w:color="auto" w:fill="auto"/>
            <w:vAlign w:val="center"/>
          </w:tcPr>
          <w:p w14:paraId="0F5FAB0B" w14:textId="77777777" w:rsidR="00CC6D80" w:rsidRPr="0096068B" w:rsidRDefault="00CC6D80" w:rsidP="004C3B6C">
            <w:pPr>
              <w:autoSpaceDE w:val="0"/>
              <w:autoSpaceDN w:val="0"/>
              <w:adjustRightInd w:val="0"/>
              <w:jc w:val="center"/>
              <w:rPr>
                <w:rFonts w:eastAsia="SimSun"/>
                <w:b/>
                <w:bCs/>
                <w:lang w:val="en-US" w:eastAsia="zh-CN"/>
              </w:rPr>
            </w:pPr>
            <w:r w:rsidRPr="0096068B">
              <w:rPr>
                <w:rFonts w:eastAsia="SimSun"/>
                <w:b/>
                <w:bCs/>
                <w:lang w:val="en-US" w:eastAsia="zh-CN"/>
              </w:rPr>
              <w:t>IV</w:t>
            </w:r>
          </w:p>
        </w:tc>
        <w:tc>
          <w:tcPr>
            <w:tcW w:w="1905" w:type="pct"/>
            <w:shd w:val="clear" w:color="auto" w:fill="auto"/>
            <w:vAlign w:val="center"/>
          </w:tcPr>
          <w:p w14:paraId="6431807D" w14:textId="77777777" w:rsidR="00CC6D80" w:rsidRPr="0096068B" w:rsidRDefault="00CC6D80" w:rsidP="004C3B6C">
            <w:pPr>
              <w:autoSpaceDE w:val="0"/>
              <w:autoSpaceDN w:val="0"/>
              <w:adjustRightInd w:val="0"/>
              <w:jc w:val="center"/>
              <w:rPr>
                <w:rFonts w:eastAsia="SimSun"/>
                <w:lang w:val="en-US" w:eastAsia="zh-CN"/>
              </w:rPr>
            </w:pPr>
            <w:r w:rsidRPr="0096068B">
              <w:rPr>
                <w:rFonts w:eastAsia="SimSun"/>
                <w:lang w:val="en-US" w:eastAsia="zh-CN"/>
              </w:rPr>
              <w:t>4001 – 10000</w:t>
            </w:r>
          </w:p>
        </w:tc>
        <w:tc>
          <w:tcPr>
            <w:tcW w:w="1667" w:type="pct"/>
            <w:shd w:val="clear" w:color="auto" w:fill="auto"/>
          </w:tcPr>
          <w:p w14:paraId="5A1B1DCA"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высокая</w:t>
            </w:r>
          </w:p>
        </w:tc>
      </w:tr>
      <w:tr w:rsidR="00CC6D80" w:rsidRPr="0096068B" w14:paraId="1B136C97" w14:textId="77777777" w:rsidTr="004C3B6C">
        <w:tc>
          <w:tcPr>
            <w:tcW w:w="1428" w:type="pct"/>
            <w:shd w:val="clear" w:color="auto" w:fill="auto"/>
            <w:vAlign w:val="center"/>
          </w:tcPr>
          <w:p w14:paraId="49E3A3A9" w14:textId="77777777" w:rsidR="00CC6D80" w:rsidRPr="0096068B" w:rsidRDefault="00CC6D80" w:rsidP="004C3B6C">
            <w:pPr>
              <w:autoSpaceDE w:val="0"/>
              <w:autoSpaceDN w:val="0"/>
              <w:adjustRightInd w:val="0"/>
              <w:jc w:val="center"/>
              <w:rPr>
                <w:rFonts w:eastAsia="SimSun"/>
                <w:b/>
                <w:bCs/>
                <w:lang w:val="en-US" w:eastAsia="zh-CN"/>
              </w:rPr>
            </w:pPr>
            <w:r w:rsidRPr="0096068B">
              <w:rPr>
                <w:rFonts w:eastAsia="SimSun"/>
                <w:b/>
                <w:bCs/>
                <w:lang w:val="en-US" w:eastAsia="zh-CN"/>
              </w:rPr>
              <w:t>V</w:t>
            </w:r>
          </w:p>
        </w:tc>
        <w:tc>
          <w:tcPr>
            <w:tcW w:w="1905" w:type="pct"/>
            <w:shd w:val="clear" w:color="auto" w:fill="auto"/>
            <w:vAlign w:val="center"/>
          </w:tcPr>
          <w:p w14:paraId="3D0A5CF7"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более 10000</w:t>
            </w:r>
          </w:p>
        </w:tc>
        <w:tc>
          <w:tcPr>
            <w:tcW w:w="1667" w:type="pct"/>
            <w:shd w:val="clear" w:color="auto" w:fill="auto"/>
          </w:tcPr>
          <w:p w14:paraId="519D5003" w14:textId="77777777" w:rsidR="00CC6D80" w:rsidRPr="0096068B" w:rsidRDefault="00CC6D80" w:rsidP="004C3B6C">
            <w:pPr>
              <w:autoSpaceDE w:val="0"/>
              <w:autoSpaceDN w:val="0"/>
              <w:adjustRightInd w:val="0"/>
              <w:jc w:val="center"/>
              <w:rPr>
                <w:rFonts w:eastAsia="SimSun"/>
                <w:lang w:eastAsia="zh-CN"/>
              </w:rPr>
            </w:pPr>
            <w:r w:rsidRPr="0096068B">
              <w:rPr>
                <w:rFonts w:eastAsia="SimSun"/>
                <w:lang w:eastAsia="zh-CN"/>
              </w:rPr>
              <w:t>чрезвычайная</w:t>
            </w:r>
          </w:p>
        </w:tc>
      </w:tr>
    </w:tbl>
    <w:p w14:paraId="66B2ACE3" w14:textId="1937D0CE" w:rsidR="00CC6D80" w:rsidRPr="00A5149A" w:rsidRDefault="00CC6D80" w:rsidP="00CC6D80">
      <w:pPr>
        <w:pStyle w:val="a1"/>
        <w:spacing w:before="120"/>
        <w:rPr>
          <w:b/>
          <w:bCs/>
          <w:sz w:val="28"/>
          <w:szCs w:val="28"/>
          <w:lang w:val="ru-RU"/>
        </w:rPr>
      </w:pPr>
      <w:bookmarkStart w:id="187" w:name="_Hlk78372461"/>
      <w:r w:rsidRPr="00A5149A">
        <w:rPr>
          <w:b/>
          <w:bCs/>
          <w:sz w:val="28"/>
          <w:szCs w:val="28"/>
          <w:lang w:val="ru-RU"/>
        </w:rPr>
        <w:t xml:space="preserve">Состояние системы обеспечения пожарной безопасности на территории </w:t>
      </w:r>
      <w:proofErr w:type="spellStart"/>
      <w:r w:rsidR="003A29B4">
        <w:rPr>
          <w:b/>
          <w:bCs/>
          <w:sz w:val="28"/>
          <w:szCs w:val="28"/>
          <w:lang w:val="ru-RU"/>
        </w:rPr>
        <w:t>Новотартасского</w:t>
      </w:r>
      <w:proofErr w:type="spellEnd"/>
      <w:r w:rsidR="00032FA2" w:rsidRPr="00A5149A">
        <w:rPr>
          <w:sz w:val="28"/>
          <w:szCs w:val="28"/>
          <w:lang w:val="ru-RU"/>
        </w:rPr>
        <w:t xml:space="preserve"> </w:t>
      </w:r>
      <w:r w:rsidR="009C7B3E" w:rsidRPr="00A5149A">
        <w:rPr>
          <w:b/>
          <w:bCs/>
          <w:sz w:val="28"/>
          <w:szCs w:val="28"/>
          <w:lang w:val="ru-RU"/>
        </w:rPr>
        <w:t>сельсовета</w:t>
      </w:r>
    </w:p>
    <w:bookmarkEnd w:id="187"/>
    <w:p w14:paraId="3EA13F0B" w14:textId="5179747E" w:rsidR="004A3571" w:rsidRPr="00A5149A" w:rsidRDefault="004A3571" w:rsidP="00AA02BC">
      <w:pPr>
        <w:spacing w:line="237" w:lineRule="auto"/>
        <w:ind w:left="20" w:firstLine="567"/>
        <w:rPr>
          <w:rFonts w:cs="Arial"/>
          <w:bCs/>
          <w:sz w:val="28"/>
          <w:szCs w:val="28"/>
        </w:rPr>
      </w:pPr>
      <w:r w:rsidRPr="00BB6437">
        <w:rPr>
          <w:rFonts w:cs="Arial"/>
          <w:bCs/>
          <w:sz w:val="28"/>
          <w:szCs w:val="28"/>
        </w:rPr>
        <w:t xml:space="preserve">В настоящее время пожарную безопасность на территории </w:t>
      </w:r>
      <w:proofErr w:type="spellStart"/>
      <w:r w:rsidR="003A29B4">
        <w:rPr>
          <w:sz w:val="28"/>
          <w:szCs w:val="28"/>
        </w:rPr>
        <w:t>Новотартасского</w:t>
      </w:r>
      <w:proofErr w:type="spellEnd"/>
      <w:r w:rsidRPr="00BB6437">
        <w:rPr>
          <w:sz w:val="28"/>
          <w:szCs w:val="28"/>
        </w:rPr>
        <w:t xml:space="preserve"> сельсовета</w:t>
      </w:r>
      <w:r w:rsidRPr="00BB6437">
        <w:rPr>
          <w:rFonts w:cs="Arial"/>
          <w:bCs/>
          <w:sz w:val="28"/>
          <w:szCs w:val="28"/>
        </w:rPr>
        <w:t xml:space="preserve"> осуществляет </w:t>
      </w:r>
      <w:r w:rsidR="00AA02BC" w:rsidRPr="00AA02BC">
        <w:rPr>
          <w:rFonts w:cs="Arial"/>
          <w:bCs/>
          <w:sz w:val="28"/>
          <w:szCs w:val="28"/>
        </w:rPr>
        <w:t>ПСЧ-53 Венгеровский пожарно-спасательный гарнизо</w:t>
      </w:r>
      <w:r w:rsidR="00AA02BC">
        <w:rPr>
          <w:rFonts w:cs="Arial"/>
          <w:bCs/>
          <w:sz w:val="28"/>
          <w:szCs w:val="28"/>
        </w:rPr>
        <w:t>н</w:t>
      </w:r>
      <w:r>
        <w:rPr>
          <w:rFonts w:cs="Arial"/>
          <w:bCs/>
          <w:sz w:val="28"/>
          <w:szCs w:val="28"/>
        </w:rPr>
        <w:t xml:space="preserve">, расположенная по адресу </w:t>
      </w:r>
      <w:r w:rsidR="00AA02BC" w:rsidRPr="00AA02BC">
        <w:rPr>
          <w:rFonts w:cs="Arial"/>
          <w:bCs/>
          <w:sz w:val="28"/>
          <w:szCs w:val="28"/>
        </w:rPr>
        <w:t>Новосибирская область, Венгеровский район, село Венгерово, улица Ленина, 4</w:t>
      </w:r>
      <w:r>
        <w:rPr>
          <w:rFonts w:cs="Arial"/>
          <w:bCs/>
          <w:sz w:val="28"/>
          <w:szCs w:val="28"/>
        </w:rPr>
        <w:t>.</w:t>
      </w:r>
    </w:p>
    <w:p w14:paraId="5396C31F" w14:textId="77777777" w:rsidR="00CC6D80" w:rsidRPr="00A5149A" w:rsidRDefault="00CC6D80" w:rsidP="00CC6D80">
      <w:pPr>
        <w:suppressAutoHyphens/>
        <w:ind w:firstLine="720"/>
        <w:rPr>
          <w:sz w:val="28"/>
          <w:szCs w:val="28"/>
        </w:rPr>
      </w:pPr>
      <w:r w:rsidRPr="00A5149A">
        <w:rPr>
          <w:sz w:val="28"/>
          <w:szCs w:val="28"/>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C864C9" w14:textId="77777777" w:rsidR="00CC6D80" w:rsidRPr="00A5149A" w:rsidRDefault="00CC6D80" w:rsidP="00CC6D80">
      <w:pPr>
        <w:suppressAutoHyphens/>
        <w:ind w:firstLine="720"/>
        <w:rPr>
          <w:sz w:val="28"/>
          <w:szCs w:val="28"/>
        </w:rPr>
      </w:pPr>
      <w:r w:rsidRPr="00A5149A">
        <w:rPr>
          <w:sz w:val="28"/>
          <w:szCs w:val="28"/>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77CF5BC4" w14:textId="77777777" w:rsidR="00CC6D80" w:rsidRPr="00A5149A" w:rsidRDefault="00CC6D80" w:rsidP="00CC6D80">
      <w:pPr>
        <w:suppressAutoHyphens/>
        <w:ind w:firstLine="720"/>
        <w:rPr>
          <w:sz w:val="28"/>
          <w:szCs w:val="28"/>
        </w:rPr>
      </w:pPr>
      <w:r w:rsidRPr="00A5149A">
        <w:rPr>
          <w:sz w:val="28"/>
          <w:szCs w:val="28"/>
        </w:rPr>
        <w:t>Для предотвращения лесных пожаров должны выполняться следующие контрольно-технические и административные мероприятия:</w:t>
      </w:r>
    </w:p>
    <w:p w14:paraId="69006B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контроль работы лесопожарных служб;</w:t>
      </w:r>
    </w:p>
    <w:p w14:paraId="5036A1E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проведение наземного патрулирования и противопожарной авиационной разведки;</w:t>
      </w:r>
    </w:p>
    <w:p w14:paraId="5AEED4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введение ограничения на посещение отдельных участков леса, запрещение разведения костров в лесу в пожароопасный период;</w:t>
      </w:r>
    </w:p>
    <w:p w14:paraId="174C66A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оборудование противопожарных защитных полос между границами населенных пунктов и подступающих лесных массивов;</w:t>
      </w:r>
    </w:p>
    <w:p w14:paraId="6909FF4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регламента использования территорий, занятых противопожарными защитными полосами;</w:t>
      </w:r>
    </w:p>
    <w:p w14:paraId="3F927FD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контроль соблюдения противопожарной безопасности при лесоразработках;</w:t>
      </w:r>
    </w:p>
    <w:p w14:paraId="723F0E0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своевременной очистки лесоразработок и массивов леса от заготовленной древесины, сучьев, щепы, отходов;</w:t>
      </w:r>
    </w:p>
    <w:p w14:paraId="780B1CB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внедрение и распространение </w:t>
      </w:r>
      <w:proofErr w:type="spellStart"/>
      <w:r w:rsidRPr="00A5149A">
        <w:rPr>
          <w:bCs/>
          <w:spacing w:val="-1"/>
          <w:sz w:val="28"/>
          <w:szCs w:val="28"/>
        </w:rPr>
        <w:t>безогневых</w:t>
      </w:r>
      <w:proofErr w:type="spellEnd"/>
      <w:r w:rsidRPr="00A5149A">
        <w:rPr>
          <w:bCs/>
          <w:spacing w:val="-1"/>
          <w:sz w:val="28"/>
          <w:szCs w:val="28"/>
        </w:rPr>
        <w:t xml:space="preserve"> способов очистки лесосек.</w:t>
      </w:r>
    </w:p>
    <w:p w14:paraId="5D591BB3" w14:textId="1876D2FB" w:rsidR="00CC6D80" w:rsidRPr="00A5149A" w:rsidRDefault="00CC6D80" w:rsidP="00CC6D80">
      <w:pPr>
        <w:suppressAutoHyphens/>
        <w:ind w:firstLine="720"/>
        <w:rPr>
          <w:sz w:val="28"/>
          <w:szCs w:val="28"/>
        </w:rPr>
      </w:pPr>
      <w:r w:rsidRPr="00A5149A">
        <w:rPr>
          <w:sz w:val="28"/>
          <w:szCs w:val="28"/>
          <w:u w:val="single"/>
        </w:rPr>
        <w:t>Опасные геологические процессы и явления</w:t>
      </w:r>
      <w:r w:rsidRPr="00A5149A">
        <w:rPr>
          <w:sz w:val="28"/>
          <w:szCs w:val="28"/>
        </w:rPr>
        <w:t xml:space="preserve">. В инженерно-геологическом отношении территория </w:t>
      </w:r>
      <w:proofErr w:type="spellStart"/>
      <w:r w:rsidR="003A29B4">
        <w:rPr>
          <w:sz w:val="28"/>
          <w:szCs w:val="28"/>
        </w:rPr>
        <w:t>Новотартасского</w:t>
      </w:r>
      <w:proofErr w:type="spellEnd"/>
      <w:r w:rsidR="00464443" w:rsidRPr="00A5149A">
        <w:rPr>
          <w:sz w:val="28"/>
          <w:szCs w:val="28"/>
        </w:rPr>
        <w:t xml:space="preserve"> </w:t>
      </w:r>
      <w:r w:rsidR="00C866E5" w:rsidRPr="00A5149A">
        <w:rPr>
          <w:sz w:val="28"/>
          <w:szCs w:val="28"/>
          <w:lang w:eastAsia="ar-SA" w:bidi="en-US"/>
        </w:rPr>
        <w:t xml:space="preserve">сельсовета </w:t>
      </w:r>
      <w:r w:rsidRPr="00A5149A">
        <w:rPr>
          <w:sz w:val="28"/>
          <w:szCs w:val="28"/>
        </w:rPr>
        <w:t>в основном, является благоприятной для организации строительства. Местность пересеченная и представлена увалистым рельефом, развитой овражно-балочной сетью, сетью мелких озер.</w:t>
      </w:r>
    </w:p>
    <w:p w14:paraId="3E889B09" w14:textId="77777777" w:rsidR="00CC6D80" w:rsidRPr="00A5149A" w:rsidRDefault="00CC6D80" w:rsidP="00CC6D80">
      <w:pPr>
        <w:suppressAutoHyphens/>
        <w:ind w:firstLine="720"/>
        <w:rPr>
          <w:sz w:val="28"/>
          <w:szCs w:val="28"/>
        </w:rPr>
      </w:pPr>
      <w:r w:rsidRPr="00A5149A">
        <w:rPr>
          <w:sz w:val="28"/>
          <w:szCs w:val="28"/>
        </w:rPr>
        <w:t xml:space="preserve">Для предотвращения эрозии, </w:t>
      </w:r>
      <w:proofErr w:type="spellStart"/>
      <w:r w:rsidRPr="00A5149A">
        <w:rPr>
          <w:sz w:val="28"/>
          <w:szCs w:val="28"/>
        </w:rPr>
        <w:t>оврагообразования</w:t>
      </w:r>
      <w:proofErr w:type="spellEnd"/>
      <w:r w:rsidRPr="00A5149A">
        <w:rPr>
          <w:sz w:val="28"/>
          <w:szCs w:val="28"/>
        </w:rPr>
        <w:t xml:space="preserve"> и заболачивания почв, необходимо выполнение дополнительных инженерно-технических мероприятий:</w:t>
      </w:r>
    </w:p>
    <w:p w14:paraId="19B08F8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поверхностного стока и поверхностное осушение;</w:t>
      </w:r>
    </w:p>
    <w:p w14:paraId="257EC6B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берегоукрепление;</w:t>
      </w:r>
    </w:p>
    <w:p w14:paraId="0B996B4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благоустройство оврагов и укрепление крутых склонов рельефа;</w:t>
      </w:r>
    </w:p>
    <w:p w14:paraId="17B5BA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осушение болотистых участков и комплексная мелиорация земель;</w:t>
      </w:r>
    </w:p>
    <w:p w14:paraId="31BE629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посев трав и кустарниковой растительности на склонах оврагов и берегов.</w:t>
      </w:r>
    </w:p>
    <w:p w14:paraId="6FD9C12D" w14:textId="13CF9278" w:rsidR="00CC6D80" w:rsidRPr="00A5149A" w:rsidRDefault="00CC6D80" w:rsidP="00CC6D80">
      <w:pPr>
        <w:suppressAutoHyphens/>
        <w:ind w:firstLine="720"/>
        <w:rPr>
          <w:sz w:val="28"/>
          <w:szCs w:val="28"/>
        </w:rPr>
      </w:pPr>
      <w:r w:rsidRPr="00A5149A">
        <w:rPr>
          <w:sz w:val="28"/>
          <w:szCs w:val="28"/>
          <w:u w:val="single"/>
        </w:rPr>
        <w:t>Опасные гидрологические явления и процессы.</w:t>
      </w:r>
      <w:r w:rsidRPr="00A5149A">
        <w:rPr>
          <w:sz w:val="28"/>
          <w:szCs w:val="28"/>
        </w:rPr>
        <w:t xml:space="preserve"> Вероятность природных ЧС, обусловленных опасными гидрологическими явлениями на территории муниципального образования незначительна. Опасные гидрологические явления могут наблюдаться на реках в периоды весеннего половодья и паводков. При этом населенные пункты </w:t>
      </w:r>
      <w:proofErr w:type="spellStart"/>
      <w:r w:rsidR="003A29B4">
        <w:rPr>
          <w:sz w:val="28"/>
          <w:szCs w:val="28"/>
        </w:rPr>
        <w:t>Новотартасского</w:t>
      </w:r>
      <w:proofErr w:type="spellEnd"/>
      <w:r w:rsidR="00464443" w:rsidRPr="00A5149A">
        <w:rPr>
          <w:sz w:val="28"/>
          <w:szCs w:val="28"/>
        </w:rPr>
        <w:t xml:space="preserve"> </w:t>
      </w:r>
      <w:r w:rsidR="009C7B3E" w:rsidRPr="00A5149A">
        <w:rPr>
          <w:sz w:val="28"/>
          <w:szCs w:val="28"/>
          <w:lang w:eastAsia="ar-SA" w:bidi="en-US"/>
        </w:rPr>
        <w:t xml:space="preserve">сельсовета </w:t>
      </w:r>
      <w:r w:rsidRPr="00A5149A">
        <w:rPr>
          <w:sz w:val="28"/>
          <w:szCs w:val="28"/>
        </w:rPr>
        <w:t>и хозяйственные объекты в зону затопления и подтопления паводковыми водами не попадают. Поэтому, необходимость планирования инженерной защиты территории от затопления и подтопления отсутствует.</w:t>
      </w:r>
    </w:p>
    <w:p w14:paraId="0FD4D8A2" w14:textId="77777777" w:rsidR="00CC6D80" w:rsidRPr="00A5149A" w:rsidRDefault="00CC6D80" w:rsidP="00CC6D80">
      <w:pPr>
        <w:suppressAutoHyphens/>
        <w:ind w:firstLine="720"/>
        <w:rPr>
          <w:sz w:val="28"/>
          <w:szCs w:val="28"/>
        </w:rPr>
      </w:pPr>
      <w:r w:rsidRPr="00A5149A">
        <w:rPr>
          <w:sz w:val="28"/>
          <w:szCs w:val="28"/>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19" w:anchor="dst100011" w:history="1">
        <w:r w:rsidRPr="00A5149A">
          <w:rPr>
            <w:sz w:val="28"/>
            <w:szCs w:val="28"/>
          </w:rPr>
          <w:t>порядке</w:t>
        </w:r>
      </w:hyperlink>
      <w:r w:rsidRPr="00A5149A">
        <w:rPr>
          <w:sz w:val="28"/>
          <w:szCs w:val="28"/>
        </w:rPr>
        <w:t>, установленном Правительством Российской Федерации.</w:t>
      </w:r>
    </w:p>
    <w:p w14:paraId="738766EF" w14:textId="77777777" w:rsidR="00CC6D80" w:rsidRPr="00A5149A" w:rsidRDefault="00CC6D80" w:rsidP="00CC6D80">
      <w:pPr>
        <w:suppressAutoHyphens/>
        <w:ind w:firstLine="720"/>
        <w:rPr>
          <w:sz w:val="28"/>
          <w:szCs w:val="28"/>
        </w:rPr>
      </w:pPr>
      <w:bookmarkStart w:id="188" w:name="_Toc518481638"/>
      <w:bookmarkStart w:id="189" w:name="_Toc520277895"/>
      <w:bookmarkStart w:id="190" w:name="_Toc16761366"/>
      <w:bookmarkStart w:id="191" w:name="_Toc52356473"/>
      <w:r w:rsidRPr="00A5149A">
        <w:rPr>
          <w:sz w:val="28"/>
          <w:szCs w:val="28"/>
        </w:rPr>
        <w:t xml:space="preserve">В целях обеспечения безопасности и охраны людей, предотвращения чрезвычайных ситуаций на водных объектах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предусмотрено:</w:t>
      </w:r>
    </w:p>
    <w:p w14:paraId="2C84E5D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прогнозирование опасных гидрологических явлений и процессов;</w:t>
      </w:r>
    </w:p>
    <w:p w14:paraId="0172759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соблюдение установленных статьей 67.1 Водного кодекса Российской Федерации ограничений и условий осуществления хозяйственной деятельности в зонах возможного затопления, подтопления;</w:t>
      </w:r>
    </w:p>
    <w:p w14:paraId="1F16382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картографической основе определены границы водоохранных зон, на территории которых вводятся дополнительные ограничения хозяйственной и иной деятельности;</w:t>
      </w:r>
    </w:p>
    <w:p w14:paraId="327564F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и обустройство мест для массового отдыха и занятия спортом на водных объектах (зоны рекреации), создание ведомственных спасательных постов на территории зоны рекреации;</w:t>
      </w:r>
    </w:p>
    <w:p w14:paraId="5CAF6EE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мест, где запрещены купания, катания на лодках, забор воды для питьевых нужд, водопой скота, другие условия общего водопользования;</w:t>
      </w:r>
    </w:p>
    <w:p w14:paraId="513E45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исключение строительства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A5149A">
          <w:rPr>
            <w:bCs/>
            <w:spacing w:val="-1"/>
            <w:sz w:val="28"/>
            <w:szCs w:val="28"/>
          </w:rPr>
          <w:t>2014 г</w:t>
        </w:r>
      </w:smartTag>
      <w:r w:rsidRPr="00A5149A">
        <w:rPr>
          <w:bCs/>
          <w:spacing w:val="-1"/>
          <w:sz w:val="28"/>
          <w:szCs w:val="28"/>
        </w:rPr>
        <w:t>.).</w:t>
      </w:r>
    </w:p>
    <w:p w14:paraId="5D0AD20D" w14:textId="4153F249" w:rsidR="00CC6D80" w:rsidRPr="00A5149A" w:rsidRDefault="00BA0D34" w:rsidP="00BA0D34">
      <w:pPr>
        <w:pStyle w:val="30"/>
        <w:rPr>
          <w:i w:val="0"/>
          <w:sz w:val="28"/>
          <w:szCs w:val="28"/>
        </w:rPr>
      </w:pPr>
      <w:bookmarkStart w:id="192" w:name="_Toc67388856"/>
      <w:bookmarkStart w:id="193" w:name="_Toc70076877"/>
      <w:bookmarkStart w:id="194" w:name="_Toc78378183"/>
      <w:bookmarkStart w:id="195" w:name="_Toc80880522"/>
      <w:bookmarkStart w:id="196" w:name="_Toc105658682"/>
      <w:bookmarkStart w:id="197" w:name="_Toc182900516"/>
      <w:r>
        <w:rPr>
          <w:i w:val="0"/>
          <w:sz w:val="28"/>
          <w:szCs w:val="28"/>
        </w:rPr>
        <w:t xml:space="preserve">6.3.2 </w:t>
      </w:r>
      <w:r w:rsidR="00CC6D80" w:rsidRPr="00A5149A">
        <w:rPr>
          <w:i w:val="0"/>
          <w:sz w:val="28"/>
          <w:szCs w:val="28"/>
        </w:rPr>
        <w:t xml:space="preserve">Перечень источников чрезвычайных ситуаций техногенного характера, возможных на территории </w:t>
      </w:r>
      <w:bookmarkEnd w:id="188"/>
      <w:bookmarkEnd w:id="189"/>
      <w:bookmarkEnd w:id="190"/>
      <w:bookmarkEnd w:id="191"/>
      <w:bookmarkEnd w:id="192"/>
      <w:bookmarkEnd w:id="193"/>
      <w:bookmarkEnd w:id="194"/>
      <w:bookmarkEnd w:id="195"/>
      <w:bookmarkEnd w:id="196"/>
      <w:proofErr w:type="spellStart"/>
      <w:r w:rsidR="003A29B4">
        <w:rPr>
          <w:i w:val="0"/>
          <w:iCs/>
          <w:sz w:val="28"/>
          <w:szCs w:val="28"/>
        </w:rPr>
        <w:t>Новотартасского</w:t>
      </w:r>
      <w:proofErr w:type="spellEnd"/>
      <w:r w:rsidR="00464443" w:rsidRPr="00A5149A">
        <w:rPr>
          <w:sz w:val="28"/>
          <w:szCs w:val="28"/>
        </w:rPr>
        <w:t xml:space="preserve"> </w:t>
      </w:r>
      <w:r w:rsidR="00991F0F" w:rsidRPr="00A5149A">
        <w:rPr>
          <w:i w:val="0"/>
          <w:sz w:val="28"/>
          <w:szCs w:val="28"/>
        </w:rPr>
        <w:t>сельсовета</w:t>
      </w:r>
      <w:bookmarkEnd w:id="197"/>
    </w:p>
    <w:p w14:paraId="0329215B" w14:textId="4B5135FC"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Техногенная составляющая является основной среди источников чрезвычайных ситуаций. На территории </w:t>
      </w:r>
      <w:proofErr w:type="spellStart"/>
      <w:r w:rsidR="003A29B4">
        <w:rPr>
          <w:sz w:val="28"/>
          <w:szCs w:val="28"/>
        </w:rPr>
        <w:t>Новотартасского</w:t>
      </w:r>
      <w:proofErr w:type="spellEnd"/>
      <w:r w:rsidR="00464443" w:rsidRPr="00A5149A">
        <w:rPr>
          <w:sz w:val="28"/>
          <w:szCs w:val="28"/>
        </w:rPr>
        <w:t xml:space="preserve"> </w:t>
      </w:r>
      <w:r w:rsidR="00991F0F" w:rsidRPr="00A5149A">
        <w:rPr>
          <w:sz w:val="28"/>
          <w:szCs w:val="28"/>
        </w:rPr>
        <w:t xml:space="preserve">сельсовета </w:t>
      </w:r>
      <w:r w:rsidRPr="00A5149A">
        <w:rPr>
          <w:rFonts w:cs="Arial"/>
          <w:bCs/>
          <w:sz w:val="28"/>
          <w:szCs w:val="28"/>
        </w:rPr>
        <w:t>эксплуатируются котельная, трансформаторные подстанции, проложены инженерные сети и сети энергоснабжения. В муниципальном образовании проходят автомобильные дороги регионального значения. Основной вид экономической деятельности данной территории – сельское хозяйство.</w:t>
      </w:r>
    </w:p>
    <w:p w14:paraId="5BF1515C"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Все эти объекты и предприятия в процессе эксплуатации создают различные опасности техногенного характера.</w:t>
      </w:r>
    </w:p>
    <w:p w14:paraId="53CB2431" w14:textId="77777777" w:rsidR="00CC6D80" w:rsidRPr="00A5149A" w:rsidRDefault="00CC6D80" w:rsidP="00CC6D80">
      <w:pPr>
        <w:pStyle w:val="a1"/>
        <w:spacing w:before="120"/>
        <w:rPr>
          <w:b/>
          <w:bCs/>
          <w:sz w:val="28"/>
          <w:szCs w:val="28"/>
          <w:lang w:val="ru-RU"/>
        </w:rPr>
      </w:pPr>
      <w:r w:rsidRPr="00A5149A">
        <w:rPr>
          <w:b/>
          <w:bCs/>
          <w:sz w:val="28"/>
          <w:szCs w:val="28"/>
          <w:lang w:val="ru-RU"/>
        </w:rPr>
        <w:t>Химически опасные объекты – аварии с угрозой выброса аварийно-химически опасных веществ (АХОВ)</w:t>
      </w:r>
    </w:p>
    <w:p w14:paraId="3338609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химически опасных объектах</w:t>
      </w:r>
    </w:p>
    <w:p w14:paraId="14DF47B2"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химически опасных объектах.</w:t>
      </w:r>
    </w:p>
    <w:p w14:paraId="54CE3747"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радиационно-опасных объектах</w:t>
      </w:r>
    </w:p>
    <w:p w14:paraId="062B80C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радиационно-опасных объектах.</w:t>
      </w:r>
    </w:p>
    <w:p w14:paraId="4DF9026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 xml:space="preserve">Риски возникновения аварий на </w:t>
      </w:r>
      <w:proofErr w:type="spellStart"/>
      <w:r w:rsidRPr="00A5149A">
        <w:rPr>
          <w:rFonts w:eastAsia="Calibri"/>
          <w:sz w:val="28"/>
          <w:szCs w:val="28"/>
          <w:u w:val="single"/>
          <w:lang w:eastAsia="en-US"/>
        </w:rPr>
        <w:t>пожаровзрывоопасных</w:t>
      </w:r>
      <w:proofErr w:type="spellEnd"/>
      <w:r w:rsidRPr="00A5149A">
        <w:rPr>
          <w:rFonts w:eastAsia="Calibri"/>
          <w:sz w:val="28"/>
          <w:szCs w:val="28"/>
          <w:u w:val="single"/>
          <w:lang w:eastAsia="en-US"/>
        </w:rPr>
        <w:t xml:space="preserve"> объектах</w:t>
      </w:r>
    </w:p>
    <w:p w14:paraId="4BEEF89A" w14:textId="77777777" w:rsidR="00422260" w:rsidRPr="00A5149A" w:rsidRDefault="00422260" w:rsidP="00422260">
      <w:pPr>
        <w:spacing w:line="238" w:lineRule="auto"/>
        <w:ind w:left="20" w:firstLine="567"/>
        <w:rPr>
          <w:rFonts w:cs="Arial"/>
          <w:bCs/>
          <w:sz w:val="28"/>
          <w:szCs w:val="28"/>
        </w:rPr>
      </w:pPr>
      <w:r w:rsidRPr="00A5149A">
        <w:rPr>
          <w:rFonts w:cs="Arial"/>
          <w:bCs/>
          <w:sz w:val="28"/>
          <w:szCs w:val="28"/>
        </w:rPr>
        <w:t>Включают:</w:t>
      </w:r>
    </w:p>
    <w:p w14:paraId="29C3FC92"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добычи газа и газопроводного транспорта;</w:t>
      </w:r>
    </w:p>
    <w:p w14:paraId="5EBD3199"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хранения ГСМ и газа (нефтебазы, АЗС, АГЗС);</w:t>
      </w:r>
    </w:p>
    <w:p w14:paraId="1B249C24"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lastRenderedPageBreak/>
        <w:t>прочие объекты.</w:t>
      </w:r>
    </w:p>
    <w:p w14:paraId="0016E793"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электросетях</w:t>
      </w:r>
    </w:p>
    <w:p w14:paraId="09BE9C84" w14:textId="77777777" w:rsidR="00CC6D80" w:rsidRPr="00A5149A" w:rsidRDefault="00CC6D80" w:rsidP="00CC6D80">
      <w:pPr>
        <w:suppressAutoHyphens/>
        <w:ind w:firstLine="720"/>
        <w:rPr>
          <w:sz w:val="28"/>
          <w:szCs w:val="28"/>
        </w:rPr>
      </w:pPr>
      <w:r w:rsidRPr="00A5149A">
        <w:rPr>
          <w:sz w:val="28"/>
          <w:szCs w:val="28"/>
        </w:rPr>
        <w:t>Наибольший риск возникновения аварий и происшествий на объектах электроснабжения, связанный со значительным возрастанием нагрузок в холодное время года, тяжелыми условиями эксплуатации технологического оборудования, человеческим фактором.</w:t>
      </w:r>
    </w:p>
    <w:p w14:paraId="70872A93" w14:textId="77777777" w:rsidR="00CC6D80" w:rsidRPr="00A5149A" w:rsidRDefault="00CC6D80" w:rsidP="00CC6D80">
      <w:pPr>
        <w:suppressAutoHyphens/>
        <w:ind w:firstLine="720"/>
        <w:rPr>
          <w:sz w:val="28"/>
          <w:szCs w:val="28"/>
        </w:rPr>
      </w:pPr>
      <w:r w:rsidRPr="00A5149A">
        <w:rPr>
          <w:sz w:val="28"/>
          <w:szCs w:val="28"/>
        </w:rPr>
        <w:t xml:space="preserve">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10кВ, повреждение </w:t>
      </w:r>
      <w:proofErr w:type="spellStart"/>
      <w:r w:rsidRPr="00A5149A">
        <w:rPr>
          <w:sz w:val="28"/>
          <w:szCs w:val="28"/>
        </w:rPr>
        <w:t>КТП</w:t>
      </w:r>
      <w:proofErr w:type="spellEnd"/>
      <w:r w:rsidRPr="00A5149A">
        <w:rPr>
          <w:sz w:val="28"/>
          <w:szCs w:val="28"/>
        </w:rPr>
        <w:t xml:space="preserve"> 10/0,4кВ.</w:t>
      </w:r>
    </w:p>
    <w:p w14:paraId="0C7940DC" w14:textId="77777777" w:rsidR="00CC6D80" w:rsidRPr="00A5149A" w:rsidRDefault="00CC6D80" w:rsidP="00CC6D80">
      <w:pPr>
        <w:suppressAutoHyphens/>
        <w:ind w:firstLine="720"/>
        <w:rPr>
          <w:sz w:val="28"/>
          <w:szCs w:val="28"/>
        </w:rPr>
      </w:pPr>
      <w:r w:rsidRPr="00A5149A">
        <w:rPr>
          <w:sz w:val="28"/>
          <w:szCs w:val="28"/>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и координатных, повреждение радиорелейной линии.</w:t>
      </w:r>
    </w:p>
    <w:p w14:paraId="22B9F823" w14:textId="77777777" w:rsidR="00CC6D80" w:rsidRPr="00A5149A" w:rsidRDefault="00CC6D80" w:rsidP="00CC6D80">
      <w:pPr>
        <w:suppressAutoHyphens/>
        <w:ind w:firstLine="720"/>
        <w:rPr>
          <w:sz w:val="28"/>
          <w:szCs w:val="28"/>
        </w:rPr>
      </w:pPr>
      <w:r w:rsidRPr="00A5149A">
        <w:rPr>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537123BE" w14:textId="77777777" w:rsidR="00CC6D80" w:rsidRPr="00A5149A" w:rsidRDefault="00CC6D80" w:rsidP="00CC6D80">
      <w:pPr>
        <w:suppressAutoHyphens/>
        <w:ind w:firstLine="720"/>
        <w:rPr>
          <w:sz w:val="28"/>
          <w:szCs w:val="28"/>
        </w:rPr>
      </w:pPr>
      <w:r w:rsidRPr="00A5149A">
        <w:rPr>
          <w:sz w:val="28"/>
          <w:szCs w:val="28"/>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3674FF60" w14:textId="77777777" w:rsidR="00CC6D80" w:rsidRPr="00A5149A" w:rsidRDefault="00CC6D80" w:rsidP="00CC6D80">
      <w:pPr>
        <w:suppressAutoHyphens/>
        <w:ind w:firstLine="720"/>
        <w:rPr>
          <w:sz w:val="28"/>
          <w:szCs w:val="28"/>
        </w:rPr>
      </w:pPr>
      <w:r w:rsidRPr="00A5149A">
        <w:rPr>
          <w:sz w:val="28"/>
          <w:szCs w:val="28"/>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4175C710" w14:textId="77777777" w:rsidR="00CC6D80" w:rsidRPr="00A5149A" w:rsidRDefault="00CC6D80" w:rsidP="00CC6D80">
      <w:pPr>
        <w:suppressAutoHyphens/>
        <w:ind w:firstLine="720"/>
        <w:rPr>
          <w:sz w:val="28"/>
          <w:szCs w:val="28"/>
        </w:rPr>
      </w:pPr>
      <w:r w:rsidRPr="00A5149A">
        <w:rPr>
          <w:sz w:val="28"/>
          <w:szCs w:val="28"/>
        </w:rPr>
        <w:t>Аварийные ситуации на сетях связи устраняют специалисты районного узла электрической связи.</w:t>
      </w:r>
    </w:p>
    <w:p w14:paraId="5E628BB3" w14:textId="77777777" w:rsidR="00CC6D80" w:rsidRPr="00A5149A" w:rsidRDefault="00CC6D80" w:rsidP="00CC6D80">
      <w:pPr>
        <w:suppressAutoHyphens/>
        <w:ind w:firstLine="720"/>
        <w:rPr>
          <w:sz w:val="28"/>
          <w:szCs w:val="28"/>
        </w:rPr>
      </w:pPr>
      <w:r w:rsidRPr="00A5149A">
        <w:rPr>
          <w:sz w:val="28"/>
          <w:szCs w:val="28"/>
        </w:rPr>
        <w:t>Возможные ЧС на электроэнергетических системах и системах связи могут быть не более муниципального масштаба.</w:t>
      </w:r>
    </w:p>
    <w:p w14:paraId="05963888"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гидродинамически опасных объектах</w:t>
      </w:r>
    </w:p>
    <w:p w14:paraId="743DCBB3" w14:textId="77777777" w:rsidR="00CC6D80" w:rsidRPr="00A5149A" w:rsidRDefault="00CC6D80" w:rsidP="00CC6D80">
      <w:pPr>
        <w:suppressAutoHyphens/>
        <w:ind w:firstLine="720"/>
        <w:rPr>
          <w:sz w:val="28"/>
          <w:szCs w:val="28"/>
        </w:rPr>
      </w:pPr>
      <w:r w:rsidRPr="00A5149A">
        <w:rPr>
          <w:sz w:val="28"/>
          <w:szCs w:val="28"/>
        </w:rPr>
        <w:t>Для защиты населения при катастрофическом затоплении местности в результате аварий на ГТС настоящим Проектом предлагается:</w:t>
      </w:r>
    </w:p>
    <w:p w14:paraId="01BC795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ограничение использования земельных участков, расположенных в нижних бьефах ГТС;</w:t>
      </w:r>
    </w:p>
    <w:p w14:paraId="36885E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88F785F" w14:textId="6C25A752" w:rsidR="00CC6D80" w:rsidRPr="00A5149A" w:rsidRDefault="00BA0D34" w:rsidP="00BA0D34">
      <w:pPr>
        <w:pStyle w:val="30"/>
        <w:rPr>
          <w:i w:val="0"/>
          <w:sz w:val="28"/>
          <w:szCs w:val="28"/>
        </w:rPr>
      </w:pPr>
      <w:bookmarkStart w:id="198" w:name="_Toc16761367"/>
      <w:bookmarkStart w:id="199" w:name="_Toc52356474"/>
      <w:bookmarkStart w:id="200" w:name="_Toc67388857"/>
      <w:bookmarkStart w:id="201" w:name="_Toc70076878"/>
      <w:bookmarkStart w:id="202" w:name="_Toc78378184"/>
      <w:bookmarkStart w:id="203" w:name="_Toc80880523"/>
      <w:bookmarkStart w:id="204" w:name="_Toc105658683"/>
      <w:bookmarkStart w:id="205" w:name="_Toc182900517"/>
      <w:r>
        <w:rPr>
          <w:i w:val="0"/>
          <w:sz w:val="28"/>
          <w:szCs w:val="28"/>
        </w:rPr>
        <w:t xml:space="preserve">6.3.3 </w:t>
      </w:r>
      <w:r w:rsidR="00CC6D80" w:rsidRPr="00A5149A">
        <w:rPr>
          <w:i w:val="0"/>
          <w:sz w:val="28"/>
          <w:szCs w:val="28"/>
        </w:rPr>
        <w:t>Риски возникновения опасных происшествий на транспорте при перевозке опасных грузов</w:t>
      </w:r>
      <w:bookmarkEnd w:id="198"/>
      <w:bookmarkEnd w:id="199"/>
      <w:bookmarkEnd w:id="200"/>
      <w:bookmarkEnd w:id="201"/>
      <w:bookmarkEnd w:id="202"/>
      <w:bookmarkEnd w:id="203"/>
      <w:bookmarkEnd w:id="204"/>
      <w:bookmarkEnd w:id="205"/>
    </w:p>
    <w:p w14:paraId="2309AC54" w14:textId="2E29B265" w:rsidR="00CC6D80" w:rsidRPr="00A5149A" w:rsidRDefault="00CC6D80" w:rsidP="00CC6D80">
      <w:pPr>
        <w:suppressAutoHyphens/>
        <w:ind w:firstLine="720"/>
        <w:rPr>
          <w:sz w:val="28"/>
          <w:szCs w:val="28"/>
        </w:rPr>
      </w:pPr>
      <w:r w:rsidRPr="00A5149A">
        <w:rPr>
          <w:sz w:val="28"/>
          <w:szCs w:val="28"/>
        </w:rPr>
        <w:t xml:space="preserve">Основным видом транспорта в муниципальном образовании является автомобильный транспорт. Дорожная сеть сельсовета представлена автодорогами </w:t>
      </w:r>
      <w:r w:rsidR="00EC294A" w:rsidRPr="00EC294A">
        <w:rPr>
          <w:sz w:val="28"/>
          <w:szCs w:val="28"/>
        </w:rPr>
        <w:t xml:space="preserve">регионального или </w:t>
      </w:r>
      <w:r w:rsidRPr="00EC294A">
        <w:rPr>
          <w:sz w:val="28"/>
          <w:szCs w:val="28"/>
        </w:rPr>
        <w:t>межмуниципального значений</w:t>
      </w:r>
      <w:r w:rsidR="00EC294A" w:rsidRPr="00EC294A">
        <w:rPr>
          <w:sz w:val="28"/>
          <w:szCs w:val="28"/>
        </w:rPr>
        <w:t>,</w:t>
      </w:r>
      <w:r w:rsidRPr="00EC294A">
        <w:rPr>
          <w:sz w:val="28"/>
          <w:szCs w:val="28"/>
        </w:rPr>
        <w:t xml:space="preserve"> </w:t>
      </w:r>
      <w:r w:rsidRPr="00A5149A">
        <w:rPr>
          <w:sz w:val="28"/>
          <w:szCs w:val="28"/>
        </w:rPr>
        <w:t xml:space="preserve">местного значения поселения и улично-дорожной сетью.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w:t>
      </w:r>
      <w:r w:rsidRPr="00A5149A">
        <w:rPr>
          <w:sz w:val="28"/>
          <w:szCs w:val="28"/>
        </w:rPr>
        <w:lastRenderedPageBreak/>
        <w:t>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4524E7DC" w14:textId="77777777" w:rsidR="00CC6D80" w:rsidRPr="00A5149A" w:rsidRDefault="00CC6D80" w:rsidP="00CC6D80">
      <w:pPr>
        <w:suppressAutoHyphens/>
        <w:ind w:firstLine="720"/>
        <w:rPr>
          <w:sz w:val="28"/>
          <w:szCs w:val="28"/>
        </w:rPr>
      </w:pPr>
      <w:r w:rsidRPr="00A5149A">
        <w:rPr>
          <w:sz w:val="28"/>
          <w:szCs w:val="28"/>
        </w:rPr>
        <w:t>Существующие автодороги являются опасными объектами транспортной инфраструктуры сельсовета.</w:t>
      </w:r>
    </w:p>
    <w:p w14:paraId="371269C8" w14:textId="1D6F2933" w:rsidR="00AB7B2D" w:rsidRPr="00A5149A" w:rsidRDefault="0013746B" w:rsidP="00AB7B2D">
      <w:pPr>
        <w:suppressAutoHyphens/>
        <w:spacing w:before="60"/>
        <w:ind w:firstLine="709"/>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r w:rsidR="00AB7B2D" w:rsidRPr="00A5149A">
        <w:rPr>
          <w:sz w:val="28"/>
          <w:szCs w:val="28"/>
        </w:rPr>
        <w:t xml:space="preserve">Для предотвращения ЧС или минимизации ущерба в случае возникновения аварии на дороге, </w:t>
      </w:r>
      <w:r w:rsidR="00D35269">
        <w:rPr>
          <w:sz w:val="28"/>
          <w:szCs w:val="28"/>
        </w:rPr>
        <w:t>п</w:t>
      </w:r>
      <w:r w:rsidR="00D35269" w:rsidRPr="00D35269">
        <w:rPr>
          <w:sz w:val="28"/>
          <w:szCs w:val="28"/>
        </w:rPr>
        <w:t>еревозка опасных грузов по автодорогам должна производиться в строгом соответствии с требованиями приказа Министерства транспорта России 30.04.2021 № 45 «Об утверждении Правил обеспечения безопасности перевозок автомобильным транспортом и городским наземным электрическим транспортом».</w:t>
      </w:r>
    </w:p>
    <w:p w14:paraId="28B57DE3" w14:textId="77777777" w:rsidR="00CC6D80" w:rsidRPr="00A5149A" w:rsidRDefault="00CC6D80" w:rsidP="00CC6D80">
      <w:pPr>
        <w:pStyle w:val="a1"/>
        <w:spacing w:before="120"/>
        <w:rPr>
          <w:b/>
          <w:bCs/>
          <w:sz w:val="28"/>
          <w:szCs w:val="28"/>
          <w:lang w:val="ru-RU"/>
        </w:rPr>
      </w:pPr>
      <w:r w:rsidRPr="00A5149A">
        <w:rPr>
          <w:b/>
          <w:bCs/>
          <w:sz w:val="28"/>
          <w:szCs w:val="28"/>
          <w:lang w:val="ru-RU"/>
        </w:rPr>
        <w:t>Риск возникновения аварий на автомобильном транспорте при перевозке опасных грузов</w:t>
      </w:r>
    </w:p>
    <w:p w14:paraId="55AB2536" w14:textId="77777777" w:rsidR="00CC6D80" w:rsidRPr="00A5149A" w:rsidRDefault="00CC6D80" w:rsidP="00CC6D80">
      <w:pPr>
        <w:suppressAutoHyphens/>
        <w:ind w:firstLine="720"/>
        <w:rPr>
          <w:sz w:val="28"/>
          <w:szCs w:val="28"/>
        </w:rPr>
      </w:pPr>
      <w:r w:rsidRPr="00A5149A">
        <w:rPr>
          <w:sz w:val="28"/>
          <w:szCs w:val="28"/>
        </w:rPr>
        <w:t>Возникновение аварии данного типа возможно при разгерметизации автомобильной цистерны, перевозящей легковоспламеняющиеся жидкости (</w:t>
      </w:r>
      <w:proofErr w:type="spellStart"/>
      <w:r w:rsidRPr="00A5149A">
        <w:rPr>
          <w:sz w:val="28"/>
          <w:szCs w:val="28"/>
        </w:rPr>
        <w:t>ЛВЖ</w:t>
      </w:r>
      <w:proofErr w:type="spellEnd"/>
      <w:r w:rsidRPr="00A5149A">
        <w:rPr>
          <w:sz w:val="28"/>
          <w:szCs w:val="28"/>
        </w:rPr>
        <w:t>) или сжиженные углеводородные газы (СУГ) в результате ДТП.</w:t>
      </w:r>
    </w:p>
    <w:p w14:paraId="21BF67DA" w14:textId="7F0168F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утечкой СУГ </w:t>
      </w:r>
      <w:r w:rsidR="00731FB1" w:rsidRPr="00A5149A">
        <w:rPr>
          <w:sz w:val="28"/>
          <w:szCs w:val="28"/>
        </w:rPr>
        <w:t>наиболее вероятными аварийными ситуациями,</w:t>
      </w:r>
      <w:r w:rsidRPr="00A5149A">
        <w:rPr>
          <w:sz w:val="28"/>
          <w:szCs w:val="28"/>
        </w:rPr>
        <w:t xml:space="preserve"> являются:</w:t>
      </w:r>
    </w:p>
    <w:p w14:paraId="46FFEA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разлива СУГ (последующая зона пожара);</w:t>
      </w:r>
    </w:p>
    <w:p w14:paraId="62E203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 – вспышки);</w:t>
      </w:r>
    </w:p>
    <w:p w14:paraId="13BB1E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избыточного давления воздушной ударной волны;</w:t>
      </w:r>
    </w:p>
    <w:p w14:paraId="0C8D55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при сгорании СУГ на площадке разлива;</w:t>
      </w:r>
    </w:p>
    <w:p w14:paraId="2520D89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разрушение цистерны, выброс СУГ и образование «огненного шара»;</w:t>
      </w:r>
    </w:p>
    <w:p w14:paraId="7821C0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«огненного шара».</w:t>
      </w:r>
    </w:p>
    <w:p w14:paraId="41EDFE78" w14:textId="60847DB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разливом </w:t>
      </w:r>
      <w:proofErr w:type="spellStart"/>
      <w:r w:rsidRPr="00A5149A">
        <w:rPr>
          <w:sz w:val="28"/>
          <w:szCs w:val="28"/>
        </w:rPr>
        <w:t>ЛВЖ</w:t>
      </w:r>
      <w:proofErr w:type="spellEnd"/>
      <w:r w:rsidRPr="00A5149A">
        <w:rPr>
          <w:sz w:val="28"/>
          <w:szCs w:val="28"/>
        </w:rPr>
        <w:t xml:space="preserve"> </w:t>
      </w:r>
      <w:r w:rsidR="00731FB1" w:rsidRPr="00A5149A">
        <w:rPr>
          <w:sz w:val="28"/>
          <w:szCs w:val="28"/>
        </w:rPr>
        <w:t>наиболее вероятными аварийными ситуациями,</w:t>
      </w:r>
      <w:r w:rsidRPr="00A5149A">
        <w:rPr>
          <w:sz w:val="28"/>
          <w:szCs w:val="28"/>
        </w:rPr>
        <w:t xml:space="preserve"> являются:</w:t>
      </w:r>
    </w:p>
    <w:p w14:paraId="6248097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образование зоны разлива </w:t>
      </w:r>
      <w:proofErr w:type="spellStart"/>
      <w:r w:rsidRPr="00A5149A">
        <w:rPr>
          <w:bCs/>
          <w:spacing w:val="-1"/>
          <w:sz w:val="28"/>
          <w:szCs w:val="28"/>
        </w:rPr>
        <w:t>ЛВЖ</w:t>
      </w:r>
      <w:proofErr w:type="spellEnd"/>
      <w:r w:rsidRPr="00A5149A">
        <w:rPr>
          <w:bCs/>
          <w:spacing w:val="-1"/>
          <w:sz w:val="28"/>
          <w:szCs w:val="28"/>
        </w:rPr>
        <w:t xml:space="preserve"> (последующая зона пожара);</w:t>
      </w:r>
    </w:p>
    <w:p w14:paraId="009F62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пожара-вспышки);</w:t>
      </w:r>
    </w:p>
    <w:p w14:paraId="7D80C44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избыточного давления воздушной ударной волны;</w:t>
      </w:r>
    </w:p>
    <w:p w14:paraId="4FF64C1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образование теплового излучения при горении </w:t>
      </w:r>
      <w:proofErr w:type="spellStart"/>
      <w:r w:rsidRPr="00A5149A">
        <w:rPr>
          <w:bCs/>
          <w:spacing w:val="-1"/>
          <w:sz w:val="28"/>
          <w:szCs w:val="28"/>
        </w:rPr>
        <w:t>ЛВЖ</w:t>
      </w:r>
      <w:proofErr w:type="spellEnd"/>
      <w:r w:rsidRPr="00A5149A">
        <w:rPr>
          <w:bCs/>
          <w:spacing w:val="-1"/>
          <w:sz w:val="28"/>
          <w:szCs w:val="28"/>
        </w:rPr>
        <w:t xml:space="preserve"> на площадке разлива.</w:t>
      </w:r>
    </w:p>
    <w:p w14:paraId="36D2804D" w14:textId="77777777" w:rsidR="00CC6D80" w:rsidRPr="00A5149A" w:rsidRDefault="00CC6D80" w:rsidP="00CC6D80">
      <w:pPr>
        <w:suppressAutoHyphens/>
        <w:ind w:firstLine="720"/>
        <w:rPr>
          <w:sz w:val="28"/>
          <w:szCs w:val="28"/>
        </w:rPr>
      </w:pPr>
      <w:r w:rsidRPr="00A5149A">
        <w:rPr>
          <w:sz w:val="28"/>
          <w:szCs w:val="28"/>
        </w:rPr>
        <w:t xml:space="preserve">В случаях возникновения ДТП на автомобильном транспорте при перевозке </w:t>
      </w:r>
      <w:proofErr w:type="spellStart"/>
      <w:r w:rsidRPr="00A5149A">
        <w:rPr>
          <w:sz w:val="28"/>
          <w:szCs w:val="28"/>
        </w:rPr>
        <w:t>ЛВЖ</w:t>
      </w:r>
      <w:proofErr w:type="spellEnd"/>
      <w:r w:rsidRPr="00A5149A">
        <w:rPr>
          <w:sz w:val="28"/>
          <w:szCs w:val="28"/>
        </w:rPr>
        <w:t xml:space="preserve"> или сжиженных (сжатых) углеродистых газов могут возникнуть три основных вида аварии:</w:t>
      </w:r>
    </w:p>
    <w:p w14:paraId="4490D14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взрывное превращение облака топливовоздушной смеси (ТВС);</w:t>
      </w:r>
    </w:p>
    <w:p w14:paraId="02BA74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огненного шара;</w:t>
      </w:r>
    </w:p>
    <w:p w14:paraId="4607D03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пожар пролива горючего вещества.</w:t>
      </w:r>
    </w:p>
    <w:p w14:paraId="34CACC95" w14:textId="77777777" w:rsidR="00CC6D80" w:rsidRPr="00A5149A" w:rsidRDefault="00CC6D80" w:rsidP="00CC6D80">
      <w:pPr>
        <w:suppressAutoHyphens/>
        <w:ind w:firstLine="720"/>
        <w:rPr>
          <w:sz w:val="28"/>
          <w:szCs w:val="28"/>
        </w:rPr>
      </w:pPr>
      <w:r w:rsidRPr="00A5149A">
        <w:rPr>
          <w:sz w:val="28"/>
          <w:szCs w:val="28"/>
        </w:rPr>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EF386FA" w14:textId="38DDBC81" w:rsidR="00CC6D80" w:rsidRPr="00A5149A" w:rsidRDefault="00CC6D80" w:rsidP="005351F9">
      <w:pPr>
        <w:keepNext/>
        <w:suppressAutoHyphens/>
        <w:jc w:val="right"/>
        <w:rPr>
          <w:b/>
          <w:sz w:val="28"/>
          <w:szCs w:val="28"/>
          <w:lang w:eastAsia="ar-SA" w:bidi="en-US"/>
        </w:rPr>
      </w:pPr>
      <w:r w:rsidRPr="00A5149A">
        <w:rPr>
          <w:b/>
          <w:sz w:val="28"/>
          <w:szCs w:val="28"/>
          <w:lang w:eastAsia="ar-SA" w:bidi="en-US"/>
        </w:rPr>
        <w:t>Таблица 6.</w:t>
      </w:r>
      <w:r w:rsidR="00301342">
        <w:rPr>
          <w:b/>
          <w:sz w:val="28"/>
          <w:szCs w:val="28"/>
          <w:lang w:eastAsia="ar-SA" w:bidi="en-US"/>
        </w:rPr>
        <w:t>4</w:t>
      </w:r>
    </w:p>
    <w:p w14:paraId="2F8DDDD8"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пропана</w:t>
      </w:r>
    </w:p>
    <w:tbl>
      <w:tblPr>
        <w:tblStyle w:val="260"/>
        <w:tblW w:w="946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999"/>
        <w:gridCol w:w="2465"/>
      </w:tblGrid>
      <w:tr w:rsidR="00CC6D80" w:rsidRPr="00076B95" w14:paraId="5FA1042A" w14:textId="77777777" w:rsidTr="004C3B6C">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auto"/>
          </w:tcPr>
          <w:p w14:paraId="708463B5" w14:textId="77777777" w:rsidR="00CC6D80" w:rsidRPr="00076B95" w:rsidRDefault="00CC6D80" w:rsidP="004C3B6C">
            <w:pPr>
              <w:contextualSpacing/>
              <w:jc w:val="center"/>
              <w:rPr>
                <w:sz w:val="22"/>
                <w:szCs w:val="22"/>
              </w:rPr>
            </w:pPr>
            <w:r w:rsidRPr="00076B95">
              <w:rPr>
                <w:sz w:val="22"/>
                <w:szCs w:val="22"/>
              </w:rPr>
              <w:t>Параметры</w:t>
            </w:r>
          </w:p>
        </w:tc>
        <w:tc>
          <w:tcPr>
            <w:tcW w:w="2465" w:type="dxa"/>
            <w:shd w:val="clear" w:color="auto" w:fill="auto"/>
          </w:tcPr>
          <w:p w14:paraId="21F21875" w14:textId="77777777" w:rsidR="00CC6D80" w:rsidRPr="00076B95" w:rsidRDefault="00CC6D80" w:rsidP="004C3B6C">
            <w:pPr>
              <w:contextualSpacing/>
              <w:jc w:val="center"/>
              <w:rPr>
                <w:sz w:val="22"/>
                <w:szCs w:val="22"/>
              </w:rPr>
            </w:pPr>
            <w:r w:rsidRPr="00076B95">
              <w:rPr>
                <w:sz w:val="22"/>
                <w:szCs w:val="22"/>
              </w:rPr>
              <w:t>Значения</w:t>
            </w:r>
          </w:p>
        </w:tc>
      </w:tr>
      <w:tr w:rsidR="00CC6D80" w:rsidRPr="00076B95" w14:paraId="3A02C455"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3F2999EC" w14:textId="77777777" w:rsidR="00CC6D80" w:rsidRPr="00076B95" w:rsidRDefault="00CC6D80" w:rsidP="004C3B6C">
            <w:pPr>
              <w:jc w:val="center"/>
              <w:rPr>
                <w:b/>
                <w:sz w:val="22"/>
                <w:szCs w:val="22"/>
              </w:rPr>
            </w:pPr>
            <w:r w:rsidRPr="00076B95">
              <w:rPr>
                <w:b/>
                <w:sz w:val="22"/>
                <w:szCs w:val="22"/>
              </w:rPr>
              <w:t>Автоцистерна с пропаном, грузоподъемностью 8т.</w:t>
            </w:r>
          </w:p>
        </w:tc>
      </w:tr>
      <w:tr w:rsidR="00CC6D80" w:rsidRPr="00076B95" w14:paraId="3E6C9C2B"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732C34E" w14:textId="77777777" w:rsidR="00CC6D80" w:rsidRPr="00076B95" w:rsidRDefault="00CC6D80" w:rsidP="004C3B6C">
            <w:pPr>
              <w:rPr>
                <w:sz w:val="22"/>
                <w:szCs w:val="22"/>
              </w:rPr>
            </w:pPr>
            <w:r w:rsidRPr="00076B95">
              <w:rPr>
                <w:sz w:val="22"/>
                <w:szCs w:val="22"/>
              </w:rPr>
              <w:t>Масса вещества, участвующего в образовании облака ТВС, кг</w:t>
            </w:r>
          </w:p>
        </w:tc>
        <w:tc>
          <w:tcPr>
            <w:tcW w:w="2465" w:type="dxa"/>
            <w:shd w:val="clear" w:color="auto" w:fill="auto"/>
          </w:tcPr>
          <w:p w14:paraId="117B3352" w14:textId="77777777" w:rsidR="00CC6D80" w:rsidRPr="00076B95" w:rsidRDefault="00CC6D80" w:rsidP="004C3B6C">
            <w:pPr>
              <w:jc w:val="center"/>
              <w:rPr>
                <w:sz w:val="22"/>
                <w:szCs w:val="22"/>
              </w:rPr>
            </w:pPr>
            <w:r w:rsidRPr="00076B95">
              <w:rPr>
                <w:sz w:val="22"/>
                <w:szCs w:val="22"/>
              </w:rPr>
              <w:t>8000</w:t>
            </w:r>
          </w:p>
        </w:tc>
      </w:tr>
      <w:tr w:rsidR="00CC6D80" w:rsidRPr="00076B95" w14:paraId="25C4E19D"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7AFED1E" w14:textId="77777777" w:rsidR="00CC6D80" w:rsidRPr="00076B95" w:rsidRDefault="00CC6D80" w:rsidP="004C3B6C">
            <w:pPr>
              <w:rPr>
                <w:sz w:val="22"/>
                <w:szCs w:val="22"/>
              </w:rPr>
            </w:pPr>
            <w:r w:rsidRPr="00076B95">
              <w:rPr>
                <w:sz w:val="22"/>
                <w:szCs w:val="22"/>
              </w:rPr>
              <w:t>Коэффициент участия газа во взрыве</w:t>
            </w:r>
          </w:p>
        </w:tc>
        <w:tc>
          <w:tcPr>
            <w:tcW w:w="2465" w:type="dxa"/>
            <w:shd w:val="clear" w:color="auto" w:fill="auto"/>
          </w:tcPr>
          <w:p w14:paraId="63288D62" w14:textId="77777777" w:rsidR="00CC6D80" w:rsidRPr="00076B95" w:rsidRDefault="00CC6D80" w:rsidP="004C3B6C">
            <w:pPr>
              <w:jc w:val="center"/>
              <w:rPr>
                <w:sz w:val="22"/>
                <w:szCs w:val="22"/>
              </w:rPr>
            </w:pPr>
            <w:r w:rsidRPr="00076B95">
              <w:rPr>
                <w:sz w:val="22"/>
                <w:szCs w:val="22"/>
              </w:rPr>
              <w:t>1,0</w:t>
            </w:r>
          </w:p>
        </w:tc>
      </w:tr>
      <w:tr w:rsidR="00CC6D80" w:rsidRPr="00076B95" w14:paraId="3A99B71D"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0D1004ED" w14:textId="77777777" w:rsidR="00CC6D80" w:rsidRPr="00076B95" w:rsidRDefault="00CC6D80" w:rsidP="004C3B6C">
            <w:pPr>
              <w:jc w:val="center"/>
              <w:rPr>
                <w:sz w:val="22"/>
                <w:szCs w:val="22"/>
              </w:rPr>
            </w:pPr>
            <w:r w:rsidRPr="00076B95">
              <w:rPr>
                <w:b/>
                <w:sz w:val="22"/>
                <w:szCs w:val="22"/>
              </w:rPr>
              <w:t>Разрушение зданий и сооружений на расстоянии от эпицентра взрыва, м</w:t>
            </w:r>
          </w:p>
        </w:tc>
      </w:tr>
      <w:tr w:rsidR="00CC6D80" w:rsidRPr="00076B95" w14:paraId="5349ACB2"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3612A429" w14:textId="77777777" w:rsidR="00CC6D80" w:rsidRPr="00076B95" w:rsidRDefault="00CC6D80" w:rsidP="004C3B6C">
            <w:pPr>
              <w:rPr>
                <w:sz w:val="22"/>
                <w:szCs w:val="22"/>
              </w:rPr>
            </w:pPr>
            <w:r w:rsidRPr="00076B95">
              <w:rPr>
                <w:sz w:val="22"/>
                <w:szCs w:val="22"/>
              </w:rPr>
              <w:t>полные (&gt;100 кПа)</w:t>
            </w:r>
          </w:p>
        </w:tc>
        <w:tc>
          <w:tcPr>
            <w:tcW w:w="2465" w:type="dxa"/>
            <w:shd w:val="clear" w:color="auto" w:fill="auto"/>
          </w:tcPr>
          <w:p w14:paraId="04307D75" w14:textId="77777777" w:rsidR="00CC6D80" w:rsidRPr="00076B95" w:rsidRDefault="00CC6D80" w:rsidP="004C3B6C">
            <w:pPr>
              <w:jc w:val="center"/>
              <w:rPr>
                <w:sz w:val="22"/>
                <w:szCs w:val="22"/>
              </w:rPr>
            </w:pPr>
            <w:r w:rsidRPr="00076B95">
              <w:rPr>
                <w:sz w:val="22"/>
                <w:szCs w:val="22"/>
              </w:rPr>
              <w:t>&lt;85,6</w:t>
            </w:r>
          </w:p>
        </w:tc>
      </w:tr>
      <w:tr w:rsidR="00CC6D80" w:rsidRPr="00076B95" w14:paraId="1216D164"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C731589" w14:textId="77777777" w:rsidR="00CC6D80" w:rsidRPr="00076B95" w:rsidRDefault="00CC6D80" w:rsidP="004C3B6C">
            <w:pPr>
              <w:rPr>
                <w:sz w:val="22"/>
                <w:szCs w:val="22"/>
              </w:rPr>
            </w:pPr>
            <w:r w:rsidRPr="00076B95">
              <w:rPr>
                <w:sz w:val="22"/>
                <w:szCs w:val="22"/>
              </w:rPr>
              <w:t>сильные (100÷40 кПа)</w:t>
            </w:r>
          </w:p>
        </w:tc>
        <w:tc>
          <w:tcPr>
            <w:tcW w:w="2465" w:type="dxa"/>
            <w:shd w:val="clear" w:color="auto" w:fill="auto"/>
          </w:tcPr>
          <w:p w14:paraId="760DFFAF" w14:textId="77777777" w:rsidR="00CC6D80" w:rsidRPr="00076B95" w:rsidRDefault="00CC6D80" w:rsidP="004C3B6C">
            <w:pPr>
              <w:jc w:val="center"/>
              <w:rPr>
                <w:sz w:val="22"/>
                <w:szCs w:val="22"/>
              </w:rPr>
            </w:pPr>
            <w:r w:rsidRPr="00076B95">
              <w:rPr>
                <w:sz w:val="22"/>
                <w:szCs w:val="22"/>
              </w:rPr>
              <w:t>85,6÷210,5</w:t>
            </w:r>
          </w:p>
        </w:tc>
      </w:tr>
      <w:tr w:rsidR="00CC6D80" w:rsidRPr="00076B95" w14:paraId="5216CE8E"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6BA3B3" w14:textId="77777777" w:rsidR="00CC6D80" w:rsidRPr="00076B95" w:rsidRDefault="00CC6D80" w:rsidP="004C3B6C">
            <w:pPr>
              <w:rPr>
                <w:sz w:val="22"/>
                <w:szCs w:val="22"/>
              </w:rPr>
            </w:pPr>
            <w:r w:rsidRPr="00076B95">
              <w:rPr>
                <w:sz w:val="22"/>
                <w:szCs w:val="22"/>
              </w:rPr>
              <w:t>средние (40÷20 кПа)</w:t>
            </w:r>
          </w:p>
        </w:tc>
        <w:tc>
          <w:tcPr>
            <w:tcW w:w="2465" w:type="dxa"/>
            <w:shd w:val="clear" w:color="auto" w:fill="auto"/>
          </w:tcPr>
          <w:p w14:paraId="0C73D09D" w14:textId="77777777" w:rsidR="00CC6D80" w:rsidRPr="00076B95" w:rsidRDefault="00CC6D80" w:rsidP="004C3B6C">
            <w:pPr>
              <w:jc w:val="center"/>
              <w:rPr>
                <w:sz w:val="22"/>
                <w:szCs w:val="22"/>
              </w:rPr>
            </w:pPr>
            <w:r w:rsidRPr="00076B95">
              <w:rPr>
                <w:sz w:val="22"/>
                <w:szCs w:val="22"/>
              </w:rPr>
              <w:t>210,5÷432,7</w:t>
            </w:r>
          </w:p>
        </w:tc>
      </w:tr>
      <w:tr w:rsidR="00CC6D80" w:rsidRPr="00076B95" w14:paraId="7EE7731B"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FFF0E47" w14:textId="77777777" w:rsidR="00CC6D80" w:rsidRPr="00076B95" w:rsidRDefault="00CC6D80" w:rsidP="004C3B6C">
            <w:pPr>
              <w:rPr>
                <w:sz w:val="22"/>
                <w:szCs w:val="22"/>
              </w:rPr>
            </w:pPr>
            <w:r w:rsidRPr="00076B95">
              <w:rPr>
                <w:sz w:val="22"/>
                <w:szCs w:val="22"/>
              </w:rPr>
              <w:t>слабые (20÷10 кПа)</w:t>
            </w:r>
          </w:p>
        </w:tc>
        <w:tc>
          <w:tcPr>
            <w:tcW w:w="2465" w:type="dxa"/>
            <w:shd w:val="clear" w:color="auto" w:fill="auto"/>
          </w:tcPr>
          <w:p w14:paraId="06D39AD4" w14:textId="77777777" w:rsidR="00CC6D80" w:rsidRPr="00076B95" w:rsidRDefault="00CC6D80" w:rsidP="004C3B6C">
            <w:pPr>
              <w:jc w:val="center"/>
              <w:rPr>
                <w:sz w:val="22"/>
                <w:szCs w:val="22"/>
              </w:rPr>
            </w:pPr>
            <w:r w:rsidRPr="00076B95">
              <w:rPr>
                <w:sz w:val="22"/>
                <w:szCs w:val="22"/>
              </w:rPr>
              <w:t>432,7÷815,4</w:t>
            </w:r>
          </w:p>
        </w:tc>
      </w:tr>
      <w:tr w:rsidR="00CC6D80" w:rsidRPr="00076B95" w14:paraId="4509A740"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37C693" w14:textId="77777777" w:rsidR="00CC6D80" w:rsidRPr="00076B95" w:rsidRDefault="00CC6D80" w:rsidP="004C3B6C">
            <w:pPr>
              <w:rPr>
                <w:sz w:val="22"/>
                <w:szCs w:val="22"/>
              </w:rPr>
            </w:pPr>
            <w:proofErr w:type="spellStart"/>
            <w:r w:rsidRPr="00076B95">
              <w:rPr>
                <w:sz w:val="22"/>
                <w:szCs w:val="22"/>
              </w:rPr>
              <w:t>расстекление</w:t>
            </w:r>
            <w:proofErr w:type="spellEnd"/>
            <w:r w:rsidRPr="00076B95">
              <w:rPr>
                <w:sz w:val="22"/>
                <w:szCs w:val="22"/>
              </w:rPr>
              <w:t xml:space="preserve"> (5 кПа)</w:t>
            </w:r>
          </w:p>
        </w:tc>
        <w:tc>
          <w:tcPr>
            <w:tcW w:w="2465" w:type="dxa"/>
            <w:shd w:val="clear" w:color="auto" w:fill="auto"/>
          </w:tcPr>
          <w:p w14:paraId="46C9C14E" w14:textId="77777777" w:rsidR="00CC6D80" w:rsidRPr="00076B95" w:rsidRDefault="00CC6D80" w:rsidP="004C3B6C">
            <w:pPr>
              <w:jc w:val="center"/>
              <w:rPr>
                <w:sz w:val="22"/>
                <w:szCs w:val="22"/>
              </w:rPr>
            </w:pPr>
            <w:r w:rsidRPr="00076B95">
              <w:rPr>
                <w:sz w:val="22"/>
                <w:szCs w:val="22"/>
              </w:rPr>
              <w:t>&gt;815,4</w:t>
            </w:r>
          </w:p>
        </w:tc>
      </w:tr>
      <w:tr w:rsidR="00CC6D80" w:rsidRPr="00076B95" w14:paraId="34AE7219"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1E621AE4" w14:textId="77777777" w:rsidR="00CC6D80" w:rsidRPr="00076B95" w:rsidRDefault="00CC6D80" w:rsidP="004C3B6C">
            <w:pPr>
              <w:jc w:val="center"/>
              <w:rPr>
                <w:b/>
                <w:sz w:val="22"/>
                <w:szCs w:val="22"/>
              </w:rPr>
            </w:pPr>
            <w:r w:rsidRPr="00076B95">
              <w:rPr>
                <w:b/>
                <w:sz w:val="22"/>
                <w:szCs w:val="22"/>
              </w:rPr>
              <w:t>Степень травмирования людей на расстоянии от эпицентра взрыва, м</w:t>
            </w:r>
          </w:p>
        </w:tc>
      </w:tr>
      <w:tr w:rsidR="00CC6D80" w:rsidRPr="00076B95" w14:paraId="340D0893"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35BF7AF" w14:textId="77777777" w:rsidR="00CC6D80" w:rsidRPr="00076B95" w:rsidRDefault="00CC6D80" w:rsidP="004C3B6C">
            <w:pPr>
              <w:rPr>
                <w:sz w:val="22"/>
                <w:szCs w:val="22"/>
              </w:rPr>
            </w:pPr>
            <w:r w:rsidRPr="00076B95">
              <w:rPr>
                <w:sz w:val="22"/>
                <w:szCs w:val="22"/>
              </w:rPr>
              <w:t>летальная (&gt;100 кПа)</w:t>
            </w:r>
          </w:p>
        </w:tc>
        <w:tc>
          <w:tcPr>
            <w:tcW w:w="2465" w:type="dxa"/>
            <w:shd w:val="clear" w:color="auto" w:fill="auto"/>
          </w:tcPr>
          <w:p w14:paraId="1A39BCCF" w14:textId="77777777" w:rsidR="00CC6D80" w:rsidRPr="00076B95" w:rsidRDefault="00CC6D80" w:rsidP="004C3B6C">
            <w:pPr>
              <w:jc w:val="center"/>
              <w:rPr>
                <w:sz w:val="22"/>
                <w:szCs w:val="22"/>
              </w:rPr>
            </w:pPr>
            <w:r w:rsidRPr="00076B95">
              <w:rPr>
                <w:sz w:val="22"/>
                <w:szCs w:val="22"/>
              </w:rPr>
              <w:t>&lt;85,6</w:t>
            </w:r>
          </w:p>
        </w:tc>
      </w:tr>
      <w:tr w:rsidR="00CC6D80" w:rsidRPr="00076B95" w14:paraId="282CC599"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30EABCB" w14:textId="77777777" w:rsidR="00CC6D80" w:rsidRPr="00076B95" w:rsidRDefault="00CC6D80" w:rsidP="004C3B6C">
            <w:pPr>
              <w:rPr>
                <w:sz w:val="22"/>
                <w:szCs w:val="22"/>
              </w:rPr>
            </w:pPr>
            <w:r w:rsidRPr="00076B95">
              <w:rPr>
                <w:sz w:val="22"/>
                <w:szCs w:val="22"/>
              </w:rPr>
              <w:t>тяжелая (100÷60 кПа)</w:t>
            </w:r>
          </w:p>
        </w:tc>
        <w:tc>
          <w:tcPr>
            <w:tcW w:w="2465" w:type="dxa"/>
            <w:shd w:val="clear" w:color="auto" w:fill="auto"/>
          </w:tcPr>
          <w:p w14:paraId="14E17406" w14:textId="77777777" w:rsidR="00CC6D80" w:rsidRPr="00076B95" w:rsidRDefault="00CC6D80" w:rsidP="004C3B6C">
            <w:pPr>
              <w:jc w:val="center"/>
              <w:rPr>
                <w:sz w:val="22"/>
                <w:szCs w:val="22"/>
              </w:rPr>
            </w:pPr>
            <w:r w:rsidRPr="00076B95">
              <w:rPr>
                <w:sz w:val="22"/>
                <w:szCs w:val="22"/>
              </w:rPr>
              <w:t>85,6÷165,4</w:t>
            </w:r>
          </w:p>
        </w:tc>
      </w:tr>
      <w:tr w:rsidR="00CC6D80" w:rsidRPr="00076B95" w14:paraId="22496560"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58A559FE" w14:textId="77777777" w:rsidR="00CC6D80" w:rsidRPr="00076B95" w:rsidRDefault="00CC6D80" w:rsidP="004C3B6C">
            <w:pPr>
              <w:rPr>
                <w:sz w:val="22"/>
                <w:szCs w:val="22"/>
              </w:rPr>
            </w:pPr>
            <w:r w:rsidRPr="00076B95">
              <w:rPr>
                <w:sz w:val="22"/>
                <w:szCs w:val="22"/>
              </w:rPr>
              <w:t>средняя (60÷40 кПа)</w:t>
            </w:r>
          </w:p>
        </w:tc>
        <w:tc>
          <w:tcPr>
            <w:tcW w:w="2465" w:type="dxa"/>
            <w:shd w:val="clear" w:color="auto" w:fill="auto"/>
          </w:tcPr>
          <w:p w14:paraId="5A7A5630" w14:textId="77777777" w:rsidR="00CC6D80" w:rsidRPr="00076B95" w:rsidRDefault="00CC6D80" w:rsidP="004C3B6C">
            <w:pPr>
              <w:jc w:val="center"/>
              <w:rPr>
                <w:sz w:val="22"/>
                <w:szCs w:val="22"/>
              </w:rPr>
            </w:pPr>
            <w:r w:rsidRPr="00076B95">
              <w:rPr>
                <w:sz w:val="22"/>
                <w:szCs w:val="22"/>
              </w:rPr>
              <w:t>165,4÷210,5</w:t>
            </w:r>
          </w:p>
        </w:tc>
      </w:tr>
      <w:tr w:rsidR="00CC6D80" w:rsidRPr="00076B95" w14:paraId="51299E06"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4C2E9F7" w14:textId="77777777" w:rsidR="00CC6D80" w:rsidRPr="00076B95" w:rsidRDefault="00CC6D80" w:rsidP="004C3B6C">
            <w:pPr>
              <w:rPr>
                <w:sz w:val="22"/>
                <w:szCs w:val="22"/>
              </w:rPr>
            </w:pPr>
            <w:r w:rsidRPr="00076B95">
              <w:rPr>
                <w:sz w:val="22"/>
                <w:szCs w:val="22"/>
              </w:rPr>
              <w:t>легкая (40÷20 кПа)</w:t>
            </w:r>
          </w:p>
        </w:tc>
        <w:tc>
          <w:tcPr>
            <w:tcW w:w="2465" w:type="dxa"/>
            <w:shd w:val="clear" w:color="auto" w:fill="auto"/>
          </w:tcPr>
          <w:p w14:paraId="74969D9E" w14:textId="77777777" w:rsidR="00CC6D80" w:rsidRPr="00076B95" w:rsidRDefault="00CC6D80" w:rsidP="004C3B6C">
            <w:pPr>
              <w:jc w:val="center"/>
              <w:rPr>
                <w:sz w:val="22"/>
                <w:szCs w:val="22"/>
              </w:rPr>
            </w:pPr>
            <w:r w:rsidRPr="00076B95">
              <w:rPr>
                <w:sz w:val="22"/>
                <w:szCs w:val="22"/>
              </w:rPr>
              <w:t>210,5÷432,7</w:t>
            </w:r>
          </w:p>
        </w:tc>
      </w:tr>
      <w:tr w:rsidR="00CC6D80" w:rsidRPr="00076B95" w14:paraId="5015D185"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44A02E1C" w14:textId="77777777" w:rsidR="00CC6D80" w:rsidRPr="00076B95" w:rsidRDefault="00CC6D80" w:rsidP="004C3B6C">
            <w:pPr>
              <w:jc w:val="center"/>
              <w:rPr>
                <w:b/>
                <w:sz w:val="22"/>
                <w:szCs w:val="22"/>
              </w:rPr>
            </w:pPr>
            <w:r w:rsidRPr="00076B95">
              <w:rPr>
                <w:b/>
                <w:sz w:val="22"/>
                <w:szCs w:val="22"/>
              </w:rPr>
              <w:t>Огненный шар</w:t>
            </w:r>
          </w:p>
        </w:tc>
      </w:tr>
      <w:tr w:rsidR="00CC6D80" w:rsidRPr="00076B95" w14:paraId="1D5A37A2"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013C3FD" w14:textId="77777777" w:rsidR="00CC6D80" w:rsidRPr="00076B95" w:rsidRDefault="00CC6D80" w:rsidP="004C3B6C">
            <w:pPr>
              <w:rPr>
                <w:sz w:val="22"/>
                <w:szCs w:val="22"/>
              </w:rPr>
            </w:pPr>
            <w:r w:rsidRPr="00076B95">
              <w:rPr>
                <w:sz w:val="22"/>
                <w:szCs w:val="22"/>
              </w:rPr>
              <w:t>Масса вещества, участвующего в образовании огненного шара, кг</w:t>
            </w:r>
          </w:p>
        </w:tc>
        <w:tc>
          <w:tcPr>
            <w:tcW w:w="2465" w:type="dxa"/>
            <w:shd w:val="clear" w:color="auto" w:fill="auto"/>
          </w:tcPr>
          <w:p w14:paraId="4152B799" w14:textId="77777777" w:rsidR="00CC6D80" w:rsidRPr="00076B95" w:rsidRDefault="00CC6D80" w:rsidP="004C3B6C">
            <w:pPr>
              <w:jc w:val="center"/>
              <w:rPr>
                <w:sz w:val="22"/>
                <w:szCs w:val="22"/>
              </w:rPr>
            </w:pPr>
            <w:r w:rsidRPr="00076B95">
              <w:rPr>
                <w:sz w:val="22"/>
                <w:szCs w:val="22"/>
              </w:rPr>
              <w:t>4800</w:t>
            </w:r>
          </w:p>
        </w:tc>
      </w:tr>
      <w:tr w:rsidR="00CC6D80" w:rsidRPr="00076B95" w14:paraId="60EBCA82"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9150D88" w14:textId="77777777" w:rsidR="00CC6D80" w:rsidRPr="00076B95" w:rsidRDefault="00CC6D80" w:rsidP="004C3B6C">
            <w:pPr>
              <w:rPr>
                <w:sz w:val="22"/>
                <w:szCs w:val="22"/>
              </w:rPr>
            </w:pPr>
            <w:r w:rsidRPr="00076B95">
              <w:rPr>
                <w:sz w:val="22"/>
                <w:szCs w:val="22"/>
              </w:rPr>
              <w:t>Коэффициент участия газа в огненном шаре</w:t>
            </w:r>
          </w:p>
        </w:tc>
        <w:tc>
          <w:tcPr>
            <w:tcW w:w="2465" w:type="dxa"/>
            <w:shd w:val="clear" w:color="auto" w:fill="auto"/>
          </w:tcPr>
          <w:p w14:paraId="27B4DF6B" w14:textId="77777777" w:rsidR="00CC6D80" w:rsidRPr="00076B95" w:rsidRDefault="00CC6D80" w:rsidP="004C3B6C">
            <w:pPr>
              <w:jc w:val="center"/>
              <w:rPr>
                <w:sz w:val="22"/>
                <w:szCs w:val="22"/>
              </w:rPr>
            </w:pPr>
            <w:r w:rsidRPr="00076B95">
              <w:rPr>
                <w:sz w:val="22"/>
                <w:szCs w:val="22"/>
              </w:rPr>
              <w:t>0,6</w:t>
            </w:r>
          </w:p>
        </w:tc>
      </w:tr>
      <w:tr w:rsidR="00CC6D80" w:rsidRPr="00076B95" w14:paraId="360B2E8D"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50C4D7BC" w14:textId="77777777" w:rsidR="00CC6D80" w:rsidRPr="00076B95" w:rsidRDefault="00CC6D80" w:rsidP="004C3B6C">
            <w:pPr>
              <w:rPr>
                <w:sz w:val="22"/>
                <w:szCs w:val="22"/>
              </w:rPr>
            </w:pPr>
            <w:r w:rsidRPr="00076B95">
              <w:rPr>
                <w:sz w:val="22"/>
                <w:szCs w:val="22"/>
              </w:rPr>
              <w:t>Диаметр огненного шара, м</w:t>
            </w:r>
          </w:p>
        </w:tc>
        <w:tc>
          <w:tcPr>
            <w:tcW w:w="2465" w:type="dxa"/>
            <w:shd w:val="clear" w:color="auto" w:fill="auto"/>
          </w:tcPr>
          <w:p w14:paraId="2A952077" w14:textId="77777777" w:rsidR="00CC6D80" w:rsidRPr="00076B95" w:rsidRDefault="00CC6D80" w:rsidP="004C3B6C">
            <w:pPr>
              <w:jc w:val="center"/>
              <w:rPr>
                <w:sz w:val="22"/>
                <w:szCs w:val="22"/>
              </w:rPr>
            </w:pPr>
            <w:r w:rsidRPr="00076B95">
              <w:rPr>
                <w:sz w:val="22"/>
                <w:szCs w:val="22"/>
              </w:rPr>
              <w:t>85,2</w:t>
            </w:r>
          </w:p>
        </w:tc>
      </w:tr>
      <w:tr w:rsidR="00CC6D80" w:rsidRPr="00076B95" w14:paraId="26A1DEF4"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605AF56" w14:textId="77777777" w:rsidR="00CC6D80" w:rsidRPr="00076B95" w:rsidRDefault="00CC6D80" w:rsidP="004C3B6C">
            <w:pPr>
              <w:rPr>
                <w:sz w:val="22"/>
                <w:szCs w:val="22"/>
              </w:rPr>
            </w:pPr>
            <w:r w:rsidRPr="00076B95">
              <w:rPr>
                <w:sz w:val="22"/>
                <w:szCs w:val="22"/>
              </w:rPr>
              <w:t>Время существования огненного шара, с</w:t>
            </w:r>
          </w:p>
        </w:tc>
        <w:tc>
          <w:tcPr>
            <w:tcW w:w="2465" w:type="dxa"/>
            <w:shd w:val="clear" w:color="auto" w:fill="auto"/>
          </w:tcPr>
          <w:p w14:paraId="03246776" w14:textId="77777777" w:rsidR="00CC6D80" w:rsidRPr="00076B95" w:rsidRDefault="00CC6D80" w:rsidP="004C3B6C">
            <w:pPr>
              <w:jc w:val="center"/>
              <w:rPr>
                <w:sz w:val="22"/>
                <w:szCs w:val="22"/>
              </w:rPr>
            </w:pPr>
            <w:r w:rsidRPr="00076B95">
              <w:rPr>
                <w:sz w:val="22"/>
                <w:szCs w:val="22"/>
              </w:rPr>
              <w:t>12,0</w:t>
            </w:r>
          </w:p>
        </w:tc>
      </w:tr>
      <w:tr w:rsidR="00CC6D80" w:rsidRPr="00076B95" w14:paraId="46C40A47"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2AF2FC41" w14:textId="77777777" w:rsidR="00CC6D80" w:rsidRPr="00076B95" w:rsidRDefault="00CC6D80" w:rsidP="004C3B6C">
            <w:pPr>
              <w:jc w:val="center"/>
              <w:rPr>
                <w:sz w:val="22"/>
                <w:szCs w:val="22"/>
              </w:rPr>
            </w:pPr>
            <w:r w:rsidRPr="00076B95">
              <w:rPr>
                <w:b/>
                <w:sz w:val="22"/>
                <w:szCs w:val="22"/>
              </w:rPr>
              <w:t>Степень поражения людей на расстоянии от центра огненного шара, м</w:t>
            </w:r>
          </w:p>
        </w:tc>
      </w:tr>
      <w:tr w:rsidR="00CC6D80" w:rsidRPr="00076B95" w14:paraId="482748BC"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9CB1644" w14:textId="77777777" w:rsidR="00CC6D80" w:rsidRPr="00076B95" w:rsidRDefault="00CC6D80" w:rsidP="004C3B6C">
            <w:pPr>
              <w:rPr>
                <w:sz w:val="22"/>
                <w:szCs w:val="22"/>
              </w:rPr>
            </w:pPr>
            <w:r w:rsidRPr="00076B95">
              <w:rPr>
                <w:sz w:val="22"/>
                <w:szCs w:val="22"/>
              </w:rPr>
              <w:t xml:space="preserve">ожог </w:t>
            </w:r>
            <w:r w:rsidRPr="00076B95">
              <w:rPr>
                <w:sz w:val="22"/>
                <w:szCs w:val="22"/>
                <w:lang w:val="en-US"/>
              </w:rPr>
              <w:t>III</w:t>
            </w:r>
            <w:r w:rsidRPr="00076B95">
              <w:rPr>
                <w:sz w:val="22"/>
                <w:szCs w:val="22"/>
              </w:rPr>
              <w:t xml:space="preserve"> степени (320 кДж/м</w:t>
            </w:r>
            <w:r w:rsidRPr="00076B95">
              <w:rPr>
                <w:sz w:val="22"/>
                <w:szCs w:val="22"/>
                <w:vertAlign w:val="superscript"/>
              </w:rPr>
              <w:t>2</w:t>
            </w:r>
            <w:r w:rsidRPr="00076B95">
              <w:rPr>
                <w:sz w:val="22"/>
                <w:szCs w:val="22"/>
              </w:rPr>
              <w:t>)</w:t>
            </w:r>
          </w:p>
        </w:tc>
        <w:tc>
          <w:tcPr>
            <w:tcW w:w="2465" w:type="dxa"/>
            <w:shd w:val="clear" w:color="auto" w:fill="auto"/>
          </w:tcPr>
          <w:p w14:paraId="2F220BB1" w14:textId="77777777" w:rsidR="00CC6D80" w:rsidRPr="00076B95" w:rsidRDefault="00CC6D80" w:rsidP="004C3B6C">
            <w:pPr>
              <w:jc w:val="center"/>
              <w:rPr>
                <w:sz w:val="22"/>
                <w:szCs w:val="22"/>
              </w:rPr>
            </w:pPr>
            <w:r w:rsidRPr="00076B95">
              <w:rPr>
                <w:sz w:val="22"/>
                <w:szCs w:val="22"/>
              </w:rPr>
              <w:t>20,0</w:t>
            </w:r>
          </w:p>
        </w:tc>
      </w:tr>
      <w:tr w:rsidR="00CC6D80" w:rsidRPr="00076B95" w14:paraId="41D08AAD"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261E406C" w14:textId="77777777" w:rsidR="00CC6D80" w:rsidRPr="00076B95" w:rsidRDefault="00CC6D80" w:rsidP="004C3B6C">
            <w:pPr>
              <w:rPr>
                <w:sz w:val="22"/>
                <w:szCs w:val="22"/>
              </w:rPr>
            </w:pPr>
            <w:r w:rsidRPr="00076B95">
              <w:rPr>
                <w:sz w:val="22"/>
                <w:szCs w:val="22"/>
              </w:rPr>
              <w:t xml:space="preserve">ожог </w:t>
            </w:r>
            <w:r w:rsidRPr="00076B95">
              <w:rPr>
                <w:sz w:val="22"/>
                <w:szCs w:val="22"/>
                <w:lang w:val="en-US"/>
              </w:rPr>
              <w:t>II</w:t>
            </w:r>
            <w:r w:rsidRPr="00076B95">
              <w:rPr>
                <w:sz w:val="22"/>
                <w:szCs w:val="22"/>
              </w:rPr>
              <w:t xml:space="preserve"> степени (220 кДж/м</w:t>
            </w:r>
            <w:r w:rsidRPr="00076B95">
              <w:rPr>
                <w:sz w:val="22"/>
                <w:szCs w:val="22"/>
                <w:vertAlign w:val="superscript"/>
              </w:rPr>
              <w:t>2</w:t>
            </w:r>
            <w:r w:rsidRPr="00076B95">
              <w:rPr>
                <w:sz w:val="22"/>
                <w:szCs w:val="22"/>
              </w:rPr>
              <w:t>)</w:t>
            </w:r>
          </w:p>
        </w:tc>
        <w:tc>
          <w:tcPr>
            <w:tcW w:w="2465" w:type="dxa"/>
            <w:shd w:val="clear" w:color="auto" w:fill="auto"/>
          </w:tcPr>
          <w:p w14:paraId="719A26D4" w14:textId="77777777" w:rsidR="00CC6D80" w:rsidRPr="00076B95" w:rsidRDefault="00CC6D80" w:rsidP="004C3B6C">
            <w:pPr>
              <w:jc w:val="center"/>
              <w:rPr>
                <w:sz w:val="22"/>
                <w:szCs w:val="22"/>
              </w:rPr>
            </w:pPr>
            <w:r w:rsidRPr="00076B95">
              <w:rPr>
                <w:sz w:val="22"/>
                <w:szCs w:val="22"/>
              </w:rPr>
              <w:t>47,4</w:t>
            </w:r>
          </w:p>
        </w:tc>
      </w:tr>
      <w:tr w:rsidR="00CC6D80" w:rsidRPr="00076B95" w14:paraId="7FB68E77"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7864EBD5" w14:textId="77777777" w:rsidR="00CC6D80" w:rsidRPr="00076B95" w:rsidRDefault="00CC6D80" w:rsidP="004C3B6C">
            <w:pPr>
              <w:rPr>
                <w:sz w:val="22"/>
                <w:szCs w:val="22"/>
              </w:rPr>
            </w:pPr>
            <w:r w:rsidRPr="00076B95">
              <w:rPr>
                <w:sz w:val="22"/>
                <w:szCs w:val="22"/>
              </w:rPr>
              <w:t xml:space="preserve">ожог </w:t>
            </w:r>
            <w:r w:rsidRPr="00076B95">
              <w:rPr>
                <w:sz w:val="22"/>
                <w:szCs w:val="22"/>
                <w:lang w:val="en-US"/>
              </w:rPr>
              <w:t>I</w:t>
            </w:r>
            <w:r w:rsidRPr="00076B95">
              <w:rPr>
                <w:sz w:val="22"/>
                <w:szCs w:val="22"/>
              </w:rPr>
              <w:t xml:space="preserve"> степени (120 кДж/м</w:t>
            </w:r>
            <w:r w:rsidRPr="00076B95">
              <w:rPr>
                <w:sz w:val="22"/>
                <w:szCs w:val="22"/>
                <w:vertAlign w:val="superscript"/>
              </w:rPr>
              <w:t>2</w:t>
            </w:r>
            <w:r w:rsidRPr="00076B95">
              <w:rPr>
                <w:sz w:val="22"/>
                <w:szCs w:val="22"/>
              </w:rPr>
              <w:t>)</w:t>
            </w:r>
          </w:p>
        </w:tc>
        <w:tc>
          <w:tcPr>
            <w:tcW w:w="2465" w:type="dxa"/>
            <w:shd w:val="clear" w:color="auto" w:fill="auto"/>
          </w:tcPr>
          <w:p w14:paraId="52B8342D" w14:textId="77777777" w:rsidR="00CC6D80" w:rsidRPr="00076B95" w:rsidRDefault="00CC6D80" w:rsidP="004C3B6C">
            <w:pPr>
              <w:jc w:val="center"/>
              <w:rPr>
                <w:sz w:val="22"/>
                <w:szCs w:val="22"/>
              </w:rPr>
            </w:pPr>
            <w:r w:rsidRPr="00076B95">
              <w:rPr>
                <w:sz w:val="22"/>
                <w:szCs w:val="22"/>
              </w:rPr>
              <w:t>64,2</w:t>
            </w:r>
          </w:p>
        </w:tc>
      </w:tr>
      <w:tr w:rsidR="00CC6D80" w:rsidRPr="00076B95" w14:paraId="261559C2"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9846F8E" w14:textId="77777777" w:rsidR="00CC6D80" w:rsidRPr="00076B95" w:rsidRDefault="00CC6D80" w:rsidP="004C3B6C">
            <w:pPr>
              <w:rPr>
                <w:sz w:val="22"/>
                <w:szCs w:val="22"/>
              </w:rPr>
            </w:pPr>
            <w:r w:rsidRPr="00076B95">
              <w:rPr>
                <w:sz w:val="22"/>
                <w:szCs w:val="22"/>
              </w:rPr>
              <w:t>болевой порог (20-60кДж/м</w:t>
            </w:r>
            <w:r w:rsidRPr="00076B95">
              <w:rPr>
                <w:sz w:val="22"/>
                <w:szCs w:val="22"/>
                <w:vertAlign w:val="superscript"/>
              </w:rPr>
              <w:t>2</w:t>
            </w:r>
            <w:r w:rsidRPr="00076B95">
              <w:rPr>
                <w:sz w:val="22"/>
                <w:szCs w:val="22"/>
              </w:rPr>
              <w:t>)</w:t>
            </w:r>
          </w:p>
        </w:tc>
        <w:tc>
          <w:tcPr>
            <w:tcW w:w="2465" w:type="dxa"/>
            <w:shd w:val="clear" w:color="auto" w:fill="auto"/>
          </w:tcPr>
          <w:p w14:paraId="08B86C09" w14:textId="77777777" w:rsidR="00CC6D80" w:rsidRPr="00076B95" w:rsidRDefault="00CC6D80" w:rsidP="004C3B6C">
            <w:pPr>
              <w:jc w:val="center"/>
              <w:rPr>
                <w:sz w:val="22"/>
                <w:szCs w:val="22"/>
              </w:rPr>
            </w:pPr>
            <w:r w:rsidRPr="00076B95">
              <w:rPr>
                <w:sz w:val="22"/>
                <w:szCs w:val="22"/>
              </w:rPr>
              <w:t>108,4</w:t>
            </w:r>
          </w:p>
        </w:tc>
      </w:tr>
    </w:tbl>
    <w:p w14:paraId="3D309305" w14:textId="77777777" w:rsidR="00CC6D80" w:rsidRPr="00A5149A" w:rsidRDefault="00CC6D80" w:rsidP="000C3481">
      <w:pPr>
        <w:suppressAutoHyphens/>
        <w:spacing w:before="120"/>
        <w:ind w:firstLine="720"/>
        <w:rPr>
          <w:sz w:val="28"/>
          <w:szCs w:val="28"/>
          <w:highlight w:val="yellow"/>
        </w:rPr>
      </w:pPr>
      <w:r w:rsidRPr="00A5149A">
        <w:rPr>
          <w:sz w:val="28"/>
          <w:szCs w:val="28"/>
        </w:rPr>
        <w:t xml:space="preserve">Для находящихся на открытой местности людей расстояние поражения </w:t>
      </w:r>
      <w:proofErr w:type="spellStart"/>
      <w:r w:rsidRPr="00A5149A">
        <w:rPr>
          <w:sz w:val="28"/>
          <w:szCs w:val="28"/>
        </w:rPr>
        <w:t>ВУВ</w:t>
      </w:r>
      <w:proofErr w:type="spellEnd"/>
      <w:r w:rsidRPr="00A5149A">
        <w:rPr>
          <w:sz w:val="28"/>
          <w:szCs w:val="28"/>
        </w:rPr>
        <w:t xml:space="preserve">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07F88466" w14:textId="58DC30B8" w:rsidR="00CC6D80" w:rsidRPr="00A5149A" w:rsidRDefault="00CC6D80" w:rsidP="006540D2">
      <w:pPr>
        <w:keepNext/>
        <w:suppressAutoHyphens/>
        <w:jc w:val="right"/>
        <w:rPr>
          <w:b/>
          <w:sz w:val="28"/>
          <w:szCs w:val="28"/>
          <w:lang w:eastAsia="ar-SA" w:bidi="en-US"/>
        </w:rPr>
      </w:pPr>
      <w:r w:rsidRPr="00A5149A">
        <w:rPr>
          <w:b/>
          <w:sz w:val="28"/>
          <w:szCs w:val="28"/>
          <w:lang w:eastAsia="ar-SA" w:bidi="en-US"/>
        </w:rPr>
        <w:lastRenderedPageBreak/>
        <w:t>Таблица 6.</w:t>
      </w:r>
      <w:r w:rsidR="00301342">
        <w:rPr>
          <w:b/>
          <w:sz w:val="28"/>
          <w:szCs w:val="28"/>
          <w:lang w:eastAsia="ar-SA" w:bidi="en-US"/>
        </w:rPr>
        <w:t>5</w:t>
      </w:r>
    </w:p>
    <w:p w14:paraId="63FBE597"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бензина</w:t>
      </w:r>
    </w:p>
    <w:tbl>
      <w:tblPr>
        <w:tblStyle w:val="260"/>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647"/>
        <w:gridCol w:w="2697"/>
      </w:tblGrid>
      <w:tr w:rsidR="00CC6D80" w:rsidRPr="0096068B" w14:paraId="5C9570A7" w14:textId="77777777" w:rsidTr="004C3B6C">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auto"/>
          </w:tcPr>
          <w:p w14:paraId="51A3B5F5" w14:textId="77777777" w:rsidR="00CC6D80" w:rsidRPr="0096068B" w:rsidRDefault="00CC6D80" w:rsidP="004C3B6C">
            <w:pPr>
              <w:jc w:val="center"/>
              <w:rPr>
                <w:sz w:val="22"/>
                <w:szCs w:val="22"/>
              </w:rPr>
            </w:pPr>
            <w:r w:rsidRPr="0096068B">
              <w:rPr>
                <w:sz w:val="22"/>
                <w:szCs w:val="22"/>
              </w:rPr>
              <w:t>Параметры</w:t>
            </w:r>
          </w:p>
        </w:tc>
        <w:tc>
          <w:tcPr>
            <w:tcW w:w="2697" w:type="dxa"/>
            <w:shd w:val="clear" w:color="auto" w:fill="auto"/>
          </w:tcPr>
          <w:p w14:paraId="10886B9F" w14:textId="77777777" w:rsidR="00CC6D80" w:rsidRPr="0096068B" w:rsidRDefault="00CC6D80" w:rsidP="004C3B6C">
            <w:pPr>
              <w:jc w:val="center"/>
              <w:rPr>
                <w:sz w:val="22"/>
                <w:szCs w:val="22"/>
              </w:rPr>
            </w:pPr>
            <w:r w:rsidRPr="0096068B">
              <w:rPr>
                <w:sz w:val="22"/>
                <w:szCs w:val="22"/>
              </w:rPr>
              <w:t>Значения</w:t>
            </w:r>
          </w:p>
        </w:tc>
      </w:tr>
      <w:tr w:rsidR="00CC6D80" w:rsidRPr="0096068B" w14:paraId="2C5B5A92"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6C0F91DA" w14:textId="77777777" w:rsidR="00CC6D80" w:rsidRPr="0096068B" w:rsidRDefault="00CC6D80" w:rsidP="004C3B6C">
            <w:pPr>
              <w:jc w:val="center"/>
              <w:rPr>
                <w:b/>
                <w:sz w:val="22"/>
                <w:szCs w:val="22"/>
              </w:rPr>
            </w:pPr>
            <w:r w:rsidRPr="0096068B">
              <w:rPr>
                <w:b/>
                <w:sz w:val="22"/>
                <w:szCs w:val="22"/>
              </w:rPr>
              <w:t>Автоцистерна с бензином, грузоподъемностью 8т.</w:t>
            </w:r>
          </w:p>
        </w:tc>
      </w:tr>
      <w:tr w:rsidR="00CC6D80" w:rsidRPr="0096068B" w14:paraId="14BCBB7A"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AE6EFA" w14:textId="77777777" w:rsidR="00CC6D80" w:rsidRPr="0096068B" w:rsidRDefault="00CC6D80" w:rsidP="004C3B6C">
            <w:pPr>
              <w:rPr>
                <w:sz w:val="22"/>
                <w:szCs w:val="22"/>
              </w:rPr>
            </w:pPr>
            <w:r w:rsidRPr="0096068B">
              <w:rPr>
                <w:sz w:val="22"/>
                <w:szCs w:val="22"/>
              </w:rPr>
              <w:t>Масса вещества, участвующего в образовании облака ТВС, кг</w:t>
            </w:r>
          </w:p>
        </w:tc>
        <w:tc>
          <w:tcPr>
            <w:tcW w:w="2697" w:type="dxa"/>
            <w:shd w:val="clear" w:color="auto" w:fill="auto"/>
          </w:tcPr>
          <w:p w14:paraId="09E441CB" w14:textId="77777777" w:rsidR="00CC6D80" w:rsidRPr="0096068B" w:rsidRDefault="00CC6D80" w:rsidP="004C3B6C">
            <w:pPr>
              <w:jc w:val="center"/>
              <w:rPr>
                <w:sz w:val="22"/>
                <w:szCs w:val="22"/>
              </w:rPr>
            </w:pPr>
            <w:r w:rsidRPr="0096068B">
              <w:rPr>
                <w:sz w:val="22"/>
                <w:szCs w:val="22"/>
              </w:rPr>
              <w:t>6400</w:t>
            </w:r>
          </w:p>
        </w:tc>
      </w:tr>
      <w:tr w:rsidR="00CC6D80" w:rsidRPr="0096068B" w14:paraId="5EE94EAF"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770E9AD" w14:textId="77777777" w:rsidR="00CC6D80" w:rsidRPr="0096068B" w:rsidRDefault="00CC6D80" w:rsidP="004C3B6C">
            <w:pPr>
              <w:rPr>
                <w:sz w:val="22"/>
                <w:szCs w:val="22"/>
              </w:rPr>
            </w:pPr>
            <w:r w:rsidRPr="0096068B">
              <w:rPr>
                <w:sz w:val="22"/>
                <w:szCs w:val="22"/>
              </w:rPr>
              <w:t>Коэффициент участия во взрыве</w:t>
            </w:r>
          </w:p>
        </w:tc>
        <w:tc>
          <w:tcPr>
            <w:tcW w:w="2697" w:type="dxa"/>
            <w:shd w:val="clear" w:color="auto" w:fill="auto"/>
          </w:tcPr>
          <w:p w14:paraId="31C147B9" w14:textId="77777777" w:rsidR="00CC6D80" w:rsidRPr="0096068B" w:rsidRDefault="00CC6D80" w:rsidP="004C3B6C">
            <w:pPr>
              <w:jc w:val="center"/>
              <w:rPr>
                <w:sz w:val="22"/>
                <w:szCs w:val="22"/>
              </w:rPr>
            </w:pPr>
            <w:r w:rsidRPr="0096068B">
              <w:rPr>
                <w:sz w:val="22"/>
                <w:szCs w:val="22"/>
              </w:rPr>
              <w:t>0,8</w:t>
            </w:r>
          </w:p>
        </w:tc>
      </w:tr>
      <w:tr w:rsidR="00CC6D80" w:rsidRPr="0096068B" w14:paraId="3E0F74B6"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377C7E8B" w14:textId="77777777" w:rsidR="00CC6D80" w:rsidRPr="0096068B" w:rsidRDefault="00CC6D80" w:rsidP="004C3B6C">
            <w:pPr>
              <w:jc w:val="center"/>
              <w:rPr>
                <w:sz w:val="22"/>
                <w:szCs w:val="22"/>
              </w:rPr>
            </w:pPr>
            <w:r w:rsidRPr="0096068B">
              <w:rPr>
                <w:b/>
                <w:sz w:val="22"/>
                <w:szCs w:val="22"/>
              </w:rPr>
              <w:t>Разрушение зданий и сооружений на расстоянии от эпицентра взрыва, м</w:t>
            </w:r>
          </w:p>
        </w:tc>
      </w:tr>
      <w:tr w:rsidR="00CC6D80" w:rsidRPr="0096068B" w14:paraId="1ABD4272"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1FD3844" w14:textId="77777777" w:rsidR="00CC6D80" w:rsidRPr="0096068B" w:rsidRDefault="00CC6D80" w:rsidP="004C3B6C">
            <w:pPr>
              <w:rPr>
                <w:sz w:val="22"/>
                <w:szCs w:val="22"/>
              </w:rPr>
            </w:pPr>
            <w:r w:rsidRPr="0096068B">
              <w:rPr>
                <w:sz w:val="22"/>
                <w:szCs w:val="22"/>
              </w:rPr>
              <w:t>полные (&gt;100 кПа)</w:t>
            </w:r>
          </w:p>
        </w:tc>
        <w:tc>
          <w:tcPr>
            <w:tcW w:w="2697" w:type="dxa"/>
            <w:shd w:val="clear" w:color="auto" w:fill="auto"/>
          </w:tcPr>
          <w:p w14:paraId="1A6473DA" w14:textId="77777777" w:rsidR="00CC6D80" w:rsidRPr="0096068B" w:rsidRDefault="00CC6D80" w:rsidP="004C3B6C">
            <w:pPr>
              <w:jc w:val="center"/>
              <w:rPr>
                <w:sz w:val="22"/>
                <w:szCs w:val="22"/>
              </w:rPr>
            </w:pPr>
            <w:r w:rsidRPr="0096068B">
              <w:rPr>
                <w:sz w:val="22"/>
                <w:szCs w:val="22"/>
              </w:rPr>
              <w:t>&lt;65,4</w:t>
            </w:r>
          </w:p>
        </w:tc>
      </w:tr>
      <w:tr w:rsidR="00CC6D80" w:rsidRPr="0096068B" w14:paraId="3089A5D3"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9AAD77E" w14:textId="77777777" w:rsidR="00CC6D80" w:rsidRPr="0096068B" w:rsidRDefault="00CC6D80" w:rsidP="004C3B6C">
            <w:pPr>
              <w:rPr>
                <w:sz w:val="22"/>
                <w:szCs w:val="22"/>
              </w:rPr>
            </w:pPr>
            <w:r w:rsidRPr="0096068B">
              <w:rPr>
                <w:sz w:val="22"/>
                <w:szCs w:val="22"/>
              </w:rPr>
              <w:t>сильные (100÷40 кПа)</w:t>
            </w:r>
          </w:p>
        </w:tc>
        <w:tc>
          <w:tcPr>
            <w:tcW w:w="2697" w:type="dxa"/>
            <w:shd w:val="clear" w:color="auto" w:fill="auto"/>
          </w:tcPr>
          <w:p w14:paraId="5A19F2EF" w14:textId="77777777" w:rsidR="00CC6D80" w:rsidRPr="0096068B" w:rsidRDefault="00CC6D80" w:rsidP="004C3B6C">
            <w:pPr>
              <w:jc w:val="center"/>
              <w:rPr>
                <w:sz w:val="22"/>
                <w:szCs w:val="22"/>
              </w:rPr>
            </w:pPr>
            <w:r w:rsidRPr="0096068B">
              <w:rPr>
                <w:sz w:val="22"/>
                <w:szCs w:val="22"/>
              </w:rPr>
              <w:t>65,4-110,0</w:t>
            </w:r>
          </w:p>
        </w:tc>
      </w:tr>
      <w:tr w:rsidR="00CC6D80" w:rsidRPr="0096068B" w14:paraId="3863B15B"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BAB51D1" w14:textId="77777777" w:rsidR="00CC6D80" w:rsidRPr="0096068B" w:rsidRDefault="00CC6D80" w:rsidP="004C3B6C">
            <w:pPr>
              <w:rPr>
                <w:sz w:val="22"/>
                <w:szCs w:val="22"/>
              </w:rPr>
            </w:pPr>
            <w:r w:rsidRPr="0096068B">
              <w:rPr>
                <w:sz w:val="22"/>
                <w:szCs w:val="22"/>
              </w:rPr>
              <w:t>средние (40÷20 кПа)</w:t>
            </w:r>
          </w:p>
        </w:tc>
        <w:tc>
          <w:tcPr>
            <w:tcW w:w="2697" w:type="dxa"/>
            <w:shd w:val="clear" w:color="auto" w:fill="auto"/>
          </w:tcPr>
          <w:p w14:paraId="666E814F" w14:textId="77777777" w:rsidR="00CC6D80" w:rsidRPr="0096068B" w:rsidRDefault="00CC6D80" w:rsidP="004C3B6C">
            <w:pPr>
              <w:jc w:val="center"/>
              <w:rPr>
                <w:sz w:val="22"/>
                <w:szCs w:val="22"/>
              </w:rPr>
            </w:pPr>
            <w:r w:rsidRPr="0096068B">
              <w:rPr>
                <w:sz w:val="22"/>
                <w:szCs w:val="22"/>
              </w:rPr>
              <w:t>110,0-450,0</w:t>
            </w:r>
          </w:p>
        </w:tc>
      </w:tr>
      <w:tr w:rsidR="00CC6D80" w:rsidRPr="0096068B" w14:paraId="7FEE9037"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397BAFC" w14:textId="77777777" w:rsidR="00CC6D80" w:rsidRPr="0096068B" w:rsidRDefault="00CC6D80" w:rsidP="004C3B6C">
            <w:pPr>
              <w:rPr>
                <w:sz w:val="22"/>
                <w:szCs w:val="22"/>
              </w:rPr>
            </w:pPr>
            <w:r w:rsidRPr="0096068B">
              <w:rPr>
                <w:sz w:val="22"/>
                <w:szCs w:val="22"/>
              </w:rPr>
              <w:t>слабые (20÷10 кПа)</w:t>
            </w:r>
          </w:p>
        </w:tc>
        <w:tc>
          <w:tcPr>
            <w:tcW w:w="2697" w:type="dxa"/>
            <w:shd w:val="clear" w:color="auto" w:fill="auto"/>
          </w:tcPr>
          <w:p w14:paraId="4EED47F6" w14:textId="77777777" w:rsidR="00CC6D80" w:rsidRPr="0096068B" w:rsidRDefault="00CC6D80" w:rsidP="004C3B6C">
            <w:pPr>
              <w:jc w:val="center"/>
              <w:rPr>
                <w:sz w:val="22"/>
                <w:szCs w:val="22"/>
              </w:rPr>
            </w:pPr>
            <w:r w:rsidRPr="0096068B">
              <w:rPr>
                <w:sz w:val="22"/>
                <w:szCs w:val="22"/>
              </w:rPr>
              <w:t>450,0-687,7</w:t>
            </w:r>
          </w:p>
        </w:tc>
      </w:tr>
      <w:tr w:rsidR="00CC6D80" w:rsidRPr="0096068B" w14:paraId="61FFA47F"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E1F84BD" w14:textId="77777777" w:rsidR="00CC6D80" w:rsidRPr="0096068B" w:rsidRDefault="00CC6D80" w:rsidP="004C3B6C">
            <w:pPr>
              <w:rPr>
                <w:sz w:val="22"/>
                <w:szCs w:val="22"/>
              </w:rPr>
            </w:pPr>
            <w:proofErr w:type="spellStart"/>
            <w:r w:rsidRPr="0096068B">
              <w:rPr>
                <w:sz w:val="22"/>
                <w:szCs w:val="22"/>
              </w:rPr>
              <w:t>расстекление</w:t>
            </w:r>
            <w:proofErr w:type="spellEnd"/>
            <w:r w:rsidRPr="0096068B">
              <w:rPr>
                <w:sz w:val="22"/>
                <w:szCs w:val="22"/>
              </w:rPr>
              <w:t xml:space="preserve"> (5 кПа)</w:t>
            </w:r>
          </w:p>
        </w:tc>
        <w:tc>
          <w:tcPr>
            <w:tcW w:w="2697" w:type="dxa"/>
            <w:shd w:val="clear" w:color="auto" w:fill="auto"/>
          </w:tcPr>
          <w:p w14:paraId="1A34431E" w14:textId="77777777" w:rsidR="00CC6D80" w:rsidRPr="0096068B" w:rsidRDefault="00CC6D80" w:rsidP="004C3B6C">
            <w:pPr>
              <w:jc w:val="center"/>
              <w:rPr>
                <w:sz w:val="22"/>
                <w:szCs w:val="22"/>
              </w:rPr>
            </w:pPr>
            <w:r w:rsidRPr="0096068B">
              <w:rPr>
                <w:sz w:val="22"/>
                <w:szCs w:val="22"/>
              </w:rPr>
              <w:t>&gt;687,7</w:t>
            </w:r>
          </w:p>
        </w:tc>
      </w:tr>
      <w:tr w:rsidR="00CC6D80" w:rsidRPr="0096068B" w14:paraId="3E1505AB"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27568ABC" w14:textId="77777777" w:rsidR="00CC6D80" w:rsidRPr="0096068B" w:rsidRDefault="00CC6D80" w:rsidP="004C3B6C">
            <w:pPr>
              <w:jc w:val="center"/>
              <w:rPr>
                <w:sz w:val="22"/>
                <w:szCs w:val="22"/>
              </w:rPr>
            </w:pPr>
            <w:r w:rsidRPr="0096068B">
              <w:rPr>
                <w:b/>
                <w:sz w:val="22"/>
                <w:szCs w:val="22"/>
              </w:rPr>
              <w:t>Степень травмирования людей на расстоянии от эпицентра взрыва, м</w:t>
            </w:r>
          </w:p>
        </w:tc>
      </w:tr>
      <w:tr w:rsidR="00CC6D80" w:rsidRPr="0096068B" w14:paraId="5FAB3F02"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78753E0" w14:textId="77777777" w:rsidR="00CC6D80" w:rsidRPr="0096068B" w:rsidRDefault="00CC6D80" w:rsidP="004C3B6C">
            <w:pPr>
              <w:rPr>
                <w:sz w:val="22"/>
                <w:szCs w:val="22"/>
              </w:rPr>
            </w:pPr>
            <w:r w:rsidRPr="0096068B">
              <w:rPr>
                <w:sz w:val="22"/>
                <w:szCs w:val="22"/>
              </w:rPr>
              <w:t>летальная (&gt;100 кПа)</w:t>
            </w:r>
          </w:p>
        </w:tc>
        <w:tc>
          <w:tcPr>
            <w:tcW w:w="2697" w:type="dxa"/>
            <w:shd w:val="clear" w:color="auto" w:fill="auto"/>
          </w:tcPr>
          <w:p w14:paraId="2DA9A1A7" w14:textId="77777777" w:rsidR="00CC6D80" w:rsidRPr="0096068B" w:rsidRDefault="00CC6D80" w:rsidP="004C3B6C">
            <w:pPr>
              <w:jc w:val="center"/>
              <w:rPr>
                <w:sz w:val="22"/>
                <w:szCs w:val="22"/>
              </w:rPr>
            </w:pPr>
            <w:r w:rsidRPr="0096068B">
              <w:rPr>
                <w:sz w:val="22"/>
                <w:szCs w:val="22"/>
              </w:rPr>
              <w:t>&lt;65,4</w:t>
            </w:r>
          </w:p>
        </w:tc>
      </w:tr>
      <w:tr w:rsidR="00CC6D80" w:rsidRPr="0096068B" w14:paraId="01661C9E"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9D2A89" w14:textId="77777777" w:rsidR="00CC6D80" w:rsidRPr="0096068B" w:rsidRDefault="00CC6D80" w:rsidP="004C3B6C">
            <w:pPr>
              <w:rPr>
                <w:sz w:val="22"/>
                <w:szCs w:val="22"/>
              </w:rPr>
            </w:pPr>
            <w:r w:rsidRPr="0096068B">
              <w:rPr>
                <w:sz w:val="22"/>
                <w:szCs w:val="22"/>
              </w:rPr>
              <w:t>тяжелая (100÷60 кПа)</w:t>
            </w:r>
          </w:p>
        </w:tc>
        <w:tc>
          <w:tcPr>
            <w:tcW w:w="2697" w:type="dxa"/>
            <w:shd w:val="clear" w:color="auto" w:fill="auto"/>
          </w:tcPr>
          <w:p w14:paraId="73759871" w14:textId="77777777" w:rsidR="00CC6D80" w:rsidRPr="0096068B" w:rsidRDefault="00CC6D80" w:rsidP="004C3B6C">
            <w:pPr>
              <w:jc w:val="center"/>
              <w:rPr>
                <w:sz w:val="22"/>
                <w:szCs w:val="22"/>
              </w:rPr>
            </w:pPr>
            <w:r w:rsidRPr="0096068B">
              <w:rPr>
                <w:sz w:val="22"/>
                <w:szCs w:val="22"/>
              </w:rPr>
              <w:t>65,4-88,5</w:t>
            </w:r>
          </w:p>
        </w:tc>
      </w:tr>
      <w:tr w:rsidR="00CC6D80" w:rsidRPr="0096068B" w14:paraId="2C5BC06F"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5648CB9" w14:textId="77777777" w:rsidR="00CC6D80" w:rsidRPr="0096068B" w:rsidRDefault="00CC6D80" w:rsidP="004C3B6C">
            <w:pPr>
              <w:rPr>
                <w:sz w:val="22"/>
                <w:szCs w:val="22"/>
              </w:rPr>
            </w:pPr>
            <w:r w:rsidRPr="0096068B">
              <w:rPr>
                <w:sz w:val="22"/>
                <w:szCs w:val="22"/>
              </w:rPr>
              <w:t>средняя (60÷40 кПа)</w:t>
            </w:r>
          </w:p>
        </w:tc>
        <w:tc>
          <w:tcPr>
            <w:tcW w:w="2697" w:type="dxa"/>
            <w:shd w:val="clear" w:color="auto" w:fill="auto"/>
          </w:tcPr>
          <w:p w14:paraId="3D777F4F" w14:textId="77777777" w:rsidR="00CC6D80" w:rsidRPr="0096068B" w:rsidRDefault="00CC6D80" w:rsidP="004C3B6C">
            <w:pPr>
              <w:jc w:val="center"/>
              <w:rPr>
                <w:sz w:val="22"/>
                <w:szCs w:val="22"/>
              </w:rPr>
            </w:pPr>
            <w:r w:rsidRPr="0096068B">
              <w:rPr>
                <w:sz w:val="22"/>
                <w:szCs w:val="22"/>
              </w:rPr>
              <w:t>88,5-110,0</w:t>
            </w:r>
          </w:p>
        </w:tc>
      </w:tr>
      <w:tr w:rsidR="00CC6D80" w:rsidRPr="0096068B" w14:paraId="7AF64996"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56F227C8" w14:textId="77777777" w:rsidR="00CC6D80" w:rsidRPr="0096068B" w:rsidRDefault="00CC6D80" w:rsidP="004C3B6C">
            <w:pPr>
              <w:rPr>
                <w:sz w:val="22"/>
                <w:szCs w:val="22"/>
              </w:rPr>
            </w:pPr>
            <w:r w:rsidRPr="0096068B">
              <w:rPr>
                <w:sz w:val="22"/>
                <w:szCs w:val="22"/>
              </w:rPr>
              <w:t>легкая (40÷20 кПа)</w:t>
            </w:r>
          </w:p>
        </w:tc>
        <w:tc>
          <w:tcPr>
            <w:tcW w:w="2697" w:type="dxa"/>
            <w:shd w:val="clear" w:color="auto" w:fill="auto"/>
          </w:tcPr>
          <w:p w14:paraId="22ED0C1C" w14:textId="77777777" w:rsidR="00CC6D80" w:rsidRPr="0096068B" w:rsidRDefault="00CC6D80" w:rsidP="004C3B6C">
            <w:pPr>
              <w:jc w:val="center"/>
              <w:rPr>
                <w:sz w:val="22"/>
                <w:szCs w:val="22"/>
              </w:rPr>
            </w:pPr>
            <w:r w:rsidRPr="0096068B">
              <w:rPr>
                <w:sz w:val="22"/>
                <w:szCs w:val="22"/>
              </w:rPr>
              <w:t>110,0-450,0</w:t>
            </w:r>
          </w:p>
        </w:tc>
      </w:tr>
      <w:tr w:rsidR="00CC6D80" w:rsidRPr="0096068B" w14:paraId="11A77EA0"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5720144" w14:textId="77777777" w:rsidR="00CC6D80" w:rsidRPr="0096068B" w:rsidRDefault="00CC6D80" w:rsidP="004C3B6C">
            <w:pPr>
              <w:jc w:val="center"/>
              <w:rPr>
                <w:b/>
                <w:sz w:val="22"/>
                <w:szCs w:val="22"/>
              </w:rPr>
            </w:pPr>
            <w:r w:rsidRPr="0096068B">
              <w:rPr>
                <w:b/>
                <w:sz w:val="22"/>
                <w:szCs w:val="22"/>
              </w:rPr>
              <w:t>Пожар пролива</w:t>
            </w:r>
          </w:p>
        </w:tc>
      </w:tr>
      <w:tr w:rsidR="00CC6D80" w:rsidRPr="0096068B" w14:paraId="4AB857C4"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1B16955" w14:textId="77777777" w:rsidR="00CC6D80" w:rsidRPr="0096068B" w:rsidRDefault="00CC6D80" w:rsidP="004C3B6C">
            <w:pPr>
              <w:rPr>
                <w:sz w:val="22"/>
                <w:szCs w:val="22"/>
              </w:rPr>
            </w:pPr>
            <w:r w:rsidRPr="0096068B">
              <w:rPr>
                <w:sz w:val="22"/>
                <w:szCs w:val="22"/>
              </w:rPr>
              <w:t>Масса вещества в аварийном проливе, кг</w:t>
            </w:r>
          </w:p>
        </w:tc>
        <w:tc>
          <w:tcPr>
            <w:tcW w:w="2697" w:type="dxa"/>
            <w:shd w:val="clear" w:color="auto" w:fill="auto"/>
          </w:tcPr>
          <w:p w14:paraId="6E22DE55" w14:textId="77777777" w:rsidR="00CC6D80" w:rsidRPr="0096068B" w:rsidRDefault="00CC6D80" w:rsidP="004C3B6C">
            <w:pPr>
              <w:jc w:val="center"/>
              <w:rPr>
                <w:sz w:val="22"/>
                <w:szCs w:val="22"/>
              </w:rPr>
            </w:pPr>
            <w:r w:rsidRPr="0096068B">
              <w:rPr>
                <w:sz w:val="22"/>
                <w:szCs w:val="22"/>
              </w:rPr>
              <w:t>6400</w:t>
            </w:r>
          </w:p>
        </w:tc>
      </w:tr>
      <w:tr w:rsidR="00CC6D80" w:rsidRPr="0096068B" w14:paraId="0D7B4465"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1D0BE1D5" w14:textId="77777777" w:rsidR="00CC6D80" w:rsidRPr="0096068B" w:rsidRDefault="00CC6D80" w:rsidP="004C3B6C">
            <w:pPr>
              <w:rPr>
                <w:sz w:val="22"/>
                <w:szCs w:val="22"/>
              </w:rPr>
            </w:pPr>
            <w:r w:rsidRPr="0096068B">
              <w:rPr>
                <w:sz w:val="22"/>
                <w:szCs w:val="22"/>
              </w:rPr>
              <w:t>Коэффициент участия в пожаре</w:t>
            </w:r>
          </w:p>
        </w:tc>
        <w:tc>
          <w:tcPr>
            <w:tcW w:w="2697" w:type="dxa"/>
            <w:shd w:val="clear" w:color="auto" w:fill="auto"/>
          </w:tcPr>
          <w:p w14:paraId="6BE363DF" w14:textId="77777777" w:rsidR="00CC6D80" w:rsidRPr="0096068B" w:rsidRDefault="00CC6D80" w:rsidP="004C3B6C">
            <w:pPr>
              <w:jc w:val="center"/>
              <w:rPr>
                <w:sz w:val="22"/>
                <w:szCs w:val="22"/>
              </w:rPr>
            </w:pPr>
            <w:r w:rsidRPr="0096068B">
              <w:rPr>
                <w:sz w:val="22"/>
                <w:szCs w:val="22"/>
              </w:rPr>
              <w:t>0,8</w:t>
            </w:r>
          </w:p>
        </w:tc>
      </w:tr>
      <w:tr w:rsidR="00CC6D80" w:rsidRPr="0096068B" w14:paraId="5347D7DD"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CFB9D33" w14:textId="0CE83B04" w:rsidR="00CC6D80" w:rsidRPr="0096068B" w:rsidRDefault="00CC6D80" w:rsidP="004C3B6C">
            <w:pPr>
              <w:rPr>
                <w:sz w:val="22"/>
                <w:szCs w:val="22"/>
              </w:rPr>
            </w:pPr>
            <w:r w:rsidRPr="0096068B">
              <w:rPr>
                <w:sz w:val="22"/>
                <w:szCs w:val="22"/>
              </w:rPr>
              <w:t>Максимальная площадь пожара (свободное разлитие),</w:t>
            </w:r>
            <w:r w:rsidR="00720A20" w:rsidRPr="0096068B">
              <w:rPr>
                <w:sz w:val="22"/>
                <w:szCs w:val="22"/>
              </w:rPr>
              <w:t xml:space="preserve"> </w:t>
            </w:r>
            <w:r w:rsidRPr="0096068B">
              <w:rPr>
                <w:sz w:val="22"/>
                <w:szCs w:val="22"/>
              </w:rPr>
              <w:t>м</w:t>
            </w:r>
            <w:r w:rsidRPr="0096068B">
              <w:rPr>
                <w:sz w:val="22"/>
                <w:szCs w:val="22"/>
                <w:vertAlign w:val="superscript"/>
              </w:rPr>
              <w:t>2</w:t>
            </w:r>
          </w:p>
        </w:tc>
        <w:tc>
          <w:tcPr>
            <w:tcW w:w="2697" w:type="dxa"/>
            <w:shd w:val="clear" w:color="auto" w:fill="auto"/>
          </w:tcPr>
          <w:p w14:paraId="6BCA8471" w14:textId="77777777" w:rsidR="00CC6D80" w:rsidRPr="0096068B" w:rsidRDefault="00CC6D80" w:rsidP="004C3B6C">
            <w:pPr>
              <w:jc w:val="center"/>
              <w:rPr>
                <w:sz w:val="22"/>
                <w:szCs w:val="22"/>
              </w:rPr>
            </w:pPr>
            <w:r w:rsidRPr="0096068B">
              <w:rPr>
                <w:sz w:val="22"/>
                <w:szCs w:val="22"/>
              </w:rPr>
              <w:t>175,4</w:t>
            </w:r>
          </w:p>
        </w:tc>
      </w:tr>
      <w:tr w:rsidR="00CC6D80" w:rsidRPr="0096068B" w14:paraId="73A93EF0"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06311A05" w14:textId="77777777" w:rsidR="00CC6D80" w:rsidRPr="0096068B" w:rsidRDefault="00CC6D80" w:rsidP="004C3B6C">
            <w:pPr>
              <w:rPr>
                <w:sz w:val="22"/>
                <w:szCs w:val="22"/>
              </w:rPr>
            </w:pPr>
            <w:r w:rsidRPr="0096068B">
              <w:rPr>
                <w:sz w:val="22"/>
                <w:szCs w:val="22"/>
              </w:rPr>
              <w:t>Эффективный диаметр пролива, м</w:t>
            </w:r>
          </w:p>
        </w:tc>
        <w:tc>
          <w:tcPr>
            <w:tcW w:w="2697" w:type="dxa"/>
            <w:shd w:val="clear" w:color="auto" w:fill="auto"/>
          </w:tcPr>
          <w:p w14:paraId="24BFF867" w14:textId="77777777" w:rsidR="00CC6D80" w:rsidRPr="0096068B" w:rsidRDefault="00CC6D80" w:rsidP="004C3B6C">
            <w:pPr>
              <w:jc w:val="center"/>
              <w:rPr>
                <w:sz w:val="22"/>
                <w:szCs w:val="22"/>
              </w:rPr>
            </w:pPr>
            <w:r w:rsidRPr="0096068B">
              <w:rPr>
                <w:sz w:val="22"/>
                <w:szCs w:val="22"/>
              </w:rPr>
              <w:t>15</w:t>
            </w:r>
          </w:p>
        </w:tc>
      </w:tr>
      <w:tr w:rsidR="00CC6D80" w:rsidRPr="0096068B" w14:paraId="47563506"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3EE06DE1" w14:textId="77777777" w:rsidR="00CC6D80" w:rsidRPr="0096068B" w:rsidRDefault="00CC6D80" w:rsidP="004C3B6C">
            <w:pPr>
              <w:rPr>
                <w:sz w:val="22"/>
                <w:szCs w:val="22"/>
              </w:rPr>
            </w:pPr>
            <w:r w:rsidRPr="0096068B">
              <w:rPr>
                <w:sz w:val="22"/>
                <w:szCs w:val="22"/>
              </w:rPr>
              <w:t>Высота пламени, м</w:t>
            </w:r>
          </w:p>
        </w:tc>
        <w:tc>
          <w:tcPr>
            <w:tcW w:w="2697" w:type="dxa"/>
            <w:shd w:val="clear" w:color="auto" w:fill="auto"/>
          </w:tcPr>
          <w:p w14:paraId="42E431C5" w14:textId="77777777" w:rsidR="00CC6D80" w:rsidRPr="0096068B" w:rsidRDefault="00CC6D80" w:rsidP="004C3B6C">
            <w:pPr>
              <w:jc w:val="center"/>
              <w:rPr>
                <w:sz w:val="22"/>
                <w:szCs w:val="22"/>
              </w:rPr>
            </w:pPr>
            <w:r w:rsidRPr="0096068B">
              <w:rPr>
                <w:sz w:val="22"/>
                <w:szCs w:val="22"/>
              </w:rPr>
              <w:t>4,8</w:t>
            </w:r>
          </w:p>
        </w:tc>
      </w:tr>
      <w:tr w:rsidR="00CC6D80" w:rsidRPr="0096068B" w14:paraId="2A7FC3F5"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13CF494" w14:textId="77777777" w:rsidR="00CC6D80" w:rsidRPr="0096068B" w:rsidRDefault="00CC6D80" w:rsidP="004C3B6C">
            <w:pPr>
              <w:jc w:val="center"/>
              <w:rPr>
                <w:sz w:val="22"/>
                <w:szCs w:val="22"/>
              </w:rPr>
            </w:pPr>
            <w:r w:rsidRPr="0096068B">
              <w:rPr>
                <w:b/>
                <w:sz w:val="22"/>
                <w:szCs w:val="22"/>
              </w:rPr>
              <w:t>Степень поражения людей на расстоянии от фронта пламени, м</w:t>
            </w:r>
          </w:p>
        </w:tc>
      </w:tr>
      <w:tr w:rsidR="00CC6D80" w:rsidRPr="0096068B" w14:paraId="4D5F7F87"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028D60F4" w14:textId="77777777" w:rsidR="00CC6D80" w:rsidRPr="0096068B" w:rsidRDefault="00CC6D80" w:rsidP="004C3B6C">
            <w:pPr>
              <w:rPr>
                <w:sz w:val="22"/>
                <w:szCs w:val="22"/>
              </w:rPr>
            </w:pPr>
            <w:r w:rsidRPr="0096068B">
              <w:rPr>
                <w:sz w:val="22"/>
                <w:szCs w:val="22"/>
              </w:rPr>
              <w:t xml:space="preserve">ожог </w:t>
            </w:r>
            <w:r w:rsidRPr="0096068B">
              <w:rPr>
                <w:sz w:val="22"/>
                <w:szCs w:val="22"/>
                <w:lang w:val="en-US"/>
              </w:rPr>
              <w:t>III</w:t>
            </w:r>
            <w:r w:rsidRPr="0096068B">
              <w:rPr>
                <w:sz w:val="22"/>
                <w:szCs w:val="22"/>
              </w:rPr>
              <w:t xml:space="preserve"> степени (320 кДж/м</w:t>
            </w:r>
            <w:r w:rsidRPr="0096068B">
              <w:rPr>
                <w:sz w:val="22"/>
                <w:szCs w:val="22"/>
                <w:vertAlign w:val="superscript"/>
              </w:rPr>
              <w:t>2</w:t>
            </w:r>
            <w:r w:rsidRPr="0096068B">
              <w:rPr>
                <w:sz w:val="22"/>
                <w:szCs w:val="22"/>
              </w:rPr>
              <w:t>)</w:t>
            </w:r>
          </w:p>
        </w:tc>
        <w:tc>
          <w:tcPr>
            <w:tcW w:w="2697" w:type="dxa"/>
            <w:shd w:val="clear" w:color="auto" w:fill="auto"/>
          </w:tcPr>
          <w:p w14:paraId="04CD270B" w14:textId="77777777" w:rsidR="00CC6D80" w:rsidRPr="0096068B" w:rsidRDefault="00CC6D80" w:rsidP="004C3B6C">
            <w:pPr>
              <w:jc w:val="center"/>
              <w:rPr>
                <w:sz w:val="22"/>
                <w:szCs w:val="22"/>
              </w:rPr>
            </w:pPr>
            <w:r w:rsidRPr="0096068B">
              <w:rPr>
                <w:sz w:val="22"/>
                <w:szCs w:val="22"/>
              </w:rPr>
              <w:t>22,5</w:t>
            </w:r>
          </w:p>
        </w:tc>
      </w:tr>
      <w:tr w:rsidR="00CC6D80" w:rsidRPr="0096068B" w14:paraId="2B3EC7D4"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63AC4728" w14:textId="77777777" w:rsidR="00CC6D80" w:rsidRPr="0096068B" w:rsidRDefault="00CC6D80" w:rsidP="004C3B6C">
            <w:pPr>
              <w:rPr>
                <w:sz w:val="22"/>
                <w:szCs w:val="22"/>
              </w:rPr>
            </w:pPr>
            <w:r w:rsidRPr="0096068B">
              <w:rPr>
                <w:sz w:val="22"/>
                <w:szCs w:val="22"/>
              </w:rPr>
              <w:t xml:space="preserve">ожог </w:t>
            </w:r>
            <w:r w:rsidRPr="0096068B">
              <w:rPr>
                <w:sz w:val="22"/>
                <w:szCs w:val="22"/>
                <w:lang w:val="en-US"/>
              </w:rPr>
              <w:t>II</w:t>
            </w:r>
            <w:r w:rsidRPr="0096068B">
              <w:rPr>
                <w:sz w:val="22"/>
                <w:szCs w:val="22"/>
              </w:rPr>
              <w:t xml:space="preserve"> степени (220 кДж/м</w:t>
            </w:r>
            <w:r w:rsidRPr="0096068B">
              <w:rPr>
                <w:sz w:val="22"/>
                <w:szCs w:val="22"/>
                <w:vertAlign w:val="superscript"/>
              </w:rPr>
              <w:t>2</w:t>
            </w:r>
            <w:r w:rsidRPr="0096068B">
              <w:rPr>
                <w:sz w:val="22"/>
                <w:szCs w:val="22"/>
              </w:rPr>
              <w:t>)</w:t>
            </w:r>
          </w:p>
        </w:tc>
        <w:tc>
          <w:tcPr>
            <w:tcW w:w="2697" w:type="dxa"/>
            <w:shd w:val="clear" w:color="auto" w:fill="auto"/>
          </w:tcPr>
          <w:p w14:paraId="6332B461" w14:textId="77777777" w:rsidR="00CC6D80" w:rsidRPr="0096068B" w:rsidRDefault="00CC6D80" w:rsidP="004C3B6C">
            <w:pPr>
              <w:jc w:val="center"/>
              <w:rPr>
                <w:sz w:val="22"/>
                <w:szCs w:val="22"/>
              </w:rPr>
            </w:pPr>
            <w:r w:rsidRPr="0096068B">
              <w:rPr>
                <w:sz w:val="22"/>
                <w:szCs w:val="22"/>
              </w:rPr>
              <w:t>37,6</w:t>
            </w:r>
          </w:p>
        </w:tc>
      </w:tr>
      <w:tr w:rsidR="00CC6D80" w:rsidRPr="0096068B" w14:paraId="6065E104" w14:textId="77777777" w:rsidTr="004C3B6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2284DAA5" w14:textId="77777777" w:rsidR="00CC6D80" w:rsidRPr="0096068B" w:rsidRDefault="00CC6D80" w:rsidP="004C3B6C">
            <w:pPr>
              <w:rPr>
                <w:sz w:val="22"/>
                <w:szCs w:val="22"/>
              </w:rPr>
            </w:pPr>
            <w:r w:rsidRPr="0096068B">
              <w:rPr>
                <w:sz w:val="22"/>
                <w:szCs w:val="22"/>
              </w:rPr>
              <w:t xml:space="preserve">ожог </w:t>
            </w:r>
            <w:r w:rsidRPr="0096068B">
              <w:rPr>
                <w:sz w:val="22"/>
                <w:szCs w:val="22"/>
                <w:lang w:val="en-US"/>
              </w:rPr>
              <w:t>I</w:t>
            </w:r>
            <w:r w:rsidRPr="0096068B">
              <w:rPr>
                <w:sz w:val="22"/>
                <w:szCs w:val="22"/>
              </w:rPr>
              <w:t xml:space="preserve"> степени (120 кДж/м</w:t>
            </w:r>
            <w:r w:rsidRPr="0096068B">
              <w:rPr>
                <w:sz w:val="22"/>
                <w:szCs w:val="22"/>
                <w:vertAlign w:val="superscript"/>
              </w:rPr>
              <w:t>2</w:t>
            </w:r>
            <w:r w:rsidRPr="0096068B">
              <w:rPr>
                <w:sz w:val="22"/>
                <w:szCs w:val="22"/>
              </w:rPr>
              <w:t>)</w:t>
            </w:r>
          </w:p>
        </w:tc>
        <w:tc>
          <w:tcPr>
            <w:tcW w:w="2697" w:type="dxa"/>
            <w:shd w:val="clear" w:color="auto" w:fill="auto"/>
          </w:tcPr>
          <w:p w14:paraId="5DC4C27B" w14:textId="77777777" w:rsidR="00CC6D80" w:rsidRPr="0096068B" w:rsidRDefault="00CC6D80" w:rsidP="004C3B6C">
            <w:pPr>
              <w:jc w:val="center"/>
              <w:rPr>
                <w:sz w:val="22"/>
                <w:szCs w:val="22"/>
              </w:rPr>
            </w:pPr>
            <w:r w:rsidRPr="0096068B">
              <w:rPr>
                <w:sz w:val="22"/>
                <w:szCs w:val="22"/>
              </w:rPr>
              <w:t>57,6</w:t>
            </w:r>
          </w:p>
        </w:tc>
      </w:tr>
      <w:tr w:rsidR="00CC6D80" w:rsidRPr="0096068B" w14:paraId="12E83ABF" w14:textId="77777777" w:rsidTr="004C3B6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3F764BB7" w14:textId="77777777" w:rsidR="00CC6D80" w:rsidRPr="0096068B" w:rsidRDefault="00CC6D80" w:rsidP="004C3B6C">
            <w:pPr>
              <w:rPr>
                <w:sz w:val="22"/>
                <w:szCs w:val="22"/>
              </w:rPr>
            </w:pPr>
            <w:r w:rsidRPr="0096068B">
              <w:rPr>
                <w:sz w:val="22"/>
                <w:szCs w:val="22"/>
              </w:rPr>
              <w:t>болевой порог (20-60кДж/м</w:t>
            </w:r>
            <w:r w:rsidRPr="0096068B">
              <w:rPr>
                <w:sz w:val="22"/>
                <w:szCs w:val="22"/>
                <w:vertAlign w:val="superscript"/>
              </w:rPr>
              <w:t>2</w:t>
            </w:r>
            <w:r w:rsidRPr="0096068B">
              <w:rPr>
                <w:sz w:val="22"/>
                <w:szCs w:val="22"/>
              </w:rPr>
              <w:t>)</w:t>
            </w:r>
          </w:p>
        </w:tc>
        <w:tc>
          <w:tcPr>
            <w:tcW w:w="2697" w:type="dxa"/>
            <w:shd w:val="clear" w:color="auto" w:fill="auto"/>
          </w:tcPr>
          <w:p w14:paraId="38438F96" w14:textId="77777777" w:rsidR="00CC6D80" w:rsidRPr="0096068B" w:rsidRDefault="00CC6D80" w:rsidP="004C3B6C">
            <w:pPr>
              <w:jc w:val="center"/>
              <w:rPr>
                <w:sz w:val="22"/>
                <w:szCs w:val="22"/>
              </w:rPr>
            </w:pPr>
            <w:r w:rsidRPr="0096068B">
              <w:rPr>
                <w:sz w:val="22"/>
                <w:szCs w:val="22"/>
              </w:rPr>
              <w:t>92,2</w:t>
            </w:r>
          </w:p>
        </w:tc>
      </w:tr>
    </w:tbl>
    <w:p w14:paraId="2E13D1FB" w14:textId="77777777" w:rsidR="00CC6D80" w:rsidRPr="00A5149A" w:rsidRDefault="00CC6D80" w:rsidP="000C3481">
      <w:pPr>
        <w:suppressAutoHyphens/>
        <w:spacing w:before="120"/>
        <w:ind w:firstLine="720"/>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496B6645"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 возникновения аварий на водном транспорте при перевозке опасных грузов</w:t>
      </w:r>
    </w:p>
    <w:p w14:paraId="383F47F9" w14:textId="77777777" w:rsidR="00CC6D80" w:rsidRPr="00B9481C" w:rsidRDefault="00CC6D80" w:rsidP="00C73B56">
      <w:pPr>
        <w:ind w:firstLine="709"/>
        <w:rPr>
          <w:rFonts w:cs="Arial"/>
          <w:bCs/>
          <w:sz w:val="28"/>
          <w:szCs w:val="28"/>
        </w:rPr>
      </w:pPr>
      <w:r w:rsidRPr="00A5149A">
        <w:rPr>
          <w:rFonts w:cs="Arial"/>
          <w:bCs/>
          <w:sz w:val="28"/>
          <w:szCs w:val="28"/>
        </w:rPr>
        <w:t xml:space="preserve">Проектируемая территория не попадает в зоны возникновения аварий на </w:t>
      </w:r>
      <w:r w:rsidRPr="00B9481C">
        <w:rPr>
          <w:rFonts w:cs="Arial"/>
          <w:bCs/>
          <w:sz w:val="28"/>
          <w:szCs w:val="28"/>
        </w:rPr>
        <w:t>водном транспорте.</w:t>
      </w:r>
    </w:p>
    <w:p w14:paraId="6EB8EC4D" w14:textId="77777777" w:rsidR="00CC6D80" w:rsidRPr="00B9481C" w:rsidRDefault="00CC6D80" w:rsidP="00CC6D80">
      <w:pPr>
        <w:ind w:firstLine="709"/>
        <w:rPr>
          <w:rFonts w:eastAsia="Calibri"/>
          <w:sz w:val="28"/>
          <w:szCs w:val="28"/>
          <w:u w:val="single"/>
          <w:lang w:eastAsia="en-US"/>
        </w:rPr>
      </w:pPr>
      <w:r w:rsidRPr="00B9481C">
        <w:rPr>
          <w:rFonts w:eastAsia="Calibri"/>
          <w:sz w:val="28"/>
          <w:szCs w:val="28"/>
          <w:u w:val="single"/>
          <w:lang w:eastAsia="en-US"/>
        </w:rPr>
        <w:t>Риск возникновения аварий на железнодорожном транспорте при перевозке опасных грузов</w:t>
      </w:r>
    </w:p>
    <w:p w14:paraId="4F0C1FFF" w14:textId="0F931BD2" w:rsidR="00CC6D80" w:rsidRPr="00B9481C" w:rsidRDefault="00CC6D80" w:rsidP="0008259D">
      <w:pPr>
        <w:ind w:firstLine="709"/>
        <w:rPr>
          <w:rFonts w:cs="Arial"/>
          <w:bCs/>
          <w:sz w:val="28"/>
          <w:szCs w:val="28"/>
        </w:rPr>
      </w:pPr>
      <w:r w:rsidRPr="00B9481C">
        <w:rPr>
          <w:rFonts w:cs="Arial"/>
          <w:bCs/>
          <w:sz w:val="28"/>
          <w:szCs w:val="28"/>
        </w:rPr>
        <w:t xml:space="preserve">Проектируемая территория </w:t>
      </w:r>
      <w:r w:rsidR="0008259D" w:rsidRPr="00B9481C">
        <w:rPr>
          <w:rFonts w:cs="Arial"/>
          <w:bCs/>
          <w:sz w:val="28"/>
          <w:szCs w:val="28"/>
        </w:rPr>
        <w:t xml:space="preserve">не </w:t>
      </w:r>
      <w:r w:rsidRPr="00B9481C">
        <w:rPr>
          <w:rFonts w:cs="Arial"/>
          <w:bCs/>
          <w:sz w:val="28"/>
          <w:szCs w:val="28"/>
        </w:rPr>
        <w:t xml:space="preserve">попадает в зону риска возникновения аварий на железнодорожном транспорте. </w:t>
      </w:r>
    </w:p>
    <w:p w14:paraId="1F3458DF" w14:textId="10ADA470" w:rsidR="00CC6D80" w:rsidRPr="00B9481C" w:rsidRDefault="00CC6D80" w:rsidP="00CC6D80">
      <w:pPr>
        <w:ind w:firstLine="709"/>
        <w:rPr>
          <w:rFonts w:eastAsia="Calibri"/>
          <w:sz w:val="28"/>
          <w:szCs w:val="28"/>
          <w:u w:val="single"/>
          <w:lang w:eastAsia="en-US"/>
        </w:rPr>
      </w:pPr>
      <w:r w:rsidRPr="00B9481C">
        <w:rPr>
          <w:rFonts w:eastAsia="Calibri"/>
          <w:sz w:val="28"/>
          <w:szCs w:val="28"/>
          <w:u w:val="single"/>
          <w:lang w:eastAsia="en-US"/>
        </w:rPr>
        <w:lastRenderedPageBreak/>
        <w:t>Риск возникновения аварий на трубопроводном транспорте при транспортировке опасных грузов</w:t>
      </w:r>
    </w:p>
    <w:p w14:paraId="440C814C" w14:textId="1482C839" w:rsidR="00EC294A" w:rsidRPr="00A5149A" w:rsidRDefault="00EC294A" w:rsidP="00EC294A">
      <w:pPr>
        <w:ind w:firstLine="709"/>
        <w:rPr>
          <w:rFonts w:cs="Arial"/>
          <w:bCs/>
          <w:sz w:val="28"/>
          <w:szCs w:val="28"/>
        </w:rPr>
      </w:pPr>
      <w:r w:rsidRPr="00B9481C">
        <w:rPr>
          <w:rFonts w:cs="Arial"/>
          <w:bCs/>
          <w:sz w:val="28"/>
          <w:szCs w:val="28"/>
        </w:rPr>
        <w:t>Проектируемая территория не попадает в зону риска возникновения аварий на трубопроводном транспорте.</w:t>
      </w:r>
      <w:r w:rsidRPr="00A5149A">
        <w:rPr>
          <w:rFonts w:cs="Arial"/>
          <w:bCs/>
          <w:sz w:val="28"/>
          <w:szCs w:val="28"/>
        </w:rPr>
        <w:t xml:space="preserve"> </w:t>
      </w:r>
    </w:p>
    <w:p w14:paraId="7D7A29E4" w14:textId="21B32D82" w:rsidR="00CC6D80" w:rsidRPr="00A5149A" w:rsidRDefault="00BA0D34" w:rsidP="00BA0D34">
      <w:pPr>
        <w:pStyle w:val="30"/>
        <w:rPr>
          <w:i w:val="0"/>
          <w:sz w:val="28"/>
          <w:szCs w:val="28"/>
        </w:rPr>
      </w:pPr>
      <w:bookmarkStart w:id="206" w:name="_Toc515025712"/>
      <w:bookmarkStart w:id="207" w:name="_Toc515875231"/>
      <w:bookmarkStart w:id="208" w:name="_Toc518481639"/>
      <w:bookmarkStart w:id="209" w:name="_Toc520277896"/>
      <w:bookmarkStart w:id="210" w:name="_Toc16761368"/>
      <w:bookmarkStart w:id="211" w:name="_Toc52356475"/>
      <w:bookmarkStart w:id="212" w:name="_Toc67388858"/>
      <w:bookmarkStart w:id="213" w:name="_Toc70076879"/>
      <w:bookmarkStart w:id="214" w:name="_Toc78378185"/>
      <w:bookmarkStart w:id="215" w:name="_Toc80880524"/>
      <w:bookmarkStart w:id="216" w:name="_Toc105658684"/>
      <w:bookmarkStart w:id="217" w:name="_Toc182900518"/>
      <w:r>
        <w:rPr>
          <w:i w:val="0"/>
          <w:sz w:val="28"/>
          <w:szCs w:val="28"/>
        </w:rPr>
        <w:t xml:space="preserve">6.3.4 </w:t>
      </w:r>
      <w:r w:rsidR="00CC6D80" w:rsidRPr="00A5149A">
        <w:rPr>
          <w:i w:val="0"/>
          <w:sz w:val="28"/>
          <w:szCs w:val="28"/>
        </w:rPr>
        <w:t xml:space="preserve">Перечень источников чрезвычайных ситуаций биолого-социального характера на территории </w:t>
      </w:r>
      <w:bookmarkEnd w:id="206"/>
      <w:bookmarkEnd w:id="207"/>
      <w:bookmarkEnd w:id="208"/>
      <w:bookmarkEnd w:id="209"/>
      <w:bookmarkEnd w:id="210"/>
      <w:bookmarkEnd w:id="211"/>
      <w:bookmarkEnd w:id="212"/>
      <w:bookmarkEnd w:id="213"/>
      <w:bookmarkEnd w:id="214"/>
      <w:bookmarkEnd w:id="215"/>
      <w:bookmarkEnd w:id="216"/>
      <w:proofErr w:type="spellStart"/>
      <w:r w:rsidR="003A29B4">
        <w:rPr>
          <w:i w:val="0"/>
          <w:iCs/>
          <w:sz w:val="28"/>
          <w:szCs w:val="28"/>
        </w:rPr>
        <w:t>Новотартасского</w:t>
      </w:r>
      <w:proofErr w:type="spellEnd"/>
      <w:r w:rsidR="007C0DAB" w:rsidRPr="00A5149A">
        <w:rPr>
          <w:sz w:val="28"/>
          <w:szCs w:val="28"/>
        </w:rPr>
        <w:t xml:space="preserve"> </w:t>
      </w:r>
      <w:r w:rsidR="0090232B" w:rsidRPr="00A5149A">
        <w:rPr>
          <w:i w:val="0"/>
          <w:sz w:val="28"/>
          <w:szCs w:val="28"/>
        </w:rPr>
        <w:t>сельсовета</w:t>
      </w:r>
      <w:bookmarkEnd w:id="217"/>
    </w:p>
    <w:p w14:paraId="52A60BC2"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 xml:space="preserve">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воды 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HAnsi" w:cstheme="minorBidi"/>
          <w:sz w:val="28"/>
          <w:szCs w:val="28"/>
          <w:lang w:eastAsia="en-US"/>
        </w:rPr>
        <w:t>существуют предпосылки для возникновения массовых инфекционных заболеваний среди населения.</w:t>
      </w:r>
    </w:p>
    <w:p w14:paraId="471DFC19"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645D3720" w14:textId="09BED556"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предприятия общественного питания – нарушение санитарно-эпидемиологического режима, выпуск недоброкачественной продукции; </w:t>
      </w:r>
    </w:p>
    <w:p w14:paraId="6718C3FA" w14:textId="372124BF"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C23499A" w14:textId="3C4B8C0A"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дошкольные образовательные учреждения и средние общеобразовательные школы нарушение санитарно-эпидемиологического режима. </w:t>
      </w:r>
    </w:p>
    <w:p w14:paraId="30CB757C"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A5149A">
        <w:rPr>
          <w:rFonts w:eastAsiaTheme="minorHAnsi" w:cstheme="minorBidi"/>
          <w:sz w:val="28"/>
          <w:szCs w:val="28"/>
          <w:lang w:eastAsia="en-US"/>
        </w:rPr>
        <w:t>полиоэнцефаломиелита</w:t>
      </w:r>
      <w:proofErr w:type="spellEnd"/>
      <w:r w:rsidRPr="00A5149A">
        <w:rPr>
          <w:rFonts w:eastAsiaTheme="minorHAnsi" w:cstheme="minorBidi"/>
          <w:sz w:val="28"/>
          <w:szCs w:val="28"/>
          <w:lang w:eastAsia="en-US"/>
        </w:rPr>
        <w:t xml:space="preserve"> и абсолютной летальностью.</w:t>
      </w:r>
    </w:p>
    <w:p w14:paraId="0866D60A" w14:textId="77777777" w:rsidR="00CC6D80" w:rsidRPr="00A5149A" w:rsidRDefault="00CC6D80" w:rsidP="00CC6D80">
      <w:pPr>
        <w:ind w:firstLine="709"/>
        <w:rPr>
          <w:rFonts w:eastAsiaTheme="minorHAnsi" w:cstheme="minorBidi"/>
          <w:sz w:val="28"/>
          <w:szCs w:val="28"/>
          <w:highlight w:val="yellow"/>
          <w:lang w:eastAsia="en-US"/>
        </w:rPr>
      </w:pPr>
      <w:r w:rsidRPr="00A5149A">
        <w:rPr>
          <w:rFonts w:eastAsiaTheme="minorHAnsi" w:cstheme="minorBidi"/>
          <w:sz w:val="28"/>
          <w:szCs w:val="28"/>
          <w:lang w:eastAsia="en-US"/>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«Санитарно-эпидемиологические требования по профилактике инфекционных болезней».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A5149A">
        <w:rPr>
          <w:rFonts w:eastAsiaTheme="minorHAnsi" w:cstheme="minorBidi"/>
          <w:sz w:val="28"/>
          <w:szCs w:val="28"/>
          <w:lang w:eastAsia="en-US"/>
        </w:rPr>
        <w:t>трупосжигательных</w:t>
      </w:r>
      <w:proofErr w:type="spellEnd"/>
      <w:r w:rsidRPr="00A5149A">
        <w:rPr>
          <w:rFonts w:eastAsiaTheme="minorHAnsi" w:cstheme="minorBidi"/>
          <w:sz w:val="28"/>
          <w:szCs w:val="28"/>
          <w:lang w:eastAsia="en-US"/>
        </w:rPr>
        <w:t xml:space="preserve"> печах или на специально отведенных площадках.</w:t>
      </w:r>
    </w:p>
    <w:p w14:paraId="6C2DF5C0" w14:textId="4B75C439" w:rsidR="00CC6D80" w:rsidRPr="00A5149A" w:rsidRDefault="00BA0D34" w:rsidP="00BA0D34">
      <w:pPr>
        <w:pStyle w:val="20"/>
        <w:rPr>
          <w:i w:val="0"/>
          <w:iCs w:val="0"/>
          <w:sz w:val="28"/>
        </w:rPr>
      </w:pPr>
      <w:bookmarkStart w:id="218" w:name="_Toc515025713"/>
      <w:bookmarkStart w:id="219" w:name="_Toc515875232"/>
      <w:bookmarkStart w:id="220" w:name="_Toc518481640"/>
      <w:bookmarkStart w:id="221" w:name="_Toc520277897"/>
      <w:bookmarkStart w:id="222" w:name="_Toc80880525"/>
      <w:bookmarkStart w:id="223" w:name="_Toc105658685"/>
      <w:bookmarkStart w:id="224" w:name="_Toc182900519"/>
      <w:r>
        <w:rPr>
          <w:i w:val="0"/>
          <w:iCs w:val="0"/>
          <w:sz w:val="28"/>
        </w:rPr>
        <w:t xml:space="preserve">6.4 </w:t>
      </w:r>
      <w:r w:rsidR="00CC6D80" w:rsidRPr="00A5149A">
        <w:rPr>
          <w:i w:val="0"/>
          <w:iCs w:val="0"/>
          <w:sz w:val="28"/>
        </w:rPr>
        <w:t>Перечень мероприятий по обеспечению пожарной безопасности</w:t>
      </w:r>
      <w:bookmarkEnd w:id="218"/>
      <w:bookmarkEnd w:id="219"/>
      <w:bookmarkEnd w:id="220"/>
      <w:bookmarkEnd w:id="221"/>
      <w:bookmarkEnd w:id="222"/>
      <w:bookmarkEnd w:id="223"/>
      <w:bookmarkEnd w:id="224"/>
    </w:p>
    <w:p w14:paraId="3A39C8D4" w14:textId="3A61D7A6"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w:t>
      </w:r>
      <w:r w:rsidR="00D35269">
        <w:rPr>
          <w:rFonts w:cs="Arial"/>
          <w:bCs/>
          <w:sz w:val="28"/>
          <w:szCs w:val="28"/>
        </w:rPr>
        <w:t>сельских</w:t>
      </w:r>
      <w:r w:rsidRPr="00A5149A">
        <w:rPr>
          <w:rFonts w:cs="Arial"/>
          <w:bCs/>
          <w:sz w:val="28"/>
          <w:szCs w:val="28"/>
        </w:rPr>
        <w:t xml:space="preserve"> поселениях не должно превышать </w:t>
      </w:r>
      <w:r w:rsidR="00D35269">
        <w:rPr>
          <w:rFonts w:cs="Arial"/>
          <w:bCs/>
          <w:sz w:val="28"/>
          <w:szCs w:val="28"/>
        </w:rPr>
        <w:t>20</w:t>
      </w:r>
      <w:r w:rsidRPr="00A5149A">
        <w:rPr>
          <w:rFonts w:cs="Arial"/>
          <w:bCs/>
          <w:sz w:val="28"/>
          <w:szCs w:val="28"/>
        </w:rPr>
        <w:t xml:space="preserve"> минут. </w:t>
      </w:r>
    </w:p>
    <w:p w14:paraId="55DA2D14"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lastRenderedPageBreak/>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2E003DB8" w14:textId="77777777" w:rsidR="00CC6D80" w:rsidRPr="00A5149A" w:rsidRDefault="00CC6D80" w:rsidP="00CC6D80">
      <w:pPr>
        <w:spacing w:line="238" w:lineRule="auto"/>
        <w:ind w:left="20" w:firstLine="567"/>
        <w:rPr>
          <w:rFonts w:cs="Arial"/>
          <w:sz w:val="28"/>
          <w:szCs w:val="28"/>
        </w:rPr>
      </w:pPr>
      <w:r w:rsidRPr="00A5149A">
        <w:rPr>
          <w:rFonts w:cs="Arial"/>
          <w:sz w:val="28"/>
          <w:szCs w:val="28"/>
        </w:rPr>
        <w:t xml:space="preserve">Основными функциями системы обеспечения пожарной безопасности являются: </w:t>
      </w:r>
    </w:p>
    <w:p w14:paraId="5A4C936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нормативное правовое регулирование и осуществление государственных мер в области пожарной безопасности; </w:t>
      </w:r>
    </w:p>
    <w:p w14:paraId="46C0F0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создание пожарной охраны и организация ее деятельности; </w:t>
      </w:r>
    </w:p>
    <w:p w14:paraId="72C8DD8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разработка и осуществление мер пожарной безопасности; </w:t>
      </w:r>
    </w:p>
    <w:p w14:paraId="1EE879F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реализация прав, обязанностей и ответственности в области пожарной безопасности; </w:t>
      </w:r>
    </w:p>
    <w:p w14:paraId="579AAEA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проведение противопожарной пропаганды и обучение населения мерам пожарной безопасности; </w:t>
      </w:r>
    </w:p>
    <w:p w14:paraId="642AF49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содействие деятельности добровольных пожарных, привлечение населения к обеспечению пожарной безопасности; </w:t>
      </w:r>
    </w:p>
    <w:p w14:paraId="5EF5257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научно-техническое обеспечение пожарной безопасности; </w:t>
      </w:r>
    </w:p>
    <w:p w14:paraId="7DABD27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информационное обеспечение в области пожарной безопасности; </w:t>
      </w:r>
    </w:p>
    <w:p w14:paraId="43B6504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осуществление государственного пожарного надзора и других контрольных функций по обеспечению пожарной безопасности; </w:t>
      </w:r>
    </w:p>
    <w:p w14:paraId="4432E2C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производство пожарно-технической продукции; </w:t>
      </w:r>
    </w:p>
    <w:p w14:paraId="6F31BE9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выполнение работ и оказание услуг в области пожарной безопасности; </w:t>
      </w:r>
    </w:p>
    <w:p w14:paraId="626A3ED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20FA76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тушение пожаров и проведение аварийно-спасательных работ; </w:t>
      </w:r>
    </w:p>
    <w:p w14:paraId="4394B10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учет пожаров и их последствий; </w:t>
      </w:r>
    </w:p>
    <w:p w14:paraId="3A575B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особого противопожарного режима.</w:t>
      </w:r>
    </w:p>
    <w:p w14:paraId="44617CBB"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Для выполнения этих функций система обеспечения пожарной безопасности состоит из нескольких элементов:</w:t>
      </w:r>
    </w:p>
    <w:p w14:paraId="6AFAF9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государственной власти;</w:t>
      </w:r>
    </w:p>
    <w:p w14:paraId="394A848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местного самоуправления;</w:t>
      </w:r>
    </w:p>
    <w:p w14:paraId="7ACBC8F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76EACC2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Достижение заданного уровня пожарной безопасности достигается комплексом организационных и технических решений.</w:t>
      </w:r>
    </w:p>
    <w:p w14:paraId="28A7F022" w14:textId="12A43BBD" w:rsidR="00CC6D80" w:rsidRPr="00A5149A" w:rsidRDefault="00BA0D34" w:rsidP="00BA0D34">
      <w:pPr>
        <w:pStyle w:val="30"/>
        <w:rPr>
          <w:i w:val="0"/>
          <w:sz w:val="28"/>
          <w:szCs w:val="28"/>
        </w:rPr>
      </w:pPr>
      <w:bookmarkStart w:id="225" w:name="_Toc16761370"/>
      <w:bookmarkStart w:id="226" w:name="_Toc52356476"/>
      <w:bookmarkStart w:id="227" w:name="_Toc67388859"/>
      <w:bookmarkStart w:id="228" w:name="_Toc70076880"/>
      <w:bookmarkStart w:id="229" w:name="_Toc78378187"/>
      <w:bookmarkStart w:id="230" w:name="_Toc80880526"/>
      <w:bookmarkStart w:id="231" w:name="_Toc105658686"/>
      <w:bookmarkStart w:id="232" w:name="_Toc182900520"/>
      <w:r>
        <w:rPr>
          <w:i w:val="0"/>
          <w:sz w:val="28"/>
          <w:szCs w:val="28"/>
        </w:rPr>
        <w:lastRenderedPageBreak/>
        <w:t xml:space="preserve">6.4.1 </w:t>
      </w:r>
      <w:r w:rsidR="00CC6D80" w:rsidRPr="00A5149A">
        <w:rPr>
          <w:i w:val="0"/>
          <w:sz w:val="28"/>
          <w:szCs w:val="28"/>
        </w:rPr>
        <w:t xml:space="preserve">Состояние системы обеспечения пожарной безопасности на территории </w:t>
      </w:r>
      <w:bookmarkEnd w:id="225"/>
      <w:bookmarkEnd w:id="226"/>
      <w:bookmarkEnd w:id="227"/>
      <w:bookmarkEnd w:id="228"/>
      <w:bookmarkEnd w:id="229"/>
      <w:bookmarkEnd w:id="230"/>
      <w:bookmarkEnd w:id="231"/>
      <w:proofErr w:type="spellStart"/>
      <w:r w:rsidR="003A29B4">
        <w:rPr>
          <w:i w:val="0"/>
          <w:iCs/>
          <w:sz w:val="28"/>
          <w:szCs w:val="28"/>
        </w:rPr>
        <w:t>Новотартасского</w:t>
      </w:r>
      <w:proofErr w:type="spellEnd"/>
      <w:r w:rsidR="00A15B1F" w:rsidRPr="00A5149A">
        <w:rPr>
          <w:sz w:val="28"/>
          <w:szCs w:val="28"/>
        </w:rPr>
        <w:t xml:space="preserve"> </w:t>
      </w:r>
      <w:r w:rsidR="0090232B" w:rsidRPr="00A5149A">
        <w:rPr>
          <w:i w:val="0"/>
          <w:sz w:val="28"/>
          <w:szCs w:val="28"/>
        </w:rPr>
        <w:t>сельсовета</w:t>
      </w:r>
      <w:bookmarkEnd w:id="232"/>
    </w:p>
    <w:p w14:paraId="577E8D6A" w14:textId="6D587921" w:rsidR="00EA4DE9" w:rsidRPr="00A5149A" w:rsidRDefault="00EA4DE9" w:rsidP="00EA4DE9">
      <w:pPr>
        <w:spacing w:line="237" w:lineRule="auto"/>
        <w:ind w:left="20" w:firstLine="567"/>
        <w:rPr>
          <w:rFonts w:cs="Arial"/>
          <w:bCs/>
          <w:sz w:val="28"/>
          <w:szCs w:val="28"/>
        </w:rPr>
      </w:pPr>
      <w:bookmarkStart w:id="233" w:name="_Toc78378188"/>
      <w:bookmarkStart w:id="234" w:name="_Toc80880527"/>
      <w:bookmarkStart w:id="235" w:name="_Toc105658687"/>
      <w:r w:rsidRPr="00BB6437">
        <w:rPr>
          <w:rFonts w:cs="Arial"/>
          <w:bCs/>
          <w:sz w:val="28"/>
          <w:szCs w:val="28"/>
        </w:rPr>
        <w:t xml:space="preserve">В настоящее время пожарную безопасность на территории </w:t>
      </w:r>
      <w:proofErr w:type="spellStart"/>
      <w:r w:rsidR="00AA02BC">
        <w:rPr>
          <w:sz w:val="28"/>
          <w:szCs w:val="28"/>
        </w:rPr>
        <w:t>Новотартасского</w:t>
      </w:r>
      <w:proofErr w:type="spellEnd"/>
      <w:r w:rsidRPr="00BB6437">
        <w:rPr>
          <w:sz w:val="28"/>
          <w:szCs w:val="28"/>
        </w:rPr>
        <w:t xml:space="preserve"> сельсовета</w:t>
      </w:r>
      <w:r w:rsidRPr="00BB6437">
        <w:rPr>
          <w:rFonts w:cs="Arial"/>
          <w:bCs/>
          <w:sz w:val="28"/>
          <w:szCs w:val="28"/>
        </w:rPr>
        <w:t xml:space="preserve"> осуществляет </w:t>
      </w:r>
      <w:r w:rsidR="00AA02BC" w:rsidRPr="00AA02BC">
        <w:rPr>
          <w:rFonts w:cs="Arial"/>
          <w:bCs/>
          <w:sz w:val="28"/>
          <w:szCs w:val="28"/>
        </w:rPr>
        <w:t>ПСЧ-53 Венгеровский пожарно-спасательный гарнизон, расположенная по адресу Новосибирская область, Венгеровский район, село Венгерово, улица Ленина, 4</w:t>
      </w:r>
      <w:r>
        <w:rPr>
          <w:rFonts w:cs="Arial"/>
          <w:bCs/>
          <w:sz w:val="28"/>
          <w:szCs w:val="28"/>
        </w:rPr>
        <w:t>.</w:t>
      </w:r>
    </w:p>
    <w:p w14:paraId="0D663EF7" w14:textId="5091ABC3" w:rsidR="00CC6D80" w:rsidRPr="00A5149A" w:rsidRDefault="00BA0D34" w:rsidP="00BA0D34">
      <w:pPr>
        <w:pStyle w:val="30"/>
        <w:rPr>
          <w:i w:val="0"/>
          <w:sz w:val="28"/>
          <w:szCs w:val="28"/>
        </w:rPr>
      </w:pPr>
      <w:bookmarkStart w:id="236" w:name="_Toc182900521"/>
      <w:r>
        <w:rPr>
          <w:i w:val="0"/>
          <w:sz w:val="28"/>
          <w:szCs w:val="28"/>
        </w:rPr>
        <w:t xml:space="preserve">6.4.2 </w:t>
      </w:r>
      <w:r w:rsidR="00CC6D80" w:rsidRPr="00A5149A">
        <w:rPr>
          <w:i w:val="0"/>
          <w:sz w:val="28"/>
          <w:szCs w:val="28"/>
        </w:rPr>
        <w:t>Организационные решения</w:t>
      </w:r>
      <w:bookmarkEnd w:id="233"/>
      <w:bookmarkEnd w:id="234"/>
      <w:bookmarkEnd w:id="235"/>
      <w:bookmarkEnd w:id="236"/>
    </w:p>
    <w:p w14:paraId="268A4CA5"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22AB1149"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горючей среды должно обеспечиваться одним из следующих способов или их комбинаций:</w:t>
      </w:r>
    </w:p>
    <w:p w14:paraId="17C2F1F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максимально возможным применением негорючих и </w:t>
      </w:r>
      <w:proofErr w:type="spellStart"/>
      <w:r w:rsidRPr="00A5149A">
        <w:rPr>
          <w:bCs/>
          <w:spacing w:val="-1"/>
          <w:sz w:val="28"/>
          <w:szCs w:val="28"/>
        </w:rPr>
        <w:t>трудногорючих</w:t>
      </w:r>
      <w:proofErr w:type="spellEnd"/>
      <w:r w:rsidRPr="00A5149A">
        <w:rPr>
          <w:bCs/>
          <w:spacing w:val="-1"/>
          <w:sz w:val="28"/>
          <w:szCs w:val="28"/>
        </w:rPr>
        <w:t xml:space="preserve"> веществ и материалов;</w:t>
      </w:r>
    </w:p>
    <w:p w14:paraId="2CC95F6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445DE7F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изоляцией горючей среды (применением изолированных отсеков, камер, кабин и т. п.);</w:t>
      </w:r>
    </w:p>
    <w:p w14:paraId="619961C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5449B23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достаточной концентрацией </w:t>
      </w:r>
      <w:proofErr w:type="spellStart"/>
      <w:r w:rsidRPr="00A5149A">
        <w:rPr>
          <w:bCs/>
          <w:spacing w:val="-1"/>
          <w:sz w:val="28"/>
          <w:szCs w:val="28"/>
        </w:rPr>
        <w:t>флегматизатора</w:t>
      </w:r>
      <w:proofErr w:type="spellEnd"/>
      <w:r w:rsidRPr="00A5149A">
        <w:rPr>
          <w:bCs/>
          <w:spacing w:val="-1"/>
          <w:sz w:val="28"/>
          <w:szCs w:val="28"/>
        </w:rPr>
        <w:t xml:space="preserve"> в воздухе защищаемого объема (его составной части);</w:t>
      </w:r>
    </w:p>
    <w:p w14:paraId="2A47B3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температуры и давления среды, при которых распространение пламени исключается;</w:t>
      </w:r>
    </w:p>
    <w:p w14:paraId="1BCDE51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максимальной механизацией и автоматизацией технологических процессов, связанных с обращением горючих веществ;</w:t>
      </w:r>
    </w:p>
    <w:p w14:paraId="44DB39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установкой пожароопасного оборудования по возможности в изолированных помещениях или на открытых площадках;</w:t>
      </w:r>
    </w:p>
    <w:p w14:paraId="293953D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7523A5F"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8960B2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машин, механизмов, оборудования, устройств, при эксплуатации которых не образуются источники зажигания;</w:t>
      </w:r>
    </w:p>
    <w:p w14:paraId="3F35C8C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12.1.044-2018 и Правил устройства электроустановок;</w:t>
      </w:r>
    </w:p>
    <w:p w14:paraId="0D655C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применением в конструкции быстродействующих средств защитного отключения возможных источников зажигания;</w:t>
      </w:r>
    </w:p>
    <w:p w14:paraId="048E264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применением технологического процесса и оборудования, удовлетворяющего требованиям электростатической </w:t>
      </w:r>
      <w:proofErr w:type="spellStart"/>
      <w:r w:rsidRPr="00A5149A">
        <w:rPr>
          <w:bCs/>
          <w:spacing w:val="-1"/>
          <w:sz w:val="28"/>
          <w:szCs w:val="28"/>
        </w:rPr>
        <w:t>искробезопасности</w:t>
      </w:r>
      <w:proofErr w:type="spellEnd"/>
      <w:r w:rsidRPr="00A5149A">
        <w:rPr>
          <w:bCs/>
          <w:spacing w:val="-1"/>
          <w:sz w:val="28"/>
          <w:szCs w:val="28"/>
        </w:rPr>
        <w:t xml:space="preserve"> по ГОСТ 12.1.018-93;</w:t>
      </w:r>
    </w:p>
    <w:p w14:paraId="5C5F5C4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устройством молниезащиты зданий, сооружений и оборудования;</w:t>
      </w:r>
    </w:p>
    <w:p w14:paraId="51637AD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706B5CC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исключение возможности появления искрового разряда в горючей среде с энергией, равной и выше минимальной энергии зажигания;</w:t>
      </w:r>
    </w:p>
    <w:p w14:paraId="61D3D2C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не искрящего инструмента при работе с легковоспламеняющимися жидкостями и горючими газами;</w:t>
      </w:r>
    </w:p>
    <w:p w14:paraId="164A000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2FEFB6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порядка совместного хранения веществ и материалов;</w:t>
      </w:r>
    </w:p>
    <w:p w14:paraId="1A4A81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устранением контакта с воздухом пирофорных веществ;</w:t>
      </w:r>
    </w:p>
    <w:p w14:paraId="3748F5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уменьшением определяющего размера горючей среды ниже предельно допустимого по горючести;</w:t>
      </w:r>
    </w:p>
    <w:p w14:paraId="04ECFB2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выполнением действующих строительных норм, правил и стандартов.</w:t>
      </w:r>
    </w:p>
    <w:p w14:paraId="126C4A22" w14:textId="5F81FBA8" w:rsidR="00CC6D80" w:rsidRPr="00A5149A" w:rsidRDefault="00BA0D34" w:rsidP="00BA0D34">
      <w:pPr>
        <w:pStyle w:val="30"/>
        <w:rPr>
          <w:i w:val="0"/>
          <w:sz w:val="28"/>
          <w:szCs w:val="28"/>
        </w:rPr>
      </w:pPr>
      <w:bookmarkStart w:id="237" w:name="_Toc78378189"/>
      <w:bookmarkStart w:id="238" w:name="_Toc80880528"/>
      <w:bookmarkStart w:id="239" w:name="_Toc105658688"/>
      <w:bookmarkStart w:id="240" w:name="_Toc182900522"/>
      <w:r>
        <w:rPr>
          <w:i w:val="0"/>
          <w:sz w:val="28"/>
          <w:szCs w:val="28"/>
        </w:rPr>
        <w:t xml:space="preserve">6.4.3 </w:t>
      </w:r>
      <w:r w:rsidR="00CC6D80" w:rsidRPr="00A5149A">
        <w:rPr>
          <w:i w:val="0"/>
          <w:sz w:val="28"/>
          <w:szCs w:val="28"/>
        </w:rPr>
        <w:t>Технические решения, входящие в систему, обеспечивающую пожарную безопасность дороги, состоят из ряда мероприятий и условий</w:t>
      </w:r>
      <w:bookmarkEnd w:id="237"/>
      <w:bookmarkEnd w:id="238"/>
      <w:bookmarkEnd w:id="239"/>
      <w:bookmarkEnd w:id="240"/>
    </w:p>
    <w:p w14:paraId="5F64C5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380B060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19F3BD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36AB22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E4569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27F0BA2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участках дороги, расположенных вблизи опор линий высоковольтных передач необходимо расположение обозначенных охранных зон;</w:t>
      </w:r>
    </w:p>
    <w:p w14:paraId="5921F3A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территории автомобильной дороги в пределах ее полосы не разрешается устраивать несанкционированные места размещения горючих отходов;</w:t>
      </w:r>
    </w:p>
    <w:p w14:paraId="068E5D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1E9401A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2F104646"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E64C6C5" w14:textId="6661E2F8" w:rsidR="00CC6D80" w:rsidRPr="00A5149A" w:rsidRDefault="00BA0D34" w:rsidP="00BA0D34">
      <w:pPr>
        <w:pStyle w:val="30"/>
        <w:rPr>
          <w:i w:val="0"/>
          <w:sz w:val="28"/>
          <w:szCs w:val="28"/>
        </w:rPr>
      </w:pPr>
      <w:bookmarkStart w:id="241" w:name="_Toc78378190"/>
      <w:bookmarkStart w:id="242" w:name="_Toc80880529"/>
      <w:bookmarkStart w:id="243" w:name="_Toc105658689"/>
      <w:bookmarkStart w:id="244" w:name="_Toc182900523"/>
      <w:r>
        <w:rPr>
          <w:i w:val="0"/>
          <w:sz w:val="28"/>
          <w:szCs w:val="28"/>
        </w:rPr>
        <w:t xml:space="preserve">6.4.4 </w:t>
      </w:r>
      <w:r w:rsidR="00CC6D80" w:rsidRPr="00A5149A">
        <w:rPr>
          <w:i w:val="0"/>
          <w:sz w:val="28"/>
          <w:szCs w:val="28"/>
        </w:rPr>
        <w:t>Противопожарное водоснабжение</w:t>
      </w:r>
      <w:bookmarkEnd w:id="241"/>
      <w:bookmarkEnd w:id="242"/>
      <w:bookmarkEnd w:id="243"/>
      <w:bookmarkEnd w:id="244"/>
    </w:p>
    <w:p w14:paraId="1B2A3728"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EastAsia" w:cstheme="minorBidi"/>
          <w:sz w:val="28"/>
          <w:szCs w:val="28"/>
        </w:rPr>
        <w:t xml:space="preserve">должны быть источники наружного противопожарного водоснабжения. </w:t>
      </w:r>
    </w:p>
    <w:p w14:paraId="3D92A6DD"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К источникам наружного противопожарного водоснабжения относятся: </w:t>
      </w:r>
    </w:p>
    <w:p w14:paraId="3E184201"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наружные водопроводные сети с пожарными гидрантами; </w:t>
      </w:r>
    </w:p>
    <w:p w14:paraId="43A8F269"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водные объекты, используемые для целей пожаротушения в соответствии с законодательством Российской Федерации; </w:t>
      </w:r>
    </w:p>
    <w:p w14:paraId="43687C03"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противопожарные резервуары. </w:t>
      </w:r>
    </w:p>
    <w:p w14:paraId="1A6A5F13"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Муниципальное образование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7DCE2986" w14:textId="7A7DAD6E" w:rsidR="00CC6D80" w:rsidRPr="00A5149A" w:rsidRDefault="00CC6D80" w:rsidP="00CC6D80">
      <w:pPr>
        <w:spacing w:line="238" w:lineRule="auto"/>
        <w:ind w:left="20" w:firstLine="567"/>
        <w:rPr>
          <w:sz w:val="28"/>
          <w:szCs w:val="28"/>
        </w:rPr>
      </w:pPr>
      <w:r w:rsidRPr="00A5149A">
        <w:rPr>
          <w:sz w:val="28"/>
          <w:szCs w:val="28"/>
        </w:rPr>
        <w:t xml:space="preserve">Территория </w:t>
      </w:r>
      <w:proofErr w:type="spellStart"/>
      <w:r w:rsidR="003A29B4">
        <w:rPr>
          <w:sz w:val="28"/>
          <w:szCs w:val="28"/>
        </w:rPr>
        <w:t>Новотартасского</w:t>
      </w:r>
      <w:proofErr w:type="spellEnd"/>
      <w:r w:rsidR="00A15B1F" w:rsidRPr="00A5149A">
        <w:rPr>
          <w:sz w:val="28"/>
          <w:szCs w:val="28"/>
        </w:rPr>
        <w:t xml:space="preserve"> </w:t>
      </w:r>
      <w:r w:rsidR="00C56D35" w:rsidRPr="00A5149A">
        <w:rPr>
          <w:sz w:val="28"/>
          <w:szCs w:val="28"/>
          <w:lang w:eastAsia="ar-SA" w:bidi="en-US"/>
        </w:rPr>
        <w:t xml:space="preserve">сельсовета </w:t>
      </w:r>
      <w:r w:rsidRPr="00A5149A">
        <w:rPr>
          <w:sz w:val="28"/>
          <w:szCs w:val="28"/>
        </w:rPr>
        <w:t xml:space="preserve">обладает достаточным количеством водоемов для устранения пожара при чрезвычайных ситуациях. 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 </w:t>
      </w:r>
    </w:p>
    <w:p w14:paraId="691C00C6" w14:textId="77777777" w:rsidR="00CC6D80" w:rsidRPr="00A5149A" w:rsidRDefault="00CC6D80" w:rsidP="00CC6D80">
      <w:pPr>
        <w:spacing w:line="238" w:lineRule="auto"/>
        <w:ind w:left="20" w:firstLine="567"/>
        <w:rPr>
          <w:sz w:val="28"/>
          <w:szCs w:val="28"/>
          <w:highlight w:val="yellow"/>
        </w:rPr>
      </w:pPr>
      <w:r w:rsidRPr="00A5149A">
        <w:rPr>
          <w:sz w:val="28"/>
          <w:szCs w:val="28"/>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«Системы противопожарной </w:t>
      </w:r>
      <w:r w:rsidRPr="00A5149A">
        <w:rPr>
          <w:sz w:val="28"/>
          <w:szCs w:val="28"/>
        </w:rPr>
        <w:lastRenderedPageBreak/>
        <w:t xml:space="preserve">защиты. Наружное противопожарное водоснабжение. Требования пожарной безопасности». </w:t>
      </w:r>
    </w:p>
    <w:p w14:paraId="725698F3" w14:textId="77777777" w:rsidR="00CC6D80" w:rsidRPr="00A5149A" w:rsidRDefault="00CC6D80" w:rsidP="00CC6D80">
      <w:pPr>
        <w:spacing w:line="238" w:lineRule="auto"/>
        <w:ind w:left="20" w:firstLine="567"/>
        <w:rPr>
          <w:sz w:val="28"/>
          <w:szCs w:val="28"/>
        </w:rPr>
      </w:pPr>
      <w:r w:rsidRPr="00A5149A">
        <w:rPr>
          <w:sz w:val="28"/>
          <w:szCs w:val="28"/>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7F368721" w14:textId="77777777" w:rsidR="00CC6D80" w:rsidRPr="00A5149A" w:rsidRDefault="00CC6D80" w:rsidP="00CC6D80">
      <w:pPr>
        <w:spacing w:line="238" w:lineRule="auto"/>
        <w:ind w:left="20" w:firstLine="567"/>
        <w:rPr>
          <w:sz w:val="28"/>
          <w:szCs w:val="28"/>
        </w:rPr>
      </w:pPr>
      <w:r w:rsidRPr="00A5149A">
        <w:rPr>
          <w:sz w:val="28"/>
          <w:szCs w:val="28"/>
        </w:rPr>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69EAE9B5" w14:textId="77777777" w:rsidR="00CC6D80" w:rsidRPr="00A5149A" w:rsidRDefault="00CC6D80" w:rsidP="00CC6D80">
      <w:pPr>
        <w:spacing w:line="238" w:lineRule="auto"/>
        <w:ind w:left="20" w:firstLine="567"/>
        <w:rPr>
          <w:sz w:val="28"/>
          <w:szCs w:val="28"/>
        </w:rPr>
      </w:pPr>
      <w:r w:rsidRPr="00A5149A">
        <w:rPr>
          <w:sz w:val="28"/>
          <w:szCs w:val="28"/>
        </w:rPr>
        <w:t xml:space="preserve">Свободный напор в сети объединенного водопровода должен быть не менее 10 м и не более 60 м. </w:t>
      </w:r>
    </w:p>
    <w:p w14:paraId="7414B42B" w14:textId="6AFFBD18" w:rsidR="00CC6D80" w:rsidRPr="00A5149A" w:rsidRDefault="00CC6D80" w:rsidP="00CC6D80">
      <w:pPr>
        <w:spacing w:line="238" w:lineRule="auto"/>
        <w:ind w:left="20" w:firstLine="567"/>
        <w:rPr>
          <w:sz w:val="28"/>
          <w:szCs w:val="28"/>
        </w:rPr>
      </w:pPr>
      <w:r w:rsidRPr="00A5149A">
        <w:rPr>
          <w:sz w:val="28"/>
          <w:szCs w:val="28"/>
        </w:rPr>
        <w:t xml:space="preserve">Объединенный хозяйственно-питьевой и производственные водопроводы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 относится к III категории согласно СП 31.13330.</w:t>
      </w:r>
      <w:r w:rsidR="00D35269">
        <w:rPr>
          <w:sz w:val="28"/>
          <w:szCs w:val="28"/>
        </w:rPr>
        <w:t>2021</w:t>
      </w:r>
      <w:r w:rsidRPr="00A5149A">
        <w:rPr>
          <w:sz w:val="28"/>
          <w:szCs w:val="28"/>
        </w:rPr>
        <w:t xml:space="preserve">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w:t>
      </w:r>
      <w:proofErr w:type="spellStart"/>
      <w:r w:rsidRPr="00A5149A">
        <w:rPr>
          <w:sz w:val="28"/>
          <w:szCs w:val="28"/>
        </w:rPr>
        <w:t>сут</w:t>
      </w:r>
      <w:proofErr w:type="spellEnd"/>
      <w:r w:rsidRPr="00A5149A">
        <w:rPr>
          <w:sz w:val="28"/>
          <w:szCs w:val="28"/>
        </w:rPr>
        <w:t xml:space="preserve">. Перерыв в подаче воды или снижение подачи ниже указанного предела допускается на время проведения ремонта, но не более чем на 24 ч.). </w:t>
      </w:r>
    </w:p>
    <w:p w14:paraId="5950D9A5" w14:textId="77777777" w:rsidR="00CC6D80" w:rsidRPr="00A5149A" w:rsidRDefault="00CC6D80" w:rsidP="00CC6D80">
      <w:pPr>
        <w:spacing w:line="238" w:lineRule="auto"/>
        <w:ind w:left="20" w:firstLine="567"/>
        <w:rPr>
          <w:sz w:val="28"/>
          <w:szCs w:val="28"/>
        </w:rPr>
      </w:pPr>
      <w:r w:rsidRPr="00A5149A">
        <w:rPr>
          <w:sz w:val="28"/>
          <w:szCs w:val="28"/>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0DBA6AE2" w14:textId="77777777" w:rsidR="00CC6D80" w:rsidRPr="00A5149A" w:rsidRDefault="00CC6D80" w:rsidP="00CC6D80">
      <w:pPr>
        <w:spacing w:line="238" w:lineRule="auto"/>
        <w:ind w:left="20" w:firstLine="567"/>
        <w:rPr>
          <w:sz w:val="28"/>
          <w:szCs w:val="28"/>
        </w:rPr>
      </w:pPr>
      <w:r w:rsidRPr="00A5149A">
        <w:rPr>
          <w:sz w:val="28"/>
          <w:szCs w:val="28"/>
        </w:rPr>
        <w:t xml:space="preserve">Кольцевание наружных водопроводных сетей внутренними водопроводными сетями зданий и сооружений не допускается. </w:t>
      </w:r>
    </w:p>
    <w:p w14:paraId="43A30EB5"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61780ED8"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55DE4D2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4C43E04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в резервуарах должен определяться из условия обеспечения: </w:t>
      </w:r>
    </w:p>
    <w:p w14:paraId="6301278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пожаротушения из наружных гидрантов и внутренних пожарных кранов; </w:t>
      </w:r>
    </w:p>
    <w:p w14:paraId="3E56C81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специальных средств пожаротушения; </w:t>
      </w:r>
    </w:p>
    <w:p w14:paraId="224767A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максимальных хозяйственно-питьевых и производственных нужд на весь период пожаротушения. </w:t>
      </w:r>
    </w:p>
    <w:p w14:paraId="28608C8C" w14:textId="77777777" w:rsidR="00CC6D80" w:rsidRPr="00A5149A" w:rsidRDefault="00CC6D80" w:rsidP="00CC6D80">
      <w:pPr>
        <w:spacing w:line="238" w:lineRule="auto"/>
        <w:ind w:left="20" w:firstLine="567"/>
        <w:rPr>
          <w:sz w:val="28"/>
          <w:szCs w:val="28"/>
        </w:rPr>
      </w:pPr>
      <w:r w:rsidRPr="00A5149A">
        <w:rPr>
          <w:sz w:val="28"/>
          <w:szCs w:val="28"/>
        </w:rPr>
        <w:t>Для целей пожаротушения целесообразно использовать водные объекты, расположенные на территории муниципального образования.</w:t>
      </w:r>
    </w:p>
    <w:p w14:paraId="1AFC9BA5" w14:textId="6421FAD5" w:rsidR="00CC6D80" w:rsidRPr="00A5149A" w:rsidRDefault="0008259D" w:rsidP="00CC6D80">
      <w:pPr>
        <w:spacing w:line="238" w:lineRule="auto"/>
        <w:ind w:left="20" w:firstLine="567"/>
        <w:rPr>
          <w:sz w:val="28"/>
          <w:szCs w:val="28"/>
        </w:rPr>
      </w:pPr>
      <w:r w:rsidRPr="00A5149A">
        <w:rPr>
          <w:sz w:val="28"/>
          <w:szCs w:val="28"/>
        </w:rPr>
        <w:t>Водоемы (водотоки),</w:t>
      </w:r>
      <w:r w:rsidR="00CC6D80" w:rsidRPr="00A5149A">
        <w:rPr>
          <w:sz w:val="28"/>
          <w:szCs w:val="28"/>
        </w:rPr>
        <w:t xml:space="preserve"> из которых производится забор воды для целей пожаротушения, должны иметь подъезды с площадками (пирсами) с твердым </w:t>
      </w:r>
      <w:r w:rsidR="00CC6D80" w:rsidRPr="00A5149A">
        <w:rPr>
          <w:sz w:val="28"/>
          <w:szCs w:val="28"/>
        </w:rPr>
        <w:lastRenderedPageBreak/>
        <w:t>покрытием размерами не менее 12×12 м для установки пожарных автомобилей в любое время года.</w:t>
      </w:r>
    </w:p>
    <w:p w14:paraId="67EBD90A" w14:textId="77777777" w:rsidR="00CC6D80" w:rsidRPr="00A5149A" w:rsidRDefault="00CC6D80" w:rsidP="00CC6D80">
      <w:pPr>
        <w:spacing w:line="238" w:lineRule="auto"/>
        <w:ind w:left="20" w:firstLine="567"/>
        <w:rPr>
          <w:sz w:val="28"/>
          <w:szCs w:val="28"/>
        </w:rPr>
      </w:pPr>
      <w:r w:rsidRPr="00A5149A">
        <w:rPr>
          <w:sz w:val="28"/>
          <w:szCs w:val="28"/>
        </w:rPr>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A5149A">
        <w:rPr>
          <w:sz w:val="28"/>
          <w:szCs w:val="28"/>
        </w:rPr>
        <w:t>с</w:t>
      </w:r>
      <w:proofErr w:type="spellEnd"/>
      <w:r w:rsidRPr="00A5149A">
        <w:rPr>
          <w:sz w:val="28"/>
          <w:szCs w:val="28"/>
        </w:rPr>
        <w:t xml:space="preserve"> учётом прокладки рукавных линий по дорогам с твердым покрытием длиной, не более: </w:t>
      </w:r>
    </w:p>
    <w:p w14:paraId="5DF235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 наличии автонасосов — 200 м; </w:t>
      </w:r>
    </w:p>
    <w:p w14:paraId="2FED7E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 наличии мотопомп — 100-150 м в зависимости от технических возможностей мотопомп.</w:t>
      </w:r>
    </w:p>
    <w:p w14:paraId="450C2F26" w14:textId="538FC578" w:rsidR="00CC6D80" w:rsidRPr="00A5149A" w:rsidRDefault="00BA0D34" w:rsidP="00BA0D34">
      <w:pPr>
        <w:pStyle w:val="30"/>
        <w:rPr>
          <w:i w:val="0"/>
          <w:sz w:val="28"/>
          <w:szCs w:val="28"/>
        </w:rPr>
      </w:pPr>
      <w:bookmarkStart w:id="245" w:name="_Toc78378191"/>
      <w:bookmarkStart w:id="246" w:name="_Toc80880530"/>
      <w:bookmarkStart w:id="247" w:name="_Toc105658690"/>
      <w:bookmarkStart w:id="248" w:name="_Toc182900524"/>
      <w:r>
        <w:rPr>
          <w:i w:val="0"/>
          <w:sz w:val="28"/>
          <w:szCs w:val="28"/>
        </w:rPr>
        <w:t xml:space="preserve">6.4.5 </w:t>
      </w:r>
      <w:r w:rsidR="00CC6D80" w:rsidRPr="00A5149A">
        <w:rPr>
          <w:i w:val="0"/>
          <w:sz w:val="28"/>
          <w:szCs w:val="28"/>
        </w:rPr>
        <w:t>Требования пожарной безопасности к пожарным депо</w:t>
      </w:r>
      <w:bookmarkEnd w:id="245"/>
      <w:bookmarkEnd w:id="246"/>
      <w:bookmarkEnd w:id="247"/>
      <w:bookmarkEnd w:id="248"/>
    </w:p>
    <w:p w14:paraId="7F798E02" w14:textId="77777777" w:rsidR="00CC6D80" w:rsidRPr="00A5149A" w:rsidRDefault="00CC6D80" w:rsidP="00CC6D80">
      <w:pPr>
        <w:spacing w:line="238" w:lineRule="auto"/>
        <w:ind w:left="20" w:firstLine="567"/>
        <w:rPr>
          <w:sz w:val="28"/>
          <w:szCs w:val="28"/>
        </w:rPr>
      </w:pPr>
      <w:r w:rsidRPr="00A5149A">
        <w:rPr>
          <w:sz w:val="28"/>
          <w:szCs w:val="28"/>
        </w:rPr>
        <w:t xml:space="preserve">Типы пожарных депо и основные требования к проектированию объектов пожарной охраны установлены СП 380.1325800.2018 «Здания пожарных депо. Правила проектирования». </w:t>
      </w:r>
    </w:p>
    <w:p w14:paraId="7549CE52" w14:textId="77777777" w:rsidR="00CC6D80" w:rsidRPr="00A5149A" w:rsidRDefault="00CC6D80" w:rsidP="00CC6D80">
      <w:pPr>
        <w:spacing w:line="238" w:lineRule="auto"/>
        <w:ind w:left="20" w:firstLine="567"/>
        <w:rPr>
          <w:sz w:val="28"/>
          <w:szCs w:val="28"/>
        </w:rPr>
      </w:pPr>
      <w:r w:rsidRPr="00A5149A">
        <w:rPr>
          <w:sz w:val="28"/>
          <w:szCs w:val="28"/>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2B7D19B3" w14:textId="77777777" w:rsidR="00CC6D80" w:rsidRPr="00A5149A" w:rsidRDefault="00CC6D80" w:rsidP="00FA4598">
      <w:pPr>
        <w:spacing w:line="238" w:lineRule="auto"/>
        <w:ind w:left="20" w:firstLine="567"/>
        <w:rPr>
          <w:sz w:val="28"/>
          <w:szCs w:val="28"/>
        </w:rPr>
      </w:pPr>
      <w:r w:rsidRPr="00A5149A">
        <w:rPr>
          <w:sz w:val="28"/>
          <w:szCs w:val="28"/>
        </w:rPr>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794FAFE1" w14:textId="77777777" w:rsidR="00CC6D80" w:rsidRPr="00A5149A" w:rsidRDefault="00CC6D80" w:rsidP="00CC6D80">
      <w:pPr>
        <w:spacing w:line="238" w:lineRule="auto"/>
        <w:ind w:left="20" w:firstLine="567"/>
        <w:rPr>
          <w:sz w:val="28"/>
          <w:szCs w:val="28"/>
        </w:rPr>
      </w:pPr>
      <w:r w:rsidRPr="00A5149A">
        <w:rPr>
          <w:sz w:val="28"/>
          <w:szCs w:val="28"/>
        </w:rPr>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011B525D" w14:textId="77777777" w:rsidR="00CC6D80" w:rsidRPr="00A5149A" w:rsidRDefault="00CC6D80" w:rsidP="00CC6D80">
      <w:pPr>
        <w:spacing w:line="238" w:lineRule="auto"/>
        <w:ind w:left="20" w:firstLine="567"/>
        <w:rPr>
          <w:sz w:val="28"/>
          <w:szCs w:val="28"/>
        </w:rPr>
      </w:pPr>
      <w:r w:rsidRPr="00A5149A">
        <w:rPr>
          <w:sz w:val="28"/>
          <w:szCs w:val="28"/>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10336493" w14:textId="77777777" w:rsidR="00CC6D80" w:rsidRPr="00A5149A" w:rsidRDefault="00CC6D80" w:rsidP="00CC6D80">
      <w:pPr>
        <w:spacing w:line="238" w:lineRule="auto"/>
        <w:ind w:left="20" w:firstLine="567"/>
        <w:rPr>
          <w:sz w:val="28"/>
          <w:szCs w:val="28"/>
        </w:rPr>
      </w:pPr>
      <w:r w:rsidRPr="00A5149A">
        <w:rPr>
          <w:sz w:val="28"/>
          <w:szCs w:val="28"/>
        </w:rPr>
        <w:t xml:space="preserve">Территория пожарного депо должна иметь два въезда (выезда). Ширина ворот на въезде (выезде) должна быть не менее 4,5 м. </w:t>
      </w:r>
    </w:p>
    <w:p w14:paraId="1EA60404" w14:textId="77777777" w:rsidR="00CC6D80" w:rsidRPr="00A5149A" w:rsidRDefault="00CC6D80" w:rsidP="00CC6D80">
      <w:pPr>
        <w:spacing w:line="238" w:lineRule="auto"/>
        <w:ind w:left="20" w:firstLine="567"/>
        <w:rPr>
          <w:sz w:val="28"/>
          <w:szCs w:val="28"/>
        </w:rPr>
      </w:pPr>
      <w:r w:rsidRPr="00A5149A">
        <w:rPr>
          <w:sz w:val="28"/>
          <w:szCs w:val="28"/>
        </w:rPr>
        <w:t xml:space="preserve">Дороги и площадки на территории пожарного депо должны иметь твердое покрытие. </w:t>
      </w:r>
    </w:p>
    <w:p w14:paraId="61F4DDAA" w14:textId="77777777" w:rsidR="00CC6D80" w:rsidRPr="00A5149A" w:rsidRDefault="00CC6D80" w:rsidP="00CC6D80">
      <w:pPr>
        <w:spacing w:line="238" w:lineRule="auto"/>
        <w:ind w:left="20" w:firstLine="567"/>
        <w:rPr>
          <w:sz w:val="28"/>
          <w:szCs w:val="28"/>
        </w:rPr>
      </w:pPr>
      <w:r w:rsidRPr="00A5149A">
        <w:rPr>
          <w:sz w:val="28"/>
          <w:szCs w:val="28"/>
        </w:rPr>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09E89A8A" w14:textId="77777777" w:rsidR="00CC6D80" w:rsidRPr="00A5149A" w:rsidRDefault="00CC6D80" w:rsidP="00CC6D80">
      <w:pPr>
        <w:spacing w:line="238" w:lineRule="auto"/>
        <w:ind w:left="20" w:firstLine="567"/>
        <w:rPr>
          <w:sz w:val="28"/>
          <w:szCs w:val="28"/>
        </w:rPr>
      </w:pPr>
      <w:r w:rsidRPr="00A5149A">
        <w:rPr>
          <w:sz w:val="28"/>
          <w:szCs w:val="28"/>
        </w:rPr>
        <w:lastRenderedPageBreak/>
        <w:t xml:space="preserve">Пожарное депо, размещенное на территории муниципального образования, относятся к V-ому типу (пожарные депо для охраны населенных пунктов (кроме городов)); </w:t>
      </w:r>
    </w:p>
    <w:p w14:paraId="3B7D5EC6" w14:textId="77777777" w:rsidR="00CC6D80" w:rsidRPr="00A5149A" w:rsidRDefault="00CC6D80" w:rsidP="00CC6D80">
      <w:pPr>
        <w:spacing w:line="238" w:lineRule="auto"/>
        <w:ind w:left="20" w:firstLine="567"/>
        <w:rPr>
          <w:sz w:val="28"/>
          <w:szCs w:val="28"/>
        </w:rPr>
      </w:pPr>
      <w:r w:rsidRPr="00A5149A">
        <w:rPr>
          <w:sz w:val="28"/>
          <w:szCs w:val="28"/>
        </w:rPr>
        <w:t xml:space="preserve">Нормативные требования к количеству пожарных депо и пожарных автомобилей (по численности населения до 5 тыс. чел.) – 1 депо V типа на 2 автомобиля. </w:t>
      </w:r>
    </w:p>
    <w:p w14:paraId="53A9A613" w14:textId="77777777" w:rsidR="00CC6D80" w:rsidRPr="00A5149A" w:rsidRDefault="00CC6D80" w:rsidP="00CC6D80">
      <w:pPr>
        <w:spacing w:line="238" w:lineRule="auto"/>
        <w:ind w:left="20" w:firstLine="567"/>
        <w:rPr>
          <w:sz w:val="28"/>
          <w:szCs w:val="28"/>
        </w:rPr>
      </w:pPr>
      <w:r w:rsidRPr="00A5149A">
        <w:rPr>
          <w:sz w:val="28"/>
          <w:szCs w:val="28"/>
        </w:rPr>
        <w:t>Рекомендуемая площадь земельного участка пожарного депо- 0,55 га.</w:t>
      </w:r>
    </w:p>
    <w:p w14:paraId="2E550012" w14:textId="71A6C30C" w:rsidR="00CC6D80" w:rsidRPr="00A5149A" w:rsidRDefault="00BA0D34" w:rsidP="00BA0D34">
      <w:pPr>
        <w:pStyle w:val="30"/>
        <w:rPr>
          <w:i w:val="0"/>
          <w:sz w:val="28"/>
          <w:szCs w:val="28"/>
        </w:rPr>
      </w:pPr>
      <w:bookmarkStart w:id="249" w:name="_Toc78378192"/>
      <w:bookmarkStart w:id="250" w:name="_Toc80880531"/>
      <w:bookmarkStart w:id="251" w:name="_Toc105658691"/>
      <w:bookmarkStart w:id="252" w:name="_Toc182900525"/>
      <w:r>
        <w:rPr>
          <w:i w:val="0"/>
          <w:sz w:val="28"/>
          <w:szCs w:val="28"/>
        </w:rPr>
        <w:t xml:space="preserve">6.4.6 </w:t>
      </w:r>
      <w:r w:rsidR="00CC6D80" w:rsidRPr="00A5149A">
        <w:rPr>
          <w:i w:val="0"/>
          <w:sz w:val="28"/>
          <w:szCs w:val="28"/>
        </w:rPr>
        <w:t>Требования пожарной безопасности к территории жилой застройки</w:t>
      </w:r>
      <w:bookmarkEnd w:id="249"/>
      <w:bookmarkEnd w:id="250"/>
      <w:bookmarkEnd w:id="251"/>
      <w:bookmarkEnd w:id="252"/>
    </w:p>
    <w:p w14:paraId="0DF06BDD" w14:textId="77777777" w:rsidR="00CC6D80" w:rsidRPr="00A5149A" w:rsidRDefault="00CC6D80" w:rsidP="00CC6D80">
      <w:pPr>
        <w:spacing w:line="238" w:lineRule="auto"/>
        <w:ind w:left="20" w:firstLine="567"/>
        <w:rPr>
          <w:sz w:val="28"/>
          <w:szCs w:val="28"/>
        </w:rPr>
      </w:pPr>
      <w:r w:rsidRPr="00A5149A">
        <w:rPr>
          <w:sz w:val="28"/>
          <w:szCs w:val="28"/>
        </w:rPr>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5B66AF09" w14:textId="77777777" w:rsidR="00CC6D80" w:rsidRPr="00A5149A" w:rsidRDefault="00CC6D80" w:rsidP="00CC6D80">
      <w:pPr>
        <w:spacing w:line="238" w:lineRule="auto"/>
        <w:ind w:left="20" w:firstLine="567"/>
        <w:rPr>
          <w:sz w:val="28"/>
          <w:szCs w:val="28"/>
        </w:rPr>
      </w:pPr>
      <w:r w:rsidRPr="00A5149A">
        <w:rPr>
          <w:sz w:val="28"/>
          <w:szCs w:val="28"/>
        </w:rPr>
        <w:t xml:space="preserve">Тип и этажность жилой застройки определяются в соответствии с возможностью развития обеспечения противопожарной безопасности. </w:t>
      </w:r>
    </w:p>
    <w:p w14:paraId="0D55DD7D" w14:textId="77777777" w:rsidR="00CC6D80" w:rsidRPr="00A5149A" w:rsidRDefault="00CC6D80" w:rsidP="00CC6D80">
      <w:pPr>
        <w:spacing w:line="238" w:lineRule="auto"/>
        <w:ind w:left="20" w:firstLine="567"/>
        <w:rPr>
          <w:sz w:val="28"/>
          <w:szCs w:val="28"/>
        </w:rPr>
      </w:pPr>
      <w:r w:rsidRPr="00A5149A">
        <w:rPr>
          <w:sz w:val="28"/>
          <w:szCs w:val="28"/>
        </w:rPr>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321EC97F" w14:textId="77777777" w:rsidR="00CC6D80" w:rsidRPr="00A5149A" w:rsidRDefault="00CC6D80" w:rsidP="00CC6D80">
      <w:pPr>
        <w:spacing w:line="238" w:lineRule="auto"/>
        <w:ind w:left="20" w:firstLine="567"/>
        <w:rPr>
          <w:sz w:val="28"/>
          <w:szCs w:val="28"/>
        </w:rPr>
      </w:pPr>
      <w:r w:rsidRPr="00A5149A">
        <w:rPr>
          <w:sz w:val="28"/>
          <w:szCs w:val="28"/>
        </w:rPr>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A5149A">
        <w:rPr>
          <w:sz w:val="28"/>
          <w:szCs w:val="28"/>
        </w:rPr>
        <w:t>непожароопасными</w:t>
      </w:r>
      <w:proofErr w:type="spellEnd"/>
      <w:r w:rsidRPr="00A5149A">
        <w:rPr>
          <w:sz w:val="28"/>
          <w:szCs w:val="28"/>
        </w:rPr>
        <w:t xml:space="preserve"> и невзрывоопасными производственными процессами. </w:t>
      </w:r>
    </w:p>
    <w:p w14:paraId="6224D2BE" w14:textId="77777777" w:rsidR="00CC6D80" w:rsidRPr="00A5149A" w:rsidRDefault="00CC6D80" w:rsidP="00CC6D80">
      <w:pPr>
        <w:spacing w:line="238" w:lineRule="auto"/>
        <w:ind w:left="20" w:firstLine="567"/>
        <w:rPr>
          <w:sz w:val="28"/>
          <w:szCs w:val="28"/>
        </w:rPr>
      </w:pPr>
      <w:r w:rsidRPr="00A5149A">
        <w:rPr>
          <w:sz w:val="28"/>
          <w:szCs w:val="28"/>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A5149A">
        <w:rPr>
          <w:sz w:val="28"/>
          <w:szCs w:val="28"/>
        </w:rPr>
        <w:t>непросматриваемости</w:t>
      </w:r>
      <w:proofErr w:type="spellEnd"/>
      <w:r w:rsidRPr="00A5149A">
        <w:rPr>
          <w:sz w:val="28"/>
          <w:szCs w:val="28"/>
        </w:rPr>
        <w:t xml:space="preserve"> жилых помещений (комнат и кухонь) из окна в окно. </w:t>
      </w:r>
    </w:p>
    <w:p w14:paraId="39B5B969" w14:textId="77777777" w:rsidR="00CC6D80" w:rsidRPr="00A5149A" w:rsidRDefault="00CC6D80" w:rsidP="00CC6D80">
      <w:pPr>
        <w:spacing w:line="238" w:lineRule="auto"/>
        <w:ind w:left="20" w:firstLine="567"/>
        <w:rPr>
          <w:sz w:val="28"/>
          <w:szCs w:val="28"/>
        </w:rPr>
      </w:pPr>
      <w:r w:rsidRPr="00A5149A">
        <w:rPr>
          <w:sz w:val="28"/>
          <w:szCs w:val="28"/>
        </w:rPr>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51.13330.2011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w:t>
      </w:r>
      <w:r w:rsidRPr="00A5149A">
        <w:rPr>
          <w:sz w:val="28"/>
          <w:szCs w:val="28"/>
        </w:rPr>
        <w:lastRenderedPageBreak/>
        <w:t xml:space="preserve">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0B96CAB0" w14:textId="77777777" w:rsidR="00CC6D80" w:rsidRPr="00A5149A" w:rsidRDefault="00CC6D80" w:rsidP="00CC6D80">
      <w:pPr>
        <w:spacing w:line="238" w:lineRule="auto"/>
        <w:ind w:left="20" w:firstLine="567"/>
        <w:rPr>
          <w:sz w:val="28"/>
          <w:szCs w:val="28"/>
          <w:highlight w:val="yellow"/>
        </w:rPr>
      </w:pPr>
      <w:r w:rsidRPr="00A5149A">
        <w:rPr>
          <w:sz w:val="28"/>
          <w:szCs w:val="28"/>
        </w:rPr>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2EA77BD" w14:textId="59B7129F" w:rsidR="00CC6D80" w:rsidRPr="00A5149A" w:rsidRDefault="00BA0D34" w:rsidP="00BA0D34">
      <w:pPr>
        <w:pStyle w:val="20"/>
        <w:rPr>
          <w:i w:val="0"/>
          <w:iCs w:val="0"/>
          <w:sz w:val="28"/>
        </w:rPr>
      </w:pPr>
      <w:bookmarkStart w:id="253" w:name="_Toc520277898"/>
      <w:bookmarkStart w:id="254" w:name="_Toc80880532"/>
      <w:bookmarkStart w:id="255" w:name="_Toc105658692"/>
      <w:bookmarkStart w:id="256" w:name="_Toc182900526"/>
      <w:r>
        <w:rPr>
          <w:i w:val="0"/>
          <w:iCs w:val="0"/>
          <w:sz w:val="28"/>
        </w:rPr>
        <w:t xml:space="preserve">6.5 </w:t>
      </w:r>
      <w:r w:rsidR="00CC6D80" w:rsidRPr="00A5149A">
        <w:rPr>
          <w:i w:val="0"/>
          <w:iCs w:val="0"/>
          <w:sz w:val="28"/>
        </w:rPr>
        <w:t>Оценка рисков возникновения и развития аварий на транспорте</w:t>
      </w:r>
      <w:bookmarkEnd w:id="253"/>
      <w:bookmarkEnd w:id="254"/>
      <w:bookmarkEnd w:id="255"/>
      <w:bookmarkEnd w:id="256"/>
    </w:p>
    <w:p w14:paraId="6800512B" w14:textId="77777777" w:rsidR="00CC6D80" w:rsidRPr="00A5149A" w:rsidRDefault="00CC6D80" w:rsidP="00CC6D80">
      <w:pPr>
        <w:spacing w:line="238" w:lineRule="auto"/>
        <w:ind w:left="20" w:firstLine="567"/>
        <w:rPr>
          <w:sz w:val="28"/>
          <w:szCs w:val="28"/>
        </w:rPr>
      </w:pPr>
      <w:r w:rsidRPr="00A5149A">
        <w:rPr>
          <w:sz w:val="28"/>
          <w:szCs w:val="28"/>
        </w:rPr>
        <w:t>Оценка рисков возникновения и развития аварий на транспорте заключается:</w:t>
      </w:r>
    </w:p>
    <w:p w14:paraId="6F36D1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определении частоты возникновения инициирующих аварии событий;</w:t>
      </w:r>
    </w:p>
    <w:p w14:paraId="25180CF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степени риска;</w:t>
      </w:r>
    </w:p>
    <w:p w14:paraId="26B5E4C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последствий возникновения аварий и ЧС (в т.ч. расчет зон поражения);</w:t>
      </w:r>
    </w:p>
    <w:p w14:paraId="2B157A1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обобщении оценок риска.</w:t>
      </w:r>
    </w:p>
    <w:p w14:paraId="71FA4E46" w14:textId="06ED9D6B" w:rsidR="00CC6D80" w:rsidRPr="00A5149A" w:rsidRDefault="00BA0D34" w:rsidP="00BA0D34">
      <w:pPr>
        <w:pStyle w:val="30"/>
        <w:rPr>
          <w:i w:val="0"/>
          <w:sz w:val="28"/>
          <w:szCs w:val="28"/>
        </w:rPr>
      </w:pPr>
      <w:bookmarkStart w:id="257" w:name="_Toc520277899"/>
      <w:bookmarkStart w:id="258" w:name="_Toc78378194"/>
      <w:bookmarkStart w:id="259" w:name="_Toc80880533"/>
      <w:bookmarkStart w:id="260" w:name="_Toc105658693"/>
      <w:bookmarkStart w:id="261" w:name="_Toc182900527"/>
      <w:r>
        <w:rPr>
          <w:i w:val="0"/>
          <w:sz w:val="28"/>
          <w:szCs w:val="28"/>
        </w:rPr>
        <w:t xml:space="preserve">6.5.1 </w:t>
      </w:r>
      <w:r w:rsidR="00CC6D80" w:rsidRPr="00A5149A">
        <w:rPr>
          <w:i w:val="0"/>
          <w:sz w:val="28"/>
          <w:szCs w:val="28"/>
        </w:rPr>
        <w:t>Определение частоты возникновения инициирующих событий</w:t>
      </w:r>
      <w:bookmarkEnd w:id="257"/>
      <w:bookmarkEnd w:id="258"/>
      <w:bookmarkEnd w:id="259"/>
      <w:bookmarkEnd w:id="260"/>
      <w:bookmarkEnd w:id="261"/>
      <w:r w:rsidR="00CC6D80" w:rsidRPr="00A5149A">
        <w:rPr>
          <w:i w:val="0"/>
          <w:sz w:val="28"/>
          <w:szCs w:val="28"/>
        </w:rPr>
        <w:t xml:space="preserve"> </w:t>
      </w:r>
    </w:p>
    <w:p w14:paraId="2A99C5EC" w14:textId="77777777" w:rsidR="00CC6D80" w:rsidRPr="00A5149A" w:rsidRDefault="00CC6D80" w:rsidP="00CC6D80">
      <w:pPr>
        <w:spacing w:line="238" w:lineRule="auto"/>
        <w:ind w:left="20" w:firstLine="567"/>
        <w:rPr>
          <w:sz w:val="28"/>
          <w:szCs w:val="28"/>
        </w:rPr>
      </w:pPr>
      <w:r w:rsidRPr="00A5149A">
        <w:rPr>
          <w:sz w:val="28"/>
          <w:szCs w:val="28"/>
        </w:rPr>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684AB730" w14:textId="77777777" w:rsidR="00CC6D80" w:rsidRPr="00A5149A" w:rsidRDefault="00CC6D80" w:rsidP="00CC6D80">
      <w:pPr>
        <w:spacing w:line="238" w:lineRule="auto"/>
        <w:ind w:left="20" w:firstLine="567"/>
        <w:rPr>
          <w:sz w:val="28"/>
          <w:szCs w:val="28"/>
        </w:rPr>
      </w:pPr>
      <w:r w:rsidRPr="00A5149A">
        <w:rPr>
          <w:sz w:val="28"/>
          <w:szCs w:val="28"/>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15629F15" w14:textId="6265300D" w:rsidR="00CC6D80" w:rsidRPr="00A5149A" w:rsidRDefault="00BA0D34" w:rsidP="00BA0D34">
      <w:pPr>
        <w:pStyle w:val="30"/>
        <w:rPr>
          <w:i w:val="0"/>
          <w:sz w:val="28"/>
          <w:szCs w:val="28"/>
        </w:rPr>
      </w:pPr>
      <w:bookmarkStart w:id="262" w:name="_Toc520277900"/>
      <w:bookmarkStart w:id="263" w:name="_Toc78378195"/>
      <w:bookmarkStart w:id="264" w:name="_Toc80880534"/>
      <w:bookmarkStart w:id="265" w:name="_Toc105658694"/>
      <w:bookmarkStart w:id="266" w:name="_Toc182900528"/>
      <w:r>
        <w:rPr>
          <w:i w:val="0"/>
          <w:sz w:val="28"/>
          <w:szCs w:val="28"/>
        </w:rPr>
        <w:t xml:space="preserve">6.5.2 </w:t>
      </w:r>
      <w:r w:rsidR="00CC6D80" w:rsidRPr="00A5149A">
        <w:rPr>
          <w:i w:val="0"/>
          <w:sz w:val="28"/>
          <w:szCs w:val="28"/>
        </w:rPr>
        <w:t>Оценка степени риска</w:t>
      </w:r>
      <w:bookmarkEnd w:id="262"/>
      <w:bookmarkEnd w:id="263"/>
      <w:bookmarkEnd w:id="264"/>
      <w:bookmarkEnd w:id="265"/>
      <w:bookmarkEnd w:id="266"/>
    </w:p>
    <w:p w14:paraId="037D98A9" w14:textId="77777777" w:rsidR="00CC6D80" w:rsidRPr="00A5149A" w:rsidRDefault="00CC6D80" w:rsidP="00CC6D80">
      <w:pPr>
        <w:spacing w:line="238" w:lineRule="auto"/>
        <w:ind w:left="20" w:firstLine="567"/>
        <w:rPr>
          <w:sz w:val="28"/>
          <w:szCs w:val="28"/>
          <w:highlight w:val="yellow"/>
        </w:rPr>
      </w:pPr>
      <w:r w:rsidRPr="00A5149A">
        <w:rPr>
          <w:sz w:val="28"/>
          <w:szCs w:val="28"/>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(Приказ Федеральной службы по экологическому, технологическому и атомному надзору от 11.04.2016 г. № 144), является одним из этапов анализа риска и заключается в ранжировании аварий по степени опасности и уровню вероятности.</w:t>
      </w:r>
    </w:p>
    <w:p w14:paraId="04564F6F" w14:textId="5E4EF5BA" w:rsidR="00CC6D80" w:rsidRPr="00A5149A" w:rsidRDefault="00CC6D80" w:rsidP="00CC6D80">
      <w:pPr>
        <w:spacing w:line="238" w:lineRule="auto"/>
        <w:ind w:left="20" w:firstLine="567"/>
        <w:rPr>
          <w:sz w:val="28"/>
          <w:szCs w:val="28"/>
        </w:rPr>
      </w:pPr>
      <w:r w:rsidRPr="00A5149A">
        <w:rPr>
          <w:sz w:val="28"/>
          <w:szCs w:val="28"/>
        </w:rPr>
        <w:t xml:space="preserve">Наиболее опасными объектами, способными вызвать ЧС техногенного характера на территории </w:t>
      </w:r>
      <w:proofErr w:type="spellStart"/>
      <w:r w:rsidR="003A29B4">
        <w:rPr>
          <w:sz w:val="28"/>
          <w:szCs w:val="28"/>
        </w:rPr>
        <w:t>Новотартасского</w:t>
      </w:r>
      <w:proofErr w:type="spellEnd"/>
      <w:r w:rsidR="00A15B1F" w:rsidRPr="00A5149A">
        <w:rPr>
          <w:sz w:val="28"/>
          <w:szCs w:val="28"/>
        </w:rPr>
        <w:t xml:space="preserve"> </w:t>
      </w:r>
      <w:r w:rsidR="00991F0F" w:rsidRPr="00A5149A">
        <w:rPr>
          <w:sz w:val="28"/>
          <w:szCs w:val="28"/>
        </w:rPr>
        <w:t xml:space="preserve">сельсовета </w:t>
      </w:r>
      <w:r w:rsidRPr="00A5149A">
        <w:rPr>
          <w:sz w:val="28"/>
          <w:szCs w:val="28"/>
        </w:rPr>
        <w:t>являются:</w:t>
      </w:r>
    </w:p>
    <w:p w14:paraId="7E320619" w14:textId="77777777" w:rsidR="00CC6D80" w:rsidRPr="00A5149A" w:rsidRDefault="00CC6D80" w:rsidP="001D04D0">
      <w:pPr>
        <w:pStyle w:val="afff2"/>
        <w:numPr>
          <w:ilvl w:val="0"/>
          <w:numId w:val="7"/>
        </w:numPr>
        <w:ind w:left="1064"/>
        <w:contextualSpacing w:val="0"/>
        <w:rPr>
          <w:bCs/>
          <w:spacing w:val="-1"/>
          <w:sz w:val="28"/>
          <w:szCs w:val="28"/>
        </w:rPr>
      </w:pPr>
      <w:bookmarkStart w:id="267" w:name="_Toc520277901"/>
      <w:bookmarkStart w:id="268" w:name="_Toc225571382"/>
      <w:r w:rsidRPr="00A5149A">
        <w:rPr>
          <w:bCs/>
          <w:spacing w:val="-1"/>
          <w:sz w:val="28"/>
          <w:szCs w:val="28"/>
        </w:rPr>
        <w:lastRenderedPageBreak/>
        <w:t>региональные дороги муниципального образования,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6BA8EA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отопительная котельная муниципального образования (уголь, электронагреватели)</w:t>
      </w:r>
      <w:bookmarkEnd w:id="267"/>
      <w:bookmarkEnd w:id="268"/>
      <w:r w:rsidRPr="00A5149A">
        <w:rPr>
          <w:bCs/>
          <w:spacing w:val="-1"/>
          <w:sz w:val="28"/>
          <w:szCs w:val="28"/>
        </w:rPr>
        <w:t>;</w:t>
      </w:r>
    </w:p>
    <w:p w14:paraId="41761F75" w14:textId="580DD190" w:rsidR="005E0130" w:rsidRPr="00FA4598" w:rsidRDefault="00CC6D80" w:rsidP="00FA4598">
      <w:pPr>
        <w:pStyle w:val="afff2"/>
        <w:numPr>
          <w:ilvl w:val="0"/>
          <w:numId w:val="7"/>
        </w:numPr>
        <w:ind w:left="1064"/>
        <w:contextualSpacing w:val="0"/>
        <w:rPr>
          <w:bCs/>
          <w:spacing w:val="-1"/>
          <w:sz w:val="28"/>
          <w:szCs w:val="28"/>
        </w:rPr>
      </w:pPr>
      <w:r w:rsidRPr="00FA4598">
        <w:rPr>
          <w:bCs/>
          <w:spacing w:val="-1"/>
          <w:sz w:val="28"/>
          <w:szCs w:val="28"/>
        </w:rPr>
        <w:t>улично-дорожная сеть населенных пунктов.</w:t>
      </w:r>
    </w:p>
    <w:p w14:paraId="53212267" w14:textId="77777777" w:rsidR="005E0130" w:rsidRPr="00A5149A" w:rsidRDefault="005E0130" w:rsidP="005E0130">
      <w:pPr>
        <w:autoSpaceDE w:val="0"/>
        <w:autoSpaceDN w:val="0"/>
        <w:adjustRightInd w:val="0"/>
        <w:ind w:left="1120"/>
        <w:rPr>
          <w:rFonts w:cs="Arial"/>
          <w:bCs/>
          <w:sz w:val="28"/>
          <w:szCs w:val="28"/>
        </w:rPr>
        <w:sectPr w:rsidR="005E0130" w:rsidRPr="00A5149A" w:rsidSect="006B669D">
          <w:footerReference w:type="default" r:id="rId20"/>
          <w:pgSz w:w="11906" w:h="16838"/>
          <w:pgMar w:top="1134" w:right="851" w:bottom="1134" w:left="1701" w:header="567" w:footer="567" w:gutter="0"/>
          <w:cols w:space="708"/>
          <w:docGrid w:linePitch="360"/>
        </w:sectPr>
      </w:pPr>
    </w:p>
    <w:p w14:paraId="475D97F6" w14:textId="77777777" w:rsidR="006576E2" w:rsidRPr="00D92FB1" w:rsidRDefault="00CD6289" w:rsidP="00A15B1F">
      <w:pPr>
        <w:pStyle w:val="1"/>
        <w:spacing w:before="0" w:after="120"/>
        <w:rPr>
          <w:sz w:val="28"/>
          <w:shd w:val="clear" w:color="auto" w:fill="FFFFFF"/>
        </w:rPr>
      </w:pPr>
      <w:bookmarkStart w:id="269" w:name="_Toc182900529"/>
      <w:r w:rsidRPr="00D92FB1">
        <w:rPr>
          <w:sz w:val="28"/>
          <w:lang w:eastAsia="ar-SA" w:bidi="en-US"/>
        </w:rPr>
        <w:lastRenderedPageBreak/>
        <w:t>7</w:t>
      </w:r>
      <w:r w:rsidR="002D2B7D" w:rsidRPr="00D92FB1">
        <w:rPr>
          <w:sz w:val="28"/>
          <w:lang w:eastAsia="ar-SA" w:bidi="en-US"/>
        </w:rPr>
        <w:t>. П</w:t>
      </w:r>
      <w:r w:rsidR="006576E2" w:rsidRPr="00D92FB1">
        <w:rPr>
          <w:sz w:val="28"/>
          <w:shd w:val="clear" w:color="auto" w:fill="FFFFFF"/>
        </w:rPr>
        <w:t xml:space="preserve">еречень земельных участков, </w:t>
      </w:r>
      <w:r w:rsidR="00BF2822" w:rsidRPr="00D92FB1">
        <w:rPr>
          <w:sz w:val="28"/>
          <w:shd w:val="clear" w:color="auto" w:fill="FFFFFF"/>
        </w:rPr>
        <w:t>которые включаются в границы населенных пунктов, входящих в состав поселения, или исключаются из их границ</w:t>
      </w:r>
      <w:bookmarkEnd w:id="269"/>
    </w:p>
    <w:bookmarkEnd w:id="141"/>
    <w:p w14:paraId="4A67B1E3" w14:textId="4E890F33" w:rsidR="00F824E5" w:rsidRPr="00FC03F8" w:rsidRDefault="00F824E5" w:rsidP="00F96122">
      <w:pPr>
        <w:ind w:firstLine="709"/>
        <w:rPr>
          <w:sz w:val="28"/>
          <w:szCs w:val="28"/>
          <w:lang w:eastAsia="ar-SA" w:bidi="en-US"/>
        </w:rPr>
      </w:pPr>
      <w:r w:rsidRPr="00D92FB1">
        <w:rPr>
          <w:sz w:val="28"/>
          <w:szCs w:val="28"/>
          <w:lang w:eastAsia="ar-SA" w:bidi="en-US"/>
        </w:rPr>
        <w:t>Генеральным планом предусмотрен</w:t>
      </w:r>
      <w:r w:rsidR="00076AF3">
        <w:rPr>
          <w:sz w:val="28"/>
          <w:szCs w:val="28"/>
          <w:lang w:eastAsia="ar-SA" w:bidi="en-US"/>
        </w:rPr>
        <w:t>а</w:t>
      </w:r>
      <w:r w:rsidRPr="00D92FB1">
        <w:rPr>
          <w:sz w:val="28"/>
          <w:szCs w:val="28"/>
          <w:lang w:eastAsia="ar-SA" w:bidi="en-US"/>
        </w:rPr>
        <w:t xml:space="preserve"> </w:t>
      </w:r>
      <w:r w:rsidR="00076AF3">
        <w:rPr>
          <w:sz w:val="28"/>
          <w:szCs w:val="28"/>
          <w:lang w:eastAsia="ar-SA" w:bidi="en-US"/>
        </w:rPr>
        <w:t>к</w:t>
      </w:r>
      <w:r w:rsidR="00076AF3" w:rsidRPr="00076AF3">
        <w:rPr>
          <w:sz w:val="28"/>
          <w:szCs w:val="28"/>
          <w:lang w:eastAsia="ar-SA" w:bidi="en-US"/>
        </w:rPr>
        <w:t xml:space="preserve">орректировка границы </w:t>
      </w:r>
      <w:r w:rsidR="00076AF3">
        <w:rPr>
          <w:sz w:val="28"/>
          <w:szCs w:val="28"/>
          <w:lang w:eastAsia="ar-SA" w:bidi="en-US"/>
        </w:rPr>
        <w:t xml:space="preserve">с. Новый </w:t>
      </w:r>
      <w:proofErr w:type="spellStart"/>
      <w:r w:rsidR="00076AF3">
        <w:rPr>
          <w:sz w:val="28"/>
          <w:szCs w:val="28"/>
          <w:lang w:eastAsia="ar-SA" w:bidi="en-US"/>
        </w:rPr>
        <w:t>Тартас</w:t>
      </w:r>
      <w:proofErr w:type="spellEnd"/>
      <w:r w:rsidR="00076AF3">
        <w:rPr>
          <w:sz w:val="28"/>
          <w:szCs w:val="28"/>
          <w:lang w:eastAsia="ar-SA" w:bidi="en-US"/>
        </w:rPr>
        <w:t xml:space="preserve"> </w:t>
      </w:r>
      <w:r w:rsidR="00076AF3" w:rsidRPr="00076AF3">
        <w:rPr>
          <w:sz w:val="28"/>
          <w:szCs w:val="28"/>
          <w:lang w:eastAsia="ar-SA" w:bidi="en-US"/>
        </w:rPr>
        <w:t>в соответствии с данными ЕГРН (устранение пересечений с ЗУ), а также исключение Венгеровского лесничества из границы</w:t>
      </w:r>
      <w:r w:rsidR="00076AF3">
        <w:rPr>
          <w:sz w:val="28"/>
          <w:szCs w:val="28"/>
          <w:lang w:eastAsia="ar-SA" w:bidi="en-US"/>
        </w:rPr>
        <w:t xml:space="preserve"> населенного пункта</w:t>
      </w:r>
      <w:r w:rsidR="00D92FB1" w:rsidRPr="00D92FB1">
        <w:rPr>
          <w:sz w:val="28"/>
          <w:szCs w:val="28"/>
          <w:lang w:eastAsia="ar-SA" w:bidi="en-US"/>
        </w:rPr>
        <w:t>.</w:t>
      </w:r>
    </w:p>
    <w:p w14:paraId="00176842" w14:textId="77777777" w:rsidR="00531EAF" w:rsidRPr="00FC03F8" w:rsidRDefault="00531EAF" w:rsidP="00404A69">
      <w:pPr>
        <w:ind w:firstLine="709"/>
        <w:rPr>
          <w:b/>
          <w:bCs/>
          <w:sz w:val="28"/>
          <w:szCs w:val="28"/>
          <w:lang w:eastAsia="ar-SA" w:bidi="en-US"/>
        </w:rPr>
        <w:sectPr w:rsidR="00531EAF" w:rsidRPr="00FC03F8" w:rsidSect="006B669D">
          <w:pgSz w:w="11906" w:h="16838"/>
          <w:pgMar w:top="1134" w:right="851" w:bottom="1134" w:left="1701" w:header="680" w:footer="1077" w:gutter="0"/>
          <w:cols w:space="708"/>
          <w:docGrid w:linePitch="360"/>
        </w:sectPr>
      </w:pPr>
      <w:bookmarkStart w:id="270" w:name="_Hlk139448221"/>
    </w:p>
    <w:p w14:paraId="264AB82E" w14:textId="77777777" w:rsidR="00086BC7" w:rsidRPr="00A5149A" w:rsidRDefault="00086BC7" w:rsidP="00A15B1F">
      <w:pPr>
        <w:pStyle w:val="1"/>
        <w:spacing w:before="240"/>
        <w:rPr>
          <w:sz w:val="28"/>
          <w:lang w:eastAsia="ar-SA" w:bidi="en-US"/>
        </w:rPr>
      </w:pPr>
      <w:bookmarkStart w:id="271" w:name="_Toc182900530"/>
      <w:bookmarkEnd w:id="270"/>
      <w:r w:rsidRPr="00A5149A">
        <w:rPr>
          <w:sz w:val="28"/>
          <w:lang w:eastAsia="ar-SA" w:bidi="en-US"/>
        </w:rPr>
        <w:lastRenderedPageBreak/>
        <w:t>Выводы</w:t>
      </w:r>
      <w:bookmarkEnd w:id="271"/>
    </w:p>
    <w:p w14:paraId="1B887D14" w14:textId="77777777" w:rsidR="00086BC7" w:rsidRPr="00AA5F1F" w:rsidRDefault="00086BC7" w:rsidP="00A15B1F">
      <w:pPr>
        <w:pStyle w:val="20"/>
        <w:spacing w:before="120" w:after="120"/>
        <w:rPr>
          <w:i w:val="0"/>
          <w:iCs w:val="0"/>
          <w:sz w:val="28"/>
          <w:lang w:eastAsia="ar-SA" w:bidi="en-US"/>
        </w:rPr>
      </w:pPr>
      <w:bookmarkStart w:id="272" w:name="_Toc16761374"/>
      <w:bookmarkStart w:id="273" w:name="_Toc182900531"/>
      <w:r w:rsidRPr="00A5149A">
        <w:rPr>
          <w:i w:val="0"/>
          <w:iCs w:val="0"/>
          <w:sz w:val="28"/>
          <w:lang w:eastAsia="ar-SA" w:bidi="en-US"/>
        </w:rPr>
        <w:t xml:space="preserve">Предложения по территориальному планированию (проектные </w:t>
      </w:r>
      <w:r w:rsidRPr="00AA5F1F">
        <w:rPr>
          <w:i w:val="0"/>
          <w:iCs w:val="0"/>
          <w:sz w:val="28"/>
          <w:lang w:eastAsia="ar-SA" w:bidi="en-US"/>
        </w:rPr>
        <w:t>предложения генерального плана)</w:t>
      </w:r>
      <w:bookmarkEnd w:id="272"/>
      <w:bookmarkEnd w:id="273"/>
    </w:p>
    <w:p w14:paraId="4FDAF490" w14:textId="0C9DDE69" w:rsidR="00697363" w:rsidRPr="00AA5F1F" w:rsidRDefault="00673E95" w:rsidP="00673E95">
      <w:pPr>
        <w:pStyle w:val="a1"/>
        <w:rPr>
          <w:sz w:val="28"/>
          <w:szCs w:val="28"/>
          <w:lang w:val="ru-RU"/>
        </w:rPr>
      </w:pPr>
      <w:r w:rsidRPr="00AA5F1F">
        <w:rPr>
          <w:sz w:val="28"/>
          <w:szCs w:val="28"/>
          <w:lang w:val="ru-RU"/>
        </w:rPr>
        <w:t xml:space="preserve">Границы </w:t>
      </w:r>
      <w:proofErr w:type="spellStart"/>
      <w:r w:rsidR="003A29B4">
        <w:rPr>
          <w:sz w:val="28"/>
          <w:szCs w:val="28"/>
          <w:lang w:val="ru-RU"/>
        </w:rPr>
        <w:t>Новотартасского</w:t>
      </w:r>
      <w:proofErr w:type="spellEnd"/>
      <w:r w:rsidR="00A15B1F" w:rsidRPr="00AA5F1F">
        <w:rPr>
          <w:sz w:val="28"/>
          <w:szCs w:val="28"/>
          <w:lang w:val="ru-RU"/>
        </w:rPr>
        <w:t xml:space="preserve"> </w:t>
      </w:r>
      <w:r w:rsidRPr="00AA5F1F">
        <w:rPr>
          <w:sz w:val="28"/>
          <w:szCs w:val="28"/>
          <w:lang w:val="ru-RU"/>
        </w:rPr>
        <w:t xml:space="preserve">сельсовета и статус его как сельского поселения установлены Законом Новосибирской области от 02.06.2004 № 200-ОЗ «О статусе и границах </w:t>
      </w:r>
    </w:p>
    <w:p w14:paraId="0ED7E8F6" w14:textId="71596544" w:rsidR="0062106B" w:rsidRPr="00AA5F1F" w:rsidRDefault="0062106B" w:rsidP="0062106B">
      <w:pPr>
        <w:pStyle w:val="a1"/>
        <w:rPr>
          <w:sz w:val="28"/>
          <w:szCs w:val="28"/>
          <w:lang w:val="ru-RU"/>
        </w:rPr>
      </w:pPr>
      <w:r w:rsidRPr="00AA5F1F">
        <w:rPr>
          <w:sz w:val="28"/>
          <w:szCs w:val="28"/>
          <w:lang w:val="ru-RU"/>
        </w:rPr>
        <w:t xml:space="preserve">В соответствии с предложениями по территориальному планированию за основу берется данная территория </w:t>
      </w:r>
      <w:proofErr w:type="spellStart"/>
      <w:r w:rsidR="003A29B4">
        <w:rPr>
          <w:sz w:val="28"/>
          <w:szCs w:val="28"/>
          <w:lang w:val="ru-RU"/>
        </w:rPr>
        <w:t>Новотартасского</w:t>
      </w:r>
      <w:proofErr w:type="spellEnd"/>
      <w:r w:rsidR="00A15B1F" w:rsidRPr="00AA5F1F">
        <w:rPr>
          <w:sz w:val="28"/>
          <w:szCs w:val="28"/>
          <w:lang w:val="ru-RU"/>
        </w:rPr>
        <w:t xml:space="preserve"> </w:t>
      </w:r>
      <w:r w:rsidR="00673E95" w:rsidRPr="00AA5F1F">
        <w:rPr>
          <w:sz w:val="28"/>
          <w:szCs w:val="28"/>
          <w:lang w:val="ru-RU"/>
        </w:rPr>
        <w:t>сельсовета</w:t>
      </w:r>
      <w:r w:rsidR="00697363" w:rsidRPr="00AA5F1F">
        <w:rPr>
          <w:sz w:val="28"/>
          <w:szCs w:val="28"/>
          <w:lang w:val="ru-RU"/>
        </w:rPr>
        <w:t xml:space="preserve"> </w:t>
      </w:r>
      <w:r w:rsidRPr="00AA5F1F">
        <w:rPr>
          <w:sz w:val="28"/>
          <w:szCs w:val="28"/>
          <w:lang w:val="ru-RU"/>
        </w:rPr>
        <w:t xml:space="preserve">– </w:t>
      </w:r>
      <w:r w:rsidR="00076AF3" w:rsidRPr="00076AF3">
        <w:rPr>
          <w:sz w:val="28"/>
          <w:szCs w:val="28"/>
          <w:lang w:val="ru-RU"/>
        </w:rPr>
        <w:t>38964,63</w:t>
      </w:r>
      <w:r w:rsidR="00076AF3">
        <w:rPr>
          <w:sz w:val="28"/>
          <w:szCs w:val="28"/>
          <w:lang w:val="ru-RU"/>
        </w:rPr>
        <w:t xml:space="preserve"> </w:t>
      </w:r>
      <w:r w:rsidRPr="00AA5F1F">
        <w:rPr>
          <w:sz w:val="28"/>
          <w:szCs w:val="28"/>
          <w:lang w:val="ru-RU"/>
        </w:rPr>
        <w:t>га.</w:t>
      </w:r>
    </w:p>
    <w:p w14:paraId="52D6DEDD" w14:textId="1020B670" w:rsidR="00697363" w:rsidRPr="00AA5F1F" w:rsidRDefault="00697363" w:rsidP="00697363">
      <w:pPr>
        <w:tabs>
          <w:tab w:val="left" w:pos="993"/>
        </w:tabs>
        <w:ind w:firstLine="709"/>
        <w:rPr>
          <w:sz w:val="28"/>
          <w:szCs w:val="28"/>
        </w:rPr>
      </w:pPr>
      <w:r w:rsidRPr="00AA5F1F">
        <w:rPr>
          <w:sz w:val="28"/>
          <w:szCs w:val="28"/>
        </w:rPr>
        <w:t xml:space="preserve">Площади населенных пунктов </w:t>
      </w:r>
      <w:proofErr w:type="spellStart"/>
      <w:r w:rsidR="003A29B4">
        <w:rPr>
          <w:sz w:val="28"/>
          <w:szCs w:val="28"/>
        </w:rPr>
        <w:t>Новотартасского</w:t>
      </w:r>
      <w:proofErr w:type="spellEnd"/>
      <w:r w:rsidR="00A15B1F" w:rsidRPr="00AA5F1F">
        <w:rPr>
          <w:sz w:val="28"/>
          <w:szCs w:val="28"/>
        </w:rPr>
        <w:t xml:space="preserve"> </w:t>
      </w:r>
      <w:r w:rsidR="00F824E5" w:rsidRPr="00AA5F1F">
        <w:rPr>
          <w:sz w:val="28"/>
          <w:szCs w:val="28"/>
        </w:rPr>
        <w:t>сельсовета</w:t>
      </w:r>
      <w:r w:rsidRPr="00AA5F1F">
        <w:rPr>
          <w:sz w:val="28"/>
          <w:szCs w:val="28"/>
        </w:rPr>
        <w:t xml:space="preserve">, устанавливаемые проектом, представлены в таблице </w:t>
      </w:r>
      <w:r w:rsidR="002D482D" w:rsidRPr="00AA5F1F">
        <w:rPr>
          <w:sz w:val="28"/>
          <w:szCs w:val="28"/>
        </w:rPr>
        <w:t>7.</w:t>
      </w:r>
      <w:r w:rsidR="00FC03F8">
        <w:rPr>
          <w:sz w:val="28"/>
          <w:szCs w:val="28"/>
        </w:rPr>
        <w:t>1</w:t>
      </w:r>
      <w:r w:rsidRPr="00AA5F1F">
        <w:rPr>
          <w:sz w:val="28"/>
          <w:szCs w:val="28"/>
        </w:rPr>
        <w:t>.</w:t>
      </w:r>
    </w:p>
    <w:p w14:paraId="1830A698" w14:textId="5F2F0D2E" w:rsidR="00697363" w:rsidRPr="00AA5F1F" w:rsidRDefault="00697363" w:rsidP="00697363">
      <w:pPr>
        <w:pStyle w:val="a1"/>
        <w:keepNext/>
        <w:suppressAutoHyphens/>
        <w:spacing w:after="120"/>
        <w:ind w:firstLine="0"/>
        <w:jc w:val="right"/>
        <w:rPr>
          <w:b/>
          <w:sz w:val="28"/>
          <w:szCs w:val="28"/>
          <w:lang w:val="ru-RU"/>
        </w:rPr>
      </w:pPr>
      <w:r w:rsidRPr="00AA5F1F">
        <w:rPr>
          <w:b/>
          <w:sz w:val="28"/>
          <w:szCs w:val="28"/>
          <w:lang w:val="ru-RU"/>
        </w:rPr>
        <w:t xml:space="preserve">Таблица </w:t>
      </w:r>
      <w:r w:rsidR="002D482D" w:rsidRPr="00AA5F1F">
        <w:rPr>
          <w:b/>
          <w:sz w:val="28"/>
          <w:szCs w:val="28"/>
          <w:lang w:val="ru-RU"/>
        </w:rPr>
        <w:t>7.</w:t>
      </w:r>
      <w:r w:rsidR="00FC03F8">
        <w:rPr>
          <w:b/>
          <w:sz w:val="28"/>
          <w:szCs w:val="28"/>
          <w:lang w:val="ru-RU"/>
        </w:rPr>
        <w:t>1</w:t>
      </w:r>
    </w:p>
    <w:p w14:paraId="1D73D4AF" w14:textId="6FD0A855" w:rsidR="00697363" w:rsidRPr="00AA5F1F" w:rsidRDefault="00697363" w:rsidP="000A2102">
      <w:pPr>
        <w:pStyle w:val="a1"/>
        <w:spacing w:after="120"/>
        <w:jc w:val="center"/>
        <w:rPr>
          <w:b/>
          <w:sz w:val="28"/>
          <w:szCs w:val="28"/>
          <w:lang w:val="ru-RU"/>
        </w:rPr>
      </w:pPr>
      <w:r w:rsidRPr="00AA5F1F">
        <w:rPr>
          <w:b/>
          <w:sz w:val="28"/>
          <w:szCs w:val="28"/>
          <w:lang w:val="ru-RU"/>
        </w:rPr>
        <w:t xml:space="preserve">Площади населенных пунктов </w:t>
      </w:r>
      <w:proofErr w:type="spellStart"/>
      <w:r w:rsidR="003A29B4">
        <w:rPr>
          <w:b/>
          <w:bCs/>
          <w:sz w:val="28"/>
          <w:szCs w:val="28"/>
          <w:lang w:val="ru-RU"/>
        </w:rPr>
        <w:t>Новотартасского</w:t>
      </w:r>
      <w:proofErr w:type="spellEnd"/>
      <w:r w:rsidR="00A15B1F" w:rsidRPr="00AA5F1F">
        <w:rPr>
          <w:sz w:val="28"/>
          <w:szCs w:val="28"/>
          <w:lang w:val="ru-RU"/>
        </w:rPr>
        <w:t xml:space="preserve"> </w:t>
      </w:r>
      <w:r w:rsidR="00F824E5" w:rsidRPr="00AA5F1F">
        <w:rPr>
          <w:b/>
          <w:sz w:val="28"/>
          <w:szCs w:val="28"/>
          <w:lang w:val="ru-RU"/>
        </w:rPr>
        <w:t>сельсовета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34"/>
        <w:gridCol w:w="4054"/>
        <w:gridCol w:w="2391"/>
        <w:gridCol w:w="2391"/>
      </w:tblGrid>
      <w:tr w:rsidR="00AA5F1F" w:rsidRPr="00076AF3" w14:paraId="721BB4B6" w14:textId="55DBCEE0" w:rsidTr="00076AF3">
        <w:trPr>
          <w:trHeight w:val="207"/>
          <w:tblHeader/>
        </w:trPr>
        <w:tc>
          <w:tcPr>
            <w:tcW w:w="383" w:type="pct"/>
            <w:shd w:val="clear" w:color="auto" w:fill="auto"/>
          </w:tcPr>
          <w:p w14:paraId="7FB311A4" w14:textId="77777777" w:rsidR="00AA5F1F" w:rsidRPr="00076AF3" w:rsidRDefault="00AA5F1F" w:rsidP="00AA5F1F">
            <w:pPr>
              <w:ind w:left="-103" w:right="-124"/>
              <w:jc w:val="center"/>
              <w:rPr>
                <w:b/>
              </w:rPr>
            </w:pPr>
            <w:r w:rsidRPr="00076AF3">
              <w:rPr>
                <w:b/>
                <w:sz w:val="22"/>
                <w:szCs w:val="22"/>
              </w:rPr>
              <w:t>№ п/п</w:t>
            </w:r>
          </w:p>
        </w:tc>
        <w:tc>
          <w:tcPr>
            <w:tcW w:w="2118" w:type="pct"/>
            <w:shd w:val="clear" w:color="auto" w:fill="auto"/>
          </w:tcPr>
          <w:p w14:paraId="13B8B924" w14:textId="77777777" w:rsidR="00AA5F1F" w:rsidRPr="00076AF3" w:rsidRDefault="00AA5F1F" w:rsidP="00AA5F1F">
            <w:pPr>
              <w:ind w:left="-103" w:right="-124"/>
              <w:jc w:val="center"/>
              <w:rPr>
                <w:b/>
              </w:rPr>
            </w:pPr>
            <w:r w:rsidRPr="00076AF3">
              <w:rPr>
                <w:b/>
                <w:sz w:val="22"/>
                <w:szCs w:val="22"/>
              </w:rPr>
              <w:t>Наименование населенного пункта</w:t>
            </w:r>
          </w:p>
        </w:tc>
        <w:tc>
          <w:tcPr>
            <w:tcW w:w="1249" w:type="pct"/>
            <w:shd w:val="clear" w:color="auto" w:fill="auto"/>
          </w:tcPr>
          <w:p w14:paraId="056440EF" w14:textId="595FDE6A" w:rsidR="00AA5F1F" w:rsidRPr="00076AF3" w:rsidRDefault="00AA5F1F" w:rsidP="00AA5F1F">
            <w:pPr>
              <w:ind w:left="-103" w:right="-108"/>
              <w:jc w:val="center"/>
              <w:rPr>
                <w:b/>
              </w:rPr>
            </w:pPr>
            <w:r w:rsidRPr="00076AF3">
              <w:rPr>
                <w:b/>
                <w:sz w:val="22"/>
                <w:szCs w:val="22"/>
              </w:rPr>
              <w:t>Площадь сущ., га</w:t>
            </w:r>
          </w:p>
        </w:tc>
        <w:tc>
          <w:tcPr>
            <w:tcW w:w="1249" w:type="pct"/>
            <w:shd w:val="clear" w:color="auto" w:fill="auto"/>
          </w:tcPr>
          <w:p w14:paraId="6C9C5A9D" w14:textId="7DBEC56E" w:rsidR="00AA5F1F" w:rsidRPr="00076AF3" w:rsidRDefault="00AA5F1F" w:rsidP="00AA5F1F">
            <w:pPr>
              <w:ind w:left="-103" w:right="-108"/>
              <w:jc w:val="center"/>
              <w:rPr>
                <w:b/>
              </w:rPr>
            </w:pPr>
            <w:r w:rsidRPr="00076AF3">
              <w:rPr>
                <w:b/>
                <w:sz w:val="22"/>
                <w:szCs w:val="22"/>
              </w:rPr>
              <w:t>Площадь план., га</w:t>
            </w:r>
          </w:p>
        </w:tc>
      </w:tr>
      <w:tr w:rsidR="00076AF3" w:rsidRPr="00076AF3" w14:paraId="1211803C" w14:textId="454D20D0" w:rsidTr="00076AF3">
        <w:trPr>
          <w:trHeight w:val="126"/>
        </w:trPr>
        <w:tc>
          <w:tcPr>
            <w:tcW w:w="383" w:type="pct"/>
            <w:shd w:val="clear" w:color="auto" w:fill="auto"/>
          </w:tcPr>
          <w:p w14:paraId="2BF0AA8C" w14:textId="3CD204F0" w:rsidR="00076AF3" w:rsidRPr="00076AF3" w:rsidRDefault="00076AF3" w:rsidP="00076AF3">
            <w:pPr>
              <w:jc w:val="center"/>
              <w:rPr>
                <w:bCs/>
              </w:rPr>
            </w:pPr>
            <w:r w:rsidRPr="00076AF3">
              <w:rPr>
                <w:bCs/>
                <w:sz w:val="22"/>
                <w:szCs w:val="22"/>
              </w:rPr>
              <w:t>1</w:t>
            </w:r>
          </w:p>
        </w:tc>
        <w:tc>
          <w:tcPr>
            <w:tcW w:w="2118" w:type="pct"/>
            <w:shd w:val="clear" w:color="auto" w:fill="auto"/>
            <w:vAlign w:val="center"/>
          </w:tcPr>
          <w:p w14:paraId="4ACB7D39" w14:textId="72780F85" w:rsidR="00076AF3" w:rsidRPr="00076AF3" w:rsidRDefault="00076AF3" w:rsidP="00076AF3">
            <w:pPr>
              <w:jc w:val="left"/>
              <w:rPr>
                <w:color w:val="000000"/>
              </w:rPr>
            </w:pPr>
            <w:r w:rsidRPr="00076AF3">
              <w:rPr>
                <w:color w:val="000000"/>
                <w:sz w:val="22"/>
                <w:szCs w:val="22"/>
              </w:rPr>
              <w:t xml:space="preserve">с. Новый </w:t>
            </w:r>
            <w:proofErr w:type="spellStart"/>
            <w:r w:rsidRPr="00076AF3">
              <w:rPr>
                <w:color w:val="000000"/>
                <w:sz w:val="22"/>
                <w:szCs w:val="22"/>
              </w:rPr>
              <w:t>Тартас</w:t>
            </w:r>
            <w:proofErr w:type="spellEnd"/>
          </w:p>
        </w:tc>
        <w:tc>
          <w:tcPr>
            <w:tcW w:w="1249" w:type="pct"/>
            <w:shd w:val="clear" w:color="auto" w:fill="auto"/>
            <w:vAlign w:val="center"/>
          </w:tcPr>
          <w:p w14:paraId="56F86397" w14:textId="02F84DAB" w:rsidR="00076AF3" w:rsidRPr="00076AF3" w:rsidRDefault="00076AF3" w:rsidP="00076AF3">
            <w:pPr>
              <w:jc w:val="center"/>
              <w:rPr>
                <w:color w:val="000000"/>
              </w:rPr>
            </w:pPr>
            <w:r w:rsidRPr="00076AF3">
              <w:rPr>
                <w:color w:val="000000"/>
                <w:sz w:val="22"/>
                <w:szCs w:val="22"/>
              </w:rPr>
              <w:t>256,07</w:t>
            </w:r>
          </w:p>
        </w:tc>
        <w:tc>
          <w:tcPr>
            <w:tcW w:w="1249" w:type="pct"/>
            <w:shd w:val="clear" w:color="auto" w:fill="auto"/>
            <w:vAlign w:val="center"/>
          </w:tcPr>
          <w:p w14:paraId="3AF09511" w14:textId="0AC83F6A" w:rsidR="00076AF3" w:rsidRPr="00076AF3" w:rsidRDefault="00076AF3" w:rsidP="00076AF3">
            <w:pPr>
              <w:jc w:val="center"/>
              <w:rPr>
                <w:color w:val="000000"/>
              </w:rPr>
            </w:pPr>
            <w:r w:rsidRPr="00076AF3">
              <w:rPr>
                <w:color w:val="000000"/>
                <w:sz w:val="22"/>
                <w:szCs w:val="22"/>
              </w:rPr>
              <w:t>192,3</w:t>
            </w:r>
          </w:p>
        </w:tc>
      </w:tr>
      <w:tr w:rsidR="00076AF3" w:rsidRPr="00076AF3" w14:paraId="3D7BA2A5" w14:textId="3A938E49" w:rsidTr="00076AF3">
        <w:trPr>
          <w:trHeight w:val="290"/>
        </w:trPr>
        <w:tc>
          <w:tcPr>
            <w:tcW w:w="383" w:type="pct"/>
            <w:shd w:val="clear" w:color="auto" w:fill="auto"/>
          </w:tcPr>
          <w:p w14:paraId="4471323F" w14:textId="60143D75" w:rsidR="00076AF3" w:rsidRPr="00076AF3" w:rsidRDefault="00076AF3" w:rsidP="00076AF3">
            <w:pPr>
              <w:jc w:val="center"/>
              <w:rPr>
                <w:bCs/>
              </w:rPr>
            </w:pPr>
            <w:r w:rsidRPr="00076AF3">
              <w:rPr>
                <w:bCs/>
                <w:sz w:val="22"/>
                <w:szCs w:val="22"/>
              </w:rPr>
              <w:t>2</w:t>
            </w:r>
          </w:p>
        </w:tc>
        <w:tc>
          <w:tcPr>
            <w:tcW w:w="2118" w:type="pct"/>
            <w:shd w:val="clear" w:color="auto" w:fill="auto"/>
            <w:vAlign w:val="center"/>
          </w:tcPr>
          <w:p w14:paraId="45A17A6C" w14:textId="3F357205" w:rsidR="00076AF3" w:rsidRPr="00076AF3" w:rsidRDefault="00076AF3" w:rsidP="00076AF3">
            <w:pPr>
              <w:jc w:val="left"/>
              <w:rPr>
                <w:color w:val="000000"/>
              </w:rPr>
            </w:pPr>
            <w:r w:rsidRPr="00076AF3">
              <w:rPr>
                <w:color w:val="000000"/>
                <w:sz w:val="22"/>
                <w:szCs w:val="22"/>
              </w:rPr>
              <w:t xml:space="preserve">с. Старый </w:t>
            </w:r>
            <w:proofErr w:type="spellStart"/>
            <w:r w:rsidRPr="00076AF3">
              <w:rPr>
                <w:color w:val="000000"/>
                <w:sz w:val="22"/>
                <w:szCs w:val="22"/>
              </w:rPr>
              <w:t>Тартас</w:t>
            </w:r>
            <w:proofErr w:type="spellEnd"/>
          </w:p>
        </w:tc>
        <w:tc>
          <w:tcPr>
            <w:tcW w:w="1249" w:type="pct"/>
            <w:shd w:val="clear" w:color="auto" w:fill="auto"/>
            <w:vAlign w:val="center"/>
          </w:tcPr>
          <w:p w14:paraId="2A73F49B" w14:textId="0063F03E" w:rsidR="00076AF3" w:rsidRPr="00076AF3" w:rsidRDefault="00076AF3" w:rsidP="00076AF3">
            <w:pPr>
              <w:jc w:val="center"/>
              <w:rPr>
                <w:color w:val="000000"/>
              </w:rPr>
            </w:pPr>
            <w:r w:rsidRPr="00076AF3">
              <w:rPr>
                <w:color w:val="000000"/>
                <w:sz w:val="22"/>
                <w:szCs w:val="22"/>
              </w:rPr>
              <w:t>76,51</w:t>
            </w:r>
          </w:p>
        </w:tc>
        <w:tc>
          <w:tcPr>
            <w:tcW w:w="1249" w:type="pct"/>
            <w:shd w:val="clear" w:color="auto" w:fill="auto"/>
            <w:vAlign w:val="center"/>
          </w:tcPr>
          <w:p w14:paraId="49C64995" w14:textId="15043B31" w:rsidR="00076AF3" w:rsidRPr="00076AF3" w:rsidRDefault="00076AF3" w:rsidP="00076AF3">
            <w:pPr>
              <w:jc w:val="center"/>
              <w:rPr>
                <w:color w:val="000000"/>
              </w:rPr>
            </w:pPr>
            <w:r w:rsidRPr="00076AF3">
              <w:rPr>
                <w:color w:val="000000"/>
                <w:sz w:val="22"/>
                <w:szCs w:val="22"/>
              </w:rPr>
              <w:t>76,51</w:t>
            </w:r>
          </w:p>
        </w:tc>
      </w:tr>
      <w:tr w:rsidR="00076AF3" w:rsidRPr="00076AF3" w14:paraId="5585D0DF" w14:textId="77777777" w:rsidTr="00076AF3">
        <w:trPr>
          <w:trHeight w:val="290"/>
        </w:trPr>
        <w:tc>
          <w:tcPr>
            <w:tcW w:w="383" w:type="pct"/>
            <w:shd w:val="clear" w:color="auto" w:fill="auto"/>
          </w:tcPr>
          <w:p w14:paraId="499D434F" w14:textId="09AAE5DD" w:rsidR="00076AF3" w:rsidRPr="00076AF3" w:rsidRDefault="00076AF3" w:rsidP="00076AF3">
            <w:pPr>
              <w:jc w:val="center"/>
              <w:rPr>
                <w:bCs/>
              </w:rPr>
            </w:pPr>
            <w:r w:rsidRPr="00076AF3">
              <w:rPr>
                <w:bCs/>
                <w:sz w:val="22"/>
                <w:szCs w:val="22"/>
              </w:rPr>
              <w:t>3</w:t>
            </w:r>
          </w:p>
        </w:tc>
        <w:tc>
          <w:tcPr>
            <w:tcW w:w="2118" w:type="pct"/>
            <w:shd w:val="clear" w:color="auto" w:fill="auto"/>
            <w:vAlign w:val="center"/>
          </w:tcPr>
          <w:p w14:paraId="312C0178" w14:textId="5E5F70E9" w:rsidR="00076AF3" w:rsidRPr="00076AF3" w:rsidRDefault="00076AF3" w:rsidP="00076AF3">
            <w:pPr>
              <w:jc w:val="left"/>
              <w:rPr>
                <w:color w:val="000000"/>
              </w:rPr>
            </w:pPr>
            <w:r w:rsidRPr="00076AF3">
              <w:rPr>
                <w:color w:val="000000"/>
                <w:sz w:val="22"/>
                <w:szCs w:val="22"/>
              </w:rPr>
              <w:t xml:space="preserve">д. </w:t>
            </w:r>
            <w:proofErr w:type="spellStart"/>
            <w:r w:rsidRPr="00076AF3">
              <w:rPr>
                <w:color w:val="000000"/>
                <w:sz w:val="22"/>
                <w:szCs w:val="22"/>
              </w:rPr>
              <w:t>Игнатьевка</w:t>
            </w:r>
            <w:proofErr w:type="spellEnd"/>
          </w:p>
        </w:tc>
        <w:tc>
          <w:tcPr>
            <w:tcW w:w="1249" w:type="pct"/>
            <w:shd w:val="clear" w:color="auto" w:fill="auto"/>
            <w:vAlign w:val="center"/>
          </w:tcPr>
          <w:p w14:paraId="00413549" w14:textId="0E7B8600" w:rsidR="00076AF3" w:rsidRPr="00076AF3" w:rsidRDefault="00076AF3" w:rsidP="00076AF3">
            <w:pPr>
              <w:jc w:val="center"/>
              <w:rPr>
                <w:color w:val="000000"/>
              </w:rPr>
            </w:pPr>
            <w:r w:rsidRPr="00076AF3">
              <w:rPr>
                <w:color w:val="000000"/>
                <w:sz w:val="22"/>
                <w:szCs w:val="22"/>
              </w:rPr>
              <w:t>41,13</w:t>
            </w:r>
          </w:p>
        </w:tc>
        <w:tc>
          <w:tcPr>
            <w:tcW w:w="1249" w:type="pct"/>
            <w:shd w:val="clear" w:color="auto" w:fill="auto"/>
            <w:vAlign w:val="center"/>
          </w:tcPr>
          <w:p w14:paraId="60A5D914" w14:textId="33D07482" w:rsidR="00076AF3" w:rsidRPr="00076AF3" w:rsidRDefault="00076AF3" w:rsidP="00076AF3">
            <w:pPr>
              <w:jc w:val="center"/>
              <w:rPr>
                <w:color w:val="000000"/>
              </w:rPr>
            </w:pPr>
            <w:r w:rsidRPr="00076AF3">
              <w:rPr>
                <w:color w:val="000000"/>
                <w:sz w:val="22"/>
                <w:szCs w:val="22"/>
              </w:rPr>
              <w:t>41,13</w:t>
            </w:r>
          </w:p>
        </w:tc>
      </w:tr>
      <w:tr w:rsidR="00076AF3" w:rsidRPr="00C953CF" w14:paraId="3B5D7C4F" w14:textId="77777777" w:rsidTr="00076AF3">
        <w:trPr>
          <w:trHeight w:val="290"/>
        </w:trPr>
        <w:tc>
          <w:tcPr>
            <w:tcW w:w="383" w:type="pct"/>
            <w:shd w:val="clear" w:color="auto" w:fill="auto"/>
          </w:tcPr>
          <w:p w14:paraId="414D05B2" w14:textId="7C410382" w:rsidR="00076AF3" w:rsidRPr="00076AF3" w:rsidRDefault="00076AF3" w:rsidP="00076AF3">
            <w:pPr>
              <w:jc w:val="center"/>
              <w:rPr>
                <w:bCs/>
              </w:rPr>
            </w:pPr>
            <w:r w:rsidRPr="00076AF3">
              <w:rPr>
                <w:bCs/>
                <w:sz w:val="22"/>
                <w:szCs w:val="22"/>
              </w:rPr>
              <w:t>4</w:t>
            </w:r>
          </w:p>
        </w:tc>
        <w:tc>
          <w:tcPr>
            <w:tcW w:w="2118" w:type="pct"/>
            <w:shd w:val="clear" w:color="auto" w:fill="auto"/>
            <w:vAlign w:val="center"/>
          </w:tcPr>
          <w:p w14:paraId="42E046F2" w14:textId="5F127624" w:rsidR="00076AF3" w:rsidRPr="00076AF3" w:rsidRDefault="00076AF3" w:rsidP="00076AF3">
            <w:pPr>
              <w:jc w:val="left"/>
              <w:rPr>
                <w:color w:val="000000"/>
              </w:rPr>
            </w:pPr>
            <w:r w:rsidRPr="00076AF3">
              <w:rPr>
                <w:color w:val="000000"/>
                <w:sz w:val="22"/>
                <w:szCs w:val="22"/>
              </w:rPr>
              <w:t>п. Зыково</w:t>
            </w:r>
          </w:p>
        </w:tc>
        <w:tc>
          <w:tcPr>
            <w:tcW w:w="1249" w:type="pct"/>
            <w:shd w:val="clear" w:color="auto" w:fill="auto"/>
            <w:vAlign w:val="center"/>
          </w:tcPr>
          <w:p w14:paraId="310E7E1E" w14:textId="624B37E4" w:rsidR="00076AF3" w:rsidRPr="00076AF3" w:rsidRDefault="00076AF3" w:rsidP="00076AF3">
            <w:pPr>
              <w:jc w:val="center"/>
              <w:rPr>
                <w:color w:val="000000"/>
              </w:rPr>
            </w:pPr>
            <w:r w:rsidRPr="00076AF3">
              <w:rPr>
                <w:color w:val="000000"/>
                <w:sz w:val="22"/>
                <w:szCs w:val="22"/>
              </w:rPr>
              <w:t>43,83</w:t>
            </w:r>
          </w:p>
        </w:tc>
        <w:tc>
          <w:tcPr>
            <w:tcW w:w="1249" w:type="pct"/>
            <w:shd w:val="clear" w:color="auto" w:fill="auto"/>
            <w:vAlign w:val="center"/>
          </w:tcPr>
          <w:p w14:paraId="14091453" w14:textId="7AAC067B" w:rsidR="00076AF3" w:rsidRPr="00D92FB1" w:rsidRDefault="00076AF3" w:rsidP="00076AF3">
            <w:pPr>
              <w:jc w:val="center"/>
              <w:rPr>
                <w:color w:val="000000"/>
              </w:rPr>
            </w:pPr>
            <w:r w:rsidRPr="00076AF3">
              <w:rPr>
                <w:color w:val="000000"/>
                <w:sz w:val="22"/>
                <w:szCs w:val="22"/>
              </w:rPr>
              <w:t>43,83</w:t>
            </w:r>
          </w:p>
        </w:tc>
      </w:tr>
    </w:tbl>
    <w:p w14:paraId="405362C4" w14:textId="77777777" w:rsidR="00531EAF" w:rsidRDefault="00531EAF" w:rsidP="00C711AB">
      <w:pPr>
        <w:pStyle w:val="a1"/>
        <w:spacing w:before="120" w:after="120"/>
        <w:jc w:val="center"/>
        <w:rPr>
          <w:b/>
          <w:sz w:val="28"/>
          <w:szCs w:val="28"/>
          <w:lang w:val="ru-RU"/>
        </w:rPr>
        <w:sectPr w:rsidR="00531EAF" w:rsidSect="006B669D">
          <w:pgSz w:w="11906" w:h="16838"/>
          <w:pgMar w:top="1134" w:right="851" w:bottom="1134" w:left="1701" w:header="680" w:footer="1077" w:gutter="0"/>
          <w:cols w:space="708"/>
          <w:docGrid w:linePitch="360"/>
        </w:sectPr>
      </w:pPr>
    </w:p>
    <w:p w14:paraId="731177A6" w14:textId="10D5B408" w:rsidR="00FC03F8" w:rsidRPr="00872F07" w:rsidRDefault="00FC03F8" w:rsidP="00FC03F8">
      <w:pPr>
        <w:pStyle w:val="a1"/>
        <w:spacing w:before="120" w:after="120"/>
        <w:jc w:val="right"/>
        <w:rPr>
          <w:b/>
          <w:sz w:val="28"/>
          <w:szCs w:val="28"/>
          <w:lang w:val="ru-RU"/>
        </w:rPr>
      </w:pPr>
      <w:r w:rsidRPr="00872F07">
        <w:rPr>
          <w:b/>
          <w:sz w:val="28"/>
          <w:szCs w:val="28"/>
          <w:lang w:val="ru-RU"/>
        </w:rPr>
        <w:lastRenderedPageBreak/>
        <w:t>Таблица 7.</w:t>
      </w:r>
      <w:r w:rsidR="00401F12" w:rsidRPr="00872F07">
        <w:rPr>
          <w:b/>
          <w:sz w:val="28"/>
          <w:szCs w:val="28"/>
          <w:lang w:val="ru-RU"/>
        </w:rPr>
        <w:t>2</w:t>
      </w:r>
    </w:p>
    <w:p w14:paraId="2AF4B446" w14:textId="718208C2" w:rsidR="00C711AB" w:rsidRPr="00872F07" w:rsidRDefault="00C711AB" w:rsidP="00C711AB">
      <w:pPr>
        <w:pStyle w:val="a1"/>
        <w:spacing w:before="120" w:after="120"/>
        <w:jc w:val="center"/>
        <w:rPr>
          <w:b/>
          <w:sz w:val="28"/>
          <w:szCs w:val="28"/>
          <w:lang w:val="ru-RU"/>
        </w:rPr>
      </w:pPr>
      <w:r w:rsidRPr="00872F07">
        <w:rPr>
          <w:b/>
          <w:sz w:val="28"/>
          <w:szCs w:val="28"/>
          <w:lang w:val="ru-RU"/>
        </w:rPr>
        <w:t xml:space="preserve">Перечень земельных участков, включаемых в границы населенных пунктов, входящих в состав </w:t>
      </w:r>
      <w:proofErr w:type="spellStart"/>
      <w:r w:rsidR="003A29B4">
        <w:rPr>
          <w:b/>
          <w:sz w:val="28"/>
          <w:szCs w:val="28"/>
          <w:lang w:val="ru-RU"/>
        </w:rPr>
        <w:t>Новотартасского</w:t>
      </w:r>
      <w:proofErr w:type="spellEnd"/>
      <w:r w:rsidRPr="00872F07">
        <w:rPr>
          <w:b/>
          <w:sz w:val="28"/>
          <w:szCs w:val="28"/>
          <w:lang w:val="ru-RU"/>
        </w:rPr>
        <w:t xml:space="preserve"> сельсовета</w:t>
      </w:r>
    </w:p>
    <w:tbl>
      <w:tblPr>
        <w:tblStyle w:val="ae"/>
        <w:tblW w:w="5000" w:type="pct"/>
        <w:tblLayout w:type="fixed"/>
        <w:tblCellMar>
          <w:left w:w="11" w:type="dxa"/>
          <w:right w:w="11" w:type="dxa"/>
        </w:tblCellMar>
        <w:tblLook w:val="04A0" w:firstRow="1" w:lastRow="0" w:firstColumn="1" w:lastColumn="0" w:noHBand="0" w:noVBand="1"/>
      </w:tblPr>
      <w:tblGrid>
        <w:gridCol w:w="582"/>
        <w:gridCol w:w="2183"/>
        <w:gridCol w:w="1342"/>
        <w:gridCol w:w="2559"/>
        <w:gridCol w:w="2682"/>
        <w:gridCol w:w="2559"/>
        <w:gridCol w:w="2685"/>
      </w:tblGrid>
      <w:tr w:rsidR="00076AF3" w:rsidRPr="00DB1FDF" w14:paraId="447255AF" w14:textId="77777777" w:rsidTr="00BF1336">
        <w:trPr>
          <w:tblHeader/>
        </w:trPr>
        <w:tc>
          <w:tcPr>
            <w:tcW w:w="199" w:type="pct"/>
            <w:noWrap/>
          </w:tcPr>
          <w:p w14:paraId="5B91CDB9" w14:textId="77777777" w:rsidR="00076AF3" w:rsidRDefault="00076AF3" w:rsidP="00BA4654">
            <w:pPr>
              <w:ind w:left="-103" w:right="-124"/>
              <w:jc w:val="center"/>
              <w:rPr>
                <w:b/>
                <w:lang w:eastAsia="en-US"/>
              </w:rPr>
            </w:pPr>
            <w:r>
              <w:rPr>
                <w:b/>
                <w:lang w:eastAsia="en-US"/>
              </w:rPr>
              <w:t>№ п/п</w:t>
            </w:r>
          </w:p>
        </w:tc>
        <w:tc>
          <w:tcPr>
            <w:tcW w:w="748" w:type="pct"/>
            <w:noWrap/>
          </w:tcPr>
          <w:p w14:paraId="038E13D8" w14:textId="77777777" w:rsidR="00076AF3" w:rsidRDefault="00076AF3" w:rsidP="00BA4654">
            <w:pPr>
              <w:jc w:val="center"/>
              <w:rPr>
                <w:b/>
                <w:lang w:eastAsia="en-US"/>
              </w:rPr>
            </w:pPr>
            <w:r>
              <w:rPr>
                <w:b/>
                <w:lang w:eastAsia="en-US"/>
              </w:rPr>
              <w:t>Номер кадастрового участка или квартала</w:t>
            </w:r>
          </w:p>
        </w:tc>
        <w:tc>
          <w:tcPr>
            <w:tcW w:w="460" w:type="pct"/>
            <w:noWrap/>
          </w:tcPr>
          <w:p w14:paraId="7C9BEC94" w14:textId="2E3600B2" w:rsidR="00076AF3" w:rsidRDefault="00076AF3" w:rsidP="00BA4654">
            <w:pPr>
              <w:jc w:val="center"/>
              <w:rPr>
                <w:b/>
                <w:lang w:eastAsia="en-US"/>
              </w:rPr>
            </w:pPr>
            <w:r>
              <w:rPr>
                <w:b/>
                <w:lang w:eastAsia="en-US"/>
              </w:rPr>
              <w:t>Площадь участка</w:t>
            </w:r>
            <w:r w:rsidR="00BF1336">
              <w:rPr>
                <w:b/>
                <w:lang w:eastAsia="en-US"/>
              </w:rPr>
              <w:br/>
            </w:r>
            <w:r>
              <w:rPr>
                <w:b/>
                <w:lang w:eastAsia="en-US"/>
              </w:rPr>
              <w:t>(кв. м)</w:t>
            </w:r>
          </w:p>
        </w:tc>
        <w:tc>
          <w:tcPr>
            <w:tcW w:w="877" w:type="pct"/>
          </w:tcPr>
          <w:p w14:paraId="04CFE2EE" w14:textId="77777777" w:rsidR="00076AF3" w:rsidRDefault="00076AF3" w:rsidP="00BA4654">
            <w:pPr>
              <w:jc w:val="center"/>
              <w:rPr>
                <w:b/>
                <w:lang w:eastAsia="en-US"/>
              </w:rPr>
            </w:pPr>
            <w:r>
              <w:rPr>
                <w:b/>
                <w:lang w:eastAsia="en-US"/>
              </w:rPr>
              <w:t>Категория земель до утверждения генерального плана</w:t>
            </w:r>
          </w:p>
        </w:tc>
        <w:tc>
          <w:tcPr>
            <w:tcW w:w="919" w:type="pct"/>
            <w:noWrap/>
          </w:tcPr>
          <w:p w14:paraId="36416D00" w14:textId="77777777" w:rsidR="00076AF3" w:rsidRDefault="00076AF3" w:rsidP="00BA4654">
            <w:pPr>
              <w:jc w:val="center"/>
              <w:rPr>
                <w:b/>
                <w:lang w:eastAsia="en-US"/>
              </w:rPr>
            </w:pPr>
            <w:r>
              <w:rPr>
                <w:b/>
                <w:lang w:eastAsia="en-US"/>
              </w:rPr>
              <w:t>Существующее использование</w:t>
            </w:r>
          </w:p>
        </w:tc>
        <w:tc>
          <w:tcPr>
            <w:tcW w:w="877" w:type="pct"/>
            <w:noWrap/>
          </w:tcPr>
          <w:p w14:paraId="06FF56BF" w14:textId="77777777" w:rsidR="00076AF3" w:rsidRDefault="00076AF3" w:rsidP="00BA4654">
            <w:pPr>
              <w:jc w:val="center"/>
              <w:rPr>
                <w:b/>
                <w:lang w:eastAsia="en-US"/>
              </w:rPr>
            </w:pPr>
            <w:r>
              <w:rPr>
                <w:b/>
                <w:lang w:eastAsia="en-US"/>
              </w:rPr>
              <w:t>Категория земель после утверждения генерального плана</w:t>
            </w:r>
          </w:p>
        </w:tc>
        <w:tc>
          <w:tcPr>
            <w:tcW w:w="919" w:type="pct"/>
            <w:noWrap/>
          </w:tcPr>
          <w:p w14:paraId="0CAF8447" w14:textId="77777777" w:rsidR="00076AF3" w:rsidRDefault="00076AF3" w:rsidP="00BA4654">
            <w:pPr>
              <w:jc w:val="center"/>
              <w:rPr>
                <w:b/>
                <w:lang w:eastAsia="en-US"/>
              </w:rPr>
            </w:pPr>
            <w:r>
              <w:rPr>
                <w:b/>
                <w:lang w:eastAsia="en-US"/>
              </w:rPr>
              <w:t>Планируемое использование</w:t>
            </w:r>
          </w:p>
        </w:tc>
      </w:tr>
      <w:tr w:rsidR="00076AF3" w:rsidRPr="00DB1FDF" w14:paraId="56DA15DA" w14:textId="77777777" w:rsidTr="00BF1336">
        <w:tc>
          <w:tcPr>
            <w:tcW w:w="5000" w:type="pct"/>
            <w:gridSpan w:val="7"/>
          </w:tcPr>
          <w:p w14:paraId="714DF5C2" w14:textId="77777777" w:rsidR="00076AF3" w:rsidRPr="00165A99" w:rsidRDefault="00076AF3" w:rsidP="00BA4654">
            <w:pPr>
              <w:jc w:val="center"/>
            </w:pPr>
            <w:r>
              <w:t xml:space="preserve">д. </w:t>
            </w:r>
            <w:proofErr w:type="spellStart"/>
            <w:r>
              <w:t>Игнатьевка</w:t>
            </w:r>
            <w:proofErr w:type="spellEnd"/>
          </w:p>
        </w:tc>
      </w:tr>
      <w:tr w:rsidR="00076AF3" w:rsidRPr="00936062" w14:paraId="39CFFCFE" w14:textId="77777777" w:rsidTr="00BF1336">
        <w:tc>
          <w:tcPr>
            <w:tcW w:w="199" w:type="pct"/>
            <w:noWrap/>
          </w:tcPr>
          <w:p w14:paraId="07852823" w14:textId="77777777" w:rsidR="00076AF3" w:rsidRPr="007A3DC3" w:rsidRDefault="00076AF3" w:rsidP="00BA4654">
            <w:r w:rsidRPr="007A3DC3">
              <w:t>1</w:t>
            </w:r>
          </w:p>
        </w:tc>
        <w:tc>
          <w:tcPr>
            <w:tcW w:w="748" w:type="pct"/>
            <w:noWrap/>
          </w:tcPr>
          <w:p w14:paraId="1A617553" w14:textId="77777777" w:rsidR="00076AF3" w:rsidRPr="007A3DC3" w:rsidRDefault="00076AF3" w:rsidP="00BA4654">
            <w:r w:rsidRPr="007A3DC3">
              <w:t>54:04:000000:121</w:t>
            </w:r>
          </w:p>
        </w:tc>
        <w:tc>
          <w:tcPr>
            <w:tcW w:w="460" w:type="pct"/>
            <w:noWrap/>
          </w:tcPr>
          <w:p w14:paraId="27DEA3E1" w14:textId="77777777" w:rsidR="00076AF3" w:rsidRPr="007A3DC3" w:rsidRDefault="00076AF3" w:rsidP="00BA4654">
            <w:r w:rsidRPr="007A3DC3">
              <w:t>3600.00</w:t>
            </w:r>
          </w:p>
        </w:tc>
        <w:tc>
          <w:tcPr>
            <w:tcW w:w="877" w:type="pct"/>
            <w:noWrap/>
          </w:tcPr>
          <w:p w14:paraId="2341C775" w14:textId="77777777" w:rsidR="00076AF3" w:rsidRPr="007A3DC3" w:rsidRDefault="00076AF3" w:rsidP="00BA4654">
            <w:r w:rsidRPr="007A3DC3">
              <w:t>Земли населенных пунктов</w:t>
            </w:r>
          </w:p>
        </w:tc>
        <w:tc>
          <w:tcPr>
            <w:tcW w:w="919" w:type="pct"/>
            <w:noWrap/>
          </w:tcPr>
          <w:p w14:paraId="2D8D8961" w14:textId="77777777" w:rsidR="00076AF3" w:rsidRPr="007A3DC3" w:rsidRDefault="00076AF3" w:rsidP="00BA4654">
            <w:r w:rsidRPr="007A3DC3">
              <w:t>коммунальное обслуживание</w:t>
            </w:r>
          </w:p>
        </w:tc>
        <w:tc>
          <w:tcPr>
            <w:tcW w:w="877" w:type="pct"/>
            <w:noWrap/>
          </w:tcPr>
          <w:p w14:paraId="29DC18B8" w14:textId="77777777" w:rsidR="00076AF3" w:rsidRPr="007A3DC3" w:rsidRDefault="00076AF3" w:rsidP="00BA4654">
            <w:r w:rsidRPr="007A3DC3">
              <w:t>Земли населенных пунктов</w:t>
            </w:r>
          </w:p>
        </w:tc>
        <w:tc>
          <w:tcPr>
            <w:tcW w:w="919" w:type="pct"/>
            <w:noWrap/>
          </w:tcPr>
          <w:p w14:paraId="7BAD1372" w14:textId="77777777" w:rsidR="00076AF3" w:rsidRPr="007A3DC3" w:rsidRDefault="00076AF3" w:rsidP="00BA4654">
            <w:r w:rsidRPr="007A3DC3">
              <w:t>коммунальное обслуживание</w:t>
            </w:r>
          </w:p>
        </w:tc>
      </w:tr>
      <w:tr w:rsidR="00076AF3" w:rsidRPr="00936062" w14:paraId="4D29CDF6" w14:textId="77777777" w:rsidTr="00BF1336">
        <w:tc>
          <w:tcPr>
            <w:tcW w:w="199" w:type="pct"/>
            <w:noWrap/>
          </w:tcPr>
          <w:p w14:paraId="7B296A6C" w14:textId="77777777" w:rsidR="00076AF3" w:rsidRPr="007A3DC3" w:rsidRDefault="00076AF3" w:rsidP="00BA4654">
            <w:r w:rsidRPr="007A3DC3">
              <w:t>2</w:t>
            </w:r>
          </w:p>
        </w:tc>
        <w:tc>
          <w:tcPr>
            <w:tcW w:w="748" w:type="pct"/>
            <w:noWrap/>
          </w:tcPr>
          <w:p w14:paraId="7EE49C61" w14:textId="77777777" w:rsidR="00076AF3" w:rsidRPr="007A3DC3" w:rsidRDefault="00076AF3" w:rsidP="00BA4654">
            <w:r w:rsidRPr="007A3DC3">
              <w:t>54:04:020301:1</w:t>
            </w:r>
          </w:p>
        </w:tc>
        <w:tc>
          <w:tcPr>
            <w:tcW w:w="460" w:type="pct"/>
            <w:noWrap/>
          </w:tcPr>
          <w:p w14:paraId="23502BDA" w14:textId="77777777" w:rsidR="00076AF3" w:rsidRPr="007A3DC3" w:rsidRDefault="00076AF3" w:rsidP="00BA4654">
            <w:r w:rsidRPr="007A3DC3">
              <w:t>1648.00</w:t>
            </w:r>
          </w:p>
        </w:tc>
        <w:tc>
          <w:tcPr>
            <w:tcW w:w="877" w:type="pct"/>
            <w:noWrap/>
          </w:tcPr>
          <w:p w14:paraId="55AF125A" w14:textId="77777777" w:rsidR="00076AF3" w:rsidRPr="007A3DC3" w:rsidRDefault="00076AF3" w:rsidP="00BA4654">
            <w:r w:rsidRPr="007A3DC3">
              <w:t>Земли населенных пунктов</w:t>
            </w:r>
          </w:p>
        </w:tc>
        <w:tc>
          <w:tcPr>
            <w:tcW w:w="919" w:type="pct"/>
            <w:noWrap/>
          </w:tcPr>
          <w:p w14:paraId="385FDD77" w14:textId="77777777" w:rsidR="00076AF3" w:rsidRPr="007A3DC3" w:rsidRDefault="00076AF3" w:rsidP="00BA4654">
            <w:r w:rsidRPr="007A3DC3">
              <w:t>Для ведения личного подсобного хозяйства</w:t>
            </w:r>
          </w:p>
        </w:tc>
        <w:tc>
          <w:tcPr>
            <w:tcW w:w="877" w:type="pct"/>
            <w:noWrap/>
          </w:tcPr>
          <w:p w14:paraId="50BFDEBE" w14:textId="77777777" w:rsidR="00076AF3" w:rsidRPr="007A3DC3" w:rsidRDefault="00076AF3" w:rsidP="00BA4654">
            <w:r w:rsidRPr="007A3DC3">
              <w:t>Земли населенных пунктов</w:t>
            </w:r>
          </w:p>
        </w:tc>
        <w:tc>
          <w:tcPr>
            <w:tcW w:w="919" w:type="pct"/>
            <w:noWrap/>
          </w:tcPr>
          <w:p w14:paraId="6BD107EC" w14:textId="77777777" w:rsidR="00076AF3" w:rsidRPr="007A3DC3" w:rsidRDefault="00076AF3" w:rsidP="00BA4654">
            <w:r w:rsidRPr="007A3DC3">
              <w:t>Для ведения личного подсобного хозяйства</w:t>
            </w:r>
          </w:p>
        </w:tc>
      </w:tr>
      <w:tr w:rsidR="00076AF3" w:rsidRPr="00936062" w14:paraId="65CD4911" w14:textId="77777777" w:rsidTr="00BF1336">
        <w:tc>
          <w:tcPr>
            <w:tcW w:w="199" w:type="pct"/>
            <w:noWrap/>
          </w:tcPr>
          <w:p w14:paraId="57CF3F7E" w14:textId="77777777" w:rsidR="00076AF3" w:rsidRPr="007A3DC3" w:rsidRDefault="00076AF3" w:rsidP="00BA4654">
            <w:r w:rsidRPr="007A3DC3">
              <w:t>3</w:t>
            </w:r>
          </w:p>
        </w:tc>
        <w:tc>
          <w:tcPr>
            <w:tcW w:w="748" w:type="pct"/>
            <w:noWrap/>
          </w:tcPr>
          <w:p w14:paraId="44C3988B" w14:textId="77777777" w:rsidR="00076AF3" w:rsidRPr="007A3DC3" w:rsidRDefault="00076AF3" w:rsidP="00BA4654">
            <w:r w:rsidRPr="007A3DC3">
              <w:t>54:04:020301:10</w:t>
            </w:r>
          </w:p>
        </w:tc>
        <w:tc>
          <w:tcPr>
            <w:tcW w:w="460" w:type="pct"/>
            <w:noWrap/>
          </w:tcPr>
          <w:p w14:paraId="1EBFE92F" w14:textId="77777777" w:rsidR="00076AF3" w:rsidRPr="007A3DC3" w:rsidRDefault="00076AF3" w:rsidP="00BA4654">
            <w:r w:rsidRPr="007A3DC3">
              <w:t>2540.00</w:t>
            </w:r>
          </w:p>
        </w:tc>
        <w:tc>
          <w:tcPr>
            <w:tcW w:w="877" w:type="pct"/>
            <w:noWrap/>
          </w:tcPr>
          <w:p w14:paraId="43617E00" w14:textId="77777777" w:rsidR="00076AF3" w:rsidRPr="007A3DC3" w:rsidRDefault="00076AF3" w:rsidP="00BA4654">
            <w:r w:rsidRPr="007A3DC3">
              <w:t>Земли населенных пунктов</w:t>
            </w:r>
          </w:p>
        </w:tc>
        <w:tc>
          <w:tcPr>
            <w:tcW w:w="919" w:type="pct"/>
            <w:noWrap/>
          </w:tcPr>
          <w:p w14:paraId="0E2B9C3F" w14:textId="77777777" w:rsidR="00076AF3" w:rsidRPr="007A3DC3" w:rsidRDefault="00076AF3" w:rsidP="00BA4654">
            <w:r w:rsidRPr="007A3DC3">
              <w:t>Для ведения личного подсобного хозяйства</w:t>
            </w:r>
          </w:p>
        </w:tc>
        <w:tc>
          <w:tcPr>
            <w:tcW w:w="877" w:type="pct"/>
            <w:noWrap/>
          </w:tcPr>
          <w:p w14:paraId="3A15D2FC" w14:textId="77777777" w:rsidR="00076AF3" w:rsidRPr="007A3DC3" w:rsidRDefault="00076AF3" w:rsidP="00BA4654">
            <w:r w:rsidRPr="007A3DC3">
              <w:t>Земли населенных пунктов</w:t>
            </w:r>
          </w:p>
        </w:tc>
        <w:tc>
          <w:tcPr>
            <w:tcW w:w="919" w:type="pct"/>
            <w:noWrap/>
          </w:tcPr>
          <w:p w14:paraId="724BECEE" w14:textId="77777777" w:rsidR="00076AF3" w:rsidRPr="007A3DC3" w:rsidRDefault="00076AF3" w:rsidP="00BA4654">
            <w:r w:rsidRPr="007A3DC3">
              <w:t>Для ведения личного подсобного хозяйства</w:t>
            </w:r>
          </w:p>
        </w:tc>
      </w:tr>
      <w:tr w:rsidR="00076AF3" w:rsidRPr="00936062" w14:paraId="729B3331" w14:textId="77777777" w:rsidTr="00BF1336">
        <w:tc>
          <w:tcPr>
            <w:tcW w:w="199" w:type="pct"/>
            <w:noWrap/>
          </w:tcPr>
          <w:p w14:paraId="0F78EC84" w14:textId="77777777" w:rsidR="00076AF3" w:rsidRPr="007A3DC3" w:rsidRDefault="00076AF3" w:rsidP="00BA4654">
            <w:r w:rsidRPr="007A3DC3">
              <w:t>4</w:t>
            </w:r>
          </w:p>
        </w:tc>
        <w:tc>
          <w:tcPr>
            <w:tcW w:w="748" w:type="pct"/>
            <w:noWrap/>
          </w:tcPr>
          <w:p w14:paraId="2D16478A" w14:textId="77777777" w:rsidR="00076AF3" w:rsidRPr="007A3DC3" w:rsidRDefault="00076AF3" w:rsidP="00BA4654">
            <w:r w:rsidRPr="007A3DC3">
              <w:t>54:04:020301:11</w:t>
            </w:r>
          </w:p>
        </w:tc>
        <w:tc>
          <w:tcPr>
            <w:tcW w:w="460" w:type="pct"/>
            <w:noWrap/>
          </w:tcPr>
          <w:p w14:paraId="4AC34CD4" w14:textId="77777777" w:rsidR="00076AF3" w:rsidRPr="007A3DC3" w:rsidRDefault="00076AF3" w:rsidP="00BA4654">
            <w:r w:rsidRPr="007A3DC3">
              <w:t>3392.00</w:t>
            </w:r>
          </w:p>
        </w:tc>
        <w:tc>
          <w:tcPr>
            <w:tcW w:w="877" w:type="pct"/>
            <w:noWrap/>
          </w:tcPr>
          <w:p w14:paraId="416736BC" w14:textId="77777777" w:rsidR="00076AF3" w:rsidRPr="007A3DC3" w:rsidRDefault="00076AF3" w:rsidP="00BA4654">
            <w:r w:rsidRPr="007A3DC3">
              <w:t>Земли населенных пунктов</w:t>
            </w:r>
          </w:p>
        </w:tc>
        <w:tc>
          <w:tcPr>
            <w:tcW w:w="919" w:type="pct"/>
            <w:noWrap/>
          </w:tcPr>
          <w:p w14:paraId="2FAB9C58" w14:textId="77777777" w:rsidR="00076AF3" w:rsidRPr="007A3DC3" w:rsidRDefault="00076AF3" w:rsidP="00BA4654">
            <w:r w:rsidRPr="007A3DC3">
              <w:t>Для ведения личного подсобного хозяйства</w:t>
            </w:r>
          </w:p>
        </w:tc>
        <w:tc>
          <w:tcPr>
            <w:tcW w:w="877" w:type="pct"/>
            <w:noWrap/>
          </w:tcPr>
          <w:p w14:paraId="6599B1D6" w14:textId="77777777" w:rsidR="00076AF3" w:rsidRPr="007A3DC3" w:rsidRDefault="00076AF3" w:rsidP="00BA4654">
            <w:r w:rsidRPr="007A3DC3">
              <w:t>Земли населенных пунктов</w:t>
            </w:r>
          </w:p>
        </w:tc>
        <w:tc>
          <w:tcPr>
            <w:tcW w:w="919" w:type="pct"/>
            <w:noWrap/>
          </w:tcPr>
          <w:p w14:paraId="54483EB9" w14:textId="77777777" w:rsidR="00076AF3" w:rsidRPr="007A3DC3" w:rsidRDefault="00076AF3" w:rsidP="00BA4654">
            <w:r w:rsidRPr="007A3DC3">
              <w:t>Для ведения личного подсобного хозяйства</w:t>
            </w:r>
          </w:p>
        </w:tc>
      </w:tr>
      <w:tr w:rsidR="00076AF3" w:rsidRPr="00936062" w14:paraId="3CE9FCC5" w14:textId="77777777" w:rsidTr="00BF1336">
        <w:tc>
          <w:tcPr>
            <w:tcW w:w="199" w:type="pct"/>
            <w:noWrap/>
          </w:tcPr>
          <w:p w14:paraId="4707E5E5" w14:textId="77777777" w:rsidR="00076AF3" w:rsidRPr="007A3DC3" w:rsidRDefault="00076AF3" w:rsidP="00BA4654">
            <w:r w:rsidRPr="007A3DC3">
              <w:t>5</w:t>
            </w:r>
          </w:p>
        </w:tc>
        <w:tc>
          <w:tcPr>
            <w:tcW w:w="748" w:type="pct"/>
            <w:noWrap/>
          </w:tcPr>
          <w:p w14:paraId="150B6F37" w14:textId="77777777" w:rsidR="00076AF3" w:rsidRPr="007A3DC3" w:rsidRDefault="00076AF3" w:rsidP="00BA4654">
            <w:r w:rsidRPr="007A3DC3">
              <w:t>54:04:020301:12</w:t>
            </w:r>
          </w:p>
        </w:tc>
        <w:tc>
          <w:tcPr>
            <w:tcW w:w="460" w:type="pct"/>
            <w:noWrap/>
          </w:tcPr>
          <w:p w14:paraId="72B64F78" w14:textId="77777777" w:rsidR="00076AF3" w:rsidRPr="007A3DC3" w:rsidRDefault="00076AF3" w:rsidP="00BA4654">
            <w:r w:rsidRPr="007A3DC3">
              <w:t>1804.00</w:t>
            </w:r>
          </w:p>
        </w:tc>
        <w:tc>
          <w:tcPr>
            <w:tcW w:w="877" w:type="pct"/>
            <w:noWrap/>
          </w:tcPr>
          <w:p w14:paraId="57139B2A" w14:textId="77777777" w:rsidR="00076AF3" w:rsidRPr="007A3DC3" w:rsidRDefault="00076AF3" w:rsidP="00BA4654">
            <w:r w:rsidRPr="007A3DC3">
              <w:t>Земли населенных пунктов</w:t>
            </w:r>
          </w:p>
        </w:tc>
        <w:tc>
          <w:tcPr>
            <w:tcW w:w="919" w:type="pct"/>
            <w:noWrap/>
          </w:tcPr>
          <w:p w14:paraId="26347BBE" w14:textId="77777777" w:rsidR="00076AF3" w:rsidRPr="007A3DC3" w:rsidRDefault="00076AF3" w:rsidP="00BA4654">
            <w:r w:rsidRPr="007A3DC3">
              <w:t>Для ведения личного подсобного хозяйства</w:t>
            </w:r>
          </w:p>
        </w:tc>
        <w:tc>
          <w:tcPr>
            <w:tcW w:w="877" w:type="pct"/>
            <w:noWrap/>
          </w:tcPr>
          <w:p w14:paraId="467BE790" w14:textId="77777777" w:rsidR="00076AF3" w:rsidRPr="007A3DC3" w:rsidRDefault="00076AF3" w:rsidP="00BA4654">
            <w:r w:rsidRPr="007A3DC3">
              <w:t>Земли населенных пунктов</w:t>
            </w:r>
          </w:p>
        </w:tc>
        <w:tc>
          <w:tcPr>
            <w:tcW w:w="919" w:type="pct"/>
            <w:noWrap/>
          </w:tcPr>
          <w:p w14:paraId="1A6F5A5A" w14:textId="77777777" w:rsidR="00076AF3" w:rsidRPr="007A3DC3" w:rsidRDefault="00076AF3" w:rsidP="00BA4654">
            <w:r w:rsidRPr="007A3DC3">
              <w:t>Для ведения личного подсобного хозяйства</w:t>
            </w:r>
          </w:p>
        </w:tc>
      </w:tr>
      <w:tr w:rsidR="00076AF3" w:rsidRPr="00936062" w14:paraId="5215CC53" w14:textId="77777777" w:rsidTr="00BF1336">
        <w:tc>
          <w:tcPr>
            <w:tcW w:w="199" w:type="pct"/>
            <w:noWrap/>
          </w:tcPr>
          <w:p w14:paraId="7792F5BE" w14:textId="77777777" w:rsidR="00076AF3" w:rsidRPr="007A3DC3" w:rsidRDefault="00076AF3" w:rsidP="00BA4654">
            <w:r w:rsidRPr="007A3DC3">
              <w:t>6</w:t>
            </w:r>
          </w:p>
        </w:tc>
        <w:tc>
          <w:tcPr>
            <w:tcW w:w="748" w:type="pct"/>
            <w:noWrap/>
          </w:tcPr>
          <w:p w14:paraId="5BEA749B" w14:textId="77777777" w:rsidR="00076AF3" w:rsidRPr="007A3DC3" w:rsidRDefault="00076AF3" w:rsidP="00BA4654">
            <w:r w:rsidRPr="007A3DC3">
              <w:t>54:04:020301:13</w:t>
            </w:r>
          </w:p>
        </w:tc>
        <w:tc>
          <w:tcPr>
            <w:tcW w:w="460" w:type="pct"/>
            <w:noWrap/>
          </w:tcPr>
          <w:p w14:paraId="4C883E71" w14:textId="77777777" w:rsidR="00076AF3" w:rsidRPr="007A3DC3" w:rsidRDefault="00076AF3" w:rsidP="00BA4654">
            <w:r w:rsidRPr="007A3DC3">
              <w:t>1800.00</w:t>
            </w:r>
          </w:p>
        </w:tc>
        <w:tc>
          <w:tcPr>
            <w:tcW w:w="877" w:type="pct"/>
            <w:noWrap/>
          </w:tcPr>
          <w:p w14:paraId="21D0509E" w14:textId="77777777" w:rsidR="00076AF3" w:rsidRPr="007A3DC3" w:rsidRDefault="00076AF3" w:rsidP="00BA4654">
            <w:r w:rsidRPr="007A3DC3">
              <w:t>Земли населенных пунктов</w:t>
            </w:r>
          </w:p>
        </w:tc>
        <w:tc>
          <w:tcPr>
            <w:tcW w:w="919" w:type="pct"/>
            <w:noWrap/>
          </w:tcPr>
          <w:p w14:paraId="4FB16F86" w14:textId="77777777" w:rsidR="00076AF3" w:rsidRPr="007A3DC3" w:rsidRDefault="00076AF3" w:rsidP="00BA4654">
            <w:r w:rsidRPr="007A3DC3">
              <w:t>Для ведения личного подсобного хозяйства</w:t>
            </w:r>
          </w:p>
        </w:tc>
        <w:tc>
          <w:tcPr>
            <w:tcW w:w="877" w:type="pct"/>
            <w:noWrap/>
          </w:tcPr>
          <w:p w14:paraId="6510555F" w14:textId="77777777" w:rsidR="00076AF3" w:rsidRPr="007A3DC3" w:rsidRDefault="00076AF3" w:rsidP="00BA4654">
            <w:r w:rsidRPr="007A3DC3">
              <w:t>Земли населенных пунктов</w:t>
            </w:r>
          </w:p>
        </w:tc>
        <w:tc>
          <w:tcPr>
            <w:tcW w:w="919" w:type="pct"/>
            <w:noWrap/>
          </w:tcPr>
          <w:p w14:paraId="3EA81AB8" w14:textId="77777777" w:rsidR="00076AF3" w:rsidRPr="007A3DC3" w:rsidRDefault="00076AF3" w:rsidP="00BA4654">
            <w:r w:rsidRPr="007A3DC3">
              <w:t>Для ведения личного подсобного хозяйства</w:t>
            </w:r>
          </w:p>
        </w:tc>
      </w:tr>
      <w:tr w:rsidR="00076AF3" w:rsidRPr="00936062" w14:paraId="53424341" w14:textId="77777777" w:rsidTr="00BF1336">
        <w:tc>
          <w:tcPr>
            <w:tcW w:w="199" w:type="pct"/>
            <w:noWrap/>
          </w:tcPr>
          <w:p w14:paraId="294C70EF" w14:textId="77777777" w:rsidR="00076AF3" w:rsidRPr="007A3DC3" w:rsidRDefault="00076AF3" w:rsidP="00BA4654">
            <w:r w:rsidRPr="007A3DC3">
              <w:t>7</w:t>
            </w:r>
          </w:p>
        </w:tc>
        <w:tc>
          <w:tcPr>
            <w:tcW w:w="748" w:type="pct"/>
            <w:noWrap/>
          </w:tcPr>
          <w:p w14:paraId="74954010" w14:textId="77777777" w:rsidR="00076AF3" w:rsidRPr="007A3DC3" w:rsidRDefault="00076AF3" w:rsidP="00BA4654">
            <w:r w:rsidRPr="007A3DC3">
              <w:t>54:04:020301:14</w:t>
            </w:r>
          </w:p>
        </w:tc>
        <w:tc>
          <w:tcPr>
            <w:tcW w:w="460" w:type="pct"/>
            <w:noWrap/>
          </w:tcPr>
          <w:p w14:paraId="1CC78B58" w14:textId="77777777" w:rsidR="00076AF3" w:rsidRPr="007A3DC3" w:rsidRDefault="00076AF3" w:rsidP="00BA4654">
            <w:r w:rsidRPr="007A3DC3">
              <w:t>2150.00</w:t>
            </w:r>
          </w:p>
        </w:tc>
        <w:tc>
          <w:tcPr>
            <w:tcW w:w="877" w:type="pct"/>
            <w:noWrap/>
          </w:tcPr>
          <w:p w14:paraId="2E39673E" w14:textId="77777777" w:rsidR="00076AF3" w:rsidRPr="007A3DC3" w:rsidRDefault="00076AF3" w:rsidP="00BA4654">
            <w:r w:rsidRPr="007A3DC3">
              <w:t>Земли населенных пунктов</w:t>
            </w:r>
          </w:p>
        </w:tc>
        <w:tc>
          <w:tcPr>
            <w:tcW w:w="919" w:type="pct"/>
            <w:noWrap/>
          </w:tcPr>
          <w:p w14:paraId="6B3A78CF" w14:textId="77777777" w:rsidR="00076AF3" w:rsidRPr="007A3DC3" w:rsidRDefault="00076AF3" w:rsidP="00BA4654">
            <w:r w:rsidRPr="007A3DC3">
              <w:t>Для ведения личного подсобного хозяйства</w:t>
            </w:r>
          </w:p>
        </w:tc>
        <w:tc>
          <w:tcPr>
            <w:tcW w:w="877" w:type="pct"/>
            <w:noWrap/>
          </w:tcPr>
          <w:p w14:paraId="3D397B62" w14:textId="77777777" w:rsidR="00076AF3" w:rsidRPr="007A3DC3" w:rsidRDefault="00076AF3" w:rsidP="00BA4654">
            <w:r w:rsidRPr="007A3DC3">
              <w:t>Земли населенных пунктов</w:t>
            </w:r>
          </w:p>
        </w:tc>
        <w:tc>
          <w:tcPr>
            <w:tcW w:w="919" w:type="pct"/>
            <w:noWrap/>
          </w:tcPr>
          <w:p w14:paraId="613F44E1" w14:textId="77777777" w:rsidR="00076AF3" w:rsidRPr="007A3DC3" w:rsidRDefault="00076AF3" w:rsidP="00BA4654">
            <w:r w:rsidRPr="007A3DC3">
              <w:t>Для ведения личного подсобного хозяйства</w:t>
            </w:r>
          </w:p>
        </w:tc>
      </w:tr>
      <w:tr w:rsidR="00076AF3" w:rsidRPr="00936062" w14:paraId="5EA192C5" w14:textId="77777777" w:rsidTr="00BF1336">
        <w:tc>
          <w:tcPr>
            <w:tcW w:w="199" w:type="pct"/>
            <w:noWrap/>
          </w:tcPr>
          <w:p w14:paraId="301AF473" w14:textId="77777777" w:rsidR="00076AF3" w:rsidRPr="007A3DC3" w:rsidRDefault="00076AF3" w:rsidP="00BA4654">
            <w:r w:rsidRPr="007A3DC3">
              <w:t>8</w:t>
            </w:r>
          </w:p>
        </w:tc>
        <w:tc>
          <w:tcPr>
            <w:tcW w:w="748" w:type="pct"/>
            <w:noWrap/>
          </w:tcPr>
          <w:p w14:paraId="15209F78" w14:textId="77777777" w:rsidR="00076AF3" w:rsidRPr="007A3DC3" w:rsidRDefault="00076AF3" w:rsidP="00BA4654">
            <w:r w:rsidRPr="007A3DC3">
              <w:t>54:04:020301:15</w:t>
            </w:r>
          </w:p>
        </w:tc>
        <w:tc>
          <w:tcPr>
            <w:tcW w:w="460" w:type="pct"/>
            <w:noWrap/>
          </w:tcPr>
          <w:p w14:paraId="1F928135" w14:textId="77777777" w:rsidR="00076AF3" w:rsidRPr="007A3DC3" w:rsidRDefault="00076AF3" w:rsidP="00BA4654">
            <w:r w:rsidRPr="007A3DC3">
              <w:t>2636.00</w:t>
            </w:r>
          </w:p>
        </w:tc>
        <w:tc>
          <w:tcPr>
            <w:tcW w:w="877" w:type="pct"/>
            <w:noWrap/>
          </w:tcPr>
          <w:p w14:paraId="52739416" w14:textId="77777777" w:rsidR="00076AF3" w:rsidRPr="007A3DC3" w:rsidRDefault="00076AF3" w:rsidP="00BA4654">
            <w:r w:rsidRPr="007A3DC3">
              <w:t>Земли населенных пунктов</w:t>
            </w:r>
          </w:p>
        </w:tc>
        <w:tc>
          <w:tcPr>
            <w:tcW w:w="919" w:type="pct"/>
            <w:noWrap/>
          </w:tcPr>
          <w:p w14:paraId="3704F4EC" w14:textId="77777777" w:rsidR="00076AF3" w:rsidRPr="007A3DC3" w:rsidRDefault="00076AF3" w:rsidP="00BA4654">
            <w:r w:rsidRPr="007A3DC3">
              <w:t>Для ведения личного подсобного хозяйства</w:t>
            </w:r>
          </w:p>
        </w:tc>
        <w:tc>
          <w:tcPr>
            <w:tcW w:w="877" w:type="pct"/>
            <w:noWrap/>
          </w:tcPr>
          <w:p w14:paraId="5434CEE9" w14:textId="77777777" w:rsidR="00076AF3" w:rsidRPr="007A3DC3" w:rsidRDefault="00076AF3" w:rsidP="00BA4654">
            <w:r w:rsidRPr="007A3DC3">
              <w:t>Земли населенных пунктов</w:t>
            </w:r>
          </w:p>
        </w:tc>
        <w:tc>
          <w:tcPr>
            <w:tcW w:w="919" w:type="pct"/>
            <w:noWrap/>
          </w:tcPr>
          <w:p w14:paraId="08F29DEF" w14:textId="77777777" w:rsidR="00076AF3" w:rsidRPr="007A3DC3" w:rsidRDefault="00076AF3" w:rsidP="00BA4654">
            <w:r w:rsidRPr="007A3DC3">
              <w:t>Для ведения личного подсобного хозяйства</w:t>
            </w:r>
          </w:p>
        </w:tc>
      </w:tr>
      <w:tr w:rsidR="00076AF3" w:rsidRPr="00936062" w14:paraId="36ECA6E8" w14:textId="77777777" w:rsidTr="00BF1336">
        <w:tc>
          <w:tcPr>
            <w:tcW w:w="199" w:type="pct"/>
            <w:noWrap/>
          </w:tcPr>
          <w:p w14:paraId="77886B33" w14:textId="77777777" w:rsidR="00076AF3" w:rsidRPr="007A3DC3" w:rsidRDefault="00076AF3" w:rsidP="00BA4654">
            <w:r w:rsidRPr="007A3DC3">
              <w:t>9</w:t>
            </w:r>
          </w:p>
        </w:tc>
        <w:tc>
          <w:tcPr>
            <w:tcW w:w="748" w:type="pct"/>
            <w:noWrap/>
          </w:tcPr>
          <w:p w14:paraId="47858959" w14:textId="77777777" w:rsidR="00076AF3" w:rsidRPr="007A3DC3" w:rsidRDefault="00076AF3" w:rsidP="00BA4654">
            <w:r w:rsidRPr="007A3DC3">
              <w:t>54:04:020301:16</w:t>
            </w:r>
          </w:p>
        </w:tc>
        <w:tc>
          <w:tcPr>
            <w:tcW w:w="460" w:type="pct"/>
            <w:noWrap/>
          </w:tcPr>
          <w:p w14:paraId="68F3050E" w14:textId="77777777" w:rsidR="00076AF3" w:rsidRPr="007A3DC3" w:rsidRDefault="00076AF3" w:rsidP="00BA4654">
            <w:r w:rsidRPr="007A3DC3">
              <w:t>1976.00</w:t>
            </w:r>
          </w:p>
        </w:tc>
        <w:tc>
          <w:tcPr>
            <w:tcW w:w="877" w:type="pct"/>
            <w:noWrap/>
          </w:tcPr>
          <w:p w14:paraId="4E15CF3D" w14:textId="77777777" w:rsidR="00076AF3" w:rsidRPr="007A3DC3" w:rsidRDefault="00076AF3" w:rsidP="00BA4654">
            <w:r w:rsidRPr="007A3DC3">
              <w:t>Земли населенных пунктов</w:t>
            </w:r>
          </w:p>
        </w:tc>
        <w:tc>
          <w:tcPr>
            <w:tcW w:w="919" w:type="pct"/>
            <w:noWrap/>
          </w:tcPr>
          <w:p w14:paraId="35BC393E" w14:textId="77777777" w:rsidR="00076AF3" w:rsidRPr="007A3DC3" w:rsidRDefault="00076AF3" w:rsidP="00BA4654">
            <w:r w:rsidRPr="007A3DC3">
              <w:t>Для ведения личного подсобного хозяйства</w:t>
            </w:r>
          </w:p>
        </w:tc>
        <w:tc>
          <w:tcPr>
            <w:tcW w:w="877" w:type="pct"/>
            <w:noWrap/>
          </w:tcPr>
          <w:p w14:paraId="10ECD073" w14:textId="77777777" w:rsidR="00076AF3" w:rsidRPr="007A3DC3" w:rsidRDefault="00076AF3" w:rsidP="00BA4654">
            <w:r w:rsidRPr="007A3DC3">
              <w:t>Земли населенных пунктов</w:t>
            </w:r>
          </w:p>
        </w:tc>
        <w:tc>
          <w:tcPr>
            <w:tcW w:w="919" w:type="pct"/>
            <w:noWrap/>
          </w:tcPr>
          <w:p w14:paraId="680585D8" w14:textId="77777777" w:rsidR="00076AF3" w:rsidRPr="007A3DC3" w:rsidRDefault="00076AF3" w:rsidP="00BA4654">
            <w:r w:rsidRPr="007A3DC3">
              <w:t>Для ведения личного подсобного хозяйства</w:t>
            </w:r>
          </w:p>
        </w:tc>
      </w:tr>
      <w:tr w:rsidR="00076AF3" w:rsidRPr="00936062" w14:paraId="71755953" w14:textId="77777777" w:rsidTr="00BF1336">
        <w:tc>
          <w:tcPr>
            <w:tcW w:w="199" w:type="pct"/>
            <w:noWrap/>
          </w:tcPr>
          <w:p w14:paraId="2FCBDA4A" w14:textId="77777777" w:rsidR="00076AF3" w:rsidRPr="007A3DC3" w:rsidRDefault="00076AF3" w:rsidP="00BA4654">
            <w:r w:rsidRPr="007A3DC3">
              <w:t>10</w:t>
            </w:r>
          </w:p>
        </w:tc>
        <w:tc>
          <w:tcPr>
            <w:tcW w:w="748" w:type="pct"/>
            <w:noWrap/>
          </w:tcPr>
          <w:p w14:paraId="3A8211B7" w14:textId="77777777" w:rsidR="00076AF3" w:rsidRPr="007A3DC3" w:rsidRDefault="00076AF3" w:rsidP="00BA4654">
            <w:r w:rsidRPr="007A3DC3">
              <w:t>54:04:020301:17</w:t>
            </w:r>
          </w:p>
        </w:tc>
        <w:tc>
          <w:tcPr>
            <w:tcW w:w="460" w:type="pct"/>
            <w:noWrap/>
          </w:tcPr>
          <w:p w14:paraId="2AEE623D" w14:textId="77777777" w:rsidR="00076AF3" w:rsidRPr="007A3DC3" w:rsidRDefault="00076AF3" w:rsidP="00BA4654">
            <w:r w:rsidRPr="007A3DC3">
              <w:t>2656.00</w:t>
            </w:r>
          </w:p>
        </w:tc>
        <w:tc>
          <w:tcPr>
            <w:tcW w:w="877" w:type="pct"/>
            <w:noWrap/>
          </w:tcPr>
          <w:p w14:paraId="163B7FF3" w14:textId="77777777" w:rsidR="00076AF3" w:rsidRPr="007A3DC3" w:rsidRDefault="00076AF3" w:rsidP="00BA4654">
            <w:r w:rsidRPr="007A3DC3">
              <w:t>Земли населенных пунктов</w:t>
            </w:r>
          </w:p>
        </w:tc>
        <w:tc>
          <w:tcPr>
            <w:tcW w:w="919" w:type="pct"/>
            <w:noWrap/>
          </w:tcPr>
          <w:p w14:paraId="03A85330" w14:textId="77777777" w:rsidR="00076AF3" w:rsidRPr="007A3DC3" w:rsidRDefault="00076AF3" w:rsidP="00BA4654">
            <w:r w:rsidRPr="007A3DC3">
              <w:t>Для ведения личного подсобного хозяйства</w:t>
            </w:r>
          </w:p>
        </w:tc>
        <w:tc>
          <w:tcPr>
            <w:tcW w:w="877" w:type="pct"/>
            <w:noWrap/>
          </w:tcPr>
          <w:p w14:paraId="6B8C1DF8" w14:textId="77777777" w:rsidR="00076AF3" w:rsidRPr="007A3DC3" w:rsidRDefault="00076AF3" w:rsidP="00BA4654">
            <w:r w:rsidRPr="007A3DC3">
              <w:t>Земли населенных пунктов</w:t>
            </w:r>
          </w:p>
        </w:tc>
        <w:tc>
          <w:tcPr>
            <w:tcW w:w="919" w:type="pct"/>
            <w:noWrap/>
          </w:tcPr>
          <w:p w14:paraId="7966A282" w14:textId="77777777" w:rsidR="00076AF3" w:rsidRPr="007A3DC3" w:rsidRDefault="00076AF3" w:rsidP="00BA4654">
            <w:r w:rsidRPr="007A3DC3">
              <w:t>Для ведения личного подсобного хозяйства</w:t>
            </w:r>
          </w:p>
        </w:tc>
      </w:tr>
      <w:tr w:rsidR="00076AF3" w:rsidRPr="00936062" w14:paraId="072B6953" w14:textId="77777777" w:rsidTr="00BF1336">
        <w:tc>
          <w:tcPr>
            <w:tcW w:w="199" w:type="pct"/>
            <w:noWrap/>
          </w:tcPr>
          <w:p w14:paraId="3DF0A7FC" w14:textId="77777777" w:rsidR="00076AF3" w:rsidRPr="007A3DC3" w:rsidRDefault="00076AF3" w:rsidP="00BA4654">
            <w:r w:rsidRPr="007A3DC3">
              <w:t>11</w:t>
            </w:r>
          </w:p>
        </w:tc>
        <w:tc>
          <w:tcPr>
            <w:tcW w:w="748" w:type="pct"/>
            <w:noWrap/>
          </w:tcPr>
          <w:p w14:paraId="54693880" w14:textId="77777777" w:rsidR="00076AF3" w:rsidRPr="007A3DC3" w:rsidRDefault="00076AF3" w:rsidP="00BA4654">
            <w:r w:rsidRPr="007A3DC3">
              <w:t>54:04:020301:18</w:t>
            </w:r>
          </w:p>
        </w:tc>
        <w:tc>
          <w:tcPr>
            <w:tcW w:w="460" w:type="pct"/>
            <w:noWrap/>
          </w:tcPr>
          <w:p w14:paraId="63A96B0D" w14:textId="77777777" w:rsidR="00076AF3" w:rsidRPr="007A3DC3" w:rsidRDefault="00076AF3" w:rsidP="00BA4654">
            <w:r w:rsidRPr="007A3DC3">
              <w:t>2450.00</w:t>
            </w:r>
          </w:p>
        </w:tc>
        <w:tc>
          <w:tcPr>
            <w:tcW w:w="877" w:type="pct"/>
            <w:noWrap/>
          </w:tcPr>
          <w:p w14:paraId="757CC8C8" w14:textId="77777777" w:rsidR="00076AF3" w:rsidRPr="007A3DC3" w:rsidRDefault="00076AF3" w:rsidP="00BA4654">
            <w:r w:rsidRPr="007A3DC3">
              <w:t>Земли населенных пунктов</w:t>
            </w:r>
          </w:p>
        </w:tc>
        <w:tc>
          <w:tcPr>
            <w:tcW w:w="919" w:type="pct"/>
            <w:noWrap/>
          </w:tcPr>
          <w:p w14:paraId="4F2F928C" w14:textId="77777777" w:rsidR="00076AF3" w:rsidRPr="007A3DC3" w:rsidRDefault="00076AF3" w:rsidP="00BA4654">
            <w:r w:rsidRPr="007A3DC3">
              <w:t>Для ведения личного подсобного хозяйства</w:t>
            </w:r>
          </w:p>
        </w:tc>
        <w:tc>
          <w:tcPr>
            <w:tcW w:w="877" w:type="pct"/>
            <w:noWrap/>
          </w:tcPr>
          <w:p w14:paraId="6F15E24B" w14:textId="77777777" w:rsidR="00076AF3" w:rsidRPr="007A3DC3" w:rsidRDefault="00076AF3" w:rsidP="00BA4654">
            <w:r w:rsidRPr="007A3DC3">
              <w:t>Земли населенных пунктов</w:t>
            </w:r>
          </w:p>
        </w:tc>
        <w:tc>
          <w:tcPr>
            <w:tcW w:w="919" w:type="pct"/>
            <w:noWrap/>
          </w:tcPr>
          <w:p w14:paraId="3597447E" w14:textId="77777777" w:rsidR="00076AF3" w:rsidRPr="007A3DC3" w:rsidRDefault="00076AF3" w:rsidP="00BA4654">
            <w:r w:rsidRPr="007A3DC3">
              <w:t>Для ведения личного подсобного хозяйства</w:t>
            </w:r>
          </w:p>
        </w:tc>
      </w:tr>
      <w:tr w:rsidR="00076AF3" w:rsidRPr="00936062" w14:paraId="68A20725" w14:textId="77777777" w:rsidTr="00BF1336">
        <w:tc>
          <w:tcPr>
            <w:tcW w:w="199" w:type="pct"/>
            <w:noWrap/>
          </w:tcPr>
          <w:p w14:paraId="27743692" w14:textId="77777777" w:rsidR="00076AF3" w:rsidRPr="007A3DC3" w:rsidRDefault="00076AF3" w:rsidP="00BA4654">
            <w:r w:rsidRPr="007A3DC3">
              <w:t>12</w:t>
            </w:r>
          </w:p>
        </w:tc>
        <w:tc>
          <w:tcPr>
            <w:tcW w:w="748" w:type="pct"/>
            <w:noWrap/>
          </w:tcPr>
          <w:p w14:paraId="305E5954" w14:textId="77777777" w:rsidR="00076AF3" w:rsidRPr="007A3DC3" w:rsidRDefault="00076AF3" w:rsidP="00BA4654">
            <w:r w:rsidRPr="007A3DC3">
              <w:t>54:04:020301:19</w:t>
            </w:r>
          </w:p>
        </w:tc>
        <w:tc>
          <w:tcPr>
            <w:tcW w:w="460" w:type="pct"/>
            <w:noWrap/>
          </w:tcPr>
          <w:p w14:paraId="2E95C0A3" w14:textId="77777777" w:rsidR="00076AF3" w:rsidRPr="007A3DC3" w:rsidRDefault="00076AF3" w:rsidP="00BA4654">
            <w:r w:rsidRPr="007A3DC3">
              <w:t>2500.00</w:t>
            </w:r>
          </w:p>
        </w:tc>
        <w:tc>
          <w:tcPr>
            <w:tcW w:w="877" w:type="pct"/>
            <w:noWrap/>
          </w:tcPr>
          <w:p w14:paraId="420BEDE1" w14:textId="77777777" w:rsidR="00076AF3" w:rsidRPr="007A3DC3" w:rsidRDefault="00076AF3" w:rsidP="00BA4654">
            <w:r w:rsidRPr="007A3DC3">
              <w:t>Земли населенных пунктов</w:t>
            </w:r>
          </w:p>
        </w:tc>
        <w:tc>
          <w:tcPr>
            <w:tcW w:w="919" w:type="pct"/>
            <w:noWrap/>
          </w:tcPr>
          <w:p w14:paraId="5EB1A136" w14:textId="77777777" w:rsidR="00076AF3" w:rsidRPr="007A3DC3" w:rsidRDefault="00076AF3" w:rsidP="00BA4654">
            <w:r w:rsidRPr="007A3DC3">
              <w:t>Для ведения личного подсобного хозяйства</w:t>
            </w:r>
          </w:p>
        </w:tc>
        <w:tc>
          <w:tcPr>
            <w:tcW w:w="877" w:type="pct"/>
            <w:noWrap/>
          </w:tcPr>
          <w:p w14:paraId="5F82719A" w14:textId="77777777" w:rsidR="00076AF3" w:rsidRPr="007A3DC3" w:rsidRDefault="00076AF3" w:rsidP="00BA4654">
            <w:r w:rsidRPr="007A3DC3">
              <w:t>Земли населенных пунктов</w:t>
            </w:r>
          </w:p>
        </w:tc>
        <w:tc>
          <w:tcPr>
            <w:tcW w:w="919" w:type="pct"/>
            <w:noWrap/>
          </w:tcPr>
          <w:p w14:paraId="2A4D0ABF" w14:textId="77777777" w:rsidR="00076AF3" w:rsidRPr="007A3DC3" w:rsidRDefault="00076AF3" w:rsidP="00BA4654">
            <w:r w:rsidRPr="007A3DC3">
              <w:t>Для ведения личного подсобного хозяйства</w:t>
            </w:r>
          </w:p>
        </w:tc>
      </w:tr>
      <w:tr w:rsidR="00076AF3" w:rsidRPr="00936062" w14:paraId="7EE04214" w14:textId="77777777" w:rsidTr="00BF1336">
        <w:tc>
          <w:tcPr>
            <w:tcW w:w="199" w:type="pct"/>
            <w:noWrap/>
          </w:tcPr>
          <w:p w14:paraId="2AF8F467" w14:textId="77777777" w:rsidR="00076AF3" w:rsidRPr="007A3DC3" w:rsidRDefault="00076AF3" w:rsidP="00BA4654">
            <w:r w:rsidRPr="007A3DC3">
              <w:t>13</w:t>
            </w:r>
          </w:p>
        </w:tc>
        <w:tc>
          <w:tcPr>
            <w:tcW w:w="748" w:type="pct"/>
            <w:noWrap/>
          </w:tcPr>
          <w:p w14:paraId="2BC4E4B7" w14:textId="77777777" w:rsidR="00076AF3" w:rsidRPr="007A3DC3" w:rsidRDefault="00076AF3" w:rsidP="00BA4654">
            <w:r w:rsidRPr="007A3DC3">
              <w:t>54:04:020301:2</w:t>
            </w:r>
          </w:p>
        </w:tc>
        <w:tc>
          <w:tcPr>
            <w:tcW w:w="460" w:type="pct"/>
            <w:noWrap/>
          </w:tcPr>
          <w:p w14:paraId="3B871D64" w14:textId="77777777" w:rsidR="00076AF3" w:rsidRPr="007A3DC3" w:rsidRDefault="00076AF3" w:rsidP="00BA4654">
            <w:r w:rsidRPr="007A3DC3">
              <w:t>3692.00</w:t>
            </w:r>
          </w:p>
        </w:tc>
        <w:tc>
          <w:tcPr>
            <w:tcW w:w="877" w:type="pct"/>
            <w:noWrap/>
          </w:tcPr>
          <w:p w14:paraId="497F6829" w14:textId="77777777" w:rsidR="00076AF3" w:rsidRPr="007A3DC3" w:rsidRDefault="00076AF3" w:rsidP="00BA4654">
            <w:r w:rsidRPr="007A3DC3">
              <w:t>Земли населенных пунктов</w:t>
            </w:r>
          </w:p>
        </w:tc>
        <w:tc>
          <w:tcPr>
            <w:tcW w:w="919" w:type="pct"/>
            <w:noWrap/>
          </w:tcPr>
          <w:p w14:paraId="37CBB6C6" w14:textId="77777777" w:rsidR="00076AF3" w:rsidRPr="007A3DC3" w:rsidRDefault="00076AF3" w:rsidP="00BA4654">
            <w:r w:rsidRPr="007A3DC3">
              <w:t>Для ведения личного подсобного хозяйства</w:t>
            </w:r>
          </w:p>
        </w:tc>
        <w:tc>
          <w:tcPr>
            <w:tcW w:w="877" w:type="pct"/>
            <w:noWrap/>
          </w:tcPr>
          <w:p w14:paraId="1D2FA784" w14:textId="77777777" w:rsidR="00076AF3" w:rsidRPr="007A3DC3" w:rsidRDefault="00076AF3" w:rsidP="00BA4654">
            <w:r w:rsidRPr="007A3DC3">
              <w:t>Земли населенных пунктов</w:t>
            </w:r>
          </w:p>
        </w:tc>
        <w:tc>
          <w:tcPr>
            <w:tcW w:w="919" w:type="pct"/>
            <w:noWrap/>
          </w:tcPr>
          <w:p w14:paraId="483A47C6" w14:textId="77777777" w:rsidR="00076AF3" w:rsidRPr="007A3DC3" w:rsidRDefault="00076AF3" w:rsidP="00BA4654">
            <w:r w:rsidRPr="007A3DC3">
              <w:t>Для ведения личного подсобного хозяйства</w:t>
            </w:r>
          </w:p>
        </w:tc>
      </w:tr>
      <w:tr w:rsidR="00076AF3" w:rsidRPr="00936062" w14:paraId="04309B2A" w14:textId="77777777" w:rsidTr="00BF1336">
        <w:tc>
          <w:tcPr>
            <w:tcW w:w="199" w:type="pct"/>
            <w:noWrap/>
          </w:tcPr>
          <w:p w14:paraId="7C540095" w14:textId="77777777" w:rsidR="00076AF3" w:rsidRPr="007A3DC3" w:rsidRDefault="00076AF3" w:rsidP="00BA4654">
            <w:r w:rsidRPr="007A3DC3">
              <w:lastRenderedPageBreak/>
              <w:t>14</w:t>
            </w:r>
          </w:p>
        </w:tc>
        <w:tc>
          <w:tcPr>
            <w:tcW w:w="748" w:type="pct"/>
            <w:noWrap/>
          </w:tcPr>
          <w:p w14:paraId="3DA75621" w14:textId="77777777" w:rsidR="00076AF3" w:rsidRPr="007A3DC3" w:rsidRDefault="00076AF3" w:rsidP="00BA4654">
            <w:r w:rsidRPr="007A3DC3">
              <w:t>54:04:020301:20</w:t>
            </w:r>
          </w:p>
        </w:tc>
        <w:tc>
          <w:tcPr>
            <w:tcW w:w="460" w:type="pct"/>
            <w:noWrap/>
          </w:tcPr>
          <w:p w14:paraId="57A00F85" w14:textId="77777777" w:rsidR="00076AF3" w:rsidRPr="007A3DC3" w:rsidRDefault="00076AF3" w:rsidP="00BA4654">
            <w:r w:rsidRPr="007A3DC3">
              <w:t>2500.00</w:t>
            </w:r>
          </w:p>
        </w:tc>
        <w:tc>
          <w:tcPr>
            <w:tcW w:w="877" w:type="pct"/>
            <w:noWrap/>
          </w:tcPr>
          <w:p w14:paraId="328051DC" w14:textId="77777777" w:rsidR="00076AF3" w:rsidRPr="007A3DC3" w:rsidRDefault="00076AF3" w:rsidP="00BA4654">
            <w:r w:rsidRPr="007A3DC3">
              <w:t>Земли населенных пунктов</w:t>
            </w:r>
          </w:p>
        </w:tc>
        <w:tc>
          <w:tcPr>
            <w:tcW w:w="919" w:type="pct"/>
            <w:noWrap/>
          </w:tcPr>
          <w:p w14:paraId="7FD13804" w14:textId="77777777" w:rsidR="00076AF3" w:rsidRPr="007A3DC3" w:rsidRDefault="00076AF3" w:rsidP="00BA4654">
            <w:r w:rsidRPr="007A3DC3">
              <w:t>Для ведения личного подсобного хозяйства</w:t>
            </w:r>
          </w:p>
        </w:tc>
        <w:tc>
          <w:tcPr>
            <w:tcW w:w="877" w:type="pct"/>
            <w:noWrap/>
          </w:tcPr>
          <w:p w14:paraId="185EDC27" w14:textId="77777777" w:rsidR="00076AF3" w:rsidRPr="007A3DC3" w:rsidRDefault="00076AF3" w:rsidP="00BA4654">
            <w:r w:rsidRPr="007A3DC3">
              <w:t>Земли населенных пунктов</w:t>
            </w:r>
          </w:p>
        </w:tc>
        <w:tc>
          <w:tcPr>
            <w:tcW w:w="919" w:type="pct"/>
            <w:noWrap/>
          </w:tcPr>
          <w:p w14:paraId="0A3090D3" w14:textId="77777777" w:rsidR="00076AF3" w:rsidRPr="007A3DC3" w:rsidRDefault="00076AF3" w:rsidP="00BA4654">
            <w:r w:rsidRPr="007A3DC3">
              <w:t>Для ведения личного подсобного хозяйства</w:t>
            </w:r>
          </w:p>
        </w:tc>
      </w:tr>
      <w:tr w:rsidR="00076AF3" w:rsidRPr="00936062" w14:paraId="1C2617FC" w14:textId="77777777" w:rsidTr="00BF1336">
        <w:tc>
          <w:tcPr>
            <w:tcW w:w="199" w:type="pct"/>
            <w:noWrap/>
          </w:tcPr>
          <w:p w14:paraId="57BD49B0" w14:textId="77777777" w:rsidR="00076AF3" w:rsidRPr="007A3DC3" w:rsidRDefault="00076AF3" w:rsidP="00BA4654">
            <w:r w:rsidRPr="007A3DC3">
              <w:t>15</w:t>
            </w:r>
          </w:p>
        </w:tc>
        <w:tc>
          <w:tcPr>
            <w:tcW w:w="748" w:type="pct"/>
            <w:noWrap/>
          </w:tcPr>
          <w:p w14:paraId="13C0BDF5" w14:textId="77777777" w:rsidR="00076AF3" w:rsidRPr="007A3DC3" w:rsidRDefault="00076AF3" w:rsidP="00BA4654">
            <w:r w:rsidRPr="007A3DC3">
              <w:t>54:04:020301:208</w:t>
            </w:r>
          </w:p>
        </w:tc>
        <w:tc>
          <w:tcPr>
            <w:tcW w:w="460" w:type="pct"/>
            <w:noWrap/>
          </w:tcPr>
          <w:p w14:paraId="64440B63" w14:textId="77777777" w:rsidR="00076AF3" w:rsidRPr="007A3DC3" w:rsidRDefault="00076AF3" w:rsidP="00BA4654">
            <w:r w:rsidRPr="007A3DC3">
              <w:t>160.00</w:t>
            </w:r>
          </w:p>
        </w:tc>
        <w:tc>
          <w:tcPr>
            <w:tcW w:w="877" w:type="pct"/>
            <w:noWrap/>
          </w:tcPr>
          <w:p w14:paraId="2175B553" w14:textId="77777777" w:rsidR="00076AF3" w:rsidRPr="007A3DC3" w:rsidRDefault="00076AF3" w:rsidP="00BA4654">
            <w:r w:rsidRPr="007A3DC3">
              <w:t>Земли населенных пунктов</w:t>
            </w:r>
          </w:p>
        </w:tc>
        <w:tc>
          <w:tcPr>
            <w:tcW w:w="919" w:type="pct"/>
            <w:noWrap/>
          </w:tcPr>
          <w:p w14:paraId="3BB9FB42" w14:textId="77777777" w:rsidR="00076AF3" w:rsidRPr="007A3DC3" w:rsidRDefault="00076AF3" w:rsidP="00BA4654">
            <w:r w:rsidRPr="007A3DC3">
              <w:t>историко-культурная деятельность</w:t>
            </w:r>
          </w:p>
        </w:tc>
        <w:tc>
          <w:tcPr>
            <w:tcW w:w="877" w:type="pct"/>
            <w:noWrap/>
          </w:tcPr>
          <w:p w14:paraId="68E8DF1A" w14:textId="77777777" w:rsidR="00076AF3" w:rsidRPr="007A3DC3" w:rsidRDefault="00076AF3" w:rsidP="00BA4654">
            <w:r w:rsidRPr="007A3DC3">
              <w:t>Земли населенных пунктов</w:t>
            </w:r>
          </w:p>
        </w:tc>
        <w:tc>
          <w:tcPr>
            <w:tcW w:w="919" w:type="pct"/>
            <w:noWrap/>
          </w:tcPr>
          <w:p w14:paraId="48C3D744" w14:textId="77777777" w:rsidR="00076AF3" w:rsidRPr="007A3DC3" w:rsidRDefault="00076AF3" w:rsidP="00BA4654">
            <w:r w:rsidRPr="007A3DC3">
              <w:t>историко-культурная деятельность</w:t>
            </w:r>
          </w:p>
        </w:tc>
      </w:tr>
      <w:tr w:rsidR="00076AF3" w:rsidRPr="00936062" w14:paraId="7A5A2F6F" w14:textId="77777777" w:rsidTr="00BF1336">
        <w:tc>
          <w:tcPr>
            <w:tcW w:w="199" w:type="pct"/>
            <w:noWrap/>
          </w:tcPr>
          <w:p w14:paraId="7C72CE93" w14:textId="77777777" w:rsidR="00076AF3" w:rsidRPr="007A3DC3" w:rsidRDefault="00076AF3" w:rsidP="00BA4654">
            <w:r w:rsidRPr="007A3DC3">
              <w:t>16</w:t>
            </w:r>
          </w:p>
        </w:tc>
        <w:tc>
          <w:tcPr>
            <w:tcW w:w="748" w:type="pct"/>
            <w:noWrap/>
          </w:tcPr>
          <w:p w14:paraId="5B6BC7CD" w14:textId="77777777" w:rsidR="00076AF3" w:rsidRPr="007A3DC3" w:rsidRDefault="00076AF3" w:rsidP="00BA4654">
            <w:r w:rsidRPr="007A3DC3">
              <w:t>54:04:020301:209</w:t>
            </w:r>
          </w:p>
        </w:tc>
        <w:tc>
          <w:tcPr>
            <w:tcW w:w="460" w:type="pct"/>
            <w:noWrap/>
          </w:tcPr>
          <w:p w14:paraId="50DCDA9D" w14:textId="77777777" w:rsidR="00076AF3" w:rsidRPr="007A3DC3" w:rsidRDefault="00076AF3" w:rsidP="00BA4654">
            <w:r w:rsidRPr="007A3DC3">
              <w:t>5602.00</w:t>
            </w:r>
          </w:p>
        </w:tc>
        <w:tc>
          <w:tcPr>
            <w:tcW w:w="877" w:type="pct"/>
            <w:noWrap/>
          </w:tcPr>
          <w:p w14:paraId="43BB9C64" w14:textId="77777777" w:rsidR="00076AF3" w:rsidRPr="007A3DC3" w:rsidRDefault="00076AF3" w:rsidP="00BA4654">
            <w:r w:rsidRPr="007A3DC3">
              <w:t>Земли населенных пунктов</w:t>
            </w:r>
          </w:p>
        </w:tc>
        <w:tc>
          <w:tcPr>
            <w:tcW w:w="919" w:type="pct"/>
            <w:noWrap/>
          </w:tcPr>
          <w:p w14:paraId="0F6B7CA0" w14:textId="77777777" w:rsidR="00076AF3" w:rsidRPr="007A3DC3" w:rsidRDefault="00076AF3" w:rsidP="00BA4654">
            <w:r w:rsidRPr="007A3DC3">
              <w:t>земельные участки (территории) общего пользования</w:t>
            </w:r>
          </w:p>
        </w:tc>
        <w:tc>
          <w:tcPr>
            <w:tcW w:w="877" w:type="pct"/>
            <w:noWrap/>
          </w:tcPr>
          <w:p w14:paraId="2998C6DD" w14:textId="77777777" w:rsidR="00076AF3" w:rsidRPr="007A3DC3" w:rsidRDefault="00076AF3" w:rsidP="00BA4654">
            <w:r w:rsidRPr="007A3DC3">
              <w:t>Земли населенных пунктов</w:t>
            </w:r>
          </w:p>
        </w:tc>
        <w:tc>
          <w:tcPr>
            <w:tcW w:w="919" w:type="pct"/>
            <w:noWrap/>
          </w:tcPr>
          <w:p w14:paraId="6511E3B9" w14:textId="77777777" w:rsidR="00076AF3" w:rsidRPr="007A3DC3" w:rsidRDefault="00076AF3" w:rsidP="00BA4654">
            <w:r w:rsidRPr="007A3DC3">
              <w:t>земельные участки (территории) общего пользования</w:t>
            </w:r>
          </w:p>
        </w:tc>
      </w:tr>
      <w:tr w:rsidR="00076AF3" w:rsidRPr="00936062" w14:paraId="7A26900A" w14:textId="77777777" w:rsidTr="00BF1336">
        <w:tc>
          <w:tcPr>
            <w:tcW w:w="199" w:type="pct"/>
            <w:noWrap/>
          </w:tcPr>
          <w:p w14:paraId="70DA9F7F" w14:textId="77777777" w:rsidR="00076AF3" w:rsidRPr="007A3DC3" w:rsidRDefault="00076AF3" w:rsidP="00BA4654">
            <w:r w:rsidRPr="007A3DC3">
              <w:t>17</w:t>
            </w:r>
          </w:p>
        </w:tc>
        <w:tc>
          <w:tcPr>
            <w:tcW w:w="748" w:type="pct"/>
            <w:noWrap/>
          </w:tcPr>
          <w:p w14:paraId="0E25B3D1" w14:textId="77777777" w:rsidR="00076AF3" w:rsidRPr="007A3DC3" w:rsidRDefault="00076AF3" w:rsidP="00BA4654">
            <w:r w:rsidRPr="007A3DC3">
              <w:t>54:04:020301:21</w:t>
            </w:r>
          </w:p>
        </w:tc>
        <w:tc>
          <w:tcPr>
            <w:tcW w:w="460" w:type="pct"/>
            <w:noWrap/>
          </w:tcPr>
          <w:p w14:paraId="577002F6" w14:textId="77777777" w:rsidR="00076AF3" w:rsidRPr="007A3DC3" w:rsidRDefault="00076AF3" w:rsidP="00BA4654">
            <w:r w:rsidRPr="007A3DC3">
              <w:t>1400.00</w:t>
            </w:r>
          </w:p>
        </w:tc>
        <w:tc>
          <w:tcPr>
            <w:tcW w:w="877" w:type="pct"/>
            <w:noWrap/>
          </w:tcPr>
          <w:p w14:paraId="7F2E6D62" w14:textId="77777777" w:rsidR="00076AF3" w:rsidRPr="007A3DC3" w:rsidRDefault="00076AF3" w:rsidP="00BA4654">
            <w:r w:rsidRPr="007A3DC3">
              <w:t>Земли населенных пунктов</w:t>
            </w:r>
          </w:p>
        </w:tc>
        <w:tc>
          <w:tcPr>
            <w:tcW w:w="919" w:type="pct"/>
            <w:noWrap/>
          </w:tcPr>
          <w:p w14:paraId="33273686" w14:textId="77777777" w:rsidR="00076AF3" w:rsidRPr="007A3DC3" w:rsidRDefault="00076AF3" w:rsidP="00BA4654">
            <w:r w:rsidRPr="007A3DC3">
              <w:t>Для ведения личного подсобного хозяйства</w:t>
            </w:r>
          </w:p>
        </w:tc>
        <w:tc>
          <w:tcPr>
            <w:tcW w:w="877" w:type="pct"/>
            <w:noWrap/>
          </w:tcPr>
          <w:p w14:paraId="02637824" w14:textId="77777777" w:rsidR="00076AF3" w:rsidRPr="007A3DC3" w:rsidRDefault="00076AF3" w:rsidP="00BA4654">
            <w:r w:rsidRPr="007A3DC3">
              <w:t>Земли населенных пунктов</w:t>
            </w:r>
          </w:p>
        </w:tc>
        <w:tc>
          <w:tcPr>
            <w:tcW w:w="919" w:type="pct"/>
            <w:noWrap/>
          </w:tcPr>
          <w:p w14:paraId="3D04BF2A" w14:textId="77777777" w:rsidR="00076AF3" w:rsidRPr="007A3DC3" w:rsidRDefault="00076AF3" w:rsidP="00BA4654">
            <w:r w:rsidRPr="007A3DC3">
              <w:t>Для ведения личного подсобного хозяйства</w:t>
            </w:r>
          </w:p>
        </w:tc>
      </w:tr>
      <w:tr w:rsidR="00076AF3" w:rsidRPr="00936062" w14:paraId="3024BA44" w14:textId="77777777" w:rsidTr="00BF1336">
        <w:tc>
          <w:tcPr>
            <w:tcW w:w="199" w:type="pct"/>
            <w:noWrap/>
          </w:tcPr>
          <w:p w14:paraId="3470C20D" w14:textId="77777777" w:rsidR="00076AF3" w:rsidRPr="007A3DC3" w:rsidRDefault="00076AF3" w:rsidP="00BA4654">
            <w:r w:rsidRPr="007A3DC3">
              <w:t>18</w:t>
            </w:r>
          </w:p>
        </w:tc>
        <w:tc>
          <w:tcPr>
            <w:tcW w:w="748" w:type="pct"/>
            <w:noWrap/>
          </w:tcPr>
          <w:p w14:paraId="64D12E48" w14:textId="77777777" w:rsidR="00076AF3" w:rsidRPr="007A3DC3" w:rsidRDefault="00076AF3" w:rsidP="00BA4654">
            <w:r w:rsidRPr="007A3DC3">
              <w:t>54:04:020301:22</w:t>
            </w:r>
          </w:p>
        </w:tc>
        <w:tc>
          <w:tcPr>
            <w:tcW w:w="460" w:type="pct"/>
            <w:noWrap/>
          </w:tcPr>
          <w:p w14:paraId="47E97DE3" w14:textId="77777777" w:rsidR="00076AF3" w:rsidRPr="007A3DC3" w:rsidRDefault="00076AF3" w:rsidP="00BA4654">
            <w:r w:rsidRPr="007A3DC3">
              <w:t>2850.00</w:t>
            </w:r>
          </w:p>
        </w:tc>
        <w:tc>
          <w:tcPr>
            <w:tcW w:w="877" w:type="pct"/>
            <w:noWrap/>
          </w:tcPr>
          <w:p w14:paraId="638F3F5C" w14:textId="77777777" w:rsidR="00076AF3" w:rsidRPr="007A3DC3" w:rsidRDefault="00076AF3" w:rsidP="00BA4654">
            <w:r w:rsidRPr="007A3DC3">
              <w:t>Земли населенных пунктов</w:t>
            </w:r>
          </w:p>
        </w:tc>
        <w:tc>
          <w:tcPr>
            <w:tcW w:w="919" w:type="pct"/>
            <w:noWrap/>
          </w:tcPr>
          <w:p w14:paraId="097E9AB8" w14:textId="77777777" w:rsidR="00076AF3" w:rsidRPr="007A3DC3" w:rsidRDefault="00076AF3" w:rsidP="00BA4654">
            <w:r w:rsidRPr="007A3DC3">
              <w:t>Для ведения личного подсобного хозяйства</w:t>
            </w:r>
          </w:p>
        </w:tc>
        <w:tc>
          <w:tcPr>
            <w:tcW w:w="877" w:type="pct"/>
            <w:noWrap/>
          </w:tcPr>
          <w:p w14:paraId="590246B4" w14:textId="77777777" w:rsidR="00076AF3" w:rsidRPr="007A3DC3" w:rsidRDefault="00076AF3" w:rsidP="00BA4654">
            <w:r w:rsidRPr="007A3DC3">
              <w:t>Земли населенных пунктов</w:t>
            </w:r>
          </w:p>
        </w:tc>
        <w:tc>
          <w:tcPr>
            <w:tcW w:w="919" w:type="pct"/>
            <w:noWrap/>
          </w:tcPr>
          <w:p w14:paraId="475F5AA1" w14:textId="77777777" w:rsidR="00076AF3" w:rsidRPr="007A3DC3" w:rsidRDefault="00076AF3" w:rsidP="00BA4654">
            <w:r w:rsidRPr="007A3DC3">
              <w:t>Для ведения личного подсобного хозяйства</w:t>
            </w:r>
          </w:p>
        </w:tc>
      </w:tr>
      <w:tr w:rsidR="00076AF3" w:rsidRPr="00936062" w14:paraId="6F37DB84" w14:textId="77777777" w:rsidTr="00BF1336">
        <w:tc>
          <w:tcPr>
            <w:tcW w:w="199" w:type="pct"/>
            <w:noWrap/>
          </w:tcPr>
          <w:p w14:paraId="0C0A8C23" w14:textId="77777777" w:rsidR="00076AF3" w:rsidRPr="007A3DC3" w:rsidRDefault="00076AF3" w:rsidP="00BA4654">
            <w:r w:rsidRPr="007A3DC3">
              <w:t>19</w:t>
            </w:r>
          </w:p>
        </w:tc>
        <w:tc>
          <w:tcPr>
            <w:tcW w:w="748" w:type="pct"/>
            <w:noWrap/>
          </w:tcPr>
          <w:p w14:paraId="0BAECE7E" w14:textId="77777777" w:rsidR="00076AF3" w:rsidRPr="007A3DC3" w:rsidRDefault="00076AF3" w:rsidP="00BA4654">
            <w:r w:rsidRPr="007A3DC3">
              <w:t>54:04:020301:23</w:t>
            </w:r>
          </w:p>
        </w:tc>
        <w:tc>
          <w:tcPr>
            <w:tcW w:w="460" w:type="pct"/>
            <w:noWrap/>
          </w:tcPr>
          <w:p w14:paraId="4C347EF4" w14:textId="77777777" w:rsidR="00076AF3" w:rsidRPr="007A3DC3" w:rsidRDefault="00076AF3" w:rsidP="00BA4654">
            <w:r w:rsidRPr="007A3DC3">
              <w:t>2100.00</w:t>
            </w:r>
          </w:p>
        </w:tc>
        <w:tc>
          <w:tcPr>
            <w:tcW w:w="877" w:type="pct"/>
            <w:noWrap/>
          </w:tcPr>
          <w:p w14:paraId="14F745E9" w14:textId="77777777" w:rsidR="00076AF3" w:rsidRPr="007A3DC3" w:rsidRDefault="00076AF3" w:rsidP="00BA4654">
            <w:r w:rsidRPr="007A3DC3">
              <w:t>Земли населенных пунктов</w:t>
            </w:r>
          </w:p>
        </w:tc>
        <w:tc>
          <w:tcPr>
            <w:tcW w:w="919" w:type="pct"/>
            <w:noWrap/>
          </w:tcPr>
          <w:p w14:paraId="6D41CB5E" w14:textId="77777777" w:rsidR="00076AF3" w:rsidRPr="007A3DC3" w:rsidRDefault="00076AF3" w:rsidP="00BA4654">
            <w:r w:rsidRPr="007A3DC3">
              <w:t>Для ведения личного подсобного хозяйства</w:t>
            </w:r>
          </w:p>
        </w:tc>
        <w:tc>
          <w:tcPr>
            <w:tcW w:w="877" w:type="pct"/>
            <w:noWrap/>
          </w:tcPr>
          <w:p w14:paraId="1023B92E" w14:textId="77777777" w:rsidR="00076AF3" w:rsidRPr="007A3DC3" w:rsidRDefault="00076AF3" w:rsidP="00BA4654">
            <w:r w:rsidRPr="007A3DC3">
              <w:t>Земли населенных пунктов</w:t>
            </w:r>
          </w:p>
        </w:tc>
        <w:tc>
          <w:tcPr>
            <w:tcW w:w="919" w:type="pct"/>
            <w:noWrap/>
          </w:tcPr>
          <w:p w14:paraId="4583E012" w14:textId="77777777" w:rsidR="00076AF3" w:rsidRPr="007A3DC3" w:rsidRDefault="00076AF3" w:rsidP="00BA4654">
            <w:r w:rsidRPr="007A3DC3">
              <w:t>Для ведения личного подсобного хозяйства</w:t>
            </w:r>
          </w:p>
        </w:tc>
      </w:tr>
      <w:tr w:rsidR="00076AF3" w:rsidRPr="00936062" w14:paraId="0DD00D13" w14:textId="77777777" w:rsidTr="00BF1336">
        <w:tc>
          <w:tcPr>
            <w:tcW w:w="199" w:type="pct"/>
            <w:noWrap/>
          </w:tcPr>
          <w:p w14:paraId="4CED5402" w14:textId="77777777" w:rsidR="00076AF3" w:rsidRPr="007A3DC3" w:rsidRDefault="00076AF3" w:rsidP="00BA4654">
            <w:r w:rsidRPr="007A3DC3">
              <w:t>20</w:t>
            </w:r>
          </w:p>
        </w:tc>
        <w:tc>
          <w:tcPr>
            <w:tcW w:w="748" w:type="pct"/>
            <w:noWrap/>
          </w:tcPr>
          <w:p w14:paraId="47BCB0B6" w14:textId="77777777" w:rsidR="00076AF3" w:rsidRPr="007A3DC3" w:rsidRDefault="00076AF3" w:rsidP="00BA4654">
            <w:r w:rsidRPr="007A3DC3">
              <w:t>54:04:020301:24</w:t>
            </w:r>
          </w:p>
        </w:tc>
        <w:tc>
          <w:tcPr>
            <w:tcW w:w="460" w:type="pct"/>
            <w:noWrap/>
          </w:tcPr>
          <w:p w14:paraId="2CD403BF" w14:textId="77777777" w:rsidR="00076AF3" w:rsidRPr="007A3DC3" w:rsidRDefault="00076AF3" w:rsidP="00BA4654">
            <w:r w:rsidRPr="007A3DC3">
              <w:t>1714.00</w:t>
            </w:r>
          </w:p>
        </w:tc>
        <w:tc>
          <w:tcPr>
            <w:tcW w:w="877" w:type="pct"/>
            <w:noWrap/>
          </w:tcPr>
          <w:p w14:paraId="5CA070C1" w14:textId="77777777" w:rsidR="00076AF3" w:rsidRPr="007A3DC3" w:rsidRDefault="00076AF3" w:rsidP="00BA4654">
            <w:r w:rsidRPr="007A3DC3">
              <w:t>Земли населенных пунктов</w:t>
            </w:r>
          </w:p>
        </w:tc>
        <w:tc>
          <w:tcPr>
            <w:tcW w:w="919" w:type="pct"/>
            <w:noWrap/>
          </w:tcPr>
          <w:p w14:paraId="12128910" w14:textId="77777777" w:rsidR="00076AF3" w:rsidRPr="007A3DC3" w:rsidRDefault="00076AF3" w:rsidP="00BA4654">
            <w:r w:rsidRPr="007A3DC3">
              <w:t>Для ведения личного подсобного хозяйства</w:t>
            </w:r>
          </w:p>
        </w:tc>
        <w:tc>
          <w:tcPr>
            <w:tcW w:w="877" w:type="pct"/>
            <w:noWrap/>
          </w:tcPr>
          <w:p w14:paraId="6C20E255" w14:textId="77777777" w:rsidR="00076AF3" w:rsidRPr="007A3DC3" w:rsidRDefault="00076AF3" w:rsidP="00BA4654">
            <w:r w:rsidRPr="007A3DC3">
              <w:t>Земли населенных пунктов</w:t>
            </w:r>
          </w:p>
        </w:tc>
        <w:tc>
          <w:tcPr>
            <w:tcW w:w="919" w:type="pct"/>
            <w:noWrap/>
          </w:tcPr>
          <w:p w14:paraId="4497C792" w14:textId="77777777" w:rsidR="00076AF3" w:rsidRPr="007A3DC3" w:rsidRDefault="00076AF3" w:rsidP="00BA4654">
            <w:r w:rsidRPr="007A3DC3">
              <w:t>Для ведения личного подсобного хозяйства</w:t>
            </w:r>
          </w:p>
        </w:tc>
      </w:tr>
      <w:tr w:rsidR="00076AF3" w:rsidRPr="00936062" w14:paraId="0604330E" w14:textId="77777777" w:rsidTr="00BF1336">
        <w:tc>
          <w:tcPr>
            <w:tcW w:w="199" w:type="pct"/>
            <w:noWrap/>
          </w:tcPr>
          <w:p w14:paraId="01924E00" w14:textId="77777777" w:rsidR="00076AF3" w:rsidRPr="007A3DC3" w:rsidRDefault="00076AF3" w:rsidP="00BA4654">
            <w:r w:rsidRPr="007A3DC3">
              <w:t>21</w:t>
            </w:r>
          </w:p>
        </w:tc>
        <w:tc>
          <w:tcPr>
            <w:tcW w:w="748" w:type="pct"/>
            <w:noWrap/>
          </w:tcPr>
          <w:p w14:paraId="64C6FD09" w14:textId="77777777" w:rsidR="00076AF3" w:rsidRPr="007A3DC3" w:rsidRDefault="00076AF3" w:rsidP="00BA4654">
            <w:r w:rsidRPr="007A3DC3">
              <w:t>54:04:020301:25</w:t>
            </w:r>
          </w:p>
        </w:tc>
        <w:tc>
          <w:tcPr>
            <w:tcW w:w="460" w:type="pct"/>
            <w:noWrap/>
          </w:tcPr>
          <w:p w14:paraId="40E63476" w14:textId="77777777" w:rsidR="00076AF3" w:rsidRPr="007A3DC3" w:rsidRDefault="00076AF3" w:rsidP="00BA4654">
            <w:r w:rsidRPr="007A3DC3">
              <w:t>2492.00</w:t>
            </w:r>
          </w:p>
        </w:tc>
        <w:tc>
          <w:tcPr>
            <w:tcW w:w="877" w:type="pct"/>
            <w:noWrap/>
          </w:tcPr>
          <w:p w14:paraId="5A777147" w14:textId="77777777" w:rsidR="00076AF3" w:rsidRPr="007A3DC3" w:rsidRDefault="00076AF3" w:rsidP="00BA4654">
            <w:r w:rsidRPr="007A3DC3">
              <w:t>Земли населенных пунктов</w:t>
            </w:r>
          </w:p>
        </w:tc>
        <w:tc>
          <w:tcPr>
            <w:tcW w:w="919" w:type="pct"/>
            <w:noWrap/>
          </w:tcPr>
          <w:p w14:paraId="3341858A" w14:textId="77777777" w:rsidR="00076AF3" w:rsidRPr="007A3DC3" w:rsidRDefault="00076AF3" w:rsidP="00BA4654">
            <w:r w:rsidRPr="007A3DC3">
              <w:t>Для ведения личного подсобного хозяйства</w:t>
            </w:r>
          </w:p>
        </w:tc>
        <w:tc>
          <w:tcPr>
            <w:tcW w:w="877" w:type="pct"/>
            <w:noWrap/>
          </w:tcPr>
          <w:p w14:paraId="73ACC351" w14:textId="77777777" w:rsidR="00076AF3" w:rsidRPr="007A3DC3" w:rsidRDefault="00076AF3" w:rsidP="00BA4654">
            <w:r w:rsidRPr="007A3DC3">
              <w:t>Земли населенных пунктов</w:t>
            </w:r>
          </w:p>
        </w:tc>
        <w:tc>
          <w:tcPr>
            <w:tcW w:w="919" w:type="pct"/>
            <w:noWrap/>
          </w:tcPr>
          <w:p w14:paraId="45CDDF81" w14:textId="77777777" w:rsidR="00076AF3" w:rsidRPr="007A3DC3" w:rsidRDefault="00076AF3" w:rsidP="00BA4654">
            <w:r w:rsidRPr="007A3DC3">
              <w:t>Для ведения личного подсобного хозяйства</w:t>
            </w:r>
          </w:p>
        </w:tc>
      </w:tr>
      <w:tr w:rsidR="00076AF3" w:rsidRPr="00936062" w14:paraId="7F3E3D3C" w14:textId="77777777" w:rsidTr="00BF1336">
        <w:tc>
          <w:tcPr>
            <w:tcW w:w="199" w:type="pct"/>
            <w:noWrap/>
          </w:tcPr>
          <w:p w14:paraId="6A2755BB" w14:textId="77777777" w:rsidR="00076AF3" w:rsidRPr="007A3DC3" w:rsidRDefault="00076AF3" w:rsidP="00BA4654">
            <w:r w:rsidRPr="007A3DC3">
              <w:t>22</w:t>
            </w:r>
          </w:p>
        </w:tc>
        <w:tc>
          <w:tcPr>
            <w:tcW w:w="748" w:type="pct"/>
            <w:noWrap/>
          </w:tcPr>
          <w:p w14:paraId="0210E93D" w14:textId="77777777" w:rsidR="00076AF3" w:rsidRPr="007A3DC3" w:rsidRDefault="00076AF3" w:rsidP="00BA4654">
            <w:r w:rsidRPr="007A3DC3">
              <w:t>54:04:020301:26</w:t>
            </w:r>
          </w:p>
        </w:tc>
        <w:tc>
          <w:tcPr>
            <w:tcW w:w="460" w:type="pct"/>
            <w:noWrap/>
          </w:tcPr>
          <w:p w14:paraId="5DD077C4" w14:textId="77777777" w:rsidR="00076AF3" w:rsidRPr="007A3DC3" w:rsidRDefault="00076AF3" w:rsidP="00BA4654">
            <w:r w:rsidRPr="007A3DC3">
              <w:t>2450.00</w:t>
            </w:r>
          </w:p>
        </w:tc>
        <w:tc>
          <w:tcPr>
            <w:tcW w:w="877" w:type="pct"/>
            <w:noWrap/>
          </w:tcPr>
          <w:p w14:paraId="218F734C" w14:textId="77777777" w:rsidR="00076AF3" w:rsidRPr="007A3DC3" w:rsidRDefault="00076AF3" w:rsidP="00BA4654">
            <w:r w:rsidRPr="007A3DC3">
              <w:t>Земли населенных пунктов</w:t>
            </w:r>
          </w:p>
        </w:tc>
        <w:tc>
          <w:tcPr>
            <w:tcW w:w="919" w:type="pct"/>
            <w:noWrap/>
          </w:tcPr>
          <w:p w14:paraId="1746F3F8" w14:textId="77777777" w:rsidR="00076AF3" w:rsidRPr="007A3DC3" w:rsidRDefault="00076AF3" w:rsidP="00BA4654">
            <w:r w:rsidRPr="007A3DC3">
              <w:t>Для ведения личного подсобного хозяйства</w:t>
            </w:r>
          </w:p>
        </w:tc>
        <w:tc>
          <w:tcPr>
            <w:tcW w:w="877" w:type="pct"/>
            <w:noWrap/>
          </w:tcPr>
          <w:p w14:paraId="180A1DE7" w14:textId="77777777" w:rsidR="00076AF3" w:rsidRPr="007A3DC3" w:rsidRDefault="00076AF3" w:rsidP="00BA4654">
            <w:r w:rsidRPr="007A3DC3">
              <w:t>Земли населенных пунктов</w:t>
            </w:r>
          </w:p>
        </w:tc>
        <w:tc>
          <w:tcPr>
            <w:tcW w:w="919" w:type="pct"/>
            <w:noWrap/>
          </w:tcPr>
          <w:p w14:paraId="5729F238" w14:textId="77777777" w:rsidR="00076AF3" w:rsidRPr="007A3DC3" w:rsidRDefault="00076AF3" w:rsidP="00BA4654">
            <w:r w:rsidRPr="007A3DC3">
              <w:t>Для ведения личного подсобного хозяйства</w:t>
            </w:r>
          </w:p>
        </w:tc>
      </w:tr>
      <w:tr w:rsidR="00076AF3" w:rsidRPr="00936062" w14:paraId="486DAF54" w14:textId="77777777" w:rsidTr="00BF1336">
        <w:tc>
          <w:tcPr>
            <w:tcW w:w="199" w:type="pct"/>
            <w:noWrap/>
          </w:tcPr>
          <w:p w14:paraId="11C02069" w14:textId="77777777" w:rsidR="00076AF3" w:rsidRPr="007A3DC3" w:rsidRDefault="00076AF3" w:rsidP="00BA4654">
            <w:r w:rsidRPr="007A3DC3">
              <w:t>23</w:t>
            </w:r>
          </w:p>
        </w:tc>
        <w:tc>
          <w:tcPr>
            <w:tcW w:w="748" w:type="pct"/>
            <w:noWrap/>
          </w:tcPr>
          <w:p w14:paraId="12A80821" w14:textId="77777777" w:rsidR="00076AF3" w:rsidRPr="007A3DC3" w:rsidRDefault="00076AF3" w:rsidP="00BA4654">
            <w:r w:rsidRPr="007A3DC3">
              <w:t>54:04:020301:27</w:t>
            </w:r>
          </w:p>
        </w:tc>
        <w:tc>
          <w:tcPr>
            <w:tcW w:w="460" w:type="pct"/>
            <w:noWrap/>
          </w:tcPr>
          <w:p w14:paraId="534CA55E" w14:textId="77777777" w:rsidR="00076AF3" w:rsidRPr="007A3DC3" w:rsidRDefault="00076AF3" w:rsidP="00BA4654">
            <w:r w:rsidRPr="007A3DC3">
              <w:t>1466.00</w:t>
            </w:r>
          </w:p>
        </w:tc>
        <w:tc>
          <w:tcPr>
            <w:tcW w:w="877" w:type="pct"/>
            <w:noWrap/>
          </w:tcPr>
          <w:p w14:paraId="3E70D6A6" w14:textId="77777777" w:rsidR="00076AF3" w:rsidRPr="007A3DC3" w:rsidRDefault="00076AF3" w:rsidP="00BA4654">
            <w:r w:rsidRPr="007A3DC3">
              <w:t>Земли населенных пунктов</w:t>
            </w:r>
          </w:p>
        </w:tc>
        <w:tc>
          <w:tcPr>
            <w:tcW w:w="919" w:type="pct"/>
            <w:noWrap/>
          </w:tcPr>
          <w:p w14:paraId="09E76D6F" w14:textId="77777777" w:rsidR="00076AF3" w:rsidRPr="007A3DC3" w:rsidRDefault="00076AF3" w:rsidP="00BA4654">
            <w:r w:rsidRPr="007A3DC3">
              <w:t>Для ведения личного подсобного хозяйства</w:t>
            </w:r>
          </w:p>
        </w:tc>
        <w:tc>
          <w:tcPr>
            <w:tcW w:w="877" w:type="pct"/>
            <w:noWrap/>
          </w:tcPr>
          <w:p w14:paraId="0E5DE79C" w14:textId="77777777" w:rsidR="00076AF3" w:rsidRPr="007A3DC3" w:rsidRDefault="00076AF3" w:rsidP="00BA4654">
            <w:r w:rsidRPr="007A3DC3">
              <w:t>Земли населенных пунктов</w:t>
            </w:r>
          </w:p>
        </w:tc>
        <w:tc>
          <w:tcPr>
            <w:tcW w:w="919" w:type="pct"/>
            <w:noWrap/>
          </w:tcPr>
          <w:p w14:paraId="438B0C8F" w14:textId="77777777" w:rsidR="00076AF3" w:rsidRPr="007A3DC3" w:rsidRDefault="00076AF3" w:rsidP="00BA4654">
            <w:r w:rsidRPr="007A3DC3">
              <w:t>Для ведения личного подсобного хозяйства</w:t>
            </w:r>
          </w:p>
        </w:tc>
      </w:tr>
      <w:tr w:rsidR="00076AF3" w:rsidRPr="00936062" w14:paraId="0C4D737B" w14:textId="77777777" w:rsidTr="00BF1336">
        <w:tc>
          <w:tcPr>
            <w:tcW w:w="199" w:type="pct"/>
            <w:noWrap/>
          </w:tcPr>
          <w:p w14:paraId="32EBFA24" w14:textId="77777777" w:rsidR="00076AF3" w:rsidRPr="007A3DC3" w:rsidRDefault="00076AF3" w:rsidP="00BA4654">
            <w:r w:rsidRPr="007A3DC3">
              <w:t>24</w:t>
            </w:r>
          </w:p>
        </w:tc>
        <w:tc>
          <w:tcPr>
            <w:tcW w:w="748" w:type="pct"/>
            <w:noWrap/>
          </w:tcPr>
          <w:p w14:paraId="21E7FBA4" w14:textId="77777777" w:rsidR="00076AF3" w:rsidRPr="007A3DC3" w:rsidRDefault="00076AF3" w:rsidP="00BA4654">
            <w:r w:rsidRPr="007A3DC3">
              <w:t>54:04:020301:28</w:t>
            </w:r>
          </w:p>
        </w:tc>
        <w:tc>
          <w:tcPr>
            <w:tcW w:w="460" w:type="pct"/>
            <w:noWrap/>
          </w:tcPr>
          <w:p w14:paraId="5BAD7DC5" w14:textId="77777777" w:rsidR="00076AF3" w:rsidRPr="007A3DC3" w:rsidRDefault="00076AF3" w:rsidP="00BA4654">
            <w:r w:rsidRPr="007A3DC3">
              <w:t>2632.00</w:t>
            </w:r>
          </w:p>
        </w:tc>
        <w:tc>
          <w:tcPr>
            <w:tcW w:w="877" w:type="pct"/>
            <w:noWrap/>
          </w:tcPr>
          <w:p w14:paraId="29BEDB70" w14:textId="77777777" w:rsidR="00076AF3" w:rsidRPr="007A3DC3" w:rsidRDefault="00076AF3" w:rsidP="00BA4654">
            <w:r w:rsidRPr="007A3DC3">
              <w:t>Земли населенных пунктов</w:t>
            </w:r>
          </w:p>
        </w:tc>
        <w:tc>
          <w:tcPr>
            <w:tcW w:w="919" w:type="pct"/>
            <w:noWrap/>
          </w:tcPr>
          <w:p w14:paraId="19F52E9B" w14:textId="77777777" w:rsidR="00076AF3" w:rsidRPr="007A3DC3" w:rsidRDefault="00076AF3" w:rsidP="00BA4654">
            <w:r w:rsidRPr="007A3DC3">
              <w:t>Для ведения личного подсобного хозяйства</w:t>
            </w:r>
          </w:p>
        </w:tc>
        <w:tc>
          <w:tcPr>
            <w:tcW w:w="877" w:type="pct"/>
            <w:noWrap/>
          </w:tcPr>
          <w:p w14:paraId="6E09BEC2" w14:textId="77777777" w:rsidR="00076AF3" w:rsidRPr="007A3DC3" w:rsidRDefault="00076AF3" w:rsidP="00BA4654">
            <w:r w:rsidRPr="007A3DC3">
              <w:t>Земли населенных пунктов</w:t>
            </w:r>
          </w:p>
        </w:tc>
        <w:tc>
          <w:tcPr>
            <w:tcW w:w="919" w:type="pct"/>
            <w:noWrap/>
          </w:tcPr>
          <w:p w14:paraId="06E7F923" w14:textId="77777777" w:rsidR="00076AF3" w:rsidRPr="007A3DC3" w:rsidRDefault="00076AF3" w:rsidP="00BA4654">
            <w:r w:rsidRPr="007A3DC3">
              <w:t>Для ведения личного подсобного хозяйства</w:t>
            </w:r>
          </w:p>
        </w:tc>
      </w:tr>
      <w:tr w:rsidR="00076AF3" w:rsidRPr="00936062" w14:paraId="22C73585" w14:textId="77777777" w:rsidTr="00BF1336">
        <w:tc>
          <w:tcPr>
            <w:tcW w:w="199" w:type="pct"/>
            <w:noWrap/>
          </w:tcPr>
          <w:p w14:paraId="1253FF44" w14:textId="77777777" w:rsidR="00076AF3" w:rsidRPr="007A3DC3" w:rsidRDefault="00076AF3" w:rsidP="00BA4654">
            <w:r w:rsidRPr="007A3DC3">
              <w:t>25</w:t>
            </w:r>
          </w:p>
        </w:tc>
        <w:tc>
          <w:tcPr>
            <w:tcW w:w="748" w:type="pct"/>
            <w:noWrap/>
          </w:tcPr>
          <w:p w14:paraId="3B74956A" w14:textId="77777777" w:rsidR="00076AF3" w:rsidRPr="007A3DC3" w:rsidRDefault="00076AF3" w:rsidP="00BA4654">
            <w:r w:rsidRPr="007A3DC3">
              <w:t>54:04:020301:29</w:t>
            </w:r>
          </w:p>
        </w:tc>
        <w:tc>
          <w:tcPr>
            <w:tcW w:w="460" w:type="pct"/>
            <w:noWrap/>
          </w:tcPr>
          <w:p w14:paraId="0294E8D1" w14:textId="77777777" w:rsidR="00076AF3" w:rsidRPr="007A3DC3" w:rsidRDefault="00076AF3" w:rsidP="00BA4654">
            <w:r w:rsidRPr="007A3DC3">
              <w:t>3256.00</w:t>
            </w:r>
          </w:p>
        </w:tc>
        <w:tc>
          <w:tcPr>
            <w:tcW w:w="877" w:type="pct"/>
            <w:noWrap/>
          </w:tcPr>
          <w:p w14:paraId="25B43D38" w14:textId="77777777" w:rsidR="00076AF3" w:rsidRPr="007A3DC3" w:rsidRDefault="00076AF3" w:rsidP="00BA4654">
            <w:r w:rsidRPr="007A3DC3">
              <w:t>Земли населенных пунктов</w:t>
            </w:r>
          </w:p>
        </w:tc>
        <w:tc>
          <w:tcPr>
            <w:tcW w:w="919" w:type="pct"/>
            <w:noWrap/>
          </w:tcPr>
          <w:p w14:paraId="0E9D5608" w14:textId="77777777" w:rsidR="00076AF3" w:rsidRPr="007A3DC3" w:rsidRDefault="00076AF3" w:rsidP="00BA4654">
            <w:r w:rsidRPr="007A3DC3">
              <w:t>Для ведения личного подсобного хозяйства</w:t>
            </w:r>
          </w:p>
        </w:tc>
        <w:tc>
          <w:tcPr>
            <w:tcW w:w="877" w:type="pct"/>
            <w:noWrap/>
          </w:tcPr>
          <w:p w14:paraId="44FA1C5D" w14:textId="77777777" w:rsidR="00076AF3" w:rsidRPr="007A3DC3" w:rsidRDefault="00076AF3" w:rsidP="00BA4654">
            <w:r w:rsidRPr="007A3DC3">
              <w:t>Земли населенных пунктов</w:t>
            </w:r>
          </w:p>
        </w:tc>
        <w:tc>
          <w:tcPr>
            <w:tcW w:w="919" w:type="pct"/>
            <w:noWrap/>
          </w:tcPr>
          <w:p w14:paraId="4A1F031C" w14:textId="77777777" w:rsidR="00076AF3" w:rsidRPr="007A3DC3" w:rsidRDefault="00076AF3" w:rsidP="00BA4654">
            <w:r w:rsidRPr="007A3DC3">
              <w:t>Для ведения личного подсобного хозяйства</w:t>
            </w:r>
          </w:p>
        </w:tc>
      </w:tr>
      <w:tr w:rsidR="00076AF3" w:rsidRPr="00936062" w14:paraId="5D7F0960" w14:textId="77777777" w:rsidTr="00BF1336">
        <w:tc>
          <w:tcPr>
            <w:tcW w:w="199" w:type="pct"/>
            <w:noWrap/>
          </w:tcPr>
          <w:p w14:paraId="4F5CFBD1" w14:textId="77777777" w:rsidR="00076AF3" w:rsidRPr="007A3DC3" w:rsidRDefault="00076AF3" w:rsidP="00BA4654">
            <w:r w:rsidRPr="007A3DC3">
              <w:t>26</w:t>
            </w:r>
          </w:p>
        </w:tc>
        <w:tc>
          <w:tcPr>
            <w:tcW w:w="748" w:type="pct"/>
            <w:noWrap/>
          </w:tcPr>
          <w:p w14:paraId="3D356C39" w14:textId="77777777" w:rsidR="00076AF3" w:rsidRPr="007A3DC3" w:rsidRDefault="00076AF3" w:rsidP="00BA4654">
            <w:r w:rsidRPr="007A3DC3">
              <w:t>54:04:020301:3</w:t>
            </w:r>
          </w:p>
        </w:tc>
        <w:tc>
          <w:tcPr>
            <w:tcW w:w="460" w:type="pct"/>
            <w:noWrap/>
          </w:tcPr>
          <w:p w14:paraId="4585A4BE" w14:textId="77777777" w:rsidR="00076AF3" w:rsidRPr="007A3DC3" w:rsidRDefault="00076AF3" w:rsidP="00BA4654">
            <w:r w:rsidRPr="007A3DC3">
              <w:t>3112.00</w:t>
            </w:r>
          </w:p>
        </w:tc>
        <w:tc>
          <w:tcPr>
            <w:tcW w:w="877" w:type="pct"/>
            <w:noWrap/>
          </w:tcPr>
          <w:p w14:paraId="330DE54A" w14:textId="77777777" w:rsidR="00076AF3" w:rsidRPr="007A3DC3" w:rsidRDefault="00076AF3" w:rsidP="00BA4654">
            <w:r w:rsidRPr="007A3DC3">
              <w:t>Земли населенных пунктов</w:t>
            </w:r>
          </w:p>
        </w:tc>
        <w:tc>
          <w:tcPr>
            <w:tcW w:w="919" w:type="pct"/>
            <w:noWrap/>
          </w:tcPr>
          <w:p w14:paraId="372220AC" w14:textId="77777777" w:rsidR="00076AF3" w:rsidRPr="007A3DC3" w:rsidRDefault="00076AF3" w:rsidP="00BA4654">
            <w:r w:rsidRPr="007A3DC3">
              <w:t>Для ведения личного подсобного хозяйства</w:t>
            </w:r>
          </w:p>
        </w:tc>
        <w:tc>
          <w:tcPr>
            <w:tcW w:w="877" w:type="pct"/>
            <w:noWrap/>
          </w:tcPr>
          <w:p w14:paraId="334C49B1" w14:textId="77777777" w:rsidR="00076AF3" w:rsidRPr="007A3DC3" w:rsidRDefault="00076AF3" w:rsidP="00BA4654">
            <w:r w:rsidRPr="007A3DC3">
              <w:t>Земли населенных пунктов</w:t>
            </w:r>
          </w:p>
        </w:tc>
        <w:tc>
          <w:tcPr>
            <w:tcW w:w="919" w:type="pct"/>
            <w:noWrap/>
          </w:tcPr>
          <w:p w14:paraId="10B3D1A9" w14:textId="77777777" w:rsidR="00076AF3" w:rsidRPr="007A3DC3" w:rsidRDefault="00076AF3" w:rsidP="00BA4654">
            <w:r w:rsidRPr="007A3DC3">
              <w:t>Для ведения личного подсобного хозяйства</w:t>
            </w:r>
          </w:p>
        </w:tc>
      </w:tr>
      <w:tr w:rsidR="00076AF3" w:rsidRPr="00936062" w14:paraId="78EB8C0D" w14:textId="77777777" w:rsidTr="00BF1336">
        <w:tc>
          <w:tcPr>
            <w:tcW w:w="199" w:type="pct"/>
            <w:noWrap/>
          </w:tcPr>
          <w:p w14:paraId="6D977E91" w14:textId="77777777" w:rsidR="00076AF3" w:rsidRPr="007A3DC3" w:rsidRDefault="00076AF3" w:rsidP="00BA4654">
            <w:r w:rsidRPr="007A3DC3">
              <w:t>27</w:t>
            </w:r>
          </w:p>
        </w:tc>
        <w:tc>
          <w:tcPr>
            <w:tcW w:w="748" w:type="pct"/>
            <w:noWrap/>
          </w:tcPr>
          <w:p w14:paraId="67DF6095" w14:textId="77777777" w:rsidR="00076AF3" w:rsidRPr="007A3DC3" w:rsidRDefault="00076AF3" w:rsidP="00BA4654">
            <w:r w:rsidRPr="007A3DC3">
              <w:t>54:04:020301:30</w:t>
            </w:r>
          </w:p>
        </w:tc>
        <w:tc>
          <w:tcPr>
            <w:tcW w:w="460" w:type="pct"/>
            <w:noWrap/>
          </w:tcPr>
          <w:p w14:paraId="7F892125" w14:textId="77777777" w:rsidR="00076AF3" w:rsidRPr="007A3DC3" w:rsidRDefault="00076AF3" w:rsidP="00BA4654">
            <w:r w:rsidRPr="007A3DC3">
              <w:t>1520.00</w:t>
            </w:r>
          </w:p>
        </w:tc>
        <w:tc>
          <w:tcPr>
            <w:tcW w:w="877" w:type="pct"/>
            <w:noWrap/>
          </w:tcPr>
          <w:p w14:paraId="4AC993A8" w14:textId="77777777" w:rsidR="00076AF3" w:rsidRPr="007A3DC3" w:rsidRDefault="00076AF3" w:rsidP="00BA4654">
            <w:r w:rsidRPr="007A3DC3">
              <w:t>Земли населенных пунктов</w:t>
            </w:r>
          </w:p>
        </w:tc>
        <w:tc>
          <w:tcPr>
            <w:tcW w:w="919" w:type="pct"/>
            <w:noWrap/>
          </w:tcPr>
          <w:p w14:paraId="323280C1" w14:textId="77777777" w:rsidR="00076AF3" w:rsidRPr="007A3DC3" w:rsidRDefault="00076AF3" w:rsidP="00BA4654">
            <w:r w:rsidRPr="007A3DC3">
              <w:t>Для ведения личного подсобного хозяйства</w:t>
            </w:r>
          </w:p>
        </w:tc>
        <w:tc>
          <w:tcPr>
            <w:tcW w:w="877" w:type="pct"/>
            <w:noWrap/>
          </w:tcPr>
          <w:p w14:paraId="56823518" w14:textId="77777777" w:rsidR="00076AF3" w:rsidRPr="007A3DC3" w:rsidRDefault="00076AF3" w:rsidP="00BA4654">
            <w:r w:rsidRPr="007A3DC3">
              <w:t>Земли населенных пунктов</w:t>
            </w:r>
          </w:p>
        </w:tc>
        <w:tc>
          <w:tcPr>
            <w:tcW w:w="919" w:type="pct"/>
            <w:noWrap/>
          </w:tcPr>
          <w:p w14:paraId="5C3BB069" w14:textId="77777777" w:rsidR="00076AF3" w:rsidRPr="007A3DC3" w:rsidRDefault="00076AF3" w:rsidP="00BA4654">
            <w:r w:rsidRPr="007A3DC3">
              <w:t>Для ведения личного подсобного хозяйства</w:t>
            </w:r>
          </w:p>
        </w:tc>
      </w:tr>
      <w:tr w:rsidR="00076AF3" w:rsidRPr="00936062" w14:paraId="50C76F56" w14:textId="77777777" w:rsidTr="00BF1336">
        <w:tc>
          <w:tcPr>
            <w:tcW w:w="199" w:type="pct"/>
            <w:noWrap/>
          </w:tcPr>
          <w:p w14:paraId="7F68BBBD" w14:textId="77777777" w:rsidR="00076AF3" w:rsidRPr="007A3DC3" w:rsidRDefault="00076AF3" w:rsidP="00BA4654">
            <w:r w:rsidRPr="007A3DC3">
              <w:t>28</w:t>
            </w:r>
          </w:p>
        </w:tc>
        <w:tc>
          <w:tcPr>
            <w:tcW w:w="748" w:type="pct"/>
            <w:noWrap/>
          </w:tcPr>
          <w:p w14:paraId="6FF74CF3" w14:textId="77777777" w:rsidR="00076AF3" w:rsidRPr="007A3DC3" w:rsidRDefault="00076AF3" w:rsidP="00BA4654">
            <w:r w:rsidRPr="007A3DC3">
              <w:t>54:04:020301:31</w:t>
            </w:r>
          </w:p>
        </w:tc>
        <w:tc>
          <w:tcPr>
            <w:tcW w:w="460" w:type="pct"/>
            <w:noWrap/>
          </w:tcPr>
          <w:p w14:paraId="7D4FF9E3" w14:textId="77777777" w:rsidR="00076AF3" w:rsidRPr="007A3DC3" w:rsidRDefault="00076AF3" w:rsidP="00BA4654">
            <w:r w:rsidRPr="007A3DC3">
              <w:t>1950.00</w:t>
            </w:r>
          </w:p>
        </w:tc>
        <w:tc>
          <w:tcPr>
            <w:tcW w:w="877" w:type="pct"/>
            <w:noWrap/>
          </w:tcPr>
          <w:p w14:paraId="00328429" w14:textId="77777777" w:rsidR="00076AF3" w:rsidRPr="007A3DC3" w:rsidRDefault="00076AF3" w:rsidP="00BA4654">
            <w:r w:rsidRPr="007A3DC3">
              <w:t>Земли населенных пунктов</w:t>
            </w:r>
          </w:p>
        </w:tc>
        <w:tc>
          <w:tcPr>
            <w:tcW w:w="919" w:type="pct"/>
            <w:noWrap/>
          </w:tcPr>
          <w:p w14:paraId="2D04D4C4" w14:textId="77777777" w:rsidR="00076AF3" w:rsidRPr="007A3DC3" w:rsidRDefault="00076AF3" w:rsidP="00BA4654">
            <w:r w:rsidRPr="007A3DC3">
              <w:t>Для ведения личного подсобного хозяйства</w:t>
            </w:r>
          </w:p>
        </w:tc>
        <w:tc>
          <w:tcPr>
            <w:tcW w:w="877" w:type="pct"/>
            <w:noWrap/>
          </w:tcPr>
          <w:p w14:paraId="2D631BB4" w14:textId="77777777" w:rsidR="00076AF3" w:rsidRPr="007A3DC3" w:rsidRDefault="00076AF3" w:rsidP="00BA4654">
            <w:r w:rsidRPr="007A3DC3">
              <w:t>Земли населенных пунктов</w:t>
            </w:r>
          </w:p>
        </w:tc>
        <w:tc>
          <w:tcPr>
            <w:tcW w:w="919" w:type="pct"/>
            <w:noWrap/>
          </w:tcPr>
          <w:p w14:paraId="4E2A889B" w14:textId="77777777" w:rsidR="00076AF3" w:rsidRPr="007A3DC3" w:rsidRDefault="00076AF3" w:rsidP="00BA4654">
            <w:r w:rsidRPr="007A3DC3">
              <w:t>Для ведения личного подсобного хозяйства</w:t>
            </w:r>
          </w:p>
        </w:tc>
      </w:tr>
      <w:tr w:rsidR="00076AF3" w:rsidRPr="00936062" w14:paraId="096868E6" w14:textId="77777777" w:rsidTr="00BF1336">
        <w:tc>
          <w:tcPr>
            <w:tcW w:w="199" w:type="pct"/>
            <w:noWrap/>
          </w:tcPr>
          <w:p w14:paraId="0E070598" w14:textId="77777777" w:rsidR="00076AF3" w:rsidRPr="007A3DC3" w:rsidRDefault="00076AF3" w:rsidP="00BA4654">
            <w:r w:rsidRPr="007A3DC3">
              <w:t>29</w:t>
            </w:r>
          </w:p>
        </w:tc>
        <w:tc>
          <w:tcPr>
            <w:tcW w:w="748" w:type="pct"/>
            <w:noWrap/>
          </w:tcPr>
          <w:p w14:paraId="3E6E5968" w14:textId="77777777" w:rsidR="00076AF3" w:rsidRPr="007A3DC3" w:rsidRDefault="00076AF3" w:rsidP="00BA4654">
            <w:r w:rsidRPr="007A3DC3">
              <w:t>54:04:020301:32</w:t>
            </w:r>
          </w:p>
        </w:tc>
        <w:tc>
          <w:tcPr>
            <w:tcW w:w="460" w:type="pct"/>
            <w:noWrap/>
          </w:tcPr>
          <w:p w14:paraId="2A68C5AC" w14:textId="77777777" w:rsidR="00076AF3" w:rsidRPr="007A3DC3" w:rsidRDefault="00076AF3" w:rsidP="00BA4654">
            <w:r w:rsidRPr="007A3DC3">
              <w:t>1300.00</w:t>
            </w:r>
          </w:p>
        </w:tc>
        <w:tc>
          <w:tcPr>
            <w:tcW w:w="877" w:type="pct"/>
            <w:noWrap/>
          </w:tcPr>
          <w:p w14:paraId="107417A0" w14:textId="77777777" w:rsidR="00076AF3" w:rsidRPr="007A3DC3" w:rsidRDefault="00076AF3" w:rsidP="00BA4654">
            <w:r w:rsidRPr="007A3DC3">
              <w:t xml:space="preserve">Земли населенных </w:t>
            </w:r>
            <w:r w:rsidRPr="007A3DC3">
              <w:lastRenderedPageBreak/>
              <w:t>пунктов</w:t>
            </w:r>
          </w:p>
        </w:tc>
        <w:tc>
          <w:tcPr>
            <w:tcW w:w="919" w:type="pct"/>
            <w:noWrap/>
          </w:tcPr>
          <w:p w14:paraId="50BB1B2F" w14:textId="77777777" w:rsidR="00076AF3" w:rsidRPr="007A3DC3" w:rsidRDefault="00076AF3" w:rsidP="00BA4654">
            <w:r w:rsidRPr="007A3DC3">
              <w:lastRenderedPageBreak/>
              <w:t xml:space="preserve">Для ведения личного </w:t>
            </w:r>
            <w:r w:rsidRPr="007A3DC3">
              <w:lastRenderedPageBreak/>
              <w:t>подсобного хозяйства</w:t>
            </w:r>
          </w:p>
        </w:tc>
        <w:tc>
          <w:tcPr>
            <w:tcW w:w="877" w:type="pct"/>
            <w:noWrap/>
          </w:tcPr>
          <w:p w14:paraId="350EAD8C" w14:textId="77777777" w:rsidR="00076AF3" w:rsidRPr="007A3DC3" w:rsidRDefault="00076AF3" w:rsidP="00BA4654">
            <w:r w:rsidRPr="007A3DC3">
              <w:lastRenderedPageBreak/>
              <w:t xml:space="preserve">Земли населенных </w:t>
            </w:r>
            <w:r w:rsidRPr="007A3DC3">
              <w:lastRenderedPageBreak/>
              <w:t>пунктов</w:t>
            </w:r>
          </w:p>
        </w:tc>
        <w:tc>
          <w:tcPr>
            <w:tcW w:w="919" w:type="pct"/>
            <w:noWrap/>
          </w:tcPr>
          <w:p w14:paraId="0F2494AD" w14:textId="77777777" w:rsidR="00076AF3" w:rsidRPr="007A3DC3" w:rsidRDefault="00076AF3" w:rsidP="00BA4654">
            <w:r w:rsidRPr="007A3DC3">
              <w:lastRenderedPageBreak/>
              <w:t xml:space="preserve">Для ведения личного </w:t>
            </w:r>
            <w:r w:rsidRPr="007A3DC3">
              <w:lastRenderedPageBreak/>
              <w:t>подсобного хозяйства</w:t>
            </w:r>
          </w:p>
        </w:tc>
      </w:tr>
      <w:tr w:rsidR="00076AF3" w:rsidRPr="00936062" w14:paraId="2955A65E" w14:textId="77777777" w:rsidTr="00BF1336">
        <w:tc>
          <w:tcPr>
            <w:tcW w:w="199" w:type="pct"/>
            <w:noWrap/>
          </w:tcPr>
          <w:p w14:paraId="058CEDF0" w14:textId="77777777" w:rsidR="00076AF3" w:rsidRPr="007A3DC3" w:rsidRDefault="00076AF3" w:rsidP="00BA4654">
            <w:r w:rsidRPr="007A3DC3">
              <w:lastRenderedPageBreak/>
              <w:t>30</w:t>
            </w:r>
          </w:p>
        </w:tc>
        <w:tc>
          <w:tcPr>
            <w:tcW w:w="748" w:type="pct"/>
            <w:noWrap/>
          </w:tcPr>
          <w:p w14:paraId="0A90D460" w14:textId="77777777" w:rsidR="00076AF3" w:rsidRPr="007A3DC3" w:rsidRDefault="00076AF3" w:rsidP="00BA4654">
            <w:r w:rsidRPr="007A3DC3">
              <w:t>54:04:020301:33</w:t>
            </w:r>
          </w:p>
        </w:tc>
        <w:tc>
          <w:tcPr>
            <w:tcW w:w="460" w:type="pct"/>
            <w:noWrap/>
          </w:tcPr>
          <w:p w14:paraId="71302596" w14:textId="77777777" w:rsidR="00076AF3" w:rsidRPr="007A3DC3" w:rsidRDefault="00076AF3" w:rsidP="00BA4654">
            <w:r w:rsidRPr="007A3DC3">
              <w:t>1700.00</w:t>
            </w:r>
          </w:p>
        </w:tc>
        <w:tc>
          <w:tcPr>
            <w:tcW w:w="877" w:type="pct"/>
            <w:noWrap/>
          </w:tcPr>
          <w:p w14:paraId="5F1EECF7" w14:textId="77777777" w:rsidR="00076AF3" w:rsidRPr="007A3DC3" w:rsidRDefault="00076AF3" w:rsidP="00BA4654">
            <w:r w:rsidRPr="007A3DC3">
              <w:t>Земли населенных пунктов</w:t>
            </w:r>
          </w:p>
        </w:tc>
        <w:tc>
          <w:tcPr>
            <w:tcW w:w="919" w:type="pct"/>
            <w:noWrap/>
          </w:tcPr>
          <w:p w14:paraId="4075BB23" w14:textId="77777777" w:rsidR="00076AF3" w:rsidRPr="007A3DC3" w:rsidRDefault="00076AF3" w:rsidP="00BA4654">
            <w:r w:rsidRPr="007A3DC3">
              <w:t>Для ведения личного подсобного хозяйства</w:t>
            </w:r>
          </w:p>
        </w:tc>
        <w:tc>
          <w:tcPr>
            <w:tcW w:w="877" w:type="pct"/>
            <w:noWrap/>
          </w:tcPr>
          <w:p w14:paraId="7F990DC5" w14:textId="77777777" w:rsidR="00076AF3" w:rsidRPr="007A3DC3" w:rsidRDefault="00076AF3" w:rsidP="00BA4654">
            <w:r w:rsidRPr="007A3DC3">
              <w:t>Земли населенных пунктов</w:t>
            </w:r>
          </w:p>
        </w:tc>
        <w:tc>
          <w:tcPr>
            <w:tcW w:w="919" w:type="pct"/>
            <w:noWrap/>
          </w:tcPr>
          <w:p w14:paraId="2DB23986" w14:textId="77777777" w:rsidR="00076AF3" w:rsidRPr="007A3DC3" w:rsidRDefault="00076AF3" w:rsidP="00BA4654">
            <w:r w:rsidRPr="007A3DC3">
              <w:t>Для ведения личного подсобного хозяйства</w:t>
            </w:r>
          </w:p>
        </w:tc>
      </w:tr>
      <w:tr w:rsidR="00076AF3" w:rsidRPr="00936062" w14:paraId="2AB471E8" w14:textId="77777777" w:rsidTr="00BF1336">
        <w:tc>
          <w:tcPr>
            <w:tcW w:w="199" w:type="pct"/>
            <w:noWrap/>
          </w:tcPr>
          <w:p w14:paraId="55DC3213" w14:textId="77777777" w:rsidR="00076AF3" w:rsidRPr="007A3DC3" w:rsidRDefault="00076AF3" w:rsidP="00BA4654">
            <w:r w:rsidRPr="007A3DC3">
              <w:t>31</w:t>
            </w:r>
          </w:p>
        </w:tc>
        <w:tc>
          <w:tcPr>
            <w:tcW w:w="748" w:type="pct"/>
            <w:noWrap/>
          </w:tcPr>
          <w:p w14:paraId="7B79D924" w14:textId="77777777" w:rsidR="00076AF3" w:rsidRPr="007A3DC3" w:rsidRDefault="00076AF3" w:rsidP="00BA4654">
            <w:r w:rsidRPr="007A3DC3">
              <w:t>54:04:020301:34</w:t>
            </w:r>
          </w:p>
        </w:tc>
        <w:tc>
          <w:tcPr>
            <w:tcW w:w="460" w:type="pct"/>
            <w:noWrap/>
          </w:tcPr>
          <w:p w14:paraId="0C8C3CE8" w14:textId="77777777" w:rsidR="00076AF3" w:rsidRPr="007A3DC3" w:rsidRDefault="00076AF3" w:rsidP="00BA4654">
            <w:r w:rsidRPr="007A3DC3">
              <w:t>1350.00</w:t>
            </w:r>
          </w:p>
        </w:tc>
        <w:tc>
          <w:tcPr>
            <w:tcW w:w="877" w:type="pct"/>
            <w:noWrap/>
          </w:tcPr>
          <w:p w14:paraId="7B094973" w14:textId="77777777" w:rsidR="00076AF3" w:rsidRPr="007A3DC3" w:rsidRDefault="00076AF3" w:rsidP="00BA4654">
            <w:r w:rsidRPr="007A3DC3">
              <w:t>Земли населенных пунктов</w:t>
            </w:r>
          </w:p>
        </w:tc>
        <w:tc>
          <w:tcPr>
            <w:tcW w:w="919" w:type="pct"/>
            <w:noWrap/>
          </w:tcPr>
          <w:p w14:paraId="2E53B152" w14:textId="77777777" w:rsidR="00076AF3" w:rsidRPr="007A3DC3" w:rsidRDefault="00076AF3" w:rsidP="00BA4654">
            <w:r w:rsidRPr="007A3DC3">
              <w:t>Для ведения личного подсобного хозяйства</w:t>
            </w:r>
          </w:p>
        </w:tc>
        <w:tc>
          <w:tcPr>
            <w:tcW w:w="877" w:type="pct"/>
            <w:noWrap/>
          </w:tcPr>
          <w:p w14:paraId="5BC66A08" w14:textId="77777777" w:rsidR="00076AF3" w:rsidRPr="007A3DC3" w:rsidRDefault="00076AF3" w:rsidP="00BA4654">
            <w:r w:rsidRPr="007A3DC3">
              <w:t>Земли населенных пунктов</w:t>
            </w:r>
          </w:p>
        </w:tc>
        <w:tc>
          <w:tcPr>
            <w:tcW w:w="919" w:type="pct"/>
            <w:noWrap/>
          </w:tcPr>
          <w:p w14:paraId="65DEAD8A" w14:textId="77777777" w:rsidR="00076AF3" w:rsidRPr="007A3DC3" w:rsidRDefault="00076AF3" w:rsidP="00BA4654">
            <w:r w:rsidRPr="007A3DC3">
              <w:t>Для ведения личного подсобного хозяйства</w:t>
            </w:r>
          </w:p>
        </w:tc>
      </w:tr>
      <w:tr w:rsidR="00076AF3" w:rsidRPr="00936062" w14:paraId="5AE1B754" w14:textId="77777777" w:rsidTr="00BF1336">
        <w:tc>
          <w:tcPr>
            <w:tcW w:w="199" w:type="pct"/>
            <w:noWrap/>
          </w:tcPr>
          <w:p w14:paraId="6782A4E6" w14:textId="77777777" w:rsidR="00076AF3" w:rsidRPr="007A3DC3" w:rsidRDefault="00076AF3" w:rsidP="00BA4654">
            <w:r w:rsidRPr="007A3DC3">
              <w:t>32</w:t>
            </w:r>
          </w:p>
        </w:tc>
        <w:tc>
          <w:tcPr>
            <w:tcW w:w="748" w:type="pct"/>
            <w:noWrap/>
          </w:tcPr>
          <w:p w14:paraId="19FD00AC" w14:textId="77777777" w:rsidR="00076AF3" w:rsidRPr="007A3DC3" w:rsidRDefault="00076AF3" w:rsidP="00BA4654">
            <w:r w:rsidRPr="007A3DC3">
              <w:t>54:04:020301:35</w:t>
            </w:r>
          </w:p>
        </w:tc>
        <w:tc>
          <w:tcPr>
            <w:tcW w:w="460" w:type="pct"/>
            <w:noWrap/>
          </w:tcPr>
          <w:p w14:paraId="1A0F764B" w14:textId="77777777" w:rsidR="00076AF3" w:rsidRPr="007A3DC3" w:rsidRDefault="00076AF3" w:rsidP="00BA4654">
            <w:r w:rsidRPr="007A3DC3">
              <w:t>1414.00</w:t>
            </w:r>
          </w:p>
        </w:tc>
        <w:tc>
          <w:tcPr>
            <w:tcW w:w="877" w:type="pct"/>
            <w:noWrap/>
          </w:tcPr>
          <w:p w14:paraId="5E39CA60" w14:textId="77777777" w:rsidR="00076AF3" w:rsidRPr="007A3DC3" w:rsidRDefault="00076AF3" w:rsidP="00BA4654">
            <w:r w:rsidRPr="007A3DC3">
              <w:t>Земли населенных пунктов</w:t>
            </w:r>
          </w:p>
        </w:tc>
        <w:tc>
          <w:tcPr>
            <w:tcW w:w="919" w:type="pct"/>
            <w:noWrap/>
          </w:tcPr>
          <w:p w14:paraId="6A15A861" w14:textId="77777777" w:rsidR="00076AF3" w:rsidRPr="007A3DC3" w:rsidRDefault="00076AF3" w:rsidP="00BA4654">
            <w:r w:rsidRPr="007A3DC3">
              <w:t>Для ведения личного подсобного хозяйства</w:t>
            </w:r>
          </w:p>
        </w:tc>
        <w:tc>
          <w:tcPr>
            <w:tcW w:w="877" w:type="pct"/>
            <w:noWrap/>
          </w:tcPr>
          <w:p w14:paraId="5BE97378" w14:textId="77777777" w:rsidR="00076AF3" w:rsidRPr="007A3DC3" w:rsidRDefault="00076AF3" w:rsidP="00BA4654">
            <w:r w:rsidRPr="007A3DC3">
              <w:t>Земли населенных пунктов</w:t>
            </w:r>
          </w:p>
        </w:tc>
        <w:tc>
          <w:tcPr>
            <w:tcW w:w="919" w:type="pct"/>
            <w:noWrap/>
          </w:tcPr>
          <w:p w14:paraId="25FFA174" w14:textId="77777777" w:rsidR="00076AF3" w:rsidRPr="007A3DC3" w:rsidRDefault="00076AF3" w:rsidP="00BA4654">
            <w:r w:rsidRPr="007A3DC3">
              <w:t>Для ведения личного подсобного хозяйства</w:t>
            </w:r>
          </w:p>
        </w:tc>
      </w:tr>
      <w:tr w:rsidR="00076AF3" w:rsidRPr="00936062" w14:paraId="265B2E45" w14:textId="77777777" w:rsidTr="00BF1336">
        <w:tc>
          <w:tcPr>
            <w:tcW w:w="199" w:type="pct"/>
            <w:noWrap/>
          </w:tcPr>
          <w:p w14:paraId="204309B4" w14:textId="77777777" w:rsidR="00076AF3" w:rsidRPr="007A3DC3" w:rsidRDefault="00076AF3" w:rsidP="00BA4654">
            <w:r w:rsidRPr="007A3DC3">
              <w:t>33</w:t>
            </w:r>
          </w:p>
        </w:tc>
        <w:tc>
          <w:tcPr>
            <w:tcW w:w="748" w:type="pct"/>
            <w:noWrap/>
          </w:tcPr>
          <w:p w14:paraId="46D7FF5A" w14:textId="77777777" w:rsidR="00076AF3" w:rsidRPr="007A3DC3" w:rsidRDefault="00076AF3" w:rsidP="00BA4654">
            <w:r w:rsidRPr="007A3DC3">
              <w:t>54:04:020301:36</w:t>
            </w:r>
          </w:p>
        </w:tc>
        <w:tc>
          <w:tcPr>
            <w:tcW w:w="460" w:type="pct"/>
            <w:noWrap/>
          </w:tcPr>
          <w:p w14:paraId="676C0C0A" w14:textId="77777777" w:rsidR="00076AF3" w:rsidRPr="007A3DC3" w:rsidRDefault="00076AF3" w:rsidP="00BA4654">
            <w:r w:rsidRPr="007A3DC3">
              <w:t>2852.00</w:t>
            </w:r>
          </w:p>
        </w:tc>
        <w:tc>
          <w:tcPr>
            <w:tcW w:w="877" w:type="pct"/>
            <w:noWrap/>
          </w:tcPr>
          <w:p w14:paraId="3716CE80" w14:textId="77777777" w:rsidR="00076AF3" w:rsidRPr="007A3DC3" w:rsidRDefault="00076AF3" w:rsidP="00BA4654">
            <w:r w:rsidRPr="007A3DC3">
              <w:t>Земли населенных пунктов</w:t>
            </w:r>
          </w:p>
        </w:tc>
        <w:tc>
          <w:tcPr>
            <w:tcW w:w="919" w:type="pct"/>
            <w:noWrap/>
          </w:tcPr>
          <w:p w14:paraId="00FCC970" w14:textId="77777777" w:rsidR="00076AF3" w:rsidRPr="007A3DC3" w:rsidRDefault="00076AF3" w:rsidP="00BA4654">
            <w:r w:rsidRPr="007A3DC3">
              <w:t>Для ведения личного подсобного хозяйства</w:t>
            </w:r>
          </w:p>
        </w:tc>
        <w:tc>
          <w:tcPr>
            <w:tcW w:w="877" w:type="pct"/>
            <w:noWrap/>
          </w:tcPr>
          <w:p w14:paraId="7CC8855B" w14:textId="77777777" w:rsidR="00076AF3" w:rsidRPr="007A3DC3" w:rsidRDefault="00076AF3" w:rsidP="00BA4654">
            <w:r w:rsidRPr="007A3DC3">
              <w:t>Земли населенных пунктов</w:t>
            </w:r>
          </w:p>
        </w:tc>
        <w:tc>
          <w:tcPr>
            <w:tcW w:w="919" w:type="pct"/>
            <w:noWrap/>
          </w:tcPr>
          <w:p w14:paraId="33B0F2B1" w14:textId="77777777" w:rsidR="00076AF3" w:rsidRPr="007A3DC3" w:rsidRDefault="00076AF3" w:rsidP="00BA4654">
            <w:r w:rsidRPr="007A3DC3">
              <w:t>Для ведения личного подсобного хозяйства</w:t>
            </w:r>
          </w:p>
        </w:tc>
      </w:tr>
      <w:tr w:rsidR="00076AF3" w:rsidRPr="00936062" w14:paraId="4F88D846" w14:textId="77777777" w:rsidTr="00BF1336">
        <w:tc>
          <w:tcPr>
            <w:tcW w:w="199" w:type="pct"/>
            <w:noWrap/>
          </w:tcPr>
          <w:p w14:paraId="130AC8DD" w14:textId="77777777" w:rsidR="00076AF3" w:rsidRPr="007A3DC3" w:rsidRDefault="00076AF3" w:rsidP="00BA4654">
            <w:r w:rsidRPr="007A3DC3">
              <w:t>34</w:t>
            </w:r>
          </w:p>
        </w:tc>
        <w:tc>
          <w:tcPr>
            <w:tcW w:w="748" w:type="pct"/>
            <w:noWrap/>
          </w:tcPr>
          <w:p w14:paraId="1FC877D1" w14:textId="77777777" w:rsidR="00076AF3" w:rsidRPr="007A3DC3" w:rsidRDefault="00076AF3" w:rsidP="00BA4654">
            <w:r w:rsidRPr="007A3DC3">
              <w:t>54:04:020301:37</w:t>
            </w:r>
          </w:p>
        </w:tc>
        <w:tc>
          <w:tcPr>
            <w:tcW w:w="460" w:type="pct"/>
            <w:noWrap/>
          </w:tcPr>
          <w:p w14:paraId="68A942DF" w14:textId="77777777" w:rsidR="00076AF3" w:rsidRPr="007A3DC3" w:rsidRDefault="00076AF3" w:rsidP="00BA4654">
            <w:r w:rsidRPr="007A3DC3">
              <w:t>1550.00</w:t>
            </w:r>
          </w:p>
        </w:tc>
        <w:tc>
          <w:tcPr>
            <w:tcW w:w="877" w:type="pct"/>
            <w:noWrap/>
          </w:tcPr>
          <w:p w14:paraId="40775CD3" w14:textId="77777777" w:rsidR="00076AF3" w:rsidRPr="007A3DC3" w:rsidRDefault="00076AF3" w:rsidP="00BA4654">
            <w:r w:rsidRPr="007A3DC3">
              <w:t>Земли населенных пунктов</w:t>
            </w:r>
          </w:p>
        </w:tc>
        <w:tc>
          <w:tcPr>
            <w:tcW w:w="919" w:type="pct"/>
            <w:noWrap/>
          </w:tcPr>
          <w:p w14:paraId="3E30CF23" w14:textId="77777777" w:rsidR="00076AF3" w:rsidRPr="007A3DC3" w:rsidRDefault="00076AF3" w:rsidP="00BA4654">
            <w:r w:rsidRPr="007A3DC3">
              <w:t>Для ведения личного подсобного хозяйства</w:t>
            </w:r>
          </w:p>
        </w:tc>
        <w:tc>
          <w:tcPr>
            <w:tcW w:w="877" w:type="pct"/>
            <w:noWrap/>
          </w:tcPr>
          <w:p w14:paraId="71874C4D" w14:textId="77777777" w:rsidR="00076AF3" w:rsidRPr="007A3DC3" w:rsidRDefault="00076AF3" w:rsidP="00BA4654">
            <w:r w:rsidRPr="007A3DC3">
              <w:t>Земли населенных пунктов</w:t>
            </w:r>
          </w:p>
        </w:tc>
        <w:tc>
          <w:tcPr>
            <w:tcW w:w="919" w:type="pct"/>
            <w:noWrap/>
          </w:tcPr>
          <w:p w14:paraId="6E8716F6" w14:textId="77777777" w:rsidR="00076AF3" w:rsidRPr="007A3DC3" w:rsidRDefault="00076AF3" w:rsidP="00BA4654">
            <w:r w:rsidRPr="007A3DC3">
              <w:t>Для ведения личного подсобного хозяйства</w:t>
            </w:r>
          </w:p>
        </w:tc>
      </w:tr>
      <w:tr w:rsidR="00076AF3" w:rsidRPr="00936062" w14:paraId="0B3A3911" w14:textId="77777777" w:rsidTr="00BF1336">
        <w:tc>
          <w:tcPr>
            <w:tcW w:w="199" w:type="pct"/>
            <w:noWrap/>
          </w:tcPr>
          <w:p w14:paraId="4FDDC77A" w14:textId="77777777" w:rsidR="00076AF3" w:rsidRPr="007A3DC3" w:rsidRDefault="00076AF3" w:rsidP="00BA4654">
            <w:r w:rsidRPr="007A3DC3">
              <w:t>35</w:t>
            </w:r>
          </w:p>
        </w:tc>
        <w:tc>
          <w:tcPr>
            <w:tcW w:w="748" w:type="pct"/>
            <w:noWrap/>
          </w:tcPr>
          <w:p w14:paraId="0A3A6931" w14:textId="77777777" w:rsidR="00076AF3" w:rsidRPr="007A3DC3" w:rsidRDefault="00076AF3" w:rsidP="00BA4654">
            <w:r w:rsidRPr="007A3DC3">
              <w:t>54:04:020301:38</w:t>
            </w:r>
          </w:p>
        </w:tc>
        <w:tc>
          <w:tcPr>
            <w:tcW w:w="460" w:type="pct"/>
            <w:noWrap/>
          </w:tcPr>
          <w:p w14:paraId="7DE2366B" w14:textId="77777777" w:rsidR="00076AF3" w:rsidRPr="007A3DC3" w:rsidRDefault="00076AF3" w:rsidP="00BA4654">
            <w:r w:rsidRPr="007A3DC3">
              <w:t>1900.00</w:t>
            </w:r>
          </w:p>
        </w:tc>
        <w:tc>
          <w:tcPr>
            <w:tcW w:w="877" w:type="pct"/>
            <w:noWrap/>
          </w:tcPr>
          <w:p w14:paraId="6A4E9ADC" w14:textId="77777777" w:rsidR="00076AF3" w:rsidRPr="007A3DC3" w:rsidRDefault="00076AF3" w:rsidP="00BA4654">
            <w:r w:rsidRPr="007A3DC3">
              <w:t>Земли населенных пунктов</w:t>
            </w:r>
          </w:p>
        </w:tc>
        <w:tc>
          <w:tcPr>
            <w:tcW w:w="919" w:type="pct"/>
            <w:noWrap/>
          </w:tcPr>
          <w:p w14:paraId="6497CAA7" w14:textId="77777777" w:rsidR="00076AF3" w:rsidRPr="007A3DC3" w:rsidRDefault="00076AF3" w:rsidP="00BA4654">
            <w:r w:rsidRPr="007A3DC3">
              <w:t>Для ведения личного подсобного хозяйства</w:t>
            </w:r>
          </w:p>
        </w:tc>
        <w:tc>
          <w:tcPr>
            <w:tcW w:w="877" w:type="pct"/>
            <w:noWrap/>
          </w:tcPr>
          <w:p w14:paraId="2E46559D" w14:textId="77777777" w:rsidR="00076AF3" w:rsidRPr="007A3DC3" w:rsidRDefault="00076AF3" w:rsidP="00BA4654">
            <w:r w:rsidRPr="007A3DC3">
              <w:t>Земли населенных пунктов</w:t>
            </w:r>
          </w:p>
        </w:tc>
        <w:tc>
          <w:tcPr>
            <w:tcW w:w="919" w:type="pct"/>
            <w:noWrap/>
          </w:tcPr>
          <w:p w14:paraId="5B4F45EB" w14:textId="77777777" w:rsidR="00076AF3" w:rsidRPr="007A3DC3" w:rsidRDefault="00076AF3" w:rsidP="00BA4654">
            <w:r w:rsidRPr="007A3DC3">
              <w:t>Для ведения личного подсобного хозяйства</w:t>
            </w:r>
          </w:p>
        </w:tc>
      </w:tr>
      <w:tr w:rsidR="00076AF3" w:rsidRPr="00936062" w14:paraId="7FEBA0CB" w14:textId="77777777" w:rsidTr="00BF1336">
        <w:tc>
          <w:tcPr>
            <w:tcW w:w="199" w:type="pct"/>
            <w:noWrap/>
          </w:tcPr>
          <w:p w14:paraId="53ABFBD8" w14:textId="77777777" w:rsidR="00076AF3" w:rsidRPr="007A3DC3" w:rsidRDefault="00076AF3" w:rsidP="00BA4654">
            <w:r w:rsidRPr="007A3DC3">
              <w:t>36</w:t>
            </w:r>
          </w:p>
        </w:tc>
        <w:tc>
          <w:tcPr>
            <w:tcW w:w="748" w:type="pct"/>
            <w:noWrap/>
          </w:tcPr>
          <w:p w14:paraId="07E96FEE" w14:textId="77777777" w:rsidR="00076AF3" w:rsidRPr="007A3DC3" w:rsidRDefault="00076AF3" w:rsidP="00BA4654">
            <w:r w:rsidRPr="007A3DC3">
              <w:t>54:04:020301:4</w:t>
            </w:r>
          </w:p>
        </w:tc>
        <w:tc>
          <w:tcPr>
            <w:tcW w:w="460" w:type="pct"/>
            <w:noWrap/>
          </w:tcPr>
          <w:p w14:paraId="2177A480" w14:textId="77777777" w:rsidR="00076AF3" w:rsidRPr="007A3DC3" w:rsidRDefault="00076AF3" w:rsidP="00BA4654">
            <w:r w:rsidRPr="007A3DC3">
              <w:t>2570.00</w:t>
            </w:r>
          </w:p>
        </w:tc>
        <w:tc>
          <w:tcPr>
            <w:tcW w:w="877" w:type="pct"/>
            <w:noWrap/>
          </w:tcPr>
          <w:p w14:paraId="05EE8E55" w14:textId="77777777" w:rsidR="00076AF3" w:rsidRPr="007A3DC3" w:rsidRDefault="00076AF3" w:rsidP="00BA4654">
            <w:r w:rsidRPr="007A3DC3">
              <w:t>Земли населенных пунктов</w:t>
            </w:r>
          </w:p>
        </w:tc>
        <w:tc>
          <w:tcPr>
            <w:tcW w:w="919" w:type="pct"/>
            <w:noWrap/>
          </w:tcPr>
          <w:p w14:paraId="2BD6FF76" w14:textId="77777777" w:rsidR="00076AF3" w:rsidRPr="007A3DC3" w:rsidRDefault="00076AF3" w:rsidP="00BA4654">
            <w:r w:rsidRPr="007A3DC3">
              <w:t>Для ведения личного подсобного хозяйства</w:t>
            </w:r>
          </w:p>
        </w:tc>
        <w:tc>
          <w:tcPr>
            <w:tcW w:w="877" w:type="pct"/>
            <w:noWrap/>
          </w:tcPr>
          <w:p w14:paraId="72132EA0" w14:textId="77777777" w:rsidR="00076AF3" w:rsidRPr="007A3DC3" w:rsidRDefault="00076AF3" w:rsidP="00BA4654">
            <w:r w:rsidRPr="007A3DC3">
              <w:t>Земли населенных пунктов</w:t>
            </w:r>
          </w:p>
        </w:tc>
        <w:tc>
          <w:tcPr>
            <w:tcW w:w="919" w:type="pct"/>
            <w:noWrap/>
          </w:tcPr>
          <w:p w14:paraId="64F0AB61" w14:textId="77777777" w:rsidR="00076AF3" w:rsidRPr="007A3DC3" w:rsidRDefault="00076AF3" w:rsidP="00BA4654">
            <w:r w:rsidRPr="007A3DC3">
              <w:t>Для ведения личного подсобного хозяйства</w:t>
            </w:r>
          </w:p>
        </w:tc>
      </w:tr>
      <w:tr w:rsidR="00076AF3" w:rsidRPr="00936062" w14:paraId="40A47C1D" w14:textId="77777777" w:rsidTr="00BF1336">
        <w:tc>
          <w:tcPr>
            <w:tcW w:w="199" w:type="pct"/>
            <w:noWrap/>
          </w:tcPr>
          <w:p w14:paraId="0D8495EB" w14:textId="77777777" w:rsidR="00076AF3" w:rsidRPr="007A3DC3" w:rsidRDefault="00076AF3" w:rsidP="00BA4654">
            <w:r w:rsidRPr="007A3DC3">
              <w:t>37</w:t>
            </w:r>
          </w:p>
        </w:tc>
        <w:tc>
          <w:tcPr>
            <w:tcW w:w="748" w:type="pct"/>
            <w:noWrap/>
          </w:tcPr>
          <w:p w14:paraId="327809C0" w14:textId="77777777" w:rsidR="00076AF3" w:rsidRPr="007A3DC3" w:rsidRDefault="00076AF3" w:rsidP="00BA4654">
            <w:r w:rsidRPr="007A3DC3">
              <w:t>54:04:020301:41</w:t>
            </w:r>
          </w:p>
        </w:tc>
        <w:tc>
          <w:tcPr>
            <w:tcW w:w="460" w:type="pct"/>
            <w:noWrap/>
          </w:tcPr>
          <w:p w14:paraId="421AD920" w14:textId="77777777" w:rsidR="00076AF3" w:rsidRPr="007A3DC3" w:rsidRDefault="00076AF3" w:rsidP="00BA4654">
            <w:r w:rsidRPr="007A3DC3">
              <w:t>900.00</w:t>
            </w:r>
          </w:p>
        </w:tc>
        <w:tc>
          <w:tcPr>
            <w:tcW w:w="877" w:type="pct"/>
            <w:noWrap/>
          </w:tcPr>
          <w:p w14:paraId="1B087A51" w14:textId="77777777" w:rsidR="00076AF3" w:rsidRPr="007A3DC3" w:rsidRDefault="00076AF3" w:rsidP="00BA4654">
            <w:r w:rsidRPr="007A3DC3">
              <w:t>Земли населенных пунктов</w:t>
            </w:r>
          </w:p>
        </w:tc>
        <w:tc>
          <w:tcPr>
            <w:tcW w:w="919" w:type="pct"/>
            <w:noWrap/>
          </w:tcPr>
          <w:p w14:paraId="2F49392A" w14:textId="77777777" w:rsidR="00076AF3" w:rsidRPr="007A3DC3" w:rsidRDefault="00076AF3" w:rsidP="00BA4654">
            <w:r w:rsidRPr="007A3DC3">
              <w:t>Для ведения личного подсобного хозяйства</w:t>
            </w:r>
          </w:p>
        </w:tc>
        <w:tc>
          <w:tcPr>
            <w:tcW w:w="877" w:type="pct"/>
            <w:noWrap/>
          </w:tcPr>
          <w:p w14:paraId="2722BB87" w14:textId="77777777" w:rsidR="00076AF3" w:rsidRPr="007A3DC3" w:rsidRDefault="00076AF3" w:rsidP="00BA4654">
            <w:r w:rsidRPr="007A3DC3">
              <w:t>Земли населенных пунктов</w:t>
            </w:r>
          </w:p>
        </w:tc>
        <w:tc>
          <w:tcPr>
            <w:tcW w:w="919" w:type="pct"/>
            <w:noWrap/>
          </w:tcPr>
          <w:p w14:paraId="7A80F784" w14:textId="77777777" w:rsidR="00076AF3" w:rsidRPr="007A3DC3" w:rsidRDefault="00076AF3" w:rsidP="00BA4654">
            <w:r w:rsidRPr="007A3DC3">
              <w:t>Для ведения личного подсобного хозяйства</w:t>
            </w:r>
          </w:p>
        </w:tc>
      </w:tr>
      <w:tr w:rsidR="00076AF3" w:rsidRPr="00936062" w14:paraId="65D1478C" w14:textId="77777777" w:rsidTr="00BF1336">
        <w:tc>
          <w:tcPr>
            <w:tcW w:w="199" w:type="pct"/>
            <w:noWrap/>
          </w:tcPr>
          <w:p w14:paraId="013A3370" w14:textId="77777777" w:rsidR="00076AF3" w:rsidRPr="007A3DC3" w:rsidRDefault="00076AF3" w:rsidP="00BA4654">
            <w:r w:rsidRPr="007A3DC3">
              <w:t>38</w:t>
            </w:r>
          </w:p>
        </w:tc>
        <w:tc>
          <w:tcPr>
            <w:tcW w:w="748" w:type="pct"/>
            <w:noWrap/>
          </w:tcPr>
          <w:p w14:paraId="30D40D6E" w14:textId="77777777" w:rsidR="00076AF3" w:rsidRPr="007A3DC3" w:rsidRDefault="00076AF3" w:rsidP="00BA4654">
            <w:r w:rsidRPr="007A3DC3">
              <w:t>54:04:020301:42</w:t>
            </w:r>
          </w:p>
        </w:tc>
        <w:tc>
          <w:tcPr>
            <w:tcW w:w="460" w:type="pct"/>
            <w:noWrap/>
          </w:tcPr>
          <w:p w14:paraId="52140236" w14:textId="77777777" w:rsidR="00076AF3" w:rsidRPr="007A3DC3" w:rsidRDefault="00076AF3" w:rsidP="00BA4654">
            <w:r w:rsidRPr="007A3DC3">
              <w:t>2436.00</w:t>
            </w:r>
          </w:p>
        </w:tc>
        <w:tc>
          <w:tcPr>
            <w:tcW w:w="877" w:type="pct"/>
            <w:noWrap/>
          </w:tcPr>
          <w:p w14:paraId="64A5C15F" w14:textId="77777777" w:rsidR="00076AF3" w:rsidRPr="007A3DC3" w:rsidRDefault="00076AF3" w:rsidP="00BA4654">
            <w:r w:rsidRPr="007A3DC3">
              <w:t>Земли населенных пунктов</w:t>
            </w:r>
          </w:p>
        </w:tc>
        <w:tc>
          <w:tcPr>
            <w:tcW w:w="919" w:type="pct"/>
            <w:noWrap/>
          </w:tcPr>
          <w:p w14:paraId="45F8434F" w14:textId="77777777" w:rsidR="00076AF3" w:rsidRPr="007A3DC3" w:rsidRDefault="00076AF3" w:rsidP="00BA4654">
            <w:r w:rsidRPr="007A3DC3">
              <w:t>Для ведения личного подсобного хозяйства</w:t>
            </w:r>
          </w:p>
        </w:tc>
        <w:tc>
          <w:tcPr>
            <w:tcW w:w="877" w:type="pct"/>
            <w:noWrap/>
          </w:tcPr>
          <w:p w14:paraId="603B19D2" w14:textId="77777777" w:rsidR="00076AF3" w:rsidRPr="007A3DC3" w:rsidRDefault="00076AF3" w:rsidP="00BA4654">
            <w:r w:rsidRPr="007A3DC3">
              <w:t>Земли населенных пунктов</w:t>
            </w:r>
          </w:p>
        </w:tc>
        <w:tc>
          <w:tcPr>
            <w:tcW w:w="919" w:type="pct"/>
            <w:noWrap/>
          </w:tcPr>
          <w:p w14:paraId="565A6B40" w14:textId="77777777" w:rsidR="00076AF3" w:rsidRPr="007A3DC3" w:rsidRDefault="00076AF3" w:rsidP="00BA4654">
            <w:r w:rsidRPr="007A3DC3">
              <w:t>Для ведения личного подсобного хозяйства</w:t>
            </w:r>
          </w:p>
        </w:tc>
      </w:tr>
      <w:tr w:rsidR="00076AF3" w:rsidRPr="00936062" w14:paraId="5D2E8623" w14:textId="77777777" w:rsidTr="00BF1336">
        <w:tc>
          <w:tcPr>
            <w:tcW w:w="199" w:type="pct"/>
            <w:noWrap/>
          </w:tcPr>
          <w:p w14:paraId="28B2A2C6" w14:textId="77777777" w:rsidR="00076AF3" w:rsidRPr="007A3DC3" w:rsidRDefault="00076AF3" w:rsidP="00BA4654">
            <w:r w:rsidRPr="007A3DC3">
              <w:t>39</w:t>
            </w:r>
          </w:p>
        </w:tc>
        <w:tc>
          <w:tcPr>
            <w:tcW w:w="748" w:type="pct"/>
            <w:noWrap/>
          </w:tcPr>
          <w:p w14:paraId="681B4265" w14:textId="77777777" w:rsidR="00076AF3" w:rsidRPr="007A3DC3" w:rsidRDefault="00076AF3" w:rsidP="00BA4654">
            <w:r w:rsidRPr="007A3DC3">
              <w:t>54:04:020301:43</w:t>
            </w:r>
          </w:p>
        </w:tc>
        <w:tc>
          <w:tcPr>
            <w:tcW w:w="460" w:type="pct"/>
            <w:noWrap/>
          </w:tcPr>
          <w:p w14:paraId="78CF0CEE" w14:textId="77777777" w:rsidR="00076AF3" w:rsidRPr="007A3DC3" w:rsidRDefault="00076AF3" w:rsidP="00BA4654">
            <w:r w:rsidRPr="007A3DC3">
              <w:t>919.00</w:t>
            </w:r>
          </w:p>
        </w:tc>
        <w:tc>
          <w:tcPr>
            <w:tcW w:w="877" w:type="pct"/>
            <w:noWrap/>
          </w:tcPr>
          <w:p w14:paraId="3A300A69" w14:textId="77777777" w:rsidR="00076AF3" w:rsidRPr="007A3DC3" w:rsidRDefault="00076AF3" w:rsidP="00BA4654">
            <w:r w:rsidRPr="007A3DC3">
              <w:t>Земли населенных пунктов</w:t>
            </w:r>
          </w:p>
        </w:tc>
        <w:tc>
          <w:tcPr>
            <w:tcW w:w="919" w:type="pct"/>
            <w:noWrap/>
          </w:tcPr>
          <w:p w14:paraId="600C3309" w14:textId="77777777" w:rsidR="00076AF3" w:rsidRPr="007A3DC3" w:rsidRDefault="00076AF3" w:rsidP="00BA4654">
            <w:r w:rsidRPr="007A3DC3">
              <w:t>Для ведения личного подсобного хозяйства</w:t>
            </w:r>
          </w:p>
        </w:tc>
        <w:tc>
          <w:tcPr>
            <w:tcW w:w="877" w:type="pct"/>
            <w:noWrap/>
          </w:tcPr>
          <w:p w14:paraId="4F0ED8C1" w14:textId="77777777" w:rsidR="00076AF3" w:rsidRPr="007A3DC3" w:rsidRDefault="00076AF3" w:rsidP="00BA4654">
            <w:r w:rsidRPr="007A3DC3">
              <w:t>Земли населенных пунктов</w:t>
            </w:r>
          </w:p>
        </w:tc>
        <w:tc>
          <w:tcPr>
            <w:tcW w:w="919" w:type="pct"/>
            <w:noWrap/>
          </w:tcPr>
          <w:p w14:paraId="079E40F4" w14:textId="77777777" w:rsidR="00076AF3" w:rsidRPr="007A3DC3" w:rsidRDefault="00076AF3" w:rsidP="00BA4654">
            <w:r w:rsidRPr="007A3DC3">
              <w:t>Для ведения личного подсобного хозяйства</w:t>
            </w:r>
          </w:p>
        </w:tc>
      </w:tr>
      <w:tr w:rsidR="00076AF3" w:rsidRPr="00936062" w14:paraId="6C274F00" w14:textId="77777777" w:rsidTr="00BF1336">
        <w:tc>
          <w:tcPr>
            <w:tcW w:w="199" w:type="pct"/>
            <w:noWrap/>
          </w:tcPr>
          <w:p w14:paraId="5CDCE114" w14:textId="77777777" w:rsidR="00076AF3" w:rsidRPr="007A3DC3" w:rsidRDefault="00076AF3" w:rsidP="00BA4654">
            <w:r w:rsidRPr="007A3DC3">
              <w:t>40</w:t>
            </w:r>
          </w:p>
        </w:tc>
        <w:tc>
          <w:tcPr>
            <w:tcW w:w="748" w:type="pct"/>
            <w:noWrap/>
          </w:tcPr>
          <w:p w14:paraId="20B3997B" w14:textId="77777777" w:rsidR="00076AF3" w:rsidRPr="007A3DC3" w:rsidRDefault="00076AF3" w:rsidP="00BA4654">
            <w:r w:rsidRPr="007A3DC3">
              <w:t>54:04:020301:47</w:t>
            </w:r>
          </w:p>
        </w:tc>
        <w:tc>
          <w:tcPr>
            <w:tcW w:w="460" w:type="pct"/>
            <w:noWrap/>
          </w:tcPr>
          <w:p w14:paraId="2513B5AA" w14:textId="77777777" w:rsidR="00076AF3" w:rsidRPr="007A3DC3" w:rsidRDefault="00076AF3" w:rsidP="00BA4654">
            <w:r w:rsidRPr="007A3DC3">
              <w:t>3120.00</w:t>
            </w:r>
          </w:p>
        </w:tc>
        <w:tc>
          <w:tcPr>
            <w:tcW w:w="877" w:type="pct"/>
            <w:noWrap/>
          </w:tcPr>
          <w:p w14:paraId="002CF428" w14:textId="77777777" w:rsidR="00076AF3" w:rsidRPr="007A3DC3" w:rsidRDefault="00076AF3" w:rsidP="00BA4654">
            <w:r w:rsidRPr="007A3DC3">
              <w:t>Земли населенных пунктов</w:t>
            </w:r>
          </w:p>
        </w:tc>
        <w:tc>
          <w:tcPr>
            <w:tcW w:w="919" w:type="pct"/>
            <w:noWrap/>
          </w:tcPr>
          <w:p w14:paraId="579F5B40" w14:textId="77777777" w:rsidR="00076AF3" w:rsidRPr="007A3DC3" w:rsidRDefault="00076AF3" w:rsidP="00BA4654">
            <w:r w:rsidRPr="007A3DC3">
              <w:t>Для ведения личного подсобного хозяйства</w:t>
            </w:r>
          </w:p>
        </w:tc>
        <w:tc>
          <w:tcPr>
            <w:tcW w:w="877" w:type="pct"/>
            <w:noWrap/>
          </w:tcPr>
          <w:p w14:paraId="177C935A" w14:textId="77777777" w:rsidR="00076AF3" w:rsidRPr="007A3DC3" w:rsidRDefault="00076AF3" w:rsidP="00BA4654">
            <w:r w:rsidRPr="007A3DC3">
              <w:t>Земли населенных пунктов</w:t>
            </w:r>
          </w:p>
        </w:tc>
        <w:tc>
          <w:tcPr>
            <w:tcW w:w="919" w:type="pct"/>
            <w:noWrap/>
          </w:tcPr>
          <w:p w14:paraId="212D912E" w14:textId="77777777" w:rsidR="00076AF3" w:rsidRPr="007A3DC3" w:rsidRDefault="00076AF3" w:rsidP="00BA4654">
            <w:r w:rsidRPr="007A3DC3">
              <w:t>Для ведения личного подсобного хозяйства</w:t>
            </w:r>
          </w:p>
        </w:tc>
      </w:tr>
      <w:tr w:rsidR="00076AF3" w:rsidRPr="00936062" w14:paraId="656C1F48" w14:textId="77777777" w:rsidTr="00BF1336">
        <w:tc>
          <w:tcPr>
            <w:tcW w:w="199" w:type="pct"/>
            <w:noWrap/>
          </w:tcPr>
          <w:p w14:paraId="3B0EA32B" w14:textId="77777777" w:rsidR="00076AF3" w:rsidRPr="007A3DC3" w:rsidRDefault="00076AF3" w:rsidP="00BA4654">
            <w:r w:rsidRPr="007A3DC3">
              <w:t>41</w:t>
            </w:r>
          </w:p>
        </w:tc>
        <w:tc>
          <w:tcPr>
            <w:tcW w:w="748" w:type="pct"/>
            <w:noWrap/>
          </w:tcPr>
          <w:p w14:paraId="3B967F50" w14:textId="77777777" w:rsidR="00076AF3" w:rsidRPr="007A3DC3" w:rsidRDefault="00076AF3" w:rsidP="00BA4654">
            <w:r w:rsidRPr="007A3DC3">
              <w:t>54:04:020301:48</w:t>
            </w:r>
          </w:p>
        </w:tc>
        <w:tc>
          <w:tcPr>
            <w:tcW w:w="460" w:type="pct"/>
            <w:noWrap/>
          </w:tcPr>
          <w:p w14:paraId="179EFFF9" w14:textId="77777777" w:rsidR="00076AF3" w:rsidRPr="007A3DC3" w:rsidRDefault="00076AF3" w:rsidP="00BA4654">
            <w:r w:rsidRPr="007A3DC3">
              <w:t>1900.00</w:t>
            </w:r>
          </w:p>
        </w:tc>
        <w:tc>
          <w:tcPr>
            <w:tcW w:w="877" w:type="pct"/>
            <w:noWrap/>
          </w:tcPr>
          <w:p w14:paraId="49CEBA1D" w14:textId="77777777" w:rsidR="00076AF3" w:rsidRPr="007A3DC3" w:rsidRDefault="00076AF3" w:rsidP="00BA4654">
            <w:r w:rsidRPr="007A3DC3">
              <w:t>Земли населенных пунктов</w:t>
            </w:r>
          </w:p>
        </w:tc>
        <w:tc>
          <w:tcPr>
            <w:tcW w:w="919" w:type="pct"/>
            <w:noWrap/>
          </w:tcPr>
          <w:p w14:paraId="1AC6CF64" w14:textId="77777777" w:rsidR="00076AF3" w:rsidRPr="007A3DC3" w:rsidRDefault="00076AF3" w:rsidP="00BA4654">
            <w:r w:rsidRPr="007A3DC3">
              <w:t>Для ведения личного подсобного хозяйства</w:t>
            </w:r>
          </w:p>
        </w:tc>
        <w:tc>
          <w:tcPr>
            <w:tcW w:w="877" w:type="pct"/>
            <w:noWrap/>
          </w:tcPr>
          <w:p w14:paraId="580EF589" w14:textId="77777777" w:rsidR="00076AF3" w:rsidRPr="007A3DC3" w:rsidRDefault="00076AF3" w:rsidP="00BA4654">
            <w:r w:rsidRPr="007A3DC3">
              <w:t>Земли населенных пунктов</w:t>
            </w:r>
          </w:p>
        </w:tc>
        <w:tc>
          <w:tcPr>
            <w:tcW w:w="919" w:type="pct"/>
            <w:noWrap/>
          </w:tcPr>
          <w:p w14:paraId="50EE6A2D" w14:textId="77777777" w:rsidR="00076AF3" w:rsidRPr="007A3DC3" w:rsidRDefault="00076AF3" w:rsidP="00BA4654">
            <w:r w:rsidRPr="007A3DC3">
              <w:t>Для ведения личного подсобного хозяйства</w:t>
            </w:r>
          </w:p>
        </w:tc>
      </w:tr>
      <w:tr w:rsidR="00076AF3" w:rsidRPr="00936062" w14:paraId="18E309D9" w14:textId="77777777" w:rsidTr="00BF1336">
        <w:tc>
          <w:tcPr>
            <w:tcW w:w="199" w:type="pct"/>
            <w:noWrap/>
          </w:tcPr>
          <w:p w14:paraId="7FF8EC50" w14:textId="77777777" w:rsidR="00076AF3" w:rsidRPr="007A3DC3" w:rsidRDefault="00076AF3" w:rsidP="00BA4654">
            <w:r w:rsidRPr="007A3DC3">
              <w:t>42</w:t>
            </w:r>
          </w:p>
        </w:tc>
        <w:tc>
          <w:tcPr>
            <w:tcW w:w="748" w:type="pct"/>
            <w:noWrap/>
          </w:tcPr>
          <w:p w14:paraId="0B8EAD21" w14:textId="77777777" w:rsidR="00076AF3" w:rsidRPr="007A3DC3" w:rsidRDefault="00076AF3" w:rsidP="00BA4654">
            <w:r w:rsidRPr="007A3DC3">
              <w:t>54:04:020301:49</w:t>
            </w:r>
          </w:p>
        </w:tc>
        <w:tc>
          <w:tcPr>
            <w:tcW w:w="460" w:type="pct"/>
            <w:noWrap/>
          </w:tcPr>
          <w:p w14:paraId="7B948C66" w14:textId="77777777" w:rsidR="00076AF3" w:rsidRPr="007A3DC3" w:rsidRDefault="00076AF3" w:rsidP="00BA4654">
            <w:r w:rsidRPr="007A3DC3">
              <w:t>3328.00</w:t>
            </w:r>
          </w:p>
        </w:tc>
        <w:tc>
          <w:tcPr>
            <w:tcW w:w="877" w:type="pct"/>
            <w:noWrap/>
          </w:tcPr>
          <w:p w14:paraId="0CDB14DA" w14:textId="77777777" w:rsidR="00076AF3" w:rsidRPr="007A3DC3" w:rsidRDefault="00076AF3" w:rsidP="00BA4654">
            <w:r w:rsidRPr="007A3DC3">
              <w:t>Земли населенных пунктов</w:t>
            </w:r>
          </w:p>
        </w:tc>
        <w:tc>
          <w:tcPr>
            <w:tcW w:w="919" w:type="pct"/>
            <w:noWrap/>
          </w:tcPr>
          <w:p w14:paraId="4BBBA2F8" w14:textId="77777777" w:rsidR="00076AF3" w:rsidRPr="007A3DC3" w:rsidRDefault="00076AF3" w:rsidP="00BA4654">
            <w:r w:rsidRPr="007A3DC3">
              <w:t>Для ведения личного подсобного хозяйства</w:t>
            </w:r>
          </w:p>
        </w:tc>
        <w:tc>
          <w:tcPr>
            <w:tcW w:w="877" w:type="pct"/>
            <w:noWrap/>
          </w:tcPr>
          <w:p w14:paraId="7867F1A3" w14:textId="77777777" w:rsidR="00076AF3" w:rsidRPr="007A3DC3" w:rsidRDefault="00076AF3" w:rsidP="00BA4654">
            <w:r w:rsidRPr="007A3DC3">
              <w:t>Земли населенных пунктов</w:t>
            </w:r>
          </w:p>
        </w:tc>
        <w:tc>
          <w:tcPr>
            <w:tcW w:w="919" w:type="pct"/>
            <w:noWrap/>
          </w:tcPr>
          <w:p w14:paraId="46ADE97C" w14:textId="77777777" w:rsidR="00076AF3" w:rsidRPr="007A3DC3" w:rsidRDefault="00076AF3" w:rsidP="00BA4654">
            <w:r w:rsidRPr="007A3DC3">
              <w:t>Для ведения личного подсобного хозяйства</w:t>
            </w:r>
          </w:p>
        </w:tc>
      </w:tr>
      <w:tr w:rsidR="00076AF3" w:rsidRPr="00936062" w14:paraId="53EF6526" w14:textId="77777777" w:rsidTr="00BF1336">
        <w:tc>
          <w:tcPr>
            <w:tcW w:w="199" w:type="pct"/>
            <w:noWrap/>
          </w:tcPr>
          <w:p w14:paraId="58FD8E77" w14:textId="77777777" w:rsidR="00076AF3" w:rsidRPr="007A3DC3" w:rsidRDefault="00076AF3" w:rsidP="00BA4654">
            <w:r w:rsidRPr="007A3DC3">
              <w:t>43</w:t>
            </w:r>
          </w:p>
        </w:tc>
        <w:tc>
          <w:tcPr>
            <w:tcW w:w="748" w:type="pct"/>
            <w:noWrap/>
          </w:tcPr>
          <w:p w14:paraId="124F53C2" w14:textId="77777777" w:rsidR="00076AF3" w:rsidRPr="007A3DC3" w:rsidRDefault="00076AF3" w:rsidP="00BA4654">
            <w:r w:rsidRPr="007A3DC3">
              <w:t>54:04:020301:5</w:t>
            </w:r>
          </w:p>
        </w:tc>
        <w:tc>
          <w:tcPr>
            <w:tcW w:w="460" w:type="pct"/>
            <w:noWrap/>
          </w:tcPr>
          <w:p w14:paraId="084CFBDE" w14:textId="77777777" w:rsidR="00076AF3" w:rsidRPr="007A3DC3" w:rsidRDefault="00076AF3" w:rsidP="00BA4654">
            <w:r w:rsidRPr="007A3DC3">
              <w:t>550.00</w:t>
            </w:r>
          </w:p>
        </w:tc>
        <w:tc>
          <w:tcPr>
            <w:tcW w:w="877" w:type="pct"/>
            <w:noWrap/>
          </w:tcPr>
          <w:p w14:paraId="0C672495" w14:textId="77777777" w:rsidR="00076AF3" w:rsidRPr="007A3DC3" w:rsidRDefault="00076AF3" w:rsidP="00BA4654">
            <w:r w:rsidRPr="007A3DC3">
              <w:t>Земли населенных пунктов</w:t>
            </w:r>
          </w:p>
        </w:tc>
        <w:tc>
          <w:tcPr>
            <w:tcW w:w="919" w:type="pct"/>
            <w:noWrap/>
          </w:tcPr>
          <w:p w14:paraId="6BF30CB1" w14:textId="77777777" w:rsidR="00076AF3" w:rsidRPr="007A3DC3" w:rsidRDefault="00076AF3" w:rsidP="00BA4654">
            <w:r w:rsidRPr="007A3DC3">
              <w:t>Для ведения личного подсобного хозяйства</w:t>
            </w:r>
          </w:p>
        </w:tc>
        <w:tc>
          <w:tcPr>
            <w:tcW w:w="877" w:type="pct"/>
            <w:noWrap/>
          </w:tcPr>
          <w:p w14:paraId="663AD4B7" w14:textId="77777777" w:rsidR="00076AF3" w:rsidRPr="007A3DC3" w:rsidRDefault="00076AF3" w:rsidP="00BA4654">
            <w:r w:rsidRPr="007A3DC3">
              <w:t>Земли населенных пунктов</w:t>
            </w:r>
          </w:p>
        </w:tc>
        <w:tc>
          <w:tcPr>
            <w:tcW w:w="919" w:type="pct"/>
            <w:noWrap/>
          </w:tcPr>
          <w:p w14:paraId="79FF5867" w14:textId="77777777" w:rsidR="00076AF3" w:rsidRPr="007A3DC3" w:rsidRDefault="00076AF3" w:rsidP="00BA4654">
            <w:r w:rsidRPr="007A3DC3">
              <w:t>Для ведения личного подсобного хозяйства</w:t>
            </w:r>
          </w:p>
        </w:tc>
      </w:tr>
      <w:tr w:rsidR="00076AF3" w:rsidRPr="00936062" w14:paraId="7075D1F0" w14:textId="77777777" w:rsidTr="00BF1336">
        <w:tc>
          <w:tcPr>
            <w:tcW w:w="199" w:type="pct"/>
            <w:noWrap/>
          </w:tcPr>
          <w:p w14:paraId="220834DA" w14:textId="77777777" w:rsidR="00076AF3" w:rsidRPr="007A3DC3" w:rsidRDefault="00076AF3" w:rsidP="00BA4654">
            <w:r w:rsidRPr="007A3DC3">
              <w:t>44</w:t>
            </w:r>
          </w:p>
        </w:tc>
        <w:tc>
          <w:tcPr>
            <w:tcW w:w="748" w:type="pct"/>
            <w:noWrap/>
          </w:tcPr>
          <w:p w14:paraId="2FE06510" w14:textId="77777777" w:rsidR="00076AF3" w:rsidRPr="007A3DC3" w:rsidRDefault="00076AF3" w:rsidP="00BA4654">
            <w:r w:rsidRPr="007A3DC3">
              <w:t>54:04:020301:50</w:t>
            </w:r>
          </w:p>
        </w:tc>
        <w:tc>
          <w:tcPr>
            <w:tcW w:w="460" w:type="pct"/>
            <w:noWrap/>
          </w:tcPr>
          <w:p w14:paraId="4E91F6CC" w14:textId="77777777" w:rsidR="00076AF3" w:rsidRPr="007A3DC3" w:rsidRDefault="00076AF3" w:rsidP="00BA4654">
            <w:r w:rsidRPr="007A3DC3">
              <w:t>1744.00</w:t>
            </w:r>
          </w:p>
        </w:tc>
        <w:tc>
          <w:tcPr>
            <w:tcW w:w="877" w:type="pct"/>
            <w:noWrap/>
          </w:tcPr>
          <w:p w14:paraId="50B5BDBC" w14:textId="77777777" w:rsidR="00076AF3" w:rsidRPr="007A3DC3" w:rsidRDefault="00076AF3" w:rsidP="00BA4654">
            <w:r w:rsidRPr="007A3DC3">
              <w:t>Земли населенных пунктов</w:t>
            </w:r>
          </w:p>
        </w:tc>
        <w:tc>
          <w:tcPr>
            <w:tcW w:w="919" w:type="pct"/>
            <w:noWrap/>
          </w:tcPr>
          <w:p w14:paraId="673CB607" w14:textId="77777777" w:rsidR="00076AF3" w:rsidRPr="007A3DC3" w:rsidRDefault="00076AF3" w:rsidP="00BA4654">
            <w:r w:rsidRPr="007A3DC3">
              <w:t>Для ведения личного подсобного хозяйства</w:t>
            </w:r>
          </w:p>
        </w:tc>
        <w:tc>
          <w:tcPr>
            <w:tcW w:w="877" w:type="pct"/>
            <w:noWrap/>
          </w:tcPr>
          <w:p w14:paraId="1F20177E" w14:textId="77777777" w:rsidR="00076AF3" w:rsidRPr="007A3DC3" w:rsidRDefault="00076AF3" w:rsidP="00BA4654">
            <w:r w:rsidRPr="007A3DC3">
              <w:t>Земли населенных пунктов</w:t>
            </w:r>
          </w:p>
        </w:tc>
        <w:tc>
          <w:tcPr>
            <w:tcW w:w="919" w:type="pct"/>
            <w:noWrap/>
          </w:tcPr>
          <w:p w14:paraId="2D31F44C" w14:textId="77777777" w:rsidR="00076AF3" w:rsidRPr="007A3DC3" w:rsidRDefault="00076AF3" w:rsidP="00BA4654">
            <w:r w:rsidRPr="007A3DC3">
              <w:t>Для ведения личного подсобного хозяйства</w:t>
            </w:r>
          </w:p>
        </w:tc>
      </w:tr>
      <w:tr w:rsidR="00076AF3" w:rsidRPr="00936062" w14:paraId="035FA008" w14:textId="77777777" w:rsidTr="00BF1336">
        <w:tc>
          <w:tcPr>
            <w:tcW w:w="199" w:type="pct"/>
            <w:noWrap/>
          </w:tcPr>
          <w:p w14:paraId="7303C538" w14:textId="77777777" w:rsidR="00076AF3" w:rsidRPr="007A3DC3" w:rsidRDefault="00076AF3" w:rsidP="00BA4654">
            <w:r w:rsidRPr="007A3DC3">
              <w:lastRenderedPageBreak/>
              <w:t>45</w:t>
            </w:r>
          </w:p>
        </w:tc>
        <w:tc>
          <w:tcPr>
            <w:tcW w:w="748" w:type="pct"/>
            <w:noWrap/>
          </w:tcPr>
          <w:p w14:paraId="72B1D7DF" w14:textId="77777777" w:rsidR="00076AF3" w:rsidRPr="007A3DC3" w:rsidRDefault="00076AF3" w:rsidP="00BA4654">
            <w:r w:rsidRPr="007A3DC3">
              <w:t>54:04:020301:51</w:t>
            </w:r>
          </w:p>
        </w:tc>
        <w:tc>
          <w:tcPr>
            <w:tcW w:w="460" w:type="pct"/>
            <w:noWrap/>
          </w:tcPr>
          <w:p w14:paraId="2BB380D2" w14:textId="77777777" w:rsidR="00076AF3" w:rsidRPr="007A3DC3" w:rsidRDefault="00076AF3" w:rsidP="00BA4654">
            <w:r w:rsidRPr="007A3DC3">
              <w:t>2714.00</w:t>
            </w:r>
          </w:p>
        </w:tc>
        <w:tc>
          <w:tcPr>
            <w:tcW w:w="877" w:type="pct"/>
            <w:noWrap/>
          </w:tcPr>
          <w:p w14:paraId="2061C70A" w14:textId="77777777" w:rsidR="00076AF3" w:rsidRPr="007A3DC3" w:rsidRDefault="00076AF3" w:rsidP="00BA4654">
            <w:r w:rsidRPr="007A3DC3">
              <w:t>Земли населенных пунктов</w:t>
            </w:r>
          </w:p>
        </w:tc>
        <w:tc>
          <w:tcPr>
            <w:tcW w:w="919" w:type="pct"/>
            <w:noWrap/>
          </w:tcPr>
          <w:p w14:paraId="621DA0CC" w14:textId="77777777" w:rsidR="00076AF3" w:rsidRPr="007A3DC3" w:rsidRDefault="00076AF3" w:rsidP="00BA4654">
            <w:r w:rsidRPr="007A3DC3">
              <w:t>Для ведения личного подсобного хозяйства</w:t>
            </w:r>
          </w:p>
        </w:tc>
        <w:tc>
          <w:tcPr>
            <w:tcW w:w="877" w:type="pct"/>
            <w:noWrap/>
          </w:tcPr>
          <w:p w14:paraId="25AEADF8" w14:textId="77777777" w:rsidR="00076AF3" w:rsidRPr="007A3DC3" w:rsidRDefault="00076AF3" w:rsidP="00BA4654">
            <w:r w:rsidRPr="007A3DC3">
              <w:t>Земли населенных пунктов</w:t>
            </w:r>
          </w:p>
        </w:tc>
        <w:tc>
          <w:tcPr>
            <w:tcW w:w="919" w:type="pct"/>
            <w:noWrap/>
          </w:tcPr>
          <w:p w14:paraId="3954C03C" w14:textId="77777777" w:rsidR="00076AF3" w:rsidRPr="007A3DC3" w:rsidRDefault="00076AF3" w:rsidP="00BA4654">
            <w:r w:rsidRPr="007A3DC3">
              <w:t>Для ведения личного подсобного хозяйства</w:t>
            </w:r>
          </w:p>
        </w:tc>
      </w:tr>
      <w:tr w:rsidR="00076AF3" w:rsidRPr="00936062" w14:paraId="526A334B" w14:textId="77777777" w:rsidTr="00BF1336">
        <w:tc>
          <w:tcPr>
            <w:tcW w:w="199" w:type="pct"/>
            <w:noWrap/>
          </w:tcPr>
          <w:p w14:paraId="068B0B68" w14:textId="77777777" w:rsidR="00076AF3" w:rsidRPr="007A3DC3" w:rsidRDefault="00076AF3" w:rsidP="00BA4654">
            <w:r w:rsidRPr="007A3DC3">
              <w:t>46</w:t>
            </w:r>
          </w:p>
        </w:tc>
        <w:tc>
          <w:tcPr>
            <w:tcW w:w="748" w:type="pct"/>
            <w:noWrap/>
          </w:tcPr>
          <w:p w14:paraId="1F41469C" w14:textId="77777777" w:rsidR="00076AF3" w:rsidRPr="007A3DC3" w:rsidRDefault="00076AF3" w:rsidP="00BA4654">
            <w:r w:rsidRPr="007A3DC3">
              <w:t>54:04:020301:52</w:t>
            </w:r>
          </w:p>
        </w:tc>
        <w:tc>
          <w:tcPr>
            <w:tcW w:w="460" w:type="pct"/>
            <w:noWrap/>
          </w:tcPr>
          <w:p w14:paraId="263EA07F" w14:textId="77777777" w:rsidR="00076AF3" w:rsidRPr="007A3DC3" w:rsidRDefault="00076AF3" w:rsidP="00BA4654">
            <w:r w:rsidRPr="007A3DC3">
              <w:t>2900.00</w:t>
            </w:r>
          </w:p>
        </w:tc>
        <w:tc>
          <w:tcPr>
            <w:tcW w:w="877" w:type="pct"/>
            <w:noWrap/>
          </w:tcPr>
          <w:p w14:paraId="4B9FE919" w14:textId="77777777" w:rsidR="00076AF3" w:rsidRPr="007A3DC3" w:rsidRDefault="00076AF3" w:rsidP="00BA4654">
            <w:r w:rsidRPr="007A3DC3">
              <w:t>Земли населенных пунктов</w:t>
            </w:r>
          </w:p>
        </w:tc>
        <w:tc>
          <w:tcPr>
            <w:tcW w:w="919" w:type="pct"/>
            <w:noWrap/>
          </w:tcPr>
          <w:p w14:paraId="50BE506D" w14:textId="77777777" w:rsidR="00076AF3" w:rsidRPr="007A3DC3" w:rsidRDefault="00076AF3" w:rsidP="00BA4654">
            <w:r w:rsidRPr="007A3DC3">
              <w:t>Для ведения личного подсобного хозяйства</w:t>
            </w:r>
          </w:p>
        </w:tc>
        <w:tc>
          <w:tcPr>
            <w:tcW w:w="877" w:type="pct"/>
            <w:noWrap/>
          </w:tcPr>
          <w:p w14:paraId="30205877" w14:textId="77777777" w:rsidR="00076AF3" w:rsidRPr="007A3DC3" w:rsidRDefault="00076AF3" w:rsidP="00BA4654">
            <w:r w:rsidRPr="007A3DC3">
              <w:t>Земли населенных пунктов</w:t>
            </w:r>
          </w:p>
        </w:tc>
        <w:tc>
          <w:tcPr>
            <w:tcW w:w="919" w:type="pct"/>
            <w:noWrap/>
          </w:tcPr>
          <w:p w14:paraId="63EE922A" w14:textId="77777777" w:rsidR="00076AF3" w:rsidRPr="007A3DC3" w:rsidRDefault="00076AF3" w:rsidP="00BA4654">
            <w:r w:rsidRPr="007A3DC3">
              <w:t>Для ведения личного подсобного хозяйства</w:t>
            </w:r>
          </w:p>
        </w:tc>
      </w:tr>
      <w:tr w:rsidR="00076AF3" w:rsidRPr="00936062" w14:paraId="1592BFD4" w14:textId="77777777" w:rsidTr="00BF1336">
        <w:tc>
          <w:tcPr>
            <w:tcW w:w="199" w:type="pct"/>
            <w:noWrap/>
          </w:tcPr>
          <w:p w14:paraId="4F3E9C83" w14:textId="77777777" w:rsidR="00076AF3" w:rsidRPr="007A3DC3" w:rsidRDefault="00076AF3" w:rsidP="00BA4654">
            <w:r w:rsidRPr="007A3DC3">
              <w:t>47</w:t>
            </w:r>
          </w:p>
        </w:tc>
        <w:tc>
          <w:tcPr>
            <w:tcW w:w="748" w:type="pct"/>
            <w:noWrap/>
          </w:tcPr>
          <w:p w14:paraId="30072662" w14:textId="77777777" w:rsidR="00076AF3" w:rsidRPr="007A3DC3" w:rsidRDefault="00076AF3" w:rsidP="00BA4654">
            <w:r w:rsidRPr="007A3DC3">
              <w:t>54:04:020301:53</w:t>
            </w:r>
          </w:p>
        </w:tc>
        <w:tc>
          <w:tcPr>
            <w:tcW w:w="460" w:type="pct"/>
            <w:noWrap/>
          </w:tcPr>
          <w:p w14:paraId="1D583A72" w14:textId="77777777" w:rsidR="00076AF3" w:rsidRPr="007A3DC3" w:rsidRDefault="00076AF3" w:rsidP="00BA4654">
            <w:r w:rsidRPr="007A3DC3">
              <w:t>2600.00</w:t>
            </w:r>
          </w:p>
        </w:tc>
        <w:tc>
          <w:tcPr>
            <w:tcW w:w="877" w:type="pct"/>
            <w:noWrap/>
          </w:tcPr>
          <w:p w14:paraId="5CC6EDC5" w14:textId="77777777" w:rsidR="00076AF3" w:rsidRPr="007A3DC3" w:rsidRDefault="00076AF3" w:rsidP="00BA4654">
            <w:r w:rsidRPr="007A3DC3">
              <w:t>Земли населенных пунктов</w:t>
            </w:r>
          </w:p>
        </w:tc>
        <w:tc>
          <w:tcPr>
            <w:tcW w:w="919" w:type="pct"/>
            <w:noWrap/>
          </w:tcPr>
          <w:p w14:paraId="569C8DE9" w14:textId="77777777" w:rsidR="00076AF3" w:rsidRPr="007A3DC3" w:rsidRDefault="00076AF3" w:rsidP="00BA4654">
            <w:r w:rsidRPr="007A3DC3">
              <w:t>Для ведения личного подсобного хозяйства</w:t>
            </w:r>
          </w:p>
        </w:tc>
        <w:tc>
          <w:tcPr>
            <w:tcW w:w="877" w:type="pct"/>
            <w:noWrap/>
          </w:tcPr>
          <w:p w14:paraId="4EFCFA56" w14:textId="77777777" w:rsidR="00076AF3" w:rsidRPr="007A3DC3" w:rsidRDefault="00076AF3" w:rsidP="00BA4654">
            <w:r w:rsidRPr="007A3DC3">
              <w:t>Земли населенных пунктов</w:t>
            </w:r>
          </w:p>
        </w:tc>
        <w:tc>
          <w:tcPr>
            <w:tcW w:w="919" w:type="pct"/>
            <w:noWrap/>
          </w:tcPr>
          <w:p w14:paraId="5A1C9526" w14:textId="77777777" w:rsidR="00076AF3" w:rsidRPr="007A3DC3" w:rsidRDefault="00076AF3" w:rsidP="00BA4654">
            <w:r w:rsidRPr="007A3DC3">
              <w:t>Для ведения личного подсобного хозяйства</w:t>
            </w:r>
          </w:p>
        </w:tc>
      </w:tr>
      <w:tr w:rsidR="00076AF3" w:rsidRPr="00936062" w14:paraId="1E375C71" w14:textId="77777777" w:rsidTr="00BF1336">
        <w:tc>
          <w:tcPr>
            <w:tcW w:w="199" w:type="pct"/>
            <w:noWrap/>
          </w:tcPr>
          <w:p w14:paraId="39D5E682" w14:textId="77777777" w:rsidR="00076AF3" w:rsidRPr="007A3DC3" w:rsidRDefault="00076AF3" w:rsidP="00BA4654">
            <w:r w:rsidRPr="007A3DC3">
              <w:t>48</w:t>
            </w:r>
          </w:p>
        </w:tc>
        <w:tc>
          <w:tcPr>
            <w:tcW w:w="748" w:type="pct"/>
            <w:noWrap/>
          </w:tcPr>
          <w:p w14:paraId="5DF8CF6F" w14:textId="77777777" w:rsidR="00076AF3" w:rsidRPr="007A3DC3" w:rsidRDefault="00076AF3" w:rsidP="00BA4654">
            <w:r w:rsidRPr="007A3DC3">
              <w:t>54:04:020301:54</w:t>
            </w:r>
          </w:p>
        </w:tc>
        <w:tc>
          <w:tcPr>
            <w:tcW w:w="460" w:type="pct"/>
            <w:noWrap/>
          </w:tcPr>
          <w:p w14:paraId="2D3AB6BC" w14:textId="77777777" w:rsidR="00076AF3" w:rsidRPr="007A3DC3" w:rsidRDefault="00076AF3" w:rsidP="00BA4654">
            <w:r w:rsidRPr="007A3DC3">
              <w:t>1400.00</w:t>
            </w:r>
          </w:p>
        </w:tc>
        <w:tc>
          <w:tcPr>
            <w:tcW w:w="877" w:type="pct"/>
            <w:noWrap/>
          </w:tcPr>
          <w:p w14:paraId="408102DE" w14:textId="77777777" w:rsidR="00076AF3" w:rsidRPr="007A3DC3" w:rsidRDefault="00076AF3" w:rsidP="00BA4654">
            <w:r w:rsidRPr="007A3DC3">
              <w:t>Земли населенных пунктов</w:t>
            </w:r>
          </w:p>
        </w:tc>
        <w:tc>
          <w:tcPr>
            <w:tcW w:w="919" w:type="pct"/>
            <w:noWrap/>
          </w:tcPr>
          <w:p w14:paraId="3057DDCF" w14:textId="77777777" w:rsidR="00076AF3" w:rsidRPr="007A3DC3" w:rsidRDefault="00076AF3" w:rsidP="00BA4654">
            <w:r w:rsidRPr="007A3DC3">
              <w:t>Для ведения личного подсобного хозяйства</w:t>
            </w:r>
          </w:p>
        </w:tc>
        <w:tc>
          <w:tcPr>
            <w:tcW w:w="877" w:type="pct"/>
            <w:noWrap/>
          </w:tcPr>
          <w:p w14:paraId="35E51BE7" w14:textId="77777777" w:rsidR="00076AF3" w:rsidRPr="007A3DC3" w:rsidRDefault="00076AF3" w:rsidP="00BA4654">
            <w:r w:rsidRPr="007A3DC3">
              <w:t>Земли населенных пунктов</w:t>
            </w:r>
          </w:p>
        </w:tc>
        <w:tc>
          <w:tcPr>
            <w:tcW w:w="919" w:type="pct"/>
            <w:noWrap/>
          </w:tcPr>
          <w:p w14:paraId="316C2E42" w14:textId="77777777" w:rsidR="00076AF3" w:rsidRPr="007A3DC3" w:rsidRDefault="00076AF3" w:rsidP="00BA4654">
            <w:r w:rsidRPr="007A3DC3">
              <w:t>Для ведения личного подсобного хозяйства</w:t>
            </w:r>
          </w:p>
        </w:tc>
      </w:tr>
      <w:tr w:rsidR="00076AF3" w:rsidRPr="00936062" w14:paraId="20D2AA72" w14:textId="77777777" w:rsidTr="00BF1336">
        <w:tc>
          <w:tcPr>
            <w:tcW w:w="199" w:type="pct"/>
            <w:noWrap/>
          </w:tcPr>
          <w:p w14:paraId="4CE212F2" w14:textId="77777777" w:rsidR="00076AF3" w:rsidRPr="007A3DC3" w:rsidRDefault="00076AF3" w:rsidP="00BA4654">
            <w:r w:rsidRPr="007A3DC3">
              <w:t>49</w:t>
            </w:r>
          </w:p>
        </w:tc>
        <w:tc>
          <w:tcPr>
            <w:tcW w:w="748" w:type="pct"/>
            <w:noWrap/>
          </w:tcPr>
          <w:p w14:paraId="17FDBB16" w14:textId="77777777" w:rsidR="00076AF3" w:rsidRPr="007A3DC3" w:rsidRDefault="00076AF3" w:rsidP="00BA4654">
            <w:r w:rsidRPr="007A3DC3">
              <w:t>54:04:020301:55</w:t>
            </w:r>
          </w:p>
        </w:tc>
        <w:tc>
          <w:tcPr>
            <w:tcW w:w="460" w:type="pct"/>
            <w:noWrap/>
          </w:tcPr>
          <w:p w14:paraId="7BFF076A" w14:textId="77777777" w:rsidR="00076AF3" w:rsidRPr="007A3DC3" w:rsidRDefault="00076AF3" w:rsidP="00BA4654">
            <w:r w:rsidRPr="007A3DC3">
              <w:t>2228.00</w:t>
            </w:r>
          </w:p>
        </w:tc>
        <w:tc>
          <w:tcPr>
            <w:tcW w:w="877" w:type="pct"/>
            <w:noWrap/>
          </w:tcPr>
          <w:p w14:paraId="01CC7834" w14:textId="77777777" w:rsidR="00076AF3" w:rsidRPr="007A3DC3" w:rsidRDefault="00076AF3" w:rsidP="00BA4654">
            <w:r w:rsidRPr="007A3DC3">
              <w:t>Земли населенных пунктов</w:t>
            </w:r>
          </w:p>
        </w:tc>
        <w:tc>
          <w:tcPr>
            <w:tcW w:w="919" w:type="pct"/>
            <w:noWrap/>
          </w:tcPr>
          <w:p w14:paraId="1C2C1EC3" w14:textId="77777777" w:rsidR="00076AF3" w:rsidRPr="007A3DC3" w:rsidRDefault="00076AF3" w:rsidP="00BA4654">
            <w:r w:rsidRPr="007A3DC3">
              <w:t>Для ведения личного подсобного хозяйства</w:t>
            </w:r>
          </w:p>
        </w:tc>
        <w:tc>
          <w:tcPr>
            <w:tcW w:w="877" w:type="pct"/>
            <w:noWrap/>
          </w:tcPr>
          <w:p w14:paraId="63A4D756" w14:textId="77777777" w:rsidR="00076AF3" w:rsidRPr="007A3DC3" w:rsidRDefault="00076AF3" w:rsidP="00BA4654">
            <w:r w:rsidRPr="007A3DC3">
              <w:t>Земли населенных пунктов</w:t>
            </w:r>
          </w:p>
        </w:tc>
        <w:tc>
          <w:tcPr>
            <w:tcW w:w="919" w:type="pct"/>
            <w:noWrap/>
          </w:tcPr>
          <w:p w14:paraId="45E5ED70" w14:textId="77777777" w:rsidR="00076AF3" w:rsidRPr="007A3DC3" w:rsidRDefault="00076AF3" w:rsidP="00BA4654">
            <w:r w:rsidRPr="007A3DC3">
              <w:t>Для ведения личного подсобного хозяйства</w:t>
            </w:r>
          </w:p>
        </w:tc>
      </w:tr>
      <w:tr w:rsidR="00076AF3" w:rsidRPr="00936062" w14:paraId="38FEF26C" w14:textId="77777777" w:rsidTr="00BF1336">
        <w:tc>
          <w:tcPr>
            <w:tcW w:w="199" w:type="pct"/>
            <w:noWrap/>
          </w:tcPr>
          <w:p w14:paraId="4CE19933" w14:textId="77777777" w:rsidR="00076AF3" w:rsidRPr="007A3DC3" w:rsidRDefault="00076AF3" w:rsidP="00BA4654">
            <w:r w:rsidRPr="007A3DC3">
              <w:t>50</w:t>
            </w:r>
          </w:p>
        </w:tc>
        <w:tc>
          <w:tcPr>
            <w:tcW w:w="748" w:type="pct"/>
            <w:noWrap/>
          </w:tcPr>
          <w:p w14:paraId="05BF25CD" w14:textId="77777777" w:rsidR="00076AF3" w:rsidRPr="007A3DC3" w:rsidRDefault="00076AF3" w:rsidP="00BA4654">
            <w:r w:rsidRPr="007A3DC3">
              <w:t>54:04:020301:56</w:t>
            </w:r>
          </w:p>
        </w:tc>
        <w:tc>
          <w:tcPr>
            <w:tcW w:w="460" w:type="pct"/>
            <w:noWrap/>
          </w:tcPr>
          <w:p w14:paraId="1119EF02" w14:textId="77777777" w:rsidR="00076AF3" w:rsidRPr="007A3DC3" w:rsidRDefault="00076AF3" w:rsidP="00BA4654">
            <w:r w:rsidRPr="007A3DC3">
              <w:t>797.00</w:t>
            </w:r>
          </w:p>
        </w:tc>
        <w:tc>
          <w:tcPr>
            <w:tcW w:w="877" w:type="pct"/>
            <w:noWrap/>
          </w:tcPr>
          <w:p w14:paraId="2AF2E8C9" w14:textId="77777777" w:rsidR="00076AF3" w:rsidRPr="007A3DC3" w:rsidRDefault="00076AF3" w:rsidP="00BA4654">
            <w:r w:rsidRPr="007A3DC3">
              <w:t>Земли населенных пунктов</w:t>
            </w:r>
          </w:p>
        </w:tc>
        <w:tc>
          <w:tcPr>
            <w:tcW w:w="919" w:type="pct"/>
            <w:noWrap/>
          </w:tcPr>
          <w:p w14:paraId="43D91E51" w14:textId="77777777" w:rsidR="00076AF3" w:rsidRPr="007A3DC3" w:rsidRDefault="00076AF3" w:rsidP="00BA4654">
            <w:r w:rsidRPr="007A3DC3">
              <w:t>Для ведения личного подсобного хозяйства</w:t>
            </w:r>
          </w:p>
        </w:tc>
        <w:tc>
          <w:tcPr>
            <w:tcW w:w="877" w:type="pct"/>
            <w:noWrap/>
          </w:tcPr>
          <w:p w14:paraId="7B6CE536" w14:textId="77777777" w:rsidR="00076AF3" w:rsidRPr="007A3DC3" w:rsidRDefault="00076AF3" w:rsidP="00BA4654">
            <w:r w:rsidRPr="007A3DC3">
              <w:t>Земли населенных пунктов</w:t>
            </w:r>
          </w:p>
        </w:tc>
        <w:tc>
          <w:tcPr>
            <w:tcW w:w="919" w:type="pct"/>
            <w:noWrap/>
          </w:tcPr>
          <w:p w14:paraId="1BA23604" w14:textId="77777777" w:rsidR="00076AF3" w:rsidRPr="007A3DC3" w:rsidRDefault="00076AF3" w:rsidP="00BA4654">
            <w:r w:rsidRPr="007A3DC3">
              <w:t>Для ведения личного подсобного хозяйства</w:t>
            </w:r>
          </w:p>
        </w:tc>
      </w:tr>
      <w:tr w:rsidR="00076AF3" w:rsidRPr="00936062" w14:paraId="3C29EBAB" w14:textId="77777777" w:rsidTr="00BF1336">
        <w:tc>
          <w:tcPr>
            <w:tcW w:w="199" w:type="pct"/>
            <w:noWrap/>
          </w:tcPr>
          <w:p w14:paraId="27A6F134" w14:textId="77777777" w:rsidR="00076AF3" w:rsidRPr="007A3DC3" w:rsidRDefault="00076AF3" w:rsidP="00BA4654">
            <w:r w:rsidRPr="007A3DC3">
              <w:t>51</w:t>
            </w:r>
          </w:p>
        </w:tc>
        <w:tc>
          <w:tcPr>
            <w:tcW w:w="748" w:type="pct"/>
            <w:noWrap/>
          </w:tcPr>
          <w:p w14:paraId="4A8014CF" w14:textId="77777777" w:rsidR="00076AF3" w:rsidRPr="007A3DC3" w:rsidRDefault="00076AF3" w:rsidP="00BA4654">
            <w:r w:rsidRPr="007A3DC3">
              <w:t>54:04:020301:57</w:t>
            </w:r>
          </w:p>
        </w:tc>
        <w:tc>
          <w:tcPr>
            <w:tcW w:w="460" w:type="pct"/>
            <w:noWrap/>
          </w:tcPr>
          <w:p w14:paraId="2EAB1687" w14:textId="77777777" w:rsidR="00076AF3" w:rsidRPr="007A3DC3" w:rsidRDefault="00076AF3" w:rsidP="00BA4654">
            <w:r w:rsidRPr="007A3DC3">
              <w:t>2100.00</w:t>
            </w:r>
          </w:p>
        </w:tc>
        <w:tc>
          <w:tcPr>
            <w:tcW w:w="877" w:type="pct"/>
            <w:noWrap/>
          </w:tcPr>
          <w:p w14:paraId="748BFDE6" w14:textId="77777777" w:rsidR="00076AF3" w:rsidRPr="007A3DC3" w:rsidRDefault="00076AF3" w:rsidP="00BA4654">
            <w:r w:rsidRPr="007A3DC3">
              <w:t>Земли населенных пунктов</w:t>
            </w:r>
          </w:p>
        </w:tc>
        <w:tc>
          <w:tcPr>
            <w:tcW w:w="919" w:type="pct"/>
            <w:noWrap/>
          </w:tcPr>
          <w:p w14:paraId="39985DFC" w14:textId="77777777" w:rsidR="00076AF3" w:rsidRPr="007A3DC3" w:rsidRDefault="00076AF3" w:rsidP="00BA4654">
            <w:r w:rsidRPr="007A3DC3">
              <w:t>Для ведения личного подсобного хозяйства</w:t>
            </w:r>
          </w:p>
        </w:tc>
        <w:tc>
          <w:tcPr>
            <w:tcW w:w="877" w:type="pct"/>
            <w:noWrap/>
          </w:tcPr>
          <w:p w14:paraId="255A6916" w14:textId="77777777" w:rsidR="00076AF3" w:rsidRPr="007A3DC3" w:rsidRDefault="00076AF3" w:rsidP="00BA4654">
            <w:r w:rsidRPr="007A3DC3">
              <w:t>Земли населенных пунктов</w:t>
            </w:r>
          </w:p>
        </w:tc>
        <w:tc>
          <w:tcPr>
            <w:tcW w:w="919" w:type="pct"/>
            <w:noWrap/>
          </w:tcPr>
          <w:p w14:paraId="187E30FC" w14:textId="77777777" w:rsidR="00076AF3" w:rsidRPr="007A3DC3" w:rsidRDefault="00076AF3" w:rsidP="00BA4654">
            <w:r w:rsidRPr="007A3DC3">
              <w:t>Для ведения личного подсобного хозяйства</w:t>
            </w:r>
          </w:p>
        </w:tc>
      </w:tr>
      <w:tr w:rsidR="00076AF3" w:rsidRPr="00936062" w14:paraId="10E7C6AB" w14:textId="77777777" w:rsidTr="00BF1336">
        <w:tc>
          <w:tcPr>
            <w:tcW w:w="199" w:type="pct"/>
            <w:noWrap/>
          </w:tcPr>
          <w:p w14:paraId="2F42DAD6" w14:textId="77777777" w:rsidR="00076AF3" w:rsidRPr="007A3DC3" w:rsidRDefault="00076AF3" w:rsidP="00BA4654">
            <w:r w:rsidRPr="007A3DC3">
              <w:t>52</w:t>
            </w:r>
          </w:p>
        </w:tc>
        <w:tc>
          <w:tcPr>
            <w:tcW w:w="748" w:type="pct"/>
            <w:noWrap/>
          </w:tcPr>
          <w:p w14:paraId="32D203CF" w14:textId="77777777" w:rsidR="00076AF3" w:rsidRPr="007A3DC3" w:rsidRDefault="00076AF3" w:rsidP="00BA4654">
            <w:r w:rsidRPr="007A3DC3">
              <w:t>54:04:020301:58</w:t>
            </w:r>
          </w:p>
        </w:tc>
        <w:tc>
          <w:tcPr>
            <w:tcW w:w="460" w:type="pct"/>
            <w:noWrap/>
          </w:tcPr>
          <w:p w14:paraId="3DE8DB4A" w14:textId="77777777" w:rsidR="00076AF3" w:rsidRPr="007A3DC3" w:rsidRDefault="00076AF3" w:rsidP="00BA4654">
            <w:r w:rsidRPr="007A3DC3">
              <w:t>2050.00</w:t>
            </w:r>
          </w:p>
        </w:tc>
        <w:tc>
          <w:tcPr>
            <w:tcW w:w="877" w:type="pct"/>
            <w:noWrap/>
          </w:tcPr>
          <w:p w14:paraId="29317D7A" w14:textId="77777777" w:rsidR="00076AF3" w:rsidRPr="007A3DC3" w:rsidRDefault="00076AF3" w:rsidP="00BA4654">
            <w:r w:rsidRPr="007A3DC3">
              <w:t>Земли населенных пунктов</w:t>
            </w:r>
          </w:p>
        </w:tc>
        <w:tc>
          <w:tcPr>
            <w:tcW w:w="919" w:type="pct"/>
            <w:noWrap/>
          </w:tcPr>
          <w:p w14:paraId="6AA771C2" w14:textId="77777777" w:rsidR="00076AF3" w:rsidRPr="007A3DC3" w:rsidRDefault="00076AF3" w:rsidP="00BA4654">
            <w:r w:rsidRPr="007A3DC3">
              <w:t>Для ведения личного подсобного хозяйства</w:t>
            </w:r>
          </w:p>
        </w:tc>
        <w:tc>
          <w:tcPr>
            <w:tcW w:w="877" w:type="pct"/>
            <w:noWrap/>
          </w:tcPr>
          <w:p w14:paraId="34C40169" w14:textId="77777777" w:rsidR="00076AF3" w:rsidRPr="007A3DC3" w:rsidRDefault="00076AF3" w:rsidP="00BA4654">
            <w:r w:rsidRPr="007A3DC3">
              <w:t>Земли населенных пунктов</w:t>
            </w:r>
          </w:p>
        </w:tc>
        <w:tc>
          <w:tcPr>
            <w:tcW w:w="919" w:type="pct"/>
            <w:noWrap/>
          </w:tcPr>
          <w:p w14:paraId="5E76DC21" w14:textId="77777777" w:rsidR="00076AF3" w:rsidRPr="007A3DC3" w:rsidRDefault="00076AF3" w:rsidP="00BA4654">
            <w:r w:rsidRPr="007A3DC3">
              <w:t>Для ведения личного подсобного хозяйства</w:t>
            </w:r>
          </w:p>
        </w:tc>
      </w:tr>
      <w:tr w:rsidR="00076AF3" w:rsidRPr="00936062" w14:paraId="7F70DC97" w14:textId="77777777" w:rsidTr="00BF1336">
        <w:tc>
          <w:tcPr>
            <w:tcW w:w="199" w:type="pct"/>
            <w:noWrap/>
          </w:tcPr>
          <w:p w14:paraId="26BD3815" w14:textId="77777777" w:rsidR="00076AF3" w:rsidRPr="007A3DC3" w:rsidRDefault="00076AF3" w:rsidP="00BA4654">
            <w:r w:rsidRPr="007A3DC3">
              <w:t>53</w:t>
            </w:r>
          </w:p>
        </w:tc>
        <w:tc>
          <w:tcPr>
            <w:tcW w:w="748" w:type="pct"/>
            <w:noWrap/>
          </w:tcPr>
          <w:p w14:paraId="441D4CAE" w14:textId="77777777" w:rsidR="00076AF3" w:rsidRPr="007A3DC3" w:rsidRDefault="00076AF3" w:rsidP="00BA4654">
            <w:r w:rsidRPr="007A3DC3">
              <w:t>54:04:020301:59</w:t>
            </w:r>
          </w:p>
        </w:tc>
        <w:tc>
          <w:tcPr>
            <w:tcW w:w="460" w:type="pct"/>
            <w:noWrap/>
          </w:tcPr>
          <w:p w14:paraId="33137AE4" w14:textId="77777777" w:rsidR="00076AF3" w:rsidRPr="007A3DC3" w:rsidRDefault="00076AF3" w:rsidP="00BA4654">
            <w:r w:rsidRPr="007A3DC3">
              <w:t>2800.00</w:t>
            </w:r>
          </w:p>
        </w:tc>
        <w:tc>
          <w:tcPr>
            <w:tcW w:w="877" w:type="pct"/>
            <w:noWrap/>
          </w:tcPr>
          <w:p w14:paraId="0D5E41D7" w14:textId="77777777" w:rsidR="00076AF3" w:rsidRPr="007A3DC3" w:rsidRDefault="00076AF3" w:rsidP="00BA4654">
            <w:r w:rsidRPr="007A3DC3">
              <w:t>Земли населенных пунктов</w:t>
            </w:r>
          </w:p>
        </w:tc>
        <w:tc>
          <w:tcPr>
            <w:tcW w:w="919" w:type="pct"/>
            <w:noWrap/>
          </w:tcPr>
          <w:p w14:paraId="741093BE" w14:textId="77777777" w:rsidR="00076AF3" w:rsidRPr="007A3DC3" w:rsidRDefault="00076AF3" w:rsidP="00BA4654">
            <w:r w:rsidRPr="007A3DC3">
              <w:t>Для ведения личного подсобного хозяйства</w:t>
            </w:r>
          </w:p>
        </w:tc>
        <w:tc>
          <w:tcPr>
            <w:tcW w:w="877" w:type="pct"/>
            <w:noWrap/>
          </w:tcPr>
          <w:p w14:paraId="3B00DA88" w14:textId="77777777" w:rsidR="00076AF3" w:rsidRPr="007A3DC3" w:rsidRDefault="00076AF3" w:rsidP="00BA4654">
            <w:r w:rsidRPr="007A3DC3">
              <w:t>Земли населенных пунктов</w:t>
            </w:r>
          </w:p>
        </w:tc>
        <w:tc>
          <w:tcPr>
            <w:tcW w:w="919" w:type="pct"/>
            <w:noWrap/>
          </w:tcPr>
          <w:p w14:paraId="2ACC6CA6" w14:textId="77777777" w:rsidR="00076AF3" w:rsidRPr="007A3DC3" w:rsidRDefault="00076AF3" w:rsidP="00BA4654">
            <w:r w:rsidRPr="007A3DC3">
              <w:t>Для ведения личного подсобного хозяйства</w:t>
            </w:r>
          </w:p>
        </w:tc>
      </w:tr>
      <w:tr w:rsidR="00076AF3" w:rsidRPr="00936062" w14:paraId="78F870C9" w14:textId="77777777" w:rsidTr="00BF1336">
        <w:tc>
          <w:tcPr>
            <w:tcW w:w="199" w:type="pct"/>
            <w:noWrap/>
          </w:tcPr>
          <w:p w14:paraId="27CB8737" w14:textId="77777777" w:rsidR="00076AF3" w:rsidRPr="007A3DC3" w:rsidRDefault="00076AF3" w:rsidP="00BA4654">
            <w:r w:rsidRPr="007A3DC3">
              <w:t>54</w:t>
            </w:r>
          </w:p>
        </w:tc>
        <w:tc>
          <w:tcPr>
            <w:tcW w:w="748" w:type="pct"/>
            <w:noWrap/>
          </w:tcPr>
          <w:p w14:paraId="460F1449" w14:textId="77777777" w:rsidR="00076AF3" w:rsidRPr="007A3DC3" w:rsidRDefault="00076AF3" w:rsidP="00BA4654">
            <w:r w:rsidRPr="007A3DC3">
              <w:t>54:04:020301:6</w:t>
            </w:r>
          </w:p>
        </w:tc>
        <w:tc>
          <w:tcPr>
            <w:tcW w:w="460" w:type="pct"/>
            <w:noWrap/>
          </w:tcPr>
          <w:p w14:paraId="4B89FD0D" w14:textId="77777777" w:rsidR="00076AF3" w:rsidRPr="007A3DC3" w:rsidRDefault="00076AF3" w:rsidP="00BA4654">
            <w:r w:rsidRPr="007A3DC3">
              <w:t>1564.00</w:t>
            </w:r>
          </w:p>
        </w:tc>
        <w:tc>
          <w:tcPr>
            <w:tcW w:w="877" w:type="pct"/>
            <w:noWrap/>
          </w:tcPr>
          <w:p w14:paraId="07BDAEF9" w14:textId="77777777" w:rsidR="00076AF3" w:rsidRPr="007A3DC3" w:rsidRDefault="00076AF3" w:rsidP="00BA4654">
            <w:r w:rsidRPr="007A3DC3">
              <w:t>Земли населенных пунктов</w:t>
            </w:r>
          </w:p>
        </w:tc>
        <w:tc>
          <w:tcPr>
            <w:tcW w:w="919" w:type="pct"/>
            <w:noWrap/>
          </w:tcPr>
          <w:p w14:paraId="12EE325E" w14:textId="77777777" w:rsidR="00076AF3" w:rsidRPr="007A3DC3" w:rsidRDefault="00076AF3" w:rsidP="00BA4654">
            <w:r w:rsidRPr="007A3DC3">
              <w:t>Для ведения личного подсобного хозяйства</w:t>
            </w:r>
          </w:p>
        </w:tc>
        <w:tc>
          <w:tcPr>
            <w:tcW w:w="877" w:type="pct"/>
            <w:noWrap/>
          </w:tcPr>
          <w:p w14:paraId="570F048F" w14:textId="77777777" w:rsidR="00076AF3" w:rsidRPr="007A3DC3" w:rsidRDefault="00076AF3" w:rsidP="00BA4654">
            <w:r w:rsidRPr="007A3DC3">
              <w:t>Земли населенных пунктов</w:t>
            </w:r>
          </w:p>
        </w:tc>
        <w:tc>
          <w:tcPr>
            <w:tcW w:w="919" w:type="pct"/>
            <w:noWrap/>
          </w:tcPr>
          <w:p w14:paraId="762EB591" w14:textId="77777777" w:rsidR="00076AF3" w:rsidRPr="007A3DC3" w:rsidRDefault="00076AF3" w:rsidP="00BA4654">
            <w:r w:rsidRPr="007A3DC3">
              <w:t>Для ведения личного подсобного хозяйства</w:t>
            </w:r>
          </w:p>
        </w:tc>
      </w:tr>
      <w:tr w:rsidR="00076AF3" w:rsidRPr="00936062" w14:paraId="388777E3" w14:textId="77777777" w:rsidTr="00BF1336">
        <w:tc>
          <w:tcPr>
            <w:tcW w:w="199" w:type="pct"/>
            <w:noWrap/>
          </w:tcPr>
          <w:p w14:paraId="6E0BCB9F" w14:textId="77777777" w:rsidR="00076AF3" w:rsidRPr="007A3DC3" w:rsidRDefault="00076AF3" w:rsidP="00BA4654">
            <w:r w:rsidRPr="007A3DC3">
              <w:t>55</w:t>
            </w:r>
          </w:p>
        </w:tc>
        <w:tc>
          <w:tcPr>
            <w:tcW w:w="748" w:type="pct"/>
            <w:noWrap/>
          </w:tcPr>
          <w:p w14:paraId="558F95A9" w14:textId="77777777" w:rsidR="00076AF3" w:rsidRPr="007A3DC3" w:rsidRDefault="00076AF3" w:rsidP="00BA4654">
            <w:r w:rsidRPr="007A3DC3">
              <w:t>54:04:020301:60</w:t>
            </w:r>
          </w:p>
        </w:tc>
        <w:tc>
          <w:tcPr>
            <w:tcW w:w="460" w:type="pct"/>
            <w:noWrap/>
          </w:tcPr>
          <w:p w14:paraId="006D5AD3" w14:textId="77777777" w:rsidR="00076AF3" w:rsidRPr="007A3DC3" w:rsidRDefault="00076AF3" w:rsidP="00BA4654">
            <w:r w:rsidRPr="007A3DC3">
              <w:t>2720.00</w:t>
            </w:r>
          </w:p>
        </w:tc>
        <w:tc>
          <w:tcPr>
            <w:tcW w:w="877" w:type="pct"/>
            <w:noWrap/>
          </w:tcPr>
          <w:p w14:paraId="7E420FBD" w14:textId="77777777" w:rsidR="00076AF3" w:rsidRPr="007A3DC3" w:rsidRDefault="00076AF3" w:rsidP="00BA4654">
            <w:r w:rsidRPr="007A3DC3">
              <w:t>Земли населенных пунктов</w:t>
            </w:r>
          </w:p>
        </w:tc>
        <w:tc>
          <w:tcPr>
            <w:tcW w:w="919" w:type="pct"/>
            <w:noWrap/>
          </w:tcPr>
          <w:p w14:paraId="4762C39E" w14:textId="77777777" w:rsidR="00076AF3" w:rsidRPr="007A3DC3" w:rsidRDefault="00076AF3" w:rsidP="00BA4654">
            <w:r w:rsidRPr="007A3DC3">
              <w:t>Для ведения личного подсобного хозяйства</w:t>
            </w:r>
          </w:p>
        </w:tc>
        <w:tc>
          <w:tcPr>
            <w:tcW w:w="877" w:type="pct"/>
            <w:noWrap/>
          </w:tcPr>
          <w:p w14:paraId="32F75074" w14:textId="77777777" w:rsidR="00076AF3" w:rsidRPr="007A3DC3" w:rsidRDefault="00076AF3" w:rsidP="00BA4654">
            <w:r w:rsidRPr="007A3DC3">
              <w:t>Земли населенных пунктов</w:t>
            </w:r>
          </w:p>
        </w:tc>
        <w:tc>
          <w:tcPr>
            <w:tcW w:w="919" w:type="pct"/>
            <w:noWrap/>
          </w:tcPr>
          <w:p w14:paraId="54D633A1" w14:textId="77777777" w:rsidR="00076AF3" w:rsidRPr="007A3DC3" w:rsidRDefault="00076AF3" w:rsidP="00BA4654">
            <w:r w:rsidRPr="007A3DC3">
              <w:t>Для ведения личного подсобного хозяйства</w:t>
            </w:r>
          </w:p>
        </w:tc>
      </w:tr>
      <w:tr w:rsidR="00076AF3" w:rsidRPr="00936062" w14:paraId="74DCDFB9" w14:textId="77777777" w:rsidTr="00BF1336">
        <w:tc>
          <w:tcPr>
            <w:tcW w:w="199" w:type="pct"/>
            <w:noWrap/>
          </w:tcPr>
          <w:p w14:paraId="400F157C" w14:textId="77777777" w:rsidR="00076AF3" w:rsidRPr="007A3DC3" w:rsidRDefault="00076AF3" w:rsidP="00BA4654">
            <w:r w:rsidRPr="007A3DC3">
              <w:t>56</w:t>
            </w:r>
          </w:p>
        </w:tc>
        <w:tc>
          <w:tcPr>
            <w:tcW w:w="748" w:type="pct"/>
            <w:noWrap/>
          </w:tcPr>
          <w:p w14:paraId="1DB7FD9B" w14:textId="77777777" w:rsidR="00076AF3" w:rsidRPr="007A3DC3" w:rsidRDefault="00076AF3" w:rsidP="00BA4654">
            <w:r w:rsidRPr="007A3DC3">
              <w:t>54:04:020301:61</w:t>
            </w:r>
          </w:p>
        </w:tc>
        <w:tc>
          <w:tcPr>
            <w:tcW w:w="460" w:type="pct"/>
            <w:noWrap/>
          </w:tcPr>
          <w:p w14:paraId="3688E8B1" w14:textId="77777777" w:rsidR="00076AF3" w:rsidRPr="007A3DC3" w:rsidRDefault="00076AF3" w:rsidP="00BA4654">
            <w:r w:rsidRPr="007A3DC3">
              <w:t>1824.00</w:t>
            </w:r>
          </w:p>
        </w:tc>
        <w:tc>
          <w:tcPr>
            <w:tcW w:w="877" w:type="pct"/>
            <w:noWrap/>
          </w:tcPr>
          <w:p w14:paraId="3D53AFC8" w14:textId="77777777" w:rsidR="00076AF3" w:rsidRPr="007A3DC3" w:rsidRDefault="00076AF3" w:rsidP="00BA4654">
            <w:r w:rsidRPr="007A3DC3">
              <w:t>Земли населенных пунктов</w:t>
            </w:r>
          </w:p>
        </w:tc>
        <w:tc>
          <w:tcPr>
            <w:tcW w:w="919" w:type="pct"/>
            <w:noWrap/>
          </w:tcPr>
          <w:p w14:paraId="4E8B718F" w14:textId="77777777" w:rsidR="00076AF3" w:rsidRPr="007A3DC3" w:rsidRDefault="00076AF3" w:rsidP="00BA4654">
            <w:r w:rsidRPr="007A3DC3">
              <w:t>Для ведения личного подсобного хозяйства</w:t>
            </w:r>
          </w:p>
        </w:tc>
        <w:tc>
          <w:tcPr>
            <w:tcW w:w="877" w:type="pct"/>
            <w:noWrap/>
          </w:tcPr>
          <w:p w14:paraId="569055FC" w14:textId="77777777" w:rsidR="00076AF3" w:rsidRPr="007A3DC3" w:rsidRDefault="00076AF3" w:rsidP="00BA4654">
            <w:r w:rsidRPr="007A3DC3">
              <w:t>Земли населенных пунктов</w:t>
            </w:r>
          </w:p>
        </w:tc>
        <w:tc>
          <w:tcPr>
            <w:tcW w:w="919" w:type="pct"/>
            <w:noWrap/>
          </w:tcPr>
          <w:p w14:paraId="7A3F98FB" w14:textId="77777777" w:rsidR="00076AF3" w:rsidRPr="007A3DC3" w:rsidRDefault="00076AF3" w:rsidP="00BA4654">
            <w:r w:rsidRPr="007A3DC3">
              <w:t>Для ведения личного подсобного хозяйства</w:t>
            </w:r>
          </w:p>
        </w:tc>
      </w:tr>
      <w:tr w:rsidR="00076AF3" w:rsidRPr="00936062" w14:paraId="559EACCF" w14:textId="77777777" w:rsidTr="00BF1336">
        <w:tc>
          <w:tcPr>
            <w:tcW w:w="199" w:type="pct"/>
            <w:noWrap/>
          </w:tcPr>
          <w:p w14:paraId="587FB6DD" w14:textId="77777777" w:rsidR="00076AF3" w:rsidRPr="007A3DC3" w:rsidRDefault="00076AF3" w:rsidP="00BA4654">
            <w:r w:rsidRPr="007A3DC3">
              <w:t>57</w:t>
            </w:r>
          </w:p>
        </w:tc>
        <w:tc>
          <w:tcPr>
            <w:tcW w:w="748" w:type="pct"/>
            <w:noWrap/>
          </w:tcPr>
          <w:p w14:paraId="36972376" w14:textId="77777777" w:rsidR="00076AF3" w:rsidRPr="007A3DC3" w:rsidRDefault="00076AF3" w:rsidP="00BA4654">
            <w:r w:rsidRPr="007A3DC3">
              <w:t>54:04:020301:62</w:t>
            </w:r>
          </w:p>
        </w:tc>
        <w:tc>
          <w:tcPr>
            <w:tcW w:w="460" w:type="pct"/>
            <w:noWrap/>
          </w:tcPr>
          <w:p w14:paraId="5F384446" w14:textId="77777777" w:rsidR="00076AF3" w:rsidRPr="007A3DC3" w:rsidRDefault="00076AF3" w:rsidP="00BA4654">
            <w:r w:rsidRPr="007A3DC3">
              <w:t>2050.00</w:t>
            </w:r>
          </w:p>
        </w:tc>
        <w:tc>
          <w:tcPr>
            <w:tcW w:w="877" w:type="pct"/>
            <w:noWrap/>
          </w:tcPr>
          <w:p w14:paraId="0CA02C8A" w14:textId="77777777" w:rsidR="00076AF3" w:rsidRPr="007A3DC3" w:rsidRDefault="00076AF3" w:rsidP="00BA4654">
            <w:r w:rsidRPr="007A3DC3">
              <w:t>Земли населенных пунктов</w:t>
            </w:r>
          </w:p>
        </w:tc>
        <w:tc>
          <w:tcPr>
            <w:tcW w:w="919" w:type="pct"/>
            <w:noWrap/>
          </w:tcPr>
          <w:p w14:paraId="77D96E51" w14:textId="77777777" w:rsidR="00076AF3" w:rsidRPr="007A3DC3" w:rsidRDefault="00076AF3" w:rsidP="00BA4654">
            <w:r w:rsidRPr="007A3DC3">
              <w:t>Для ведения личного подсобного хозяйства</w:t>
            </w:r>
          </w:p>
        </w:tc>
        <w:tc>
          <w:tcPr>
            <w:tcW w:w="877" w:type="pct"/>
            <w:noWrap/>
          </w:tcPr>
          <w:p w14:paraId="6B69FE80" w14:textId="77777777" w:rsidR="00076AF3" w:rsidRPr="007A3DC3" w:rsidRDefault="00076AF3" w:rsidP="00BA4654">
            <w:r w:rsidRPr="007A3DC3">
              <w:t>Земли населенных пунктов</w:t>
            </w:r>
          </w:p>
        </w:tc>
        <w:tc>
          <w:tcPr>
            <w:tcW w:w="919" w:type="pct"/>
            <w:noWrap/>
          </w:tcPr>
          <w:p w14:paraId="5C55760D" w14:textId="77777777" w:rsidR="00076AF3" w:rsidRPr="007A3DC3" w:rsidRDefault="00076AF3" w:rsidP="00BA4654">
            <w:r w:rsidRPr="007A3DC3">
              <w:t>Для ведения личного подсобного хозяйства</w:t>
            </w:r>
          </w:p>
        </w:tc>
      </w:tr>
      <w:tr w:rsidR="00076AF3" w:rsidRPr="00936062" w14:paraId="3DB076EC" w14:textId="77777777" w:rsidTr="00BF1336">
        <w:tc>
          <w:tcPr>
            <w:tcW w:w="199" w:type="pct"/>
            <w:noWrap/>
          </w:tcPr>
          <w:p w14:paraId="4358641B" w14:textId="77777777" w:rsidR="00076AF3" w:rsidRPr="007A3DC3" w:rsidRDefault="00076AF3" w:rsidP="00BA4654">
            <w:r w:rsidRPr="007A3DC3">
              <w:t>58</w:t>
            </w:r>
          </w:p>
        </w:tc>
        <w:tc>
          <w:tcPr>
            <w:tcW w:w="748" w:type="pct"/>
            <w:noWrap/>
          </w:tcPr>
          <w:p w14:paraId="310530A8" w14:textId="77777777" w:rsidR="00076AF3" w:rsidRPr="007A3DC3" w:rsidRDefault="00076AF3" w:rsidP="00BA4654">
            <w:r w:rsidRPr="007A3DC3">
              <w:t>54:04:020301:63</w:t>
            </w:r>
          </w:p>
        </w:tc>
        <w:tc>
          <w:tcPr>
            <w:tcW w:w="460" w:type="pct"/>
            <w:noWrap/>
          </w:tcPr>
          <w:p w14:paraId="2F28767F" w14:textId="77777777" w:rsidR="00076AF3" w:rsidRPr="007A3DC3" w:rsidRDefault="00076AF3" w:rsidP="00BA4654">
            <w:r w:rsidRPr="007A3DC3">
              <w:t>5000.00</w:t>
            </w:r>
          </w:p>
        </w:tc>
        <w:tc>
          <w:tcPr>
            <w:tcW w:w="877" w:type="pct"/>
            <w:noWrap/>
          </w:tcPr>
          <w:p w14:paraId="3E56BB55" w14:textId="77777777" w:rsidR="00076AF3" w:rsidRPr="007A3DC3" w:rsidRDefault="00076AF3" w:rsidP="00BA4654">
            <w:r w:rsidRPr="007A3DC3">
              <w:t>Земли населенных пунктов</w:t>
            </w:r>
          </w:p>
        </w:tc>
        <w:tc>
          <w:tcPr>
            <w:tcW w:w="919" w:type="pct"/>
            <w:noWrap/>
          </w:tcPr>
          <w:p w14:paraId="205D7383" w14:textId="77777777" w:rsidR="00076AF3" w:rsidRPr="007A3DC3" w:rsidRDefault="00076AF3" w:rsidP="00BA4654">
            <w:r w:rsidRPr="007A3DC3">
              <w:t>Для ведения личного подсобного хозяйства</w:t>
            </w:r>
          </w:p>
        </w:tc>
        <w:tc>
          <w:tcPr>
            <w:tcW w:w="877" w:type="pct"/>
            <w:noWrap/>
          </w:tcPr>
          <w:p w14:paraId="3C2534F1" w14:textId="77777777" w:rsidR="00076AF3" w:rsidRPr="007A3DC3" w:rsidRDefault="00076AF3" w:rsidP="00BA4654">
            <w:r w:rsidRPr="007A3DC3">
              <w:t>Земли населенных пунктов</w:t>
            </w:r>
          </w:p>
        </w:tc>
        <w:tc>
          <w:tcPr>
            <w:tcW w:w="919" w:type="pct"/>
            <w:noWrap/>
          </w:tcPr>
          <w:p w14:paraId="7A6CDEE8" w14:textId="77777777" w:rsidR="00076AF3" w:rsidRPr="007A3DC3" w:rsidRDefault="00076AF3" w:rsidP="00BA4654">
            <w:r w:rsidRPr="007A3DC3">
              <w:t>Для ведения личного подсобного хозяйства</w:t>
            </w:r>
          </w:p>
        </w:tc>
      </w:tr>
      <w:tr w:rsidR="00076AF3" w:rsidRPr="00936062" w14:paraId="228575AA" w14:textId="77777777" w:rsidTr="00BF1336">
        <w:tc>
          <w:tcPr>
            <w:tcW w:w="199" w:type="pct"/>
            <w:noWrap/>
          </w:tcPr>
          <w:p w14:paraId="35CF1354" w14:textId="77777777" w:rsidR="00076AF3" w:rsidRPr="007A3DC3" w:rsidRDefault="00076AF3" w:rsidP="00BA4654">
            <w:r w:rsidRPr="007A3DC3">
              <w:t>59</w:t>
            </w:r>
          </w:p>
        </w:tc>
        <w:tc>
          <w:tcPr>
            <w:tcW w:w="748" w:type="pct"/>
            <w:noWrap/>
          </w:tcPr>
          <w:p w14:paraId="64253DF4" w14:textId="77777777" w:rsidR="00076AF3" w:rsidRPr="007A3DC3" w:rsidRDefault="00076AF3" w:rsidP="00BA4654">
            <w:r w:rsidRPr="007A3DC3">
              <w:t>54:04:020301:66</w:t>
            </w:r>
          </w:p>
        </w:tc>
        <w:tc>
          <w:tcPr>
            <w:tcW w:w="460" w:type="pct"/>
            <w:noWrap/>
          </w:tcPr>
          <w:p w14:paraId="03C69B93" w14:textId="77777777" w:rsidR="00076AF3" w:rsidRPr="007A3DC3" w:rsidRDefault="00076AF3" w:rsidP="00BA4654">
            <w:r w:rsidRPr="007A3DC3">
              <w:t>4.84</w:t>
            </w:r>
          </w:p>
        </w:tc>
        <w:tc>
          <w:tcPr>
            <w:tcW w:w="877" w:type="pct"/>
            <w:noWrap/>
          </w:tcPr>
          <w:p w14:paraId="754B1963" w14:textId="77777777" w:rsidR="00076AF3" w:rsidRPr="007A3DC3" w:rsidRDefault="00076AF3" w:rsidP="00BA4654">
            <w:r w:rsidRPr="007A3DC3">
              <w:t>Земли населенных пунктов</w:t>
            </w:r>
          </w:p>
        </w:tc>
        <w:tc>
          <w:tcPr>
            <w:tcW w:w="919" w:type="pct"/>
            <w:noWrap/>
          </w:tcPr>
          <w:p w14:paraId="5D19D3A3" w14:textId="77777777" w:rsidR="00076AF3" w:rsidRPr="007A3DC3" w:rsidRDefault="00076AF3" w:rsidP="00BA4654"/>
        </w:tc>
        <w:tc>
          <w:tcPr>
            <w:tcW w:w="877" w:type="pct"/>
            <w:noWrap/>
          </w:tcPr>
          <w:p w14:paraId="42D90AFA" w14:textId="77777777" w:rsidR="00076AF3" w:rsidRPr="007A3DC3" w:rsidRDefault="00076AF3" w:rsidP="00BA4654">
            <w:r w:rsidRPr="007A3DC3">
              <w:t>Земли населенных пунктов</w:t>
            </w:r>
          </w:p>
        </w:tc>
        <w:tc>
          <w:tcPr>
            <w:tcW w:w="919" w:type="pct"/>
            <w:noWrap/>
          </w:tcPr>
          <w:p w14:paraId="1B86EED7" w14:textId="77777777" w:rsidR="00076AF3" w:rsidRPr="007A3DC3" w:rsidRDefault="00076AF3" w:rsidP="00BA4654"/>
        </w:tc>
      </w:tr>
      <w:tr w:rsidR="00076AF3" w:rsidRPr="00936062" w14:paraId="6FB6AFDA" w14:textId="77777777" w:rsidTr="00BF1336">
        <w:tc>
          <w:tcPr>
            <w:tcW w:w="199" w:type="pct"/>
            <w:noWrap/>
          </w:tcPr>
          <w:p w14:paraId="74FFC023" w14:textId="77777777" w:rsidR="00076AF3" w:rsidRPr="007A3DC3" w:rsidRDefault="00076AF3" w:rsidP="00BA4654">
            <w:r w:rsidRPr="007A3DC3">
              <w:t>60</w:t>
            </w:r>
          </w:p>
        </w:tc>
        <w:tc>
          <w:tcPr>
            <w:tcW w:w="748" w:type="pct"/>
            <w:noWrap/>
          </w:tcPr>
          <w:p w14:paraId="127B0690" w14:textId="77777777" w:rsidR="00076AF3" w:rsidRPr="007A3DC3" w:rsidRDefault="00076AF3" w:rsidP="00BA4654">
            <w:r w:rsidRPr="007A3DC3">
              <w:t>54:04:020301:67</w:t>
            </w:r>
          </w:p>
        </w:tc>
        <w:tc>
          <w:tcPr>
            <w:tcW w:w="460" w:type="pct"/>
            <w:noWrap/>
          </w:tcPr>
          <w:p w14:paraId="14B781EE" w14:textId="77777777" w:rsidR="00076AF3" w:rsidRPr="007A3DC3" w:rsidRDefault="00076AF3" w:rsidP="00BA4654">
            <w:r w:rsidRPr="007A3DC3">
              <w:t>4.84</w:t>
            </w:r>
          </w:p>
        </w:tc>
        <w:tc>
          <w:tcPr>
            <w:tcW w:w="877" w:type="pct"/>
            <w:noWrap/>
          </w:tcPr>
          <w:p w14:paraId="5F00431A" w14:textId="77777777" w:rsidR="00076AF3" w:rsidRPr="007A3DC3" w:rsidRDefault="00076AF3" w:rsidP="00BA4654">
            <w:r w:rsidRPr="007A3DC3">
              <w:t>Земли населенных пунктов</w:t>
            </w:r>
          </w:p>
        </w:tc>
        <w:tc>
          <w:tcPr>
            <w:tcW w:w="919" w:type="pct"/>
            <w:noWrap/>
          </w:tcPr>
          <w:p w14:paraId="281B2CC4" w14:textId="77777777" w:rsidR="00076AF3" w:rsidRPr="007A3DC3" w:rsidRDefault="00076AF3" w:rsidP="00BA4654"/>
        </w:tc>
        <w:tc>
          <w:tcPr>
            <w:tcW w:w="877" w:type="pct"/>
            <w:noWrap/>
          </w:tcPr>
          <w:p w14:paraId="35911965" w14:textId="77777777" w:rsidR="00076AF3" w:rsidRPr="007A3DC3" w:rsidRDefault="00076AF3" w:rsidP="00BA4654">
            <w:r w:rsidRPr="007A3DC3">
              <w:t>Земли населенных пунктов</w:t>
            </w:r>
          </w:p>
        </w:tc>
        <w:tc>
          <w:tcPr>
            <w:tcW w:w="919" w:type="pct"/>
            <w:noWrap/>
          </w:tcPr>
          <w:p w14:paraId="1A880864" w14:textId="77777777" w:rsidR="00076AF3" w:rsidRPr="007A3DC3" w:rsidRDefault="00076AF3" w:rsidP="00BA4654"/>
        </w:tc>
      </w:tr>
      <w:tr w:rsidR="00076AF3" w:rsidRPr="00936062" w14:paraId="0024F23E" w14:textId="77777777" w:rsidTr="00BF1336">
        <w:tc>
          <w:tcPr>
            <w:tcW w:w="199" w:type="pct"/>
            <w:noWrap/>
          </w:tcPr>
          <w:p w14:paraId="4E8541FE" w14:textId="77777777" w:rsidR="00076AF3" w:rsidRPr="007A3DC3" w:rsidRDefault="00076AF3" w:rsidP="00BA4654">
            <w:r w:rsidRPr="007A3DC3">
              <w:lastRenderedPageBreak/>
              <w:t>61</w:t>
            </w:r>
          </w:p>
        </w:tc>
        <w:tc>
          <w:tcPr>
            <w:tcW w:w="748" w:type="pct"/>
            <w:noWrap/>
          </w:tcPr>
          <w:p w14:paraId="69419A97" w14:textId="77777777" w:rsidR="00076AF3" w:rsidRPr="007A3DC3" w:rsidRDefault="00076AF3" w:rsidP="00BA4654">
            <w:r w:rsidRPr="007A3DC3">
              <w:t>54:04:020301:68</w:t>
            </w:r>
          </w:p>
        </w:tc>
        <w:tc>
          <w:tcPr>
            <w:tcW w:w="460" w:type="pct"/>
            <w:noWrap/>
          </w:tcPr>
          <w:p w14:paraId="14D49396" w14:textId="77777777" w:rsidR="00076AF3" w:rsidRPr="007A3DC3" w:rsidRDefault="00076AF3" w:rsidP="00BA4654">
            <w:r w:rsidRPr="007A3DC3">
              <w:t>11.86</w:t>
            </w:r>
          </w:p>
        </w:tc>
        <w:tc>
          <w:tcPr>
            <w:tcW w:w="877" w:type="pct"/>
            <w:noWrap/>
          </w:tcPr>
          <w:p w14:paraId="3A2E9737" w14:textId="77777777" w:rsidR="00076AF3" w:rsidRPr="007A3DC3" w:rsidRDefault="00076AF3" w:rsidP="00BA4654">
            <w:r w:rsidRPr="007A3DC3">
              <w:t>Земли населенных пунктов</w:t>
            </w:r>
          </w:p>
        </w:tc>
        <w:tc>
          <w:tcPr>
            <w:tcW w:w="919" w:type="pct"/>
            <w:noWrap/>
          </w:tcPr>
          <w:p w14:paraId="286BFBE3" w14:textId="77777777" w:rsidR="00076AF3" w:rsidRPr="007A3DC3" w:rsidRDefault="00076AF3" w:rsidP="00BA4654"/>
        </w:tc>
        <w:tc>
          <w:tcPr>
            <w:tcW w:w="877" w:type="pct"/>
            <w:noWrap/>
          </w:tcPr>
          <w:p w14:paraId="51AB0450" w14:textId="77777777" w:rsidR="00076AF3" w:rsidRPr="007A3DC3" w:rsidRDefault="00076AF3" w:rsidP="00BA4654">
            <w:r w:rsidRPr="007A3DC3">
              <w:t>Земли населенных пунктов</w:t>
            </w:r>
          </w:p>
        </w:tc>
        <w:tc>
          <w:tcPr>
            <w:tcW w:w="919" w:type="pct"/>
            <w:noWrap/>
          </w:tcPr>
          <w:p w14:paraId="28D14A87" w14:textId="77777777" w:rsidR="00076AF3" w:rsidRPr="007A3DC3" w:rsidRDefault="00076AF3" w:rsidP="00BA4654"/>
        </w:tc>
      </w:tr>
      <w:tr w:rsidR="00076AF3" w:rsidRPr="00936062" w14:paraId="551BCE28" w14:textId="77777777" w:rsidTr="00BF1336">
        <w:tc>
          <w:tcPr>
            <w:tcW w:w="199" w:type="pct"/>
            <w:noWrap/>
          </w:tcPr>
          <w:p w14:paraId="246DD5CB" w14:textId="77777777" w:rsidR="00076AF3" w:rsidRPr="007A3DC3" w:rsidRDefault="00076AF3" w:rsidP="00BA4654">
            <w:r w:rsidRPr="007A3DC3">
              <w:t>62</w:t>
            </w:r>
          </w:p>
        </w:tc>
        <w:tc>
          <w:tcPr>
            <w:tcW w:w="748" w:type="pct"/>
            <w:noWrap/>
          </w:tcPr>
          <w:p w14:paraId="24AF991A" w14:textId="77777777" w:rsidR="00076AF3" w:rsidRPr="007A3DC3" w:rsidRDefault="00076AF3" w:rsidP="00BA4654">
            <w:r w:rsidRPr="007A3DC3">
              <w:t>54:04:020301:69</w:t>
            </w:r>
          </w:p>
        </w:tc>
        <w:tc>
          <w:tcPr>
            <w:tcW w:w="460" w:type="pct"/>
            <w:noWrap/>
          </w:tcPr>
          <w:p w14:paraId="7F913FD3" w14:textId="77777777" w:rsidR="00076AF3" w:rsidRPr="007A3DC3" w:rsidRDefault="00076AF3" w:rsidP="00BA4654">
            <w:r w:rsidRPr="007A3DC3">
              <w:t>13.01</w:t>
            </w:r>
          </w:p>
        </w:tc>
        <w:tc>
          <w:tcPr>
            <w:tcW w:w="877" w:type="pct"/>
            <w:noWrap/>
          </w:tcPr>
          <w:p w14:paraId="024A8980" w14:textId="77777777" w:rsidR="00076AF3" w:rsidRPr="007A3DC3" w:rsidRDefault="00076AF3" w:rsidP="00BA4654">
            <w:r w:rsidRPr="007A3DC3">
              <w:t>Земли населенных пунктов</w:t>
            </w:r>
          </w:p>
        </w:tc>
        <w:tc>
          <w:tcPr>
            <w:tcW w:w="919" w:type="pct"/>
            <w:noWrap/>
          </w:tcPr>
          <w:p w14:paraId="0089B31E" w14:textId="77777777" w:rsidR="00076AF3" w:rsidRPr="007A3DC3" w:rsidRDefault="00076AF3" w:rsidP="00BA4654"/>
        </w:tc>
        <w:tc>
          <w:tcPr>
            <w:tcW w:w="877" w:type="pct"/>
            <w:noWrap/>
          </w:tcPr>
          <w:p w14:paraId="3DA9418B" w14:textId="77777777" w:rsidR="00076AF3" w:rsidRPr="007A3DC3" w:rsidRDefault="00076AF3" w:rsidP="00BA4654">
            <w:r w:rsidRPr="007A3DC3">
              <w:t>Земли населенных пунктов</w:t>
            </w:r>
          </w:p>
        </w:tc>
        <w:tc>
          <w:tcPr>
            <w:tcW w:w="919" w:type="pct"/>
            <w:noWrap/>
          </w:tcPr>
          <w:p w14:paraId="21445273" w14:textId="77777777" w:rsidR="00076AF3" w:rsidRPr="007A3DC3" w:rsidRDefault="00076AF3" w:rsidP="00BA4654"/>
        </w:tc>
      </w:tr>
      <w:tr w:rsidR="00076AF3" w:rsidRPr="00936062" w14:paraId="3339304E" w14:textId="77777777" w:rsidTr="00BF1336">
        <w:tc>
          <w:tcPr>
            <w:tcW w:w="199" w:type="pct"/>
            <w:noWrap/>
          </w:tcPr>
          <w:p w14:paraId="26C0C034" w14:textId="77777777" w:rsidR="00076AF3" w:rsidRPr="007A3DC3" w:rsidRDefault="00076AF3" w:rsidP="00BA4654">
            <w:r w:rsidRPr="007A3DC3">
              <w:t>63</w:t>
            </w:r>
          </w:p>
        </w:tc>
        <w:tc>
          <w:tcPr>
            <w:tcW w:w="748" w:type="pct"/>
            <w:noWrap/>
          </w:tcPr>
          <w:p w14:paraId="4B9A6567" w14:textId="77777777" w:rsidR="00076AF3" w:rsidRPr="007A3DC3" w:rsidRDefault="00076AF3" w:rsidP="00BA4654">
            <w:r w:rsidRPr="007A3DC3">
              <w:t>54:04:020301:7</w:t>
            </w:r>
          </w:p>
        </w:tc>
        <w:tc>
          <w:tcPr>
            <w:tcW w:w="460" w:type="pct"/>
            <w:noWrap/>
          </w:tcPr>
          <w:p w14:paraId="7D310A70" w14:textId="77777777" w:rsidR="00076AF3" w:rsidRPr="007A3DC3" w:rsidRDefault="00076AF3" w:rsidP="00BA4654">
            <w:r w:rsidRPr="007A3DC3">
              <w:t>2406.00</w:t>
            </w:r>
          </w:p>
        </w:tc>
        <w:tc>
          <w:tcPr>
            <w:tcW w:w="877" w:type="pct"/>
            <w:noWrap/>
          </w:tcPr>
          <w:p w14:paraId="5D6A6BB6" w14:textId="77777777" w:rsidR="00076AF3" w:rsidRPr="007A3DC3" w:rsidRDefault="00076AF3" w:rsidP="00BA4654">
            <w:r w:rsidRPr="007A3DC3">
              <w:t>Земли населенных пунктов</w:t>
            </w:r>
          </w:p>
        </w:tc>
        <w:tc>
          <w:tcPr>
            <w:tcW w:w="919" w:type="pct"/>
            <w:noWrap/>
          </w:tcPr>
          <w:p w14:paraId="56B31D3A" w14:textId="77777777" w:rsidR="00076AF3" w:rsidRPr="007A3DC3" w:rsidRDefault="00076AF3" w:rsidP="00BA4654">
            <w:r w:rsidRPr="007A3DC3">
              <w:t>Для ведения личного подсобного хозяйства</w:t>
            </w:r>
          </w:p>
        </w:tc>
        <w:tc>
          <w:tcPr>
            <w:tcW w:w="877" w:type="pct"/>
            <w:noWrap/>
          </w:tcPr>
          <w:p w14:paraId="30751A6E" w14:textId="77777777" w:rsidR="00076AF3" w:rsidRPr="007A3DC3" w:rsidRDefault="00076AF3" w:rsidP="00BA4654">
            <w:r w:rsidRPr="007A3DC3">
              <w:t>Земли населенных пунктов</w:t>
            </w:r>
          </w:p>
        </w:tc>
        <w:tc>
          <w:tcPr>
            <w:tcW w:w="919" w:type="pct"/>
            <w:noWrap/>
          </w:tcPr>
          <w:p w14:paraId="1783B811" w14:textId="77777777" w:rsidR="00076AF3" w:rsidRPr="007A3DC3" w:rsidRDefault="00076AF3" w:rsidP="00BA4654">
            <w:r w:rsidRPr="007A3DC3">
              <w:t>Для ведения личного подсобного хозяйства</w:t>
            </w:r>
          </w:p>
        </w:tc>
      </w:tr>
      <w:tr w:rsidR="00076AF3" w:rsidRPr="00936062" w14:paraId="7A6F2935" w14:textId="77777777" w:rsidTr="00BF1336">
        <w:tc>
          <w:tcPr>
            <w:tcW w:w="199" w:type="pct"/>
            <w:noWrap/>
          </w:tcPr>
          <w:p w14:paraId="33FEE8CB" w14:textId="77777777" w:rsidR="00076AF3" w:rsidRPr="007A3DC3" w:rsidRDefault="00076AF3" w:rsidP="00BA4654">
            <w:r w:rsidRPr="007A3DC3">
              <w:t>64</w:t>
            </w:r>
          </w:p>
        </w:tc>
        <w:tc>
          <w:tcPr>
            <w:tcW w:w="748" w:type="pct"/>
            <w:noWrap/>
          </w:tcPr>
          <w:p w14:paraId="55358006" w14:textId="77777777" w:rsidR="00076AF3" w:rsidRPr="007A3DC3" w:rsidRDefault="00076AF3" w:rsidP="00BA4654">
            <w:r w:rsidRPr="007A3DC3">
              <w:t>54:04:020301:70</w:t>
            </w:r>
          </w:p>
        </w:tc>
        <w:tc>
          <w:tcPr>
            <w:tcW w:w="460" w:type="pct"/>
            <w:noWrap/>
          </w:tcPr>
          <w:p w14:paraId="007D3C94" w14:textId="77777777" w:rsidR="00076AF3" w:rsidRPr="007A3DC3" w:rsidRDefault="00076AF3" w:rsidP="00BA4654">
            <w:r w:rsidRPr="007A3DC3">
              <w:t>4.84</w:t>
            </w:r>
          </w:p>
        </w:tc>
        <w:tc>
          <w:tcPr>
            <w:tcW w:w="877" w:type="pct"/>
            <w:noWrap/>
          </w:tcPr>
          <w:p w14:paraId="5F899770" w14:textId="77777777" w:rsidR="00076AF3" w:rsidRPr="007A3DC3" w:rsidRDefault="00076AF3" w:rsidP="00BA4654">
            <w:r w:rsidRPr="007A3DC3">
              <w:t>Земли населенных пунктов</w:t>
            </w:r>
          </w:p>
        </w:tc>
        <w:tc>
          <w:tcPr>
            <w:tcW w:w="919" w:type="pct"/>
            <w:noWrap/>
          </w:tcPr>
          <w:p w14:paraId="3C837AD5" w14:textId="77777777" w:rsidR="00076AF3" w:rsidRPr="007A3DC3" w:rsidRDefault="00076AF3" w:rsidP="00BA4654"/>
        </w:tc>
        <w:tc>
          <w:tcPr>
            <w:tcW w:w="877" w:type="pct"/>
            <w:noWrap/>
          </w:tcPr>
          <w:p w14:paraId="1B0C05D6" w14:textId="77777777" w:rsidR="00076AF3" w:rsidRPr="007A3DC3" w:rsidRDefault="00076AF3" w:rsidP="00BA4654">
            <w:r w:rsidRPr="007A3DC3">
              <w:t>Земли населенных пунктов</w:t>
            </w:r>
          </w:p>
        </w:tc>
        <w:tc>
          <w:tcPr>
            <w:tcW w:w="919" w:type="pct"/>
            <w:noWrap/>
          </w:tcPr>
          <w:p w14:paraId="3748AF05" w14:textId="77777777" w:rsidR="00076AF3" w:rsidRPr="007A3DC3" w:rsidRDefault="00076AF3" w:rsidP="00BA4654"/>
        </w:tc>
      </w:tr>
      <w:tr w:rsidR="00076AF3" w:rsidRPr="00936062" w14:paraId="395A4F62" w14:textId="77777777" w:rsidTr="00BF1336">
        <w:tc>
          <w:tcPr>
            <w:tcW w:w="199" w:type="pct"/>
            <w:noWrap/>
          </w:tcPr>
          <w:p w14:paraId="158CC0A8" w14:textId="77777777" w:rsidR="00076AF3" w:rsidRPr="007A3DC3" w:rsidRDefault="00076AF3" w:rsidP="00BA4654">
            <w:r w:rsidRPr="007A3DC3">
              <w:t>65</w:t>
            </w:r>
          </w:p>
        </w:tc>
        <w:tc>
          <w:tcPr>
            <w:tcW w:w="748" w:type="pct"/>
            <w:noWrap/>
          </w:tcPr>
          <w:p w14:paraId="53C79DCF" w14:textId="77777777" w:rsidR="00076AF3" w:rsidRPr="007A3DC3" w:rsidRDefault="00076AF3" w:rsidP="00BA4654">
            <w:r w:rsidRPr="007A3DC3">
              <w:t>54:04:020301:71</w:t>
            </w:r>
          </w:p>
        </w:tc>
        <w:tc>
          <w:tcPr>
            <w:tcW w:w="460" w:type="pct"/>
            <w:noWrap/>
          </w:tcPr>
          <w:p w14:paraId="2BFDF18E" w14:textId="77777777" w:rsidR="00076AF3" w:rsidRPr="007A3DC3" w:rsidRDefault="00076AF3" w:rsidP="00BA4654">
            <w:r w:rsidRPr="007A3DC3">
              <w:t>4.84</w:t>
            </w:r>
          </w:p>
        </w:tc>
        <w:tc>
          <w:tcPr>
            <w:tcW w:w="877" w:type="pct"/>
            <w:noWrap/>
          </w:tcPr>
          <w:p w14:paraId="4828A8E1" w14:textId="77777777" w:rsidR="00076AF3" w:rsidRPr="007A3DC3" w:rsidRDefault="00076AF3" w:rsidP="00BA4654">
            <w:r w:rsidRPr="007A3DC3">
              <w:t>Земли населенных пунктов</w:t>
            </w:r>
          </w:p>
        </w:tc>
        <w:tc>
          <w:tcPr>
            <w:tcW w:w="919" w:type="pct"/>
            <w:noWrap/>
          </w:tcPr>
          <w:p w14:paraId="5AE3A6D7" w14:textId="77777777" w:rsidR="00076AF3" w:rsidRPr="007A3DC3" w:rsidRDefault="00076AF3" w:rsidP="00BA4654"/>
        </w:tc>
        <w:tc>
          <w:tcPr>
            <w:tcW w:w="877" w:type="pct"/>
            <w:noWrap/>
          </w:tcPr>
          <w:p w14:paraId="6A845D8B" w14:textId="77777777" w:rsidR="00076AF3" w:rsidRPr="007A3DC3" w:rsidRDefault="00076AF3" w:rsidP="00BA4654">
            <w:r w:rsidRPr="007A3DC3">
              <w:t>Земли населенных пунктов</w:t>
            </w:r>
          </w:p>
        </w:tc>
        <w:tc>
          <w:tcPr>
            <w:tcW w:w="919" w:type="pct"/>
            <w:noWrap/>
          </w:tcPr>
          <w:p w14:paraId="73059CB9" w14:textId="77777777" w:rsidR="00076AF3" w:rsidRPr="007A3DC3" w:rsidRDefault="00076AF3" w:rsidP="00BA4654"/>
        </w:tc>
      </w:tr>
      <w:tr w:rsidR="00076AF3" w:rsidRPr="00936062" w14:paraId="7C9C51B6" w14:textId="77777777" w:rsidTr="00BF1336">
        <w:tc>
          <w:tcPr>
            <w:tcW w:w="199" w:type="pct"/>
            <w:noWrap/>
          </w:tcPr>
          <w:p w14:paraId="58A424E9" w14:textId="77777777" w:rsidR="00076AF3" w:rsidRPr="007A3DC3" w:rsidRDefault="00076AF3" w:rsidP="00BA4654">
            <w:r w:rsidRPr="007A3DC3">
              <w:t>66</w:t>
            </w:r>
          </w:p>
        </w:tc>
        <w:tc>
          <w:tcPr>
            <w:tcW w:w="748" w:type="pct"/>
            <w:noWrap/>
          </w:tcPr>
          <w:p w14:paraId="2C28F555" w14:textId="77777777" w:rsidR="00076AF3" w:rsidRPr="007A3DC3" w:rsidRDefault="00076AF3" w:rsidP="00BA4654">
            <w:r w:rsidRPr="007A3DC3">
              <w:t>54:04:020301:72</w:t>
            </w:r>
          </w:p>
        </w:tc>
        <w:tc>
          <w:tcPr>
            <w:tcW w:w="460" w:type="pct"/>
            <w:noWrap/>
          </w:tcPr>
          <w:p w14:paraId="3A588CEE" w14:textId="77777777" w:rsidR="00076AF3" w:rsidRPr="007A3DC3" w:rsidRDefault="00076AF3" w:rsidP="00BA4654">
            <w:r w:rsidRPr="007A3DC3">
              <w:t>12.57</w:t>
            </w:r>
          </w:p>
        </w:tc>
        <w:tc>
          <w:tcPr>
            <w:tcW w:w="877" w:type="pct"/>
            <w:noWrap/>
          </w:tcPr>
          <w:p w14:paraId="72235223" w14:textId="77777777" w:rsidR="00076AF3" w:rsidRPr="007A3DC3" w:rsidRDefault="00076AF3" w:rsidP="00BA4654">
            <w:r w:rsidRPr="007A3DC3">
              <w:t>Земли населенных пунктов</w:t>
            </w:r>
          </w:p>
        </w:tc>
        <w:tc>
          <w:tcPr>
            <w:tcW w:w="919" w:type="pct"/>
            <w:noWrap/>
          </w:tcPr>
          <w:p w14:paraId="5012F416" w14:textId="77777777" w:rsidR="00076AF3" w:rsidRPr="007A3DC3" w:rsidRDefault="00076AF3" w:rsidP="00BA4654"/>
        </w:tc>
        <w:tc>
          <w:tcPr>
            <w:tcW w:w="877" w:type="pct"/>
            <w:noWrap/>
          </w:tcPr>
          <w:p w14:paraId="022AD513" w14:textId="77777777" w:rsidR="00076AF3" w:rsidRPr="007A3DC3" w:rsidRDefault="00076AF3" w:rsidP="00BA4654">
            <w:r w:rsidRPr="007A3DC3">
              <w:t>Земли населенных пунктов</w:t>
            </w:r>
          </w:p>
        </w:tc>
        <w:tc>
          <w:tcPr>
            <w:tcW w:w="919" w:type="pct"/>
            <w:noWrap/>
          </w:tcPr>
          <w:p w14:paraId="403CEEA7" w14:textId="77777777" w:rsidR="00076AF3" w:rsidRPr="007A3DC3" w:rsidRDefault="00076AF3" w:rsidP="00BA4654"/>
        </w:tc>
      </w:tr>
      <w:tr w:rsidR="00076AF3" w:rsidRPr="00936062" w14:paraId="6E3488AA" w14:textId="77777777" w:rsidTr="00BF1336">
        <w:tc>
          <w:tcPr>
            <w:tcW w:w="199" w:type="pct"/>
            <w:noWrap/>
          </w:tcPr>
          <w:p w14:paraId="13F7AA2E" w14:textId="77777777" w:rsidR="00076AF3" w:rsidRPr="007A3DC3" w:rsidRDefault="00076AF3" w:rsidP="00BA4654">
            <w:r w:rsidRPr="007A3DC3">
              <w:t>67</w:t>
            </w:r>
          </w:p>
        </w:tc>
        <w:tc>
          <w:tcPr>
            <w:tcW w:w="748" w:type="pct"/>
            <w:noWrap/>
          </w:tcPr>
          <w:p w14:paraId="1F487251" w14:textId="77777777" w:rsidR="00076AF3" w:rsidRPr="007A3DC3" w:rsidRDefault="00076AF3" w:rsidP="00BA4654">
            <w:r w:rsidRPr="007A3DC3">
              <w:t>54:04:020301:73</w:t>
            </w:r>
          </w:p>
        </w:tc>
        <w:tc>
          <w:tcPr>
            <w:tcW w:w="460" w:type="pct"/>
            <w:noWrap/>
          </w:tcPr>
          <w:p w14:paraId="39564B78" w14:textId="77777777" w:rsidR="00076AF3" w:rsidRPr="007A3DC3" w:rsidRDefault="00076AF3" w:rsidP="00BA4654">
            <w:r w:rsidRPr="007A3DC3">
              <w:t>12.14</w:t>
            </w:r>
          </w:p>
        </w:tc>
        <w:tc>
          <w:tcPr>
            <w:tcW w:w="877" w:type="pct"/>
            <w:noWrap/>
          </w:tcPr>
          <w:p w14:paraId="3E99FD5B" w14:textId="77777777" w:rsidR="00076AF3" w:rsidRPr="007A3DC3" w:rsidRDefault="00076AF3" w:rsidP="00BA4654">
            <w:r w:rsidRPr="007A3DC3">
              <w:t>Земли населенных пунктов</w:t>
            </w:r>
          </w:p>
        </w:tc>
        <w:tc>
          <w:tcPr>
            <w:tcW w:w="919" w:type="pct"/>
            <w:noWrap/>
          </w:tcPr>
          <w:p w14:paraId="34995FD4" w14:textId="77777777" w:rsidR="00076AF3" w:rsidRPr="007A3DC3" w:rsidRDefault="00076AF3" w:rsidP="00BA4654"/>
        </w:tc>
        <w:tc>
          <w:tcPr>
            <w:tcW w:w="877" w:type="pct"/>
            <w:noWrap/>
          </w:tcPr>
          <w:p w14:paraId="7AFE24B3" w14:textId="77777777" w:rsidR="00076AF3" w:rsidRPr="007A3DC3" w:rsidRDefault="00076AF3" w:rsidP="00BA4654">
            <w:r w:rsidRPr="007A3DC3">
              <w:t>Земли населенных пунктов</w:t>
            </w:r>
          </w:p>
        </w:tc>
        <w:tc>
          <w:tcPr>
            <w:tcW w:w="919" w:type="pct"/>
            <w:noWrap/>
          </w:tcPr>
          <w:p w14:paraId="02D2DB52" w14:textId="77777777" w:rsidR="00076AF3" w:rsidRPr="007A3DC3" w:rsidRDefault="00076AF3" w:rsidP="00BA4654"/>
        </w:tc>
      </w:tr>
      <w:tr w:rsidR="00076AF3" w:rsidRPr="00936062" w14:paraId="65A78EBE" w14:textId="77777777" w:rsidTr="00BF1336">
        <w:tc>
          <w:tcPr>
            <w:tcW w:w="199" w:type="pct"/>
            <w:noWrap/>
          </w:tcPr>
          <w:p w14:paraId="706BE495" w14:textId="77777777" w:rsidR="00076AF3" w:rsidRPr="007A3DC3" w:rsidRDefault="00076AF3" w:rsidP="00BA4654">
            <w:r w:rsidRPr="007A3DC3">
              <w:t>68</w:t>
            </w:r>
          </w:p>
        </w:tc>
        <w:tc>
          <w:tcPr>
            <w:tcW w:w="748" w:type="pct"/>
            <w:noWrap/>
          </w:tcPr>
          <w:p w14:paraId="762D1E96" w14:textId="77777777" w:rsidR="00076AF3" w:rsidRPr="007A3DC3" w:rsidRDefault="00076AF3" w:rsidP="00BA4654">
            <w:r w:rsidRPr="007A3DC3">
              <w:t>54:04:020301:75</w:t>
            </w:r>
          </w:p>
        </w:tc>
        <w:tc>
          <w:tcPr>
            <w:tcW w:w="460" w:type="pct"/>
            <w:noWrap/>
          </w:tcPr>
          <w:p w14:paraId="3BFB6770" w14:textId="77777777" w:rsidR="00076AF3" w:rsidRPr="007A3DC3" w:rsidRDefault="00076AF3" w:rsidP="00BA4654">
            <w:r w:rsidRPr="007A3DC3">
              <w:t>4.84</w:t>
            </w:r>
          </w:p>
        </w:tc>
        <w:tc>
          <w:tcPr>
            <w:tcW w:w="877" w:type="pct"/>
            <w:noWrap/>
          </w:tcPr>
          <w:p w14:paraId="36BC12C6" w14:textId="77777777" w:rsidR="00076AF3" w:rsidRPr="007A3DC3" w:rsidRDefault="00076AF3" w:rsidP="00BA4654">
            <w:r w:rsidRPr="007A3DC3">
              <w:t>Земли населенных пунктов</w:t>
            </w:r>
          </w:p>
        </w:tc>
        <w:tc>
          <w:tcPr>
            <w:tcW w:w="919" w:type="pct"/>
            <w:noWrap/>
          </w:tcPr>
          <w:p w14:paraId="6828FCA9" w14:textId="77777777" w:rsidR="00076AF3" w:rsidRPr="007A3DC3" w:rsidRDefault="00076AF3" w:rsidP="00BA4654"/>
        </w:tc>
        <w:tc>
          <w:tcPr>
            <w:tcW w:w="877" w:type="pct"/>
            <w:noWrap/>
          </w:tcPr>
          <w:p w14:paraId="0771CB38" w14:textId="77777777" w:rsidR="00076AF3" w:rsidRPr="007A3DC3" w:rsidRDefault="00076AF3" w:rsidP="00BA4654">
            <w:r w:rsidRPr="007A3DC3">
              <w:t>Земли населенных пунктов</w:t>
            </w:r>
          </w:p>
        </w:tc>
        <w:tc>
          <w:tcPr>
            <w:tcW w:w="919" w:type="pct"/>
            <w:noWrap/>
          </w:tcPr>
          <w:p w14:paraId="338DE56E" w14:textId="77777777" w:rsidR="00076AF3" w:rsidRPr="007A3DC3" w:rsidRDefault="00076AF3" w:rsidP="00BA4654"/>
        </w:tc>
      </w:tr>
      <w:tr w:rsidR="00076AF3" w:rsidRPr="00936062" w14:paraId="7CDFA9EB" w14:textId="77777777" w:rsidTr="00BF1336">
        <w:tc>
          <w:tcPr>
            <w:tcW w:w="199" w:type="pct"/>
            <w:noWrap/>
          </w:tcPr>
          <w:p w14:paraId="681BEA6F" w14:textId="77777777" w:rsidR="00076AF3" w:rsidRPr="007A3DC3" w:rsidRDefault="00076AF3" w:rsidP="00BA4654">
            <w:r w:rsidRPr="007A3DC3">
              <w:t>69</w:t>
            </w:r>
          </w:p>
        </w:tc>
        <w:tc>
          <w:tcPr>
            <w:tcW w:w="748" w:type="pct"/>
            <w:noWrap/>
          </w:tcPr>
          <w:p w14:paraId="11FD953F" w14:textId="77777777" w:rsidR="00076AF3" w:rsidRPr="007A3DC3" w:rsidRDefault="00076AF3" w:rsidP="00BA4654">
            <w:r w:rsidRPr="007A3DC3">
              <w:t>54:04:020301:76</w:t>
            </w:r>
          </w:p>
        </w:tc>
        <w:tc>
          <w:tcPr>
            <w:tcW w:w="460" w:type="pct"/>
            <w:noWrap/>
          </w:tcPr>
          <w:p w14:paraId="48533B19" w14:textId="77777777" w:rsidR="00076AF3" w:rsidRPr="007A3DC3" w:rsidRDefault="00076AF3" w:rsidP="00BA4654">
            <w:r w:rsidRPr="007A3DC3">
              <w:t>4.84</w:t>
            </w:r>
          </w:p>
        </w:tc>
        <w:tc>
          <w:tcPr>
            <w:tcW w:w="877" w:type="pct"/>
            <w:noWrap/>
          </w:tcPr>
          <w:p w14:paraId="3C0F042D" w14:textId="77777777" w:rsidR="00076AF3" w:rsidRPr="007A3DC3" w:rsidRDefault="00076AF3" w:rsidP="00BA4654">
            <w:r w:rsidRPr="007A3DC3">
              <w:t>Земли населенных пунктов</w:t>
            </w:r>
          </w:p>
        </w:tc>
        <w:tc>
          <w:tcPr>
            <w:tcW w:w="919" w:type="pct"/>
            <w:noWrap/>
          </w:tcPr>
          <w:p w14:paraId="272000E0" w14:textId="77777777" w:rsidR="00076AF3" w:rsidRPr="007A3DC3" w:rsidRDefault="00076AF3" w:rsidP="00BA4654"/>
        </w:tc>
        <w:tc>
          <w:tcPr>
            <w:tcW w:w="877" w:type="pct"/>
            <w:noWrap/>
          </w:tcPr>
          <w:p w14:paraId="11CE52A4" w14:textId="77777777" w:rsidR="00076AF3" w:rsidRPr="007A3DC3" w:rsidRDefault="00076AF3" w:rsidP="00BA4654">
            <w:r w:rsidRPr="007A3DC3">
              <w:t>Земли населенных пунктов</w:t>
            </w:r>
          </w:p>
        </w:tc>
        <w:tc>
          <w:tcPr>
            <w:tcW w:w="919" w:type="pct"/>
            <w:noWrap/>
          </w:tcPr>
          <w:p w14:paraId="33451913" w14:textId="77777777" w:rsidR="00076AF3" w:rsidRPr="007A3DC3" w:rsidRDefault="00076AF3" w:rsidP="00BA4654"/>
        </w:tc>
      </w:tr>
      <w:tr w:rsidR="00076AF3" w:rsidRPr="00936062" w14:paraId="59F06F61" w14:textId="77777777" w:rsidTr="00BF1336">
        <w:tc>
          <w:tcPr>
            <w:tcW w:w="199" w:type="pct"/>
            <w:noWrap/>
          </w:tcPr>
          <w:p w14:paraId="2B86892B" w14:textId="77777777" w:rsidR="00076AF3" w:rsidRPr="007A3DC3" w:rsidRDefault="00076AF3" w:rsidP="00BA4654">
            <w:r w:rsidRPr="007A3DC3">
              <w:t>70</w:t>
            </w:r>
          </w:p>
        </w:tc>
        <w:tc>
          <w:tcPr>
            <w:tcW w:w="748" w:type="pct"/>
            <w:noWrap/>
          </w:tcPr>
          <w:p w14:paraId="63490691" w14:textId="77777777" w:rsidR="00076AF3" w:rsidRPr="007A3DC3" w:rsidRDefault="00076AF3" w:rsidP="00BA4654">
            <w:r w:rsidRPr="007A3DC3">
              <w:t>54:04:020301:77</w:t>
            </w:r>
          </w:p>
        </w:tc>
        <w:tc>
          <w:tcPr>
            <w:tcW w:w="460" w:type="pct"/>
            <w:noWrap/>
          </w:tcPr>
          <w:p w14:paraId="038DE19D" w14:textId="77777777" w:rsidR="00076AF3" w:rsidRPr="007A3DC3" w:rsidRDefault="00076AF3" w:rsidP="00BA4654">
            <w:r w:rsidRPr="007A3DC3">
              <w:t>4.84</w:t>
            </w:r>
          </w:p>
        </w:tc>
        <w:tc>
          <w:tcPr>
            <w:tcW w:w="877" w:type="pct"/>
            <w:noWrap/>
          </w:tcPr>
          <w:p w14:paraId="7514FDF4" w14:textId="77777777" w:rsidR="00076AF3" w:rsidRPr="007A3DC3" w:rsidRDefault="00076AF3" w:rsidP="00BA4654">
            <w:r w:rsidRPr="007A3DC3">
              <w:t>Земли населенных пунктов</w:t>
            </w:r>
          </w:p>
        </w:tc>
        <w:tc>
          <w:tcPr>
            <w:tcW w:w="919" w:type="pct"/>
            <w:noWrap/>
          </w:tcPr>
          <w:p w14:paraId="415F6324" w14:textId="77777777" w:rsidR="00076AF3" w:rsidRPr="007A3DC3" w:rsidRDefault="00076AF3" w:rsidP="00BA4654"/>
        </w:tc>
        <w:tc>
          <w:tcPr>
            <w:tcW w:w="877" w:type="pct"/>
            <w:noWrap/>
          </w:tcPr>
          <w:p w14:paraId="036B2C55" w14:textId="77777777" w:rsidR="00076AF3" w:rsidRPr="007A3DC3" w:rsidRDefault="00076AF3" w:rsidP="00BA4654">
            <w:r w:rsidRPr="007A3DC3">
              <w:t>Земли населенных пунктов</w:t>
            </w:r>
          </w:p>
        </w:tc>
        <w:tc>
          <w:tcPr>
            <w:tcW w:w="919" w:type="pct"/>
            <w:noWrap/>
          </w:tcPr>
          <w:p w14:paraId="41905A99" w14:textId="77777777" w:rsidR="00076AF3" w:rsidRPr="007A3DC3" w:rsidRDefault="00076AF3" w:rsidP="00BA4654"/>
        </w:tc>
      </w:tr>
      <w:tr w:rsidR="00076AF3" w:rsidRPr="00936062" w14:paraId="3DAD12B7" w14:textId="77777777" w:rsidTr="00BF1336">
        <w:tc>
          <w:tcPr>
            <w:tcW w:w="199" w:type="pct"/>
            <w:noWrap/>
          </w:tcPr>
          <w:p w14:paraId="77EDC73C" w14:textId="77777777" w:rsidR="00076AF3" w:rsidRPr="007A3DC3" w:rsidRDefault="00076AF3" w:rsidP="00BA4654">
            <w:r w:rsidRPr="007A3DC3">
              <w:t>71</w:t>
            </w:r>
          </w:p>
        </w:tc>
        <w:tc>
          <w:tcPr>
            <w:tcW w:w="748" w:type="pct"/>
            <w:noWrap/>
          </w:tcPr>
          <w:p w14:paraId="78013152" w14:textId="77777777" w:rsidR="00076AF3" w:rsidRPr="007A3DC3" w:rsidRDefault="00076AF3" w:rsidP="00BA4654">
            <w:r w:rsidRPr="007A3DC3">
              <w:t>54:04:020301:79</w:t>
            </w:r>
          </w:p>
        </w:tc>
        <w:tc>
          <w:tcPr>
            <w:tcW w:w="460" w:type="pct"/>
            <w:noWrap/>
          </w:tcPr>
          <w:p w14:paraId="60CDFF9D" w14:textId="77777777" w:rsidR="00076AF3" w:rsidRPr="007A3DC3" w:rsidRDefault="00076AF3" w:rsidP="00BA4654">
            <w:r w:rsidRPr="007A3DC3">
              <w:t>50.00</w:t>
            </w:r>
          </w:p>
        </w:tc>
        <w:tc>
          <w:tcPr>
            <w:tcW w:w="877" w:type="pct"/>
            <w:noWrap/>
          </w:tcPr>
          <w:p w14:paraId="59D4085E" w14:textId="77777777" w:rsidR="00076AF3" w:rsidRPr="007A3DC3" w:rsidRDefault="00076AF3" w:rsidP="00BA4654">
            <w:r w:rsidRPr="007A3DC3">
              <w:t>Земли населенных пунктов</w:t>
            </w:r>
          </w:p>
        </w:tc>
        <w:tc>
          <w:tcPr>
            <w:tcW w:w="919" w:type="pct"/>
            <w:noWrap/>
          </w:tcPr>
          <w:p w14:paraId="3651F24A" w14:textId="77777777" w:rsidR="00076AF3" w:rsidRPr="007A3DC3" w:rsidRDefault="00076AF3" w:rsidP="00BA4654">
            <w:r w:rsidRPr="007A3DC3">
              <w:t>в целях размещения и использования по назначению объектов энергетики</w:t>
            </w:r>
          </w:p>
        </w:tc>
        <w:tc>
          <w:tcPr>
            <w:tcW w:w="877" w:type="pct"/>
            <w:noWrap/>
          </w:tcPr>
          <w:p w14:paraId="00C8C931" w14:textId="77777777" w:rsidR="00076AF3" w:rsidRPr="007A3DC3" w:rsidRDefault="00076AF3" w:rsidP="00BA4654">
            <w:r w:rsidRPr="007A3DC3">
              <w:t>Земли населенных пунктов</w:t>
            </w:r>
          </w:p>
        </w:tc>
        <w:tc>
          <w:tcPr>
            <w:tcW w:w="919" w:type="pct"/>
            <w:noWrap/>
          </w:tcPr>
          <w:p w14:paraId="31DB1B24" w14:textId="77777777" w:rsidR="00076AF3" w:rsidRPr="007A3DC3" w:rsidRDefault="00076AF3" w:rsidP="00BA4654">
            <w:r w:rsidRPr="007A3DC3">
              <w:t>в целях размещения и использования по назначению объектов энергетики</w:t>
            </w:r>
          </w:p>
        </w:tc>
      </w:tr>
      <w:tr w:rsidR="00076AF3" w:rsidRPr="00936062" w14:paraId="24A1BC0F" w14:textId="77777777" w:rsidTr="00BF1336">
        <w:tc>
          <w:tcPr>
            <w:tcW w:w="199" w:type="pct"/>
            <w:noWrap/>
          </w:tcPr>
          <w:p w14:paraId="33B3C545" w14:textId="77777777" w:rsidR="00076AF3" w:rsidRPr="007A3DC3" w:rsidRDefault="00076AF3" w:rsidP="00BA4654">
            <w:r w:rsidRPr="007A3DC3">
              <w:t>72</w:t>
            </w:r>
          </w:p>
        </w:tc>
        <w:tc>
          <w:tcPr>
            <w:tcW w:w="748" w:type="pct"/>
            <w:noWrap/>
          </w:tcPr>
          <w:p w14:paraId="12A3AE81" w14:textId="77777777" w:rsidR="00076AF3" w:rsidRPr="007A3DC3" w:rsidRDefault="00076AF3" w:rsidP="00BA4654">
            <w:r w:rsidRPr="007A3DC3">
              <w:t>54:04:020301:8</w:t>
            </w:r>
          </w:p>
        </w:tc>
        <w:tc>
          <w:tcPr>
            <w:tcW w:w="460" w:type="pct"/>
            <w:noWrap/>
          </w:tcPr>
          <w:p w14:paraId="2C6A3473" w14:textId="77777777" w:rsidR="00076AF3" w:rsidRPr="007A3DC3" w:rsidRDefault="00076AF3" w:rsidP="00BA4654">
            <w:r w:rsidRPr="007A3DC3">
              <w:t>4000.00</w:t>
            </w:r>
          </w:p>
        </w:tc>
        <w:tc>
          <w:tcPr>
            <w:tcW w:w="877" w:type="pct"/>
            <w:noWrap/>
          </w:tcPr>
          <w:p w14:paraId="016AF25A" w14:textId="77777777" w:rsidR="00076AF3" w:rsidRPr="007A3DC3" w:rsidRDefault="00076AF3" w:rsidP="00BA4654">
            <w:r w:rsidRPr="007A3DC3">
              <w:t>Земли населенных пунктов</w:t>
            </w:r>
          </w:p>
        </w:tc>
        <w:tc>
          <w:tcPr>
            <w:tcW w:w="919" w:type="pct"/>
            <w:noWrap/>
          </w:tcPr>
          <w:p w14:paraId="7EE0209D" w14:textId="77777777" w:rsidR="00076AF3" w:rsidRPr="007A3DC3" w:rsidRDefault="00076AF3" w:rsidP="00BA4654">
            <w:r w:rsidRPr="007A3DC3">
              <w:t>Для ведения личного подсобного хозяйства</w:t>
            </w:r>
          </w:p>
        </w:tc>
        <w:tc>
          <w:tcPr>
            <w:tcW w:w="877" w:type="pct"/>
            <w:noWrap/>
          </w:tcPr>
          <w:p w14:paraId="77501088" w14:textId="77777777" w:rsidR="00076AF3" w:rsidRPr="007A3DC3" w:rsidRDefault="00076AF3" w:rsidP="00BA4654">
            <w:r w:rsidRPr="007A3DC3">
              <w:t>Земли населенных пунктов</w:t>
            </w:r>
          </w:p>
        </w:tc>
        <w:tc>
          <w:tcPr>
            <w:tcW w:w="919" w:type="pct"/>
            <w:noWrap/>
          </w:tcPr>
          <w:p w14:paraId="5597338E" w14:textId="77777777" w:rsidR="00076AF3" w:rsidRPr="007A3DC3" w:rsidRDefault="00076AF3" w:rsidP="00BA4654">
            <w:r w:rsidRPr="007A3DC3">
              <w:t>Для ведения личного подсобного хозяйства</w:t>
            </w:r>
          </w:p>
        </w:tc>
      </w:tr>
      <w:tr w:rsidR="00076AF3" w:rsidRPr="00936062" w14:paraId="56301AFD" w14:textId="77777777" w:rsidTr="00BF1336">
        <w:tc>
          <w:tcPr>
            <w:tcW w:w="199" w:type="pct"/>
            <w:noWrap/>
          </w:tcPr>
          <w:p w14:paraId="6BB84D62" w14:textId="77777777" w:rsidR="00076AF3" w:rsidRPr="007A3DC3" w:rsidRDefault="00076AF3" w:rsidP="00BA4654">
            <w:r w:rsidRPr="007A3DC3">
              <w:t>73</w:t>
            </w:r>
          </w:p>
        </w:tc>
        <w:tc>
          <w:tcPr>
            <w:tcW w:w="748" w:type="pct"/>
            <w:noWrap/>
          </w:tcPr>
          <w:p w14:paraId="187DA2D0" w14:textId="77777777" w:rsidR="00076AF3" w:rsidRPr="007A3DC3" w:rsidRDefault="00076AF3" w:rsidP="00BA4654">
            <w:r w:rsidRPr="007A3DC3">
              <w:t>54:04:020301:86</w:t>
            </w:r>
          </w:p>
        </w:tc>
        <w:tc>
          <w:tcPr>
            <w:tcW w:w="460" w:type="pct"/>
            <w:noWrap/>
          </w:tcPr>
          <w:p w14:paraId="26DBC2EE" w14:textId="77777777" w:rsidR="00076AF3" w:rsidRPr="007A3DC3" w:rsidRDefault="00076AF3" w:rsidP="00BA4654">
            <w:r w:rsidRPr="007A3DC3">
              <w:t>343.00</w:t>
            </w:r>
          </w:p>
        </w:tc>
        <w:tc>
          <w:tcPr>
            <w:tcW w:w="877" w:type="pct"/>
            <w:noWrap/>
          </w:tcPr>
          <w:p w14:paraId="57D1F53C" w14:textId="77777777" w:rsidR="00076AF3" w:rsidRPr="007A3DC3" w:rsidRDefault="00076AF3" w:rsidP="00BA4654">
            <w:r w:rsidRPr="007A3DC3">
              <w:t>Земли населенных пунктов</w:t>
            </w:r>
          </w:p>
        </w:tc>
        <w:tc>
          <w:tcPr>
            <w:tcW w:w="919" w:type="pct"/>
            <w:noWrap/>
          </w:tcPr>
          <w:p w14:paraId="2CB9D14B" w14:textId="77777777" w:rsidR="00076AF3" w:rsidRPr="007A3DC3" w:rsidRDefault="00076AF3" w:rsidP="00BA4654">
            <w:r w:rsidRPr="007A3DC3">
              <w:t>для эксплуатации здания школы</w:t>
            </w:r>
          </w:p>
        </w:tc>
        <w:tc>
          <w:tcPr>
            <w:tcW w:w="877" w:type="pct"/>
            <w:noWrap/>
          </w:tcPr>
          <w:p w14:paraId="6F9F038F" w14:textId="77777777" w:rsidR="00076AF3" w:rsidRPr="007A3DC3" w:rsidRDefault="00076AF3" w:rsidP="00BA4654">
            <w:r w:rsidRPr="007A3DC3">
              <w:t>Земли населенных пунктов</w:t>
            </w:r>
          </w:p>
        </w:tc>
        <w:tc>
          <w:tcPr>
            <w:tcW w:w="919" w:type="pct"/>
            <w:noWrap/>
          </w:tcPr>
          <w:p w14:paraId="42587292" w14:textId="77777777" w:rsidR="00076AF3" w:rsidRPr="007A3DC3" w:rsidRDefault="00076AF3" w:rsidP="00BA4654">
            <w:r w:rsidRPr="007A3DC3">
              <w:t>для эксплуатации здания школы</w:t>
            </w:r>
          </w:p>
        </w:tc>
      </w:tr>
      <w:tr w:rsidR="00076AF3" w:rsidRPr="00936062" w14:paraId="42C2509D" w14:textId="77777777" w:rsidTr="00BF1336">
        <w:tc>
          <w:tcPr>
            <w:tcW w:w="199" w:type="pct"/>
            <w:noWrap/>
          </w:tcPr>
          <w:p w14:paraId="0E882E7C" w14:textId="77777777" w:rsidR="00076AF3" w:rsidRPr="007A3DC3" w:rsidRDefault="00076AF3" w:rsidP="00BA4654">
            <w:r w:rsidRPr="007A3DC3">
              <w:t>74</w:t>
            </w:r>
          </w:p>
        </w:tc>
        <w:tc>
          <w:tcPr>
            <w:tcW w:w="748" w:type="pct"/>
            <w:noWrap/>
          </w:tcPr>
          <w:p w14:paraId="196C04F8" w14:textId="77777777" w:rsidR="00076AF3" w:rsidRPr="007A3DC3" w:rsidRDefault="00076AF3" w:rsidP="00BA4654">
            <w:r w:rsidRPr="007A3DC3">
              <w:t>54:04:020301:87</w:t>
            </w:r>
          </w:p>
        </w:tc>
        <w:tc>
          <w:tcPr>
            <w:tcW w:w="460" w:type="pct"/>
            <w:noWrap/>
          </w:tcPr>
          <w:p w14:paraId="6007613A" w14:textId="77777777" w:rsidR="00076AF3" w:rsidRPr="007A3DC3" w:rsidRDefault="00076AF3" w:rsidP="00BA4654">
            <w:r w:rsidRPr="007A3DC3">
              <w:t>961.00</w:t>
            </w:r>
          </w:p>
        </w:tc>
        <w:tc>
          <w:tcPr>
            <w:tcW w:w="877" w:type="pct"/>
            <w:noWrap/>
          </w:tcPr>
          <w:p w14:paraId="1629E4AF" w14:textId="77777777" w:rsidR="00076AF3" w:rsidRPr="007A3DC3" w:rsidRDefault="00076AF3" w:rsidP="00BA4654">
            <w:r w:rsidRPr="007A3DC3">
              <w:t>Земли населенных пунктов</w:t>
            </w:r>
          </w:p>
        </w:tc>
        <w:tc>
          <w:tcPr>
            <w:tcW w:w="919" w:type="pct"/>
            <w:noWrap/>
          </w:tcPr>
          <w:p w14:paraId="6036D5A7" w14:textId="77777777" w:rsidR="00076AF3" w:rsidRPr="007A3DC3" w:rsidRDefault="00076AF3" w:rsidP="00BA4654">
            <w:r w:rsidRPr="007A3DC3">
              <w:t>для строительства здания фельдшерско-акушерского пункта</w:t>
            </w:r>
          </w:p>
        </w:tc>
        <w:tc>
          <w:tcPr>
            <w:tcW w:w="877" w:type="pct"/>
            <w:noWrap/>
          </w:tcPr>
          <w:p w14:paraId="32AF5DD5" w14:textId="77777777" w:rsidR="00076AF3" w:rsidRPr="007A3DC3" w:rsidRDefault="00076AF3" w:rsidP="00BA4654">
            <w:r w:rsidRPr="007A3DC3">
              <w:t>Земли населенных пунктов</w:t>
            </w:r>
          </w:p>
        </w:tc>
        <w:tc>
          <w:tcPr>
            <w:tcW w:w="919" w:type="pct"/>
            <w:noWrap/>
          </w:tcPr>
          <w:p w14:paraId="0CAF7904" w14:textId="77777777" w:rsidR="00076AF3" w:rsidRPr="007A3DC3" w:rsidRDefault="00076AF3" w:rsidP="00BA4654">
            <w:r w:rsidRPr="007A3DC3">
              <w:t>для строительства здания фельдшерско-акушерского пункта</w:t>
            </w:r>
          </w:p>
        </w:tc>
      </w:tr>
      <w:tr w:rsidR="00076AF3" w:rsidRPr="00936062" w14:paraId="3A070B6C" w14:textId="77777777" w:rsidTr="00BF1336">
        <w:tc>
          <w:tcPr>
            <w:tcW w:w="199" w:type="pct"/>
            <w:noWrap/>
          </w:tcPr>
          <w:p w14:paraId="339B7FC9" w14:textId="77777777" w:rsidR="00076AF3" w:rsidRPr="007A3DC3" w:rsidRDefault="00076AF3" w:rsidP="00BA4654">
            <w:r w:rsidRPr="007A3DC3">
              <w:t>75</w:t>
            </w:r>
          </w:p>
        </w:tc>
        <w:tc>
          <w:tcPr>
            <w:tcW w:w="748" w:type="pct"/>
            <w:noWrap/>
          </w:tcPr>
          <w:p w14:paraId="6F82194F" w14:textId="77777777" w:rsidR="00076AF3" w:rsidRPr="007A3DC3" w:rsidRDefault="00076AF3" w:rsidP="00BA4654">
            <w:r w:rsidRPr="007A3DC3">
              <w:t>54:04:020301:89</w:t>
            </w:r>
          </w:p>
        </w:tc>
        <w:tc>
          <w:tcPr>
            <w:tcW w:w="460" w:type="pct"/>
            <w:noWrap/>
          </w:tcPr>
          <w:p w14:paraId="6D11DCFD" w14:textId="77777777" w:rsidR="00076AF3" w:rsidRPr="007A3DC3" w:rsidRDefault="00076AF3" w:rsidP="00BA4654">
            <w:r w:rsidRPr="007A3DC3">
              <w:t>745.00</w:t>
            </w:r>
          </w:p>
        </w:tc>
        <w:tc>
          <w:tcPr>
            <w:tcW w:w="877" w:type="pct"/>
            <w:noWrap/>
          </w:tcPr>
          <w:p w14:paraId="6157C853" w14:textId="77777777" w:rsidR="00076AF3" w:rsidRPr="007A3DC3" w:rsidRDefault="00076AF3" w:rsidP="00BA4654">
            <w:r w:rsidRPr="007A3DC3">
              <w:t xml:space="preserve">Земли населенных </w:t>
            </w:r>
            <w:r w:rsidRPr="007A3DC3">
              <w:lastRenderedPageBreak/>
              <w:t>пунктов</w:t>
            </w:r>
          </w:p>
        </w:tc>
        <w:tc>
          <w:tcPr>
            <w:tcW w:w="919" w:type="pct"/>
            <w:noWrap/>
          </w:tcPr>
          <w:p w14:paraId="7FAD0013" w14:textId="77777777" w:rsidR="00076AF3" w:rsidRPr="007A3DC3" w:rsidRDefault="00076AF3" w:rsidP="00BA4654">
            <w:r w:rsidRPr="007A3DC3">
              <w:lastRenderedPageBreak/>
              <w:t xml:space="preserve">для эксплуатации и </w:t>
            </w:r>
            <w:r w:rsidRPr="007A3DC3">
              <w:lastRenderedPageBreak/>
              <w:t>обслуживания здания Дома культуры</w:t>
            </w:r>
          </w:p>
        </w:tc>
        <w:tc>
          <w:tcPr>
            <w:tcW w:w="877" w:type="pct"/>
            <w:noWrap/>
          </w:tcPr>
          <w:p w14:paraId="2AE8D6A2" w14:textId="77777777" w:rsidR="00076AF3" w:rsidRPr="007A3DC3" w:rsidRDefault="00076AF3" w:rsidP="00BA4654">
            <w:r w:rsidRPr="007A3DC3">
              <w:lastRenderedPageBreak/>
              <w:t xml:space="preserve">Земли населенных </w:t>
            </w:r>
            <w:r w:rsidRPr="007A3DC3">
              <w:lastRenderedPageBreak/>
              <w:t>пунктов</w:t>
            </w:r>
          </w:p>
        </w:tc>
        <w:tc>
          <w:tcPr>
            <w:tcW w:w="919" w:type="pct"/>
            <w:noWrap/>
          </w:tcPr>
          <w:p w14:paraId="417ED6E6" w14:textId="77777777" w:rsidR="00076AF3" w:rsidRPr="007A3DC3" w:rsidRDefault="00076AF3" w:rsidP="00BA4654">
            <w:r w:rsidRPr="007A3DC3">
              <w:lastRenderedPageBreak/>
              <w:t xml:space="preserve">для эксплуатации и </w:t>
            </w:r>
            <w:r w:rsidRPr="007A3DC3">
              <w:lastRenderedPageBreak/>
              <w:t>обслуживания здания Дома культуры</w:t>
            </w:r>
          </w:p>
        </w:tc>
      </w:tr>
      <w:tr w:rsidR="00076AF3" w:rsidRPr="00936062" w14:paraId="6B5A17A8" w14:textId="77777777" w:rsidTr="00BF1336">
        <w:tc>
          <w:tcPr>
            <w:tcW w:w="199" w:type="pct"/>
            <w:noWrap/>
          </w:tcPr>
          <w:p w14:paraId="3B4E0E38" w14:textId="77777777" w:rsidR="00076AF3" w:rsidRPr="007A3DC3" w:rsidRDefault="00076AF3" w:rsidP="00BA4654">
            <w:r w:rsidRPr="007A3DC3">
              <w:lastRenderedPageBreak/>
              <w:t>76</w:t>
            </w:r>
          </w:p>
        </w:tc>
        <w:tc>
          <w:tcPr>
            <w:tcW w:w="748" w:type="pct"/>
            <w:noWrap/>
          </w:tcPr>
          <w:p w14:paraId="3C8447F8" w14:textId="77777777" w:rsidR="00076AF3" w:rsidRPr="007A3DC3" w:rsidRDefault="00076AF3" w:rsidP="00BA4654">
            <w:r w:rsidRPr="007A3DC3">
              <w:t>54:04:020301:9</w:t>
            </w:r>
          </w:p>
        </w:tc>
        <w:tc>
          <w:tcPr>
            <w:tcW w:w="460" w:type="pct"/>
            <w:noWrap/>
          </w:tcPr>
          <w:p w14:paraId="39C9D5D4" w14:textId="77777777" w:rsidR="00076AF3" w:rsidRPr="007A3DC3" w:rsidRDefault="00076AF3" w:rsidP="00BA4654">
            <w:r w:rsidRPr="007A3DC3">
              <w:t>2500.00</w:t>
            </w:r>
          </w:p>
        </w:tc>
        <w:tc>
          <w:tcPr>
            <w:tcW w:w="877" w:type="pct"/>
            <w:noWrap/>
          </w:tcPr>
          <w:p w14:paraId="0F1CEC9A" w14:textId="77777777" w:rsidR="00076AF3" w:rsidRPr="007A3DC3" w:rsidRDefault="00076AF3" w:rsidP="00BA4654">
            <w:r w:rsidRPr="007A3DC3">
              <w:t>Земли населенных пунктов</w:t>
            </w:r>
          </w:p>
        </w:tc>
        <w:tc>
          <w:tcPr>
            <w:tcW w:w="919" w:type="pct"/>
            <w:noWrap/>
          </w:tcPr>
          <w:p w14:paraId="63AD8777" w14:textId="77777777" w:rsidR="00076AF3" w:rsidRPr="007A3DC3" w:rsidRDefault="00076AF3" w:rsidP="00BA4654">
            <w:r w:rsidRPr="007A3DC3">
              <w:t>Для ведения личного подсобного хозяйства</w:t>
            </w:r>
          </w:p>
        </w:tc>
        <w:tc>
          <w:tcPr>
            <w:tcW w:w="877" w:type="pct"/>
            <w:noWrap/>
          </w:tcPr>
          <w:p w14:paraId="1332D0ED" w14:textId="77777777" w:rsidR="00076AF3" w:rsidRPr="007A3DC3" w:rsidRDefault="00076AF3" w:rsidP="00BA4654">
            <w:r w:rsidRPr="007A3DC3">
              <w:t>Земли населенных пунктов</w:t>
            </w:r>
          </w:p>
        </w:tc>
        <w:tc>
          <w:tcPr>
            <w:tcW w:w="919" w:type="pct"/>
            <w:noWrap/>
          </w:tcPr>
          <w:p w14:paraId="1F85CEC5" w14:textId="77777777" w:rsidR="00076AF3" w:rsidRPr="007A3DC3" w:rsidRDefault="00076AF3" w:rsidP="00BA4654">
            <w:r w:rsidRPr="007A3DC3">
              <w:t>Для ведения личного подсобного хозяйства</w:t>
            </w:r>
          </w:p>
        </w:tc>
      </w:tr>
      <w:tr w:rsidR="00076AF3" w:rsidRPr="00936062" w14:paraId="3368C028" w14:textId="77777777" w:rsidTr="00BF1336">
        <w:tc>
          <w:tcPr>
            <w:tcW w:w="199" w:type="pct"/>
            <w:noWrap/>
          </w:tcPr>
          <w:p w14:paraId="7A4A7BCB" w14:textId="77777777" w:rsidR="00076AF3" w:rsidRPr="007A3DC3" w:rsidRDefault="00076AF3" w:rsidP="00BA4654">
            <w:r w:rsidRPr="007A3DC3">
              <w:t>77</w:t>
            </w:r>
          </w:p>
        </w:tc>
        <w:tc>
          <w:tcPr>
            <w:tcW w:w="748" w:type="pct"/>
            <w:noWrap/>
          </w:tcPr>
          <w:p w14:paraId="167C0D04" w14:textId="77777777" w:rsidR="00076AF3" w:rsidRPr="007A3DC3" w:rsidRDefault="00076AF3" w:rsidP="00BA4654">
            <w:r w:rsidRPr="007A3DC3">
              <w:t>54:04:020301:90</w:t>
            </w:r>
          </w:p>
        </w:tc>
        <w:tc>
          <w:tcPr>
            <w:tcW w:w="460" w:type="pct"/>
            <w:noWrap/>
          </w:tcPr>
          <w:p w14:paraId="300C0614" w14:textId="77777777" w:rsidR="00076AF3" w:rsidRPr="007A3DC3" w:rsidRDefault="00076AF3" w:rsidP="00BA4654">
            <w:r w:rsidRPr="007A3DC3">
              <w:t>9822.00</w:t>
            </w:r>
          </w:p>
        </w:tc>
        <w:tc>
          <w:tcPr>
            <w:tcW w:w="877" w:type="pct"/>
            <w:noWrap/>
          </w:tcPr>
          <w:p w14:paraId="58520CDF" w14:textId="77777777" w:rsidR="00076AF3" w:rsidRPr="007A3DC3" w:rsidRDefault="00076AF3" w:rsidP="00BA4654">
            <w:r w:rsidRPr="007A3DC3">
              <w:t>Земли населенных пунктов</w:t>
            </w:r>
          </w:p>
        </w:tc>
        <w:tc>
          <w:tcPr>
            <w:tcW w:w="919" w:type="pct"/>
            <w:noWrap/>
          </w:tcPr>
          <w:p w14:paraId="5EC4BE85" w14:textId="77777777" w:rsidR="00076AF3" w:rsidRPr="007A3DC3" w:rsidRDefault="00076AF3" w:rsidP="00BA4654">
            <w:r w:rsidRPr="007A3DC3">
              <w:t>для движения автомобильного транспорта</w:t>
            </w:r>
          </w:p>
        </w:tc>
        <w:tc>
          <w:tcPr>
            <w:tcW w:w="877" w:type="pct"/>
            <w:noWrap/>
          </w:tcPr>
          <w:p w14:paraId="3CCDE9A8" w14:textId="77777777" w:rsidR="00076AF3" w:rsidRPr="007A3DC3" w:rsidRDefault="00076AF3" w:rsidP="00BA4654">
            <w:r w:rsidRPr="007A3DC3">
              <w:t>Земли населенных пунктов</w:t>
            </w:r>
          </w:p>
        </w:tc>
        <w:tc>
          <w:tcPr>
            <w:tcW w:w="919" w:type="pct"/>
            <w:noWrap/>
          </w:tcPr>
          <w:p w14:paraId="428996BE" w14:textId="77777777" w:rsidR="00076AF3" w:rsidRPr="007A3DC3" w:rsidRDefault="00076AF3" w:rsidP="00BA4654">
            <w:r w:rsidRPr="007A3DC3">
              <w:t>для движения автомобильного транспорта</w:t>
            </w:r>
          </w:p>
        </w:tc>
      </w:tr>
      <w:tr w:rsidR="00076AF3" w:rsidRPr="00936062" w14:paraId="5A1F2A3D" w14:textId="77777777" w:rsidTr="00BF1336">
        <w:tc>
          <w:tcPr>
            <w:tcW w:w="199" w:type="pct"/>
            <w:noWrap/>
          </w:tcPr>
          <w:p w14:paraId="54A07CCC" w14:textId="77777777" w:rsidR="00076AF3" w:rsidRPr="007A3DC3" w:rsidRDefault="00076AF3" w:rsidP="00BA4654">
            <w:r w:rsidRPr="007A3DC3">
              <w:t>78</w:t>
            </w:r>
          </w:p>
        </w:tc>
        <w:tc>
          <w:tcPr>
            <w:tcW w:w="748" w:type="pct"/>
            <w:noWrap/>
          </w:tcPr>
          <w:p w14:paraId="2BE075C7" w14:textId="77777777" w:rsidR="00076AF3" w:rsidRPr="007A3DC3" w:rsidRDefault="00076AF3" w:rsidP="00BA4654">
            <w:r w:rsidRPr="007A3DC3">
              <w:t>54:04:020301:94</w:t>
            </w:r>
          </w:p>
        </w:tc>
        <w:tc>
          <w:tcPr>
            <w:tcW w:w="460" w:type="pct"/>
            <w:noWrap/>
          </w:tcPr>
          <w:p w14:paraId="5D131AB3" w14:textId="77777777" w:rsidR="00076AF3" w:rsidRPr="007A3DC3" w:rsidRDefault="00076AF3" w:rsidP="00BA4654">
            <w:r w:rsidRPr="007A3DC3">
              <w:t>1276.00</w:t>
            </w:r>
          </w:p>
        </w:tc>
        <w:tc>
          <w:tcPr>
            <w:tcW w:w="877" w:type="pct"/>
            <w:noWrap/>
          </w:tcPr>
          <w:p w14:paraId="40F422D6" w14:textId="77777777" w:rsidR="00076AF3" w:rsidRPr="007A3DC3" w:rsidRDefault="00076AF3" w:rsidP="00BA4654">
            <w:r w:rsidRPr="007A3DC3">
              <w:t>Земли населенных пунктов</w:t>
            </w:r>
          </w:p>
        </w:tc>
        <w:tc>
          <w:tcPr>
            <w:tcW w:w="919" w:type="pct"/>
            <w:noWrap/>
          </w:tcPr>
          <w:p w14:paraId="70E95577" w14:textId="77777777" w:rsidR="00076AF3" w:rsidRPr="007A3DC3" w:rsidRDefault="00076AF3" w:rsidP="00BA4654">
            <w:r w:rsidRPr="007A3DC3">
              <w:t>коммунальное обслуживание</w:t>
            </w:r>
          </w:p>
        </w:tc>
        <w:tc>
          <w:tcPr>
            <w:tcW w:w="877" w:type="pct"/>
            <w:noWrap/>
          </w:tcPr>
          <w:p w14:paraId="42809B62" w14:textId="77777777" w:rsidR="00076AF3" w:rsidRPr="007A3DC3" w:rsidRDefault="00076AF3" w:rsidP="00BA4654">
            <w:r w:rsidRPr="007A3DC3">
              <w:t>Земли населенных пунктов</w:t>
            </w:r>
          </w:p>
        </w:tc>
        <w:tc>
          <w:tcPr>
            <w:tcW w:w="919" w:type="pct"/>
            <w:noWrap/>
          </w:tcPr>
          <w:p w14:paraId="5AD5E0D5" w14:textId="77777777" w:rsidR="00076AF3" w:rsidRPr="007A3DC3" w:rsidRDefault="00076AF3" w:rsidP="00BA4654">
            <w:r w:rsidRPr="007A3DC3">
              <w:t>коммунальное обслуживание</w:t>
            </w:r>
          </w:p>
        </w:tc>
      </w:tr>
      <w:tr w:rsidR="00076AF3" w:rsidRPr="00936062" w14:paraId="6A16FAFC" w14:textId="77777777" w:rsidTr="00BF1336">
        <w:tc>
          <w:tcPr>
            <w:tcW w:w="199" w:type="pct"/>
            <w:noWrap/>
          </w:tcPr>
          <w:p w14:paraId="78A43E59" w14:textId="77777777" w:rsidR="00076AF3" w:rsidRPr="007A3DC3" w:rsidRDefault="00076AF3" w:rsidP="00BA4654">
            <w:r w:rsidRPr="007A3DC3">
              <w:t>79</w:t>
            </w:r>
          </w:p>
        </w:tc>
        <w:tc>
          <w:tcPr>
            <w:tcW w:w="748" w:type="pct"/>
            <w:noWrap/>
          </w:tcPr>
          <w:p w14:paraId="4FF8D484" w14:textId="77777777" w:rsidR="00076AF3" w:rsidRPr="007A3DC3" w:rsidRDefault="00076AF3" w:rsidP="00BA4654">
            <w:r w:rsidRPr="007A3DC3">
              <w:t>54:04:020301:94</w:t>
            </w:r>
          </w:p>
        </w:tc>
        <w:tc>
          <w:tcPr>
            <w:tcW w:w="460" w:type="pct"/>
            <w:noWrap/>
          </w:tcPr>
          <w:p w14:paraId="17FDB348" w14:textId="77777777" w:rsidR="00076AF3" w:rsidRPr="007A3DC3" w:rsidRDefault="00076AF3" w:rsidP="00BA4654">
            <w:r w:rsidRPr="007A3DC3">
              <w:t>1276.00</w:t>
            </w:r>
          </w:p>
        </w:tc>
        <w:tc>
          <w:tcPr>
            <w:tcW w:w="877" w:type="pct"/>
            <w:noWrap/>
          </w:tcPr>
          <w:p w14:paraId="7AD39723" w14:textId="77777777" w:rsidR="00076AF3" w:rsidRPr="007A3DC3" w:rsidRDefault="00076AF3" w:rsidP="00BA4654">
            <w:r w:rsidRPr="007A3DC3">
              <w:t>Земли населенных пунктов</w:t>
            </w:r>
          </w:p>
        </w:tc>
        <w:tc>
          <w:tcPr>
            <w:tcW w:w="919" w:type="pct"/>
            <w:noWrap/>
          </w:tcPr>
          <w:p w14:paraId="225A0C95" w14:textId="77777777" w:rsidR="00076AF3" w:rsidRPr="007A3DC3" w:rsidRDefault="00076AF3" w:rsidP="00BA4654">
            <w:r w:rsidRPr="007A3DC3">
              <w:t>коммунальное обслуживание</w:t>
            </w:r>
          </w:p>
        </w:tc>
        <w:tc>
          <w:tcPr>
            <w:tcW w:w="877" w:type="pct"/>
            <w:noWrap/>
          </w:tcPr>
          <w:p w14:paraId="73A17523" w14:textId="77777777" w:rsidR="00076AF3" w:rsidRPr="007A3DC3" w:rsidRDefault="00076AF3" w:rsidP="00BA4654">
            <w:r w:rsidRPr="007A3DC3">
              <w:t>Земли населенных пунктов</w:t>
            </w:r>
          </w:p>
        </w:tc>
        <w:tc>
          <w:tcPr>
            <w:tcW w:w="919" w:type="pct"/>
            <w:noWrap/>
          </w:tcPr>
          <w:p w14:paraId="1417A4B9" w14:textId="77777777" w:rsidR="00076AF3" w:rsidRPr="007A3DC3" w:rsidRDefault="00076AF3" w:rsidP="00BA4654">
            <w:r w:rsidRPr="007A3DC3">
              <w:t>коммунальное обслуживание</w:t>
            </w:r>
          </w:p>
        </w:tc>
      </w:tr>
      <w:tr w:rsidR="00076AF3" w:rsidRPr="00936062" w14:paraId="4158A1D9" w14:textId="77777777" w:rsidTr="00BF1336">
        <w:tc>
          <w:tcPr>
            <w:tcW w:w="199" w:type="pct"/>
            <w:noWrap/>
          </w:tcPr>
          <w:p w14:paraId="0EA79514" w14:textId="77777777" w:rsidR="00076AF3" w:rsidRPr="007A3DC3" w:rsidRDefault="00076AF3" w:rsidP="00BA4654">
            <w:r w:rsidRPr="007A3DC3">
              <w:t>80</w:t>
            </w:r>
          </w:p>
        </w:tc>
        <w:tc>
          <w:tcPr>
            <w:tcW w:w="748" w:type="pct"/>
            <w:noWrap/>
          </w:tcPr>
          <w:p w14:paraId="4E0ED996" w14:textId="77777777" w:rsidR="00076AF3" w:rsidRPr="007A3DC3" w:rsidRDefault="00076AF3" w:rsidP="00BA4654">
            <w:r w:rsidRPr="007A3DC3">
              <w:t>54:04:020301:94</w:t>
            </w:r>
          </w:p>
        </w:tc>
        <w:tc>
          <w:tcPr>
            <w:tcW w:w="460" w:type="pct"/>
            <w:noWrap/>
          </w:tcPr>
          <w:p w14:paraId="2ABE279C" w14:textId="77777777" w:rsidR="00076AF3" w:rsidRPr="007A3DC3" w:rsidRDefault="00076AF3" w:rsidP="00BA4654">
            <w:r w:rsidRPr="007A3DC3">
              <w:t>1276.00</w:t>
            </w:r>
          </w:p>
        </w:tc>
        <w:tc>
          <w:tcPr>
            <w:tcW w:w="877" w:type="pct"/>
            <w:noWrap/>
          </w:tcPr>
          <w:p w14:paraId="5C025686" w14:textId="77777777" w:rsidR="00076AF3" w:rsidRPr="007A3DC3" w:rsidRDefault="00076AF3" w:rsidP="00BA4654">
            <w:r w:rsidRPr="007A3DC3">
              <w:t>Земли населенных пунктов</w:t>
            </w:r>
          </w:p>
        </w:tc>
        <w:tc>
          <w:tcPr>
            <w:tcW w:w="919" w:type="pct"/>
            <w:noWrap/>
          </w:tcPr>
          <w:p w14:paraId="60BE3E20" w14:textId="77777777" w:rsidR="00076AF3" w:rsidRPr="007A3DC3" w:rsidRDefault="00076AF3" w:rsidP="00BA4654">
            <w:r w:rsidRPr="007A3DC3">
              <w:t>коммунальное обслуживание</w:t>
            </w:r>
          </w:p>
        </w:tc>
        <w:tc>
          <w:tcPr>
            <w:tcW w:w="877" w:type="pct"/>
            <w:noWrap/>
          </w:tcPr>
          <w:p w14:paraId="7D623D98" w14:textId="77777777" w:rsidR="00076AF3" w:rsidRPr="007A3DC3" w:rsidRDefault="00076AF3" w:rsidP="00BA4654">
            <w:r w:rsidRPr="007A3DC3">
              <w:t>Земли населенных пунктов</w:t>
            </w:r>
          </w:p>
        </w:tc>
        <w:tc>
          <w:tcPr>
            <w:tcW w:w="919" w:type="pct"/>
            <w:noWrap/>
          </w:tcPr>
          <w:p w14:paraId="3CE1E69B" w14:textId="77777777" w:rsidR="00076AF3" w:rsidRPr="007A3DC3" w:rsidRDefault="00076AF3" w:rsidP="00BA4654">
            <w:r w:rsidRPr="007A3DC3">
              <w:t>коммунальное обслуживание</w:t>
            </w:r>
          </w:p>
        </w:tc>
      </w:tr>
      <w:tr w:rsidR="00076AF3" w:rsidRPr="00936062" w14:paraId="2D6E0614" w14:textId="77777777" w:rsidTr="00BF1336">
        <w:tc>
          <w:tcPr>
            <w:tcW w:w="199" w:type="pct"/>
            <w:noWrap/>
          </w:tcPr>
          <w:p w14:paraId="0045DDFF" w14:textId="77777777" w:rsidR="00076AF3" w:rsidRPr="007A3DC3" w:rsidRDefault="00076AF3" w:rsidP="00BA4654">
            <w:r w:rsidRPr="007A3DC3">
              <w:t>81</w:t>
            </w:r>
          </w:p>
        </w:tc>
        <w:tc>
          <w:tcPr>
            <w:tcW w:w="748" w:type="pct"/>
            <w:noWrap/>
          </w:tcPr>
          <w:p w14:paraId="13624326" w14:textId="77777777" w:rsidR="00076AF3" w:rsidRPr="007A3DC3" w:rsidRDefault="00076AF3" w:rsidP="00BA4654">
            <w:r w:rsidRPr="007A3DC3">
              <w:t>54:04:020301:96</w:t>
            </w:r>
          </w:p>
        </w:tc>
        <w:tc>
          <w:tcPr>
            <w:tcW w:w="460" w:type="pct"/>
            <w:noWrap/>
          </w:tcPr>
          <w:p w14:paraId="3BB6D589" w14:textId="77777777" w:rsidR="00076AF3" w:rsidRPr="007A3DC3" w:rsidRDefault="00076AF3" w:rsidP="00BA4654">
            <w:r w:rsidRPr="007A3DC3">
              <w:t>522.00</w:t>
            </w:r>
          </w:p>
        </w:tc>
        <w:tc>
          <w:tcPr>
            <w:tcW w:w="877" w:type="pct"/>
            <w:noWrap/>
          </w:tcPr>
          <w:p w14:paraId="702AAA9C" w14:textId="77777777" w:rsidR="00076AF3" w:rsidRPr="007A3DC3" w:rsidRDefault="00076AF3" w:rsidP="00BA4654">
            <w:r w:rsidRPr="007A3DC3">
              <w:t>Земли населенных пунктов</w:t>
            </w:r>
          </w:p>
        </w:tc>
        <w:tc>
          <w:tcPr>
            <w:tcW w:w="919" w:type="pct"/>
            <w:noWrap/>
          </w:tcPr>
          <w:p w14:paraId="2FE01DC8" w14:textId="77777777" w:rsidR="00076AF3" w:rsidRPr="007A3DC3" w:rsidRDefault="00076AF3" w:rsidP="00BA4654">
            <w:r w:rsidRPr="007A3DC3">
              <w:t>здравоохранение</w:t>
            </w:r>
          </w:p>
        </w:tc>
        <w:tc>
          <w:tcPr>
            <w:tcW w:w="877" w:type="pct"/>
            <w:noWrap/>
          </w:tcPr>
          <w:p w14:paraId="43E345EA" w14:textId="77777777" w:rsidR="00076AF3" w:rsidRPr="007A3DC3" w:rsidRDefault="00076AF3" w:rsidP="00BA4654">
            <w:r w:rsidRPr="007A3DC3">
              <w:t>Земли населенных пунктов</w:t>
            </w:r>
          </w:p>
        </w:tc>
        <w:tc>
          <w:tcPr>
            <w:tcW w:w="919" w:type="pct"/>
            <w:noWrap/>
          </w:tcPr>
          <w:p w14:paraId="00FE0E0F" w14:textId="77777777" w:rsidR="00076AF3" w:rsidRDefault="00076AF3" w:rsidP="00BA4654">
            <w:r w:rsidRPr="007A3DC3">
              <w:t>здравоохранение</w:t>
            </w:r>
          </w:p>
        </w:tc>
      </w:tr>
      <w:tr w:rsidR="00076AF3" w:rsidRPr="00936062" w14:paraId="292FDB9D" w14:textId="77777777" w:rsidTr="00BF1336">
        <w:tc>
          <w:tcPr>
            <w:tcW w:w="5000" w:type="pct"/>
            <w:gridSpan w:val="7"/>
            <w:noWrap/>
          </w:tcPr>
          <w:p w14:paraId="70EC02AF" w14:textId="77777777" w:rsidR="00076AF3" w:rsidRPr="007A3DC3" w:rsidRDefault="00076AF3" w:rsidP="00BF1336">
            <w:pPr>
              <w:jc w:val="center"/>
            </w:pPr>
            <w:r>
              <w:t xml:space="preserve">с. Старый </w:t>
            </w:r>
            <w:proofErr w:type="spellStart"/>
            <w:r>
              <w:t>Тартас</w:t>
            </w:r>
            <w:proofErr w:type="spellEnd"/>
          </w:p>
        </w:tc>
      </w:tr>
      <w:tr w:rsidR="00076AF3" w:rsidRPr="00936062" w14:paraId="2A42D988" w14:textId="77777777" w:rsidTr="00BF1336">
        <w:tc>
          <w:tcPr>
            <w:tcW w:w="199" w:type="pct"/>
            <w:noWrap/>
          </w:tcPr>
          <w:p w14:paraId="2C08E4C9" w14:textId="77777777" w:rsidR="00076AF3" w:rsidRPr="0030316F" w:rsidRDefault="00076AF3" w:rsidP="00BA4654">
            <w:r w:rsidRPr="0030316F">
              <w:t>1</w:t>
            </w:r>
          </w:p>
        </w:tc>
        <w:tc>
          <w:tcPr>
            <w:tcW w:w="748" w:type="pct"/>
            <w:noWrap/>
          </w:tcPr>
          <w:p w14:paraId="6C3DC92F" w14:textId="77777777" w:rsidR="00076AF3" w:rsidRPr="0030316F" w:rsidRDefault="00076AF3" w:rsidP="00BA4654">
            <w:r w:rsidRPr="0030316F">
              <w:t>54:04:000000:161</w:t>
            </w:r>
          </w:p>
        </w:tc>
        <w:tc>
          <w:tcPr>
            <w:tcW w:w="460" w:type="pct"/>
            <w:noWrap/>
          </w:tcPr>
          <w:p w14:paraId="195C0BEF" w14:textId="77777777" w:rsidR="00076AF3" w:rsidRPr="0030316F" w:rsidRDefault="00076AF3" w:rsidP="00BA4654">
            <w:r w:rsidRPr="0030316F">
              <w:t>12894.00</w:t>
            </w:r>
          </w:p>
        </w:tc>
        <w:tc>
          <w:tcPr>
            <w:tcW w:w="877" w:type="pct"/>
            <w:noWrap/>
          </w:tcPr>
          <w:p w14:paraId="7B428D0A" w14:textId="77777777" w:rsidR="00076AF3" w:rsidRPr="0030316F" w:rsidRDefault="00076AF3" w:rsidP="00BA4654">
            <w:r w:rsidRPr="0030316F">
              <w:t>Земли населенных пунктов</w:t>
            </w:r>
          </w:p>
        </w:tc>
        <w:tc>
          <w:tcPr>
            <w:tcW w:w="919" w:type="pct"/>
            <w:noWrap/>
          </w:tcPr>
          <w:p w14:paraId="4329A1D5" w14:textId="77777777" w:rsidR="00076AF3" w:rsidRPr="0030316F" w:rsidRDefault="00076AF3" w:rsidP="00BA4654">
            <w:r w:rsidRPr="0030316F">
              <w:t>для движения автомобильного транспорта</w:t>
            </w:r>
          </w:p>
        </w:tc>
        <w:tc>
          <w:tcPr>
            <w:tcW w:w="877" w:type="pct"/>
            <w:noWrap/>
          </w:tcPr>
          <w:p w14:paraId="2F32431E" w14:textId="77777777" w:rsidR="00076AF3" w:rsidRPr="0030316F" w:rsidRDefault="00076AF3" w:rsidP="00BA4654">
            <w:r w:rsidRPr="0030316F">
              <w:t>Земли населенных пунктов</w:t>
            </w:r>
          </w:p>
        </w:tc>
        <w:tc>
          <w:tcPr>
            <w:tcW w:w="919" w:type="pct"/>
            <w:noWrap/>
          </w:tcPr>
          <w:p w14:paraId="3645AE77" w14:textId="77777777" w:rsidR="00076AF3" w:rsidRPr="0030316F" w:rsidRDefault="00076AF3" w:rsidP="00BA4654">
            <w:r w:rsidRPr="0030316F">
              <w:t>для движения автомобильного транспорта</w:t>
            </w:r>
          </w:p>
        </w:tc>
      </w:tr>
      <w:tr w:rsidR="00076AF3" w:rsidRPr="00936062" w14:paraId="1CC3C808" w14:textId="77777777" w:rsidTr="00BF1336">
        <w:tc>
          <w:tcPr>
            <w:tcW w:w="199" w:type="pct"/>
            <w:noWrap/>
          </w:tcPr>
          <w:p w14:paraId="61A00920" w14:textId="77777777" w:rsidR="00076AF3" w:rsidRPr="0030316F" w:rsidRDefault="00076AF3" w:rsidP="00BA4654">
            <w:r w:rsidRPr="0030316F">
              <w:t>2</w:t>
            </w:r>
          </w:p>
        </w:tc>
        <w:tc>
          <w:tcPr>
            <w:tcW w:w="748" w:type="pct"/>
            <w:noWrap/>
          </w:tcPr>
          <w:p w14:paraId="538AFED8" w14:textId="77777777" w:rsidR="00076AF3" w:rsidRPr="0030316F" w:rsidRDefault="00076AF3" w:rsidP="00BA4654">
            <w:r w:rsidRPr="0030316F">
              <w:t>54:04:020201:122</w:t>
            </w:r>
          </w:p>
        </w:tc>
        <w:tc>
          <w:tcPr>
            <w:tcW w:w="460" w:type="pct"/>
            <w:noWrap/>
          </w:tcPr>
          <w:p w14:paraId="165F85BB" w14:textId="77777777" w:rsidR="00076AF3" w:rsidRPr="0030316F" w:rsidRDefault="00076AF3" w:rsidP="00BA4654">
            <w:r w:rsidRPr="0030316F">
              <w:t>2631.00</w:t>
            </w:r>
          </w:p>
        </w:tc>
        <w:tc>
          <w:tcPr>
            <w:tcW w:w="877" w:type="pct"/>
            <w:noWrap/>
          </w:tcPr>
          <w:p w14:paraId="699A0191" w14:textId="77777777" w:rsidR="00076AF3" w:rsidRPr="0030316F" w:rsidRDefault="00076AF3" w:rsidP="00BA4654">
            <w:r w:rsidRPr="0030316F">
              <w:t>Земли населенных пунктов</w:t>
            </w:r>
          </w:p>
        </w:tc>
        <w:tc>
          <w:tcPr>
            <w:tcW w:w="919" w:type="pct"/>
            <w:noWrap/>
          </w:tcPr>
          <w:p w14:paraId="543AFF13" w14:textId="77777777" w:rsidR="00076AF3" w:rsidRPr="0030316F" w:rsidRDefault="00076AF3" w:rsidP="00BA4654">
            <w:r w:rsidRPr="0030316F">
              <w:t>Для ведения личного подсобного хозяйства</w:t>
            </w:r>
          </w:p>
        </w:tc>
        <w:tc>
          <w:tcPr>
            <w:tcW w:w="877" w:type="pct"/>
            <w:noWrap/>
          </w:tcPr>
          <w:p w14:paraId="76586F37" w14:textId="77777777" w:rsidR="00076AF3" w:rsidRPr="0030316F" w:rsidRDefault="00076AF3" w:rsidP="00BA4654">
            <w:r w:rsidRPr="0030316F">
              <w:t>Земли населенных пунктов</w:t>
            </w:r>
          </w:p>
        </w:tc>
        <w:tc>
          <w:tcPr>
            <w:tcW w:w="919" w:type="pct"/>
            <w:noWrap/>
          </w:tcPr>
          <w:p w14:paraId="39AF7FBA" w14:textId="77777777" w:rsidR="00076AF3" w:rsidRPr="0030316F" w:rsidRDefault="00076AF3" w:rsidP="00BA4654">
            <w:r w:rsidRPr="0030316F">
              <w:t>Для ведения личного подсобного хозяйства</w:t>
            </w:r>
          </w:p>
        </w:tc>
      </w:tr>
      <w:tr w:rsidR="00076AF3" w:rsidRPr="00936062" w14:paraId="2D908B8C" w14:textId="77777777" w:rsidTr="00BF1336">
        <w:tc>
          <w:tcPr>
            <w:tcW w:w="199" w:type="pct"/>
            <w:noWrap/>
          </w:tcPr>
          <w:p w14:paraId="1DDD9CFF" w14:textId="77777777" w:rsidR="00076AF3" w:rsidRPr="0030316F" w:rsidRDefault="00076AF3" w:rsidP="00BA4654">
            <w:r w:rsidRPr="0030316F">
              <w:t>3</w:t>
            </w:r>
          </w:p>
        </w:tc>
        <w:tc>
          <w:tcPr>
            <w:tcW w:w="748" w:type="pct"/>
            <w:noWrap/>
          </w:tcPr>
          <w:p w14:paraId="59DC9E0E" w14:textId="77777777" w:rsidR="00076AF3" w:rsidRPr="0030316F" w:rsidRDefault="00076AF3" w:rsidP="00BA4654">
            <w:r w:rsidRPr="0030316F">
              <w:t>54:04:020405:24</w:t>
            </w:r>
          </w:p>
        </w:tc>
        <w:tc>
          <w:tcPr>
            <w:tcW w:w="460" w:type="pct"/>
            <w:noWrap/>
          </w:tcPr>
          <w:p w14:paraId="7FA85A7F" w14:textId="77777777" w:rsidR="00076AF3" w:rsidRPr="0030316F" w:rsidRDefault="00076AF3" w:rsidP="00BA4654">
            <w:r w:rsidRPr="0030316F">
              <w:t>4558755.00</w:t>
            </w:r>
          </w:p>
        </w:tc>
        <w:tc>
          <w:tcPr>
            <w:tcW w:w="877" w:type="pct"/>
            <w:noWrap/>
          </w:tcPr>
          <w:p w14:paraId="78A4AB0D" w14:textId="77777777" w:rsidR="00076AF3" w:rsidRPr="0030316F" w:rsidRDefault="00076AF3" w:rsidP="00BA4654">
            <w:r w:rsidRPr="0030316F">
              <w:t>Земли сельскохозяйственного назначения</w:t>
            </w:r>
          </w:p>
        </w:tc>
        <w:tc>
          <w:tcPr>
            <w:tcW w:w="919" w:type="pct"/>
            <w:noWrap/>
          </w:tcPr>
          <w:p w14:paraId="604307BC" w14:textId="77777777" w:rsidR="00076AF3" w:rsidRPr="0030316F" w:rsidRDefault="00076AF3" w:rsidP="00BA4654">
            <w:r w:rsidRPr="0030316F">
              <w:t>ведение сельского хозяйства</w:t>
            </w:r>
          </w:p>
        </w:tc>
        <w:tc>
          <w:tcPr>
            <w:tcW w:w="877" w:type="pct"/>
            <w:noWrap/>
          </w:tcPr>
          <w:p w14:paraId="068C9470" w14:textId="77777777" w:rsidR="00076AF3" w:rsidRPr="0030316F" w:rsidRDefault="00076AF3" w:rsidP="00BA4654">
            <w:r w:rsidRPr="0030316F">
              <w:t>Земли сельскохозяйственного назначения</w:t>
            </w:r>
          </w:p>
        </w:tc>
        <w:tc>
          <w:tcPr>
            <w:tcW w:w="919" w:type="pct"/>
            <w:noWrap/>
          </w:tcPr>
          <w:p w14:paraId="5A2737B2" w14:textId="77777777" w:rsidR="00076AF3" w:rsidRPr="0030316F" w:rsidRDefault="00076AF3" w:rsidP="00BA4654">
            <w:r w:rsidRPr="0030316F">
              <w:t>ведение сельского хозяйства</w:t>
            </w:r>
          </w:p>
        </w:tc>
      </w:tr>
      <w:tr w:rsidR="00076AF3" w:rsidRPr="00936062" w14:paraId="68AA5776" w14:textId="77777777" w:rsidTr="00BF1336">
        <w:tc>
          <w:tcPr>
            <w:tcW w:w="199" w:type="pct"/>
            <w:noWrap/>
          </w:tcPr>
          <w:p w14:paraId="1D463235" w14:textId="77777777" w:rsidR="00076AF3" w:rsidRPr="0030316F" w:rsidRDefault="00076AF3" w:rsidP="00BA4654">
            <w:r w:rsidRPr="0030316F">
              <w:t>4</w:t>
            </w:r>
          </w:p>
        </w:tc>
        <w:tc>
          <w:tcPr>
            <w:tcW w:w="748" w:type="pct"/>
            <w:noWrap/>
          </w:tcPr>
          <w:p w14:paraId="2900E582" w14:textId="77777777" w:rsidR="00076AF3" w:rsidRPr="0030316F" w:rsidRDefault="00076AF3" w:rsidP="00BA4654">
            <w:r w:rsidRPr="0030316F">
              <w:t>54:04:020201:1</w:t>
            </w:r>
          </w:p>
        </w:tc>
        <w:tc>
          <w:tcPr>
            <w:tcW w:w="460" w:type="pct"/>
            <w:noWrap/>
          </w:tcPr>
          <w:p w14:paraId="2271864B" w14:textId="77777777" w:rsidR="00076AF3" w:rsidRPr="0030316F" w:rsidRDefault="00076AF3" w:rsidP="00BA4654">
            <w:r w:rsidRPr="0030316F">
              <w:t>1800.00</w:t>
            </w:r>
          </w:p>
        </w:tc>
        <w:tc>
          <w:tcPr>
            <w:tcW w:w="877" w:type="pct"/>
            <w:noWrap/>
          </w:tcPr>
          <w:p w14:paraId="7839AB75" w14:textId="77777777" w:rsidR="00076AF3" w:rsidRPr="0030316F" w:rsidRDefault="00076AF3" w:rsidP="00BA4654">
            <w:r w:rsidRPr="0030316F">
              <w:t>Земли населенных пунктов</w:t>
            </w:r>
          </w:p>
        </w:tc>
        <w:tc>
          <w:tcPr>
            <w:tcW w:w="919" w:type="pct"/>
            <w:noWrap/>
          </w:tcPr>
          <w:p w14:paraId="57739AE4" w14:textId="77777777" w:rsidR="00076AF3" w:rsidRPr="0030316F" w:rsidRDefault="00076AF3" w:rsidP="00BA4654">
            <w:r w:rsidRPr="0030316F">
              <w:t>Обслуживание жилого дома</w:t>
            </w:r>
          </w:p>
        </w:tc>
        <w:tc>
          <w:tcPr>
            <w:tcW w:w="877" w:type="pct"/>
            <w:noWrap/>
          </w:tcPr>
          <w:p w14:paraId="090A128B" w14:textId="77777777" w:rsidR="00076AF3" w:rsidRPr="0030316F" w:rsidRDefault="00076AF3" w:rsidP="00BA4654">
            <w:r w:rsidRPr="0030316F">
              <w:t>Земли населенных пунктов</w:t>
            </w:r>
          </w:p>
        </w:tc>
        <w:tc>
          <w:tcPr>
            <w:tcW w:w="919" w:type="pct"/>
            <w:noWrap/>
          </w:tcPr>
          <w:p w14:paraId="62761FAF" w14:textId="77777777" w:rsidR="00076AF3" w:rsidRPr="0030316F" w:rsidRDefault="00076AF3" w:rsidP="00BA4654">
            <w:r w:rsidRPr="0030316F">
              <w:t>Обслуживание жилого дома</w:t>
            </w:r>
          </w:p>
        </w:tc>
      </w:tr>
      <w:tr w:rsidR="00076AF3" w:rsidRPr="00936062" w14:paraId="3005FE21" w14:textId="77777777" w:rsidTr="00BF1336">
        <w:tc>
          <w:tcPr>
            <w:tcW w:w="199" w:type="pct"/>
            <w:noWrap/>
          </w:tcPr>
          <w:p w14:paraId="69EA305E" w14:textId="77777777" w:rsidR="00076AF3" w:rsidRPr="0030316F" w:rsidRDefault="00076AF3" w:rsidP="00BA4654">
            <w:r w:rsidRPr="0030316F">
              <w:t>5</w:t>
            </w:r>
          </w:p>
        </w:tc>
        <w:tc>
          <w:tcPr>
            <w:tcW w:w="748" w:type="pct"/>
            <w:noWrap/>
          </w:tcPr>
          <w:p w14:paraId="584E7292" w14:textId="77777777" w:rsidR="00076AF3" w:rsidRPr="0030316F" w:rsidRDefault="00076AF3" w:rsidP="00BA4654">
            <w:r w:rsidRPr="0030316F">
              <w:t>54:04:020201:10</w:t>
            </w:r>
          </w:p>
        </w:tc>
        <w:tc>
          <w:tcPr>
            <w:tcW w:w="460" w:type="pct"/>
            <w:noWrap/>
          </w:tcPr>
          <w:p w14:paraId="548E1E82" w14:textId="77777777" w:rsidR="00076AF3" w:rsidRPr="0030316F" w:rsidRDefault="00076AF3" w:rsidP="00BA4654">
            <w:r w:rsidRPr="0030316F">
              <w:t>1500.00</w:t>
            </w:r>
          </w:p>
        </w:tc>
        <w:tc>
          <w:tcPr>
            <w:tcW w:w="877" w:type="pct"/>
            <w:noWrap/>
          </w:tcPr>
          <w:p w14:paraId="6B354867" w14:textId="77777777" w:rsidR="00076AF3" w:rsidRPr="0030316F" w:rsidRDefault="00076AF3" w:rsidP="00BA4654">
            <w:r w:rsidRPr="0030316F">
              <w:t>Земли населенных пунктов</w:t>
            </w:r>
          </w:p>
        </w:tc>
        <w:tc>
          <w:tcPr>
            <w:tcW w:w="919" w:type="pct"/>
            <w:noWrap/>
          </w:tcPr>
          <w:p w14:paraId="762775D3" w14:textId="77777777" w:rsidR="00076AF3" w:rsidRPr="0030316F" w:rsidRDefault="00076AF3" w:rsidP="00BA4654">
            <w:r w:rsidRPr="0030316F">
              <w:t>Для ведения личного подсобного хозяйства</w:t>
            </w:r>
          </w:p>
        </w:tc>
        <w:tc>
          <w:tcPr>
            <w:tcW w:w="877" w:type="pct"/>
            <w:noWrap/>
          </w:tcPr>
          <w:p w14:paraId="62E01AC2" w14:textId="77777777" w:rsidR="00076AF3" w:rsidRPr="0030316F" w:rsidRDefault="00076AF3" w:rsidP="00BA4654">
            <w:r w:rsidRPr="0030316F">
              <w:t>Земли населенных пунктов</w:t>
            </w:r>
          </w:p>
        </w:tc>
        <w:tc>
          <w:tcPr>
            <w:tcW w:w="919" w:type="pct"/>
            <w:noWrap/>
          </w:tcPr>
          <w:p w14:paraId="4A6F6F19" w14:textId="77777777" w:rsidR="00076AF3" w:rsidRPr="0030316F" w:rsidRDefault="00076AF3" w:rsidP="00BA4654">
            <w:r w:rsidRPr="0030316F">
              <w:t>Для ведения личного подсобного хозяйства</w:t>
            </w:r>
          </w:p>
        </w:tc>
      </w:tr>
      <w:tr w:rsidR="00076AF3" w:rsidRPr="00936062" w14:paraId="5A0D64B8" w14:textId="77777777" w:rsidTr="00BF1336">
        <w:tc>
          <w:tcPr>
            <w:tcW w:w="199" w:type="pct"/>
            <w:noWrap/>
          </w:tcPr>
          <w:p w14:paraId="70F30EFA" w14:textId="77777777" w:rsidR="00076AF3" w:rsidRPr="0030316F" w:rsidRDefault="00076AF3" w:rsidP="00BA4654">
            <w:r w:rsidRPr="0030316F">
              <w:t>6</w:t>
            </w:r>
          </w:p>
        </w:tc>
        <w:tc>
          <w:tcPr>
            <w:tcW w:w="748" w:type="pct"/>
            <w:noWrap/>
          </w:tcPr>
          <w:p w14:paraId="3792889A" w14:textId="77777777" w:rsidR="00076AF3" w:rsidRPr="0030316F" w:rsidRDefault="00076AF3" w:rsidP="00BA4654">
            <w:r w:rsidRPr="0030316F">
              <w:t>54:04:020201:100</w:t>
            </w:r>
          </w:p>
        </w:tc>
        <w:tc>
          <w:tcPr>
            <w:tcW w:w="460" w:type="pct"/>
            <w:noWrap/>
          </w:tcPr>
          <w:p w14:paraId="0B8F587C" w14:textId="77777777" w:rsidR="00076AF3" w:rsidRPr="0030316F" w:rsidRDefault="00076AF3" w:rsidP="00BA4654">
            <w:r w:rsidRPr="0030316F">
              <w:t>840.00</w:t>
            </w:r>
          </w:p>
        </w:tc>
        <w:tc>
          <w:tcPr>
            <w:tcW w:w="877" w:type="pct"/>
            <w:noWrap/>
          </w:tcPr>
          <w:p w14:paraId="15424D0A" w14:textId="77777777" w:rsidR="00076AF3" w:rsidRPr="0030316F" w:rsidRDefault="00076AF3" w:rsidP="00BA4654">
            <w:r w:rsidRPr="0030316F">
              <w:t>Земли населенных пунктов</w:t>
            </w:r>
          </w:p>
        </w:tc>
        <w:tc>
          <w:tcPr>
            <w:tcW w:w="919" w:type="pct"/>
            <w:noWrap/>
          </w:tcPr>
          <w:p w14:paraId="2B9230C1" w14:textId="77777777" w:rsidR="00076AF3" w:rsidRPr="0030316F" w:rsidRDefault="00076AF3" w:rsidP="00BA4654">
            <w:r w:rsidRPr="0030316F">
              <w:t>Для ведения личного подсобного хозяйства</w:t>
            </w:r>
          </w:p>
        </w:tc>
        <w:tc>
          <w:tcPr>
            <w:tcW w:w="877" w:type="pct"/>
            <w:noWrap/>
          </w:tcPr>
          <w:p w14:paraId="226537D4" w14:textId="77777777" w:rsidR="00076AF3" w:rsidRPr="0030316F" w:rsidRDefault="00076AF3" w:rsidP="00BA4654">
            <w:r w:rsidRPr="0030316F">
              <w:t>Земли населенных пунктов</w:t>
            </w:r>
          </w:p>
        </w:tc>
        <w:tc>
          <w:tcPr>
            <w:tcW w:w="919" w:type="pct"/>
            <w:noWrap/>
          </w:tcPr>
          <w:p w14:paraId="201B8015" w14:textId="77777777" w:rsidR="00076AF3" w:rsidRPr="0030316F" w:rsidRDefault="00076AF3" w:rsidP="00BA4654">
            <w:r w:rsidRPr="0030316F">
              <w:t>Для ведения личного подсобного хозяйства</w:t>
            </w:r>
          </w:p>
        </w:tc>
      </w:tr>
      <w:tr w:rsidR="00076AF3" w:rsidRPr="00936062" w14:paraId="5340B911" w14:textId="77777777" w:rsidTr="00BF1336">
        <w:tc>
          <w:tcPr>
            <w:tcW w:w="199" w:type="pct"/>
            <w:noWrap/>
          </w:tcPr>
          <w:p w14:paraId="4EDDBE6F" w14:textId="77777777" w:rsidR="00076AF3" w:rsidRPr="0030316F" w:rsidRDefault="00076AF3" w:rsidP="00BA4654">
            <w:r w:rsidRPr="0030316F">
              <w:t>7</w:t>
            </w:r>
          </w:p>
        </w:tc>
        <w:tc>
          <w:tcPr>
            <w:tcW w:w="748" w:type="pct"/>
            <w:noWrap/>
          </w:tcPr>
          <w:p w14:paraId="2BDF8F21" w14:textId="77777777" w:rsidR="00076AF3" w:rsidRPr="0030316F" w:rsidRDefault="00076AF3" w:rsidP="00BA4654">
            <w:r w:rsidRPr="0030316F">
              <w:t>54:04:020201:102</w:t>
            </w:r>
          </w:p>
        </w:tc>
        <w:tc>
          <w:tcPr>
            <w:tcW w:w="460" w:type="pct"/>
            <w:noWrap/>
          </w:tcPr>
          <w:p w14:paraId="3A82A08F" w14:textId="77777777" w:rsidR="00076AF3" w:rsidRPr="0030316F" w:rsidRDefault="00076AF3" w:rsidP="00BA4654">
            <w:r w:rsidRPr="0030316F">
              <w:t>2196.00</w:t>
            </w:r>
          </w:p>
        </w:tc>
        <w:tc>
          <w:tcPr>
            <w:tcW w:w="877" w:type="pct"/>
            <w:noWrap/>
          </w:tcPr>
          <w:p w14:paraId="405650EF" w14:textId="77777777" w:rsidR="00076AF3" w:rsidRPr="0030316F" w:rsidRDefault="00076AF3" w:rsidP="00BA4654">
            <w:r w:rsidRPr="0030316F">
              <w:t>Земли населенных пунктов</w:t>
            </w:r>
          </w:p>
        </w:tc>
        <w:tc>
          <w:tcPr>
            <w:tcW w:w="919" w:type="pct"/>
            <w:noWrap/>
          </w:tcPr>
          <w:p w14:paraId="4A6BC980" w14:textId="77777777" w:rsidR="00076AF3" w:rsidRPr="0030316F" w:rsidRDefault="00076AF3" w:rsidP="00BA4654">
            <w:r w:rsidRPr="0030316F">
              <w:t>Для ведения личного подсобного хозяйства</w:t>
            </w:r>
          </w:p>
        </w:tc>
        <w:tc>
          <w:tcPr>
            <w:tcW w:w="877" w:type="pct"/>
            <w:noWrap/>
          </w:tcPr>
          <w:p w14:paraId="241E03D3" w14:textId="77777777" w:rsidR="00076AF3" w:rsidRPr="0030316F" w:rsidRDefault="00076AF3" w:rsidP="00BA4654">
            <w:r w:rsidRPr="0030316F">
              <w:t>Земли населенных пунктов</w:t>
            </w:r>
          </w:p>
        </w:tc>
        <w:tc>
          <w:tcPr>
            <w:tcW w:w="919" w:type="pct"/>
            <w:noWrap/>
          </w:tcPr>
          <w:p w14:paraId="2E8584B4" w14:textId="77777777" w:rsidR="00076AF3" w:rsidRPr="0030316F" w:rsidRDefault="00076AF3" w:rsidP="00BA4654">
            <w:r w:rsidRPr="0030316F">
              <w:t>Для ведения личного подсобного хозяйства</w:t>
            </w:r>
          </w:p>
        </w:tc>
      </w:tr>
      <w:tr w:rsidR="00076AF3" w:rsidRPr="00936062" w14:paraId="5DCF30BD" w14:textId="77777777" w:rsidTr="00BF1336">
        <w:tc>
          <w:tcPr>
            <w:tcW w:w="199" w:type="pct"/>
            <w:noWrap/>
          </w:tcPr>
          <w:p w14:paraId="7508AC8C" w14:textId="77777777" w:rsidR="00076AF3" w:rsidRPr="0030316F" w:rsidRDefault="00076AF3" w:rsidP="00BA4654">
            <w:r w:rsidRPr="0030316F">
              <w:t>8</w:t>
            </w:r>
          </w:p>
        </w:tc>
        <w:tc>
          <w:tcPr>
            <w:tcW w:w="748" w:type="pct"/>
            <w:noWrap/>
          </w:tcPr>
          <w:p w14:paraId="68D05BDC" w14:textId="77777777" w:rsidR="00076AF3" w:rsidRPr="0030316F" w:rsidRDefault="00076AF3" w:rsidP="00BA4654">
            <w:r w:rsidRPr="0030316F">
              <w:t>54:04:020201:103</w:t>
            </w:r>
          </w:p>
        </w:tc>
        <w:tc>
          <w:tcPr>
            <w:tcW w:w="460" w:type="pct"/>
            <w:noWrap/>
          </w:tcPr>
          <w:p w14:paraId="1C61016F" w14:textId="77777777" w:rsidR="00076AF3" w:rsidRPr="0030316F" w:rsidRDefault="00076AF3" w:rsidP="00BA4654">
            <w:r w:rsidRPr="0030316F">
              <w:t>2736.00</w:t>
            </w:r>
          </w:p>
        </w:tc>
        <w:tc>
          <w:tcPr>
            <w:tcW w:w="877" w:type="pct"/>
            <w:noWrap/>
          </w:tcPr>
          <w:p w14:paraId="5080B220" w14:textId="77777777" w:rsidR="00076AF3" w:rsidRPr="0030316F" w:rsidRDefault="00076AF3" w:rsidP="00BA4654">
            <w:r w:rsidRPr="0030316F">
              <w:t>Земли населенных пунктов</w:t>
            </w:r>
          </w:p>
        </w:tc>
        <w:tc>
          <w:tcPr>
            <w:tcW w:w="919" w:type="pct"/>
            <w:noWrap/>
          </w:tcPr>
          <w:p w14:paraId="743E554E" w14:textId="77777777" w:rsidR="00076AF3" w:rsidRPr="0030316F" w:rsidRDefault="00076AF3" w:rsidP="00BA4654">
            <w:r w:rsidRPr="0030316F">
              <w:t>Для ведения личного подсобного хозяйства</w:t>
            </w:r>
          </w:p>
        </w:tc>
        <w:tc>
          <w:tcPr>
            <w:tcW w:w="877" w:type="pct"/>
            <w:noWrap/>
          </w:tcPr>
          <w:p w14:paraId="165B8FD1" w14:textId="77777777" w:rsidR="00076AF3" w:rsidRPr="0030316F" w:rsidRDefault="00076AF3" w:rsidP="00BA4654">
            <w:r w:rsidRPr="0030316F">
              <w:t>Земли населенных пунктов</w:t>
            </w:r>
          </w:p>
        </w:tc>
        <w:tc>
          <w:tcPr>
            <w:tcW w:w="919" w:type="pct"/>
            <w:noWrap/>
          </w:tcPr>
          <w:p w14:paraId="51A90FC7" w14:textId="77777777" w:rsidR="00076AF3" w:rsidRPr="0030316F" w:rsidRDefault="00076AF3" w:rsidP="00BA4654">
            <w:r w:rsidRPr="0030316F">
              <w:t>Для ведения личного подсобного хозяйства</w:t>
            </w:r>
          </w:p>
        </w:tc>
      </w:tr>
      <w:tr w:rsidR="00076AF3" w:rsidRPr="00936062" w14:paraId="7DAAFB4B" w14:textId="77777777" w:rsidTr="00BF1336">
        <w:tc>
          <w:tcPr>
            <w:tcW w:w="199" w:type="pct"/>
            <w:noWrap/>
          </w:tcPr>
          <w:p w14:paraId="708DAEA1" w14:textId="77777777" w:rsidR="00076AF3" w:rsidRPr="0030316F" w:rsidRDefault="00076AF3" w:rsidP="00BA4654">
            <w:r w:rsidRPr="0030316F">
              <w:lastRenderedPageBreak/>
              <w:t>9</w:t>
            </w:r>
          </w:p>
        </w:tc>
        <w:tc>
          <w:tcPr>
            <w:tcW w:w="748" w:type="pct"/>
            <w:noWrap/>
          </w:tcPr>
          <w:p w14:paraId="06714CE1" w14:textId="77777777" w:rsidR="00076AF3" w:rsidRPr="0030316F" w:rsidRDefault="00076AF3" w:rsidP="00BA4654">
            <w:r w:rsidRPr="0030316F">
              <w:t>54:04:020201:104</w:t>
            </w:r>
          </w:p>
        </w:tc>
        <w:tc>
          <w:tcPr>
            <w:tcW w:w="460" w:type="pct"/>
            <w:noWrap/>
          </w:tcPr>
          <w:p w14:paraId="439F06EA" w14:textId="77777777" w:rsidR="00076AF3" w:rsidRPr="0030316F" w:rsidRDefault="00076AF3" w:rsidP="00BA4654">
            <w:r w:rsidRPr="0030316F">
              <w:t>156.00</w:t>
            </w:r>
          </w:p>
        </w:tc>
        <w:tc>
          <w:tcPr>
            <w:tcW w:w="877" w:type="pct"/>
            <w:noWrap/>
          </w:tcPr>
          <w:p w14:paraId="46D91B2B" w14:textId="77777777" w:rsidR="00076AF3" w:rsidRPr="0030316F" w:rsidRDefault="00076AF3" w:rsidP="00BA4654">
            <w:r w:rsidRPr="0030316F">
              <w:t>Земли населенных пунктов</w:t>
            </w:r>
          </w:p>
        </w:tc>
        <w:tc>
          <w:tcPr>
            <w:tcW w:w="919" w:type="pct"/>
            <w:noWrap/>
          </w:tcPr>
          <w:p w14:paraId="11F42A7F" w14:textId="77777777" w:rsidR="00076AF3" w:rsidRPr="0030316F" w:rsidRDefault="00076AF3" w:rsidP="00BA4654">
            <w:r w:rsidRPr="0030316F">
              <w:t>Для ведения личного подсобного хозяйства</w:t>
            </w:r>
          </w:p>
        </w:tc>
        <w:tc>
          <w:tcPr>
            <w:tcW w:w="877" w:type="pct"/>
            <w:noWrap/>
          </w:tcPr>
          <w:p w14:paraId="5F0F16DD" w14:textId="77777777" w:rsidR="00076AF3" w:rsidRPr="0030316F" w:rsidRDefault="00076AF3" w:rsidP="00BA4654">
            <w:r w:rsidRPr="0030316F">
              <w:t>Земли населенных пунктов</w:t>
            </w:r>
          </w:p>
        </w:tc>
        <w:tc>
          <w:tcPr>
            <w:tcW w:w="919" w:type="pct"/>
            <w:noWrap/>
          </w:tcPr>
          <w:p w14:paraId="60ECF61F" w14:textId="77777777" w:rsidR="00076AF3" w:rsidRPr="0030316F" w:rsidRDefault="00076AF3" w:rsidP="00BA4654">
            <w:r w:rsidRPr="0030316F">
              <w:t>Для ведения личного подсобного хозяйства</w:t>
            </w:r>
          </w:p>
        </w:tc>
      </w:tr>
      <w:tr w:rsidR="00076AF3" w:rsidRPr="00936062" w14:paraId="6BFCFC8C" w14:textId="77777777" w:rsidTr="00BF1336">
        <w:tc>
          <w:tcPr>
            <w:tcW w:w="199" w:type="pct"/>
            <w:noWrap/>
          </w:tcPr>
          <w:p w14:paraId="23776C00" w14:textId="77777777" w:rsidR="00076AF3" w:rsidRPr="0030316F" w:rsidRDefault="00076AF3" w:rsidP="00BA4654">
            <w:r w:rsidRPr="0030316F">
              <w:t>10</w:t>
            </w:r>
          </w:p>
        </w:tc>
        <w:tc>
          <w:tcPr>
            <w:tcW w:w="748" w:type="pct"/>
            <w:noWrap/>
          </w:tcPr>
          <w:p w14:paraId="37770A4D" w14:textId="77777777" w:rsidR="00076AF3" w:rsidRPr="0030316F" w:rsidRDefault="00076AF3" w:rsidP="00BA4654">
            <w:r w:rsidRPr="0030316F">
              <w:t>54:04:020201:105</w:t>
            </w:r>
          </w:p>
        </w:tc>
        <w:tc>
          <w:tcPr>
            <w:tcW w:w="460" w:type="pct"/>
            <w:noWrap/>
          </w:tcPr>
          <w:p w14:paraId="6CD2FEB1" w14:textId="77777777" w:rsidR="00076AF3" w:rsidRPr="0030316F" w:rsidRDefault="00076AF3" w:rsidP="00BA4654">
            <w:r w:rsidRPr="0030316F">
              <w:t>2160.00</w:t>
            </w:r>
          </w:p>
        </w:tc>
        <w:tc>
          <w:tcPr>
            <w:tcW w:w="877" w:type="pct"/>
            <w:noWrap/>
          </w:tcPr>
          <w:p w14:paraId="7581BA84" w14:textId="77777777" w:rsidR="00076AF3" w:rsidRPr="0030316F" w:rsidRDefault="00076AF3" w:rsidP="00BA4654">
            <w:r w:rsidRPr="0030316F">
              <w:t>Земли населенных пунктов</w:t>
            </w:r>
          </w:p>
        </w:tc>
        <w:tc>
          <w:tcPr>
            <w:tcW w:w="919" w:type="pct"/>
            <w:noWrap/>
          </w:tcPr>
          <w:p w14:paraId="0CDD61A7" w14:textId="77777777" w:rsidR="00076AF3" w:rsidRPr="0030316F" w:rsidRDefault="00076AF3" w:rsidP="00BA4654">
            <w:r w:rsidRPr="0030316F">
              <w:t>Для ведения личного подсобного хозяйства</w:t>
            </w:r>
          </w:p>
        </w:tc>
        <w:tc>
          <w:tcPr>
            <w:tcW w:w="877" w:type="pct"/>
            <w:noWrap/>
          </w:tcPr>
          <w:p w14:paraId="23F7F559" w14:textId="77777777" w:rsidR="00076AF3" w:rsidRPr="0030316F" w:rsidRDefault="00076AF3" w:rsidP="00BA4654">
            <w:r w:rsidRPr="0030316F">
              <w:t>Земли населенных пунктов</w:t>
            </w:r>
          </w:p>
        </w:tc>
        <w:tc>
          <w:tcPr>
            <w:tcW w:w="919" w:type="pct"/>
            <w:noWrap/>
          </w:tcPr>
          <w:p w14:paraId="7A8C1B37" w14:textId="77777777" w:rsidR="00076AF3" w:rsidRPr="0030316F" w:rsidRDefault="00076AF3" w:rsidP="00BA4654">
            <w:r w:rsidRPr="0030316F">
              <w:t>Для ведения личного подсобного хозяйства</w:t>
            </w:r>
          </w:p>
        </w:tc>
      </w:tr>
      <w:tr w:rsidR="00076AF3" w:rsidRPr="00936062" w14:paraId="23C8B0BA" w14:textId="77777777" w:rsidTr="00BF1336">
        <w:tc>
          <w:tcPr>
            <w:tcW w:w="199" w:type="pct"/>
            <w:noWrap/>
          </w:tcPr>
          <w:p w14:paraId="63717288" w14:textId="77777777" w:rsidR="00076AF3" w:rsidRPr="0030316F" w:rsidRDefault="00076AF3" w:rsidP="00BA4654">
            <w:r w:rsidRPr="0030316F">
              <w:t>11</w:t>
            </w:r>
          </w:p>
        </w:tc>
        <w:tc>
          <w:tcPr>
            <w:tcW w:w="748" w:type="pct"/>
            <w:noWrap/>
          </w:tcPr>
          <w:p w14:paraId="1243A5FF" w14:textId="77777777" w:rsidR="00076AF3" w:rsidRPr="0030316F" w:rsidRDefault="00076AF3" w:rsidP="00BA4654">
            <w:r w:rsidRPr="0030316F">
              <w:t>54:04:020201:106</w:t>
            </w:r>
          </w:p>
        </w:tc>
        <w:tc>
          <w:tcPr>
            <w:tcW w:w="460" w:type="pct"/>
            <w:noWrap/>
          </w:tcPr>
          <w:p w14:paraId="4843F244" w14:textId="77777777" w:rsidR="00076AF3" w:rsidRPr="0030316F" w:rsidRDefault="00076AF3" w:rsidP="00BA4654">
            <w:r w:rsidRPr="0030316F">
              <w:t>2450.00</w:t>
            </w:r>
          </w:p>
        </w:tc>
        <w:tc>
          <w:tcPr>
            <w:tcW w:w="877" w:type="pct"/>
            <w:noWrap/>
          </w:tcPr>
          <w:p w14:paraId="71B1F13E" w14:textId="77777777" w:rsidR="00076AF3" w:rsidRPr="0030316F" w:rsidRDefault="00076AF3" w:rsidP="00BA4654">
            <w:r w:rsidRPr="0030316F">
              <w:t>Земли населенных пунктов</w:t>
            </w:r>
          </w:p>
        </w:tc>
        <w:tc>
          <w:tcPr>
            <w:tcW w:w="919" w:type="pct"/>
            <w:noWrap/>
          </w:tcPr>
          <w:p w14:paraId="5280CFDC" w14:textId="77777777" w:rsidR="00076AF3" w:rsidRPr="0030316F" w:rsidRDefault="00076AF3" w:rsidP="00BA4654">
            <w:r w:rsidRPr="0030316F">
              <w:t>Для ведения личного подсобного хозяйства</w:t>
            </w:r>
          </w:p>
        </w:tc>
        <w:tc>
          <w:tcPr>
            <w:tcW w:w="877" w:type="pct"/>
            <w:noWrap/>
          </w:tcPr>
          <w:p w14:paraId="32B2F9F9" w14:textId="77777777" w:rsidR="00076AF3" w:rsidRPr="0030316F" w:rsidRDefault="00076AF3" w:rsidP="00BA4654">
            <w:r w:rsidRPr="0030316F">
              <w:t>Земли населенных пунктов</w:t>
            </w:r>
          </w:p>
        </w:tc>
        <w:tc>
          <w:tcPr>
            <w:tcW w:w="919" w:type="pct"/>
            <w:noWrap/>
          </w:tcPr>
          <w:p w14:paraId="172C9123" w14:textId="77777777" w:rsidR="00076AF3" w:rsidRPr="0030316F" w:rsidRDefault="00076AF3" w:rsidP="00BA4654">
            <w:r w:rsidRPr="0030316F">
              <w:t>Для ведения личного подсобного хозяйства</w:t>
            </w:r>
          </w:p>
        </w:tc>
      </w:tr>
      <w:tr w:rsidR="00076AF3" w:rsidRPr="00936062" w14:paraId="417B4715" w14:textId="77777777" w:rsidTr="00BF1336">
        <w:tc>
          <w:tcPr>
            <w:tcW w:w="199" w:type="pct"/>
            <w:noWrap/>
          </w:tcPr>
          <w:p w14:paraId="65308E35" w14:textId="77777777" w:rsidR="00076AF3" w:rsidRPr="0030316F" w:rsidRDefault="00076AF3" w:rsidP="00BA4654">
            <w:r w:rsidRPr="0030316F">
              <w:t>12</w:t>
            </w:r>
          </w:p>
        </w:tc>
        <w:tc>
          <w:tcPr>
            <w:tcW w:w="748" w:type="pct"/>
            <w:noWrap/>
          </w:tcPr>
          <w:p w14:paraId="12CC81C4" w14:textId="77777777" w:rsidR="00076AF3" w:rsidRPr="0030316F" w:rsidRDefault="00076AF3" w:rsidP="00BA4654">
            <w:r w:rsidRPr="0030316F">
              <w:t>54:04:020201:107</w:t>
            </w:r>
          </w:p>
        </w:tc>
        <w:tc>
          <w:tcPr>
            <w:tcW w:w="460" w:type="pct"/>
            <w:noWrap/>
          </w:tcPr>
          <w:p w14:paraId="4A9AEF01" w14:textId="77777777" w:rsidR="00076AF3" w:rsidRPr="0030316F" w:rsidRDefault="00076AF3" w:rsidP="00BA4654">
            <w:r w:rsidRPr="0030316F">
              <w:t>2500.00</w:t>
            </w:r>
          </w:p>
        </w:tc>
        <w:tc>
          <w:tcPr>
            <w:tcW w:w="877" w:type="pct"/>
            <w:noWrap/>
          </w:tcPr>
          <w:p w14:paraId="34CFD90C" w14:textId="77777777" w:rsidR="00076AF3" w:rsidRPr="0030316F" w:rsidRDefault="00076AF3" w:rsidP="00BA4654">
            <w:r w:rsidRPr="0030316F">
              <w:t>Земли населенных пунктов</w:t>
            </w:r>
          </w:p>
        </w:tc>
        <w:tc>
          <w:tcPr>
            <w:tcW w:w="919" w:type="pct"/>
            <w:noWrap/>
          </w:tcPr>
          <w:p w14:paraId="24C6797A" w14:textId="77777777" w:rsidR="00076AF3" w:rsidRPr="0030316F" w:rsidRDefault="00076AF3" w:rsidP="00BA4654">
            <w:r w:rsidRPr="0030316F">
              <w:t>Для ведения личного подсобного хозяйства</w:t>
            </w:r>
          </w:p>
        </w:tc>
        <w:tc>
          <w:tcPr>
            <w:tcW w:w="877" w:type="pct"/>
            <w:noWrap/>
          </w:tcPr>
          <w:p w14:paraId="6D2F082C" w14:textId="77777777" w:rsidR="00076AF3" w:rsidRPr="0030316F" w:rsidRDefault="00076AF3" w:rsidP="00BA4654">
            <w:r w:rsidRPr="0030316F">
              <w:t>Земли населенных пунктов</w:t>
            </w:r>
          </w:p>
        </w:tc>
        <w:tc>
          <w:tcPr>
            <w:tcW w:w="919" w:type="pct"/>
            <w:noWrap/>
          </w:tcPr>
          <w:p w14:paraId="40596B6F" w14:textId="77777777" w:rsidR="00076AF3" w:rsidRPr="0030316F" w:rsidRDefault="00076AF3" w:rsidP="00BA4654">
            <w:r w:rsidRPr="0030316F">
              <w:t>Для ведения личного подсобного хозяйства</w:t>
            </w:r>
          </w:p>
        </w:tc>
      </w:tr>
      <w:tr w:rsidR="00076AF3" w:rsidRPr="00936062" w14:paraId="77E3F804" w14:textId="77777777" w:rsidTr="00BF1336">
        <w:tc>
          <w:tcPr>
            <w:tcW w:w="199" w:type="pct"/>
            <w:noWrap/>
          </w:tcPr>
          <w:p w14:paraId="3162CE97" w14:textId="77777777" w:rsidR="00076AF3" w:rsidRPr="0030316F" w:rsidRDefault="00076AF3" w:rsidP="00BA4654">
            <w:r w:rsidRPr="0030316F">
              <w:t>13</w:t>
            </w:r>
          </w:p>
        </w:tc>
        <w:tc>
          <w:tcPr>
            <w:tcW w:w="748" w:type="pct"/>
            <w:noWrap/>
          </w:tcPr>
          <w:p w14:paraId="369C4827" w14:textId="77777777" w:rsidR="00076AF3" w:rsidRPr="0030316F" w:rsidRDefault="00076AF3" w:rsidP="00BA4654">
            <w:r w:rsidRPr="0030316F">
              <w:t>54:04:020201:108</w:t>
            </w:r>
          </w:p>
        </w:tc>
        <w:tc>
          <w:tcPr>
            <w:tcW w:w="460" w:type="pct"/>
            <w:noWrap/>
          </w:tcPr>
          <w:p w14:paraId="2488DD15" w14:textId="77777777" w:rsidR="00076AF3" w:rsidRPr="0030316F" w:rsidRDefault="00076AF3" w:rsidP="00BA4654">
            <w:r w:rsidRPr="0030316F">
              <w:t>530.00</w:t>
            </w:r>
          </w:p>
        </w:tc>
        <w:tc>
          <w:tcPr>
            <w:tcW w:w="877" w:type="pct"/>
            <w:noWrap/>
          </w:tcPr>
          <w:p w14:paraId="31962B19" w14:textId="77777777" w:rsidR="00076AF3" w:rsidRPr="0030316F" w:rsidRDefault="00076AF3" w:rsidP="00BA4654">
            <w:r w:rsidRPr="0030316F">
              <w:t>Земли населенных пунктов</w:t>
            </w:r>
          </w:p>
        </w:tc>
        <w:tc>
          <w:tcPr>
            <w:tcW w:w="919" w:type="pct"/>
            <w:noWrap/>
          </w:tcPr>
          <w:p w14:paraId="690027F6" w14:textId="77777777" w:rsidR="00076AF3" w:rsidRPr="0030316F" w:rsidRDefault="00076AF3" w:rsidP="00BA4654">
            <w:r w:rsidRPr="0030316F">
              <w:t>Для ведения личного подсобного хозяйства</w:t>
            </w:r>
          </w:p>
        </w:tc>
        <w:tc>
          <w:tcPr>
            <w:tcW w:w="877" w:type="pct"/>
            <w:noWrap/>
          </w:tcPr>
          <w:p w14:paraId="4609E5F4" w14:textId="77777777" w:rsidR="00076AF3" w:rsidRPr="0030316F" w:rsidRDefault="00076AF3" w:rsidP="00BA4654">
            <w:r w:rsidRPr="0030316F">
              <w:t>Земли населенных пунктов</w:t>
            </w:r>
          </w:p>
        </w:tc>
        <w:tc>
          <w:tcPr>
            <w:tcW w:w="919" w:type="pct"/>
            <w:noWrap/>
          </w:tcPr>
          <w:p w14:paraId="04C79677" w14:textId="77777777" w:rsidR="00076AF3" w:rsidRPr="0030316F" w:rsidRDefault="00076AF3" w:rsidP="00BA4654">
            <w:r w:rsidRPr="0030316F">
              <w:t>Для ведения личного подсобного хозяйства</w:t>
            </w:r>
          </w:p>
        </w:tc>
      </w:tr>
      <w:tr w:rsidR="00076AF3" w:rsidRPr="00936062" w14:paraId="18195E78" w14:textId="77777777" w:rsidTr="00BF1336">
        <w:tc>
          <w:tcPr>
            <w:tcW w:w="199" w:type="pct"/>
            <w:noWrap/>
          </w:tcPr>
          <w:p w14:paraId="7FAEB8C5" w14:textId="77777777" w:rsidR="00076AF3" w:rsidRPr="0030316F" w:rsidRDefault="00076AF3" w:rsidP="00BA4654">
            <w:r w:rsidRPr="0030316F">
              <w:t>14</w:t>
            </w:r>
          </w:p>
        </w:tc>
        <w:tc>
          <w:tcPr>
            <w:tcW w:w="748" w:type="pct"/>
            <w:noWrap/>
          </w:tcPr>
          <w:p w14:paraId="6CF35F91" w14:textId="77777777" w:rsidR="00076AF3" w:rsidRPr="0030316F" w:rsidRDefault="00076AF3" w:rsidP="00BA4654">
            <w:r w:rsidRPr="0030316F">
              <w:t>54:04:020201:109</w:t>
            </w:r>
          </w:p>
        </w:tc>
        <w:tc>
          <w:tcPr>
            <w:tcW w:w="460" w:type="pct"/>
            <w:noWrap/>
          </w:tcPr>
          <w:p w14:paraId="4FA61D35" w14:textId="77777777" w:rsidR="00076AF3" w:rsidRPr="0030316F" w:rsidRDefault="00076AF3" w:rsidP="00BA4654">
            <w:r w:rsidRPr="0030316F">
              <w:t>2460.00</w:t>
            </w:r>
          </w:p>
        </w:tc>
        <w:tc>
          <w:tcPr>
            <w:tcW w:w="877" w:type="pct"/>
            <w:noWrap/>
          </w:tcPr>
          <w:p w14:paraId="32BB6ADF" w14:textId="77777777" w:rsidR="00076AF3" w:rsidRPr="0030316F" w:rsidRDefault="00076AF3" w:rsidP="00BA4654">
            <w:r w:rsidRPr="0030316F">
              <w:t>Земли населенных пунктов</w:t>
            </w:r>
          </w:p>
        </w:tc>
        <w:tc>
          <w:tcPr>
            <w:tcW w:w="919" w:type="pct"/>
            <w:noWrap/>
          </w:tcPr>
          <w:p w14:paraId="5AFFC713" w14:textId="77777777" w:rsidR="00076AF3" w:rsidRPr="0030316F" w:rsidRDefault="00076AF3" w:rsidP="00BA4654">
            <w:r w:rsidRPr="0030316F">
              <w:t>Для ведения личного подсобного хозяйства</w:t>
            </w:r>
          </w:p>
        </w:tc>
        <w:tc>
          <w:tcPr>
            <w:tcW w:w="877" w:type="pct"/>
            <w:noWrap/>
          </w:tcPr>
          <w:p w14:paraId="21850A7B" w14:textId="77777777" w:rsidR="00076AF3" w:rsidRPr="0030316F" w:rsidRDefault="00076AF3" w:rsidP="00BA4654">
            <w:r w:rsidRPr="0030316F">
              <w:t>Земли населенных пунктов</w:t>
            </w:r>
          </w:p>
        </w:tc>
        <w:tc>
          <w:tcPr>
            <w:tcW w:w="919" w:type="pct"/>
            <w:noWrap/>
          </w:tcPr>
          <w:p w14:paraId="07EFDDB7" w14:textId="77777777" w:rsidR="00076AF3" w:rsidRPr="0030316F" w:rsidRDefault="00076AF3" w:rsidP="00BA4654">
            <w:r w:rsidRPr="0030316F">
              <w:t>Для ведения личного подсобного хозяйства</w:t>
            </w:r>
          </w:p>
        </w:tc>
      </w:tr>
      <w:tr w:rsidR="00076AF3" w:rsidRPr="00936062" w14:paraId="3880A698" w14:textId="77777777" w:rsidTr="00BF1336">
        <w:tc>
          <w:tcPr>
            <w:tcW w:w="199" w:type="pct"/>
            <w:noWrap/>
          </w:tcPr>
          <w:p w14:paraId="2049E2C9" w14:textId="77777777" w:rsidR="00076AF3" w:rsidRPr="0030316F" w:rsidRDefault="00076AF3" w:rsidP="00BA4654">
            <w:r w:rsidRPr="0030316F">
              <w:t>15</w:t>
            </w:r>
          </w:p>
        </w:tc>
        <w:tc>
          <w:tcPr>
            <w:tcW w:w="748" w:type="pct"/>
            <w:noWrap/>
          </w:tcPr>
          <w:p w14:paraId="4D8DED8B" w14:textId="77777777" w:rsidR="00076AF3" w:rsidRPr="0030316F" w:rsidRDefault="00076AF3" w:rsidP="00BA4654">
            <w:r w:rsidRPr="0030316F">
              <w:t>54:04:020201:110</w:t>
            </w:r>
          </w:p>
        </w:tc>
        <w:tc>
          <w:tcPr>
            <w:tcW w:w="460" w:type="pct"/>
            <w:noWrap/>
          </w:tcPr>
          <w:p w14:paraId="58DED3FF" w14:textId="77777777" w:rsidR="00076AF3" w:rsidRPr="0030316F" w:rsidRDefault="00076AF3" w:rsidP="00BA4654">
            <w:r w:rsidRPr="0030316F">
              <w:t>2250.00</w:t>
            </w:r>
          </w:p>
        </w:tc>
        <w:tc>
          <w:tcPr>
            <w:tcW w:w="877" w:type="pct"/>
            <w:noWrap/>
          </w:tcPr>
          <w:p w14:paraId="7777CA0E" w14:textId="77777777" w:rsidR="00076AF3" w:rsidRPr="0030316F" w:rsidRDefault="00076AF3" w:rsidP="00BA4654">
            <w:r w:rsidRPr="0030316F">
              <w:t>Земли населенных пунктов</w:t>
            </w:r>
          </w:p>
        </w:tc>
        <w:tc>
          <w:tcPr>
            <w:tcW w:w="919" w:type="pct"/>
            <w:noWrap/>
          </w:tcPr>
          <w:p w14:paraId="498F74EB" w14:textId="77777777" w:rsidR="00076AF3" w:rsidRPr="0030316F" w:rsidRDefault="00076AF3" w:rsidP="00BA4654">
            <w:r w:rsidRPr="0030316F">
              <w:t>Для ведения личного подсобного хозяйства</w:t>
            </w:r>
          </w:p>
        </w:tc>
        <w:tc>
          <w:tcPr>
            <w:tcW w:w="877" w:type="pct"/>
            <w:noWrap/>
          </w:tcPr>
          <w:p w14:paraId="1F8542B3" w14:textId="77777777" w:rsidR="00076AF3" w:rsidRPr="0030316F" w:rsidRDefault="00076AF3" w:rsidP="00BA4654">
            <w:r w:rsidRPr="0030316F">
              <w:t>Земли населенных пунктов</w:t>
            </w:r>
          </w:p>
        </w:tc>
        <w:tc>
          <w:tcPr>
            <w:tcW w:w="919" w:type="pct"/>
            <w:noWrap/>
          </w:tcPr>
          <w:p w14:paraId="565C9302" w14:textId="77777777" w:rsidR="00076AF3" w:rsidRPr="0030316F" w:rsidRDefault="00076AF3" w:rsidP="00BA4654">
            <w:r w:rsidRPr="0030316F">
              <w:t>Для ведения личного подсобного хозяйства</w:t>
            </w:r>
          </w:p>
        </w:tc>
      </w:tr>
      <w:tr w:rsidR="00076AF3" w:rsidRPr="00936062" w14:paraId="0B34A3D5" w14:textId="77777777" w:rsidTr="00BF1336">
        <w:tc>
          <w:tcPr>
            <w:tcW w:w="199" w:type="pct"/>
            <w:noWrap/>
          </w:tcPr>
          <w:p w14:paraId="3A83DA27" w14:textId="77777777" w:rsidR="00076AF3" w:rsidRPr="0030316F" w:rsidRDefault="00076AF3" w:rsidP="00BA4654">
            <w:r w:rsidRPr="0030316F">
              <w:t>16</w:t>
            </w:r>
          </w:p>
        </w:tc>
        <w:tc>
          <w:tcPr>
            <w:tcW w:w="748" w:type="pct"/>
            <w:noWrap/>
          </w:tcPr>
          <w:p w14:paraId="6F54E833" w14:textId="77777777" w:rsidR="00076AF3" w:rsidRPr="0030316F" w:rsidRDefault="00076AF3" w:rsidP="00BA4654">
            <w:r w:rsidRPr="0030316F">
              <w:t>54:04:020201:111</w:t>
            </w:r>
          </w:p>
        </w:tc>
        <w:tc>
          <w:tcPr>
            <w:tcW w:w="460" w:type="pct"/>
            <w:noWrap/>
          </w:tcPr>
          <w:p w14:paraId="275CEB28" w14:textId="77777777" w:rsidR="00076AF3" w:rsidRPr="0030316F" w:rsidRDefault="00076AF3" w:rsidP="00BA4654">
            <w:r w:rsidRPr="0030316F">
              <w:t>3150.00</w:t>
            </w:r>
          </w:p>
        </w:tc>
        <w:tc>
          <w:tcPr>
            <w:tcW w:w="877" w:type="pct"/>
            <w:noWrap/>
          </w:tcPr>
          <w:p w14:paraId="32B63679" w14:textId="77777777" w:rsidR="00076AF3" w:rsidRPr="0030316F" w:rsidRDefault="00076AF3" w:rsidP="00BA4654">
            <w:r w:rsidRPr="0030316F">
              <w:t>Земли населенных пунктов</w:t>
            </w:r>
          </w:p>
        </w:tc>
        <w:tc>
          <w:tcPr>
            <w:tcW w:w="919" w:type="pct"/>
            <w:noWrap/>
          </w:tcPr>
          <w:p w14:paraId="13548ABD" w14:textId="77777777" w:rsidR="00076AF3" w:rsidRPr="0030316F" w:rsidRDefault="00076AF3" w:rsidP="00BA4654">
            <w:r w:rsidRPr="0030316F">
              <w:t>Для ведения личного подсобного хозяйства</w:t>
            </w:r>
          </w:p>
        </w:tc>
        <w:tc>
          <w:tcPr>
            <w:tcW w:w="877" w:type="pct"/>
            <w:noWrap/>
          </w:tcPr>
          <w:p w14:paraId="2D5B32C7" w14:textId="77777777" w:rsidR="00076AF3" w:rsidRPr="0030316F" w:rsidRDefault="00076AF3" w:rsidP="00BA4654">
            <w:r w:rsidRPr="0030316F">
              <w:t>Земли населенных пунктов</w:t>
            </w:r>
          </w:p>
        </w:tc>
        <w:tc>
          <w:tcPr>
            <w:tcW w:w="919" w:type="pct"/>
            <w:noWrap/>
          </w:tcPr>
          <w:p w14:paraId="1EB7C606" w14:textId="77777777" w:rsidR="00076AF3" w:rsidRPr="0030316F" w:rsidRDefault="00076AF3" w:rsidP="00BA4654">
            <w:r w:rsidRPr="0030316F">
              <w:t>Для ведения личного подсобного хозяйства</w:t>
            </w:r>
          </w:p>
        </w:tc>
      </w:tr>
      <w:tr w:rsidR="00076AF3" w:rsidRPr="00936062" w14:paraId="5ECF5BB6" w14:textId="77777777" w:rsidTr="00BF1336">
        <w:tc>
          <w:tcPr>
            <w:tcW w:w="199" w:type="pct"/>
            <w:noWrap/>
          </w:tcPr>
          <w:p w14:paraId="7D7DD913" w14:textId="77777777" w:rsidR="00076AF3" w:rsidRPr="0030316F" w:rsidRDefault="00076AF3" w:rsidP="00BA4654">
            <w:r w:rsidRPr="0030316F">
              <w:t>17</w:t>
            </w:r>
          </w:p>
        </w:tc>
        <w:tc>
          <w:tcPr>
            <w:tcW w:w="748" w:type="pct"/>
            <w:noWrap/>
          </w:tcPr>
          <w:p w14:paraId="5FFD9EAB" w14:textId="77777777" w:rsidR="00076AF3" w:rsidRPr="0030316F" w:rsidRDefault="00076AF3" w:rsidP="00BA4654">
            <w:r w:rsidRPr="0030316F">
              <w:t>54:04:020201:112</w:t>
            </w:r>
          </w:p>
        </w:tc>
        <w:tc>
          <w:tcPr>
            <w:tcW w:w="460" w:type="pct"/>
            <w:noWrap/>
          </w:tcPr>
          <w:p w14:paraId="1FBCEE33" w14:textId="77777777" w:rsidR="00076AF3" w:rsidRPr="0030316F" w:rsidRDefault="00076AF3" w:rsidP="00BA4654">
            <w:r w:rsidRPr="0030316F">
              <w:t>1400.00</w:t>
            </w:r>
          </w:p>
        </w:tc>
        <w:tc>
          <w:tcPr>
            <w:tcW w:w="877" w:type="pct"/>
            <w:noWrap/>
          </w:tcPr>
          <w:p w14:paraId="2E0AD978" w14:textId="77777777" w:rsidR="00076AF3" w:rsidRPr="0030316F" w:rsidRDefault="00076AF3" w:rsidP="00BA4654">
            <w:r w:rsidRPr="0030316F">
              <w:t>Земли населенных пунктов</w:t>
            </w:r>
          </w:p>
        </w:tc>
        <w:tc>
          <w:tcPr>
            <w:tcW w:w="919" w:type="pct"/>
            <w:noWrap/>
          </w:tcPr>
          <w:p w14:paraId="71459A3F" w14:textId="77777777" w:rsidR="00076AF3" w:rsidRPr="0030316F" w:rsidRDefault="00076AF3" w:rsidP="00BA4654">
            <w:r w:rsidRPr="0030316F">
              <w:t>Для ведения личного подсобного хозяйства</w:t>
            </w:r>
          </w:p>
        </w:tc>
        <w:tc>
          <w:tcPr>
            <w:tcW w:w="877" w:type="pct"/>
            <w:noWrap/>
          </w:tcPr>
          <w:p w14:paraId="163B51EF" w14:textId="77777777" w:rsidR="00076AF3" w:rsidRPr="0030316F" w:rsidRDefault="00076AF3" w:rsidP="00BA4654">
            <w:r w:rsidRPr="0030316F">
              <w:t>Земли населенных пунктов</w:t>
            </w:r>
          </w:p>
        </w:tc>
        <w:tc>
          <w:tcPr>
            <w:tcW w:w="919" w:type="pct"/>
            <w:noWrap/>
          </w:tcPr>
          <w:p w14:paraId="7CC2F8CA" w14:textId="77777777" w:rsidR="00076AF3" w:rsidRPr="0030316F" w:rsidRDefault="00076AF3" w:rsidP="00BA4654">
            <w:r w:rsidRPr="0030316F">
              <w:t>Для ведения личного подсобного хозяйства</w:t>
            </w:r>
          </w:p>
        </w:tc>
      </w:tr>
      <w:tr w:rsidR="00076AF3" w:rsidRPr="00936062" w14:paraId="6D9E18A9" w14:textId="77777777" w:rsidTr="00BF1336">
        <w:tc>
          <w:tcPr>
            <w:tcW w:w="199" w:type="pct"/>
            <w:noWrap/>
          </w:tcPr>
          <w:p w14:paraId="53FE388C" w14:textId="77777777" w:rsidR="00076AF3" w:rsidRPr="0030316F" w:rsidRDefault="00076AF3" w:rsidP="00BA4654">
            <w:r w:rsidRPr="0030316F">
              <w:t>18</w:t>
            </w:r>
          </w:p>
        </w:tc>
        <w:tc>
          <w:tcPr>
            <w:tcW w:w="748" w:type="pct"/>
            <w:noWrap/>
          </w:tcPr>
          <w:p w14:paraId="5ACC2E1F" w14:textId="77777777" w:rsidR="00076AF3" w:rsidRPr="0030316F" w:rsidRDefault="00076AF3" w:rsidP="00BA4654">
            <w:r w:rsidRPr="0030316F">
              <w:t>54:04:020201:113</w:t>
            </w:r>
          </w:p>
        </w:tc>
        <w:tc>
          <w:tcPr>
            <w:tcW w:w="460" w:type="pct"/>
            <w:noWrap/>
          </w:tcPr>
          <w:p w14:paraId="66123E3D" w14:textId="77777777" w:rsidR="00076AF3" w:rsidRPr="0030316F" w:rsidRDefault="00076AF3" w:rsidP="00BA4654">
            <w:r w:rsidRPr="0030316F">
              <w:t>300.00</w:t>
            </w:r>
          </w:p>
        </w:tc>
        <w:tc>
          <w:tcPr>
            <w:tcW w:w="877" w:type="pct"/>
            <w:noWrap/>
          </w:tcPr>
          <w:p w14:paraId="64EAA856" w14:textId="77777777" w:rsidR="00076AF3" w:rsidRPr="0030316F" w:rsidRDefault="00076AF3" w:rsidP="00BA4654">
            <w:r w:rsidRPr="0030316F">
              <w:t>Земли населенных пунктов</w:t>
            </w:r>
          </w:p>
        </w:tc>
        <w:tc>
          <w:tcPr>
            <w:tcW w:w="919" w:type="pct"/>
            <w:noWrap/>
          </w:tcPr>
          <w:p w14:paraId="1948E6F4" w14:textId="77777777" w:rsidR="00076AF3" w:rsidRPr="0030316F" w:rsidRDefault="00076AF3" w:rsidP="00BA4654">
            <w:r w:rsidRPr="0030316F">
              <w:t>Для ведения личного подсобного хозяйства</w:t>
            </w:r>
          </w:p>
        </w:tc>
        <w:tc>
          <w:tcPr>
            <w:tcW w:w="877" w:type="pct"/>
            <w:noWrap/>
          </w:tcPr>
          <w:p w14:paraId="1CD0CDD9" w14:textId="77777777" w:rsidR="00076AF3" w:rsidRPr="0030316F" w:rsidRDefault="00076AF3" w:rsidP="00BA4654">
            <w:r w:rsidRPr="0030316F">
              <w:t>Земли населенных пунктов</w:t>
            </w:r>
          </w:p>
        </w:tc>
        <w:tc>
          <w:tcPr>
            <w:tcW w:w="919" w:type="pct"/>
            <w:noWrap/>
          </w:tcPr>
          <w:p w14:paraId="1175C1F2" w14:textId="77777777" w:rsidR="00076AF3" w:rsidRPr="0030316F" w:rsidRDefault="00076AF3" w:rsidP="00BA4654">
            <w:r w:rsidRPr="0030316F">
              <w:t>Для ведения личного подсобного хозяйства</w:t>
            </w:r>
          </w:p>
        </w:tc>
      </w:tr>
      <w:tr w:rsidR="00076AF3" w:rsidRPr="00936062" w14:paraId="5A31E1F2" w14:textId="77777777" w:rsidTr="00BF1336">
        <w:tc>
          <w:tcPr>
            <w:tcW w:w="199" w:type="pct"/>
            <w:noWrap/>
          </w:tcPr>
          <w:p w14:paraId="6524EAA0" w14:textId="77777777" w:rsidR="00076AF3" w:rsidRPr="0030316F" w:rsidRDefault="00076AF3" w:rsidP="00BA4654">
            <w:r w:rsidRPr="0030316F">
              <w:t>19</w:t>
            </w:r>
          </w:p>
        </w:tc>
        <w:tc>
          <w:tcPr>
            <w:tcW w:w="748" w:type="pct"/>
            <w:noWrap/>
          </w:tcPr>
          <w:p w14:paraId="5449F73B" w14:textId="77777777" w:rsidR="00076AF3" w:rsidRPr="0030316F" w:rsidRDefault="00076AF3" w:rsidP="00BA4654">
            <w:r w:rsidRPr="0030316F">
              <w:t>54:04:020201:114</w:t>
            </w:r>
          </w:p>
        </w:tc>
        <w:tc>
          <w:tcPr>
            <w:tcW w:w="460" w:type="pct"/>
            <w:noWrap/>
          </w:tcPr>
          <w:p w14:paraId="349E7CFC" w14:textId="77777777" w:rsidR="00076AF3" w:rsidRPr="0030316F" w:rsidRDefault="00076AF3" w:rsidP="00BA4654">
            <w:r w:rsidRPr="0030316F">
              <w:t>2183.00</w:t>
            </w:r>
          </w:p>
        </w:tc>
        <w:tc>
          <w:tcPr>
            <w:tcW w:w="877" w:type="pct"/>
            <w:noWrap/>
          </w:tcPr>
          <w:p w14:paraId="3F2D8E43" w14:textId="77777777" w:rsidR="00076AF3" w:rsidRPr="0030316F" w:rsidRDefault="00076AF3" w:rsidP="00BA4654">
            <w:r w:rsidRPr="0030316F">
              <w:t>Земли населенных пунктов</w:t>
            </w:r>
          </w:p>
        </w:tc>
        <w:tc>
          <w:tcPr>
            <w:tcW w:w="919" w:type="pct"/>
            <w:noWrap/>
          </w:tcPr>
          <w:p w14:paraId="51B77B74" w14:textId="77777777" w:rsidR="00076AF3" w:rsidRPr="0030316F" w:rsidRDefault="00076AF3" w:rsidP="00BA4654">
            <w:r w:rsidRPr="0030316F">
              <w:t>Для ведения личного подсобного хозяйства</w:t>
            </w:r>
          </w:p>
        </w:tc>
        <w:tc>
          <w:tcPr>
            <w:tcW w:w="877" w:type="pct"/>
            <w:noWrap/>
          </w:tcPr>
          <w:p w14:paraId="0707E630" w14:textId="77777777" w:rsidR="00076AF3" w:rsidRPr="0030316F" w:rsidRDefault="00076AF3" w:rsidP="00BA4654">
            <w:r w:rsidRPr="0030316F">
              <w:t>Земли населенных пунктов</w:t>
            </w:r>
          </w:p>
        </w:tc>
        <w:tc>
          <w:tcPr>
            <w:tcW w:w="919" w:type="pct"/>
            <w:noWrap/>
          </w:tcPr>
          <w:p w14:paraId="55167922" w14:textId="77777777" w:rsidR="00076AF3" w:rsidRPr="0030316F" w:rsidRDefault="00076AF3" w:rsidP="00BA4654">
            <w:r w:rsidRPr="0030316F">
              <w:t>Для ведения личного подсобного хозяйства</w:t>
            </w:r>
          </w:p>
        </w:tc>
      </w:tr>
      <w:tr w:rsidR="00076AF3" w:rsidRPr="00936062" w14:paraId="6820AC64" w14:textId="77777777" w:rsidTr="00BF1336">
        <w:tc>
          <w:tcPr>
            <w:tcW w:w="199" w:type="pct"/>
            <w:noWrap/>
          </w:tcPr>
          <w:p w14:paraId="46B5DD86" w14:textId="77777777" w:rsidR="00076AF3" w:rsidRPr="0030316F" w:rsidRDefault="00076AF3" w:rsidP="00BA4654">
            <w:r w:rsidRPr="0030316F">
              <w:t>20</w:t>
            </w:r>
          </w:p>
        </w:tc>
        <w:tc>
          <w:tcPr>
            <w:tcW w:w="748" w:type="pct"/>
            <w:noWrap/>
          </w:tcPr>
          <w:p w14:paraId="4A004B00" w14:textId="77777777" w:rsidR="00076AF3" w:rsidRPr="0030316F" w:rsidRDefault="00076AF3" w:rsidP="00BA4654">
            <w:r w:rsidRPr="0030316F">
              <w:t>54:04:020201:115</w:t>
            </w:r>
          </w:p>
        </w:tc>
        <w:tc>
          <w:tcPr>
            <w:tcW w:w="460" w:type="pct"/>
            <w:noWrap/>
          </w:tcPr>
          <w:p w14:paraId="084A195E" w14:textId="77777777" w:rsidR="00076AF3" w:rsidRPr="0030316F" w:rsidRDefault="00076AF3" w:rsidP="00BA4654">
            <w:r w:rsidRPr="0030316F">
              <w:t>2168.00</w:t>
            </w:r>
          </w:p>
        </w:tc>
        <w:tc>
          <w:tcPr>
            <w:tcW w:w="877" w:type="pct"/>
            <w:noWrap/>
          </w:tcPr>
          <w:p w14:paraId="1DBBE0E0" w14:textId="77777777" w:rsidR="00076AF3" w:rsidRPr="0030316F" w:rsidRDefault="00076AF3" w:rsidP="00BA4654">
            <w:r w:rsidRPr="0030316F">
              <w:t>Земли населенных пунктов</w:t>
            </w:r>
          </w:p>
        </w:tc>
        <w:tc>
          <w:tcPr>
            <w:tcW w:w="919" w:type="pct"/>
            <w:noWrap/>
          </w:tcPr>
          <w:p w14:paraId="4BAEADEB" w14:textId="77777777" w:rsidR="00076AF3" w:rsidRPr="0030316F" w:rsidRDefault="00076AF3" w:rsidP="00BA4654">
            <w:r w:rsidRPr="0030316F">
              <w:t>Для ведения личного подсобного хозяйства</w:t>
            </w:r>
          </w:p>
        </w:tc>
        <w:tc>
          <w:tcPr>
            <w:tcW w:w="877" w:type="pct"/>
            <w:noWrap/>
          </w:tcPr>
          <w:p w14:paraId="0752E139" w14:textId="77777777" w:rsidR="00076AF3" w:rsidRPr="0030316F" w:rsidRDefault="00076AF3" w:rsidP="00BA4654">
            <w:r w:rsidRPr="0030316F">
              <w:t>Земли населенных пунктов</w:t>
            </w:r>
          </w:p>
        </w:tc>
        <w:tc>
          <w:tcPr>
            <w:tcW w:w="919" w:type="pct"/>
            <w:noWrap/>
          </w:tcPr>
          <w:p w14:paraId="1196FAD0" w14:textId="77777777" w:rsidR="00076AF3" w:rsidRPr="0030316F" w:rsidRDefault="00076AF3" w:rsidP="00BA4654">
            <w:r w:rsidRPr="0030316F">
              <w:t>Для ведения личного подсобного хозяйства</w:t>
            </w:r>
          </w:p>
        </w:tc>
      </w:tr>
      <w:tr w:rsidR="00076AF3" w:rsidRPr="00936062" w14:paraId="5F413473" w14:textId="77777777" w:rsidTr="00BF1336">
        <w:tc>
          <w:tcPr>
            <w:tcW w:w="199" w:type="pct"/>
            <w:noWrap/>
          </w:tcPr>
          <w:p w14:paraId="48826653" w14:textId="77777777" w:rsidR="00076AF3" w:rsidRPr="0030316F" w:rsidRDefault="00076AF3" w:rsidP="00BA4654">
            <w:r w:rsidRPr="0030316F">
              <w:t>21</w:t>
            </w:r>
          </w:p>
        </w:tc>
        <w:tc>
          <w:tcPr>
            <w:tcW w:w="748" w:type="pct"/>
            <w:noWrap/>
          </w:tcPr>
          <w:p w14:paraId="4D9C4A81" w14:textId="77777777" w:rsidR="00076AF3" w:rsidRPr="0030316F" w:rsidRDefault="00076AF3" w:rsidP="00BA4654">
            <w:r w:rsidRPr="0030316F">
              <w:t>54:04:020201:116</w:t>
            </w:r>
          </w:p>
        </w:tc>
        <w:tc>
          <w:tcPr>
            <w:tcW w:w="460" w:type="pct"/>
            <w:noWrap/>
          </w:tcPr>
          <w:p w14:paraId="7FE31438" w14:textId="77777777" w:rsidR="00076AF3" w:rsidRPr="0030316F" w:rsidRDefault="00076AF3" w:rsidP="00BA4654">
            <w:r w:rsidRPr="0030316F">
              <w:t>1230.00</w:t>
            </w:r>
          </w:p>
        </w:tc>
        <w:tc>
          <w:tcPr>
            <w:tcW w:w="877" w:type="pct"/>
            <w:noWrap/>
          </w:tcPr>
          <w:p w14:paraId="458BB4FC" w14:textId="77777777" w:rsidR="00076AF3" w:rsidRPr="0030316F" w:rsidRDefault="00076AF3" w:rsidP="00BA4654">
            <w:r w:rsidRPr="0030316F">
              <w:t>Земли населенных пунктов</w:t>
            </w:r>
          </w:p>
        </w:tc>
        <w:tc>
          <w:tcPr>
            <w:tcW w:w="919" w:type="pct"/>
            <w:noWrap/>
          </w:tcPr>
          <w:p w14:paraId="1BAAFF24" w14:textId="77777777" w:rsidR="00076AF3" w:rsidRPr="0030316F" w:rsidRDefault="00076AF3" w:rsidP="00BA4654">
            <w:r w:rsidRPr="0030316F">
              <w:t>Для ведения личного подсобного хозяйства</w:t>
            </w:r>
          </w:p>
        </w:tc>
        <w:tc>
          <w:tcPr>
            <w:tcW w:w="877" w:type="pct"/>
            <w:noWrap/>
          </w:tcPr>
          <w:p w14:paraId="0A0AC885" w14:textId="77777777" w:rsidR="00076AF3" w:rsidRPr="0030316F" w:rsidRDefault="00076AF3" w:rsidP="00BA4654">
            <w:r w:rsidRPr="0030316F">
              <w:t>Земли населенных пунктов</w:t>
            </w:r>
          </w:p>
        </w:tc>
        <w:tc>
          <w:tcPr>
            <w:tcW w:w="919" w:type="pct"/>
            <w:noWrap/>
          </w:tcPr>
          <w:p w14:paraId="5ABB51E2" w14:textId="77777777" w:rsidR="00076AF3" w:rsidRPr="0030316F" w:rsidRDefault="00076AF3" w:rsidP="00BA4654">
            <w:r w:rsidRPr="0030316F">
              <w:t>Для ведения личного подсобного хозяйства</w:t>
            </w:r>
          </w:p>
        </w:tc>
      </w:tr>
      <w:tr w:rsidR="00076AF3" w:rsidRPr="00936062" w14:paraId="264C366D" w14:textId="77777777" w:rsidTr="00BF1336">
        <w:tc>
          <w:tcPr>
            <w:tcW w:w="199" w:type="pct"/>
            <w:noWrap/>
          </w:tcPr>
          <w:p w14:paraId="63860873" w14:textId="77777777" w:rsidR="00076AF3" w:rsidRPr="0030316F" w:rsidRDefault="00076AF3" w:rsidP="00BA4654">
            <w:r w:rsidRPr="0030316F">
              <w:t>22</w:t>
            </w:r>
          </w:p>
        </w:tc>
        <w:tc>
          <w:tcPr>
            <w:tcW w:w="748" w:type="pct"/>
            <w:noWrap/>
          </w:tcPr>
          <w:p w14:paraId="27FF1A77" w14:textId="77777777" w:rsidR="00076AF3" w:rsidRPr="0030316F" w:rsidRDefault="00076AF3" w:rsidP="00BA4654">
            <w:r w:rsidRPr="0030316F">
              <w:t>54:04:020201:117</w:t>
            </w:r>
          </w:p>
        </w:tc>
        <w:tc>
          <w:tcPr>
            <w:tcW w:w="460" w:type="pct"/>
            <w:noWrap/>
          </w:tcPr>
          <w:p w14:paraId="00A71649" w14:textId="77777777" w:rsidR="00076AF3" w:rsidRPr="0030316F" w:rsidRDefault="00076AF3" w:rsidP="00BA4654">
            <w:r w:rsidRPr="0030316F">
              <w:t>2834.00</w:t>
            </w:r>
          </w:p>
        </w:tc>
        <w:tc>
          <w:tcPr>
            <w:tcW w:w="877" w:type="pct"/>
            <w:noWrap/>
          </w:tcPr>
          <w:p w14:paraId="250E93D6" w14:textId="77777777" w:rsidR="00076AF3" w:rsidRPr="0030316F" w:rsidRDefault="00076AF3" w:rsidP="00BA4654">
            <w:r w:rsidRPr="0030316F">
              <w:t>Земли населенных пунктов</w:t>
            </w:r>
          </w:p>
        </w:tc>
        <w:tc>
          <w:tcPr>
            <w:tcW w:w="919" w:type="pct"/>
            <w:noWrap/>
          </w:tcPr>
          <w:p w14:paraId="3B4A3DC1" w14:textId="77777777" w:rsidR="00076AF3" w:rsidRPr="0030316F" w:rsidRDefault="00076AF3" w:rsidP="00BA4654">
            <w:r w:rsidRPr="0030316F">
              <w:t>Для ведения личного подсобного хозяйства</w:t>
            </w:r>
          </w:p>
        </w:tc>
        <w:tc>
          <w:tcPr>
            <w:tcW w:w="877" w:type="pct"/>
            <w:noWrap/>
          </w:tcPr>
          <w:p w14:paraId="2A2FDF42" w14:textId="77777777" w:rsidR="00076AF3" w:rsidRPr="0030316F" w:rsidRDefault="00076AF3" w:rsidP="00BA4654">
            <w:r w:rsidRPr="0030316F">
              <w:t>Земли населенных пунктов</w:t>
            </w:r>
          </w:p>
        </w:tc>
        <w:tc>
          <w:tcPr>
            <w:tcW w:w="919" w:type="pct"/>
            <w:noWrap/>
          </w:tcPr>
          <w:p w14:paraId="0994A35F" w14:textId="77777777" w:rsidR="00076AF3" w:rsidRPr="0030316F" w:rsidRDefault="00076AF3" w:rsidP="00BA4654">
            <w:r w:rsidRPr="0030316F">
              <w:t>Для ведения личного подсобного хозяйства</w:t>
            </w:r>
          </w:p>
        </w:tc>
      </w:tr>
      <w:tr w:rsidR="00076AF3" w:rsidRPr="00936062" w14:paraId="108AABE5" w14:textId="77777777" w:rsidTr="00BF1336">
        <w:tc>
          <w:tcPr>
            <w:tcW w:w="199" w:type="pct"/>
            <w:noWrap/>
          </w:tcPr>
          <w:p w14:paraId="54D0AEF1" w14:textId="77777777" w:rsidR="00076AF3" w:rsidRPr="0030316F" w:rsidRDefault="00076AF3" w:rsidP="00BA4654">
            <w:r w:rsidRPr="0030316F">
              <w:t>23</w:t>
            </w:r>
          </w:p>
        </w:tc>
        <w:tc>
          <w:tcPr>
            <w:tcW w:w="748" w:type="pct"/>
            <w:noWrap/>
          </w:tcPr>
          <w:p w14:paraId="64D427FE" w14:textId="77777777" w:rsidR="00076AF3" w:rsidRPr="0030316F" w:rsidRDefault="00076AF3" w:rsidP="00BA4654">
            <w:r w:rsidRPr="0030316F">
              <w:t>54:04:020201:118</w:t>
            </w:r>
          </w:p>
        </w:tc>
        <w:tc>
          <w:tcPr>
            <w:tcW w:w="460" w:type="pct"/>
            <w:noWrap/>
          </w:tcPr>
          <w:p w14:paraId="3A0F3050" w14:textId="77777777" w:rsidR="00076AF3" w:rsidRPr="0030316F" w:rsidRDefault="00076AF3" w:rsidP="00BA4654">
            <w:r w:rsidRPr="0030316F">
              <w:t>1280.00</w:t>
            </w:r>
          </w:p>
        </w:tc>
        <w:tc>
          <w:tcPr>
            <w:tcW w:w="877" w:type="pct"/>
            <w:noWrap/>
          </w:tcPr>
          <w:p w14:paraId="73BD3C42" w14:textId="77777777" w:rsidR="00076AF3" w:rsidRPr="0030316F" w:rsidRDefault="00076AF3" w:rsidP="00BA4654">
            <w:r w:rsidRPr="0030316F">
              <w:t>Земли населенных пунктов</w:t>
            </w:r>
          </w:p>
        </w:tc>
        <w:tc>
          <w:tcPr>
            <w:tcW w:w="919" w:type="pct"/>
            <w:noWrap/>
          </w:tcPr>
          <w:p w14:paraId="3DBDAFF4" w14:textId="77777777" w:rsidR="00076AF3" w:rsidRPr="0030316F" w:rsidRDefault="00076AF3" w:rsidP="00BA4654">
            <w:r w:rsidRPr="0030316F">
              <w:t>Для ведения личного подсобного хозяйства</w:t>
            </w:r>
          </w:p>
        </w:tc>
        <w:tc>
          <w:tcPr>
            <w:tcW w:w="877" w:type="pct"/>
            <w:noWrap/>
          </w:tcPr>
          <w:p w14:paraId="311406C6" w14:textId="77777777" w:rsidR="00076AF3" w:rsidRPr="0030316F" w:rsidRDefault="00076AF3" w:rsidP="00BA4654">
            <w:r w:rsidRPr="0030316F">
              <w:t>Земли населенных пунктов</w:t>
            </w:r>
          </w:p>
        </w:tc>
        <w:tc>
          <w:tcPr>
            <w:tcW w:w="919" w:type="pct"/>
            <w:noWrap/>
          </w:tcPr>
          <w:p w14:paraId="68549951" w14:textId="77777777" w:rsidR="00076AF3" w:rsidRPr="0030316F" w:rsidRDefault="00076AF3" w:rsidP="00BA4654">
            <w:r w:rsidRPr="0030316F">
              <w:t>Для ведения личного подсобного хозяйства</w:t>
            </w:r>
          </w:p>
        </w:tc>
      </w:tr>
      <w:tr w:rsidR="00076AF3" w:rsidRPr="00936062" w14:paraId="62592032" w14:textId="77777777" w:rsidTr="00BF1336">
        <w:tc>
          <w:tcPr>
            <w:tcW w:w="199" w:type="pct"/>
            <w:noWrap/>
          </w:tcPr>
          <w:p w14:paraId="32F12026" w14:textId="77777777" w:rsidR="00076AF3" w:rsidRPr="0030316F" w:rsidRDefault="00076AF3" w:rsidP="00BA4654">
            <w:r w:rsidRPr="0030316F">
              <w:t>24</w:t>
            </w:r>
          </w:p>
        </w:tc>
        <w:tc>
          <w:tcPr>
            <w:tcW w:w="748" w:type="pct"/>
            <w:noWrap/>
          </w:tcPr>
          <w:p w14:paraId="676B0EDF" w14:textId="77777777" w:rsidR="00076AF3" w:rsidRPr="0030316F" w:rsidRDefault="00076AF3" w:rsidP="00BA4654">
            <w:r w:rsidRPr="0030316F">
              <w:t>54:04:020201:119</w:t>
            </w:r>
          </w:p>
        </w:tc>
        <w:tc>
          <w:tcPr>
            <w:tcW w:w="460" w:type="pct"/>
            <w:noWrap/>
          </w:tcPr>
          <w:p w14:paraId="11265C47" w14:textId="77777777" w:rsidR="00076AF3" w:rsidRPr="0030316F" w:rsidRDefault="00076AF3" w:rsidP="00BA4654">
            <w:r w:rsidRPr="0030316F">
              <w:t>3240.00</w:t>
            </w:r>
          </w:p>
        </w:tc>
        <w:tc>
          <w:tcPr>
            <w:tcW w:w="877" w:type="pct"/>
            <w:noWrap/>
          </w:tcPr>
          <w:p w14:paraId="07AECC6A" w14:textId="77777777" w:rsidR="00076AF3" w:rsidRPr="0030316F" w:rsidRDefault="00076AF3" w:rsidP="00BA4654">
            <w:r w:rsidRPr="0030316F">
              <w:t>Земли населенных пунктов</w:t>
            </w:r>
          </w:p>
        </w:tc>
        <w:tc>
          <w:tcPr>
            <w:tcW w:w="919" w:type="pct"/>
            <w:noWrap/>
          </w:tcPr>
          <w:p w14:paraId="57E4AFF6" w14:textId="77777777" w:rsidR="00076AF3" w:rsidRPr="0030316F" w:rsidRDefault="00076AF3" w:rsidP="00BA4654">
            <w:r w:rsidRPr="0030316F">
              <w:t>Для ведения личного подсобного хозяйства</w:t>
            </w:r>
          </w:p>
        </w:tc>
        <w:tc>
          <w:tcPr>
            <w:tcW w:w="877" w:type="pct"/>
            <w:noWrap/>
          </w:tcPr>
          <w:p w14:paraId="7B3F45B5" w14:textId="77777777" w:rsidR="00076AF3" w:rsidRPr="0030316F" w:rsidRDefault="00076AF3" w:rsidP="00BA4654">
            <w:r w:rsidRPr="0030316F">
              <w:t>Земли населенных пунктов</w:t>
            </w:r>
          </w:p>
        </w:tc>
        <w:tc>
          <w:tcPr>
            <w:tcW w:w="919" w:type="pct"/>
            <w:noWrap/>
          </w:tcPr>
          <w:p w14:paraId="45622CAF" w14:textId="77777777" w:rsidR="00076AF3" w:rsidRPr="0030316F" w:rsidRDefault="00076AF3" w:rsidP="00BA4654">
            <w:r w:rsidRPr="0030316F">
              <w:t>Для ведения личного подсобного хозяйства</w:t>
            </w:r>
          </w:p>
        </w:tc>
      </w:tr>
      <w:tr w:rsidR="00076AF3" w:rsidRPr="00936062" w14:paraId="7031F8CD" w14:textId="77777777" w:rsidTr="00BF1336">
        <w:tc>
          <w:tcPr>
            <w:tcW w:w="199" w:type="pct"/>
            <w:noWrap/>
          </w:tcPr>
          <w:p w14:paraId="10350A37" w14:textId="77777777" w:rsidR="00076AF3" w:rsidRPr="0030316F" w:rsidRDefault="00076AF3" w:rsidP="00BA4654">
            <w:r w:rsidRPr="0030316F">
              <w:lastRenderedPageBreak/>
              <w:t>25</w:t>
            </w:r>
          </w:p>
        </w:tc>
        <w:tc>
          <w:tcPr>
            <w:tcW w:w="748" w:type="pct"/>
            <w:noWrap/>
          </w:tcPr>
          <w:p w14:paraId="5DD5909C" w14:textId="77777777" w:rsidR="00076AF3" w:rsidRPr="0030316F" w:rsidRDefault="00076AF3" w:rsidP="00BA4654">
            <w:r w:rsidRPr="0030316F">
              <w:t>54:04:020201:120</w:t>
            </w:r>
          </w:p>
        </w:tc>
        <w:tc>
          <w:tcPr>
            <w:tcW w:w="460" w:type="pct"/>
            <w:noWrap/>
          </w:tcPr>
          <w:p w14:paraId="65198617" w14:textId="77777777" w:rsidR="00076AF3" w:rsidRPr="0030316F" w:rsidRDefault="00076AF3" w:rsidP="00BA4654">
            <w:r w:rsidRPr="0030316F">
              <w:t>1750.00</w:t>
            </w:r>
          </w:p>
        </w:tc>
        <w:tc>
          <w:tcPr>
            <w:tcW w:w="877" w:type="pct"/>
            <w:noWrap/>
          </w:tcPr>
          <w:p w14:paraId="1F39FCE5" w14:textId="77777777" w:rsidR="00076AF3" w:rsidRPr="0030316F" w:rsidRDefault="00076AF3" w:rsidP="00BA4654">
            <w:r w:rsidRPr="0030316F">
              <w:t>Земли населенных пунктов</w:t>
            </w:r>
          </w:p>
        </w:tc>
        <w:tc>
          <w:tcPr>
            <w:tcW w:w="919" w:type="pct"/>
            <w:noWrap/>
          </w:tcPr>
          <w:p w14:paraId="0EA79D2F" w14:textId="77777777" w:rsidR="00076AF3" w:rsidRPr="0030316F" w:rsidRDefault="00076AF3" w:rsidP="00BA4654">
            <w:r w:rsidRPr="0030316F">
              <w:t>Для ведения личного подсобного хозяйства</w:t>
            </w:r>
          </w:p>
        </w:tc>
        <w:tc>
          <w:tcPr>
            <w:tcW w:w="877" w:type="pct"/>
            <w:noWrap/>
          </w:tcPr>
          <w:p w14:paraId="4F45CC32" w14:textId="77777777" w:rsidR="00076AF3" w:rsidRPr="0030316F" w:rsidRDefault="00076AF3" w:rsidP="00BA4654">
            <w:r w:rsidRPr="0030316F">
              <w:t>Земли населенных пунктов</w:t>
            </w:r>
          </w:p>
        </w:tc>
        <w:tc>
          <w:tcPr>
            <w:tcW w:w="919" w:type="pct"/>
            <w:noWrap/>
          </w:tcPr>
          <w:p w14:paraId="43B775E0" w14:textId="77777777" w:rsidR="00076AF3" w:rsidRPr="0030316F" w:rsidRDefault="00076AF3" w:rsidP="00BA4654">
            <w:r w:rsidRPr="0030316F">
              <w:t>Для ведения личного подсобного хозяйства</w:t>
            </w:r>
          </w:p>
        </w:tc>
      </w:tr>
      <w:tr w:rsidR="00076AF3" w:rsidRPr="00936062" w14:paraId="6891C81D" w14:textId="77777777" w:rsidTr="00BF1336">
        <w:tc>
          <w:tcPr>
            <w:tcW w:w="199" w:type="pct"/>
            <w:noWrap/>
          </w:tcPr>
          <w:p w14:paraId="4822B5ED" w14:textId="77777777" w:rsidR="00076AF3" w:rsidRPr="0030316F" w:rsidRDefault="00076AF3" w:rsidP="00BA4654">
            <w:r w:rsidRPr="0030316F">
              <w:t>26</w:t>
            </w:r>
          </w:p>
        </w:tc>
        <w:tc>
          <w:tcPr>
            <w:tcW w:w="748" w:type="pct"/>
            <w:noWrap/>
          </w:tcPr>
          <w:p w14:paraId="76AA1CD6" w14:textId="77777777" w:rsidR="00076AF3" w:rsidRPr="0030316F" w:rsidRDefault="00076AF3" w:rsidP="00BA4654">
            <w:r w:rsidRPr="0030316F">
              <w:t>54:04:020201:121</w:t>
            </w:r>
          </w:p>
        </w:tc>
        <w:tc>
          <w:tcPr>
            <w:tcW w:w="460" w:type="pct"/>
            <w:noWrap/>
          </w:tcPr>
          <w:p w14:paraId="7721327A" w14:textId="77777777" w:rsidR="00076AF3" w:rsidRPr="0030316F" w:rsidRDefault="00076AF3" w:rsidP="00BA4654">
            <w:r w:rsidRPr="0030316F">
              <w:t>1980.00</w:t>
            </w:r>
          </w:p>
        </w:tc>
        <w:tc>
          <w:tcPr>
            <w:tcW w:w="877" w:type="pct"/>
            <w:noWrap/>
          </w:tcPr>
          <w:p w14:paraId="4F9A7286" w14:textId="77777777" w:rsidR="00076AF3" w:rsidRPr="0030316F" w:rsidRDefault="00076AF3" w:rsidP="00BA4654">
            <w:r w:rsidRPr="0030316F">
              <w:t>Земли населенных пунктов</w:t>
            </w:r>
          </w:p>
        </w:tc>
        <w:tc>
          <w:tcPr>
            <w:tcW w:w="919" w:type="pct"/>
            <w:noWrap/>
          </w:tcPr>
          <w:p w14:paraId="7328506C" w14:textId="77777777" w:rsidR="00076AF3" w:rsidRPr="0030316F" w:rsidRDefault="00076AF3" w:rsidP="00BA4654">
            <w:r w:rsidRPr="0030316F">
              <w:t>Для ведения личного подсобного хозяйства</w:t>
            </w:r>
          </w:p>
        </w:tc>
        <w:tc>
          <w:tcPr>
            <w:tcW w:w="877" w:type="pct"/>
            <w:noWrap/>
          </w:tcPr>
          <w:p w14:paraId="6CA245F4" w14:textId="77777777" w:rsidR="00076AF3" w:rsidRPr="0030316F" w:rsidRDefault="00076AF3" w:rsidP="00BA4654">
            <w:r w:rsidRPr="0030316F">
              <w:t>Земли населенных пунктов</w:t>
            </w:r>
          </w:p>
        </w:tc>
        <w:tc>
          <w:tcPr>
            <w:tcW w:w="919" w:type="pct"/>
            <w:noWrap/>
          </w:tcPr>
          <w:p w14:paraId="28629242" w14:textId="77777777" w:rsidR="00076AF3" w:rsidRPr="0030316F" w:rsidRDefault="00076AF3" w:rsidP="00BA4654">
            <w:r w:rsidRPr="0030316F">
              <w:t>Для ведения личного подсобного хозяйства</w:t>
            </w:r>
          </w:p>
        </w:tc>
      </w:tr>
      <w:tr w:rsidR="00076AF3" w:rsidRPr="00936062" w14:paraId="5A6E5E0E" w14:textId="77777777" w:rsidTr="00BF1336">
        <w:tc>
          <w:tcPr>
            <w:tcW w:w="199" w:type="pct"/>
            <w:noWrap/>
          </w:tcPr>
          <w:p w14:paraId="3BB6EE15" w14:textId="77777777" w:rsidR="00076AF3" w:rsidRPr="0030316F" w:rsidRDefault="00076AF3" w:rsidP="00BA4654">
            <w:r w:rsidRPr="0030316F">
              <w:t>27</w:t>
            </w:r>
          </w:p>
        </w:tc>
        <w:tc>
          <w:tcPr>
            <w:tcW w:w="748" w:type="pct"/>
            <w:noWrap/>
          </w:tcPr>
          <w:p w14:paraId="73D86488" w14:textId="77777777" w:rsidR="00076AF3" w:rsidRPr="0030316F" w:rsidRDefault="00076AF3" w:rsidP="00BA4654">
            <w:r w:rsidRPr="0030316F">
              <w:t>54:04:020201:123</w:t>
            </w:r>
          </w:p>
        </w:tc>
        <w:tc>
          <w:tcPr>
            <w:tcW w:w="460" w:type="pct"/>
            <w:noWrap/>
          </w:tcPr>
          <w:p w14:paraId="4F95AB7E" w14:textId="77777777" w:rsidR="00076AF3" w:rsidRPr="0030316F" w:rsidRDefault="00076AF3" w:rsidP="00BA4654">
            <w:r w:rsidRPr="0030316F">
              <w:t>1030.00</w:t>
            </w:r>
          </w:p>
        </w:tc>
        <w:tc>
          <w:tcPr>
            <w:tcW w:w="877" w:type="pct"/>
            <w:noWrap/>
          </w:tcPr>
          <w:p w14:paraId="3BE0E4CE" w14:textId="77777777" w:rsidR="00076AF3" w:rsidRPr="0030316F" w:rsidRDefault="00076AF3" w:rsidP="00BA4654">
            <w:r w:rsidRPr="0030316F">
              <w:t>Земли населенных пунктов</w:t>
            </w:r>
          </w:p>
        </w:tc>
        <w:tc>
          <w:tcPr>
            <w:tcW w:w="919" w:type="pct"/>
            <w:noWrap/>
          </w:tcPr>
          <w:p w14:paraId="3DB6791F" w14:textId="77777777" w:rsidR="00076AF3" w:rsidRPr="0030316F" w:rsidRDefault="00076AF3" w:rsidP="00BA4654">
            <w:r w:rsidRPr="0030316F">
              <w:t>Для ведения личного подсобного хозяйства</w:t>
            </w:r>
          </w:p>
        </w:tc>
        <w:tc>
          <w:tcPr>
            <w:tcW w:w="877" w:type="pct"/>
            <w:noWrap/>
          </w:tcPr>
          <w:p w14:paraId="1C515C47" w14:textId="77777777" w:rsidR="00076AF3" w:rsidRPr="0030316F" w:rsidRDefault="00076AF3" w:rsidP="00BA4654">
            <w:r w:rsidRPr="0030316F">
              <w:t>Земли населенных пунктов</w:t>
            </w:r>
          </w:p>
        </w:tc>
        <w:tc>
          <w:tcPr>
            <w:tcW w:w="919" w:type="pct"/>
            <w:noWrap/>
          </w:tcPr>
          <w:p w14:paraId="784DC43D" w14:textId="77777777" w:rsidR="00076AF3" w:rsidRPr="0030316F" w:rsidRDefault="00076AF3" w:rsidP="00BA4654">
            <w:r w:rsidRPr="0030316F">
              <w:t>Для ведения личного подсобного хозяйства</w:t>
            </w:r>
          </w:p>
        </w:tc>
      </w:tr>
      <w:tr w:rsidR="00076AF3" w:rsidRPr="00936062" w14:paraId="69F7B48B" w14:textId="77777777" w:rsidTr="00BF1336">
        <w:tc>
          <w:tcPr>
            <w:tcW w:w="199" w:type="pct"/>
            <w:noWrap/>
          </w:tcPr>
          <w:p w14:paraId="571B2FB4" w14:textId="77777777" w:rsidR="00076AF3" w:rsidRPr="0030316F" w:rsidRDefault="00076AF3" w:rsidP="00BA4654">
            <w:r w:rsidRPr="0030316F">
              <w:t>28</w:t>
            </w:r>
          </w:p>
        </w:tc>
        <w:tc>
          <w:tcPr>
            <w:tcW w:w="748" w:type="pct"/>
            <w:noWrap/>
          </w:tcPr>
          <w:p w14:paraId="4901E674" w14:textId="77777777" w:rsidR="00076AF3" w:rsidRPr="0030316F" w:rsidRDefault="00076AF3" w:rsidP="00BA4654">
            <w:r w:rsidRPr="0030316F">
              <w:t>54:04:020201:124</w:t>
            </w:r>
          </w:p>
        </w:tc>
        <w:tc>
          <w:tcPr>
            <w:tcW w:w="460" w:type="pct"/>
            <w:noWrap/>
          </w:tcPr>
          <w:p w14:paraId="68F2D6B7" w14:textId="77777777" w:rsidR="00076AF3" w:rsidRPr="0030316F" w:rsidRDefault="00076AF3" w:rsidP="00BA4654">
            <w:r w:rsidRPr="0030316F">
              <w:t>1250.00</w:t>
            </w:r>
          </w:p>
        </w:tc>
        <w:tc>
          <w:tcPr>
            <w:tcW w:w="877" w:type="pct"/>
            <w:noWrap/>
          </w:tcPr>
          <w:p w14:paraId="47241DDF" w14:textId="77777777" w:rsidR="00076AF3" w:rsidRPr="0030316F" w:rsidRDefault="00076AF3" w:rsidP="00BA4654">
            <w:r w:rsidRPr="0030316F">
              <w:t>Земли населенных пунктов</w:t>
            </w:r>
          </w:p>
        </w:tc>
        <w:tc>
          <w:tcPr>
            <w:tcW w:w="919" w:type="pct"/>
            <w:noWrap/>
          </w:tcPr>
          <w:p w14:paraId="4F9AC35C" w14:textId="77777777" w:rsidR="00076AF3" w:rsidRPr="0030316F" w:rsidRDefault="00076AF3" w:rsidP="00BA4654">
            <w:r w:rsidRPr="0030316F">
              <w:t>Для ведения личного подсобного хозяйства</w:t>
            </w:r>
          </w:p>
        </w:tc>
        <w:tc>
          <w:tcPr>
            <w:tcW w:w="877" w:type="pct"/>
            <w:noWrap/>
          </w:tcPr>
          <w:p w14:paraId="7F4587F8" w14:textId="77777777" w:rsidR="00076AF3" w:rsidRPr="0030316F" w:rsidRDefault="00076AF3" w:rsidP="00BA4654">
            <w:r w:rsidRPr="0030316F">
              <w:t>Земли населенных пунктов</w:t>
            </w:r>
          </w:p>
        </w:tc>
        <w:tc>
          <w:tcPr>
            <w:tcW w:w="919" w:type="pct"/>
            <w:noWrap/>
          </w:tcPr>
          <w:p w14:paraId="297E3659" w14:textId="77777777" w:rsidR="00076AF3" w:rsidRPr="0030316F" w:rsidRDefault="00076AF3" w:rsidP="00BA4654">
            <w:r w:rsidRPr="0030316F">
              <w:t>Для ведения личного подсобного хозяйства</w:t>
            </w:r>
          </w:p>
        </w:tc>
      </w:tr>
      <w:tr w:rsidR="00076AF3" w:rsidRPr="00936062" w14:paraId="1E098F3E" w14:textId="77777777" w:rsidTr="00BF1336">
        <w:tc>
          <w:tcPr>
            <w:tcW w:w="199" w:type="pct"/>
            <w:noWrap/>
          </w:tcPr>
          <w:p w14:paraId="5ED62BE2" w14:textId="77777777" w:rsidR="00076AF3" w:rsidRPr="0030316F" w:rsidRDefault="00076AF3" w:rsidP="00BA4654">
            <w:r w:rsidRPr="0030316F">
              <w:t>29</w:t>
            </w:r>
          </w:p>
        </w:tc>
        <w:tc>
          <w:tcPr>
            <w:tcW w:w="748" w:type="pct"/>
            <w:noWrap/>
          </w:tcPr>
          <w:p w14:paraId="595E72D0" w14:textId="77777777" w:rsidR="00076AF3" w:rsidRPr="0030316F" w:rsidRDefault="00076AF3" w:rsidP="00BA4654">
            <w:r w:rsidRPr="0030316F">
              <w:t>54:04:020201:125</w:t>
            </w:r>
          </w:p>
        </w:tc>
        <w:tc>
          <w:tcPr>
            <w:tcW w:w="460" w:type="pct"/>
            <w:noWrap/>
          </w:tcPr>
          <w:p w14:paraId="17677D1E" w14:textId="77777777" w:rsidR="00076AF3" w:rsidRPr="0030316F" w:rsidRDefault="00076AF3" w:rsidP="00BA4654">
            <w:r w:rsidRPr="0030316F">
              <w:t>700.00</w:t>
            </w:r>
          </w:p>
        </w:tc>
        <w:tc>
          <w:tcPr>
            <w:tcW w:w="877" w:type="pct"/>
            <w:noWrap/>
          </w:tcPr>
          <w:p w14:paraId="78379C6C" w14:textId="77777777" w:rsidR="00076AF3" w:rsidRPr="0030316F" w:rsidRDefault="00076AF3" w:rsidP="00BA4654">
            <w:r w:rsidRPr="0030316F">
              <w:t>Земли населенных пунктов</w:t>
            </w:r>
          </w:p>
        </w:tc>
        <w:tc>
          <w:tcPr>
            <w:tcW w:w="919" w:type="pct"/>
            <w:noWrap/>
          </w:tcPr>
          <w:p w14:paraId="0878C1BD" w14:textId="77777777" w:rsidR="00076AF3" w:rsidRPr="0030316F" w:rsidRDefault="00076AF3" w:rsidP="00BA4654">
            <w:r w:rsidRPr="0030316F">
              <w:t>Для ведения личного подсобного хозяйства</w:t>
            </w:r>
          </w:p>
        </w:tc>
        <w:tc>
          <w:tcPr>
            <w:tcW w:w="877" w:type="pct"/>
            <w:noWrap/>
          </w:tcPr>
          <w:p w14:paraId="1BAD35B8" w14:textId="77777777" w:rsidR="00076AF3" w:rsidRPr="0030316F" w:rsidRDefault="00076AF3" w:rsidP="00BA4654">
            <w:r w:rsidRPr="0030316F">
              <w:t>Земли населенных пунктов</w:t>
            </w:r>
          </w:p>
        </w:tc>
        <w:tc>
          <w:tcPr>
            <w:tcW w:w="919" w:type="pct"/>
            <w:noWrap/>
          </w:tcPr>
          <w:p w14:paraId="5EF2A750" w14:textId="77777777" w:rsidR="00076AF3" w:rsidRPr="0030316F" w:rsidRDefault="00076AF3" w:rsidP="00BA4654">
            <w:r w:rsidRPr="0030316F">
              <w:t>Для ведения личного подсобного хозяйства</w:t>
            </w:r>
          </w:p>
        </w:tc>
      </w:tr>
      <w:tr w:rsidR="00076AF3" w:rsidRPr="00936062" w14:paraId="2133D384" w14:textId="77777777" w:rsidTr="00BF1336">
        <w:tc>
          <w:tcPr>
            <w:tcW w:w="199" w:type="pct"/>
            <w:noWrap/>
          </w:tcPr>
          <w:p w14:paraId="6FC8F591" w14:textId="77777777" w:rsidR="00076AF3" w:rsidRPr="0030316F" w:rsidRDefault="00076AF3" w:rsidP="00BA4654">
            <w:r w:rsidRPr="0030316F">
              <w:t>30</w:t>
            </w:r>
          </w:p>
        </w:tc>
        <w:tc>
          <w:tcPr>
            <w:tcW w:w="748" w:type="pct"/>
            <w:noWrap/>
          </w:tcPr>
          <w:p w14:paraId="0B81B6C9" w14:textId="77777777" w:rsidR="00076AF3" w:rsidRPr="0030316F" w:rsidRDefault="00076AF3" w:rsidP="00BA4654">
            <w:r w:rsidRPr="0030316F">
              <w:t>54:04:020201:126</w:t>
            </w:r>
          </w:p>
        </w:tc>
        <w:tc>
          <w:tcPr>
            <w:tcW w:w="460" w:type="pct"/>
            <w:noWrap/>
          </w:tcPr>
          <w:p w14:paraId="0A4E0148" w14:textId="77777777" w:rsidR="00076AF3" w:rsidRPr="0030316F" w:rsidRDefault="00076AF3" w:rsidP="00BA4654">
            <w:r w:rsidRPr="0030316F">
              <w:t>1720.00</w:t>
            </w:r>
          </w:p>
        </w:tc>
        <w:tc>
          <w:tcPr>
            <w:tcW w:w="877" w:type="pct"/>
            <w:noWrap/>
          </w:tcPr>
          <w:p w14:paraId="6D93ECD6" w14:textId="77777777" w:rsidR="00076AF3" w:rsidRPr="0030316F" w:rsidRDefault="00076AF3" w:rsidP="00BA4654">
            <w:r w:rsidRPr="0030316F">
              <w:t>Земли населенных пунктов</w:t>
            </w:r>
          </w:p>
        </w:tc>
        <w:tc>
          <w:tcPr>
            <w:tcW w:w="919" w:type="pct"/>
            <w:noWrap/>
          </w:tcPr>
          <w:p w14:paraId="5EF1CB18" w14:textId="77777777" w:rsidR="00076AF3" w:rsidRPr="0030316F" w:rsidRDefault="00076AF3" w:rsidP="00BA4654">
            <w:r w:rsidRPr="0030316F">
              <w:t>Для ведения личного подсобного хозяйства</w:t>
            </w:r>
          </w:p>
        </w:tc>
        <w:tc>
          <w:tcPr>
            <w:tcW w:w="877" w:type="pct"/>
            <w:noWrap/>
          </w:tcPr>
          <w:p w14:paraId="7D095392" w14:textId="77777777" w:rsidR="00076AF3" w:rsidRPr="0030316F" w:rsidRDefault="00076AF3" w:rsidP="00BA4654">
            <w:r w:rsidRPr="0030316F">
              <w:t>Земли населенных пунктов</w:t>
            </w:r>
          </w:p>
        </w:tc>
        <w:tc>
          <w:tcPr>
            <w:tcW w:w="919" w:type="pct"/>
            <w:noWrap/>
          </w:tcPr>
          <w:p w14:paraId="69D811E8" w14:textId="77777777" w:rsidR="00076AF3" w:rsidRPr="0030316F" w:rsidRDefault="00076AF3" w:rsidP="00BA4654">
            <w:r w:rsidRPr="0030316F">
              <w:t>Для ведения личного подсобного хозяйства</w:t>
            </w:r>
          </w:p>
        </w:tc>
      </w:tr>
      <w:tr w:rsidR="00076AF3" w:rsidRPr="00936062" w14:paraId="0A6B3448" w14:textId="77777777" w:rsidTr="00BF1336">
        <w:tc>
          <w:tcPr>
            <w:tcW w:w="199" w:type="pct"/>
            <w:noWrap/>
          </w:tcPr>
          <w:p w14:paraId="5C462773" w14:textId="77777777" w:rsidR="00076AF3" w:rsidRPr="0030316F" w:rsidRDefault="00076AF3" w:rsidP="00BA4654">
            <w:r w:rsidRPr="0030316F">
              <w:t>31</w:t>
            </w:r>
          </w:p>
        </w:tc>
        <w:tc>
          <w:tcPr>
            <w:tcW w:w="748" w:type="pct"/>
            <w:noWrap/>
          </w:tcPr>
          <w:p w14:paraId="0A643EF9" w14:textId="77777777" w:rsidR="00076AF3" w:rsidRPr="0030316F" w:rsidRDefault="00076AF3" w:rsidP="00BA4654">
            <w:r w:rsidRPr="0030316F">
              <w:t>54:04:020201:127</w:t>
            </w:r>
          </w:p>
        </w:tc>
        <w:tc>
          <w:tcPr>
            <w:tcW w:w="460" w:type="pct"/>
            <w:noWrap/>
          </w:tcPr>
          <w:p w14:paraId="42D081EA" w14:textId="77777777" w:rsidR="00076AF3" w:rsidRPr="0030316F" w:rsidRDefault="00076AF3" w:rsidP="00BA4654">
            <w:r w:rsidRPr="0030316F">
              <w:t>1710.00</w:t>
            </w:r>
          </w:p>
        </w:tc>
        <w:tc>
          <w:tcPr>
            <w:tcW w:w="877" w:type="pct"/>
            <w:noWrap/>
          </w:tcPr>
          <w:p w14:paraId="5414D555" w14:textId="77777777" w:rsidR="00076AF3" w:rsidRPr="0030316F" w:rsidRDefault="00076AF3" w:rsidP="00BA4654">
            <w:r w:rsidRPr="0030316F">
              <w:t>Земли населенных пунктов</w:t>
            </w:r>
          </w:p>
        </w:tc>
        <w:tc>
          <w:tcPr>
            <w:tcW w:w="919" w:type="pct"/>
            <w:noWrap/>
          </w:tcPr>
          <w:p w14:paraId="3E490A3A" w14:textId="77777777" w:rsidR="00076AF3" w:rsidRPr="0030316F" w:rsidRDefault="00076AF3" w:rsidP="00BA4654">
            <w:r w:rsidRPr="0030316F">
              <w:t>Для ведения личного подсобного хозяйства</w:t>
            </w:r>
          </w:p>
        </w:tc>
        <w:tc>
          <w:tcPr>
            <w:tcW w:w="877" w:type="pct"/>
            <w:noWrap/>
          </w:tcPr>
          <w:p w14:paraId="131A1F93" w14:textId="77777777" w:rsidR="00076AF3" w:rsidRPr="0030316F" w:rsidRDefault="00076AF3" w:rsidP="00BA4654">
            <w:r w:rsidRPr="0030316F">
              <w:t>Земли населенных пунктов</w:t>
            </w:r>
          </w:p>
        </w:tc>
        <w:tc>
          <w:tcPr>
            <w:tcW w:w="919" w:type="pct"/>
            <w:noWrap/>
          </w:tcPr>
          <w:p w14:paraId="6C3A0F56" w14:textId="77777777" w:rsidR="00076AF3" w:rsidRPr="0030316F" w:rsidRDefault="00076AF3" w:rsidP="00BA4654">
            <w:r w:rsidRPr="0030316F">
              <w:t>Для ведения личного подсобного хозяйства</w:t>
            </w:r>
          </w:p>
        </w:tc>
      </w:tr>
      <w:tr w:rsidR="00076AF3" w:rsidRPr="00936062" w14:paraId="4DB4AB3B" w14:textId="77777777" w:rsidTr="00BF1336">
        <w:tc>
          <w:tcPr>
            <w:tcW w:w="199" w:type="pct"/>
            <w:noWrap/>
          </w:tcPr>
          <w:p w14:paraId="4DC16022" w14:textId="77777777" w:rsidR="00076AF3" w:rsidRPr="0030316F" w:rsidRDefault="00076AF3" w:rsidP="00BA4654">
            <w:r w:rsidRPr="0030316F">
              <w:t>32</w:t>
            </w:r>
          </w:p>
        </w:tc>
        <w:tc>
          <w:tcPr>
            <w:tcW w:w="748" w:type="pct"/>
            <w:noWrap/>
          </w:tcPr>
          <w:p w14:paraId="0E91D81D" w14:textId="77777777" w:rsidR="00076AF3" w:rsidRPr="0030316F" w:rsidRDefault="00076AF3" w:rsidP="00BA4654">
            <w:r w:rsidRPr="0030316F">
              <w:t>54:04:020201:128</w:t>
            </w:r>
          </w:p>
        </w:tc>
        <w:tc>
          <w:tcPr>
            <w:tcW w:w="460" w:type="pct"/>
            <w:noWrap/>
          </w:tcPr>
          <w:p w14:paraId="0C1C8942" w14:textId="77777777" w:rsidR="00076AF3" w:rsidRPr="0030316F" w:rsidRDefault="00076AF3" w:rsidP="00BA4654">
            <w:r w:rsidRPr="0030316F">
              <w:t>864.00</w:t>
            </w:r>
          </w:p>
        </w:tc>
        <w:tc>
          <w:tcPr>
            <w:tcW w:w="877" w:type="pct"/>
            <w:noWrap/>
          </w:tcPr>
          <w:p w14:paraId="3DCA6FB6" w14:textId="77777777" w:rsidR="00076AF3" w:rsidRPr="0030316F" w:rsidRDefault="00076AF3" w:rsidP="00BA4654">
            <w:r w:rsidRPr="0030316F">
              <w:t>Земли населенных пунктов</w:t>
            </w:r>
          </w:p>
        </w:tc>
        <w:tc>
          <w:tcPr>
            <w:tcW w:w="919" w:type="pct"/>
            <w:noWrap/>
          </w:tcPr>
          <w:p w14:paraId="1A2C5E94" w14:textId="77777777" w:rsidR="00076AF3" w:rsidRPr="0030316F" w:rsidRDefault="00076AF3" w:rsidP="00BA4654">
            <w:r w:rsidRPr="0030316F">
              <w:t>Для ведения личного подсобного хозяйства</w:t>
            </w:r>
          </w:p>
        </w:tc>
        <w:tc>
          <w:tcPr>
            <w:tcW w:w="877" w:type="pct"/>
            <w:noWrap/>
          </w:tcPr>
          <w:p w14:paraId="333515DA" w14:textId="77777777" w:rsidR="00076AF3" w:rsidRPr="0030316F" w:rsidRDefault="00076AF3" w:rsidP="00BA4654">
            <w:r w:rsidRPr="0030316F">
              <w:t>Земли населенных пунктов</w:t>
            </w:r>
          </w:p>
        </w:tc>
        <w:tc>
          <w:tcPr>
            <w:tcW w:w="919" w:type="pct"/>
            <w:noWrap/>
          </w:tcPr>
          <w:p w14:paraId="16942DFB" w14:textId="77777777" w:rsidR="00076AF3" w:rsidRPr="0030316F" w:rsidRDefault="00076AF3" w:rsidP="00BA4654">
            <w:r w:rsidRPr="0030316F">
              <w:t>Для ведения личного подсобного хозяйства</w:t>
            </w:r>
          </w:p>
        </w:tc>
      </w:tr>
      <w:tr w:rsidR="00076AF3" w:rsidRPr="00936062" w14:paraId="2E2FE98A" w14:textId="77777777" w:rsidTr="00BF1336">
        <w:tc>
          <w:tcPr>
            <w:tcW w:w="199" w:type="pct"/>
            <w:noWrap/>
          </w:tcPr>
          <w:p w14:paraId="2719E75A" w14:textId="77777777" w:rsidR="00076AF3" w:rsidRPr="0030316F" w:rsidRDefault="00076AF3" w:rsidP="00BA4654">
            <w:r w:rsidRPr="0030316F">
              <w:t>33</w:t>
            </w:r>
          </w:p>
        </w:tc>
        <w:tc>
          <w:tcPr>
            <w:tcW w:w="748" w:type="pct"/>
            <w:noWrap/>
          </w:tcPr>
          <w:p w14:paraId="27CD3745" w14:textId="77777777" w:rsidR="00076AF3" w:rsidRPr="0030316F" w:rsidRDefault="00076AF3" w:rsidP="00BA4654">
            <w:r w:rsidRPr="0030316F">
              <w:t>54:04:020201:129</w:t>
            </w:r>
          </w:p>
        </w:tc>
        <w:tc>
          <w:tcPr>
            <w:tcW w:w="460" w:type="pct"/>
            <w:noWrap/>
          </w:tcPr>
          <w:p w14:paraId="06CE282A" w14:textId="77777777" w:rsidR="00076AF3" w:rsidRPr="0030316F" w:rsidRDefault="00076AF3" w:rsidP="00BA4654">
            <w:r w:rsidRPr="0030316F">
              <w:t>1300.00</w:t>
            </w:r>
          </w:p>
        </w:tc>
        <w:tc>
          <w:tcPr>
            <w:tcW w:w="877" w:type="pct"/>
            <w:noWrap/>
          </w:tcPr>
          <w:p w14:paraId="2DE77B6C" w14:textId="77777777" w:rsidR="00076AF3" w:rsidRPr="0030316F" w:rsidRDefault="00076AF3" w:rsidP="00BA4654">
            <w:r w:rsidRPr="0030316F">
              <w:t>Земли населенных пунктов</w:t>
            </w:r>
          </w:p>
        </w:tc>
        <w:tc>
          <w:tcPr>
            <w:tcW w:w="919" w:type="pct"/>
            <w:noWrap/>
          </w:tcPr>
          <w:p w14:paraId="24769F80" w14:textId="77777777" w:rsidR="00076AF3" w:rsidRPr="0030316F" w:rsidRDefault="00076AF3" w:rsidP="00BA4654">
            <w:r w:rsidRPr="0030316F">
              <w:t>Для ведения личного подсобного хозяйства</w:t>
            </w:r>
          </w:p>
        </w:tc>
        <w:tc>
          <w:tcPr>
            <w:tcW w:w="877" w:type="pct"/>
            <w:noWrap/>
          </w:tcPr>
          <w:p w14:paraId="75D1ACFD" w14:textId="77777777" w:rsidR="00076AF3" w:rsidRPr="0030316F" w:rsidRDefault="00076AF3" w:rsidP="00BA4654">
            <w:r w:rsidRPr="0030316F">
              <w:t>Земли населенных пунктов</w:t>
            </w:r>
          </w:p>
        </w:tc>
        <w:tc>
          <w:tcPr>
            <w:tcW w:w="919" w:type="pct"/>
            <w:noWrap/>
          </w:tcPr>
          <w:p w14:paraId="07E66EA8" w14:textId="77777777" w:rsidR="00076AF3" w:rsidRPr="0030316F" w:rsidRDefault="00076AF3" w:rsidP="00BA4654">
            <w:r w:rsidRPr="0030316F">
              <w:t>Для ведения личного подсобного хозяйства</w:t>
            </w:r>
          </w:p>
        </w:tc>
      </w:tr>
      <w:tr w:rsidR="00076AF3" w:rsidRPr="00936062" w14:paraId="1CE29FBD" w14:textId="77777777" w:rsidTr="00BF1336">
        <w:tc>
          <w:tcPr>
            <w:tcW w:w="199" w:type="pct"/>
            <w:noWrap/>
          </w:tcPr>
          <w:p w14:paraId="7F1F2A0C" w14:textId="77777777" w:rsidR="00076AF3" w:rsidRPr="0030316F" w:rsidRDefault="00076AF3" w:rsidP="00BA4654">
            <w:r w:rsidRPr="0030316F">
              <w:t>34</w:t>
            </w:r>
          </w:p>
        </w:tc>
        <w:tc>
          <w:tcPr>
            <w:tcW w:w="748" w:type="pct"/>
            <w:noWrap/>
          </w:tcPr>
          <w:p w14:paraId="699D032C" w14:textId="77777777" w:rsidR="00076AF3" w:rsidRPr="0030316F" w:rsidRDefault="00076AF3" w:rsidP="00BA4654">
            <w:r w:rsidRPr="0030316F">
              <w:t>54:04:020201:13</w:t>
            </w:r>
          </w:p>
        </w:tc>
        <w:tc>
          <w:tcPr>
            <w:tcW w:w="460" w:type="pct"/>
            <w:noWrap/>
          </w:tcPr>
          <w:p w14:paraId="478F8FB7" w14:textId="77777777" w:rsidR="00076AF3" w:rsidRPr="0030316F" w:rsidRDefault="00076AF3" w:rsidP="00BA4654">
            <w:r w:rsidRPr="0030316F">
              <w:t>3028.00</w:t>
            </w:r>
          </w:p>
        </w:tc>
        <w:tc>
          <w:tcPr>
            <w:tcW w:w="877" w:type="pct"/>
            <w:noWrap/>
          </w:tcPr>
          <w:p w14:paraId="69894C6D" w14:textId="77777777" w:rsidR="00076AF3" w:rsidRPr="0030316F" w:rsidRDefault="00076AF3" w:rsidP="00BA4654">
            <w:r w:rsidRPr="0030316F">
              <w:t>Земли населенных пунктов</w:t>
            </w:r>
          </w:p>
        </w:tc>
        <w:tc>
          <w:tcPr>
            <w:tcW w:w="919" w:type="pct"/>
            <w:noWrap/>
          </w:tcPr>
          <w:p w14:paraId="5345CF7B" w14:textId="77777777" w:rsidR="00076AF3" w:rsidRPr="0030316F" w:rsidRDefault="00076AF3" w:rsidP="00BA4654">
            <w:r w:rsidRPr="0030316F">
              <w:t>Для ведения личного подсобного хозяйства</w:t>
            </w:r>
          </w:p>
        </w:tc>
        <w:tc>
          <w:tcPr>
            <w:tcW w:w="877" w:type="pct"/>
            <w:noWrap/>
          </w:tcPr>
          <w:p w14:paraId="38359260" w14:textId="77777777" w:rsidR="00076AF3" w:rsidRPr="0030316F" w:rsidRDefault="00076AF3" w:rsidP="00BA4654">
            <w:r w:rsidRPr="0030316F">
              <w:t>Земли населенных пунктов</w:t>
            </w:r>
          </w:p>
        </w:tc>
        <w:tc>
          <w:tcPr>
            <w:tcW w:w="919" w:type="pct"/>
            <w:noWrap/>
          </w:tcPr>
          <w:p w14:paraId="7A3D4DE7" w14:textId="77777777" w:rsidR="00076AF3" w:rsidRPr="0030316F" w:rsidRDefault="00076AF3" w:rsidP="00BA4654">
            <w:r w:rsidRPr="0030316F">
              <w:t>Для ведения личного подсобного хозяйства</w:t>
            </w:r>
          </w:p>
        </w:tc>
      </w:tr>
      <w:tr w:rsidR="00076AF3" w:rsidRPr="00936062" w14:paraId="1AAF8B85" w14:textId="77777777" w:rsidTr="00BF1336">
        <w:tc>
          <w:tcPr>
            <w:tcW w:w="199" w:type="pct"/>
            <w:noWrap/>
          </w:tcPr>
          <w:p w14:paraId="3D16E336" w14:textId="77777777" w:rsidR="00076AF3" w:rsidRPr="0030316F" w:rsidRDefault="00076AF3" w:rsidP="00BA4654">
            <w:r w:rsidRPr="0030316F">
              <w:t>35</w:t>
            </w:r>
          </w:p>
        </w:tc>
        <w:tc>
          <w:tcPr>
            <w:tcW w:w="748" w:type="pct"/>
            <w:noWrap/>
          </w:tcPr>
          <w:p w14:paraId="32176862" w14:textId="77777777" w:rsidR="00076AF3" w:rsidRPr="0030316F" w:rsidRDefault="00076AF3" w:rsidP="00BA4654">
            <w:r w:rsidRPr="0030316F">
              <w:t>54:04:020201:130</w:t>
            </w:r>
          </w:p>
        </w:tc>
        <w:tc>
          <w:tcPr>
            <w:tcW w:w="460" w:type="pct"/>
            <w:noWrap/>
          </w:tcPr>
          <w:p w14:paraId="470C424E" w14:textId="77777777" w:rsidR="00076AF3" w:rsidRPr="0030316F" w:rsidRDefault="00076AF3" w:rsidP="00BA4654">
            <w:r w:rsidRPr="0030316F">
              <w:t>1500.00</w:t>
            </w:r>
          </w:p>
        </w:tc>
        <w:tc>
          <w:tcPr>
            <w:tcW w:w="877" w:type="pct"/>
            <w:noWrap/>
          </w:tcPr>
          <w:p w14:paraId="3C5887D9" w14:textId="77777777" w:rsidR="00076AF3" w:rsidRPr="0030316F" w:rsidRDefault="00076AF3" w:rsidP="00BA4654">
            <w:r w:rsidRPr="0030316F">
              <w:t>Земли населенных пунктов</w:t>
            </w:r>
          </w:p>
        </w:tc>
        <w:tc>
          <w:tcPr>
            <w:tcW w:w="919" w:type="pct"/>
            <w:noWrap/>
          </w:tcPr>
          <w:p w14:paraId="2B605DAF" w14:textId="77777777" w:rsidR="00076AF3" w:rsidRPr="0030316F" w:rsidRDefault="00076AF3" w:rsidP="00BA4654">
            <w:r w:rsidRPr="0030316F">
              <w:t>Для ведения личного подсобного хозяйства</w:t>
            </w:r>
          </w:p>
        </w:tc>
        <w:tc>
          <w:tcPr>
            <w:tcW w:w="877" w:type="pct"/>
            <w:noWrap/>
          </w:tcPr>
          <w:p w14:paraId="2AF6D1DA" w14:textId="77777777" w:rsidR="00076AF3" w:rsidRPr="0030316F" w:rsidRDefault="00076AF3" w:rsidP="00BA4654">
            <w:r w:rsidRPr="0030316F">
              <w:t>Земли населенных пунктов</w:t>
            </w:r>
          </w:p>
        </w:tc>
        <w:tc>
          <w:tcPr>
            <w:tcW w:w="919" w:type="pct"/>
            <w:noWrap/>
          </w:tcPr>
          <w:p w14:paraId="59DD526A" w14:textId="77777777" w:rsidR="00076AF3" w:rsidRPr="0030316F" w:rsidRDefault="00076AF3" w:rsidP="00BA4654">
            <w:r w:rsidRPr="0030316F">
              <w:t>Для ведения личного подсобного хозяйства</w:t>
            </w:r>
          </w:p>
        </w:tc>
      </w:tr>
      <w:tr w:rsidR="00076AF3" w:rsidRPr="00936062" w14:paraId="5CC44A72" w14:textId="77777777" w:rsidTr="00BF1336">
        <w:tc>
          <w:tcPr>
            <w:tcW w:w="199" w:type="pct"/>
            <w:noWrap/>
          </w:tcPr>
          <w:p w14:paraId="5B882D14" w14:textId="77777777" w:rsidR="00076AF3" w:rsidRPr="0030316F" w:rsidRDefault="00076AF3" w:rsidP="00BA4654">
            <w:r w:rsidRPr="0030316F">
              <w:t>36</w:t>
            </w:r>
          </w:p>
        </w:tc>
        <w:tc>
          <w:tcPr>
            <w:tcW w:w="748" w:type="pct"/>
            <w:noWrap/>
          </w:tcPr>
          <w:p w14:paraId="12364836" w14:textId="77777777" w:rsidR="00076AF3" w:rsidRPr="0030316F" w:rsidRDefault="00076AF3" w:rsidP="00BA4654">
            <w:r w:rsidRPr="0030316F">
              <w:t>54:04:020201:131</w:t>
            </w:r>
          </w:p>
        </w:tc>
        <w:tc>
          <w:tcPr>
            <w:tcW w:w="460" w:type="pct"/>
            <w:noWrap/>
          </w:tcPr>
          <w:p w14:paraId="477D0154" w14:textId="77777777" w:rsidR="00076AF3" w:rsidRPr="0030316F" w:rsidRDefault="00076AF3" w:rsidP="00BA4654">
            <w:r w:rsidRPr="0030316F">
              <w:t>3008.00</w:t>
            </w:r>
          </w:p>
        </w:tc>
        <w:tc>
          <w:tcPr>
            <w:tcW w:w="877" w:type="pct"/>
            <w:noWrap/>
          </w:tcPr>
          <w:p w14:paraId="21A8D8D2" w14:textId="77777777" w:rsidR="00076AF3" w:rsidRPr="0030316F" w:rsidRDefault="00076AF3" w:rsidP="00BA4654">
            <w:r w:rsidRPr="0030316F">
              <w:t>Земли населенных пунктов</w:t>
            </w:r>
          </w:p>
        </w:tc>
        <w:tc>
          <w:tcPr>
            <w:tcW w:w="919" w:type="pct"/>
            <w:noWrap/>
          </w:tcPr>
          <w:p w14:paraId="6592B9F1" w14:textId="77777777" w:rsidR="00076AF3" w:rsidRPr="0030316F" w:rsidRDefault="00076AF3" w:rsidP="00BA4654">
            <w:r w:rsidRPr="0030316F">
              <w:t>Для ведения личного подсобного хозяйства</w:t>
            </w:r>
          </w:p>
        </w:tc>
        <w:tc>
          <w:tcPr>
            <w:tcW w:w="877" w:type="pct"/>
            <w:noWrap/>
          </w:tcPr>
          <w:p w14:paraId="48F44198" w14:textId="77777777" w:rsidR="00076AF3" w:rsidRPr="0030316F" w:rsidRDefault="00076AF3" w:rsidP="00BA4654">
            <w:r w:rsidRPr="0030316F">
              <w:t>Земли населенных пунктов</w:t>
            </w:r>
          </w:p>
        </w:tc>
        <w:tc>
          <w:tcPr>
            <w:tcW w:w="919" w:type="pct"/>
            <w:noWrap/>
          </w:tcPr>
          <w:p w14:paraId="5D854566" w14:textId="77777777" w:rsidR="00076AF3" w:rsidRPr="0030316F" w:rsidRDefault="00076AF3" w:rsidP="00BA4654">
            <w:r w:rsidRPr="0030316F">
              <w:t>Для ведения личного подсобного хозяйства</w:t>
            </w:r>
          </w:p>
        </w:tc>
      </w:tr>
      <w:tr w:rsidR="00076AF3" w:rsidRPr="00936062" w14:paraId="3B22C04B" w14:textId="77777777" w:rsidTr="00BF1336">
        <w:tc>
          <w:tcPr>
            <w:tcW w:w="199" w:type="pct"/>
            <w:noWrap/>
          </w:tcPr>
          <w:p w14:paraId="7168E2EF" w14:textId="77777777" w:rsidR="00076AF3" w:rsidRPr="0030316F" w:rsidRDefault="00076AF3" w:rsidP="00BA4654">
            <w:r w:rsidRPr="0030316F">
              <w:t>37</w:t>
            </w:r>
          </w:p>
        </w:tc>
        <w:tc>
          <w:tcPr>
            <w:tcW w:w="748" w:type="pct"/>
            <w:noWrap/>
          </w:tcPr>
          <w:p w14:paraId="5FD6DDC3" w14:textId="77777777" w:rsidR="00076AF3" w:rsidRPr="0030316F" w:rsidRDefault="00076AF3" w:rsidP="00BA4654">
            <w:r w:rsidRPr="0030316F">
              <w:t>54:04:020201:132</w:t>
            </w:r>
          </w:p>
        </w:tc>
        <w:tc>
          <w:tcPr>
            <w:tcW w:w="460" w:type="pct"/>
            <w:noWrap/>
          </w:tcPr>
          <w:p w14:paraId="51067441" w14:textId="77777777" w:rsidR="00076AF3" w:rsidRPr="0030316F" w:rsidRDefault="00076AF3" w:rsidP="00BA4654">
            <w:r w:rsidRPr="0030316F">
              <w:t>3049.00</w:t>
            </w:r>
          </w:p>
        </w:tc>
        <w:tc>
          <w:tcPr>
            <w:tcW w:w="877" w:type="pct"/>
            <w:noWrap/>
          </w:tcPr>
          <w:p w14:paraId="7FA6C976" w14:textId="77777777" w:rsidR="00076AF3" w:rsidRPr="0030316F" w:rsidRDefault="00076AF3" w:rsidP="00BA4654">
            <w:r w:rsidRPr="0030316F">
              <w:t>Земли населенных пунктов</w:t>
            </w:r>
          </w:p>
        </w:tc>
        <w:tc>
          <w:tcPr>
            <w:tcW w:w="919" w:type="pct"/>
            <w:noWrap/>
          </w:tcPr>
          <w:p w14:paraId="3C8BAAA1" w14:textId="77777777" w:rsidR="00076AF3" w:rsidRPr="0030316F" w:rsidRDefault="00076AF3" w:rsidP="00BA4654">
            <w:r w:rsidRPr="0030316F">
              <w:t>Для ведения личного подсобного хозяйства</w:t>
            </w:r>
          </w:p>
        </w:tc>
        <w:tc>
          <w:tcPr>
            <w:tcW w:w="877" w:type="pct"/>
            <w:noWrap/>
          </w:tcPr>
          <w:p w14:paraId="551DB894" w14:textId="77777777" w:rsidR="00076AF3" w:rsidRPr="0030316F" w:rsidRDefault="00076AF3" w:rsidP="00BA4654">
            <w:r w:rsidRPr="0030316F">
              <w:t>Земли населенных пунктов</w:t>
            </w:r>
          </w:p>
        </w:tc>
        <w:tc>
          <w:tcPr>
            <w:tcW w:w="919" w:type="pct"/>
            <w:noWrap/>
          </w:tcPr>
          <w:p w14:paraId="703EFAA7" w14:textId="77777777" w:rsidR="00076AF3" w:rsidRPr="0030316F" w:rsidRDefault="00076AF3" w:rsidP="00BA4654">
            <w:r w:rsidRPr="0030316F">
              <w:t>Для ведения личного подсобного хозяйства</w:t>
            </w:r>
          </w:p>
        </w:tc>
      </w:tr>
      <w:tr w:rsidR="00076AF3" w:rsidRPr="00936062" w14:paraId="00874FA7" w14:textId="77777777" w:rsidTr="00BF1336">
        <w:tc>
          <w:tcPr>
            <w:tcW w:w="199" w:type="pct"/>
            <w:noWrap/>
          </w:tcPr>
          <w:p w14:paraId="3F37DF2E" w14:textId="77777777" w:rsidR="00076AF3" w:rsidRPr="0030316F" w:rsidRDefault="00076AF3" w:rsidP="00BA4654">
            <w:r w:rsidRPr="0030316F">
              <w:t>38</w:t>
            </w:r>
          </w:p>
        </w:tc>
        <w:tc>
          <w:tcPr>
            <w:tcW w:w="748" w:type="pct"/>
            <w:noWrap/>
          </w:tcPr>
          <w:p w14:paraId="5D79AAB2" w14:textId="77777777" w:rsidR="00076AF3" w:rsidRPr="0030316F" w:rsidRDefault="00076AF3" w:rsidP="00BA4654">
            <w:r w:rsidRPr="0030316F">
              <w:t>54:04:020201:133</w:t>
            </w:r>
          </w:p>
        </w:tc>
        <w:tc>
          <w:tcPr>
            <w:tcW w:w="460" w:type="pct"/>
            <w:noWrap/>
          </w:tcPr>
          <w:p w14:paraId="1F965757" w14:textId="77777777" w:rsidR="00076AF3" w:rsidRPr="0030316F" w:rsidRDefault="00076AF3" w:rsidP="00BA4654">
            <w:r w:rsidRPr="0030316F">
              <w:t>1824.00</w:t>
            </w:r>
          </w:p>
        </w:tc>
        <w:tc>
          <w:tcPr>
            <w:tcW w:w="877" w:type="pct"/>
            <w:noWrap/>
          </w:tcPr>
          <w:p w14:paraId="65A174ED" w14:textId="77777777" w:rsidR="00076AF3" w:rsidRPr="0030316F" w:rsidRDefault="00076AF3" w:rsidP="00BA4654">
            <w:r w:rsidRPr="0030316F">
              <w:t>Земли населенных пунктов</w:t>
            </w:r>
          </w:p>
        </w:tc>
        <w:tc>
          <w:tcPr>
            <w:tcW w:w="919" w:type="pct"/>
            <w:noWrap/>
          </w:tcPr>
          <w:p w14:paraId="7E0F9D82" w14:textId="77777777" w:rsidR="00076AF3" w:rsidRPr="0030316F" w:rsidRDefault="00076AF3" w:rsidP="00BA4654">
            <w:r w:rsidRPr="0030316F">
              <w:t>Для ведения личного подсобного хозяйства</w:t>
            </w:r>
          </w:p>
        </w:tc>
        <w:tc>
          <w:tcPr>
            <w:tcW w:w="877" w:type="pct"/>
            <w:noWrap/>
          </w:tcPr>
          <w:p w14:paraId="381A7645" w14:textId="77777777" w:rsidR="00076AF3" w:rsidRPr="0030316F" w:rsidRDefault="00076AF3" w:rsidP="00BA4654">
            <w:r w:rsidRPr="0030316F">
              <w:t>Земли населенных пунктов</w:t>
            </w:r>
          </w:p>
        </w:tc>
        <w:tc>
          <w:tcPr>
            <w:tcW w:w="919" w:type="pct"/>
            <w:noWrap/>
          </w:tcPr>
          <w:p w14:paraId="6A37FA39" w14:textId="77777777" w:rsidR="00076AF3" w:rsidRPr="0030316F" w:rsidRDefault="00076AF3" w:rsidP="00BA4654">
            <w:r w:rsidRPr="0030316F">
              <w:t>Для ведения личного подсобного хозяйства</w:t>
            </w:r>
          </w:p>
        </w:tc>
      </w:tr>
      <w:tr w:rsidR="00076AF3" w:rsidRPr="00936062" w14:paraId="6A77C54C" w14:textId="77777777" w:rsidTr="00BF1336">
        <w:tc>
          <w:tcPr>
            <w:tcW w:w="199" w:type="pct"/>
            <w:noWrap/>
          </w:tcPr>
          <w:p w14:paraId="62075F35" w14:textId="77777777" w:rsidR="00076AF3" w:rsidRPr="0030316F" w:rsidRDefault="00076AF3" w:rsidP="00BA4654">
            <w:r w:rsidRPr="0030316F">
              <w:t>39</w:t>
            </w:r>
          </w:p>
        </w:tc>
        <w:tc>
          <w:tcPr>
            <w:tcW w:w="748" w:type="pct"/>
            <w:noWrap/>
          </w:tcPr>
          <w:p w14:paraId="4FDC4E2B" w14:textId="77777777" w:rsidR="00076AF3" w:rsidRPr="0030316F" w:rsidRDefault="00076AF3" w:rsidP="00BA4654">
            <w:r w:rsidRPr="0030316F">
              <w:t>54:04:020201:134</w:t>
            </w:r>
          </w:p>
        </w:tc>
        <w:tc>
          <w:tcPr>
            <w:tcW w:w="460" w:type="pct"/>
            <w:noWrap/>
          </w:tcPr>
          <w:p w14:paraId="51AFABB9" w14:textId="77777777" w:rsidR="00076AF3" w:rsidRPr="0030316F" w:rsidRDefault="00076AF3" w:rsidP="00BA4654">
            <w:r w:rsidRPr="0030316F">
              <w:t>1448.00</w:t>
            </w:r>
          </w:p>
        </w:tc>
        <w:tc>
          <w:tcPr>
            <w:tcW w:w="877" w:type="pct"/>
            <w:noWrap/>
          </w:tcPr>
          <w:p w14:paraId="5B5BCBD2" w14:textId="77777777" w:rsidR="00076AF3" w:rsidRPr="0030316F" w:rsidRDefault="00076AF3" w:rsidP="00BA4654">
            <w:r w:rsidRPr="0030316F">
              <w:t>Земли населенных пунктов</w:t>
            </w:r>
          </w:p>
        </w:tc>
        <w:tc>
          <w:tcPr>
            <w:tcW w:w="919" w:type="pct"/>
            <w:noWrap/>
          </w:tcPr>
          <w:p w14:paraId="6BA71B8A" w14:textId="77777777" w:rsidR="00076AF3" w:rsidRPr="0030316F" w:rsidRDefault="00076AF3" w:rsidP="00BA4654">
            <w:r w:rsidRPr="0030316F">
              <w:t>Для ведения личного подсобного хозяйства</w:t>
            </w:r>
          </w:p>
        </w:tc>
        <w:tc>
          <w:tcPr>
            <w:tcW w:w="877" w:type="pct"/>
            <w:noWrap/>
          </w:tcPr>
          <w:p w14:paraId="04D87EB0" w14:textId="77777777" w:rsidR="00076AF3" w:rsidRPr="0030316F" w:rsidRDefault="00076AF3" w:rsidP="00BA4654">
            <w:r w:rsidRPr="0030316F">
              <w:t>Земли населенных пунктов</w:t>
            </w:r>
          </w:p>
        </w:tc>
        <w:tc>
          <w:tcPr>
            <w:tcW w:w="919" w:type="pct"/>
            <w:noWrap/>
          </w:tcPr>
          <w:p w14:paraId="0080DBAA" w14:textId="77777777" w:rsidR="00076AF3" w:rsidRPr="0030316F" w:rsidRDefault="00076AF3" w:rsidP="00BA4654">
            <w:r w:rsidRPr="0030316F">
              <w:t>Для ведения личного подсобного хозяйства</w:t>
            </w:r>
          </w:p>
        </w:tc>
      </w:tr>
      <w:tr w:rsidR="00076AF3" w:rsidRPr="00936062" w14:paraId="35A28B88" w14:textId="77777777" w:rsidTr="00BF1336">
        <w:tc>
          <w:tcPr>
            <w:tcW w:w="199" w:type="pct"/>
            <w:noWrap/>
          </w:tcPr>
          <w:p w14:paraId="0FD8EBD3" w14:textId="77777777" w:rsidR="00076AF3" w:rsidRPr="0030316F" w:rsidRDefault="00076AF3" w:rsidP="00BA4654">
            <w:r w:rsidRPr="0030316F">
              <w:t>40</w:t>
            </w:r>
          </w:p>
        </w:tc>
        <w:tc>
          <w:tcPr>
            <w:tcW w:w="748" w:type="pct"/>
            <w:noWrap/>
          </w:tcPr>
          <w:p w14:paraId="0FDBBC39" w14:textId="77777777" w:rsidR="00076AF3" w:rsidRPr="0030316F" w:rsidRDefault="00076AF3" w:rsidP="00BA4654">
            <w:r w:rsidRPr="0030316F">
              <w:t>54:04:020201:135</w:t>
            </w:r>
          </w:p>
        </w:tc>
        <w:tc>
          <w:tcPr>
            <w:tcW w:w="460" w:type="pct"/>
            <w:noWrap/>
          </w:tcPr>
          <w:p w14:paraId="7BD07D84" w14:textId="77777777" w:rsidR="00076AF3" w:rsidRPr="0030316F" w:rsidRDefault="00076AF3" w:rsidP="00BA4654">
            <w:r w:rsidRPr="0030316F">
              <w:t>2510.00</w:t>
            </w:r>
          </w:p>
        </w:tc>
        <w:tc>
          <w:tcPr>
            <w:tcW w:w="877" w:type="pct"/>
            <w:noWrap/>
          </w:tcPr>
          <w:p w14:paraId="086C349B" w14:textId="77777777" w:rsidR="00076AF3" w:rsidRPr="0030316F" w:rsidRDefault="00076AF3" w:rsidP="00BA4654">
            <w:r w:rsidRPr="0030316F">
              <w:t>Земли населенных пунктов</w:t>
            </w:r>
          </w:p>
        </w:tc>
        <w:tc>
          <w:tcPr>
            <w:tcW w:w="919" w:type="pct"/>
            <w:noWrap/>
          </w:tcPr>
          <w:p w14:paraId="3A2AD754" w14:textId="77777777" w:rsidR="00076AF3" w:rsidRPr="0030316F" w:rsidRDefault="00076AF3" w:rsidP="00BA4654">
            <w:r w:rsidRPr="0030316F">
              <w:t>Для ведения личного подсобного хозяйства</w:t>
            </w:r>
          </w:p>
        </w:tc>
        <w:tc>
          <w:tcPr>
            <w:tcW w:w="877" w:type="pct"/>
            <w:noWrap/>
          </w:tcPr>
          <w:p w14:paraId="18939420" w14:textId="77777777" w:rsidR="00076AF3" w:rsidRPr="0030316F" w:rsidRDefault="00076AF3" w:rsidP="00BA4654">
            <w:r w:rsidRPr="0030316F">
              <w:t>Земли населенных пунктов</w:t>
            </w:r>
          </w:p>
        </w:tc>
        <w:tc>
          <w:tcPr>
            <w:tcW w:w="919" w:type="pct"/>
            <w:noWrap/>
          </w:tcPr>
          <w:p w14:paraId="70A64499" w14:textId="77777777" w:rsidR="00076AF3" w:rsidRPr="0030316F" w:rsidRDefault="00076AF3" w:rsidP="00BA4654">
            <w:r w:rsidRPr="0030316F">
              <w:t>Для ведения личного подсобного хозяйства</w:t>
            </w:r>
          </w:p>
        </w:tc>
      </w:tr>
      <w:tr w:rsidR="00076AF3" w:rsidRPr="00936062" w14:paraId="4A0DF2B8" w14:textId="77777777" w:rsidTr="00BF1336">
        <w:tc>
          <w:tcPr>
            <w:tcW w:w="199" w:type="pct"/>
            <w:noWrap/>
          </w:tcPr>
          <w:p w14:paraId="37CFB440" w14:textId="77777777" w:rsidR="00076AF3" w:rsidRPr="0030316F" w:rsidRDefault="00076AF3" w:rsidP="00BA4654">
            <w:r w:rsidRPr="0030316F">
              <w:lastRenderedPageBreak/>
              <w:t>41</w:t>
            </w:r>
          </w:p>
        </w:tc>
        <w:tc>
          <w:tcPr>
            <w:tcW w:w="748" w:type="pct"/>
            <w:noWrap/>
          </w:tcPr>
          <w:p w14:paraId="3642DEE8" w14:textId="77777777" w:rsidR="00076AF3" w:rsidRPr="0030316F" w:rsidRDefault="00076AF3" w:rsidP="00BA4654">
            <w:r w:rsidRPr="0030316F">
              <w:t>54:04:020201:136</w:t>
            </w:r>
          </w:p>
        </w:tc>
        <w:tc>
          <w:tcPr>
            <w:tcW w:w="460" w:type="pct"/>
            <w:noWrap/>
          </w:tcPr>
          <w:p w14:paraId="3E6E3416" w14:textId="77777777" w:rsidR="00076AF3" w:rsidRPr="0030316F" w:rsidRDefault="00076AF3" w:rsidP="00BA4654">
            <w:r w:rsidRPr="0030316F">
              <w:t>2300.00</w:t>
            </w:r>
          </w:p>
        </w:tc>
        <w:tc>
          <w:tcPr>
            <w:tcW w:w="877" w:type="pct"/>
            <w:noWrap/>
          </w:tcPr>
          <w:p w14:paraId="24D1069C" w14:textId="77777777" w:rsidR="00076AF3" w:rsidRPr="0030316F" w:rsidRDefault="00076AF3" w:rsidP="00BA4654">
            <w:r w:rsidRPr="0030316F">
              <w:t>Земли населенных пунктов</w:t>
            </w:r>
          </w:p>
        </w:tc>
        <w:tc>
          <w:tcPr>
            <w:tcW w:w="919" w:type="pct"/>
            <w:noWrap/>
          </w:tcPr>
          <w:p w14:paraId="01F7679E" w14:textId="77777777" w:rsidR="00076AF3" w:rsidRPr="0030316F" w:rsidRDefault="00076AF3" w:rsidP="00BA4654">
            <w:r w:rsidRPr="0030316F">
              <w:t>Для ведения личного подсобного хозяйства</w:t>
            </w:r>
          </w:p>
        </w:tc>
        <w:tc>
          <w:tcPr>
            <w:tcW w:w="877" w:type="pct"/>
            <w:noWrap/>
          </w:tcPr>
          <w:p w14:paraId="0B4EBCD1" w14:textId="77777777" w:rsidR="00076AF3" w:rsidRPr="0030316F" w:rsidRDefault="00076AF3" w:rsidP="00BA4654">
            <w:r w:rsidRPr="0030316F">
              <w:t>Земли населенных пунктов</w:t>
            </w:r>
          </w:p>
        </w:tc>
        <w:tc>
          <w:tcPr>
            <w:tcW w:w="919" w:type="pct"/>
            <w:noWrap/>
          </w:tcPr>
          <w:p w14:paraId="66AE5C0B" w14:textId="77777777" w:rsidR="00076AF3" w:rsidRPr="0030316F" w:rsidRDefault="00076AF3" w:rsidP="00BA4654">
            <w:r w:rsidRPr="0030316F">
              <w:t>Для ведения личного подсобного хозяйства</w:t>
            </w:r>
          </w:p>
        </w:tc>
      </w:tr>
      <w:tr w:rsidR="00076AF3" w:rsidRPr="00936062" w14:paraId="595FCC39" w14:textId="77777777" w:rsidTr="00BF1336">
        <w:tc>
          <w:tcPr>
            <w:tcW w:w="199" w:type="pct"/>
            <w:noWrap/>
          </w:tcPr>
          <w:p w14:paraId="14255A82" w14:textId="77777777" w:rsidR="00076AF3" w:rsidRPr="0030316F" w:rsidRDefault="00076AF3" w:rsidP="00BA4654">
            <w:r w:rsidRPr="0030316F">
              <w:t>42</w:t>
            </w:r>
          </w:p>
        </w:tc>
        <w:tc>
          <w:tcPr>
            <w:tcW w:w="748" w:type="pct"/>
            <w:noWrap/>
          </w:tcPr>
          <w:p w14:paraId="780DE2A6" w14:textId="77777777" w:rsidR="00076AF3" w:rsidRPr="0030316F" w:rsidRDefault="00076AF3" w:rsidP="00BA4654">
            <w:r w:rsidRPr="0030316F">
              <w:t>54:04:020201:137</w:t>
            </w:r>
          </w:p>
        </w:tc>
        <w:tc>
          <w:tcPr>
            <w:tcW w:w="460" w:type="pct"/>
            <w:noWrap/>
          </w:tcPr>
          <w:p w14:paraId="47BCE7B3" w14:textId="77777777" w:rsidR="00076AF3" w:rsidRPr="0030316F" w:rsidRDefault="00076AF3" w:rsidP="00BA4654">
            <w:r w:rsidRPr="0030316F">
              <w:t>700.00</w:t>
            </w:r>
          </w:p>
        </w:tc>
        <w:tc>
          <w:tcPr>
            <w:tcW w:w="877" w:type="pct"/>
            <w:noWrap/>
          </w:tcPr>
          <w:p w14:paraId="35119F5C" w14:textId="77777777" w:rsidR="00076AF3" w:rsidRPr="0030316F" w:rsidRDefault="00076AF3" w:rsidP="00BA4654">
            <w:r w:rsidRPr="0030316F">
              <w:t>Земли населенных пунктов</w:t>
            </w:r>
          </w:p>
        </w:tc>
        <w:tc>
          <w:tcPr>
            <w:tcW w:w="919" w:type="pct"/>
            <w:noWrap/>
          </w:tcPr>
          <w:p w14:paraId="001B6464" w14:textId="77777777" w:rsidR="00076AF3" w:rsidRPr="0030316F" w:rsidRDefault="00076AF3" w:rsidP="00BA4654">
            <w:r w:rsidRPr="0030316F">
              <w:t>Для ведения личного подсобного хозяйства</w:t>
            </w:r>
          </w:p>
        </w:tc>
        <w:tc>
          <w:tcPr>
            <w:tcW w:w="877" w:type="pct"/>
            <w:noWrap/>
          </w:tcPr>
          <w:p w14:paraId="35E70D3F" w14:textId="77777777" w:rsidR="00076AF3" w:rsidRPr="0030316F" w:rsidRDefault="00076AF3" w:rsidP="00BA4654">
            <w:r w:rsidRPr="0030316F">
              <w:t>Земли населенных пунктов</w:t>
            </w:r>
          </w:p>
        </w:tc>
        <w:tc>
          <w:tcPr>
            <w:tcW w:w="919" w:type="pct"/>
            <w:noWrap/>
          </w:tcPr>
          <w:p w14:paraId="7BF3F736" w14:textId="77777777" w:rsidR="00076AF3" w:rsidRPr="0030316F" w:rsidRDefault="00076AF3" w:rsidP="00BA4654">
            <w:r w:rsidRPr="0030316F">
              <w:t>Для ведения личного подсобного хозяйства</w:t>
            </w:r>
          </w:p>
        </w:tc>
      </w:tr>
      <w:tr w:rsidR="00076AF3" w:rsidRPr="00936062" w14:paraId="21523936" w14:textId="77777777" w:rsidTr="00BF1336">
        <w:tc>
          <w:tcPr>
            <w:tcW w:w="199" w:type="pct"/>
            <w:noWrap/>
          </w:tcPr>
          <w:p w14:paraId="4B2A9F6B" w14:textId="77777777" w:rsidR="00076AF3" w:rsidRPr="0030316F" w:rsidRDefault="00076AF3" w:rsidP="00BA4654">
            <w:r w:rsidRPr="0030316F">
              <w:t>43</w:t>
            </w:r>
          </w:p>
        </w:tc>
        <w:tc>
          <w:tcPr>
            <w:tcW w:w="748" w:type="pct"/>
            <w:noWrap/>
          </w:tcPr>
          <w:p w14:paraId="3D329740" w14:textId="77777777" w:rsidR="00076AF3" w:rsidRPr="0030316F" w:rsidRDefault="00076AF3" w:rsidP="00BA4654">
            <w:r w:rsidRPr="0030316F">
              <w:t>54:04:020201:138</w:t>
            </w:r>
          </w:p>
        </w:tc>
        <w:tc>
          <w:tcPr>
            <w:tcW w:w="460" w:type="pct"/>
            <w:noWrap/>
          </w:tcPr>
          <w:p w14:paraId="58E141BF" w14:textId="77777777" w:rsidR="00076AF3" w:rsidRPr="0030316F" w:rsidRDefault="00076AF3" w:rsidP="00BA4654">
            <w:r w:rsidRPr="0030316F">
              <w:t>1900.00</w:t>
            </w:r>
          </w:p>
        </w:tc>
        <w:tc>
          <w:tcPr>
            <w:tcW w:w="877" w:type="pct"/>
            <w:noWrap/>
          </w:tcPr>
          <w:p w14:paraId="54A431E0" w14:textId="77777777" w:rsidR="00076AF3" w:rsidRPr="0030316F" w:rsidRDefault="00076AF3" w:rsidP="00BA4654">
            <w:r w:rsidRPr="0030316F">
              <w:t>Земли населенных пунктов</w:t>
            </w:r>
          </w:p>
        </w:tc>
        <w:tc>
          <w:tcPr>
            <w:tcW w:w="919" w:type="pct"/>
            <w:noWrap/>
          </w:tcPr>
          <w:p w14:paraId="3A1A3106" w14:textId="77777777" w:rsidR="00076AF3" w:rsidRPr="0030316F" w:rsidRDefault="00076AF3" w:rsidP="00BA4654">
            <w:r w:rsidRPr="0030316F">
              <w:t>Для ведения личного подсобного хозяйства</w:t>
            </w:r>
          </w:p>
        </w:tc>
        <w:tc>
          <w:tcPr>
            <w:tcW w:w="877" w:type="pct"/>
            <w:noWrap/>
          </w:tcPr>
          <w:p w14:paraId="19D77412" w14:textId="77777777" w:rsidR="00076AF3" w:rsidRPr="0030316F" w:rsidRDefault="00076AF3" w:rsidP="00BA4654">
            <w:r w:rsidRPr="0030316F">
              <w:t>Земли населенных пунктов</w:t>
            </w:r>
          </w:p>
        </w:tc>
        <w:tc>
          <w:tcPr>
            <w:tcW w:w="919" w:type="pct"/>
            <w:noWrap/>
          </w:tcPr>
          <w:p w14:paraId="798C958D" w14:textId="77777777" w:rsidR="00076AF3" w:rsidRPr="0030316F" w:rsidRDefault="00076AF3" w:rsidP="00BA4654">
            <w:r w:rsidRPr="0030316F">
              <w:t>Для ведения личного подсобного хозяйства</w:t>
            </w:r>
          </w:p>
        </w:tc>
      </w:tr>
      <w:tr w:rsidR="00076AF3" w:rsidRPr="00936062" w14:paraId="67B5F15C" w14:textId="77777777" w:rsidTr="00BF1336">
        <w:tc>
          <w:tcPr>
            <w:tcW w:w="199" w:type="pct"/>
            <w:noWrap/>
          </w:tcPr>
          <w:p w14:paraId="6A69912D" w14:textId="77777777" w:rsidR="00076AF3" w:rsidRPr="0030316F" w:rsidRDefault="00076AF3" w:rsidP="00BA4654">
            <w:r w:rsidRPr="0030316F">
              <w:t>44</w:t>
            </w:r>
          </w:p>
        </w:tc>
        <w:tc>
          <w:tcPr>
            <w:tcW w:w="748" w:type="pct"/>
            <w:noWrap/>
          </w:tcPr>
          <w:p w14:paraId="6EF34CE7" w14:textId="77777777" w:rsidR="00076AF3" w:rsidRPr="0030316F" w:rsidRDefault="00076AF3" w:rsidP="00BA4654">
            <w:r w:rsidRPr="0030316F">
              <w:t>54:04:020201:139</w:t>
            </w:r>
          </w:p>
        </w:tc>
        <w:tc>
          <w:tcPr>
            <w:tcW w:w="460" w:type="pct"/>
            <w:noWrap/>
          </w:tcPr>
          <w:p w14:paraId="06DA26CB" w14:textId="77777777" w:rsidR="00076AF3" w:rsidRPr="0030316F" w:rsidRDefault="00076AF3" w:rsidP="00BA4654">
            <w:r w:rsidRPr="0030316F">
              <w:t>1900.00</w:t>
            </w:r>
          </w:p>
        </w:tc>
        <w:tc>
          <w:tcPr>
            <w:tcW w:w="877" w:type="pct"/>
            <w:noWrap/>
          </w:tcPr>
          <w:p w14:paraId="7A0EEA5F" w14:textId="77777777" w:rsidR="00076AF3" w:rsidRPr="0030316F" w:rsidRDefault="00076AF3" w:rsidP="00BA4654">
            <w:r w:rsidRPr="0030316F">
              <w:t>Земли населенных пунктов</w:t>
            </w:r>
          </w:p>
        </w:tc>
        <w:tc>
          <w:tcPr>
            <w:tcW w:w="919" w:type="pct"/>
            <w:noWrap/>
          </w:tcPr>
          <w:p w14:paraId="29423A4C" w14:textId="77777777" w:rsidR="00076AF3" w:rsidRPr="0030316F" w:rsidRDefault="00076AF3" w:rsidP="00BA4654">
            <w:r w:rsidRPr="0030316F">
              <w:t>Для ведения личного подсобного хозяйства</w:t>
            </w:r>
          </w:p>
        </w:tc>
        <w:tc>
          <w:tcPr>
            <w:tcW w:w="877" w:type="pct"/>
            <w:noWrap/>
          </w:tcPr>
          <w:p w14:paraId="6CC32BC8" w14:textId="77777777" w:rsidR="00076AF3" w:rsidRPr="0030316F" w:rsidRDefault="00076AF3" w:rsidP="00BA4654">
            <w:r w:rsidRPr="0030316F">
              <w:t>Земли населенных пунктов</w:t>
            </w:r>
          </w:p>
        </w:tc>
        <w:tc>
          <w:tcPr>
            <w:tcW w:w="919" w:type="pct"/>
            <w:noWrap/>
          </w:tcPr>
          <w:p w14:paraId="16737E03" w14:textId="77777777" w:rsidR="00076AF3" w:rsidRPr="0030316F" w:rsidRDefault="00076AF3" w:rsidP="00BA4654">
            <w:r w:rsidRPr="0030316F">
              <w:t>Для ведения личного подсобного хозяйства</w:t>
            </w:r>
          </w:p>
        </w:tc>
      </w:tr>
      <w:tr w:rsidR="00076AF3" w:rsidRPr="00936062" w14:paraId="0BB156AE" w14:textId="77777777" w:rsidTr="00BF1336">
        <w:tc>
          <w:tcPr>
            <w:tcW w:w="199" w:type="pct"/>
            <w:noWrap/>
          </w:tcPr>
          <w:p w14:paraId="49F94012" w14:textId="77777777" w:rsidR="00076AF3" w:rsidRPr="0030316F" w:rsidRDefault="00076AF3" w:rsidP="00BA4654">
            <w:r w:rsidRPr="0030316F">
              <w:t>45</w:t>
            </w:r>
          </w:p>
        </w:tc>
        <w:tc>
          <w:tcPr>
            <w:tcW w:w="748" w:type="pct"/>
            <w:noWrap/>
          </w:tcPr>
          <w:p w14:paraId="7A1BD0B9" w14:textId="77777777" w:rsidR="00076AF3" w:rsidRPr="0030316F" w:rsidRDefault="00076AF3" w:rsidP="00BA4654">
            <w:r w:rsidRPr="0030316F">
              <w:t>54:04:020201:14</w:t>
            </w:r>
          </w:p>
        </w:tc>
        <w:tc>
          <w:tcPr>
            <w:tcW w:w="460" w:type="pct"/>
            <w:noWrap/>
          </w:tcPr>
          <w:p w14:paraId="18232F69" w14:textId="77777777" w:rsidR="00076AF3" w:rsidRPr="0030316F" w:rsidRDefault="00076AF3" w:rsidP="00BA4654">
            <w:r w:rsidRPr="0030316F">
              <w:t>1256.00</w:t>
            </w:r>
          </w:p>
        </w:tc>
        <w:tc>
          <w:tcPr>
            <w:tcW w:w="877" w:type="pct"/>
            <w:noWrap/>
          </w:tcPr>
          <w:p w14:paraId="18DE9FB2" w14:textId="77777777" w:rsidR="00076AF3" w:rsidRPr="0030316F" w:rsidRDefault="00076AF3" w:rsidP="00BA4654">
            <w:r w:rsidRPr="0030316F">
              <w:t>Земли населенных пунктов</w:t>
            </w:r>
          </w:p>
        </w:tc>
        <w:tc>
          <w:tcPr>
            <w:tcW w:w="919" w:type="pct"/>
            <w:noWrap/>
          </w:tcPr>
          <w:p w14:paraId="2FA12D42" w14:textId="77777777" w:rsidR="00076AF3" w:rsidRPr="0030316F" w:rsidRDefault="00076AF3" w:rsidP="00BA4654">
            <w:r w:rsidRPr="0030316F">
              <w:t>Для ведения личного подсобного хозяйства</w:t>
            </w:r>
          </w:p>
        </w:tc>
        <w:tc>
          <w:tcPr>
            <w:tcW w:w="877" w:type="pct"/>
            <w:noWrap/>
          </w:tcPr>
          <w:p w14:paraId="5551FC4A" w14:textId="77777777" w:rsidR="00076AF3" w:rsidRPr="0030316F" w:rsidRDefault="00076AF3" w:rsidP="00BA4654">
            <w:r w:rsidRPr="0030316F">
              <w:t>Земли населенных пунктов</w:t>
            </w:r>
          </w:p>
        </w:tc>
        <w:tc>
          <w:tcPr>
            <w:tcW w:w="919" w:type="pct"/>
            <w:noWrap/>
          </w:tcPr>
          <w:p w14:paraId="45488F61" w14:textId="77777777" w:rsidR="00076AF3" w:rsidRPr="0030316F" w:rsidRDefault="00076AF3" w:rsidP="00BA4654">
            <w:r w:rsidRPr="0030316F">
              <w:t>Для ведения личного подсобного хозяйства</w:t>
            </w:r>
          </w:p>
        </w:tc>
      </w:tr>
      <w:tr w:rsidR="00076AF3" w:rsidRPr="00936062" w14:paraId="050DF564" w14:textId="77777777" w:rsidTr="00BF1336">
        <w:tc>
          <w:tcPr>
            <w:tcW w:w="199" w:type="pct"/>
            <w:noWrap/>
          </w:tcPr>
          <w:p w14:paraId="2D570DE8" w14:textId="77777777" w:rsidR="00076AF3" w:rsidRPr="0030316F" w:rsidRDefault="00076AF3" w:rsidP="00BA4654">
            <w:r w:rsidRPr="0030316F">
              <w:t>46</w:t>
            </w:r>
          </w:p>
        </w:tc>
        <w:tc>
          <w:tcPr>
            <w:tcW w:w="748" w:type="pct"/>
            <w:noWrap/>
          </w:tcPr>
          <w:p w14:paraId="7FBD35B3" w14:textId="77777777" w:rsidR="00076AF3" w:rsidRPr="0030316F" w:rsidRDefault="00076AF3" w:rsidP="00BA4654">
            <w:r w:rsidRPr="0030316F">
              <w:t>54:04:020201:143</w:t>
            </w:r>
          </w:p>
        </w:tc>
        <w:tc>
          <w:tcPr>
            <w:tcW w:w="460" w:type="pct"/>
            <w:noWrap/>
          </w:tcPr>
          <w:p w14:paraId="18C20B9E" w14:textId="77777777" w:rsidR="00076AF3" w:rsidRPr="0030316F" w:rsidRDefault="00076AF3" w:rsidP="00BA4654">
            <w:r w:rsidRPr="0030316F">
              <w:t>4.84</w:t>
            </w:r>
          </w:p>
        </w:tc>
        <w:tc>
          <w:tcPr>
            <w:tcW w:w="877" w:type="pct"/>
            <w:noWrap/>
          </w:tcPr>
          <w:p w14:paraId="67445BFA" w14:textId="77777777" w:rsidR="00076AF3" w:rsidRPr="0030316F" w:rsidRDefault="00076AF3" w:rsidP="00BA4654">
            <w:r w:rsidRPr="0030316F">
              <w:t>Земли населенных пунктов</w:t>
            </w:r>
          </w:p>
        </w:tc>
        <w:tc>
          <w:tcPr>
            <w:tcW w:w="919" w:type="pct"/>
            <w:noWrap/>
          </w:tcPr>
          <w:p w14:paraId="44896CC6" w14:textId="77777777" w:rsidR="00076AF3" w:rsidRPr="0030316F" w:rsidRDefault="00076AF3" w:rsidP="00BA4654"/>
        </w:tc>
        <w:tc>
          <w:tcPr>
            <w:tcW w:w="877" w:type="pct"/>
            <w:noWrap/>
          </w:tcPr>
          <w:p w14:paraId="671EB16F" w14:textId="77777777" w:rsidR="00076AF3" w:rsidRPr="0030316F" w:rsidRDefault="00076AF3" w:rsidP="00BA4654">
            <w:r w:rsidRPr="0030316F">
              <w:t>Земли населенных пунктов</w:t>
            </w:r>
          </w:p>
        </w:tc>
        <w:tc>
          <w:tcPr>
            <w:tcW w:w="919" w:type="pct"/>
            <w:noWrap/>
          </w:tcPr>
          <w:p w14:paraId="1F89D06F" w14:textId="77777777" w:rsidR="00076AF3" w:rsidRPr="0030316F" w:rsidRDefault="00076AF3" w:rsidP="00BA4654"/>
        </w:tc>
      </w:tr>
      <w:tr w:rsidR="00076AF3" w:rsidRPr="00936062" w14:paraId="5BB94880" w14:textId="77777777" w:rsidTr="00BF1336">
        <w:tc>
          <w:tcPr>
            <w:tcW w:w="199" w:type="pct"/>
            <w:noWrap/>
          </w:tcPr>
          <w:p w14:paraId="038BA040" w14:textId="77777777" w:rsidR="00076AF3" w:rsidRPr="0030316F" w:rsidRDefault="00076AF3" w:rsidP="00BA4654">
            <w:r w:rsidRPr="0030316F">
              <w:t>47</w:t>
            </w:r>
          </w:p>
        </w:tc>
        <w:tc>
          <w:tcPr>
            <w:tcW w:w="748" w:type="pct"/>
            <w:noWrap/>
          </w:tcPr>
          <w:p w14:paraId="1E8F5D17" w14:textId="77777777" w:rsidR="00076AF3" w:rsidRPr="0030316F" w:rsidRDefault="00076AF3" w:rsidP="00BA4654">
            <w:r w:rsidRPr="0030316F">
              <w:t>54:04:020201:145</w:t>
            </w:r>
          </w:p>
        </w:tc>
        <w:tc>
          <w:tcPr>
            <w:tcW w:w="460" w:type="pct"/>
            <w:noWrap/>
          </w:tcPr>
          <w:p w14:paraId="7CF30AC7" w14:textId="77777777" w:rsidR="00076AF3" w:rsidRPr="0030316F" w:rsidRDefault="00076AF3" w:rsidP="00BA4654">
            <w:r w:rsidRPr="0030316F">
              <w:t>4.84</w:t>
            </w:r>
          </w:p>
        </w:tc>
        <w:tc>
          <w:tcPr>
            <w:tcW w:w="877" w:type="pct"/>
            <w:noWrap/>
          </w:tcPr>
          <w:p w14:paraId="12F162D1" w14:textId="77777777" w:rsidR="00076AF3" w:rsidRPr="0030316F" w:rsidRDefault="00076AF3" w:rsidP="00BA4654">
            <w:r w:rsidRPr="0030316F">
              <w:t>Земли населенных пунктов</w:t>
            </w:r>
          </w:p>
        </w:tc>
        <w:tc>
          <w:tcPr>
            <w:tcW w:w="919" w:type="pct"/>
            <w:noWrap/>
          </w:tcPr>
          <w:p w14:paraId="51689C67" w14:textId="77777777" w:rsidR="00076AF3" w:rsidRPr="0030316F" w:rsidRDefault="00076AF3" w:rsidP="00BA4654"/>
        </w:tc>
        <w:tc>
          <w:tcPr>
            <w:tcW w:w="877" w:type="pct"/>
            <w:noWrap/>
          </w:tcPr>
          <w:p w14:paraId="35450944" w14:textId="77777777" w:rsidR="00076AF3" w:rsidRPr="0030316F" w:rsidRDefault="00076AF3" w:rsidP="00BA4654">
            <w:r w:rsidRPr="0030316F">
              <w:t>Земли населенных пунктов</w:t>
            </w:r>
          </w:p>
        </w:tc>
        <w:tc>
          <w:tcPr>
            <w:tcW w:w="919" w:type="pct"/>
            <w:noWrap/>
          </w:tcPr>
          <w:p w14:paraId="3481341F" w14:textId="77777777" w:rsidR="00076AF3" w:rsidRPr="0030316F" w:rsidRDefault="00076AF3" w:rsidP="00BA4654"/>
        </w:tc>
      </w:tr>
      <w:tr w:rsidR="00076AF3" w:rsidRPr="00936062" w14:paraId="6B43E35B" w14:textId="77777777" w:rsidTr="00BF1336">
        <w:tc>
          <w:tcPr>
            <w:tcW w:w="199" w:type="pct"/>
            <w:noWrap/>
          </w:tcPr>
          <w:p w14:paraId="6E1F3C06" w14:textId="77777777" w:rsidR="00076AF3" w:rsidRPr="0030316F" w:rsidRDefault="00076AF3" w:rsidP="00BA4654">
            <w:r w:rsidRPr="0030316F">
              <w:t>48</w:t>
            </w:r>
          </w:p>
        </w:tc>
        <w:tc>
          <w:tcPr>
            <w:tcW w:w="748" w:type="pct"/>
            <w:noWrap/>
          </w:tcPr>
          <w:p w14:paraId="3F4EB71A" w14:textId="77777777" w:rsidR="00076AF3" w:rsidRPr="0030316F" w:rsidRDefault="00076AF3" w:rsidP="00BA4654">
            <w:r w:rsidRPr="0030316F">
              <w:t>54:04:020201:146</w:t>
            </w:r>
          </w:p>
        </w:tc>
        <w:tc>
          <w:tcPr>
            <w:tcW w:w="460" w:type="pct"/>
            <w:noWrap/>
          </w:tcPr>
          <w:p w14:paraId="49D34347" w14:textId="77777777" w:rsidR="00076AF3" w:rsidRPr="0030316F" w:rsidRDefault="00076AF3" w:rsidP="00BA4654">
            <w:r w:rsidRPr="0030316F">
              <w:t>4.84</w:t>
            </w:r>
          </w:p>
        </w:tc>
        <w:tc>
          <w:tcPr>
            <w:tcW w:w="877" w:type="pct"/>
            <w:noWrap/>
          </w:tcPr>
          <w:p w14:paraId="48C8C4AC" w14:textId="77777777" w:rsidR="00076AF3" w:rsidRPr="0030316F" w:rsidRDefault="00076AF3" w:rsidP="00BA4654">
            <w:r w:rsidRPr="0030316F">
              <w:t>Земли населенных пунктов</w:t>
            </w:r>
          </w:p>
        </w:tc>
        <w:tc>
          <w:tcPr>
            <w:tcW w:w="919" w:type="pct"/>
            <w:noWrap/>
          </w:tcPr>
          <w:p w14:paraId="592DD812" w14:textId="77777777" w:rsidR="00076AF3" w:rsidRPr="0030316F" w:rsidRDefault="00076AF3" w:rsidP="00BA4654"/>
        </w:tc>
        <w:tc>
          <w:tcPr>
            <w:tcW w:w="877" w:type="pct"/>
            <w:noWrap/>
          </w:tcPr>
          <w:p w14:paraId="4EC6FF5B" w14:textId="77777777" w:rsidR="00076AF3" w:rsidRPr="0030316F" w:rsidRDefault="00076AF3" w:rsidP="00BA4654">
            <w:r w:rsidRPr="0030316F">
              <w:t>Земли населенных пунктов</w:t>
            </w:r>
          </w:p>
        </w:tc>
        <w:tc>
          <w:tcPr>
            <w:tcW w:w="919" w:type="pct"/>
            <w:noWrap/>
          </w:tcPr>
          <w:p w14:paraId="433F3793" w14:textId="77777777" w:rsidR="00076AF3" w:rsidRPr="0030316F" w:rsidRDefault="00076AF3" w:rsidP="00BA4654"/>
        </w:tc>
      </w:tr>
      <w:tr w:rsidR="00076AF3" w:rsidRPr="00936062" w14:paraId="3EA89E5D" w14:textId="77777777" w:rsidTr="00BF1336">
        <w:tc>
          <w:tcPr>
            <w:tcW w:w="199" w:type="pct"/>
            <w:noWrap/>
          </w:tcPr>
          <w:p w14:paraId="26761BE9" w14:textId="77777777" w:rsidR="00076AF3" w:rsidRPr="0030316F" w:rsidRDefault="00076AF3" w:rsidP="00BA4654">
            <w:r w:rsidRPr="0030316F">
              <w:t>49</w:t>
            </w:r>
          </w:p>
        </w:tc>
        <w:tc>
          <w:tcPr>
            <w:tcW w:w="748" w:type="pct"/>
            <w:noWrap/>
          </w:tcPr>
          <w:p w14:paraId="1C198B3E" w14:textId="77777777" w:rsidR="00076AF3" w:rsidRPr="0030316F" w:rsidRDefault="00076AF3" w:rsidP="00BA4654">
            <w:r w:rsidRPr="0030316F">
              <w:t>54:04:020201:147</w:t>
            </w:r>
          </w:p>
        </w:tc>
        <w:tc>
          <w:tcPr>
            <w:tcW w:w="460" w:type="pct"/>
            <w:noWrap/>
          </w:tcPr>
          <w:p w14:paraId="1AFF9BF2" w14:textId="77777777" w:rsidR="00076AF3" w:rsidRPr="0030316F" w:rsidRDefault="00076AF3" w:rsidP="00BA4654">
            <w:r w:rsidRPr="0030316F">
              <w:t>14.56</w:t>
            </w:r>
          </w:p>
        </w:tc>
        <w:tc>
          <w:tcPr>
            <w:tcW w:w="877" w:type="pct"/>
            <w:noWrap/>
          </w:tcPr>
          <w:p w14:paraId="5B0E6542" w14:textId="77777777" w:rsidR="00076AF3" w:rsidRPr="0030316F" w:rsidRDefault="00076AF3" w:rsidP="00BA4654">
            <w:r w:rsidRPr="0030316F">
              <w:t>Земли населенных пунктов</w:t>
            </w:r>
          </w:p>
        </w:tc>
        <w:tc>
          <w:tcPr>
            <w:tcW w:w="919" w:type="pct"/>
            <w:noWrap/>
          </w:tcPr>
          <w:p w14:paraId="524F86B8" w14:textId="77777777" w:rsidR="00076AF3" w:rsidRPr="0030316F" w:rsidRDefault="00076AF3" w:rsidP="00BA4654"/>
        </w:tc>
        <w:tc>
          <w:tcPr>
            <w:tcW w:w="877" w:type="pct"/>
            <w:noWrap/>
          </w:tcPr>
          <w:p w14:paraId="4FF01058" w14:textId="77777777" w:rsidR="00076AF3" w:rsidRPr="0030316F" w:rsidRDefault="00076AF3" w:rsidP="00BA4654">
            <w:r w:rsidRPr="0030316F">
              <w:t>Земли населенных пунктов</w:t>
            </w:r>
          </w:p>
        </w:tc>
        <w:tc>
          <w:tcPr>
            <w:tcW w:w="919" w:type="pct"/>
            <w:noWrap/>
          </w:tcPr>
          <w:p w14:paraId="47AFCF18" w14:textId="77777777" w:rsidR="00076AF3" w:rsidRPr="0030316F" w:rsidRDefault="00076AF3" w:rsidP="00BA4654"/>
        </w:tc>
      </w:tr>
      <w:tr w:rsidR="00076AF3" w:rsidRPr="00936062" w14:paraId="57484DCA" w14:textId="77777777" w:rsidTr="00BF1336">
        <w:tc>
          <w:tcPr>
            <w:tcW w:w="199" w:type="pct"/>
            <w:noWrap/>
          </w:tcPr>
          <w:p w14:paraId="65D03D09" w14:textId="77777777" w:rsidR="00076AF3" w:rsidRPr="0030316F" w:rsidRDefault="00076AF3" w:rsidP="00BA4654">
            <w:r w:rsidRPr="0030316F">
              <w:t>50</w:t>
            </w:r>
          </w:p>
        </w:tc>
        <w:tc>
          <w:tcPr>
            <w:tcW w:w="748" w:type="pct"/>
            <w:noWrap/>
          </w:tcPr>
          <w:p w14:paraId="00C267A7" w14:textId="77777777" w:rsidR="00076AF3" w:rsidRPr="0030316F" w:rsidRDefault="00076AF3" w:rsidP="00BA4654">
            <w:r w:rsidRPr="0030316F">
              <w:t>54:04:020201:148</w:t>
            </w:r>
          </w:p>
        </w:tc>
        <w:tc>
          <w:tcPr>
            <w:tcW w:w="460" w:type="pct"/>
            <w:noWrap/>
          </w:tcPr>
          <w:p w14:paraId="3D0F1BEE" w14:textId="77777777" w:rsidR="00076AF3" w:rsidRPr="0030316F" w:rsidRDefault="00076AF3" w:rsidP="00BA4654">
            <w:r w:rsidRPr="0030316F">
              <w:t>4.84</w:t>
            </w:r>
          </w:p>
        </w:tc>
        <w:tc>
          <w:tcPr>
            <w:tcW w:w="877" w:type="pct"/>
            <w:noWrap/>
          </w:tcPr>
          <w:p w14:paraId="07AF3E06" w14:textId="77777777" w:rsidR="00076AF3" w:rsidRPr="0030316F" w:rsidRDefault="00076AF3" w:rsidP="00BA4654">
            <w:r w:rsidRPr="0030316F">
              <w:t>Земли населенных пунктов</w:t>
            </w:r>
          </w:p>
        </w:tc>
        <w:tc>
          <w:tcPr>
            <w:tcW w:w="919" w:type="pct"/>
            <w:noWrap/>
          </w:tcPr>
          <w:p w14:paraId="68EB32D6" w14:textId="77777777" w:rsidR="00076AF3" w:rsidRPr="0030316F" w:rsidRDefault="00076AF3" w:rsidP="00BA4654"/>
        </w:tc>
        <w:tc>
          <w:tcPr>
            <w:tcW w:w="877" w:type="pct"/>
            <w:noWrap/>
          </w:tcPr>
          <w:p w14:paraId="220A2099" w14:textId="77777777" w:rsidR="00076AF3" w:rsidRPr="0030316F" w:rsidRDefault="00076AF3" w:rsidP="00BA4654">
            <w:r w:rsidRPr="0030316F">
              <w:t>Земли населенных пунктов</w:t>
            </w:r>
          </w:p>
        </w:tc>
        <w:tc>
          <w:tcPr>
            <w:tcW w:w="919" w:type="pct"/>
            <w:noWrap/>
          </w:tcPr>
          <w:p w14:paraId="799153C9" w14:textId="77777777" w:rsidR="00076AF3" w:rsidRPr="0030316F" w:rsidRDefault="00076AF3" w:rsidP="00BA4654"/>
        </w:tc>
      </w:tr>
      <w:tr w:rsidR="00076AF3" w:rsidRPr="00936062" w14:paraId="3B36C6DB" w14:textId="77777777" w:rsidTr="00BF1336">
        <w:tc>
          <w:tcPr>
            <w:tcW w:w="199" w:type="pct"/>
            <w:noWrap/>
          </w:tcPr>
          <w:p w14:paraId="0BDD1D52" w14:textId="77777777" w:rsidR="00076AF3" w:rsidRPr="0030316F" w:rsidRDefault="00076AF3" w:rsidP="00BA4654">
            <w:r w:rsidRPr="0030316F">
              <w:t>51</w:t>
            </w:r>
          </w:p>
        </w:tc>
        <w:tc>
          <w:tcPr>
            <w:tcW w:w="748" w:type="pct"/>
            <w:noWrap/>
          </w:tcPr>
          <w:p w14:paraId="3CBA8B96" w14:textId="77777777" w:rsidR="00076AF3" w:rsidRPr="0030316F" w:rsidRDefault="00076AF3" w:rsidP="00BA4654">
            <w:r w:rsidRPr="0030316F">
              <w:t>54:04:020201:149</w:t>
            </w:r>
          </w:p>
        </w:tc>
        <w:tc>
          <w:tcPr>
            <w:tcW w:w="460" w:type="pct"/>
            <w:noWrap/>
          </w:tcPr>
          <w:p w14:paraId="5B89C731" w14:textId="77777777" w:rsidR="00076AF3" w:rsidRPr="0030316F" w:rsidRDefault="00076AF3" w:rsidP="00BA4654">
            <w:r w:rsidRPr="0030316F">
              <w:t>14.56</w:t>
            </w:r>
          </w:p>
        </w:tc>
        <w:tc>
          <w:tcPr>
            <w:tcW w:w="877" w:type="pct"/>
            <w:noWrap/>
          </w:tcPr>
          <w:p w14:paraId="4FAB8A80" w14:textId="77777777" w:rsidR="00076AF3" w:rsidRPr="0030316F" w:rsidRDefault="00076AF3" w:rsidP="00BA4654">
            <w:r w:rsidRPr="0030316F">
              <w:t>Земли населенных пунктов</w:t>
            </w:r>
          </w:p>
        </w:tc>
        <w:tc>
          <w:tcPr>
            <w:tcW w:w="919" w:type="pct"/>
            <w:noWrap/>
          </w:tcPr>
          <w:p w14:paraId="02ED3954" w14:textId="77777777" w:rsidR="00076AF3" w:rsidRPr="0030316F" w:rsidRDefault="00076AF3" w:rsidP="00BA4654"/>
        </w:tc>
        <w:tc>
          <w:tcPr>
            <w:tcW w:w="877" w:type="pct"/>
            <w:noWrap/>
          </w:tcPr>
          <w:p w14:paraId="61BD0369" w14:textId="77777777" w:rsidR="00076AF3" w:rsidRPr="0030316F" w:rsidRDefault="00076AF3" w:rsidP="00BA4654">
            <w:r w:rsidRPr="0030316F">
              <w:t>Земли населенных пунктов</w:t>
            </w:r>
          </w:p>
        </w:tc>
        <w:tc>
          <w:tcPr>
            <w:tcW w:w="919" w:type="pct"/>
            <w:noWrap/>
          </w:tcPr>
          <w:p w14:paraId="2B38C052" w14:textId="77777777" w:rsidR="00076AF3" w:rsidRPr="0030316F" w:rsidRDefault="00076AF3" w:rsidP="00BA4654"/>
        </w:tc>
      </w:tr>
      <w:tr w:rsidR="00076AF3" w:rsidRPr="00936062" w14:paraId="6ECFC609" w14:textId="77777777" w:rsidTr="00BF1336">
        <w:tc>
          <w:tcPr>
            <w:tcW w:w="199" w:type="pct"/>
            <w:noWrap/>
          </w:tcPr>
          <w:p w14:paraId="3F779AD2" w14:textId="77777777" w:rsidR="00076AF3" w:rsidRPr="0030316F" w:rsidRDefault="00076AF3" w:rsidP="00BA4654">
            <w:r w:rsidRPr="0030316F">
              <w:t>52</w:t>
            </w:r>
          </w:p>
        </w:tc>
        <w:tc>
          <w:tcPr>
            <w:tcW w:w="748" w:type="pct"/>
            <w:noWrap/>
          </w:tcPr>
          <w:p w14:paraId="6A7B4D44" w14:textId="77777777" w:rsidR="00076AF3" w:rsidRPr="0030316F" w:rsidRDefault="00076AF3" w:rsidP="00BA4654">
            <w:r w:rsidRPr="0030316F">
              <w:t>54:04:020201:15</w:t>
            </w:r>
          </w:p>
        </w:tc>
        <w:tc>
          <w:tcPr>
            <w:tcW w:w="460" w:type="pct"/>
            <w:noWrap/>
          </w:tcPr>
          <w:p w14:paraId="175027E3" w14:textId="77777777" w:rsidR="00076AF3" w:rsidRPr="0030316F" w:rsidRDefault="00076AF3" w:rsidP="00BA4654">
            <w:r w:rsidRPr="0030316F">
              <w:t>1650.00</w:t>
            </w:r>
          </w:p>
        </w:tc>
        <w:tc>
          <w:tcPr>
            <w:tcW w:w="877" w:type="pct"/>
            <w:noWrap/>
          </w:tcPr>
          <w:p w14:paraId="7916DE71" w14:textId="77777777" w:rsidR="00076AF3" w:rsidRPr="0030316F" w:rsidRDefault="00076AF3" w:rsidP="00BA4654">
            <w:r w:rsidRPr="0030316F">
              <w:t>Земли населенных пунктов</w:t>
            </w:r>
          </w:p>
        </w:tc>
        <w:tc>
          <w:tcPr>
            <w:tcW w:w="919" w:type="pct"/>
            <w:noWrap/>
          </w:tcPr>
          <w:p w14:paraId="7D6090FB" w14:textId="77777777" w:rsidR="00076AF3" w:rsidRPr="0030316F" w:rsidRDefault="00076AF3" w:rsidP="00BA4654">
            <w:r w:rsidRPr="0030316F">
              <w:t>Для ведения личного подсобного хозяйства</w:t>
            </w:r>
          </w:p>
        </w:tc>
        <w:tc>
          <w:tcPr>
            <w:tcW w:w="877" w:type="pct"/>
            <w:noWrap/>
          </w:tcPr>
          <w:p w14:paraId="7CA6D7CE" w14:textId="77777777" w:rsidR="00076AF3" w:rsidRPr="0030316F" w:rsidRDefault="00076AF3" w:rsidP="00BA4654">
            <w:r w:rsidRPr="0030316F">
              <w:t>Земли населенных пунктов</w:t>
            </w:r>
          </w:p>
        </w:tc>
        <w:tc>
          <w:tcPr>
            <w:tcW w:w="919" w:type="pct"/>
            <w:noWrap/>
          </w:tcPr>
          <w:p w14:paraId="27B1E5F6" w14:textId="77777777" w:rsidR="00076AF3" w:rsidRPr="0030316F" w:rsidRDefault="00076AF3" w:rsidP="00BA4654">
            <w:r w:rsidRPr="0030316F">
              <w:t>Для ведения личного подсобного хозяйства</w:t>
            </w:r>
          </w:p>
        </w:tc>
      </w:tr>
      <w:tr w:rsidR="00076AF3" w:rsidRPr="00936062" w14:paraId="44220275" w14:textId="77777777" w:rsidTr="00BF1336">
        <w:tc>
          <w:tcPr>
            <w:tcW w:w="199" w:type="pct"/>
            <w:noWrap/>
          </w:tcPr>
          <w:p w14:paraId="33ED45E6" w14:textId="77777777" w:rsidR="00076AF3" w:rsidRPr="0030316F" w:rsidRDefault="00076AF3" w:rsidP="00BA4654">
            <w:r w:rsidRPr="0030316F">
              <w:t>53</w:t>
            </w:r>
          </w:p>
        </w:tc>
        <w:tc>
          <w:tcPr>
            <w:tcW w:w="748" w:type="pct"/>
            <w:noWrap/>
          </w:tcPr>
          <w:p w14:paraId="309F617F" w14:textId="77777777" w:rsidR="00076AF3" w:rsidRPr="0030316F" w:rsidRDefault="00076AF3" w:rsidP="00BA4654">
            <w:r w:rsidRPr="0030316F">
              <w:t>54:04:020201:150</w:t>
            </w:r>
          </w:p>
        </w:tc>
        <w:tc>
          <w:tcPr>
            <w:tcW w:w="460" w:type="pct"/>
            <w:noWrap/>
          </w:tcPr>
          <w:p w14:paraId="6D6C0FEA" w14:textId="77777777" w:rsidR="00076AF3" w:rsidRPr="0030316F" w:rsidRDefault="00076AF3" w:rsidP="00BA4654">
            <w:r w:rsidRPr="0030316F">
              <w:t>4.84</w:t>
            </w:r>
          </w:p>
        </w:tc>
        <w:tc>
          <w:tcPr>
            <w:tcW w:w="877" w:type="pct"/>
            <w:noWrap/>
          </w:tcPr>
          <w:p w14:paraId="65AB687C" w14:textId="77777777" w:rsidR="00076AF3" w:rsidRPr="0030316F" w:rsidRDefault="00076AF3" w:rsidP="00BA4654">
            <w:r w:rsidRPr="0030316F">
              <w:t>Земли населенных пунктов</w:t>
            </w:r>
          </w:p>
        </w:tc>
        <w:tc>
          <w:tcPr>
            <w:tcW w:w="919" w:type="pct"/>
            <w:noWrap/>
          </w:tcPr>
          <w:p w14:paraId="7BD44D36" w14:textId="77777777" w:rsidR="00076AF3" w:rsidRPr="0030316F" w:rsidRDefault="00076AF3" w:rsidP="00BA4654"/>
        </w:tc>
        <w:tc>
          <w:tcPr>
            <w:tcW w:w="877" w:type="pct"/>
            <w:noWrap/>
          </w:tcPr>
          <w:p w14:paraId="1AA30D9A" w14:textId="77777777" w:rsidR="00076AF3" w:rsidRPr="0030316F" w:rsidRDefault="00076AF3" w:rsidP="00BA4654">
            <w:r w:rsidRPr="0030316F">
              <w:t>Земли населенных пунктов</w:t>
            </w:r>
          </w:p>
        </w:tc>
        <w:tc>
          <w:tcPr>
            <w:tcW w:w="919" w:type="pct"/>
            <w:noWrap/>
          </w:tcPr>
          <w:p w14:paraId="7C4D7F85" w14:textId="77777777" w:rsidR="00076AF3" w:rsidRPr="0030316F" w:rsidRDefault="00076AF3" w:rsidP="00BA4654"/>
        </w:tc>
      </w:tr>
      <w:tr w:rsidR="00076AF3" w:rsidRPr="00936062" w14:paraId="2DABED8E" w14:textId="77777777" w:rsidTr="00BF1336">
        <w:tc>
          <w:tcPr>
            <w:tcW w:w="199" w:type="pct"/>
            <w:noWrap/>
          </w:tcPr>
          <w:p w14:paraId="67C52721" w14:textId="77777777" w:rsidR="00076AF3" w:rsidRPr="0030316F" w:rsidRDefault="00076AF3" w:rsidP="00BA4654">
            <w:r w:rsidRPr="0030316F">
              <w:t>54</w:t>
            </w:r>
          </w:p>
        </w:tc>
        <w:tc>
          <w:tcPr>
            <w:tcW w:w="748" w:type="pct"/>
            <w:noWrap/>
          </w:tcPr>
          <w:p w14:paraId="117B1B05" w14:textId="77777777" w:rsidR="00076AF3" w:rsidRPr="0030316F" w:rsidRDefault="00076AF3" w:rsidP="00BA4654">
            <w:r w:rsidRPr="0030316F">
              <w:t>54:04:020201:151</w:t>
            </w:r>
          </w:p>
        </w:tc>
        <w:tc>
          <w:tcPr>
            <w:tcW w:w="460" w:type="pct"/>
            <w:noWrap/>
          </w:tcPr>
          <w:p w14:paraId="3AC85639" w14:textId="77777777" w:rsidR="00076AF3" w:rsidRPr="0030316F" w:rsidRDefault="00076AF3" w:rsidP="00BA4654">
            <w:r w:rsidRPr="0030316F">
              <w:t>4.84</w:t>
            </w:r>
          </w:p>
        </w:tc>
        <w:tc>
          <w:tcPr>
            <w:tcW w:w="877" w:type="pct"/>
            <w:noWrap/>
          </w:tcPr>
          <w:p w14:paraId="32A0A685" w14:textId="77777777" w:rsidR="00076AF3" w:rsidRPr="0030316F" w:rsidRDefault="00076AF3" w:rsidP="00BA4654">
            <w:r w:rsidRPr="0030316F">
              <w:t>Земли населенных пунктов</w:t>
            </w:r>
          </w:p>
        </w:tc>
        <w:tc>
          <w:tcPr>
            <w:tcW w:w="919" w:type="pct"/>
            <w:noWrap/>
          </w:tcPr>
          <w:p w14:paraId="5820FFAD" w14:textId="77777777" w:rsidR="00076AF3" w:rsidRPr="0030316F" w:rsidRDefault="00076AF3" w:rsidP="00BA4654"/>
        </w:tc>
        <w:tc>
          <w:tcPr>
            <w:tcW w:w="877" w:type="pct"/>
            <w:noWrap/>
          </w:tcPr>
          <w:p w14:paraId="04FD7501" w14:textId="77777777" w:rsidR="00076AF3" w:rsidRPr="0030316F" w:rsidRDefault="00076AF3" w:rsidP="00BA4654">
            <w:r w:rsidRPr="0030316F">
              <w:t>Земли населенных пунктов</w:t>
            </w:r>
          </w:p>
        </w:tc>
        <w:tc>
          <w:tcPr>
            <w:tcW w:w="919" w:type="pct"/>
            <w:noWrap/>
          </w:tcPr>
          <w:p w14:paraId="0A7E6316" w14:textId="77777777" w:rsidR="00076AF3" w:rsidRPr="0030316F" w:rsidRDefault="00076AF3" w:rsidP="00BA4654"/>
        </w:tc>
      </w:tr>
      <w:tr w:rsidR="00076AF3" w:rsidRPr="00936062" w14:paraId="23AF33F4" w14:textId="77777777" w:rsidTr="00BF1336">
        <w:tc>
          <w:tcPr>
            <w:tcW w:w="199" w:type="pct"/>
            <w:noWrap/>
          </w:tcPr>
          <w:p w14:paraId="37C51AA8" w14:textId="77777777" w:rsidR="00076AF3" w:rsidRPr="0030316F" w:rsidRDefault="00076AF3" w:rsidP="00BA4654">
            <w:r w:rsidRPr="0030316F">
              <w:t>55</w:t>
            </w:r>
          </w:p>
        </w:tc>
        <w:tc>
          <w:tcPr>
            <w:tcW w:w="748" w:type="pct"/>
            <w:noWrap/>
          </w:tcPr>
          <w:p w14:paraId="1F9C701B" w14:textId="77777777" w:rsidR="00076AF3" w:rsidRPr="0030316F" w:rsidRDefault="00076AF3" w:rsidP="00BA4654">
            <w:r w:rsidRPr="0030316F">
              <w:t>54:04:020201:152</w:t>
            </w:r>
          </w:p>
        </w:tc>
        <w:tc>
          <w:tcPr>
            <w:tcW w:w="460" w:type="pct"/>
            <w:noWrap/>
          </w:tcPr>
          <w:p w14:paraId="4F8583D0" w14:textId="77777777" w:rsidR="00076AF3" w:rsidRPr="0030316F" w:rsidRDefault="00076AF3" w:rsidP="00BA4654">
            <w:r w:rsidRPr="0030316F">
              <w:t>4.84</w:t>
            </w:r>
          </w:p>
        </w:tc>
        <w:tc>
          <w:tcPr>
            <w:tcW w:w="877" w:type="pct"/>
            <w:noWrap/>
          </w:tcPr>
          <w:p w14:paraId="501EB1C1" w14:textId="77777777" w:rsidR="00076AF3" w:rsidRPr="0030316F" w:rsidRDefault="00076AF3" w:rsidP="00BA4654">
            <w:r w:rsidRPr="0030316F">
              <w:t>Земли населенных пунктов</w:t>
            </w:r>
          </w:p>
        </w:tc>
        <w:tc>
          <w:tcPr>
            <w:tcW w:w="919" w:type="pct"/>
            <w:noWrap/>
          </w:tcPr>
          <w:p w14:paraId="4496283B" w14:textId="77777777" w:rsidR="00076AF3" w:rsidRPr="0030316F" w:rsidRDefault="00076AF3" w:rsidP="00BA4654"/>
        </w:tc>
        <w:tc>
          <w:tcPr>
            <w:tcW w:w="877" w:type="pct"/>
            <w:noWrap/>
          </w:tcPr>
          <w:p w14:paraId="4F924795" w14:textId="77777777" w:rsidR="00076AF3" w:rsidRPr="0030316F" w:rsidRDefault="00076AF3" w:rsidP="00BA4654">
            <w:r w:rsidRPr="0030316F">
              <w:t>Земли населенных пунктов</w:t>
            </w:r>
          </w:p>
        </w:tc>
        <w:tc>
          <w:tcPr>
            <w:tcW w:w="919" w:type="pct"/>
            <w:noWrap/>
          </w:tcPr>
          <w:p w14:paraId="39D10B67" w14:textId="77777777" w:rsidR="00076AF3" w:rsidRPr="0030316F" w:rsidRDefault="00076AF3" w:rsidP="00BA4654"/>
        </w:tc>
      </w:tr>
      <w:tr w:rsidR="00076AF3" w:rsidRPr="00936062" w14:paraId="16D9A2B9" w14:textId="77777777" w:rsidTr="00BF1336">
        <w:tc>
          <w:tcPr>
            <w:tcW w:w="199" w:type="pct"/>
            <w:noWrap/>
          </w:tcPr>
          <w:p w14:paraId="1368E0B3" w14:textId="77777777" w:rsidR="00076AF3" w:rsidRPr="0030316F" w:rsidRDefault="00076AF3" w:rsidP="00BA4654">
            <w:r w:rsidRPr="0030316F">
              <w:t>56</w:t>
            </w:r>
          </w:p>
        </w:tc>
        <w:tc>
          <w:tcPr>
            <w:tcW w:w="748" w:type="pct"/>
            <w:noWrap/>
          </w:tcPr>
          <w:p w14:paraId="3980EA53" w14:textId="77777777" w:rsidR="00076AF3" w:rsidRPr="0030316F" w:rsidRDefault="00076AF3" w:rsidP="00BA4654">
            <w:r w:rsidRPr="0030316F">
              <w:t>54:04:020201:153</w:t>
            </w:r>
          </w:p>
        </w:tc>
        <w:tc>
          <w:tcPr>
            <w:tcW w:w="460" w:type="pct"/>
            <w:noWrap/>
          </w:tcPr>
          <w:p w14:paraId="21AA4DF1" w14:textId="77777777" w:rsidR="00076AF3" w:rsidRPr="0030316F" w:rsidRDefault="00076AF3" w:rsidP="00BA4654">
            <w:r w:rsidRPr="0030316F">
              <w:t>15.88</w:t>
            </w:r>
          </w:p>
        </w:tc>
        <w:tc>
          <w:tcPr>
            <w:tcW w:w="877" w:type="pct"/>
            <w:noWrap/>
          </w:tcPr>
          <w:p w14:paraId="1D7CDD96" w14:textId="77777777" w:rsidR="00076AF3" w:rsidRPr="0030316F" w:rsidRDefault="00076AF3" w:rsidP="00BA4654">
            <w:r w:rsidRPr="0030316F">
              <w:t>Земли населенных пунктов</w:t>
            </w:r>
          </w:p>
        </w:tc>
        <w:tc>
          <w:tcPr>
            <w:tcW w:w="919" w:type="pct"/>
            <w:noWrap/>
          </w:tcPr>
          <w:p w14:paraId="5A4D7E76" w14:textId="77777777" w:rsidR="00076AF3" w:rsidRPr="0030316F" w:rsidRDefault="00076AF3" w:rsidP="00BA4654"/>
        </w:tc>
        <w:tc>
          <w:tcPr>
            <w:tcW w:w="877" w:type="pct"/>
            <w:noWrap/>
          </w:tcPr>
          <w:p w14:paraId="69F94CD5" w14:textId="77777777" w:rsidR="00076AF3" w:rsidRPr="0030316F" w:rsidRDefault="00076AF3" w:rsidP="00BA4654">
            <w:r w:rsidRPr="0030316F">
              <w:t>Земли населенных пунктов</w:t>
            </w:r>
          </w:p>
        </w:tc>
        <w:tc>
          <w:tcPr>
            <w:tcW w:w="919" w:type="pct"/>
            <w:noWrap/>
          </w:tcPr>
          <w:p w14:paraId="1C056AA9" w14:textId="77777777" w:rsidR="00076AF3" w:rsidRPr="0030316F" w:rsidRDefault="00076AF3" w:rsidP="00BA4654"/>
        </w:tc>
      </w:tr>
      <w:tr w:rsidR="00076AF3" w:rsidRPr="00936062" w14:paraId="4DFBD87E" w14:textId="77777777" w:rsidTr="00BF1336">
        <w:tc>
          <w:tcPr>
            <w:tcW w:w="199" w:type="pct"/>
            <w:noWrap/>
          </w:tcPr>
          <w:p w14:paraId="36445811" w14:textId="77777777" w:rsidR="00076AF3" w:rsidRPr="0030316F" w:rsidRDefault="00076AF3" w:rsidP="00BA4654">
            <w:r w:rsidRPr="0030316F">
              <w:lastRenderedPageBreak/>
              <w:t>57</w:t>
            </w:r>
          </w:p>
        </w:tc>
        <w:tc>
          <w:tcPr>
            <w:tcW w:w="748" w:type="pct"/>
            <w:noWrap/>
          </w:tcPr>
          <w:p w14:paraId="76F35B3D" w14:textId="77777777" w:rsidR="00076AF3" w:rsidRPr="0030316F" w:rsidRDefault="00076AF3" w:rsidP="00BA4654">
            <w:r w:rsidRPr="0030316F">
              <w:t>54:04:020201:154</w:t>
            </w:r>
          </w:p>
        </w:tc>
        <w:tc>
          <w:tcPr>
            <w:tcW w:w="460" w:type="pct"/>
            <w:noWrap/>
          </w:tcPr>
          <w:p w14:paraId="710035E8" w14:textId="77777777" w:rsidR="00076AF3" w:rsidRPr="0030316F" w:rsidRDefault="00076AF3" w:rsidP="00BA4654">
            <w:r w:rsidRPr="0030316F">
              <w:t>4.83</w:t>
            </w:r>
          </w:p>
        </w:tc>
        <w:tc>
          <w:tcPr>
            <w:tcW w:w="877" w:type="pct"/>
            <w:noWrap/>
          </w:tcPr>
          <w:p w14:paraId="30210423" w14:textId="77777777" w:rsidR="00076AF3" w:rsidRPr="0030316F" w:rsidRDefault="00076AF3" w:rsidP="00BA4654">
            <w:r w:rsidRPr="0030316F">
              <w:t>Земли населенных пунктов</w:t>
            </w:r>
          </w:p>
        </w:tc>
        <w:tc>
          <w:tcPr>
            <w:tcW w:w="919" w:type="pct"/>
            <w:noWrap/>
          </w:tcPr>
          <w:p w14:paraId="7DA87A1E" w14:textId="77777777" w:rsidR="00076AF3" w:rsidRPr="0030316F" w:rsidRDefault="00076AF3" w:rsidP="00BA4654"/>
        </w:tc>
        <w:tc>
          <w:tcPr>
            <w:tcW w:w="877" w:type="pct"/>
            <w:noWrap/>
          </w:tcPr>
          <w:p w14:paraId="4361D512" w14:textId="77777777" w:rsidR="00076AF3" w:rsidRPr="0030316F" w:rsidRDefault="00076AF3" w:rsidP="00BA4654">
            <w:r w:rsidRPr="0030316F">
              <w:t>Земли населенных пунктов</w:t>
            </w:r>
          </w:p>
        </w:tc>
        <w:tc>
          <w:tcPr>
            <w:tcW w:w="919" w:type="pct"/>
            <w:noWrap/>
          </w:tcPr>
          <w:p w14:paraId="1B37FD44" w14:textId="77777777" w:rsidR="00076AF3" w:rsidRPr="0030316F" w:rsidRDefault="00076AF3" w:rsidP="00BA4654"/>
        </w:tc>
      </w:tr>
      <w:tr w:rsidR="00076AF3" w:rsidRPr="00936062" w14:paraId="3AF00132" w14:textId="77777777" w:rsidTr="00BF1336">
        <w:tc>
          <w:tcPr>
            <w:tcW w:w="199" w:type="pct"/>
            <w:noWrap/>
          </w:tcPr>
          <w:p w14:paraId="51AD3BDB" w14:textId="77777777" w:rsidR="00076AF3" w:rsidRPr="0030316F" w:rsidRDefault="00076AF3" w:rsidP="00BA4654">
            <w:r w:rsidRPr="0030316F">
              <w:t>58</w:t>
            </w:r>
          </w:p>
        </w:tc>
        <w:tc>
          <w:tcPr>
            <w:tcW w:w="748" w:type="pct"/>
            <w:noWrap/>
          </w:tcPr>
          <w:p w14:paraId="7DDE117A" w14:textId="77777777" w:rsidR="00076AF3" w:rsidRPr="0030316F" w:rsidRDefault="00076AF3" w:rsidP="00BA4654">
            <w:r w:rsidRPr="0030316F">
              <w:t>54:04:020201:156</w:t>
            </w:r>
          </w:p>
        </w:tc>
        <w:tc>
          <w:tcPr>
            <w:tcW w:w="460" w:type="pct"/>
            <w:noWrap/>
          </w:tcPr>
          <w:p w14:paraId="4B517C1E" w14:textId="77777777" w:rsidR="00076AF3" w:rsidRPr="0030316F" w:rsidRDefault="00076AF3" w:rsidP="00BA4654">
            <w:r w:rsidRPr="0030316F">
              <w:t>50.00</w:t>
            </w:r>
          </w:p>
        </w:tc>
        <w:tc>
          <w:tcPr>
            <w:tcW w:w="877" w:type="pct"/>
            <w:noWrap/>
          </w:tcPr>
          <w:p w14:paraId="10135C0D" w14:textId="77777777" w:rsidR="00076AF3" w:rsidRPr="0030316F" w:rsidRDefault="00076AF3" w:rsidP="00BA4654">
            <w:r w:rsidRPr="0030316F">
              <w:t>Земли населенных пунктов</w:t>
            </w:r>
          </w:p>
        </w:tc>
        <w:tc>
          <w:tcPr>
            <w:tcW w:w="919" w:type="pct"/>
            <w:noWrap/>
          </w:tcPr>
          <w:p w14:paraId="51BF0755" w14:textId="77777777" w:rsidR="00076AF3" w:rsidRPr="0030316F" w:rsidRDefault="00076AF3" w:rsidP="00BA4654">
            <w:r w:rsidRPr="0030316F">
              <w:t>в целях размещения и использования по назначению объектов энергетики</w:t>
            </w:r>
          </w:p>
        </w:tc>
        <w:tc>
          <w:tcPr>
            <w:tcW w:w="877" w:type="pct"/>
            <w:noWrap/>
          </w:tcPr>
          <w:p w14:paraId="288932F4" w14:textId="77777777" w:rsidR="00076AF3" w:rsidRPr="0030316F" w:rsidRDefault="00076AF3" w:rsidP="00BA4654">
            <w:r w:rsidRPr="0030316F">
              <w:t>Земли населенных пунктов</w:t>
            </w:r>
          </w:p>
        </w:tc>
        <w:tc>
          <w:tcPr>
            <w:tcW w:w="919" w:type="pct"/>
            <w:noWrap/>
          </w:tcPr>
          <w:p w14:paraId="327483C6" w14:textId="77777777" w:rsidR="00076AF3" w:rsidRPr="0030316F" w:rsidRDefault="00076AF3" w:rsidP="00BA4654">
            <w:r w:rsidRPr="0030316F">
              <w:t>в целях размещения и использования по назначению объектов энергетики</w:t>
            </w:r>
          </w:p>
        </w:tc>
      </w:tr>
      <w:tr w:rsidR="00076AF3" w:rsidRPr="00936062" w14:paraId="6D45BEB7" w14:textId="77777777" w:rsidTr="00BF1336">
        <w:tc>
          <w:tcPr>
            <w:tcW w:w="199" w:type="pct"/>
            <w:noWrap/>
          </w:tcPr>
          <w:p w14:paraId="246AB2D5" w14:textId="77777777" w:rsidR="00076AF3" w:rsidRPr="0030316F" w:rsidRDefault="00076AF3" w:rsidP="00BA4654">
            <w:r w:rsidRPr="0030316F">
              <w:t>59</w:t>
            </w:r>
          </w:p>
        </w:tc>
        <w:tc>
          <w:tcPr>
            <w:tcW w:w="748" w:type="pct"/>
            <w:noWrap/>
          </w:tcPr>
          <w:p w14:paraId="2C5B5CC9" w14:textId="77777777" w:rsidR="00076AF3" w:rsidRPr="0030316F" w:rsidRDefault="00076AF3" w:rsidP="00BA4654">
            <w:r w:rsidRPr="0030316F">
              <w:t>54:04:020201:157</w:t>
            </w:r>
          </w:p>
        </w:tc>
        <w:tc>
          <w:tcPr>
            <w:tcW w:w="460" w:type="pct"/>
            <w:noWrap/>
          </w:tcPr>
          <w:p w14:paraId="480368D4" w14:textId="77777777" w:rsidR="00076AF3" w:rsidRPr="0030316F" w:rsidRDefault="00076AF3" w:rsidP="00BA4654">
            <w:r w:rsidRPr="0030316F">
              <w:t>50.00</w:t>
            </w:r>
          </w:p>
        </w:tc>
        <w:tc>
          <w:tcPr>
            <w:tcW w:w="877" w:type="pct"/>
            <w:noWrap/>
          </w:tcPr>
          <w:p w14:paraId="45D976BD" w14:textId="77777777" w:rsidR="00076AF3" w:rsidRPr="0030316F" w:rsidRDefault="00076AF3" w:rsidP="00BA4654">
            <w:r w:rsidRPr="0030316F">
              <w:t>Земли населенных пунктов</w:t>
            </w:r>
          </w:p>
        </w:tc>
        <w:tc>
          <w:tcPr>
            <w:tcW w:w="919" w:type="pct"/>
            <w:noWrap/>
          </w:tcPr>
          <w:p w14:paraId="42AD15D0" w14:textId="77777777" w:rsidR="00076AF3" w:rsidRPr="0030316F" w:rsidRDefault="00076AF3" w:rsidP="00BA4654">
            <w:r w:rsidRPr="0030316F">
              <w:t>в целях размещения и использования по назначению объектов энергетики</w:t>
            </w:r>
          </w:p>
        </w:tc>
        <w:tc>
          <w:tcPr>
            <w:tcW w:w="877" w:type="pct"/>
            <w:noWrap/>
          </w:tcPr>
          <w:p w14:paraId="052AAEA6" w14:textId="77777777" w:rsidR="00076AF3" w:rsidRPr="0030316F" w:rsidRDefault="00076AF3" w:rsidP="00BA4654">
            <w:r w:rsidRPr="0030316F">
              <w:t>Земли населенных пунктов</w:t>
            </w:r>
          </w:p>
        </w:tc>
        <w:tc>
          <w:tcPr>
            <w:tcW w:w="919" w:type="pct"/>
            <w:noWrap/>
          </w:tcPr>
          <w:p w14:paraId="517AC0DD" w14:textId="77777777" w:rsidR="00076AF3" w:rsidRPr="0030316F" w:rsidRDefault="00076AF3" w:rsidP="00BA4654">
            <w:r w:rsidRPr="0030316F">
              <w:t>в целях размещения и использования по назначению объектов энергетики</w:t>
            </w:r>
          </w:p>
        </w:tc>
      </w:tr>
      <w:tr w:rsidR="00076AF3" w:rsidRPr="00936062" w14:paraId="27FB3D51" w14:textId="77777777" w:rsidTr="00BF1336">
        <w:tc>
          <w:tcPr>
            <w:tcW w:w="199" w:type="pct"/>
            <w:noWrap/>
          </w:tcPr>
          <w:p w14:paraId="27B269EB" w14:textId="77777777" w:rsidR="00076AF3" w:rsidRPr="0030316F" w:rsidRDefault="00076AF3" w:rsidP="00BA4654">
            <w:r w:rsidRPr="0030316F">
              <w:t>60</w:t>
            </w:r>
          </w:p>
        </w:tc>
        <w:tc>
          <w:tcPr>
            <w:tcW w:w="748" w:type="pct"/>
            <w:noWrap/>
          </w:tcPr>
          <w:p w14:paraId="02962488" w14:textId="77777777" w:rsidR="00076AF3" w:rsidRPr="0030316F" w:rsidRDefault="00076AF3" w:rsidP="00BA4654">
            <w:r w:rsidRPr="0030316F">
              <w:t>54:04:020201:158</w:t>
            </w:r>
          </w:p>
        </w:tc>
        <w:tc>
          <w:tcPr>
            <w:tcW w:w="460" w:type="pct"/>
            <w:noWrap/>
          </w:tcPr>
          <w:p w14:paraId="550425CF" w14:textId="77777777" w:rsidR="00076AF3" w:rsidRPr="0030316F" w:rsidRDefault="00076AF3" w:rsidP="00BA4654">
            <w:r w:rsidRPr="0030316F">
              <w:t>15.00</w:t>
            </w:r>
          </w:p>
        </w:tc>
        <w:tc>
          <w:tcPr>
            <w:tcW w:w="877" w:type="pct"/>
            <w:noWrap/>
          </w:tcPr>
          <w:p w14:paraId="1B2B5D15" w14:textId="77777777" w:rsidR="00076AF3" w:rsidRPr="0030316F" w:rsidRDefault="00076AF3" w:rsidP="00BA4654">
            <w:r w:rsidRPr="0030316F">
              <w:t>Земли населенных пунктов</w:t>
            </w:r>
          </w:p>
        </w:tc>
        <w:tc>
          <w:tcPr>
            <w:tcW w:w="919" w:type="pct"/>
            <w:noWrap/>
          </w:tcPr>
          <w:p w14:paraId="699EA1CD" w14:textId="77777777" w:rsidR="00076AF3" w:rsidRPr="0030316F" w:rsidRDefault="00076AF3" w:rsidP="00BA4654">
            <w:r w:rsidRPr="0030316F">
              <w:t>для размещения и эксплуатации торгового павильона</w:t>
            </w:r>
          </w:p>
        </w:tc>
        <w:tc>
          <w:tcPr>
            <w:tcW w:w="877" w:type="pct"/>
            <w:noWrap/>
          </w:tcPr>
          <w:p w14:paraId="05B23800" w14:textId="77777777" w:rsidR="00076AF3" w:rsidRPr="0030316F" w:rsidRDefault="00076AF3" w:rsidP="00BA4654">
            <w:r w:rsidRPr="0030316F">
              <w:t>Земли населенных пунктов</w:t>
            </w:r>
          </w:p>
        </w:tc>
        <w:tc>
          <w:tcPr>
            <w:tcW w:w="919" w:type="pct"/>
            <w:noWrap/>
          </w:tcPr>
          <w:p w14:paraId="211B1B83" w14:textId="77777777" w:rsidR="00076AF3" w:rsidRPr="0030316F" w:rsidRDefault="00076AF3" w:rsidP="00BA4654">
            <w:r w:rsidRPr="0030316F">
              <w:t>для размещения и эксплуатации торгового павильона</w:t>
            </w:r>
          </w:p>
        </w:tc>
      </w:tr>
      <w:tr w:rsidR="00076AF3" w:rsidRPr="00936062" w14:paraId="356AD2DF" w14:textId="77777777" w:rsidTr="00BF1336">
        <w:tc>
          <w:tcPr>
            <w:tcW w:w="199" w:type="pct"/>
            <w:noWrap/>
          </w:tcPr>
          <w:p w14:paraId="6C6C2643" w14:textId="77777777" w:rsidR="00076AF3" w:rsidRPr="0030316F" w:rsidRDefault="00076AF3" w:rsidP="00BA4654">
            <w:r w:rsidRPr="0030316F">
              <w:t>61</w:t>
            </w:r>
          </w:p>
        </w:tc>
        <w:tc>
          <w:tcPr>
            <w:tcW w:w="748" w:type="pct"/>
            <w:noWrap/>
          </w:tcPr>
          <w:p w14:paraId="0C04D061" w14:textId="77777777" w:rsidR="00076AF3" w:rsidRPr="0030316F" w:rsidRDefault="00076AF3" w:rsidP="00BA4654">
            <w:r w:rsidRPr="0030316F">
              <w:t>54:04:020201:16</w:t>
            </w:r>
          </w:p>
        </w:tc>
        <w:tc>
          <w:tcPr>
            <w:tcW w:w="460" w:type="pct"/>
            <w:noWrap/>
          </w:tcPr>
          <w:p w14:paraId="2FBACC6A" w14:textId="77777777" w:rsidR="00076AF3" w:rsidRPr="0030316F" w:rsidRDefault="00076AF3" w:rsidP="00BA4654">
            <w:r w:rsidRPr="0030316F">
              <w:t>3060.00</w:t>
            </w:r>
          </w:p>
        </w:tc>
        <w:tc>
          <w:tcPr>
            <w:tcW w:w="877" w:type="pct"/>
            <w:noWrap/>
          </w:tcPr>
          <w:p w14:paraId="2C40DAAC" w14:textId="77777777" w:rsidR="00076AF3" w:rsidRPr="0030316F" w:rsidRDefault="00076AF3" w:rsidP="00BA4654">
            <w:r w:rsidRPr="0030316F">
              <w:t>Земли населенных пунктов</w:t>
            </w:r>
          </w:p>
        </w:tc>
        <w:tc>
          <w:tcPr>
            <w:tcW w:w="919" w:type="pct"/>
            <w:noWrap/>
          </w:tcPr>
          <w:p w14:paraId="4F11BBFF" w14:textId="77777777" w:rsidR="00076AF3" w:rsidRPr="0030316F" w:rsidRDefault="00076AF3" w:rsidP="00BA4654">
            <w:r w:rsidRPr="0030316F">
              <w:t>Для ведения личного подсобного хозяйства</w:t>
            </w:r>
          </w:p>
        </w:tc>
        <w:tc>
          <w:tcPr>
            <w:tcW w:w="877" w:type="pct"/>
            <w:noWrap/>
          </w:tcPr>
          <w:p w14:paraId="7665F25C" w14:textId="77777777" w:rsidR="00076AF3" w:rsidRPr="0030316F" w:rsidRDefault="00076AF3" w:rsidP="00BA4654">
            <w:r w:rsidRPr="0030316F">
              <w:t>Земли населенных пунктов</w:t>
            </w:r>
          </w:p>
        </w:tc>
        <w:tc>
          <w:tcPr>
            <w:tcW w:w="919" w:type="pct"/>
            <w:noWrap/>
          </w:tcPr>
          <w:p w14:paraId="400FB3A0" w14:textId="77777777" w:rsidR="00076AF3" w:rsidRPr="0030316F" w:rsidRDefault="00076AF3" w:rsidP="00BA4654">
            <w:r w:rsidRPr="0030316F">
              <w:t>Для ведения личного подсобного хозяйства</w:t>
            </w:r>
          </w:p>
        </w:tc>
      </w:tr>
      <w:tr w:rsidR="00076AF3" w:rsidRPr="00936062" w14:paraId="4D39C361" w14:textId="77777777" w:rsidTr="00BF1336">
        <w:tc>
          <w:tcPr>
            <w:tcW w:w="199" w:type="pct"/>
            <w:noWrap/>
          </w:tcPr>
          <w:p w14:paraId="5E28955E" w14:textId="77777777" w:rsidR="00076AF3" w:rsidRPr="0030316F" w:rsidRDefault="00076AF3" w:rsidP="00BA4654">
            <w:r w:rsidRPr="0030316F">
              <w:t>62</w:t>
            </w:r>
          </w:p>
        </w:tc>
        <w:tc>
          <w:tcPr>
            <w:tcW w:w="748" w:type="pct"/>
            <w:noWrap/>
          </w:tcPr>
          <w:p w14:paraId="55F7279D" w14:textId="77777777" w:rsidR="00076AF3" w:rsidRPr="0030316F" w:rsidRDefault="00076AF3" w:rsidP="00BA4654">
            <w:r w:rsidRPr="0030316F">
              <w:t>54:04:020201:161</w:t>
            </w:r>
          </w:p>
        </w:tc>
        <w:tc>
          <w:tcPr>
            <w:tcW w:w="460" w:type="pct"/>
            <w:noWrap/>
          </w:tcPr>
          <w:p w14:paraId="05B7A488" w14:textId="77777777" w:rsidR="00076AF3" w:rsidRPr="0030316F" w:rsidRDefault="00076AF3" w:rsidP="00BA4654">
            <w:r w:rsidRPr="0030316F">
              <w:t>4750.00</w:t>
            </w:r>
          </w:p>
        </w:tc>
        <w:tc>
          <w:tcPr>
            <w:tcW w:w="877" w:type="pct"/>
            <w:noWrap/>
          </w:tcPr>
          <w:p w14:paraId="712F977F" w14:textId="77777777" w:rsidR="00076AF3" w:rsidRPr="0030316F" w:rsidRDefault="00076AF3" w:rsidP="00BA4654">
            <w:r w:rsidRPr="0030316F">
              <w:t>Земли населенных пунктов</w:t>
            </w:r>
          </w:p>
        </w:tc>
        <w:tc>
          <w:tcPr>
            <w:tcW w:w="919" w:type="pct"/>
            <w:noWrap/>
          </w:tcPr>
          <w:p w14:paraId="49D3D5C7" w14:textId="77777777" w:rsidR="00076AF3" w:rsidRPr="0030316F" w:rsidRDefault="00076AF3" w:rsidP="00BA4654">
            <w:r w:rsidRPr="0030316F">
              <w:t>Земельные участки (территории) общего пользования (12.0)</w:t>
            </w:r>
          </w:p>
        </w:tc>
        <w:tc>
          <w:tcPr>
            <w:tcW w:w="877" w:type="pct"/>
            <w:noWrap/>
          </w:tcPr>
          <w:p w14:paraId="5EBD09D5" w14:textId="77777777" w:rsidR="00076AF3" w:rsidRPr="0030316F" w:rsidRDefault="00076AF3" w:rsidP="00BA4654">
            <w:r w:rsidRPr="0030316F">
              <w:t>Земли населенных пунктов</w:t>
            </w:r>
          </w:p>
        </w:tc>
        <w:tc>
          <w:tcPr>
            <w:tcW w:w="919" w:type="pct"/>
            <w:noWrap/>
          </w:tcPr>
          <w:p w14:paraId="152F28B7" w14:textId="77777777" w:rsidR="00076AF3" w:rsidRPr="0030316F" w:rsidRDefault="00076AF3" w:rsidP="00BA4654">
            <w:r w:rsidRPr="0030316F">
              <w:t>Земельные участки (территории) общего пользования (12.0)</w:t>
            </w:r>
          </w:p>
        </w:tc>
      </w:tr>
      <w:tr w:rsidR="00076AF3" w:rsidRPr="00936062" w14:paraId="0901A784" w14:textId="77777777" w:rsidTr="00BF1336">
        <w:tc>
          <w:tcPr>
            <w:tcW w:w="199" w:type="pct"/>
            <w:noWrap/>
          </w:tcPr>
          <w:p w14:paraId="3C094458" w14:textId="77777777" w:rsidR="00076AF3" w:rsidRPr="0030316F" w:rsidRDefault="00076AF3" w:rsidP="00BA4654">
            <w:r w:rsidRPr="0030316F">
              <w:t>63</w:t>
            </w:r>
          </w:p>
        </w:tc>
        <w:tc>
          <w:tcPr>
            <w:tcW w:w="748" w:type="pct"/>
            <w:noWrap/>
          </w:tcPr>
          <w:p w14:paraId="4A8FB138" w14:textId="77777777" w:rsidR="00076AF3" w:rsidRPr="0030316F" w:rsidRDefault="00076AF3" w:rsidP="00BA4654">
            <w:r w:rsidRPr="0030316F">
              <w:t>54:04:020201:17</w:t>
            </w:r>
          </w:p>
        </w:tc>
        <w:tc>
          <w:tcPr>
            <w:tcW w:w="460" w:type="pct"/>
            <w:noWrap/>
          </w:tcPr>
          <w:p w14:paraId="058E959A" w14:textId="77777777" w:rsidR="00076AF3" w:rsidRPr="0030316F" w:rsidRDefault="00076AF3" w:rsidP="00BA4654">
            <w:r w:rsidRPr="0030316F">
              <w:t>2400.00</w:t>
            </w:r>
          </w:p>
        </w:tc>
        <w:tc>
          <w:tcPr>
            <w:tcW w:w="877" w:type="pct"/>
            <w:noWrap/>
          </w:tcPr>
          <w:p w14:paraId="4A0DE9C5" w14:textId="77777777" w:rsidR="00076AF3" w:rsidRPr="0030316F" w:rsidRDefault="00076AF3" w:rsidP="00BA4654">
            <w:r w:rsidRPr="0030316F">
              <w:t>Земли населенных пунктов</w:t>
            </w:r>
          </w:p>
        </w:tc>
        <w:tc>
          <w:tcPr>
            <w:tcW w:w="919" w:type="pct"/>
            <w:noWrap/>
          </w:tcPr>
          <w:p w14:paraId="12CE0695" w14:textId="77777777" w:rsidR="00076AF3" w:rsidRPr="0030316F" w:rsidRDefault="00076AF3" w:rsidP="00BA4654">
            <w:r w:rsidRPr="0030316F">
              <w:t>Для ведения личного подсобного хозяйства</w:t>
            </w:r>
          </w:p>
        </w:tc>
        <w:tc>
          <w:tcPr>
            <w:tcW w:w="877" w:type="pct"/>
            <w:noWrap/>
          </w:tcPr>
          <w:p w14:paraId="04DF37B5" w14:textId="77777777" w:rsidR="00076AF3" w:rsidRPr="0030316F" w:rsidRDefault="00076AF3" w:rsidP="00BA4654">
            <w:r w:rsidRPr="0030316F">
              <w:t>Земли населенных пунктов</w:t>
            </w:r>
          </w:p>
        </w:tc>
        <w:tc>
          <w:tcPr>
            <w:tcW w:w="919" w:type="pct"/>
            <w:noWrap/>
          </w:tcPr>
          <w:p w14:paraId="0268C95D" w14:textId="77777777" w:rsidR="00076AF3" w:rsidRPr="0030316F" w:rsidRDefault="00076AF3" w:rsidP="00BA4654">
            <w:r w:rsidRPr="0030316F">
              <w:t>Для ведения личного подсобного хозяйства</w:t>
            </w:r>
          </w:p>
        </w:tc>
      </w:tr>
      <w:tr w:rsidR="00076AF3" w:rsidRPr="00936062" w14:paraId="1A44C44F" w14:textId="77777777" w:rsidTr="00BF1336">
        <w:tc>
          <w:tcPr>
            <w:tcW w:w="199" w:type="pct"/>
            <w:noWrap/>
          </w:tcPr>
          <w:p w14:paraId="1F84254F" w14:textId="77777777" w:rsidR="00076AF3" w:rsidRPr="0030316F" w:rsidRDefault="00076AF3" w:rsidP="00BA4654">
            <w:r w:rsidRPr="0030316F">
              <w:t>64</w:t>
            </w:r>
          </w:p>
        </w:tc>
        <w:tc>
          <w:tcPr>
            <w:tcW w:w="748" w:type="pct"/>
            <w:noWrap/>
          </w:tcPr>
          <w:p w14:paraId="2B981491" w14:textId="77777777" w:rsidR="00076AF3" w:rsidRPr="0030316F" w:rsidRDefault="00076AF3" w:rsidP="00BA4654">
            <w:r w:rsidRPr="0030316F">
              <w:t>54:04:020201:178</w:t>
            </w:r>
          </w:p>
        </w:tc>
        <w:tc>
          <w:tcPr>
            <w:tcW w:w="460" w:type="pct"/>
            <w:noWrap/>
          </w:tcPr>
          <w:p w14:paraId="0459D735" w14:textId="77777777" w:rsidR="00076AF3" w:rsidRPr="0030316F" w:rsidRDefault="00076AF3" w:rsidP="00BA4654">
            <w:r w:rsidRPr="0030316F">
              <w:t>7843.00</w:t>
            </w:r>
          </w:p>
        </w:tc>
        <w:tc>
          <w:tcPr>
            <w:tcW w:w="877" w:type="pct"/>
            <w:noWrap/>
          </w:tcPr>
          <w:p w14:paraId="05A1C3E4" w14:textId="77777777" w:rsidR="00076AF3" w:rsidRPr="0030316F" w:rsidRDefault="00076AF3" w:rsidP="00BA4654">
            <w:r w:rsidRPr="0030316F">
              <w:t>Земли населенных пунктов</w:t>
            </w:r>
          </w:p>
        </w:tc>
        <w:tc>
          <w:tcPr>
            <w:tcW w:w="919" w:type="pct"/>
            <w:noWrap/>
          </w:tcPr>
          <w:p w14:paraId="29E4C36E" w14:textId="77777777" w:rsidR="00076AF3" w:rsidRPr="0030316F" w:rsidRDefault="00076AF3" w:rsidP="00BA4654">
            <w:r w:rsidRPr="0030316F">
              <w:t>для эксплуатации здания школы</w:t>
            </w:r>
          </w:p>
        </w:tc>
        <w:tc>
          <w:tcPr>
            <w:tcW w:w="877" w:type="pct"/>
            <w:noWrap/>
          </w:tcPr>
          <w:p w14:paraId="482A1AA1" w14:textId="77777777" w:rsidR="00076AF3" w:rsidRPr="0030316F" w:rsidRDefault="00076AF3" w:rsidP="00BA4654">
            <w:r w:rsidRPr="0030316F">
              <w:t>Земли населенных пунктов</w:t>
            </w:r>
          </w:p>
        </w:tc>
        <w:tc>
          <w:tcPr>
            <w:tcW w:w="919" w:type="pct"/>
            <w:noWrap/>
          </w:tcPr>
          <w:p w14:paraId="124C7582" w14:textId="77777777" w:rsidR="00076AF3" w:rsidRPr="0030316F" w:rsidRDefault="00076AF3" w:rsidP="00BA4654">
            <w:r w:rsidRPr="0030316F">
              <w:t>для эксплуатации здания школы</w:t>
            </w:r>
          </w:p>
        </w:tc>
      </w:tr>
      <w:tr w:rsidR="00076AF3" w:rsidRPr="00936062" w14:paraId="74DBFF1A" w14:textId="77777777" w:rsidTr="00BF1336">
        <w:tc>
          <w:tcPr>
            <w:tcW w:w="199" w:type="pct"/>
            <w:noWrap/>
          </w:tcPr>
          <w:p w14:paraId="5B2BDA7F" w14:textId="77777777" w:rsidR="00076AF3" w:rsidRPr="0030316F" w:rsidRDefault="00076AF3" w:rsidP="00BA4654">
            <w:r w:rsidRPr="0030316F">
              <w:t>65</w:t>
            </w:r>
          </w:p>
        </w:tc>
        <w:tc>
          <w:tcPr>
            <w:tcW w:w="748" w:type="pct"/>
            <w:noWrap/>
          </w:tcPr>
          <w:p w14:paraId="3C6A2523" w14:textId="77777777" w:rsidR="00076AF3" w:rsidRPr="0030316F" w:rsidRDefault="00076AF3" w:rsidP="00BA4654">
            <w:r w:rsidRPr="0030316F">
              <w:t>54:04:020201:18</w:t>
            </w:r>
          </w:p>
        </w:tc>
        <w:tc>
          <w:tcPr>
            <w:tcW w:w="460" w:type="pct"/>
            <w:noWrap/>
          </w:tcPr>
          <w:p w14:paraId="4F1F71E0" w14:textId="77777777" w:rsidR="00076AF3" w:rsidRPr="0030316F" w:rsidRDefault="00076AF3" w:rsidP="00BA4654">
            <w:r w:rsidRPr="0030316F">
              <w:t>1800.00</w:t>
            </w:r>
          </w:p>
        </w:tc>
        <w:tc>
          <w:tcPr>
            <w:tcW w:w="877" w:type="pct"/>
            <w:noWrap/>
          </w:tcPr>
          <w:p w14:paraId="04608721" w14:textId="77777777" w:rsidR="00076AF3" w:rsidRPr="0030316F" w:rsidRDefault="00076AF3" w:rsidP="00BA4654">
            <w:r w:rsidRPr="0030316F">
              <w:t>Земли населенных пунктов</w:t>
            </w:r>
          </w:p>
        </w:tc>
        <w:tc>
          <w:tcPr>
            <w:tcW w:w="919" w:type="pct"/>
            <w:noWrap/>
          </w:tcPr>
          <w:p w14:paraId="062CADEC" w14:textId="77777777" w:rsidR="00076AF3" w:rsidRPr="0030316F" w:rsidRDefault="00076AF3" w:rsidP="00BA4654">
            <w:r w:rsidRPr="0030316F">
              <w:t>Для ведения личного подсобного хозяйства</w:t>
            </w:r>
          </w:p>
        </w:tc>
        <w:tc>
          <w:tcPr>
            <w:tcW w:w="877" w:type="pct"/>
            <w:noWrap/>
          </w:tcPr>
          <w:p w14:paraId="7B18DB4C" w14:textId="77777777" w:rsidR="00076AF3" w:rsidRPr="0030316F" w:rsidRDefault="00076AF3" w:rsidP="00BA4654">
            <w:r w:rsidRPr="0030316F">
              <w:t>Земли населенных пунктов</w:t>
            </w:r>
          </w:p>
        </w:tc>
        <w:tc>
          <w:tcPr>
            <w:tcW w:w="919" w:type="pct"/>
            <w:noWrap/>
          </w:tcPr>
          <w:p w14:paraId="03A1E507" w14:textId="77777777" w:rsidR="00076AF3" w:rsidRPr="0030316F" w:rsidRDefault="00076AF3" w:rsidP="00BA4654">
            <w:r w:rsidRPr="0030316F">
              <w:t>Для ведения личного подсобного хозяйства</w:t>
            </w:r>
          </w:p>
        </w:tc>
      </w:tr>
      <w:tr w:rsidR="00076AF3" w:rsidRPr="00936062" w14:paraId="3FD8D305" w14:textId="77777777" w:rsidTr="00BF1336">
        <w:tc>
          <w:tcPr>
            <w:tcW w:w="199" w:type="pct"/>
            <w:noWrap/>
          </w:tcPr>
          <w:p w14:paraId="36D6862D" w14:textId="77777777" w:rsidR="00076AF3" w:rsidRPr="0030316F" w:rsidRDefault="00076AF3" w:rsidP="00BA4654">
            <w:r w:rsidRPr="0030316F">
              <w:t>66</w:t>
            </w:r>
          </w:p>
        </w:tc>
        <w:tc>
          <w:tcPr>
            <w:tcW w:w="748" w:type="pct"/>
            <w:noWrap/>
          </w:tcPr>
          <w:p w14:paraId="5EE63E64" w14:textId="77777777" w:rsidR="00076AF3" w:rsidRPr="0030316F" w:rsidRDefault="00076AF3" w:rsidP="00BA4654">
            <w:r w:rsidRPr="0030316F">
              <w:t>54:04:020201:19</w:t>
            </w:r>
          </w:p>
        </w:tc>
        <w:tc>
          <w:tcPr>
            <w:tcW w:w="460" w:type="pct"/>
            <w:noWrap/>
          </w:tcPr>
          <w:p w14:paraId="41F47E8F" w14:textId="77777777" w:rsidR="00076AF3" w:rsidRPr="0030316F" w:rsidRDefault="00076AF3" w:rsidP="00BA4654">
            <w:r w:rsidRPr="0030316F">
              <w:t>1300.00</w:t>
            </w:r>
          </w:p>
        </w:tc>
        <w:tc>
          <w:tcPr>
            <w:tcW w:w="877" w:type="pct"/>
            <w:noWrap/>
          </w:tcPr>
          <w:p w14:paraId="5BA813EE" w14:textId="77777777" w:rsidR="00076AF3" w:rsidRPr="0030316F" w:rsidRDefault="00076AF3" w:rsidP="00BA4654">
            <w:r w:rsidRPr="0030316F">
              <w:t>Земли населенных пунктов</w:t>
            </w:r>
          </w:p>
        </w:tc>
        <w:tc>
          <w:tcPr>
            <w:tcW w:w="919" w:type="pct"/>
            <w:noWrap/>
          </w:tcPr>
          <w:p w14:paraId="5A118573" w14:textId="77777777" w:rsidR="00076AF3" w:rsidRPr="0030316F" w:rsidRDefault="00076AF3" w:rsidP="00BA4654">
            <w:r w:rsidRPr="0030316F">
              <w:t>Для ведения личного подсобного хозяйства</w:t>
            </w:r>
          </w:p>
        </w:tc>
        <w:tc>
          <w:tcPr>
            <w:tcW w:w="877" w:type="pct"/>
            <w:noWrap/>
          </w:tcPr>
          <w:p w14:paraId="6D396D82" w14:textId="77777777" w:rsidR="00076AF3" w:rsidRPr="0030316F" w:rsidRDefault="00076AF3" w:rsidP="00BA4654">
            <w:r w:rsidRPr="0030316F">
              <w:t>Земли населенных пунктов</w:t>
            </w:r>
          </w:p>
        </w:tc>
        <w:tc>
          <w:tcPr>
            <w:tcW w:w="919" w:type="pct"/>
            <w:noWrap/>
          </w:tcPr>
          <w:p w14:paraId="4F2B012C" w14:textId="77777777" w:rsidR="00076AF3" w:rsidRPr="0030316F" w:rsidRDefault="00076AF3" w:rsidP="00BA4654">
            <w:r w:rsidRPr="0030316F">
              <w:t>Для ведения личного подсобного хозяйства</w:t>
            </w:r>
          </w:p>
        </w:tc>
      </w:tr>
      <w:tr w:rsidR="00076AF3" w:rsidRPr="00936062" w14:paraId="0340D09A" w14:textId="77777777" w:rsidTr="00BF1336">
        <w:tc>
          <w:tcPr>
            <w:tcW w:w="199" w:type="pct"/>
            <w:noWrap/>
          </w:tcPr>
          <w:p w14:paraId="7C243F14" w14:textId="77777777" w:rsidR="00076AF3" w:rsidRPr="0030316F" w:rsidRDefault="00076AF3" w:rsidP="00BA4654">
            <w:r w:rsidRPr="0030316F">
              <w:t>67</w:t>
            </w:r>
          </w:p>
        </w:tc>
        <w:tc>
          <w:tcPr>
            <w:tcW w:w="748" w:type="pct"/>
            <w:noWrap/>
          </w:tcPr>
          <w:p w14:paraId="1594E16C" w14:textId="77777777" w:rsidR="00076AF3" w:rsidRPr="0030316F" w:rsidRDefault="00076AF3" w:rsidP="00BA4654">
            <w:r w:rsidRPr="0030316F">
              <w:t>54:04:020201:2</w:t>
            </w:r>
          </w:p>
        </w:tc>
        <w:tc>
          <w:tcPr>
            <w:tcW w:w="460" w:type="pct"/>
            <w:noWrap/>
          </w:tcPr>
          <w:p w14:paraId="0B98A928" w14:textId="77777777" w:rsidR="00076AF3" w:rsidRPr="0030316F" w:rsidRDefault="00076AF3" w:rsidP="00BA4654">
            <w:r w:rsidRPr="0030316F">
              <w:t>1113.00</w:t>
            </w:r>
          </w:p>
        </w:tc>
        <w:tc>
          <w:tcPr>
            <w:tcW w:w="877" w:type="pct"/>
            <w:noWrap/>
          </w:tcPr>
          <w:p w14:paraId="7A9E0A7E" w14:textId="77777777" w:rsidR="00076AF3" w:rsidRPr="0030316F" w:rsidRDefault="00076AF3" w:rsidP="00BA4654">
            <w:r w:rsidRPr="0030316F">
              <w:t>Земли населенных пунктов</w:t>
            </w:r>
          </w:p>
        </w:tc>
        <w:tc>
          <w:tcPr>
            <w:tcW w:w="919" w:type="pct"/>
            <w:noWrap/>
          </w:tcPr>
          <w:p w14:paraId="1C056F00" w14:textId="77777777" w:rsidR="00076AF3" w:rsidRPr="0030316F" w:rsidRDefault="00076AF3" w:rsidP="00BA4654">
            <w:r w:rsidRPr="0030316F">
              <w:t>обслуживание жилого дома</w:t>
            </w:r>
          </w:p>
        </w:tc>
        <w:tc>
          <w:tcPr>
            <w:tcW w:w="877" w:type="pct"/>
            <w:noWrap/>
          </w:tcPr>
          <w:p w14:paraId="178003C8" w14:textId="77777777" w:rsidR="00076AF3" w:rsidRPr="0030316F" w:rsidRDefault="00076AF3" w:rsidP="00BA4654">
            <w:r w:rsidRPr="0030316F">
              <w:t>Земли населенных пунктов</w:t>
            </w:r>
          </w:p>
        </w:tc>
        <w:tc>
          <w:tcPr>
            <w:tcW w:w="919" w:type="pct"/>
            <w:noWrap/>
          </w:tcPr>
          <w:p w14:paraId="251DCCA6" w14:textId="77777777" w:rsidR="00076AF3" w:rsidRPr="0030316F" w:rsidRDefault="00076AF3" w:rsidP="00BA4654">
            <w:r w:rsidRPr="0030316F">
              <w:t>обслуживание жилого дома</w:t>
            </w:r>
          </w:p>
        </w:tc>
      </w:tr>
      <w:tr w:rsidR="00076AF3" w:rsidRPr="00936062" w14:paraId="642578EE" w14:textId="77777777" w:rsidTr="00BF1336">
        <w:tc>
          <w:tcPr>
            <w:tcW w:w="199" w:type="pct"/>
            <w:noWrap/>
          </w:tcPr>
          <w:p w14:paraId="688F64AE" w14:textId="77777777" w:rsidR="00076AF3" w:rsidRPr="0030316F" w:rsidRDefault="00076AF3" w:rsidP="00BA4654">
            <w:r w:rsidRPr="0030316F">
              <w:t>68</w:t>
            </w:r>
          </w:p>
        </w:tc>
        <w:tc>
          <w:tcPr>
            <w:tcW w:w="748" w:type="pct"/>
            <w:noWrap/>
          </w:tcPr>
          <w:p w14:paraId="60166504" w14:textId="77777777" w:rsidR="00076AF3" w:rsidRPr="0030316F" w:rsidRDefault="00076AF3" w:rsidP="00BA4654">
            <w:r w:rsidRPr="0030316F">
              <w:t>54:04:020201:20</w:t>
            </w:r>
          </w:p>
        </w:tc>
        <w:tc>
          <w:tcPr>
            <w:tcW w:w="460" w:type="pct"/>
            <w:noWrap/>
          </w:tcPr>
          <w:p w14:paraId="562E3A52" w14:textId="77777777" w:rsidR="00076AF3" w:rsidRPr="0030316F" w:rsidRDefault="00076AF3" w:rsidP="00BA4654">
            <w:r w:rsidRPr="0030316F">
              <w:t>2040.00</w:t>
            </w:r>
          </w:p>
        </w:tc>
        <w:tc>
          <w:tcPr>
            <w:tcW w:w="877" w:type="pct"/>
            <w:noWrap/>
          </w:tcPr>
          <w:p w14:paraId="46803CE5" w14:textId="77777777" w:rsidR="00076AF3" w:rsidRPr="0030316F" w:rsidRDefault="00076AF3" w:rsidP="00BA4654">
            <w:r w:rsidRPr="0030316F">
              <w:t>Земли населенных пунктов</w:t>
            </w:r>
          </w:p>
        </w:tc>
        <w:tc>
          <w:tcPr>
            <w:tcW w:w="919" w:type="pct"/>
            <w:noWrap/>
          </w:tcPr>
          <w:p w14:paraId="40AD069E" w14:textId="77777777" w:rsidR="00076AF3" w:rsidRPr="0030316F" w:rsidRDefault="00076AF3" w:rsidP="00BA4654">
            <w:r w:rsidRPr="0030316F">
              <w:t>Для ведения личного подсобного хозяйства</w:t>
            </w:r>
          </w:p>
        </w:tc>
        <w:tc>
          <w:tcPr>
            <w:tcW w:w="877" w:type="pct"/>
            <w:noWrap/>
          </w:tcPr>
          <w:p w14:paraId="48E3A4AE" w14:textId="77777777" w:rsidR="00076AF3" w:rsidRPr="0030316F" w:rsidRDefault="00076AF3" w:rsidP="00BA4654">
            <w:r w:rsidRPr="0030316F">
              <w:t>Земли населенных пунктов</w:t>
            </w:r>
          </w:p>
        </w:tc>
        <w:tc>
          <w:tcPr>
            <w:tcW w:w="919" w:type="pct"/>
            <w:noWrap/>
          </w:tcPr>
          <w:p w14:paraId="60317369" w14:textId="77777777" w:rsidR="00076AF3" w:rsidRPr="0030316F" w:rsidRDefault="00076AF3" w:rsidP="00BA4654">
            <w:r w:rsidRPr="0030316F">
              <w:t>Для ведения личного подсобного хозяйства</w:t>
            </w:r>
          </w:p>
        </w:tc>
      </w:tr>
      <w:tr w:rsidR="00076AF3" w:rsidRPr="00936062" w14:paraId="46F5B180" w14:textId="77777777" w:rsidTr="00BF1336">
        <w:tc>
          <w:tcPr>
            <w:tcW w:w="199" w:type="pct"/>
            <w:noWrap/>
          </w:tcPr>
          <w:p w14:paraId="0C9D30FC" w14:textId="77777777" w:rsidR="00076AF3" w:rsidRPr="0030316F" w:rsidRDefault="00076AF3" w:rsidP="00BA4654">
            <w:r w:rsidRPr="0030316F">
              <w:t>69</w:t>
            </w:r>
          </w:p>
        </w:tc>
        <w:tc>
          <w:tcPr>
            <w:tcW w:w="748" w:type="pct"/>
            <w:noWrap/>
          </w:tcPr>
          <w:p w14:paraId="056CE3F4" w14:textId="77777777" w:rsidR="00076AF3" w:rsidRPr="0030316F" w:rsidRDefault="00076AF3" w:rsidP="00BA4654">
            <w:r w:rsidRPr="0030316F">
              <w:t>54:04:020201:202</w:t>
            </w:r>
          </w:p>
        </w:tc>
        <w:tc>
          <w:tcPr>
            <w:tcW w:w="460" w:type="pct"/>
            <w:noWrap/>
          </w:tcPr>
          <w:p w14:paraId="3D71C828" w14:textId="77777777" w:rsidR="00076AF3" w:rsidRPr="0030316F" w:rsidRDefault="00076AF3" w:rsidP="00BA4654">
            <w:r w:rsidRPr="0030316F">
              <w:t>3600.00</w:t>
            </w:r>
          </w:p>
        </w:tc>
        <w:tc>
          <w:tcPr>
            <w:tcW w:w="877" w:type="pct"/>
            <w:noWrap/>
          </w:tcPr>
          <w:p w14:paraId="51186911" w14:textId="77777777" w:rsidR="00076AF3" w:rsidRPr="0030316F" w:rsidRDefault="00076AF3" w:rsidP="00BA4654">
            <w:r w:rsidRPr="0030316F">
              <w:t>Земли населенных пунктов</w:t>
            </w:r>
          </w:p>
        </w:tc>
        <w:tc>
          <w:tcPr>
            <w:tcW w:w="919" w:type="pct"/>
            <w:noWrap/>
          </w:tcPr>
          <w:p w14:paraId="30839668" w14:textId="77777777" w:rsidR="00076AF3" w:rsidRPr="0030316F" w:rsidRDefault="00076AF3" w:rsidP="00BA4654">
            <w:r w:rsidRPr="0030316F">
              <w:t>для строительства глубоководной скважины</w:t>
            </w:r>
          </w:p>
        </w:tc>
        <w:tc>
          <w:tcPr>
            <w:tcW w:w="877" w:type="pct"/>
            <w:noWrap/>
          </w:tcPr>
          <w:p w14:paraId="432DD678" w14:textId="77777777" w:rsidR="00076AF3" w:rsidRPr="0030316F" w:rsidRDefault="00076AF3" w:rsidP="00BA4654">
            <w:r w:rsidRPr="0030316F">
              <w:t>Земли населенных пунктов</w:t>
            </w:r>
          </w:p>
        </w:tc>
        <w:tc>
          <w:tcPr>
            <w:tcW w:w="919" w:type="pct"/>
            <w:noWrap/>
          </w:tcPr>
          <w:p w14:paraId="50898665" w14:textId="77777777" w:rsidR="00076AF3" w:rsidRPr="0030316F" w:rsidRDefault="00076AF3" w:rsidP="00BA4654">
            <w:r w:rsidRPr="0030316F">
              <w:t>для строительства глубоководной скважины</w:t>
            </w:r>
          </w:p>
        </w:tc>
      </w:tr>
      <w:tr w:rsidR="00076AF3" w:rsidRPr="00936062" w14:paraId="71753F27" w14:textId="77777777" w:rsidTr="00BF1336">
        <w:tc>
          <w:tcPr>
            <w:tcW w:w="199" w:type="pct"/>
            <w:noWrap/>
          </w:tcPr>
          <w:p w14:paraId="5AA7490D" w14:textId="77777777" w:rsidR="00076AF3" w:rsidRPr="0030316F" w:rsidRDefault="00076AF3" w:rsidP="00BA4654">
            <w:r w:rsidRPr="0030316F">
              <w:lastRenderedPageBreak/>
              <w:t>70</w:t>
            </w:r>
          </w:p>
        </w:tc>
        <w:tc>
          <w:tcPr>
            <w:tcW w:w="748" w:type="pct"/>
            <w:noWrap/>
          </w:tcPr>
          <w:p w14:paraId="5EAA517C" w14:textId="77777777" w:rsidR="00076AF3" w:rsidRPr="0030316F" w:rsidRDefault="00076AF3" w:rsidP="00BA4654">
            <w:r w:rsidRPr="0030316F">
              <w:t>54:04:020201:204</w:t>
            </w:r>
          </w:p>
        </w:tc>
        <w:tc>
          <w:tcPr>
            <w:tcW w:w="460" w:type="pct"/>
            <w:noWrap/>
          </w:tcPr>
          <w:p w14:paraId="4704F31D" w14:textId="77777777" w:rsidR="00076AF3" w:rsidRPr="0030316F" w:rsidRDefault="00076AF3" w:rsidP="00BA4654">
            <w:r w:rsidRPr="0030316F">
              <w:t>455.00</w:t>
            </w:r>
          </w:p>
        </w:tc>
        <w:tc>
          <w:tcPr>
            <w:tcW w:w="877" w:type="pct"/>
            <w:noWrap/>
          </w:tcPr>
          <w:p w14:paraId="23EF7D0C" w14:textId="77777777" w:rsidR="00076AF3" w:rsidRPr="0030316F" w:rsidRDefault="00076AF3" w:rsidP="00BA4654">
            <w:r w:rsidRPr="0030316F">
              <w:t>Земли населенных пунктов</w:t>
            </w:r>
          </w:p>
        </w:tc>
        <w:tc>
          <w:tcPr>
            <w:tcW w:w="919" w:type="pct"/>
            <w:noWrap/>
          </w:tcPr>
          <w:p w14:paraId="359D0336" w14:textId="77777777" w:rsidR="00076AF3" w:rsidRPr="0030316F" w:rsidRDefault="00076AF3" w:rsidP="00BA4654">
            <w:r w:rsidRPr="0030316F">
              <w:t>для эксплуатации и обслуживания здания Дома культуры</w:t>
            </w:r>
          </w:p>
        </w:tc>
        <w:tc>
          <w:tcPr>
            <w:tcW w:w="877" w:type="pct"/>
            <w:noWrap/>
          </w:tcPr>
          <w:p w14:paraId="6390FDE4" w14:textId="77777777" w:rsidR="00076AF3" w:rsidRPr="0030316F" w:rsidRDefault="00076AF3" w:rsidP="00BA4654">
            <w:r w:rsidRPr="0030316F">
              <w:t>Земли населенных пунктов</w:t>
            </w:r>
          </w:p>
        </w:tc>
        <w:tc>
          <w:tcPr>
            <w:tcW w:w="919" w:type="pct"/>
            <w:noWrap/>
          </w:tcPr>
          <w:p w14:paraId="4C68F469" w14:textId="77777777" w:rsidR="00076AF3" w:rsidRPr="0030316F" w:rsidRDefault="00076AF3" w:rsidP="00BA4654">
            <w:r w:rsidRPr="0030316F">
              <w:t>для эксплуатации и обслуживания здания Дома культуры</w:t>
            </w:r>
          </w:p>
        </w:tc>
      </w:tr>
      <w:tr w:rsidR="00076AF3" w:rsidRPr="00936062" w14:paraId="6C235853" w14:textId="77777777" w:rsidTr="00BF1336">
        <w:tc>
          <w:tcPr>
            <w:tcW w:w="199" w:type="pct"/>
            <w:noWrap/>
          </w:tcPr>
          <w:p w14:paraId="3A04A14C" w14:textId="77777777" w:rsidR="00076AF3" w:rsidRPr="0030316F" w:rsidRDefault="00076AF3" w:rsidP="00BA4654">
            <w:r w:rsidRPr="0030316F">
              <w:t>71</w:t>
            </w:r>
          </w:p>
        </w:tc>
        <w:tc>
          <w:tcPr>
            <w:tcW w:w="748" w:type="pct"/>
            <w:noWrap/>
          </w:tcPr>
          <w:p w14:paraId="5EACAA43" w14:textId="77777777" w:rsidR="00076AF3" w:rsidRPr="0030316F" w:rsidRDefault="00076AF3" w:rsidP="00BA4654">
            <w:r w:rsidRPr="0030316F">
              <w:t>54:04:020201:205</w:t>
            </w:r>
          </w:p>
        </w:tc>
        <w:tc>
          <w:tcPr>
            <w:tcW w:w="460" w:type="pct"/>
            <w:noWrap/>
          </w:tcPr>
          <w:p w14:paraId="210CBB63" w14:textId="77777777" w:rsidR="00076AF3" w:rsidRPr="0030316F" w:rsidRDefault="00076AF3" w:rsidP="00BA4654">
            <w:r w:rsidRPr="0030316F">
              <w:t>685.00</w:t>
            </w:r>
          </w:p>
        </w:tc>
        <w:tc>
          <w:tcPr>
            <w:tcW w:w="877" w:type="pct"/>
            <w:noWrap/>
          </w:tcPr>
          <w:p w14:paraId="007D7FCA" w14:textId="77777777" w:rsidR="00076AF3" w:rsidRPr="0030316F" w:rsidRDefault="00076AF3" w:rsidP="00BA4654">
            <w:r w:rsidRPr="0030316F">
              <w:t>Земли населенных пунктов</w:t>
            </w:r>
          </w:p>
        </w:tc>
        <w:tc>
          <w:tcPr>
            <w:tcW w:w="919" w:type="pct"/>
            <w:noWrap/>
          </w:tcPr>
          <w:p w14:paraId="699C0C0C" w14:textId="77777777" w:rsidR="00076AF3" w:rsidRPr="0030316F" w:rsidRDefault="00076AF3" w:rsidP="00BA4654">
            <w:r w:rsidRPr="0030316F">
              <w:t>для эксплуатации здания</w:t>
            </w:r>
          </w:p>
        </w:tc>
        <w:tc>
          <w:tcPr>
            <w:tcW w:w="877" w:type="pct"/>
            <w:noWrap/>
          </w:tcPr>
          <w:p w14:paraId="228713E2" w14:textId="77777777" w:rsidR="00076AF3" w:rsidRPr="0030316F" w:rsidRDefault="00076AF3" w:rsidP="00BA4654">
            <w:r w:rsidRPr="0030316F">
              <w:t>Земли населенных пунктов</w:t>
            </w:r>
          </w:p>
        </w:tc>
        <w:tc>
          <w:tcPr>
            <w:tcW w:w="919" w:type="pct"/>
            <w:noWrap/>
          </w:tcPr>
          <w:p w14:paraId="33129D25" w14:textId="77777777" w:rsidR="00076AF3" w:rsidRPr="0030316F" w:rsidRDefault="00076AF3" w:rsidP="00BA4654">
            <w:r w:rsidRPr="0030316F">
              <w:t>для эксплуатации здания</w:t>
            </w:r>
          </w:p>
        </w:tc>
      </w:tr>
      <w:tr w:rsidR="00076AF3" w:rsidRPr="00936062" w14:paraId="7D299D18" w14:textId="77777777" w:rsidTr="00BF1336">
        <w:tc>
          <w:tcPr>
            <w:tcW w:w="199" w:type="pct"/>
            <w:noWrap/>
          </w:tcPr>
          <w:p w14:paraId="230057B9" w14:textId="77777777" w:rsidR="00076AF3" w:rsidRPr="0030316F" w:rsidRDefault="00076AF3" w:rsidP="00BA4654">
            <w:r w:rsidRPr="0030316F">
              <w:t>72</w:t>
            </w:r>
          </w:p>
        </w:tc>
        <w:tc>
          <w:tcPr>
            <w:tcW w:w="748" w:type="pct"/>
            <w:noWrap/>
          </w:tcPr>
          <w:p w14:paraId="5F321984" w14:textId="77777777" w:rsidR="00076AF3" w:rsidRPr="0030316F" w:rsidRDefault="00076AF3" w:rsidP="00BA4654">
            <w:r w:rsidRPr="0030316F">
              <w:t>54:04:020201:206</w:t>
            </w:r>
          </w:p>
        </w:tc>
        <w:tc>
          <w:tcPr>
            <w:tcW w:w="460" w:type="pct"/>
            <w:noWrap/>
          </w:tcPr>
          <w:p w14:paraId="2009B778" w14:textId="77777777" w:rsidR="00076AF3" w:rsidRPr="0030316F" w:rsidRDefault="00076AF3" w:rsidP="00BA4654">
            <w:r w:rsidRPr="0030316F">
              <w:t>945.00</w:t>
            </w:r>
          </w:p>
        </w:tc>
        <w:tc>
          <w:tcPr>
            <w:tcW w:w="877" w:type="pct"/>
            <w:noWrap/>
          </w:tcPr>
          <w:p w14:paraId="2FD03A41" w14:textId="77777777" w:rsidR="00076AF3" w:rsidRPr="0030316F" w:rsidRDefault="00076AF3" w:rsidP="00BA4654">
            <w:r w:rsidRPr="0030316F">
              <w:t>Земли населенных пунктов</w:t>
            </w:r>
          </w:p>
        </w:tc>
        <w:tc>
          <w:tcPr>
            <w:tcW w:w="919" w:type="pct"/>
            <w:noWrap/>
          </w:tcPr>
          <w:p w14:paraId="6257AA46" w14:textId="77777777" w:rsidR="00076AF3" w:rsidRPr="0030316F" w:rsidRDefault="00076AF3" w:rsidP="00BA4654">
            <w:r w:rsidRPr="0030316F">
              <w:t>для ведения личного подсобного хозяйства</w:t>
            </w:r>
          </w:p>
        </w:tc>
        <w:tc>
          <w:tcPr>
            <w:tcW w:w="877" w:type="pct"/>
            <w:noWrap/>
          </w:tcPr>
          <w:p w14:paraId="582C3764" w14:textId="77777777" w:rsidR="00076AF3" w:rsidRPr="0030316F" w:rsidRDefault="00076AF3" w:rsidP="00BA4654">
            <w:r w:rsidRPr="0030316F">
              <w:t>Земли населенных пунктов</w:t>
            </w:r>
          </w:p>
        </w:tc>
        <w:tc>
          <w:tcPr>
            <w:tcW w:w="919" w:type="pct"/>
            <w:noWrap/>
          </w:tcPr>
          <w:p w14:paraId="3355C9C0" w14:textId="77777777" w:rsidR="00076AF3" w:rsidRPr="0030316F" w:rsidRDefault="00076AF3" w:rsidP="00BA4654">
            <w:r w:rsidRPr="0030316F">
              <w:t>для ведения личного подсобного хозяйства</w:t>
            </w:r>
          </w:p>
        </w:tc>
      </w:tr>
      <w:tr w:rsidR="00076AF3" w:rsidRPr="00936062" w14:paraId="3B796BEA" w14:textId="77777777" w:rsidTr="00BF1336">
        <w:tc>
          <w:tcPr>
            <w:tcW w:w="199" w:type="pct"/>
            <w:noWrap/>
          </w:tcPr>
          <w:p w14:paraId="407C9376" w14:textId="77777777" w:rsidR="00076AF3" w:rsidRPr="0030316F" w:rsidRDefault="00076AF3" w:rsidP="00BA4654">
            <w:r w:rsidRPr="0030316F">
              <w:t>73</w:t>
            </w:r>
          </w:p>
        </w:tc>
        <w:tc>
          <w:tcPr>
            <w:tcW w:w="748" w:type="pct"/>
            <w:noWrap/>
          </w:tcPr>
          <w:p w14:paraId="0631E585" w14:textId="77777777" w:rsidR="00076AF3" w:rsidRPr="0030316F" w:rsidRDefault="00076AF3" w:rsidP="00BA4654">
            <w:r w:rsidRPr="0030316F">
              <w:t>54:04:020201:208</w:t>
            </w:r>
          </w:p>
        </w:tc>
        <w:tc>
          <w:tcPr>
            <w:tcW w:w="460" w:type="pct"/>
            <w:noWrap/>
          </w:tcPr>
          <w:p w14:paraId="433ED604" w14:textId="77777777" w:rsidR="00076AF3" w:rsidRPr="0030316F" w:rsidRDefault="00076AF3" w:rsidP="00BA4654">
            <w:r w:rsidRPr="0030316F">
              <w:t>7587.00</w:t>
            </w:r>
          </w:p>
        </w:tc>
        <w:tc>
          <w:tcPr>
            <w:tcW w:w="877" w:type="pct"/>
            <w:noWrap/>
          </w:tcPr>
          <w:p w14:paraId="5CA521DB" w14:textId="77777777" w:rsidR="00076AF3" w:rsidRPr="0030316F" w:rsidRDefault="00076AF3" w:rsidP="00BA4654">
            <w:r w:rsidRPr="0030316F">
              <w:t>Земли населенных пунктов</w:t>
            </w:r>
          </w:p>
        </w:tc>
        <w:tc>
          <w:tcPr>
            <w:tcW w:w="919" w:type="pct"/>
            <w:noWrap/>
          </w:tcPr>
          <w:p w14:paraId="4610B68F" w14:textId="77777777" w:rsidR="00076AF3" w:rsidRPr="0030316F" w:rsidRDefault="00076AF3" w:rsidP="00BA4654">
            <w:r w:rsidRPr="0030316F">
              <w:t>для движения автомобильного транспорта</w:t>
            </w:r>
          </w:p>
        </w:tc>
        <w:tc>
          <w:tcPr>
            <w:tcW w:w="877" w:type="pct"/>
            <w:noWrap/>
          </w:tcPr>
          <w:p w14:paraId="0A386A4A" w14:textId="77777777" w:rsidR="00076AF3" w:rsidRPr="0030316F" w:rsidRDefault="00076AF3" w:rsidP="00BA4654">
            <w:r w:rsidRPr="0030316F">
              <w:t>Земли населенных пунктов</w:t>
            </w:r>
          </w:p>
        </w:tc>
        <w:tc>
          <w:tcPr>
            <w:tcW w:w="919" w:type="pct"/>
            <w:noWrap/>
          </w:tcPr>
          <w:p w14:paraId="3152404C" w14:textId="77777777" w:rsidR="00076AF3" w:rsidRPr="0030316F" w:rsidRDefault="00076AF3" w:rsidP="00BA4654">
            <w:r w:rsidRPr="0030316F">
              <w:t>для движения автомобильного транспорта</w:t>
            </w:r>
          </w:p>
        </w:tc>
      </w:tr>
      <w:tr w:rsidR="00076AF3" w:rsidRPr="00936062" w14:paraId="1C5F84EE" w14:textId="77777777" w:rsidTr="00BF1336">
        <w:tc>
          <w:tcPr>
            <w:tcW w:w="199" w:type="pct"/>
            <w:noWrap/>
          </w:tcPr>
          <w:p w14:paraId="3C2DD4B6" w14:textId="77777777" w:rsidR="00076AF3" w:rsidRPr="0030316F" w:rsidRDefault="00076AF3" w:rsidP="00BA4654">
            <w:r w:rsidRPr="0030316F">
              <w:t>74</w:t>
            </w:r>
          </w:p>
        </w:tc>
        <w:tc>
          <w:tcPr>
            <w:tcW w:w="748" w:type="pct"/>
            <w:noWrap/>
          </w:tcPr>
          <w:p w14:paraId="454628C0" w14:textId="77777777" w:rsidR="00076AF3" w:rsidRPr="0030316F" w:rsidRDefault="00076AF3" w:rsidP="00BA4654">
            <w:r w:rsidRPr="0030316F">
              <w:t>54:04:020201:208</w:t>
            </w:r>
          </w:p>
        </w:tc>
        <w:tc>
          <w:tcPr>
            <w:tcW w:w="460" w:type="pct"/>
            <w:noWrap/>
          </w:tcPr>
          <w:p w14:paraId="2F963766" w14:textId="77777777" w:rsidR="00076AF3" w:rsidRPr="0030316F" w:rsidRDefault="00076AF3" w:rsidP="00BA4654">
            <w:r w:rsidRPr="0030316F">
              <w:t>7587.00</w:t>
            </w:r>
          </w:p>
        </w:tc>
        <w:tc>
          <w:tcPr>
            <w:tcW w:w="877" w:type="pct"/>
            <w:noWrap/>
          </w:tcPr>
          <w:p w14:paraId="30D8223E" w14:textId="77777777" w:rsidR="00076AF3" w:rsidRPr="0030316F" w:rsidRDefault="00076AF3" w:rsidP="00BA4654">
            <w:r w:rsidRPr="0030316F">
              <w:t>Земли населенных пунктов</w:t>
            </w:r>
          </w:p>
        </w:tc>
        <w:tc>
          <w:tcPr>
            <w:tcW w:w="919" w:type="pct"/>
            <w:noWrap/>
          </w:tcPr>
          <w:p w14:paraId="6EA6645C" w14:textId="77777777" w:rsidR="00076AF3" w:rsidRPr="0030316F" w:rsidRDefault="00076AF3" w:rsidP="00BA4654">
            <w:r w:rsidRPr="0030316F">
              <w:t>для движения автомобильного транспорта</w:t>
            </w:r>
          </w:p>
        </w:tc>
        <w:tc>
          <w:tcPr>
            <w:tcW w:w="877" w:type="pct"/>
            <w:noWrap/>
          </w:tcPr>
          <w:p w14:paraId="00651456" w14:textId="77777777" w:rsidR="00076AF3" w:rsidRPr="0030316F" w:rsidRDefault="00076AF3" w:rsidP="00BA4654">
            <w:r w:rsidRPr="0030316F">
              <w:t>Земли населенных пунктов</w:t>
            </w:r>
          </w:p>
        </w:tc>
        <w:tc>
          <w:tcPr>
            <w:tcW w:w="919" w:type="pct"/>
            <w:noWrap/>
          </w:tcPr>
          <w:p w14:paraId="40C9E4E9" w14:textId="77777777" w:rsidR="00076AF3" w:rsidRPr="0030316F" w:rsidRDefault="00076AF3" w:rsidP="00BA4654">
            <w:r w:rsidRPr="0030316F">
              <w:t>для движения автомобильного транспорта</w:t>
            </w:r>
          </w:p>
        </w:tc>
      </w:tr>
      <w:tr w:rsidR="00076AF3" w:rsidRPr="00936062" w14:paraId="719A89C7" w14:textId="77777777" w:rsidTr="00BF1336">
        <w:tc>
          <w:tcPr>
            <w:tcW w:w="199" w:type="pct"/>
            <w:noWrap/>
          </w:tcPr>
          <w:p w14:paraId="177B6EDD" w14:textId="77777777" w:rsidR="00076AF3" w:rsidRPr="0030316F" w:rsidRDefault="00076AF3" w:rsidP="00BA4654">
            <w:r w:rsidRPr="0030316F">
              <w:t>75</w:t>
            </w:r>
          </w:p>
        </w:tc>
        <w:tc>
          <w:tcPr>
            <w:tcW w:w="748" w:type="pct"/>
            <w:noWrap/>
          </w:tcPr>
          <w:p w14:paraId="7558C3F0" w14:textId="77777777" w:rsidR="00076AF3" w:rsidRPr="0030316F" w:rsidRDefault="00076AF3" w:rsidP="00BA4654">
            <w:r w:rsidRPr="0030316F">
              <w:t>54:04:020201:209</w:t>
            </w:r>
          </w:p>
        </w:tc>
        <w:tc>
          <w:tcPr>
            <w:tcW w:w="460" w:type="pct"/>
            <w:noWrap/>
          </w:tcPr>
          <w:p w14:paraId="6961BC1B" w14:textId="77777777" w:rsidR="00076AF3" w:rsidRPr="0030316F" w:rsidRDefault="00076AF3" w:rsidP="00BA4654">
            <w:r w:rsidRPr="0030316F">
              <w:t>3924.00</w:t>
            </w:r>
          </w:p>
        </w:tc>
        <w:tc>
          <w:tcPr>
            <w:tcW w:w="877" w:type="pct"/>
            <w:noWrap/>
          </w:tcPr>
          <w:p w14:paraId="657A43A1" w14:textId="77777777" w:rsidR="00076AF3" w:rsidRPr="0030316F" w:rsidRDefault="00076AF3" w:rsidP="00BA4654">
            <w:r w:rsidRPr="0030316F">
              <w:t>Земли населенных пунктов</w:t>
            </w:r>
          </w:p>
        </w:tc>
        <w:tc>
          <w:tcPr>
            <w:tcW w:w="919" w:type="pct"/>
            <w:noWrap/>
          </w:tcPr>
          <w:p w14:paraId="1E815FF1" w14:textId="77777777" w:rsidR="00076AF3" w:rsidRPr="0030316F" w:rsidRDefault="00076AF3" w:rsidP="00BA4654">
            <w:r w:rsidRPr="0030316F">
              <w:t>для движения автомобильного транспорта</w:t>
            </w:r>
          </w:p>
        </w:tc>
        <w:tc>
          <w:tcPr>
            <w:tcW w:w="877" w:type="pct"/>
            <w:noWrap/>
          </w:tcPr>
          <w:p w14:paraId="644A5BF8" w14:textId="77777777" w:rsidR="00076AF3" w:rsidRPr="0030316F" w:rsidRDefault="00076AF3" w:rsidP="00BA4654">
            <w:r w:rsidRPr="0030316F">
              <w:t>Земли населенных пунктов</w:t>
            </w:r>
          </w:p>
        </w:tc>
        <w:tc>
          <w:tcPr>
            <w:tcW w:w="919" w:type="pct"/>
            <w:noWrap/>
          </w:tcPr>
          <w:p w14:paraId="13B71482" w14:textId="77777777" w:rsidR="00076AF3" w:rsidRPr="0030316F" w:rsidRDefault="00076AF3" w:rsidP="00BA4654">
            <w:r w:rsidRPr="0030316F">
              <w:t>для движения автомобильного транспорта</w:t>
            </w:r>
          </w:p>
        </w:tc>
      </w:tr>
      <w:tr w:rsidR="00076AF3" w:rsidRPr="00936062" w14:paraId="2376C1D2" w14:textId="77777777" w:rsidTr="00BF1336">
        <w:tc>
          <w:tcPr>
            <w:tcW w:w="199" w:type="pct"/>
            <w:noWrap/>
          </w:tcPr>
          <w:p w14:paraId="50A48D3B" w14:textId="77777777" w:rsidR="00076AF3" w:rsidRPr="0030316F" w:rsidRDefault="00076AF3" w:rsidP="00BA4654">
            <w:r w:rsidRPr="0030316F">
              <w:t>76</w:t>
            </w:r>
          </w:p>
        </w:tc>
        <w:tc>
          <w:tcPr>
            <w:tcW w:w="748" w:type="pct"/>
            <w:noWrap/>
          </w:tcPr>
          <w:p w14:paraId="53CAE6AD" w14:textId="77777777" w:rsidR="00076AF3" w:rsidRPr="0030316F" w:rsidRDefault="00076AF3" w:rsidP="00BA4654">
            <w:r w:rsidRPr="0030316F">
              <w:t>54:04:020201:209</w:t>
            </w:r>
          </w:p>
        </w:tc>
        <w:tc>
          <w:tcPr>
            <w:tcW w:w="460" w:type="pct"/>
            <w:noWrap/>
          </w:tcPr>
          <w:p w14:paraId="2A005750" w14:textId="77777777" w:rsidR="00076AF3" w:rsidRPr="0030316F" w:rsidRDefault="00076AF3" w:rsidP="00BA4654">
            <w:r w:rsidRPr="0030316F">
              <w:t>3924.00</w:t>
            </w:r>
          </w:p>
        </w:tc>
        <w:tc>
          <w:tcPr>
            <w:tcW w:w="877" w:type="pct"/>
            <w:noWrap/>
          </w:tcPr>
          <w:p w14:paraId="6A225115" w14:textId="77777777" w:rsidR="00076AF3" w:rsidRPr="0030316F" w:rsidRDefault="00076AF3" w:rsidP="00BA4654">
            <w:r w:rsidRPr="0030316F">
              <w:t>Земли населенных пунктов</w:t>
            </w:r>
          </w:p>
        </w:tc>
        <w:tc>
          <w:tcPr>
            <w:tcW w:w="919" w:type="pct"/>
            <w:noWrap/>
          </w:tcPr>
          <w:p w14:paraId="418D753C" w14:textId="77777777" w:rsidR="00076AF3" w:rsidRPr="0030316F" w:rsidRDefault="00076AF3" w:rsidP="00BA4654">
            <w:r w:rsidRPr="0030316F">
              <w:t>для движения автомобильного транспорта</w:t>
            </w:r>
          </w:p>
        </w:tc>
        <w:tc>
          <w:tcPr>
            <w:tcW w:w="877" w:type="pct"/>
            <w:noWrap/>
          </w:tcPr>
          <w:p w14:paraId="6AD75A22" w14:textId="77777777" w:rsidR="00076AF3" w:rsidRPr="0030316F" w:rsidRDefault="00076AF3" w:rsidP="00BA4654">
            <w:r w:rsidRPr="0030316F">
              <w:t>Земли населенных пунктов</w:t>
            </w:r>
          </w:p>
        </w:tc>
        <w:tc>
          <w:tcPr>
            <w:tcW w:w="919" w:type="pct"/>
            <w:noWrap/>
          </w:tcPr>
          <w:p w14:paraId="62A9B44C" w14:textId="77777777" w:rsidR="00076AF3" w:rsidRPr="0030316F" w:rsidRDefault="00076AF3" w:rsidP="00BA4654">
            <w:r w:rsidRPr="0030316F">
              <w:t>для движения автомобильного транспорта</w:t>
            </w:r>
          </w:p>
        </w:tc>
      </w:tr>
      <w:tr w:rsidR="00076AF3" w:rsidRPr="00936062" w14:paraId="7EA0FE47" w14:textId="77777777" w:rsidTr="00BF1336">
        <w:tc>
          <w:tcPr>
            <w:tcW w:w="199" w:type="pct"/>
            <w:noWrap/>
          </w:tcPr>
          <w:p w14:paraId="1DF65295" w14:textId="77777777" w:rsidR="00076AF3" w:rsidRPr="0030316F" w:rsidRDefault="00076AF3" w:rsidP="00BA4654">
            <w:r w:rsidRPr="0030316F">
              <w:t>77</w:t>
            </w:r>
          </w:p>
        </w:tc>
        <w:tc>
          <w:tcPr>
            <w:tcW w:w="748" w:type="pct"/>
            <w:noWrap/>
          </w:tcPr>
          <w:p w14:paraId="0DCAE7F0" w14:textId="77777777" w:rsidR="00076AF3" w:rsidRPr="0030316F" w:rsidRDefault="00076AF3" w:rsidP="00BA4654">
            <w:r w:rsidRPr="0030316F">
              <w:t>54:04:020201:21</w:t>
            </w:r>
          </w:p>
        </w:tc>
        <w:tc>
          <w:tcPr>
            <w:tcW w:w="460" w:type="pct"/>
            <w:noWrap/>
          </w:tcPr>
          <w:p w14:paraId="3C309271" w14:textId="77777777" w:rsidR="00076AF3" w:rsidRPr="0030316F" w:rsidRDefault="00076AF3" w:rsidP="00BA4654">
            <w:r w:rsidRPr="0030316F">
              <w:t>2452.00</w:t>
            </w:r>
          </w:p>
        </w:tc>
        <w:tc>
          <w:tcPr>
            <w:tcW w:w="877" w:type="pct"/>
            <w:noWrap/>
          </w:tcPr>
          <w:p w14:paraId="2E6ED1FE" w14:textId="77777777" w:rsidR="00076AF3" w:rsidRPr="0030316F" w:rsidRDefault="00076AF3" w:rsidP="00BA4654">
            <w:r w:rsidRPr="0030316F">
              <w:t>Земли населенных пунктов</w:t>
            </w:r>
          </w:p>
        </w:tc>
        <w:tc>
          <w:tcPr>
            <w:tcW w:w="919" w:type="pct"/>
            <w:noWrap/>
          </w:tcPr>
          <w:p w14:paraId="6C7AC80D" w14:textId="77777777" w:rsidR="00076AF3" w:rsidRPr="0030316F" w:rsidRDefault="00076AF3" w:rsidP="00BA4654">
            <w:r w:rsidRPr="0030316F">
              <w:t>Для ведения личного подсобного хозяйства</w:t>
            </w:r>
          </w:p>
        </w:tc>
        <w:tc>
          <w:tcPr>
            <w:tcW w:w="877" w:type="pct"/>
            <w:noWrap/>
          </w:tcPr>
          <w:p w14:paraId="3D597F34" w14:textId="77777777" w:rsidR="00076AF3" w:rsidRPr="0030316F" w:rsidRDefault="00076AF3" w:rsidP="00BA4654">
            <w:r w:rsidRPr="0030316F">
              <w:t>Земли населенных пунктов</w:t>
            </w:r>
          </w:p>
        </w:tc>
        <w:tc>
          <w:tcPr>
            <w:tcW w:w="919" w:type="pct"/>
            <w:noWrap/>
          </w:tcPr>
          <w:p w14:paraId="2D71B7B2" w14:textId="77777777" w:rsidR="00076AF3" w:rsidRPr="0030316F" w:rsidRDefault="00076AF3" w:rsidP="00BA4654">
            <w:r w:rsidRPr="0030316F">
              <w:t>Для ведения личного подсобного хозяйства</w:t>
            </w:r>
          </w:p>
        </w:tc>
      </w:tr>
      <w:tr w:rsidR="00076AF3" w:rsidRPr="00936062" w14:paraId="69056CDB" w14:textId="77777777" w:rsidTr="00BF1336">
        <w:tc>
          <w:tcPr>
            <w:tcW w:w="199" w:type="pct"/>
            <w:noWrap/>
          </w:tcPr>
          <w:p w14:paraId="0147E91A" w14:textId="77777777" w:rsidR="00076AF3" w:rsidRPr="0030316F" w:rsidRDefault="00076AF3" w:rsidP="00BA4654">
            <w:r w:rsidRPr="0030316F">
              <w:t>78</w:t>
            </w:r>
          </w:p>
        </w:tc>
        <w:tc>
          <w:tcPr>
            <w:tcW w:w="748" w:type="pct"/>
            <w:noWrap/>
          </w:tcPr>
          <w:p w14:paraId="3EC62EF0" w14:textId="77777777" w:rsidR="00076AF3" w:rsidRPr="0030316F" w:rsidRDefault="00076AF3" w:rsidP="00BA4654">
            <w:r w:rsidRPr="0030316F">
              <w:t>54:04:020201:210</w:t>
            </w:r>
          </w:p>
        </w:tc>
        <w:tc>
          <w:tcPr>
            <w:tcW w:w="460" w:type="pct"/>
            <w:noWrap/>
          </w:tcPr>
          <w:p w14:paraId="54037246" w14:textId="77777777" w:rsidR="00076AF3" w:rsidRPr="0030316F" w:rsidRDefault="00076AF3" w:rsidP="00BA4654">
            <w:r w:rsidRPr="0030316F">
              <w:t>4814.00</w:t>
            </w:r>
          </w:p>
        </w:tc>
        <w:tc>
          <w:tcPr>
            <w:tcW w:w="877" w:type="pct"/>
            <w:noWrap/>
          </w:tcPr>
          <w:p w14:paraId="2343B881" w14:textId="77777777" w:rsidR="00076AF3" w:rsidRPr="0030316F" w:rsidRDefault="00076AF3" w:rsidP="00BA4654">
            <w:r w:rsidRPr="0030316F">
              <w:t>Земли населенных пунктов</w:t>
            </w:r>
          </w:p>
        </w:tc>
        <w:tc>
          <w:tcPr>
            <w:tcW w:w="919" w:type="pct"/>
            <w:noWrap/>
          </w:tcPr>
          <w:p w14:paraId="7809F4DE" w14:textId="77777777" w:rsidR="00076AF3" w:rsidRPr="0030316F" w:rsidRDefault="00076AF3" w:rsidP="00BA4654">
            <w:r w:rsidRPr="0030316F">
              <w:t>для движения автомобильного транспорта</w:t>
            </w:r>
          </w:p>
        </w:tc>
        <w:tc>
          <w:tcPr>
            <w:tcW w:w="877" w:type="pct"/>
            <w:noWrap/>
          </w:tcPr>
          <w:p w14:paraId="3103D7D8" w14:textId="77777777" w:rsidR="00076AF3" w:rsidRPr="0030316F" w:rsidRDefault="00076AF3" w:rsidP="00BA4654">
            <w:r w:rsidRPr="0030316F">
              <w:t>Земли населенных пунктов</w:t>
            </w:r>
          </w:p>
        </w:tc>
        <w:tc>
          <w:tcPr>
            <w:tcW w:w="919" w:type="pct"/>
            <w:noWrap/>
          </w:tcPr>
          <w:p w14:paraId="7B7C4239" w14:textId="77777777" w:rsidR="00076AF3" w:rsidRPr="0030316F" w:rsidRDefault="00076AF3" w:rsidP="00BA4654">
            <w:r w:rsidRPr="0030316F">
              <w:t>для движения автомобильного транспорта</w:t>
            </w:r>
          </w:p>
        </w:tc>
      </w:tr>
      <w:tr w:rsidR="00076AF3" w:rsidRPr="00936062" w14:paraId="184C27B5" w14:textId="77777777" w:rsidTr="00BF1336">
        <w:tc>
          <w:tcPr>
            <w:tcW w:w="199" w:type="pct"/>
            <w:noWrap/>
          </w:tcPr>
          <w:p w14:paraId="102DF9FC" w14:textId="77777777" w:rsidR="00076AF3" w:rsidRPr="0030316F" w:rsidRDefault="00076AF3" w:rsidP="00BA4654">
            <w:r w:rsidRPr="0030316F">
              <w:t>79</w:t>
            </w:r>
          </w:p>
        </w:tc>
        <w:tc>
          <w:tcPr>
            <w:tcW w:w="748" w:type="pct"/>
            <w:noWrap/>
          </w:tcPr>
          <w:p w14:paraId="4EDBE5A7" w14:textId="77777777" w:rsidR="00076AF3" w:rsidRPr="0030316F" w:rsidRDefault="00076AF3" w:rsidP="00BA4654">
            <w:r w:rsidRPr="0030316F">
              <w:t>54:04:020201:211</w:t>
            </w:r>
          </w:p>
        </w:tc>
        <w:tc>
          <w:tcPr>
            <w:tcW w:w="460" w:type="pct"/>
            <w:noWrap/>
          </w:tcPr>
          <w:p w14:paraId="65061ED8" w14:textId="77777777" w:rsidR="00076AF3" w:rsidRPr="0030316F" w:rsidRDefault="00076AF3" w:rsidP="00BA4654">
            <w:r w:rsidRPr="0030316F">
              <w:t>4408.00</w:t>
            </w:r>
          </w:p>
        </w:tc>
        <w:tc>
          <w:tcPr>
            <w:tcW w:w="877" w:type="pct"/>
            <w:noWrap/>
          </w:tcPr>
          <w:p w14:paraId="36DA22E1" w14:textId="77777777" w:rsidR="00076AF3" w:rsidRPr="0030316F" w:rsidRDefault="00076AF3" w:rsidP="00BA4654">
            <w:r w:rsidRPr="0030316F">
              <w:t>Земли населенных пунктов</w:t>
            </w:r>
          </w:p>
        </w:tc>
        <w:tc>
          <w:tcPr>
            <w:tcW w:w="919" w:type="pct"/>
            <w:noWrap/>
          </w:tcPr>
          <w:p w14:paraId="6978E67B" w14:textId="77777777" w:rsidR="00076AF3" w:rsidRPr="0030316F" w:rsidRDefault="00076AF3" w:rsidP="00BA4654">
            <w:r w:rsidRPr="0030316F">
              <w:t>для движения автомобильного транспорта</w:t>
            </w:r>
          </w:p>
        </w:tc>
        <w:tc>
          <w:tcPr>
            <w:tcW w:w="877" w:type="pct"/>
            <w:noWrap/>
          </w:tcPr>
          <w:p w14:paraId="5E2EE73B" w14:textId="77777777" w:rsidR="00076AF3" w:rsidRPr="0030316F" w:rsidRDefault="00076AF3" w:rsidP="00BA4654">
            <w:r w:rsidRPr="0030316F">
              <w:t>Земли населенных пунктов</w:t>
            </w:r>
          </w:p>
        </w:tc>
        <w:tc>
          <w:tcPr>
            <w:tcW w:w="919" w:type="pct"/>
            <w:noWrap/>
          </w:tcPr>
          <w:p w14:paraId="4869A783" w14:textId="77777777" w:rsidR="00076AF3" w:rsidRPr="0030316F" w:rsidRDefault="00076AF3" w:rsidP="00BA4654">
            <w:r w:rsidRPr="0030316F">
              <w:t>для движения автомобильного транспорта</w:t>
            </w:r>
          </w:p>
        </w:tc>
      </w:tr>
      <w:tr w:rsidR="00076AF3" w:rsidRPr="00936062" w14:paraId="42C5022B" w14:textId="77777777" w:rsidTr="00BF1336">
        <w:tc>
          <w:tcPr>
            <w:tcW w:w="199" w:type="pct"/>
            <w:noWrap/>
          </w:tcPr>
          <w:p w14:paraId="3C9BF96F" w14:textId="77777777" w:rsidR="00076AF3" w:rsidRPr="0030316F" w:rsidRDefault="00076AF3" w:rsidP="00BA4654">
            <w:r w:rsidRPr="0030316F">
              <w:t>80</w:t>
            </w:r>
          </w:p>
        </w:tc>
        <w:tc>
          <w:tcPr>
            <w:tcW w:w="748" w:type="pct"/>
            <w:noWrap/>
          </w:tcPr>
          <w:p w14:paraId="46BCF762" w14:textId="77777777" w:rsidR="00076AF3" w:rsidRPr="0030316F" w:rsidRDefault="00076AF3" w:rsidP="00BA4654">
            <w:r w:rsidRPr="0030316F">
              <w:t>54:04:020201:219</w:t>
            </w:r>
          </w:p>
        </w:tc>
        <w:tc>
          <w:tcPr>
            <w:tcW w:w="460" w:type="pct"/>
            <w:noWrap/>
          </w:tcPr>
          <w:p w14:paraId="5A6B3F32" w14:textId="77777777" w:rsidR="00076AF3" w:rsidRPr="0030316F" w:rsidRDefault="00076AF3" w:rsidP="00BA4654">
            <w:r w:rsidRPr="0030316F">
              <w:t>1500.00</w:t>
            </w:r>
          </w:p>
        </w:tc>
        <w:tc>
          <w:tcPr>
            <w:tcW w:w="877" w:type="pct"/>
            <w:noWrap/>
          </w:tcPr>
          <w:p w14:paraId="5F643DC6" w14:textId="77777777" w:rsidR="00076AF3" w:rsidRPr="0030316F" w:rsidRDefault="00076AF3" w:rsidP="00BA4654">
            <w:r w:rsidRPr="0030316F">
              <w:t>Земли населенных пунктов</w:t>
            </w:r>
          </w:p>
        </w:tc>
        <w:tc>
          <w:tcPr>
            <w:tcW w:w="919" w:type="pct"/>
            <w:noWrap/>
          </w:tcPr>
          <w:p w14:paraId="23A2C241" w14:textId="77777777" w:rsidR="00076AF3" w:rsidRPr="0030316F" w:rsidRDefault="00076AF3" w:rsidP="00BA4654">
            <w:r w:rsidRPr="0030316F">
              <w:t>жилая застройка</w:t>
            </w:r>
          </w:p>
        </w:tc>
        <w:tc>
          <w:tcPr>
            <w:tcW w:w="877" w:type="pct"/>
            <w:noWrap/>
          </w:tcPr>
          <w:p w14:paraId="3602EB9D" w14:textId="77777777" w:rsidR="00076AF3" w:rsidRPr="0030316F" w:rsidRDefault="00076AF3" w:rsidP="00BA4654">
            <w:r w:rsidRPr="0030316F">
              <w:t>Земли населенных пунктов</w:t>
            </w:r>
          </w:p>
        </w:tc>
        <w:tc>
          <w:tcPr>
            <w:tcW w:w="919" w:type="pct"/>
            <w:noWrap/>
          </w:tcPr>
          <w:p w14:paraId="2915C220" w14:textId="77777777" w:rsidR="00076AF3" w:rsidRPr="0030316F" w:rsidRDefault="00076AF3" w:rsidP="00BA4654">
            <w:r w:rsidRPr="0030316F">
              <w:t>жилая застройка</w:t>
            </w:r>
          </w:p>
        </w:tc>
      </w:tr>
      <w:tr w:rsidR="00076AF3" w:rsidRPr="00936062" w14:paraId="6211BB0D" w14:textId="77777777" w:rsidTr="00BF1336">
        <w:tc>
          <w:tcPr>
            <w:tcW w:w="199" w:type="pct"/>
            <w:noWrap/>
          </w:tcPr>
          <w:p w14:paraId="1AF0FC79" w14:textId="77777777" w:rsidR="00076AF3" w:rsidRPr="0030316F" w:rsidRDefault="00076AF3" w:rsidP="00BA4654">
            <w:r w:rsidRPr="0030316F">
              <w:t>81</w:t>
            </w:r>
          </w:p>
        </w:tc>
        <w:tc>
          <w:tcPr>
            <w:tcW w:w="748" w:type="pct"/>
            <w:noWrap/>
          </w:tcPr>
          <w:p w14:paraId="2A12610F" w14:textId="77777777" w:rsidR="00076AF3" w:rsidRPr="0030316F" w:rsidRDefault="00076AF3" w:rsidP="00BA4654">
            <w:r w:rsidRPr="0030316F">
              <w:t>54:04:020201:22</w:t>
            </w:r>
          </w:p>
        </w:tc>
        <w:tc>
          <w:tcPr>
            <w:tcW w:w="460" w:type="pct"/>
            <w:noWrap/>
          </w:tcPr>
          <w:p w14:paraId="1E2251A5" w14:textId="77777777" w:rsidR="00076AF3" w:rsidRPr="0030316F" w:rsidRDefault="00076AF3" w:rsidP="00BA4654">
            <w:r w:rsidRPr="0030316F">
              <w:t>2000.00</w:t>
            </w:r>
          </w:p>
        </w:tc>
        <w:tc>
          <w:tcPr>
            <w:tcW w:w="877" w:type="pct"/>
            <w:noWrap/>
          </w:tcPr>
          <w:p w14:paraId="25A2EE93" w14:textId="77777777" w:rsidR="00076AF3" w:rsidRPr="0030316F" w:rsidRDefault="00076AF3" w:rsidP="00BA4654">
            <w:r w:rsidRPr="0030316F">
              <w:t>Земли населенных пунктов</w:t>
            </w:r>
          </w:p>
        </w:tc>
        <w:tc>
          <w:tcPr>
            <w:tcW w:w="919" w:type="pct"/>
            <w:noWrap/>
          </w:tcPr>
          <w:p w14:paraId="76A749C0" w14:textId="77777777" w:rsidR="00076AF3" w:rsidRPr="0030316F" w:rsidRDefault="00076AF3" w:rsidP="00BA4654">
            <w:r w:rsidRPr="0030316F">
              <w:t>Для ведения личного подсобного хозяйства</w:t>
            </w:r>
          </w:p>
        </w:tc>
        <w:tc>
          <w:tcPr>
            <w:tcW w:w="877" w:type="pct"/>
            <w:noWrap/>
          </w:tcPr>
          <w:p w14:paraId="0AC54E7A" w14:textId="77777777" w:rsidR="00076AF3" w:rsidRPr="0030316F" w:rsidRDefault="00076AF3" w:rsidP="00BA4654">
            <w:r w:rsidRPr="0030316F">
              <w:t>Земли населенных пунктов</w:t>
            </w:r>
          </w:p>
        </w:tc>
        <w:tc>
          <w:tcPr>
            <w:tcW w:w="919" w:type="pct"/>
            <w:noWrap/>
          </w:tcPr>
          <w:p w14:paraId="4E605E62" w14:textId="77777777" w:rsidR="00076AF3" w:rsidRPr="0030316F" w:rsidRDefault="00076AF3" w:rsidP="00BA4654">
            <w:r w:rsidRPr="0030316F">
              <w:t>Для ведения личного подсобного хозяйства</w:t>
            </w:r>
          </w:p>
        </w:tc>
      </w:tr>
      <w:tr w:rsidR="00076AF3" w:rsidRPr="00936062" w14:paraId="7B52358E" w14:textId="77777777" w:rsidTr="00BF1336">
        <w:tc>
          <w:tcPr>
            <w:tcW w:w="199" w:type="pct"/>
            <w:noWrap/>
          </w:tcPr>
          <w:p w14:paraId="5D41DFAD" w14:textId="77777777" w:rsidR="00076AF3" w:rsidRPr="0030316F" w:rsidRDefault="00076AF3" w:rsidP="00BA4654">
            <w:r w:rsidRPr="0030316F">
              <w:t>82</w:t>
            </w:r>
          </w:p>
        </w:tc>
        <w:tc>
          <w:tcPr>
            <w:tcW w:w="748" w:type="pct"/>
            <w:noWrap/>
          </w:tcPr>
          <w:p w14:paraId="432ED6A6" w14:textId="77777777" w:rsidR="00076AF3" w:rsidRPr="0030316F" w:rsidRDefault="00076AF3" w:rsidP="00BA4654">
            <w:r w:rsidRPr="0030316F">
              <w:t>54:04:020201:222</w:t>
            </w:r>
          </w:p>
        </w:tc>
        <w:tc>
          <w:tcPr>
            <w:tcW w:w="460" w:type="pct"/>
            <w:noWrap/>
          </w:tcPr>
          <w:p w14:paraId="76ED803C" w14:textId="77777777" w:rsidR="00076AF3" w:rsidRPr="0030316F" w:rsidRDefault="00076AF3" w:rsidP="00BA4654">
            <w:r w:rsidRPr="0030316F">
              <w:t>1500.00</w:t>
            </w:r>
          </w:p>
        </w:tc>
        <w:tc>
          <w:tcPr>
            <w:tcW w:w="877" w:type="pct"/>
            <w:noWrap/>
          </w:tcPr>
          <w:p w14:paraId="105D6726" w14:textId="77777777" w:rsidR="00076AF3" w:rsidRPr="0030316F" w:rsidRDefault="00076AF3" w:rsidP="00BA4654">
            <w:r w:rsidRPr="0030316F">
              <w:t>Земли населенных пунктов</w:t>
            </w:r>
          </w:p>
        </w:tc>
        <w:tc>
          <w:tcPr>
            <w:tcW w:w="919" w:type="pct"/>
            <w:noWrap/>
          </w:tcPr>
          <w:p w14:paraId="6A4ADF44" w14:textId="77777777" w:rsidR="00076AF3" w:rsidRPr="0030316F" w:rsidRDefault="00076AF3" w:rsidP="00BA4654">
            <w:r w:rsidRPr="0030316F">
              <w:t>для ведения личного подсобного хозяйства</w:t>
            </w:r>
          </w:p>
        </w:tc>
        <w:tc>
          <w:tcPr>
            <w:tcW w:w="877" w:type="pct"/>
            <w:noWrap/>
          </w:tcPr>
          <w:p w14:paraId="556411F6" w14:textId="77777777" w:rsidR="00076AF3" w:rsidRPr="0030316F" w:rsidRDefault="00076AF3" w:rsidP="00BA4654">
            <w:r w:rsidRPr="0030316F">
              <w:t>Земли населенных пунктов</w:t>
            </w:r>
          </w:p>
        </w:tc>
        <w:tc>
          <w:tcPr>
            <w:tcW w:w="919" w:type="pct"/>
            <w:noWrap/>
          </w:tcPr>
          <w:p w14:paraId="7B11F789" w14:textId="77777777" w:rsidR="00076AF3" w:rsidRPr="0030316F" w:rsidRDefault="00076AF3" w:rsidP="00BA4654">
            <w:r w:rsidRPr="0030316F">
              <w:t>для ведения личного подсобного хозяйства</w:t>
            </w:r>
          </w:p>
        </w:tc>
      </w:tr>
      <w:tr w:rsidR="00076AF3" w:rsidRPr="00936062" w14:paraId="46FA0D5D" w14:textId="77777777" w:rsidTr="00BF1336">
        <w:tc>
          <w:tcPr>
            <w:tcW w:w="199" w:type="pct"/>
            <w:noWrap/>
          </w:tcPr>
          <w:p w14:paraId="1BDD9348" w14:textId="77777777" w:rsidR="00076AF3" w:rsidRPr="0030316F" w:rsidRDefault="00076AF3" w:rsidP="00BA4654">
            <w:r w:rsidRPr="0030316F">
              <w:t>83</w:t>
            </w:r>
          </w:p>
        </w:tc>
        <w:tc>
          <w:tcPr>
            <w:tcW w:w="748" w:type="pct"/>
            <w:noWrap/>
          </w:tcPr>
          <w:p w14:paraId="1E67ED07" w14:textId="77777777" w:rsidR="00076AF3" w:rsidRPr="0030316F" w:rsidRDefault="00076AF3" w:rsidP="00BA4654">
            <w:r w:rsidRPr="0030316F">
              <w:t>54:04:020201:227</w:t>
            </w:r>
          </w:p>
        </w:tc>
        <w:tc>
          <w:tcPr>
            <w:tcW w:w="460" w:type="pct"/>
            <w:noWrap/>
          </w:tcPr>
          <w:p w14:paraId="13FCDE0B" w14:textId="77777777" w:rsidR="00076AF3" w:rsidRPr="0030316F" w:rsidRDefault="00076AF3" w:rsidP="00BA4654">
            <w:r w:rsidRPr="0030316F">
              <w:t>1965.00</w:t>
            </w:r>
          </w:p>
        </w:tc>
        <w:tc>
          <w:tcPr>
            <w:tcW w:w="877" w:type="pct"/>
            <w:noWrap/>
          </w:tcPr>
          <w:p w14:paraId="66DEFDD2" w14:textId="77777777" w:rsidR="00076AF3" w:rsidRPr="0030316F" w:rsidRDefault="00076AF3" w:rsidP="00BA4654">
            <w:r w:rsidRPr="0030316F">
              <w:t>Земли населенных пунктов</w:t>
            </w:r>
          </w:p>
        </w:tc>
        <w:tc>
          <w:tcPr>
            <w:tcW w:w="919" w:type="pct"/>
            <w:noWrap/>
          </w:tcPr>
          <w:p w14:paraId="13BC597A" w14:textId="77777777" w:rsidR="00076AF3" w:rsidRPr="0030316F" w:rsidRDefault="00076AF3" w:rsidP="00BA4654">
            <w:r w:rsidRPr="0030316F">
              <w:t>для ведения личного подсобного хозяйства</w:t>
            </w:r>
          </w:p>
        </w:tc>
        <w:tc>
          <w:tcPr>
            <w:tcW w:w="877" w:type="pct"/>
            <w:noWrap/>
          </w:tcPr>
          <w:p w14:paraId="3BC15E49" w14:textId="77777777" w:rsidR="00076AF3" w:rsidRPr="0030316F" w:rsidRDefault="00076AF3" w:rsidP="00BA4654">
            <w:r w:rsidRPr="0030316F">
              <w:t>Земли населенных пунктов</w:t>
            </w:r>
          </w:p>
        </w:tc>
        <w:tc>
          <w:tcPr>
            <w:tcW w:w="919" w:type="pct"/>
            <w:noWrap/>
          </w:tcPr>
          <w:p w14:paraId="044ADC82" w14:textId="77777777" w:rsidR="00076AF3" w:rsidRPr="0030316F" w:rsidRDefault="00076AF3" w:rsidP="00BA4654">
            <w:r w:rsidRPr="0030316F">
              <w:t>для ведения личного подсобного хозяйства</w:t>
            </w:r>
          </w:p>
        </w:tc>
      </w:tr>
      <w:tr w:rsidR="00076AF3" w:rsidRPr="00936062" w14:paraId="355CC544" w14:textId="77777777" w:rsidTr="00BF1336">
        <w:tc>
          <w:tcPr>
            <w:tcW w:w="199" w:type="pct"/>
            <w:noWrap/>
          </w:tcPr>
          <w:p w14:paraId="01DF9416" w14:textId="77777777" w:rsidR="00076AF3" w:rsidRPr="0030316F" w:rsidRDefault="00076AF3" w:rsidP="00BA4654">
            <w:r w:rsidRPr="0030316F">
              <w:t>84</w:t>
            </w:r>
          </w:p>
        </w:tc>
        <w:tc>
          <w:tcPr>
            <w:tcW w:w="748" w:type="pct"/>
            <w:noWrap/>
          </w:tcPr>
          <w:p w14:paraId="7940C7A9" w14:textId="77777777" w:rsidR="00076AF3" w:rsidRPr="0030316F" w:rsidRDefault="00076AF3" w:rsidP="00BA4654">
            <w:r w:rsidRPr="0030316F">
              <w:t>54:04:020201:228</w:t>
            </w:r>
          </w:p>
        </w:tc>
        <w:tc>
          <w:tcPr>
            <w:tcW w:w="460" w:type="pct"/>
            <w:noWrap/>
          </w:tcPr>
          <w:p w14:paraId="45389D07" w14:textId="77777777" w:rsidR="00076AF3" w:rsidRPr="0030316F" w:rsidRDefault="00076AF3" w:rsidP="00BA4654">
            <w:r w:rsidRPr="0030316F">
              <w:t>1000.00</w:t>
            </w:r>
          </w:p>
        </w:tc>
        <w:tc>
          <w:tcPr>
            <w:tcW w:w="877" w:type="pct"/>
            <w:noWrap/>
          </w:tcPr>
          <w:p w14:paraId="27ECDF0D" w14:textId="77777777" w:rsidR="00076AF3" w:rsidRPr="0030316F" w:rsidRDefault="00076AF3" w:rsidP="00BA4654">
            <w:r w:rsidRPr="0030316F">
              <w:t>Земли населенных пунктов</w:t>
            </w:r>
          </w:p>
        </w:tc>
        <w:tc>
          <w:tcPr>
            <w:tcW w:w="919" w:type="pct"/>
            <w:noWrap/>
          </w:tcPr>
          <w:p w14:paraId="4535B077" w14:textId="77777777" w:rsidR="00076AF3" w:rsidRPr="0030316F" w:rsidRDefault="00076AF3" w:rsidP="00BA4654">
            <w:r w:rsidRPr="0030316F">
              <w:t>для индивидуального жилищного строительства</w:t>
            </w:r>
          </w:p>
        </w:tc>
        <w:tc>
          <w:tcPr>
            <w:tcW w:w="877" w:type="pct"/>
            <w:noWrap/>
          </w:tcPr>
          <w:p w14:paraId="37BFAEA8" w14:textId="77777777" w:rsidR="00076AF3" w:rsidRPr="0030316F" w:rsidRDefault="00076AF3" w:rsidP="00BA4654">
            <w:r w:rsidRPr="0030316F">
              <w:t>Земли населенных пунктов</w:t>
            </w:r>
          </w:p>
        </w:tc>
        <w:tc>
          <w:tcPr>
            <w:tcW w:w="919" w:type="pct"/>
            <w:noWrap/>
          </w:tcPr>
          <w:p w14:paraId="4F9C2C4F" w14:textId="77777777" w:rsidR="00076AF3" w:rsidRPr="0030316F" w:rsidRDefault="00076AF3" w:rsidP="00BA4654">
            <w:r w:rsidRPr="0030316F">
              <w:t>для индивидуального жилищного строительства</w:t>
            </w:r>
          </w:p>
        </w:tc>
      </w:tr>
      <w:tr w:rsidR="00076AF3" w:rsidRPr="00936062" w14:paraId="48A4D071" w14:textId="77777777" w:rsidTr="00BF1336">
        <w:tc>
          <w:tcPr>
            <w:tcW w:w="199" w:type="pct"/>
            <w:noWrap/>
          </w:tcPr>
          <w:p w14:paraId="43089121" w14:textId="77777777" w:rsidR="00076AF3" w:rsidRPr="0030316F" w:rsidRDefault="00076AF3" w:rsidP="00BA4654">
            <w:r w:rsidRPr="0030316F">
              <w:t>85</w:t>
            </w:r>
          </w:p>
        </w:tc>
        <w:tc>
          <w:tcPr>
            <w:tcW w:w="748" w:type="pct"/>
            <w:noWrap/>
          </w:tcPr>
          <w:p w14:paraId="3AB46725" w14:textId="77777777" w:rsidR="00076AF3" w:rsidRPr="0030316F" w:rsidRDefault="00076AF3" w:rsidP="00BA4654">
            <w:r w:rsidRPr="0030316F">
              <w:t>54:04:020201:229</w:t>
            </w:r>
          </w:p>
        </w:tc>
        <w:tc>
          <w:tcPr>
            <w:tcW w:w="460" w:type="pct"/>
            <w:noWrap/>
          </w:tcPr>
          <w:p w14:paraId="35E5CD36" w14:textId="77777777" w:rsidR="00076AF3" w:rsidRPr="0030316F" w:rsidRDefault="00076AF3" w:rsidP="00BA4654">
            <w:r w:rsidRPr="0030316F">
              <w:t>1000.00</w:t>
            </w:r>
          </w:p>
        </w:tc>
        <w:tc>
          <w:tcPr>
            <w:tcW w:w="877" w:type="pct"/>
            <w:noWrap/>
          </w:tcPr>
          <w:p w14:paraId="4BFE5121" w14:textId="77777777" w:rsidR="00076AF3" w:rsidRPr="0030316F" w:rsidRDefault="00076AF3" w:rsidP="00BA4654">
            <w:r w:rsidRPr="0030316F">
              <w:t xml:space="preserve">Земли населенных </w:t>
            </w:r>
            <w:r w:rsidRPr="0030316F">
              <w:lastRenderedPageBreak/>
              <w:t>пунктов</w:t>
            </w:r>
          </w:p>
        </w:tc>
        <w:tc>
          <w:tcPr>
            <w:tcW w:w="919" w:type="pct"/>
            <w:noWrap/>
          </w:tcPr>
          <w:p w14:paraId="767B47E3" w14:textId="77777777" w:rsidR="00076AF3" w:rsidRPr="0030316F" w:rsidRDefault="00076AF3" w:rsidP="00BA4654">
            <w:r w:rsidRPr="0030316F">
              <w:lastRenderedPageBreak/>
              <w:t xml:space="preserve">для индивидуального </w:t>
            </w:r>
            <w:r w:rsidRPr="0030316F">
              <w:lastRenderedPageBreak/>
              <w:t>жилищного строительства</w:t>
            </w:r>
          </w:p>
        </w:tc>
        <w:tc>
          <w:tcPr>
            <w:tcW w:w="877" w:type="pct"/>
            <w:noWrap/>
          </w:tcPr>
          <w:p w14:paraId="7281B4B1" w14:textId="77777777" w:rsidR="00076AF3" w:rsidRPr="0030316F" w:rsidRDefault="00076AF3" w:rsidP="00BA4654">
            <w:r w:rsidRPr="0030316F">
              <w:lastRenderedPageBreak/>
              <w:t xml:space="preserve">Земли населенных </w:t>
            </w:r>
            <w:r w:rsidRPr="0030316F">
              <w:lastRenderedPageBreak/>
              <w:t>пунктов</w:t>
            </w:r>
          </w:p>
        </w:tc>
        <w:tc>
          <w:tcPr>
            <w:tcW w:w="919" w:type="pct"/>
            <w:noWrap/>
          </w:tcPr>
          <w:p w14:paraId="74FDD36C" w14:textId="77777777" w:rsidR="00076AF3" w:rsidRPr="0030316F" w:rsidRDefault="00076AF3" w:rsidP="00BA4654">
            <w:r w:rsidRPr="0030316F">
              <w:lastRenderedPageBreak/>
              <w:t xml:space="preserve">для индивидуального </w:t>
            </w:r>
            <w:r w:rsidRPr="0030316F">
              <w:lastRenderedPageBreak/>
              <w:t>жилищного строительства</w:t>
            </w:r>
          </w:p>
        </w:tc>
      </w:tr>
      <w:tr w:rsidR="00076AF3" w:rsidRPr="00936062" w14:paraId="1501242E" w14:textId="77777777" w:rsidTr="00BF1336">
        <w:tc>
          <w:tcPr>
            <w:tcW w:w="199" w:type="pct"/>
            <w:noWrap/>
          </w:tcPr>
          <w:p w14:paraId="75DD62C7" w14:textId="77777777" w:rsidR="00076AF3" w:rsidRPr="0030316F" w:rsidRDefault="00076AF3" w:rsidP="00BA4654">
            <w:r w:rsidRPr="0030316F">
              <w:lastRenderedPageBreak/>
              <w:t>86</w:t>
            </w:r>
          </w:p>
        </w:tc>
        <w:tc>
          <w:tcPr>
            <w:tcW w:w="748" w:type="pct"/>
            <w:noWrap/>
          </w:tcPr>
          <w:p w14:paraId="4923636E" w14:textId="77777777" w:rsidR="00076AF3" w:rsidRPr="0030316F" w:rsidRDefault="00076AF3" w:rsidP="00BA4654">
            <w:r w:rsidRPr="0030316F">
              <w:t>54:04:020201:23</w:t>
            </w:r>
          </w:p>
        </w:tc>
        <w:tc>
          <w:tcPr>
            <w:tcW w:w="460" w:type="pct"/>
            <w:noWrap/>
          </w:tcPr>
          <w:p w14:paraId="6DAA459B" w14:textId="77777777" w:rsidR="00076AF3" w:rsidRPr="0030316F" w:rsidRDefault="00076AF3" w:rsidP="00BA4654">
            <w:r w:rsidRPr="0030316F">
              <w:t>1311.00</w:t>
            </w:r>
          </w:p>
        </w:tc>
        <w:tc>
          <w:tcPr>
            <w:tcW w:w="877" w:type="pct"/>
            <w:noWrap/>
          </w:tcPr>
          <w:p w14:paraId="383D3290" w14:textId="77777777" w:rsidR="00076AF3" w:rsidRPr="0030316F" w:rsidRDefault="00076AF3" w:rsidP="00BA4654">
            <w:r w:rsidRPr="0030316F">
              <w:t>Земли населенных пунктов</w:t>
            </w:r>
          </w:p>
        </w:tc>
        <w:tc>
          <w:tcPr>
            <w:tcW w:w="919" w:type="pct"/>
            <w:noWrap/>
          </w:tcPr>
          <w:p w14:paraId="1EC97D7B" w14:textId="77777777" w:rsidR="00076AF3" w:rsidRPr="0030316F" w:rsidRDefault="00076AF3" w:rsidP="00BA4654">
            <w:r w:rsidRPr="0030316F">
              <w:t>Для ведения личного подсобного хозяйства</w:t>
            </w:r>
          </w:p>
        </w:tc>
        <w:tc>
          <w:tcPr>
            <w:tcW w:w="877" w:type="pct"/>
            <w:noWrap/>
          </w:tcPr>
          <w:p w14:paraId="32DF8FE2" w14:textId="77777777" w:rsidR="00076AF3" w:rsidRPr="0030316F" w:rsidRDefault="00076AF3" w:rsidP="00BA4654">
            <w:r w:rsidRPr="0030316F">
              <w:t>Земли населенных пунктов</w:t>
            </w:r>
          </w:p>
        </w:tc>
        <w:tc>
          <w:tcPr>
            <w:tcW w:w="919" w:type="pct"/>
            <w:noWrap/>
          </w:tcPr>
          <w:p w14:paraId="459F8D6B" w14:textId="77777777" w:rsidR="00076AF3" w:rsidRPr="0030316F" w:rsidRDefault="00076AF3" w:rsidP="00BA4654">
            <w:r w:rsidRPr="0030316F">
              <w:t>Для ведения личного подсобного хозяйства</w:t>
            </w:r>
          </w:p>
        </w:tc>
      </w:tr>
      <w:tr w:rsidR="00076AF3" w:rsidRPr="00936062" w14:paraId="0066310B" w14:textId="77777777" w:rsidTr="00BF1336">
        <w:tc>
          <w:tcPr>
            <w:tcW w:w="199" w:type="pct"/>
            <w:noWrap/>
          </w:tcPr>
          <w:p w14:paraId="67D5B82C" w14:textId="77777777" w:rsidR="00076AF3" w:rsidRPr="0030316F" w:rsidRDefault="00076AF3" w:rsidP="00BA4654">
            <w:r w:rsidRPr="0030316F">
              <w:t>87</w:t>
            </w:r>
          </w:p>
        </w:tc>
        <w:tc>
          <w:tcPr>
            <w:tcW w:w="748" w:type="pct"/>
            <w:noWrap/>
          </w:tcPr>
          <w:p w14:paraId="0D076A6C" w14:textId="77777777" w:rsidR="00076AF3" w:rsidRPr="0030316F" w:rsidRDefault="00076AF3" w:rsidP="00BA4654">
            <w:r w:rsidRPr="0030316F">
              <w:t>54:04:020201:231</w:t>
            </w:r>
          </w:p>
        </w:tc>
        <w:tc>
          <w:tcPr>
            <w:tcW w:w="460" w:type="pct"/>
            <w:noWrap/>
          </w:tcPr>
          <w:p w14:paraId="708A5D11" w14:textId="77777777" w:rsidR="00076AF3" w:rsidRPr="0030316F" w:rsidRDefault="00076AF3" w:rsidP="00BA4654">
            <w:r w:rsidRPr="0030316F">
              <w:t>437.00</w:t>
            </w:r>
          </w:p>
        </w:tc>
        <w:tc>
          <w:tcPr>
            <w:tcW w:w="877" w:type="pct"/>
            <w:noWrap/>
          </w:tcPr>
          <w:p w14:paraId="072138FC" w14:textId="77777777" w:rsidR="00076AF3" w:rsidRPr="0030316F" w:rsidRDefault="00076AF3" w:rsidP="00BA4654">
            <w:r w:rsidRPr="0030316F">
              <w:t>Земли населенных пунктов</w:t>
            </w:r>
          </w:p>
        </w:tc>
        <w:tc>
          <w:tcPr>
            <w:tcW w:w="919" w:type="pct"/>
            <w:noWrap/>
          </w:tcPr>
          <w:p w14:paraId="2093CCED" w14:textId="77777777" w:rsidR="00076AF3" w:rsidRPr="0030316F" w:rsidRDefault="00076AF3" w:rsidP="00BA4654">
            <w:r w:rsidRPr="0030316F">
              <w:t>жилая застройка</w:t>
            </w:r>
          </w:p>
        </w:tc>
        <w:tc>
          <w:tcPr>
            <w:tcW w:w="877" w:type="pct"/>
            <w:noWrap/>
          </w:tcPr>
          <w:p w14:paraId="61296E79" w14:textId="77777777" w:rsidR="00076AF3" w:rsidRPr="0030316F" w:rsidRDefault="00076AF3" w:rsidP="00BA4654">
            <w:r w:rsidRPr="0030316F">
              <w:t>Земли населенных пунктов</w:t>
            </w:r>
          </w:p>
        </w:tc>
        <w:tc>
          <w:tcPr>
            <w:tcW w:w="919" w:type="pct"/>
            <w:noWrap/>
          </w:tcPr>
          <w:p w14:paraId="0D7FF1A6" w14:textId="77777777" w:rsidR="00076AF3" w:rsidRPr="0030316F" w:rsidRDefault="00076AF3" w:rsidP="00BA4654">
            <w:r w:rsidRPr="0030316F">
              <w:t>жилая застройка</w:t>
            </w:r>
          </w:p>
        </w:tc>
      </w:tr>
      <w:tr w:rsidR="00076AF3" w:rsidRPr="00936062" w14:paraId="6AE71A5E" w14:textId="77777777" w:rsidTr="00BF1336">
        <w:tc>
          <w:tcPr>
            <w:tcW w:w="199" w:type="pct"/>
            <w:noWrap/>
          </w:tcPr>
          <w:p w14:paraId="6B742E43" w14:textId="77777777" w:rsidR="00076AF3" w:rsidRPr="0030316F" w:rsidRDefault="00076AF3" w:rsidP="00BA4654">
            <w:r w:rsidRPr="0030316F">
              <w:t>88</w:t>
            </w:r>
          </w:p>
        </w:tc>
        <w:tc>
          <w:tcPr>
            <w:tcW w:w="748" w:type="pct"/>
            <w:noWrap/>
          </w:tcPr>
          <w:p w14:paraId="631FB42E" w14:textId="77777777" w:rsidR="00076AF3" w:rsidRPr="0030316F" w:rsidRDefault="00076AF3" w:rsidP="00BA4654">
            <w:r w:rsidRPr="0030316F">
              <w:t>54:04:020201:234</w:t>
            </w:r>
          </w:p>
        </w:tc>
        <w:tc>
          <w:tcPr>
            <w:tcW w:w="460" w:type="pct"/>
            <w:noWrap/>
          </w:tcPr>
          <w:p w14:paraId="525029E4" w14:textId="77777777" w:rsidR="00076AF3" w:rsidRPr="0030316F" w:rsidRDefault="00076AF3" w:rsidP="00BA4654">
            <w:r w:rsidRPr="0030316F">
              <w:t>1300.00</w:t>
            </w:r>
          </w:p>
        </w:tc>
        <w:tc>
          <w:tcPr>
            <w:tcW w:w="877" w:type="pct"/>
            <w:noWrap/>
          </w:tcPr>
          <w:p w14:paraId="68640038" w14:textId="77777777" w:rsidR="00076AF3" w:rsidRPr="0030316F" w:rsidRDefault="00076AF3" w:rsidP="00BA4654">
            <w:r w:rsidRPr="0030316F">
              <w:t>Земли населенных пунктов</w:t>
            </w:r>
          </w:p>
        </w:tc>
        <w:tc>
          <w:tcPr>
            <w:tcW w:w="919" w:type="pct"/>
            <w:noWrap/>
          </w:tcPr>
          <w:p w14:paraId="5F694FDD" w14:textId="77777777" w:rsidR="00076AF3" w:rsidRPr="0030316F" w:rsidRDefault="00076AF3" w:rsidP="00BA4654">
            <w:r w:rsidRPr="0030316F">
              <w:t>здравоохранение</w:t>
            </w:r>
          </w:p>
        </w:tc>
        <w:tc>
          <w:tcPr>
            <w:tcW w:w="877" w:type="pct"/>
            <w:noWrap/>
          </w:tcPr>
          <w:p w14:paraId="6629C439" w14:textId="77777777" w:rsidR="00076AF3" w:rsidRPr="0030316F" w:rsidRDefault="00076AF3" w:rsidP="00BA4654">
            <w:r w:rsidRPr="0030316F">
              <w:t>Земли населенных пунктов</w:t>
            </w:r>
          </w:p>
        </w:tc>
        <w:tc>
          <w:tcPr>
            <w:tcW w:w="919" w:type="pct"/>
            <w:noWrap/>
          </w:tcPr>
          <w:p w14:paraId="6B59B0F8" w14:textId="77777777" w:rsidR="00076AF3" w:rsidRPr="0030316F" w:rsidRDefault="00076AF3" w:rsidP="00BA4654">
            <w:r w:rsidRPr="0030316F">
              <w:t>здравоохранение</w:t>
            </w:r>
          </w:p>
        </w:tc>
      </w:tr>
      <w:tr w:rsidR="00076AF3" w:rsidRPr="00936062" w14:paraId="20B1C2EA" w14:textId="77777777" w:rsidTr="00BF1336">
        <w:tc>
          <w:tcPr>
            <w:tcW w:w="199" w:type="pct"/>
            <w:noWrap/>
          </w:tcPr>
          <w:p w14:paraId="3EEB8727" w14:textId="77777777" w:rsidR="00076AF3" w:rsidRPr="0030316F" w:rsidRDefault="00076AF3" w:rsidP="00BA4654">
            <w:r w:rsidRPr="0030316F">
              <w:t>89</w:t>
            </w:r>
          </w:p>
        </w:tc>
        <w:tc>
          <w:tcPr>
            <w:tcW w:w="748" w:type="pct"/>
            <w:noWrap/>
          </w:tcPr>
          <w:p w14:paraId="6CACB882" w14:textId="77777777" w:rsidR="00076AF3" w:rsidRPr="0030316F" w:rsidRDefault="00076AF3" w:rsidP="00BA4654">
            <w:r w:rsidRPr="0030316F">
              <w:t>54:04:020201:236</w:t>
            </w:r>
          </w:p>
        </w:tc>
        <w:tc>
          <w:tcPr>
            <w:tcW w:w="460" w:type="pct"/>
            <w:noWrap/>
          </w:tcPr>
          <w:p w14:paraId="392F4F29" w14:textId="77777777" w:rsidR="00076AF3" w:rsidRPr="0030316F" w:rsidRDefault="00076AF3" w:rsidP="00BA4654">
            <w:r w:rsidRPr="0030316F">
              <w:t>1000.00</w:t>
            </w:r>
          </w:p>
        </w:tc>
        <w:tc>
          <w:tcPr>
            <w:tcW w:w="877" w:type="pct"/>
            <w:noWrap/>
          </w:tcPr>
          <w:p w14:paraId="66FC9C27" w14:textId="77777777" w:rsidR="00076AF3" w:rsidRPr="0030316F" w:rsidRDefault="00076AF3" w:rsidP="00BA4654">
            <w:r w:rsidRPr="0030316F">
              <w:t>Земли населенных пунктов</w:t>
            </w:r>
          </w:p>
        </w:tc>
        <w:tc>
          <w:tcPr>
            <w:tcW w:w="919" w:type="pct"/>
            <w:noWrap/>
          </w:tcPr>
          <w:p w14:paraId="03FF7038" w14:textId="77777777" w:rsidR="00076AF3" w:rsidRPr="0030316F" w:rsidRDefault="00076AF3" w:rsidP="00BA4654">
            <w:r w:rsidRPr="0030316F">
              <w:t>для ведения личного подсобного хозяйства</w:t>
            </w:r>
          </w:p>
        </w:tc>
        <w:tc>
          <w:tcPr>
            <w:tcW w:w="877" w:type="pct"/>
            <w:noWrap/>
          </w:tcPr>
          <w:p w14:paraId="7980C4F8" w14:textId="77777777" w:rsidR="00076AF3" w:rsidRPr="0030316F" w:rsidRDefault="00076AF3" w:rsidP="00BA4654">
            <w:r w:rsidRPr="0030316F">
              <w:t>Земли населенных пунктов</w:t>
            </w:r>
          </w:p>
        </w:tc>
        <w:tc>
          <w:tcPr>
            <w:tcW w:w="919" w:type="pct"/>
            <w:noWrap/>
          </w:tcPr>
          <w:p w14:paraId="5C1159E0" w14:textId="77777777" w:rsidR="00076AF3" w:rsidRPr="0030316F" w:rsidRDefault="00076AF3" w:rsidP="00BA4654">
            <w:r w:rsidRPr="0030316F">
              <w:t>для ведения личного подсобного хозяйства</w:t>
            </w:r>
          </w:p>
        </w:tc>
      </w:tr>
      <w:tr w:rsidR="00076AF3" w:rsidRPr="00936062" w14:paraId="61353F9B" w14:textId="77777777" w:rsidTr="00BF1336">
        <w:tc>
          <w:tcPr>
            <w:tcW w:w="199" w:type="pct"/>
            <w:noWrap/>
          </w:tcPr>
          <w:p w14:paraId="5E8F4AFF" w14:textId="77777777" w:rsidR="00076AF3" w:rsidRPr="0030316F" w:rsidRDefault="00076AF3" w:rsidP="00BA4654">
            <w:r w:rsidRPr="0030316F">
              <w:t>90</w:t>
            </w:r>
          </w:p>
        </w:tc>
        <w:tc>
          <w:tcPr>
            <w:tcW w:w="748" w:type="pct"/>
            <w:noWrap/>
          </w:tcPr>
          <w:p w14:paraId="3A3CF71F" w14:textId="77777777" w:rsidR="00076AF3" w:rsidRPr="0030316F" w:rsidRDefault="00076AF3" w:rsidP="00BA4654">
            <w:r w:rsidRPr="0030316F">
              <w:t>54:04:020201:24</w:t>
            </w:r>
          </w:p>
        </w:tc>
        <w:tc>
          <w:tcPr>
            <w:tcW w:w="460" w:type="pct"/>
            <w:noWrap/>
          </w:tcPr>
          <w:p w14:paraId="4FE13BF9" w14:textId="77777777" w:rsidR="00076AF3" w:rsidRPr="0030316F" w:rsidRDefault="00076AF3" w:rsidP="00BA4654">
            <w:r w:rsidRPr="0030316F">
              <w:t>1342.00</w:t>
            </w:r>
          </w:p>
        </w:tc>
        <w:tc>
          <w:tcPr>
            <w:tcW w:w="877" w:type="pct"/>
            <w:noWrap/>
          </w:tcPr>
          <w:p w14:paraId="0EC6A5E3" w14:textId="77777777" w:rsidR="00076AF3" w:rsidRPr="0030316F" w:rsidRDefault="00076AF3" w:rsidP="00BA4654">
            <w:r w:rsidRPr="0030316F">
              <w:t>Земли населенных пунктов</w:t>
            </w:r>
          </w:p>
        </w:tc>
        <w:tc>
          <w:tcPr>
            <w:tcW w:w="919" w:type="pct"/>
            <w:noWrap/>
          </w:tcPr>
          <w:p w14:paraId="75D6B48D" w14:textId="77777777" w:rsidR="00076AF3" w:rsidRPr="0030316F" w:rsidRDefault="00076AF3" w:rsidP="00BA4654">
            <w:r w:rsidRPr="0030316F">
              <w:t>Для ведения личного подсобного хозяйства</w:t>
            </w:r>
          </w:p>
        </w:tc>
        <w:tc>
          <w:tcPr>
            <w:tcW w:w="877" w:type="pct"/>
            <w:noWrap/>
          </w:tcPr>
          <w:p w14:paraId="48D9832D" w14:textId="77777777" w:rsidR="00076AF3" w:rsidRPr="0030316F" w:rsidRDefault="00076AF3" w:rsidP="00BA4654">
            <w:r w:rsidRPr="0030316F">
              <w:t>Земли населенных пунктов</w:t>
            </w:r>
          </w:p>
        </w:tc>
        <w:tc>
          <w:tcPr>
            <w:tcW w:w="919" w:type="pct"/>
            <w:noWrap/>
          </w:tcPr>
          <w:p w14:paraId="5B8A3C39" w14:textId="77777777" w:rsidR="00076AF3" w:rsidRPr="0030316F" w:rsidRDefault="00076AF3" w:rsidP="00BA4654">
            <w:r w:rsidRPr="0030316F">
              <w:t>Для ведения личного подсобного хозяйства</w:t>
            </w:r>
          </w:p>
        </w:tc>
      </w:tr>
      <w:tr w:rsidR="00076AF3" w:rsidRPr="00936062" w14:paraId="70FE0167" w14:textId="77777777" w:rsidTr="00BF1336">
        <w:tc>
          <w:tcPr>
            <w:tcW w:w="199" w:type="pct"/>
            <w:noWrap/>
          </w:tcPr>
          <w:p w14:paraId="52D60289" w14:textId="77777777" w:rsidR="00076AF3" w:rsidRPr="0030316F" w:rsidRDefault="00076AF3" w:rsidP="00BA4654">
            <w:r w:rsidRPr="0030316F">
              <w:t>91</w:t>
            </w:r>
          </w:p>
        </w:tc>
        <w:tc>
          <w:tcPr>
            <w:tcW w:w="748" w:type="pct"/>
            <w:noWrap/>
          </w:tcPr>
          <w:p w14:paraId="772C2AD1" w14:textId="77777777" w:rsidR="00076AF3" w:rsidRPr="0030316F" w:rsidRDefault="00076AF3" w:rsidP="00BA4654">
            <w:r w:rsidRPr="0030316F">
              <w:t>54:04:020201:25</w:t>
            </w:r>
          </w:p>
        </w:tc>
        <w:tc>
          <w:tcPr>
            <w:tcW w:w="460" w:type="pct"/>
            <w:noWrap/>
          </w:tcPr>
          <w:p w14:paraId="74738716" w14:textId="77777777" w:rsidR="00076AF3" w:rsidRPr="0030316F" w:rsidRDefault="00076AF3" w:rsidP="00BA4654">
            <w:r w:rsidRPr="0030316F">
              <w:t>2900.00</w:t>
            </w:r>
          </w:p>
        </w:tc>
        <w:tc>
          <w:tcPr>
            <w:tcW w:w="877" w:type="pct"/>
            <w:noWrap/>
          </w:tcPr>
          <w:p w14:paraId="0F125E3E" w14:textId="77777777" w:rsidR="00076AF3" w:rsidRPr="0030316F" w:rsidRDefault="00076AF3" w:rsidP="00BA4654">
            <w:r w:rsidRPr="0030316F">
              <w:t>Земли населенных пунктов</w:t>
            </w:r>
          </w:p>
        </w:tc>
        <w:tc>
          <w:tcPr>
            <w:tcW w:w="919" w:type="pct"/>
            <w:noWrap/>
          </w:tcPr>
          <w:p w14:paraId="4EB61EC1" w14:textId="77777777" w:rsidR="00076AF3" w:rsidRPr="0030316F" w:rsidRDefault="00076AF3" w:rsidP="00BA4654">
            <w:r w:rsidRPr="0030316F">
              <w:t>Для ведения личного подсобного хозяйства</w:t>
            </w:r>
          </w:p>
        </w:tc>
        <w:tc>
          <w:tcPr>
            <w:tcW w:w="877" w:type="pct"/>
            <w:noWrap/>
          </w:tcPr>
          <w:p w14:paraId="3BC6AEBA" w14:textId="77777777" w:rsidR="00076AF3" w:rsidRPr="0030316F" w:rsidRDefault="00076AF3" w:rsidP="00BA4654">
            <w:r w:rsidRPr="0030316F">
              <w:t>Земли населенных пунктов</w:t>
            </w:r>
          </w:p>
        </w:tc>
        <w:tc>
          <w:tcPr>
            <w:tcW w:w="919" w:type="pct"/>
            <w:noWrap/>
          </w:tcPr>
          <w:p w14:paraId="5029DC87" w14:textId="77777777" w:rsidR="00076AF3" w:rsidRPr="0030316F" w:rsidRDefault="00076AF3" w:rsidP="00BA4654">
            <w:r w:rsidRPr="0030316F">
              <w:t>Для ведения личного подсобного хозяйства</w:t>
            </w:r>
          </w:p>
        </w:tc>
      </w:tr>
      <w:tr w:rsidR="00076AF3" w:rsidRPr="00936062" w14:paraId="7D48BEF2" w14:textId="77777777" w:rsidTr="00BF1336">
        <w:tc>
          <w:tcPr>
            <w:tcW w:w="199" w:type="pct"/>
            <w:noWrap/>
          </w:tcPr>
          <w:p w14:paraId="5B88CEDE" w14:textId="77777777" w:rsidR="00076AF3" w:rsidRPr="0030316F" w:rsidRDefault="00076AF3" w:rsidP="00BA4654">
            <w:r w:rsidRPr="0030316F">
              <w:t>92</w:t>
            </w:r>
          </w:p>
        </w:tc>
        <w:tc>
          <w:tcPr>
            <w:tcW w:w="748" w:type="pct"/>
            <w:noWrap/>
          </w:tcPr>
          <w:p w14:paraId="2A74FDA1" w14:textId="77777777" w:rsidR="00076AF3" w:rsidRPr="0030316F" w:rsidRDefault="00076AF3" w:rsidP="00BA4654">
            <w:r w:rsidRPr="0030316F">
              <w:t>54:04:020201:26</w:t>
            </w:r>
          </w:p>
        </w:tc>
        <w:tc>
          <w:tcPr>
            <w:tcW w:w="460" w:type="pct"/>
            <w:noWrap/>
          </w:tcPr>
          <w:p w14:paraId="6532E14D" w14:textId="77777777" w:rsidR="00076AF3" w:rsidRPr="0030316F" w:rsidRDefault="00076AF3" w:rsidP="00BA4654">
            <w:r w:rsidRPr="0030316F">
              <w:t>1330.00</w:t>
            </w:r>
          </w:p>
        </w:tc>
        <w:tc>
          <w:tcPr>
            <w:tcW w:w="877" w:type="pct"/>
            <w:noWrap/>
          </w:tcPr>
          <w:p w14:paraId="6BFA42AD" w14:textId="77777777" w:rsidR="00076AF3" w:rsidRPr="0030316F" w:rsidRDefault="00076AF3" w:rsidP="00BA4654">
            <w:r w:rsidRPr="0030316F">
              <w:t>Земли населенных пунктов</w:t>
            </w:r>
          </w:p>
        </w:tc>
        <w:tc>
          <w:tcPr>
            <w:tcW w:w="919" w:type="pct"/>
            <w:noWrap/>
          </w:tcPr>
          <w:p w14:paraId="7ADCE2C7" w14:textId="77777777" w:rsidR="00076AF3" w:rsidRPr="0030316F" w:rsidRDefault="00076AF3" w:rsidP="00BA4654">
            <w:r w:rsidRPr="0030316F">
              <w:t>Для ведения личного подсобного хозяйства</w:t>
            </w:r>
          </w:p>
        </w:tc>
        <w:tc>
          <w:tcPr>
            <w:tcW w:w="877" w:type="pct"/>
            <w:noWrap/>
          </w:tcPr>
          <w:p w14:paraId="06F4D6EB" w14:textId="77777777" w:rsidR="00076AF3" w:rsidRPr="0030316F" w:rsidRDefault="00076AF3" w:rsidP="00BA4654">
            <w:r w:rsidRPr="0030316F">
              <w:t>Земли населенных пунктов</w:t>
            </w:r>
          </w:p>
        </w:tc>
        <w:tc>
          <w:tcPr>
            <w:tcW w:w="919" w:type="pct"/>
            <w:noWrap/>
          </w:tcPr>
          <w:p w14:paraId="79E5BB20" w14:textId="77777777" w:rsidR="00076AF3" w:rsidRPr="0030316F" w:rsidRDefault="00076AF3" w:rsidP="00BA4654">
            <w:r w:rsidRPr="0030316F">
              <w:t>Для ведения личного подсобного хозяйства</w:t>
            </w:r>
          </w:p>
        </w:tc>
      </w:tr>
      <w:tr w:rsidR="00076AF3" w:rsidRPr="00936062" w14:paraId="4BAEDF8A" w14:textId="77777777" w:rsidTr="00BF1336">
        <w:tc>
          <w:tcPr>
            <w:tcW w:w="199" w:type="pct"/>
            <w:noWrap/>
          </w:tcPr>
          <w:p w14:paraId="6AD241B9" w14:textId="77777777" w:rsidR="00076AF3" w:rsidRPr="0030316F" w:rsidRDefault="00076AF3" w:rsidP="00BA4654">
            <w:r w:rsidRPr="0030316F">
              <w:t>93</w:t>
            </w:r>
          </w:p>
        </w:tc>
        <w:tc>
          <w:tcPr>
            <w:tcW w:w="748" w:type="pct"/>
            <w:noWrap/>
          </w:tcPr>
          <w:p w14:paraId="1F304122" w14:textId="77777777" w:rsidR="00076AF3" w:rsidRPr="0030316F" w:rsidRDefault="00076AF3" w:rsidP="00BA4654">
            <w:r w:rsidRPr="0030316F">
              <w:t>54:04:020201:27</w:t>
            </w:r>
          </w:p>
        </w:tc>
        <w:tc>
          <w:tcPr>
            <w:tcW w:w="460" w:type="pct"/>
            <w:noWrap/>
          </w:tcPr>
          <w:p w14:paraId="193F709F" w14:textId="77777777" w:rsidR="00076AF3" w:rsidRPr="0030316F" w:rsidRDefault="00076AF3" w:rsidP="00BA4654">
            <w:r w:rsidRPr="0030316F">
              <w:t>1340.00</w:t>
            </w:r>
          </w:p>
        </w:tc>
        <w:tc>
          <w:tcPr>
            <w:tcW w:w="877" w:type="pct"/>
            <w:noWrap/>
          </w:tcPr>
          <w:p w14:paraId="31D0513D" w14:textId="77777777" w:rsidR="00076AF3" w:rsidRPr="0030316F" w:rsidRDefault="00076AF3" w:rsidP="00BA4654">
            <w:r w:rsidRPr="0030316F">
              <w:t>Земли населенных пунктов</w:t>
            </w:r>
          </w:p>
        </w:tc>
        <w:tc>
          <w:tcPr>
            <w:tcW w:w="919" w:type="pct"/>
            <w:noWrap/>
          </w:tcPr>
          <w:p w14:paraId="1FC963F5" w14:textId="77777777" w:rsidR="00076AF3" w:rsidRPr="0030316F" w:rsidRDefault="00076AF3" w:rsidP="00BA4654">
            <w:r w:rsidRPr="0030316F">
              <w:t>Для ведения личного подсобного хозяйства</w:t>
            </w:r>
          </w:p>
        </w:tc>
        <w:tc>
          <w:tcPr>
            <w:tcW w:w="877" w:type="pct"/>
            <w:noWrap/>
          </w:tcPr>
          <w:p w14:paraId="0C0C7CD5" w14:textId="77777777" w:rsidR="00076AF3" w:rsidRPr="0030316F" w:rsidRDefault="00076AF3" w:rsidP="00BA4654">
            <w:r w:rsidRPr="0030316F">
              <w:t>Земли населенных пунктов</w:t>
            </w:r>
          </w:p>
        </w:tc>
        <w:tc>
          <w:tcPr>
            <w:tcW w:w="919" w:type="pct"/>
            <w:noWrap/>
          </w:tcPr>
          <w:p w14:paraId="561DAE27" w14:textId="77777777" w:rsidR="00076AF3" w:rsidRPr="0030316F" w:rsidRDefault="00076AF3" w:rsidP="00BA4654">
            <w:r w:rsidRPr="0030316F">
              <w:t>Для ведения личного подсобного хозяйства</w:t>
            </w:r>
          </w:p>
        </w:tc>
      </w:tr>
      <w:tr w:rsidR="00076AF3" w:rsidRPr="00936062" w14:paraId="407CEE9A" w14:textId="77777777" w:rsidTr="00BF1336">
        <w:tc>
          <w:tcPr>
            <w:tcW w:w="199" w:type="pct"/>
            <w:noWrap/>
          </w:tcPr>
          <w:p w14:paraId="0EC29504" w14:textId="77777777" w:rsidR="00076AF3" w:rsidRPr="0030316F" w:rsidRDefault="00076AF3" w:rsidP="00BA4654">
            <w:r w:rsidRPr="0030316F">
              <w:t>94</w:t>
            </w:r>
          </w:p>
        </w:tc>
        <w:tc>
          <w:tcPr>
            <w:tcW w:w="748" w:type="pct"/>
            <w:noWrap/>
          </w:tcPr>
          <w:p w14:paraId="59DB72CC" w14:textId="77777777" w:rsidR="00076AF3" w:rsidRPr="0030316F" w:rsidRDefault="00076AF3" w:rsidP="00BA4654">
            <w:r w:rsidRPr="0030316F">
              <w:t>54:04:020201:28</w:t>
            </w:r>
          </w:p>
        </w:tc>
        <w:tc>
          <w:tcPr>
            <w:tcW w:w="460" w:type="pct"/>
            <w:noWrap/>
          </w:tcPr>
          <w:p w14:paraId="52CFECBA" w14:textId="77777777" w:rsidR="00076AF3" w:rsidRPr="0030316F" w:rsidRDefault="00076AF3" w:rsidP="00BA4654">
            <w:r w:rsidRPr="0030316F">
              <w:t>1540.00</w:t>
            </w:r>
          </w:p>
        </w:tc>
        <w:tc>
          <w:tcPr>
            <w:tcW w:w="877" w:type="pct"/>
            <w:noWrap/>
          </w:tcPr>
          <w:p w14:paraId="0DB975A3" w14:textId="77777777" w:rsidR="00076AF3" w:rsidRPr="0030316F" w:rsidRDefault="00076AF3" w:rsidP="00BA4654">
            <w:r w:rsidRPr="0030316F">
              <w:t>Земли населенных пунктов</w:t>
            </w:r>
          </w:p>
        </w:tc>
        <w:tc>
          <w:tcPr>
            <w:tcW w:w="919" w:type="pct"/>
            <w:noWrap/>
          </w:tcPr>
          <w:p w14:paraId="1EE2AE6E" w14:textId="77777777" w:rsidR="00076AF3" w:rsidRPr="0030316F" w:rsidRDefault="00076AF3" w:rsidP="00BA4654">
            <w:r w:rsidRPr="0030316F">
              <w:t>Для ведения личного подсобного хозяйства</w:t>
            </w:r>
          </w:p>
        </w:tc>
        <w:tc>
          <w:tcPr>
            <w:tcW w:w="877" w:type="pct"/>
            <w:noWrap/>
          </w:tcPr>
          <w:p w14:paraId="794A7EFC" w14:textId="77777777" w:rsidR="00076AF3" w:rsidRPr="0030316F" w:rsidRDefault="00076AF3" w:rsidP="00BA4654">
            <w:r w:rsidRPr="0030316F">
              <w:t>Земли населенных пунктов</w:t>
            </w:r>
          </w:p>
        </w:tc>
        <w:tc>
          <w:tcPr>
            <w:tcW w:w="919" w:type="pct"/>
            <w:noWrap/>
          </w:tcPr>
          <w:p w14:paraId="39F67F43" w14:textId="77777777" w:rsidR="00076AF3" w:rsidRPr="0030316F" w:rsidRDefault="00076AF3" w:rsidP="00BA4654">
            <w:r w:rsidRPr="0030316F">
              <w:t>Для ведения личного подсобного хозяйства</w:t>
            </w:r>
          </w:p>
        </w:tc>
      </w:tr>
      <w:tr w:rsidR="00076AF3" w:rsidRPr="00936062" w14:paraId="54B2AAAA" w14:textId="77777777" w:rsidTr="00BF1336">
        <w:tc>
          <w:tcPr>
            <w:tcW w:w="199" w:type="pct"/>
            <w:noWrap/>
          </w:tcPr>
          <w:p w14:paraId="13DA6BCE" w14:textId="77777777" w:rsidR="00076AF3" w:rsidRPr="0030316F" w:rsidRDefault="00076AF3" w:rsidP="00BA4654">
            <w:r w:rsidRPr="0030316F">
              <w:t>95</w:t>
            </w:r>
          </w:p>
        </w:tc>
        <w:tc>
          <w:tcPr>
            <w:tcW w:w="748" w:type="pct"/>
            <w:noWrap/>
          </w:tcPr>
          <w:p w14:paraId="3D6679DB" w14:textId="77777777" w:rsidR="00076AF3" w:rsidRPr="0030316F" w:rsidRDefault="00076AF3" w:rsidP="00BA4654">
            <w:r w:rsidRPr="0030316F">
              <w:t>54:04:020201:29</w:t>
            </w:r>
          </w:p>
        </w:tc>
        <w:tc>
          <w:tcPr>
            <w:tcW w:w="460" w:type="pct"/>
            <w:noWrap/>
          </w:tcPr>
          <w:p w14:paraId="1F5D8CFE" w14:textId="77777777" w:rsidR="00076AF3" w:rsidRPr="0030316F" w:rsidRDefault="00076AF3" w:rsidP="00BA4654">
            <w:r w:rsidRPr="0030316F">
              <w:t>1400.00</w:t>
            </w:r>
          </w:p>
        </w:tc>
        <w:tc>
          <w:tcPr>
            <w:tcW w:w="877" w:type="pct"/>
            <w:noWrap/>
          </w:tcPr>
          <w:p w14:paraId="62F6BC38" w14:textId="77777777" w:rsidR="00076AF3" w:rsidRPr="0030316F" w:rsidRDefault="00076AF3" w:rsidP="00BA4654">
            <w:r w:rsidRPr="0030316F">
              <w:t>Земли населенных пунктов</w:t>
            </w:r>
          </w:p>
        </w:tc>
        <w:tc>
          <w:tcPr>
            <w:tcW w:w="919" w:type="pct"/>
            <w:noWrap/>
          </w:tcPr>
          <w:p w14:paraId="2E9FA948" w14:textId="77777777" w:rsidR="00076AF3" w:rsidRPr="0030316F" w:rsidRDefault="00076AF3" w:rsidP="00BA4654">
            <w:r w:rsidRPr="0030316F">
              <w:t>Для ведения личного подсобного хозяйства</w:t>
            </w:r>
          </w:p>
        </w:tc>
        <w:tc>
          <w:tcPr>
            <w:tcW w:w="877" w:type="pct"/>
            <w:noWrap/>
          </w:tcPr>
          <w:p w14:paraId="3E2DE914" w14:textId="77777777" w:rsidR="00076AF3" w:rsidRPr="0030316F" w:rsidRDefault="00076AF3" w:rsidP="00BA4654">
            <w:r w:rsidRPr="0030316F">
              <w:t>Земли населенных пунктов</w:t>
            </w:r>
          </w:p>
        </w:tc>
        <w:tc>
          <w:tcPr>
            <w:tcW w:w="919" w:type="pct"/>
            <w:noWrap/>
          </w:tcPr>
          <w:p w14:paraId="02536768" w14:textId="77777777" w:rsidR="00076AF3" w:rsidRPr="0030316F" w:rsidRDefault="00076AF3" w:rsidP="00BA4654">
            <w:r w:rsidRPr="0030316F">
              <w:t>Для ведения личного подсобного хозяйства</w:t>
            </w:r>
          </w:p>
        </w:tc>
      </w:tr>
      <w:tr w:rsidR="00076AF3" w:rsidRPr="00936062" w14:paraId="7D2DC51E" w14:textId="77777777" w:rsidTr="00BF1336">
        <w:tc>
          <w:tcPr>
            <w:tcW w:w="199" w:type="pct"/>
            <w:noWrap/>
          </w:tcPr>
          <w:p w14:paraId="654A2A34" w14:textId="77777777" w:rsidR="00076AF3" w:rsidRPr="0030316F" w:rsidRDefault="00076AF3" w:rsidP="00BA4654">
            <w:r w:rsidRPr="0030316F">
              <w:t>96</w:t>
            </w:r>
          </w:p>
        </w:tc>
        <w:tc>
          <w:tcPr>
            <w:tcW w:w="748" w:type="pct"/>
            <w:noWrap/>
          </w:tcPr>
          <w:p w14:paraId="6941F3B1" w14:textId="77777777" w:rsidR="00076AF3" w:rsidRPr="0030316F" w:rsidRDefault="00076AF3" w:rsidP="00BA4654">
            <w:r w:rsidRPr="0030316F">
              <w:t>54:04:020201:3</w:t>
            </w:r>
          </w:p>
        </w:tc>
        <w:tc>
          <w:tcPr>
            <w:tcW w:w="460" w:type="pct"/>
            <w:noWrap/>
          </w:tcPr>
          <w:p w14:paraId="222EAF3C" w14:textId="77777777" w:rsidR="00076AF3" w:rsidRPr="0030316F" w:rsidRDefault="00076AF3" w:rsidP="00BA4654">
            <w:r w:rsidRPr="0030316F">
              <w:t>1572.00</w:t>
            </w:r>
          </w:p>
        </w:tc>
        <w:tc>
          <w:tcPr>
            <w:tcW w:w="877" w:type="pct"/>
            <w:noWrap/>
          </w:tcPr>
          <w:p w14:paraId="740553C8" w14:textId="77777777" w:rsidR="00076AF3" w:rsidRPr="0030316F" w:rsidRDefault="00076AF3" w:rsidP="00BA4654">
            <w:r w:rsidRPr="0030316F">
              <w:t>Земли населенных пунктов</w:t>
            </w:r>
          </w:p>
        </w:tc>
        <w:tc>
          <w:tcPr>
            <w:tcW w:w="919" w:type="pct"/>
            <w:noWrap/>
          </w:tcPr>
          <w:p w14:paraId="0B6C0856" w14:textId="77777777" w:rsidR="00076AF3" w:rsidRPr="0030316F" w:rsidRDefault="00076AF3" w:rsidP="00BA4654">
            <w:r w:rsidRPr="0030316F">
              <w:t>Для ведения личного подсобного хозяйства</w:t>
            </w:r>
          </w:p>
        </w:tc>
        <w:tc>
          <w:tcPr>
            <w:tcW w:w="877" w:type="pct"/>
            <w:noWrap/>
          </w:tcPr>
          <w:p w14:paraId="4A887547" w14:textId="77777777" w:rsidR="00076AF3" w:rsidRPr="0030316F" w:rsidRDefault="00076AF3" w:rsidP="00BA4654">
            <w:r w:rsidRPr="0030316F">
              <w:t>Земли населенных пунктов</w:t>
            </w:r>
          </w:p>
        </w:tc>
        <w:tc>
          <w:tcPr>
            <w:tcW w:w="919" w:type="pct"/>
            <w:noWrap/>
          </w:tcPr>
          <w:p w14:paraId="7007FACF" w14:textId="77777777" w:rsidR="00076AF3" w:rsidRPr="0030316F" w:rsidRDefault="00076AF3" w:rsidP="00BA4654">
            <w:r w:rsidRPr="0030316F">
              <w:t>Для ведения личного подсобного хозяйства</w:t>
            </w:r>
          </w:p>
        </w:tc>
      </w:tr>
      <w:tr w:rsidR="00076AF3" w:rsidRPr="00936062" w14:paraId="3F06A19D" w14:textId="77777777" w:rsidTr="00BF1336">
        <w:tc>
          <w:tcPr>
            <w:tcW w:w="199" w:type="pct"/>
            <w:noWrap/>
          </w:tcPr>
          <w:p w14:paraId="5FEFFBB8" w14:textId="77777777" w:rsidR="00076AF3" w:rsidRPr="0030316F" w:rsidRDefault="00076AF3" w:rsidP="00BA4654">
            <w:r w:rsidRPr="0030316F">
              <w:t>97</w:t>
            </w:r>
          </w:p>
        </w:tc>
        <w:tc>
          <w:tcPr>
            <w:tcW w:w="748" w:type="pct"/>
            <w:noWrap/>
          </w:tcPr>
          <w:p w14:paraId="1498AA5F" w14:textId="77777777" w:rsidR="00076AF3" w:rsidRPr="0030316F" w:rsidRDefault="00076AF3" w:rsidP="00BA4654">
            <w:r w:rsidRPr="0030316F">
              <w:t>54:04:020201:30</w:t>
            </w:r>
          </w:p>
        </w:tc>
        <w:tc>
          <w:tcPr>
            <w:tcW w:w="460" w:type="pct"/>
            <w:noWrap/>
          </w:tcPr>
          <w:p w14:paraId="3FCCC0E6" w14:textId="77777777" w:rsidR="00076AF3" w:rsidRPr="0030316F" w:rsidRDefault="00076AF3" w:rsidP="00BA4654">
            <w:r w:rsidRPr="0030316F">
              <w:t>1300.00</w:t>
            </w:r>
          </w:p>
        </w:tc>
        <w:tc>
          <w:tcPr>
            <w:tcW w:w="877" w:type="pct"/>
            <w:noWrap/>
          </w:tcPr>
          <w:p w14:paraId="2D110ED9" w14:textId="77777777" w:rsidR="00076AF3" w:rsidRPr="0030316F" w:rsidRDefault="00076AF3" w:rsidP="00BA4654">
            <w:r w:rsidRPr="0030316F">
              <w:t>Земли населенных пунктов</w:t>
            </w:r>
          </w:p>
        </w:tc>
        <w:tc>
          <w:tcPr>
            <w:tcW w:w="919" w:type="pct"/>
            <w:noWrap/>
          </w:tcPr>
          <w:p w14:paraId="027365C4" w14:textId="77777777" w:rsidR="00076AF3" w:rsidRPr="0030316F" w:rsidRDefault="00076AF3" w:rsidP="00BA4654">
            <w:r w:rsidRPr="0030316F">
              <w:t>Для ведения личного подсобного хозяйства</w:t>
            </w:r>
          </w:p>
        </w:tc>
        <w:tc>
          <w:tcPr>
            <w:tcW w:w="877" w:type="pct"/>
            <w:noWrap/>
          </w:tcPr>
          <w:p w14:paraId="2013B5E5" w14:textId="77777777" w:rsidR="00076AF3" w:rsidRPr="0030316F" w:rsidRDefault="00076AF3" w:rsidP="00BA4654">
            <w:r w:rsidRPr="0030316F">
              <w:t>Земли населенных пунктов</w:t>
            </w:r>
          </w:p>
        </w:tc>
        <w:tc>
          <w:tcPr>
            <w:tcW w:w="919" w:type="pct"/>
            <w:noWrap/>
          </w:tcPr>
          <w:p w14:paraId="2F35D3AF" w14:textId="77777777" w:rsidR="00076AF3" w:rsidRPr="0030316F" w:rsidRDefault="00076AF3" w:rsidP="00BA4654">
            <w:r w:rsidRPr="0030316F">
              <w:t>Для ведения личного подсобного хозяйства</w:t>
            </w:r>
          </w:p>
        </w:tc>
      </w:tr>
      <w:tr w:rsidR="00076AF3" w:rsidRPr="00936062" w14:paraId="7418D7E4" w14:textId="77777777" w:rsidTr="00BF1336">
        <w:tc>
          <w:tcPr>
            <w:tcW w:w="199" w:type="pct"/>
            <w:noWrap/>
          </w:tcPr>
          <w:p w14:paraId="7C72D0FC" w14:textId="77777777" w:rsidR="00076AF3" w:rsidRPr="0030316F" w:rsidRDefault="00076AF3" w:rsidP="00BA4654">
            <w:r w:rsidRPr="0030316F">
              <w:t>98</w:t>
            </w:r>
          </w:p>
        </w:tc>
        <w:tc>
          <w:tcPr>
            <w:tcW w:w="748" w:type="pct"/>
            <w:noWrap/>
          </w:tcPr>
          <w:p w14:paraId="5BC8424A" w14:textId="77777777" w:rsidR="00076AF3" w:rsidRPr="0030316F" w:rsidRDefault="00076AF3" w:rsidP="00BA4654">
            <w:r w:rsidRPr="0030316F">
              <w:t>54:04:020201:31</w:t>
            </w:r>
          </w:p>
        </w:tc>
        <w:tc>
          <w:tcPr>
            <w:tcW w:w="460" w:type="pct"/>
            <w:noWrap/>
          </w:tcPr>
          <w:p w14:paraId="2CA3FCB5" w14:textId="77777777" w:rsidR="00076AF3" w:rsidRPr="0030316F" w:rsidRDefault="00076AF3" w:rsidP="00BA4654">
            <w:r w:rsidRPr="0030316F">
              <w:t>1400.00</w:t>
            </w:r>
          </w:p>
        </w:tc>
        <w:tc>
          <w:tcPr>
            <w:tcW w:w="877" w:type="pct"/>
            <w:noWrap/>
          </w:tcPr>
          <w:p w14:paraId="2A226DD8" w14:textId="77777777" w:rsidR="00076AF3" w:rsidRPr="0030316F" w:rsidRDefault="00076AF3" w:rsidP="00BA4654">
            <w:r w:rsidRPr="0030316F">
              <w:t>Земли населенных пунктов</w:t>
            </w:r>
          </w:p>
        </w:tc>
        <w:tc>
          <w:tcPr>
            <w:tcW w:w="919" w:type="pct"/>
            <w:noWrap/>
          </w:tcPr>
          <w:p w14:paraId="05DCB2E4" w14:textId="77777777" w:rsidR="00076AF3" w:rsidRPr="0030316F" w:rsidRDefault="00076AF3" w:rsidP="00BA4654">
            <w:r w:rsidRPr="0030316F">
              <w:t>Для ведения личного подсобного хозяйства</w:t>
            </w:r>
          </w:p>
        </w:tc>
        <w:tc>
          <w:tcPr>
            <w:tcW w:w="877" w:type="pct"/>
            <w:noWrap/>
          </w:tcPr>
          <w:p w14:paraId="7EC789E0" w14:textId="77777777" w:rsidR="00076AF3" w:rsidRPr="0030316F" w:rsidRDefault="00076AF3" w:rsidP="00BA4654">
            <w:r w:rsidRPr="0030316F">
              <w:t>Земли населенных пунктов</w:t>
            </w:r>
          </w:p>
        </w:tc>
        <w:tc>
          <w:tcPr>
            <w:tcW w:w="919" w:type="pct"/>
            <w:noWrap/>
          </w:tcPr>
          <w:p w14:paraId="4801474B" w14:textId="77777777" w:rsidR="00076AF3" w:rsidRPr="0030316F" w:rsidRDefault="00076AF3" w:rsidP="00BA4654">
            <w:r w:rsidRPr="0030316F">
              <w:t>Для ведения личного подсобного хозяйства</w:t>
            </w:r>
          </w:p>
        </w:tc>
      </w:tr>
      <w:tr w:rsidR="00076AF3" w:rsidRPr="00936062" w14:paraId="014F32FA" w14:textId="77777777" w:rsidTr="00BF1336">
        <w:tc>
          <w:tcPr>
            <w:tcW w:w="199" w:type="pct"/>
            <w:noWrap/>
          </w:tcPr>
          <w:p w14:paraId="781F4940" w14:textId="77777777" w:rsidR="00076AF3" w:rsidRPr="0030316F" w:rsidRDefault="00076AF3" w:rsidP="00BA4654">
            <w:r w:rsidRPr="0030316F">
              <w:t>99</w:t>
            </w:r>
          </w:p>
        </w:tc>
        <w:tc>
          <w:tcPr>
            <w:tcW w:w="748" w:type="pct"/>
            <w:noWrap/>
          </w:tcPr>
          <w:p w14:paraId="634A0D2A" w14:textId="77777777" w:rsidR="00076AF3" w:rsidRPr="0030316F" w:rsidRDefault="00076AF3" w:rsidP="00BA4654">
            <w:r w:rsidRPr="0030316F">
              <w:t>54:04:020201:32</w:t>
            </w:r>
          </w:p>
        </w:tc>
        <w:tc>
          <w:tcPr>
            <w:tcW w:w="460" w:type="pct"/>
            <w:noWrap/>
          </w:tcPr>
          <w:p w14:paraId="2AE7FA45" w14:textId="77777777" w:rsidR="00076AF3" w:rsidRPr="0030316F" w:rsidRDefault="00076AF3" w:rsidP="00BA4654">
            <w:r w:rsidRPr="0030316F">
              <w:t>2736.00</w:t>
            </w:r>
          </w:p>
        </w:tc>
        <w:tc>
          <w:tcPr>
            <w:tcW w:w="877" w:type="pct"/>
            <w:noWrap/>
          </w:tcPr>
          <w:p w14:paraId="20790621" w14:textId="77777777" w:rsidR="00076AF3" w:rsidRPr="0030316F" w:rsidRDefault="00076AF3" w:rsidP="00BA4654">
            <w:r w:rsidRPr="0030316F">
              <w:t>Земли населенных пунктов</w:t>
            </w:r>
          </w:p>
        </w:tc>
        <w:tc>
          <w:tcPr>
            <w:tcW w:w="919" w:type="pct"/>
            <w:noWrap/>
          </w:tcPr>
          <w:p w14:paraId="5DECEA64" w14:textId="77777777" w:rsidR="00076AF3" w:rsidRPr="0030316F" w:rsidRDefault="00076AF3" w:rsidP="00BA4654">
            <w:r w:rsidRPr="0030316F">
              <w:t>Для ведения личного подсобного хозяйства</w:t>
            </w:r>
          </w:p>
        </w:tc>
        <w:tc>
          <w:tcPr>
            <w:tcW w:w="877" w:type="pct"/>
            <w:noWrap/>
          </w:tcPr>
          <w:p w14:paraId="64E8E654" w14:textId="77777777" w:rsidR="00076AF3" w:rsidRPr="0030316F" w:rsidRDefault="00076AF3" w:rsidP="00BA4654">
            <w:r w:rsidRPr="0030316F">
              <w:t>Земли населенных пунктов</w:t>
            </w:r>
          </w:p>
        </w:tc>
        <w:tc>
          <w:tcPr>
            <w:tcW w:w="919" w:type="pct"/>
            <w:noWrap/>
          </w:tcPr>
          <w:p w14:paraId="55D902D9" w14:textId="77777777" w:rsidR="00076AF3" w:rsidRPr="0030316F" w:rsidRDefault="00076AF3" w:rsidP="00BA4654">
            <w:r w:rsidRPr="0030316F">
              <w:t>Для ведения личного подсобного хозяйства</w:t>
            </w:r>
          </w:p>
        </w:tc>
      </w:tr>
      <w:tr w:rsidR="00076AF3" w:rsidRPr="00936062" w14:paraId="11E37853" w14:textId="77777777" w:rsidTr="00BF1336">
        <w:tc>
          <w:tcPr>
            <w:tcW w:w="199" w:type="pct"/>
            <w:noWrap/>
          </w:tcPr>
          <w:p w14:paraId="566342C3" w14:textId="77777777" w:rsidR="00076AF3" w:rsidRPr="0030316F" w:rsidRDefault="00076AF3" w:rsidP="00BA4654">
            <w:r w:rsidRPr="0030316F">
              <w:t>100</w:t>
            </w:r>
          </w:p>
        </w:tc>
        <w:tc>
          <w:tcPr>
            <w:tcW w:w="748" w:type="pct"/>
            <w:noWrap/>
          </w:tcPr>
          <w:p w14:paraId="3905178C" w14:textId="77777777" w:rsidR="00076AF3" w:rsidRPr="0030316F" w:rsidRDefault="00076AF3" w:rsidP="00BA4654">
            <w:r w:rsidRPr="0030316F">
              <w:t>54:04:020201:33</w:t>
            </w:r>
          </w:p>
        </w:tc>
        <w:tc>
          <w:tcPr>
            <w:tcW w:w="460" w:type="pct"/>
            <w:noWrap/>
          </w:tcPr>
          <w:p w14:paraId="13651999" w14:textId="77777777" w:rsidR="00076AF3" w:rsidRPr="0030316F" w:rsidRDefault="00076AF3" w:rsidP="00BA4654">
            <w:r w:rsidRPr="0030316F">
              <w:t>2104.00</w:t>
            </w:r>
          </w:p>
        </w:tc>
        <w:tc>
          <w:tcPr>
            <w:tcW w:w="877" w:type="pct"/>
            <w:noWrap/>
          </w:tcPr>
          <w:p w14:paraId="2893BDDA" w14:textId="77777777" w:rsidR="00076AF3" w:rsidRPr="0030316F" w:rsidRDefault="00076AF3" w:rsidP="00BA4654">
            <w:r w:rsidRPr="0030316F">
              <w:t>Земли населенных пунктов</w:t>
            </w:r>
          </w:p>
        </w:tc>
        <w:tc>
          <w:tcPr>
            <w:tcW w:w="919" w:type="pct"/>
            <w:noWrap/>
          </w:tcPr>
          <w:p w14:paraId="46E721AC" w14:textId="77777777" w:rsidR="00076AF3" w:rsidRPr="0030316F" w:rsidRDefault="00076AF3" w:rsidP="00BA4654">
            <w:r w:rsidRPr="0030316F">
              <w:t>Для ведения личного подсобного хозяйства</w:t>
            </w:r>
          </w:p>
        </w:tc>
        <w:tc>
          <w:tcPr>
            <w:tcW w:w="877" w:type="pct"/>
            <w:noWrap/>
          </w:tcPr>
          <w:p w14:paraId="2C039648" w14:textId="77777777" w:rsidR="00076AF3" w:rsidRPr="0030316F" w:rsidRDefault="00076AF3" w:rsidP="00BA4654">
            <w:r w:rsidRPr="0030316F">
              <w:t>Земли населенных пунктов</w:t>
            </w:r>
          </w:p>
        </w:tc>
        <w:tc>
          <w:tcPr>
            <w:tcW w:w="919" w:type="pct"/>
            <w:noWrap/>
          </w:tcPr>
          <w:p w14:paraId="20A916FC" w14:textId="77777777" w:rsidR="00076AF3" w:rsidRPr="0030316F" w:rsidRDefault="00076AF3" w:rsidP="00BA4654">
            <w:r w:rsidRPr="0030316F">
              <w:t>Для ведения личного подсобного хозяйства</w:t>
            </w:r>
          </w:p>
        </w:tc>
      </w:tr>
      <w:tr w:rsidR="00076AF3" w:rsidRPr="00936062" w14:paraId="31E4CC40" w14:textId="77777777" w:rsidTr="00BF1336">
        <w:tc>
          <w:tcPr>
            <w:tcW w:w="199" w:type="pct"/>
            <w:noWrap/>
          </w:tcPr>
          <w:p w14:paraId="5E8BB329" w14:textId="77777777" w:rsidR="00076AF3" w:rsidRPr="0030316F" w:rsidRDefault="00076AF3" w:rsidP="00BA4654">
            <w:r w:rsidRPr="0030316F">
              <w:lastRenderedPageBreak/>
              <w:t>101</w:t>
            </w:r>
          </w:p>
        </w:tc>
        <w:tc>
          <w:tcPr>
            <w:tcW w:w="748" w:type="pct"/>
            <w:noWrap/>
          </w:tcPr>
          <w:p w14:paraId="30650FC6" w14:textId="77777777" w:rsidR="00076AF3" w:rsidRPr="0030316F" w:rsidRDefault="00076AF3" w:rsidP="00BA4654">
            <w:r w:rsidRPr="0030316F">
              <w:t>54:04:020201:34</w:t>
            </w:r>
          </w:p>
        </w:tc>
        <w:tc>
          <w:tcPr>
            <w:tcW w:w="460" w:type="pct"/>
            <w:noWrap/>
          </w:tcPr>
          <w:p w14:paraId="301AFDA4" w14:textId="77777777" w:rsidR="00076AF3" w:rsidRPr="0030316F" w:rsidRDefault="00076AF3" w:rsidP="00BA4654">
            <w:r w:rsidRPr="0030316F">
              <w:t>826.00</w:t>
            </w:r>
          </w:p>
        </w:tc>
        <w:tc>
          <w:tcPr>
            <w:tcW w:w="877" w:type="pct"/>
            <w:noWrap/>
          </w:tcPr>
          <w:p w14:paraId="168146D6" w14:textId="77777777" w:rsidR="00076AF3" w:rsidRPr="0030316F" w:rsidRDefault="00076AF3" w:rsidP="00BA4654">
            <w:r w:rsidRPr="0030316F">
              <w:t>Земли населенных пунктов</w:t>
            </w:r>
          </w:p>
        </w:tc>
        <w:tc>
          <w:tcPr>
            <w:tcW w:w="919" w:type="pct"/>
            <w:noWrap/>
          </w:tcPr>
          <w:p w14:paraId="78873371" w14:textId="77777777" w:rsidR="00076AF3" w:rsidRPr="0030316F" w:rsidRDefault="00076AF3" w:rsidP="00BA4654">
            <w:r w:rsidRPr="0030316F">
              <w:t>Для ведения личного подсобного хозяйства</w:t>
            </w:r>
          </w:p>
        </w:tc>
        <w:tc>
          <w:tcPr>
            <w:tcW w:w="877" w:type="pct"/>
            <w:noWrap/>
          </w:tcPr>
          <w:p w14:paraId="75CD5CA0" w14:textId="77777777" w:rsidR="00076AF3" w:rsidRPr="0030316F" w:rsidRDefault="00076AF3" w:rsidP="00BA4654">
            <w:r w:rsidRPr="0030316F">
              <w:t>Земли населенных пунктов</w:t>
            </w:r>
          </w:p>
        </w:tc>
        <w:tc>
          <w:tcPr>
            <w:tcW w:w="919" w:type="pct"/>
            <w:noWrap/>
          </w:tcPr>
          <w:p w14:paraId="62675996" w14:textId="77777777" w:rsidR="00076AF3" w:rsidRPr="0030316F" w:rsidRDefault="00076AF3" w:rsidP="00BA4654">
            <w:r w:rsidRPr="0030316F">
              <w:t>Для ведения личного подсобного хозяйства</w:t>
            </w:r>
          </w:p>
        </w:tc>
      </w:tr>
      <w:tr w:rsidR="00076AF3" w:rsidRPr="00936062" w14:paraId="7ED704D7" w14:textId="77777777" w:rsidTr="00BF1336">
        <w:tc>
          <w:tcPr>
            <w:tcW w:w="199" w:type="pct"/>
            <w:noWrap/>
          </w:tcPr>
          <w:p w14:paraId="317C7749" w14:textId="77777777" w:rsidR="00076AF3" w:rsidRPr="0030316F" w:rsidRDefault="00076AF3" w:rsidP="00BA4654">
            <w:r w:rsidRPr="0030316F">
              <w:t>102</w:t>
            </w:r>
          </w:p>
        </w:tc>
        <w:tc>
          <w:tcPr>
            <w:tcW w:w="748" w:type="pct"/>
            <w:noWrap/>
          </w:tcPr>
          <w:p w14:paraId="0EF902AA" w14:textId="77777777" w:rsidR="00076AF3" w:rsidRPr="0030316F" w:rsidRDefault="00076AF3" w:rsidP="00BA4654">
            <w:r w:rsidRPr="0030316F">
              <w:t>54:04:020201:35</w:t>
            </w:r>
          </w:p>
        </w:tc>
        <w:tc>
          <w:tcPr>
            <w:tcW w:w="460" w:type="pct"/>
            <w:noWrap/>
          </w:tcPr>
          <w:p w14:paraId="01E7F0C1" w14:textId="77777777" w:rsidR="00076AF3" w:rsidRPr="0030316F" w:rsidRDefault="00076AF3" w:rsidP="00BA4654">
            <w:r w:rsidRPr="0030316F">
              <w:t>2830.00</w:t>
            </w:r>
          </w:p>
        </w:tc>
        <w:tc>
          <w:tcPr>
            <w:tcW w:w="877" w:type="pct"/>
            <w:noWrap/>
          </w:tcPr>
          <w:p w14:paraId="3A0BCA0C" w14:textId="77777777" w:rsidR="00076AF3" w:rsidRPr="0030316F" w:rsidRDefault="00076AF3" w:rsidP="00BA4654">
            <w:r w:rsidRPr="0030316F">
              <w:t>Земли населенных пунктов</w:t>
            </w:r>
          </w:p>
        </w:tc>
        <w:tc>
          <w:tcPr>
            <w:tcW w:w="919" w:type="pct"/>
            <w:noWrap/>
          </w:tcPr>
          <w:p w14:paraId="7152EF19" w14:textId="77777777" w:rsidR="00076AF3" w:rsidRPr="0030316F" w:rsidRDefault="00076AF3" w:rsidP="00BA4654">
            <w:r w:rsidRPr="0030316F">
              <w:t>Для ведения личного подсобного хозяйства</w:t>
            </w:r>
          </w:p>
        </w:tc>
        <w:tc>
          <w:tcPr>
            <w:tcW w:w="877" w:type="pct"/>
            <w:noWrap/>
          </w:tcPr>
          <w:p w14:paraId="15AB8087" w14:textId="77777777" w:rsidR="00076AF3" w:rsidRPr="0030316F" w:rsidRDefault="00076AF3" w:rsidP="00BA4654">
            <w:r w:rsidRPr="0030316F">
              <w:t>Земли населенных пунктов</w:t>
            </w:r>
          </w:p>
        </w:tc>
        <w:tc>
          <w:tcPr>
            <w:tcW w:w="919" w:type="pct"/>
            <w:noWrap/>
          </w:tcPr>
          <w:p w14:paraId="6F6E8AFD" w14:textId="77777777" w:rsidR="00076AF3" w:rsidRPr="0030316F" w:rsidRDefault="00076AF3" w:rsidP="00BA4654">
            <w:r w:rsidRPr="0030316F">
              <w:t>Для ведения личного подсобного хозяйства</w:t>
            </w:r>
          </w:p>
        </w:tc>
      </w:tr>
      <w:tr w:rsidR="00076AF3" w:rsidRPr="00936062" w14:paraId="17655A4A" w14:textId="77777777" w:rsidTr="00BF1336">
        <w:tc>
          <w:tcPr>
            <w:tcW w:w="199" w:type="pct"/>
            <w:noWrap/>
          </w:tcPr>
          <w:p w14:paraId="19E1B2E7" w14:textId="77777777" w:rsidR="00076AF3" w:rsidRPr="0030316F" w:rsidRDefault="00076AF3" w:rsidP="00BA4654">
            <w:r w:rsidRPr="0030316F">
              <w:t>103</w:t>
            </w:r>
          </w:p>
        </w:tc>
        <w:tc>
          <w:tcPr>
            <w:tcW w:w="748" w:type="pct"/>
            <w:noWrap/>
          </w:tcPr>
          <w:p w14:paraId="02991912" w14:textId="77777777" w:rsidR="00076AF3" w:rsidRPr="0030316F" w:rsidRDefault="00076AF3" w:rsidP="00BA4654">
            <w:r w:rsidRPr="0030316F">
              <w:t>54:04:020201:352</w:t>
            </w:r>
          </w:p>
        </w:tc>
        <w:tc>
          <w:tcPr>
            <w:tcW w:w="460" w:type="pct"/>
            <w:noWrap/>
          </w:tcPr>
          <w:p w14:paraId="46637026" w14:textId="77777777" w:rsidR="00076AF3" w:rsidRPr="0030316F" w:rsidRDefault="00076AF3" w:rsidP="00BA4654">
            <w:r w:rsidRPr="0030316F">
              <w:t>36.00</w:t>
            </w:r>
          </w:p>
        </w:tc>
        <w:tc>
          <w:tcPr>
            <w:tcW w:w="877" w:type="pct"/>
            <w:noWrap/>
          </w:tcPr>
          <w:p w14:paraId="6FD24CE1" w14:textId="77777777" w:rsidR="00076AF3" w:rsidRPr="0030316F" w:rsidRDefault="00076AF3" w:rsidP="00BA4654">
            <w:r w:rsidRPr="0030316F">
              <w:t>Земли населенных пунктов</w:t>
            </w:r>
          </w:p>
        </w:tc>
        <w:tc>
          <w:tcPr>
            <w:tcW w:w="919" w:type="pct"/>
            <w:noWrap/>
          </w:tcPr>
          <w:p w14:paraId="71DC33DE" w14:textId="77777777" w:rsidR="00076AF3" w:rsidRPr="0030316F" w:rsidRDefault="00076AF3" w:rsidP="00BA4654">
            <w:r w:rsidRPr="0030316F">
              <w:t>историко-культурная деятельность</w:t>
            </w:r>
          </w:p>
        </w:tc>
        <w:tc>
          <w:tcPr>
            <w:tcW w:w="877" w:type="pct"/>
            <w:noWrap/>
          </w:tcPr>
          <w:p w14:paraId="27BECDA7" w14:textId="77777777" w:rsidR="00076AF3" w:rsidRPr="0030316F" w:rsidRDefault="00076AF3" w:rsidP="00BA4654">
            <w:r w:rsidRPr="0030316F">
              <w:t>Земли населенных пунктов</w:t>
            </w:r>
          </w:p>
        </w:tc>
        <w:tc>
          <w:tcPr>
            <w:tcW w:w="919" w:type="pct"/>
            <w:noWrap/>
          </w:tcPr>
          <w:p w14:paraId="5DE438D6" w14:textId="77777777" w:rsidR="00076AF3" w:rsidRPr="0030316F" w:rsidRDefault="00076AF3" w:rsidP="00BA4654">
            <w:r w:rsidRPr="0030316F">
              <w:t>историко-культурная деятельность</w:t>
            </w:r>
          </w:p>
        </w:tc>
      </w:tr>
      <w:tr w:rsidR="00076AF3" w:rsidRPr="00936062" w14:paraId="7C199A47" w14:textId="77777777" w:rsidTr="00BF1336">
        <w:tc>
          <w:tcPr>
            <w:tcW w:w="199" w:type="pct"/>
            <w:noWrap/>
          </w:tcPr>
          <w:p w14:paraId="2645759E" w14:textId="77777777" w:rsidR="00076AF3" w:rsidRPr="0030316F" w:rsidRDefault="00076AF3" w:rsidP="00BA4654">
            <w:r w:rsidRPr="0030316F">
              <w:t>104</w:t>
            </w:r>
          </w:p>
        </w:tc>
        <w:tc>
          <w:tcPr>
            <w:tcW w:w="748" w:type="pct"/>
            <w:noWrap/>
          </w:tcPr>
          <w:p w14:paraId="51BDF2BB" w14:textId="77777777" w:rsidR="00076AF3" w:rsidRPr="0030316F" w:rsidRDefault="00076AF3" w:rsidP="00BA4654">
            <w:r w:rsidRPr="0030316F">
              <w:t>54:04:020201:353</w:t>
            </w:r>
          </w:p>
        </w:tc>
        <w:tc>
          <w:tcPr>
            <w:tcW w:w="460" w:type="pct"/>
            <w:noWrap/>
          </w:tcPr>
          <w:p w14:paraId="7F15E2F2" w14:textId="77777777" w:rsidR="00076AF3" w:rsidRPr="0030316F" w:rsidRDefault="00076AF3" w:rsidP="00BA4654">
            <w:r w:rsidRPr="0030316F">
              <w:t>1985.00</w:t>
            </w:r>
          </w:p>
        </w:tc>
        <w:tc>
          <w:tcPr>
            <w:tcW w:w="877" w:type="pct"/>
            <w:noWrap/>
          </w:tcPr>
          <w:p w14:paraId="05B05727" w14:textId="77777777" w:rsidR="00076AF3" w:rsidRPr="0030316F" w:rsidRDefault="00076AF3" w:rsidP="00BA4654">
            <w:r w:rsidRPr="0030316F">
              <w:t>Земли населенных пунктов</w:t>
            </w:r>
          </w:p>
        </w:tc>
        <w:tc>
          <w:tcPr>
            <w:tcW w:w="919" w:type="pct"/>
            <w:noWrap/>
          </w:tcPr>
          <w:p w14:paraId="590C22BF" w14:textId="77777777" w:rsidR="00076AF3" w:rsidRPr="0030316F" w:rsidRDefault="00076AF3" w:rsidP="00BA4654">
            <w:r w:rsidRPr="0030316F">
              <w:t>земельные участки (территории) общего пользования</w:t>
            </w:r>
          </w:p>
        </w:tc>
        <w:tc>
          <w:tcPr>
            <w:tcW w:w="877" w:type="pct"/>
            <w:noWrap/>
          </w:tcPr>
          <w:p w14:paraId="419DE057" w14:textId="77777777" w:rsidR="00076AF3" w:rsidRPr="0030316F" w:rsidRDefault="00076AF3" w:rsidP="00BA4654">
            <w:r w:rsidRPr="0030316F">
              <w:t>Земли населенных пунктов</w:t>
            </w:r>
          </w:p>
        </w:tc>
        <w:tc>
          <w:tcPr>
            <w:tcW w:w="919" w:type="pct"/>
            <w:noWrap/>
          </w:tcPr>
          <w:p w14:paraId="60B4331C" w14:textId="77777777" w:rsidR="00076AF3" w:rsidRPr="0030316F" w:rsidRDefault="00076AF3" w:rsidP="00BA4654">
            <w:r w:rsidRPr="0030316F">
              <w:t>земельные участки (территории) общего пользования</w:t>
            </w:r>
          </w:p>
        </w:tc>
      </w:tr>
      <w:tr w:rsidR="00076AF3" w:rsidRPr="00936062" w14:paraId="05E3D6C4" w14:textId="77777777" w:rsidTr="00BF1336">
        <w:tc>
          <w:tcPr>
            <w:tcW w:w="199" w:type="pct"/>
            <w:noWrap/>
          </w:tcPr>
          <w:p w14:paraId="7D407F37" w14:textId="77777777" w:rsidR="00076AF3" w:rsidRPr="0030316F" w:rsidRDefault="00076AF3" w:rsidP="00BA4654">
            <w:r w:rsidRPr="0030316F">
              <w:t>105</w:t>
            </w:r>
          </w:p>
        </w:tc>
        <w:tc>
          <w:tcPr>
            <w:tcW w:w="748" w:type="pct"/>
            <w:noWrap/>
          </w:tcPr>
          <w:p w14:paraId="2E5D50B3" w14:textId="77777777" w:rsidR="00076AF3" w:rsidRPr="0030316F" w:rsidRDefault="00076AF3" w:rsidP="00BA4654">
            <w:r w:rsidRPr="0030316F">
              <w:t>54:04:020201:354</w:t>
            </w:r>
          </w:p>
        </w:tc>
        <w:tc>
          <w:tcPr>
            <w:tcW w:w="460" w:type="pct"/>
            <w:noWrap/>
          </w:tcPr>
          <w:p w14:paraId="4CEDB646" w14:textId="77777777" w:rsidR="00076AF3" w:rsidRPr="0030316F" w:rsidRDefault="00076AF3" w:rsidP="00BA4654">
            <w:r w:rsidRPr="0030316F">
              <w:t>5062.00</w:t>
            </w:r>
          </w:p>
        </w:tc>
        <w:tc>
          <w:tcPr>
            <w:tcW w:w="877" w:type="pct"/>
            <w:noWrap/>
          </w:tcPr>
          <w:p w14:paraId="56766DB3" w14:textId="77777777" w:rsidR="00076AF3" w:rsidRPr="0030316F" w:rsidRDefault="00076AF3" w:rsidP="00BA4654">
            <w:r w:rsidRPr="0030316F">
              <w:t>Земли населенных пунктов</w:t>
            </w:r>
          </w:p>
        </w:tc>
        <w:tc>
          <w:tcPr>
            <w:tcW w:w="919" w:type="pct"/>
            <w:noWrap/>
          </w:tcPr>
          <w:p w14:paraId="185B56CE" w14:textId="77777777" w:rsidR="00076AF3" w:rsidRPr="0030316F" w:rsidRDefault="00076AF3" w:rsidP="00BA4654">
            <w:r w:rsidRPr="0030316F">
              <w:t>земельные участки (территории) общего пользования</w:t>
            </w:r>
          </w:p>
        </w:tc>
        <w:tc>
          <w:tcPr>
            <w:tcW w:w="877" w:type="pct"/>
            <w:noWrap/>
          </w:tcPr>
          <w:p w14:paraId="031DCA19" w14:textId="77777777" w:rsidR="00076AF3" w:rsidRPr="0030316F" w:rsidRDefault="00076AF3" w:rsidP="00BA4654">
            <w:r w:rsidRPr="0030316F">
              <w:t>Земли населенных пунктов</w:t>
            </w:r>
          </w:p>
        </w:tc>
        <w:tc>
          <w:tcPr>
            <w:tcW w:w="919" w:type="pct"/>
            <w:noWrap/>
          </w:tcPr>
          <w:p w14:paraId="28DEC978" w14:textId="77777777" w:rsidR="00076AF3" w:rsidRPr="0030316F" w:rsidRDefault="00076AF3" w:rsidP="00BA4654">
            <w:r w:rsidRPr="0030316F">
              <w:t>земельные участки (территории) общего пользования</w:t>
            </w:r>
          </w:p>
        </w:tc>
      </w:tr>
      <w:tr w:rsidR="00076AF3" w:rsidRPr="00936062" w14:paraId="1E402F89" w14:textId="77777777" w:rsidTr="00BF1336">
        <w:tc>
          <w:tcPr>
            <w:tcW w:w="199" w:type="pct"/>
            <w:noWrap/>
          </w:tcPr>
          <w:p w14:paraId="10B2E357" w14:textId="77777777" w:rsidR="00076AF3" w:rsidRPr="0030316F" w:rsidRDefault="00076AF3" w:rsidP="00BA4654">
            <w:r w:rsidRPr="0030316F">
              <w:t>106</w:t>
            </w:r>
          </w:p>
        </w:tc>
        <w:tc>
          <w:tcPr>
            <w:tcW w:w="748" w:type="pct"/>
            <w:noWrap/>
          </w:tcPr>
          <w:p w14:paraId="39C834AE" w14:textId="77777777" w:rsidR="00076AF3" w:rsidRPr="0030316F" w:rsidRDefault="00076AF3" w:rsidP="00BA4654">
            <w:r w:rsidRPr="0030316F">
              <w:t>54:04:020201:354</w:t>
            </w:r>
          </w:p>
        </w:tc>
        <w:tc>
          <w:tcPr>
            <w:tcW w:w="460" w:type="pct"/>
            <w:noWrap/>
          </w:tcPr>
          <w:p w14:paraId="5099DA44" w14:textId="77777777" w:rsidR="00076AF3" w:rsidRPr="0030316F" w:rsidRDefault="00076AF3" w:rsidP="00BA4654">
            <w:r w:rsidRPr="0030316F">
              <w:t>5062.00</w:t>
            </w:r>
          </w:p>
        </w:tc>
        <w:tc>
          <w:tcPr>
            <w:tcW w:w="877" w:type="pct"/>
            <w:noWrap/>
          </w:tcPr>
          <w:p w14:paraId="3957417D" w14:textId="77777777" w:rsidR="00076AF3" w:rsidRPr="0030316F" w:rsidRDefault="00076AF3" w:rsidP="00BA4654">
            <w:r w:rsidRPr="0030316F">
              <w:t>Земли населенных пунктов</w:t>
            </w:r>
          </w:p>
        </w:tc>
        <w:tc>
          <w:tcPr>
            <w:tcW w:w="919" w:type="pct"/>
            <w:noWrap/>
          </w:tcPr>
          <w:p w14:paraId="637829A1" w14:textId="77777777" w:rsidR="00076AF3" w:rsidRPr="0030316F" w:rsidRDefault="00076AF3" w:rsidP="00BA4654">
            <w:r w:rsidRPr="0030316F">
              <w:t>земельные участки (территории) общего пользования</w:t>
            </w:r>
          </w:p>
        </w:tc>
        <w:tc>
          <w:tcPr>
            <w:tcW w:w="877" w:type="pct"/>
            <w:noWrap/>
          </w:tcPr>
          <w:p w14:paraId="13E201CC" w14:textId="77777777" w:rsidR="00076AF3" w:rsidRPr="0030316F" w:rsidRDefault="00076AF3" w:rsidP="00BA4654">
            <w:r w:rsidRPr="0030316F">
              <w:t>Земли населенных пунктов</w:t>
            </w:r>
          </w:p>
        </w:tc>
        <w:tc>
          <w:tcPr>
            <w:tcW w:w="919" w:type="pct"/>
            <w:noWrap/>
          </w:tcPr>
          <w:p w14:paraId="606BAFB2" w14:textId="77777777" w:rsidR="00076AF3" w:rsidRPr="0030316F" w:rsidRDefault="00076AF3" w:rsidP="00BA4654">
            <w:r w:rsidRPr="0030316F">
              <w:t>земельные участки (территории) общего пользования</w:t>
            </w:r>
          </w:p>
        </w:tc>
      </w:tr>
      <w:tr w:rsidR="00076AF3" w:rsidRPr="00936062" w14:paraId="01688F1E" w14:textId="77777777" w:rsidTr="00BF1336">
        <w:tc>
          <w:tcPr>
            <w:tcW w:w="199" w:type="pct"/>
            <w:noWrap/>
          </w:tcPr>
          <w:p w14:paraId="1F6C5584" w14:textId="77777777" w:rsidR="00076AF3" w:rsidRPr="0030316F" w:rsidRDefault="00076AF3" w:rsidP="00BA4654">
            <w:r w:rsidRPr="0030316F">
              <w:t>107</w:t>
            </w:r>
          </w:p>
        </w:tc>
        <w:tc>
          <w:tcPr>
            <w:tcW w:w="748" w:type="pct"/>
            <w:noWrap/>
          </w:tcPr>
          <w:p w14:paraId="1A196C04" w14:textId="77777777" w:rsidR="00076AF3" w:rsidRPr="0030316F" w:rsidRDefault="00076AF3" w:rsidP="00BA4654">
            <w:r w:rsidRPr="0030316F">
              <w:t>54:04:020201:357</w:t>
            </w:r>
          </w:p>
        </w:tc>
        <w:tc>
          <w:tcPr>
            <w:tcW w:w="460" w:type="pct"/>
            <w:noWrap/>
          </w:tcPr>
          <w:p w14:paraId="5C519EBB" w14:textId="77777777" w:rsidR="00076AF3" w:rsidRPr="0030316F" w:rsidRDefault="00076AF3" w:rsidP="00BA4654">
            <w:r w:rsidRPr="0030316F">
              <w:t>100.00</w:t>
            </w:r>
          </w:p>
        </w:tc>
        <w:tc>
          <w:tcPr>
            <w:tcW w:w="877" w:type="pct"/>
            <w:noWrap/>
          </w:tcPr>
          <w:p w14:paraId="42435E80" w14:textId="77777777" w:rsidR="00076AF3" w:rsidRPr="0030316F" w:rsidRDefault="00076AF3" w:rsidP="00BA4654">
            <w:r w:rsidRPr="0030316F">
              <w:t>Земли населенных пунктов</w:t>
            </w:r>
          </w:p>
        </w:tc>
        <w:tc>
          <w:tcPr>
            <w:tcW w:w="919" w:type="pct"/>
            <w:noWrap/>
          </w:tcPr>
          <w:p w14:paraId="2D8D23ED" w14:textId="77777777" w:rsidR="00076AF3" w:rsidRPr="0030316F" w:rsidRDefault="00076AF3" w:rsidP="00BA4654">
            <w:r w:rsidRPr="0030316F">
              <w:t>коммунальное обслуживание</w:t>
            </w:r>
          </w:p>
        </w:tc>
        <w:tc>
          <w:tcPr>
            <w:tcW w:w="877" w:type="pct"/>
            <w:noWrap/>
          </w:tcPr>
          <w:p w14:paraId="1AA80342" w14:textId="77777777" w:rsidR="00076AF3" w:rsidRPr="0030316F" w:rsidRDefault="00076AF3" w:rsidP="00BA4654">
            <w:r w:rsidRPr="0030316F">
              <w:t>Земли населенных пунктов</w:t>
            </w:r>
          </w:p>
        </w:tc>
        <w:tc>
          <w:tcPr>
            <w:tcW w:w="919" w:type="pct"/>
            <w:noWrap/>
          </w:tcPr>
          <w:p w14:paraId="3A91AB62" w14:textId="77777777" w:rsidR="00076AF3" w:rsidRPr="0030316F" w:rsidRDefault="00076AF3" w:rsidP="00BA4654">
            <w:r w:rsidRPr="0030316F">
              <w:t>коммунальное обслуживание</w:t>
            </w:r>
          </w:p>
        </w:tc>
      </w:tr>
      <w:tr w:rsidR="00076AF3" w:rsidRPr="00936062" w14:paraId="22B1A5F2" w14:textId="77777777" w:rsidTr="00BF1336">
        <w:tc>
          <w:tcPr>
            <w:tcW w:w="199" w:type="pct"/>
            <w:noWrap/>
          </w:tcPr>
          <w:p w14:paraId="23473470" w14:textId="77777777" w:rsidR="00076AF3" w:rsidRPr="0030316F" w:rsidRDefault="00076AF3" w:rsidP="00BA4654">
            <w:r w:rsidRPr="0030316F">
              <w:t>108</w:t>
            </w:r>
          </w:p>
        </w:tc>
        <w:tc>
          <w:tcPr>
            <w:tcW w:w="748" w:type="pct"/>
            <w:noWrap/>
          </w:tcPr>
          <w:p w14:paraId="7DB36B8D" w14:textId="77777777" w:rsidR="00076AF3" w:rsidRPr="0030316F" w:rsidRDefault="00076AF3" w:rsidP="00BA4654">
            <w:r w:rsidRPr="0030316F">
              <w:t>54:04:020201:37</w:t>
            </w:r>
          </w:p>
        </w:tc>
        <w:tc>
          <w:tcPr>
            <w:tcW w:w="460" w:type="pct"/>
            <w:noWrap/>
          </w:tcPr>
          <w:p w14:paraId="6731F4C6" w14:textId="77777777" w:rsidR="00076AF3" w:rsidRPr="0030316F" w:rsidRDefault="00076AF3" w:rsidP="00BA4654">
            <w:r w:rsidRPr="0030316F">
              <w:t>1130.00</w:t>
            </w:r>
          </w:p>
        </w:tc>
        <w:tc>
          <w:tcPr>
            <w:tcW w:w="877" w:type="pct"/>
            <w:noWrap/>
          </w:tcPr>
          <w:p w14:paraId="02882B6C" w14:textId="77777777" w:rsidR="00076AF3" w:rsidRPr="0030316F" w:rsidRDefault="00076AF3" w:rsidP="00BA4654">
            <w:r w:rsidRPr="0030316F">
              <w:t>Земли населенных пунктов</w:t>
            </w:r>
          </w:p>
        </w:tc>
        <w:tc>
          <w:tcPr>
            <w:tcW w:w="919" w:type="pct"/>
            <w:noWrap/>
          </w:tcPr>
          <w:p w14:paraId="3CF67965" w14:textId="77777777" w:rsidR="00076AF3" w:rsidRPr="0030316F" w:rsidRDefault="00076AF3" w:rsidP="00BA4654">
            <w:r w:rsidRPr="0030316F">
              <w:t>Для ведения личного подсобного хозяйства</w:t>
            </w:r>
          </w:p>
        </w:tc>
        <w:tc>
          <w:tcPr>
            <w:tcW w:w="877" w:type="pct"/>
            <w:noWrap/>
          </w:tcPr>
          <w:p w14:paraId="569BE325" w14:textId="77777777" w:rsidR="00076AF3" w:rsidRPr="0030316F" w:rsidRDefault="00076AF3" w:rsidP="00BA4654">
            <w:r w:rsidRPr="0030316F">
              <w:t>Земли населенных пунктов</w:t>
            </w:r>
          </w:p>
        </w:tc>
        <w:tc>
          <w:tcPr>
            <w:tcW w:w="919" w:type="pct"/>
            <w:noWrap/>
          </w:tcPr>
          <w:p w14:paraId="3565EFEA" w14:textId="77777777" w:rsidR="00076AF3" w:rsidRPr="0030316F" w:rsidRDefault="00076AF3" w:rsidP="00BA4654">
            <w:r w:rsidRPr="0030316F">
              <w:t>Для ведения личного подсобного хозяйства</w:t>
            </w:r>
          </w:p>
        </w:tc>
      </w:tr>
      <w:tr w:rsidR="00076AF3" w:rsidRPr="00936062" w14:paraId="23B6A822" w14:textId="77777777" w:rsidTr="00BF1336">
        <w:tc>
          <w:tcPr>
            <w:tcW w:w="199" w:type="pct"/>
            <w:noWrap/>
          </w:tcPr>
          <w:p w14:paraId="143808C3" w14:textId="77777777" w:rsidR="00076AF3" w:rsidRPr="0030316F" w:rsidRDefault="00076AF3" w:rsidP="00BA4654">
            <w:r w:rsidRPr="0030316F">
              <w:t>109</w:t>
            </w:r>
          </w:p>
        </w:tc>
        <w:tc>
          <w:tcPr>
            <w:tcW w:w="748" w:type="pct"/>
            <w:noWrap/>
          </w:tcPr>
          <w:p w14:paraId="44B4DE22" w14:textId="77777777" w:rsidR="00076AF3" w:rsidRPr="0030316F" w:rsidRDefault="00076AF3" w:rsidP="00BA4654">
            <w:r w:rsidRPr="0030316F">
              <w:t>54:04:020201:38</w:t>
            </w:r>
          </w:p>
        </w:tc>
        <w:tc>
          <w:tcPr>
            <w:tcW w:w="460" w:type="pct"/>
            <w:noWrap/>
          </w:tcPr>
          <w:p w14:paraId="69BA8827" w14:textId="77777777" w:rsidR="00076AF3" w:rsidRPr="0030316F" w:rsidRDefault="00076AF3" w:rsidP="00BA4654">
            <w:r w:rsidRPr="0030316F">
              <w:t>2580.00</w:t>
            </w:r>
          </w:p>
        </w:tc>
        <w:tc>
          <w:tcPr>
            <w:tcW w:w="877" w:type="pct"/>
            <w:noWrap/>
          </w:tcPr>
          <w:p w14:paraId="34063D26" w14:textId="77777777" w:rsidR="00076AF3" w:rsidRPr="0030316F" w:rsidRDefault="00076AF3" w:rsidP="00BA4654">
            <w:r w:rsidRPr="0030316F">
              <w:t>Земли населенных пунктов</w:t>
            </w:r>
          </w:p>
        </w:tc>
        <w:tc>
          <w:tcPr>
            <w:tcW w:w="919" w:type="pct"/>
            <w:noWrap/>
          </w:tcPr>
          <w:p w14:paraId="6E64B3BE" w14:textId="77777777" w:rsidR="00076AF3" w:rsidRPr="0030316F" w:rsidRDefault="00076AF3" w:rsidP="00BA4654">
            <w:r w:rsidRPr="0030316F">
              <w:t>Для ведения личного подсобного хозяйства</w:t>
            </w:r>
          </w:p>
        </w:tc>
        <w:tc>
          <w:tcPr>
            <w:tcW w:w="877" w:type="pct"/>
            <w:noWrap/>
          </w:tcPr>
          <w:p w14:paraId="2850712B" w14:textId="77777777" w:rsidR="00076AF3" w:rsidRPr="0030316F" w:rsidRDefault="00076AF3" w:rsidP="00BA4654">
            <w:r w:rsidRPr="0030316F">
              <w:t>Земли населенных пунктов</w:t>
            </w:r>
          </w:p>
        </w:tc>
        <w:tc>
          <w:tcPr>
            <w:tcW w:w="919" w:type="pct"/>
            <w:noWrap/>
          </w:tcPr>
          <w:p w14:paraId="31123CE3" w14:textId="77777777" w:rsidR="00076AF3" w:rsidRPr="0030316F" w:rsidRDefault="00076AF3" w:rsidP="00BA4654">
            <w:r w:rsidRPr="0030316F">
              <w:t>Для ведения личного подсобного хозяйства</w:t>
            </w:r>
          </w:p>
        </w:tc>
      </w:tr>
      <w:tr w:rsidR="00076AF3" w:rsidRPr="00936062" w14:paraId="6835A757" w14:textId="77777777" w:rsidTr="00BF1336">
        <w:tc>
          <w:tcPr>
            <w:tcW w:w="199" w:type="pct"/>
            <w:noWrap/>
          </w:tcPr>
          <w:p w14:paraId="315CE7C2" w14:textId="77777777" w:rsidR="00076AF3" w:rsidRPr="0030316F" w:rsidRDefault="00076AF3" w:rsidP="00BA4654">
            <w:r w:rsidRPr="0030316F">
              <w:t>110</w:t>
            </w:r>
          </w:p>
        </w:tc>
        <w:tc>
          <w:tcPr>
            <w:tcW w:w="748" w:type="pct"/>
            <w:noWrap/>
          </w:tcPr>
          <w:p w14:paraId="5433DB49" w14:textId="77777777" w:rsidR="00076AF3" w:rsidRPr="0030316F" w:rsidRDefault="00076AF3" w:rsidP="00BA4654">
            <w:r w:rsidRPr="0030316F">
              <w:t>54:04:020201:39</w:t>
            </w:r>
          </w:p>
        </w:tc>
        <w:tc>
          <w:tcPr>
            <w:tcW w:w="460" w:type="pct"/>
            <w:noWrap/>
          </w:tcPr>
          <w:p w14:paraId="6470693E" w14:textId="77777777" w:rsidR="00076AF3" w:rsidRPr="0030316F" w:rsidRDefault="00076AF3" w:rsidP="00BA4654">
            <w:r w:rsidRPr="0030316F">
              <w:t>3100.00</w:t>
            </w:r>
          </w:p>
        </w:tc>
        <w:tc>
          <w:tcPr>
            <w:tcW w:w="877" w:type="pct"/>
            <w:noWrap/>
          </w:tcPr>
          <w:p w14:paraId="478254AD" w14:textId="77777777" w:rsidR="00076AF3" w:rsidRPr="0030316F" w:rsidRDefault="00076AF3" w:rsidP="00BA4654">
            <w:r w:rsidRPr="0030316F">
              <w:t>Земли населенных пунктов</w:t>
            </w:r>
          </w:p>
        </w:tc>
        <w:tc>
          <w:tcPr>
            <w:tcW w:w="919" w:type="pct"/>
            <w:noWrap/>
          </w:tcPr>
          <w:p w14:paraId="6DF752ED" w14:textId="77777777" w:rsidR="00076AF3" w:rsidRPr="0030316F" w:rsidRDefault="00076AF3" w:rsidP="00BA4654">
            <w:r w:rsidRPr="0030316F">
              <w:t>Для ведения личного подсобного хозяйства</w:t>
            </w:r>
          </w:p>
        </w:tc>
        <w:tc>
          <w:tcPr>
            <w:tcW w:w="877" w:type="pct"/>
            <w:noWrap/>
          </w:tcPr>
          <w:p w14:paraId="44354562" w14:textId="77777777" w:rsidR="00076AF3" w:rsidRPr="0030316F" w:rsidRDefault="00076AF3" w:rsidP="00BA4654">
            <w:r w:rsidRPr="0030316F">
              <w:t>Земли населенных пунктов</w:t>
            </w:r>
          </w:p>
        </w:tc>
        <w:tc>
          <w:tcPr>
            <w:tcW w:w="919" w:type="pct"/>
            <w:noWrap/>
          </w:tcPr>
          <w:p w14:paraId="4AB3A109" w14:textId="77777777" w:rsidR="00076AF3" w:rsidRPr="0030316F" w:rsidRDefault="00076AF3" w:rsidP="00BA4654">
            <w:r w:rsidRPr="0030316F">
              <w:t>Для ведения личного подсобного хозяйства</w:t>
            </w:r>
          </w:p>
        </w:tc>
      </w:tr>
      <w:tr w:rsidR="00076AF3" w:rsidRPr="00936062" w14:paraId="2DF66973" w14:textId="77777777" w:rsidTr="00BF1336">
        <w:tc>
          <w:tcPr>
            <w:tcW w:w="199" w:type="pct"/>
            <w:noWrap/>
          </w:tcPr>
          <w:p w14:paraId="6D61A2F9" w14:textId="77777777" w:rsidR="00076AF3" w:rsidRPr="0030316F" w:rsidRDefault="00076AF3" w:rsidP="00BA4654">
            <w:r w:rsidRPr="0030316F">
              <w:t>111</w:t>
            </w:r>
          </w:p>
        </w:tc>
        <w:tc>
          <w:tcPr>
            <w:tcW w:w="748" w:type="pct"/>
            <w:noWrap/>
          </w:tcPr>
          <w:p w14:paraId="55B619A6" w14:textId="77777777" w:rsidR="00076AF3" w:rsidRPr="0030316F" w:rsidRDefault="00076AF3" w:rsidP="00BA4654">
            <w:r w:rsidRPr="0030316F">
              <w:t>54:04:020201:4</w:t>
            </w:r>
          </w:p>
        </w:tc>
        <w:tc>
          <w:tcPr>
            <w:tcW w:w="460" w:type="pct"/>
            <w:noWrap/>
          </w:tcPr>
          <w:p w14:paraId="4602E46C" w14:textId="77777777" w:rsidR="00076AF3" w:rsidRPr="0030316F" w:rsidRDefault="00076AF3" w:rsidP="00BA4654">
            <w:r w:rsidRPr="0030316F">
              <w:t>2640.00</w:t>
            </w:r>
          </w:p>
        </w:tc>
        <w:tc>
          <w:tcPr>
            <w:tcW w:w="877" w:type="pct"/>
            <w:noWrap/>
          </w:tcPr>
          <w:p w14:paraId="7801EB62" w14:textId="77777777" w:rsidR="00076AF3" w:rsidRPr="0030316F" w:rsidRDefault="00076AF3" w:rsidP="00BA4654">
            <w:r w:rsidRPr="0030316F">
              <w:t>Земли населенных пунктов</w:t>
            </w:r>
          </w:p>
        </w:tc>
        <w:tc>
          <w:tcPr>
            <w:tcW w:w="919" w:type="pct"/>
            <w:noWrap/>
          </w:tcPr>
          <w:p w14:paraId="7CAFFADF" w14:textId="77777777" w:rsidR="00076AF3" w:rsidRPr="0030316F" w:rsidRDefault="00076AF3" w:rsidP="00BA4654">
            <w:r w:rsidRPr="0030316F">
              <w:t>Для ведения личного подсобного хозяйства</w:t>
            </w:r>
          </w:p>
        </w:tc>
        <w:tc>
          <w:tcPr>
            <w:tcW w:w="877" w:type="pct"/>
            <w:noWrap/>
          </w:tcPr>
          <w:p w14:paraId="063828FD" w14:textId="77777777" w:rsidR="00076AF3" w:rsidRPr="0030316F" w:rsidRDefault="00076AF3" w:rsidP="00BA4654">
            <w:r w:rsidRPr="0030316F">
              <w:t>Земли населенных пунктов</w:t>
            </w:r>
          </w:p>
        </w:tc>
        <w:tc>
          <w:tcPr>
            <w:tcW w:w="919" w:type="pct"/>
            <w:noWrap/>
          </w:tcPr>
          <w:p w14:paraId="33891BA5" w14:textId="77777777" w:rsidR="00076AF3" w:rsidRPr="0030316F" w:rsidRDefault="00076AF3" w:rsidP="00BA4654">
            <w:r w:rsidRPr="0030316F">
              <w:t>Для ведения личного подсобного хозяйства</w:t>
            </w:r>
          </w:p>
        </w:tc>
      </w:tr>
      <w:tr w:rsidR="00076AF3" w:rsidRPr="00936062" w14:paraId="413147F4" w14:textId="77777777" w:rsidTr="00BF1336">
        <w:tc>
          <w:tcPr>
            <w:tcW w:w="199" w:type="pct"/>
            <w:noWrap/>
          </w:tcPr>
          <w:p w14:paraId="613838D1" w14:textId="77777777" w:rsidR="00076AF3" w:rsidRPr="0030316F" w:rsidRDefault="00076AF3" w:rsidP="00BA4654">
            <w:r w:rsidRPr="0030316F">
              <w:t>112</w:t>
            </w:r>
          </w:p>
        </w:tc>
        <w:tc>
          <w:tcPr>
            <w:tcW w:w="748" w:type="pct"/>
            <w:noWrap/>
          </w:tcPr>
          <w:p w14:paraId="44E8942D" w14:textId="77777777" w:rsidR="00076AF3" w:rsidRPr="0030316F" w:rsidRDefault="00076AF3" w:rsidP="00BA4654">
            <w:r w:rsidRPr="0030316F">
              <w:t>54:04:020201:40</w:t>
            </w:r>
          </w:p>
        </w:tc>
        <w:tc>
          <w:tcPr>
            <w:tcW w:w="460" w:type="pct"/>
            <w:noWrap/>
          </w:tcPr>
          <w:p w14:paraId="29894B8E" w14:textId="77777777" w:rsidR="00076AF3" w:rsidRPr="0030316F" w:rsidRDefault="00076AF3" w:rsidP="00BA4654">
            <w:r w:rsidRPr="0030316F">
              <w:t>2266.00</w:t>
            </w:r>
          </w:p>
        </w:tc>
        <w:tc>
          <w:tcPr>
            <w:tcW w:w="877" w:type="pct"/>
            <w:noWrap/>
          </w:tcPr>
          <w:p w14:paraId="13244BD3" w14:textId="77777777" w:rsidR="00076AF3" w:rsidRPr="0030316F" w:rsidRDefault="00076AF3" w:rsidP="00BA4654">
            <w:r w:rsidRPr="0030316F">
              <w:t>Земли населенных пунктов</w:t>
            </w:r>
          </w:p>
        </w:tc>
        <w:tc>
          <w:tcPr>
            <w:tcW w:w="919" w:type="pct"/>
            <w:noWrap/>
          </w:tcPr>
          <w:p w14:paraId="727D8AD5" w14:textId="77777777" w:rsidR="00076AF3" w:rsidRPr="0030316F" w:rsidRDefault="00076AF3" w:rsidP="00BA4654">
            <w:r w:rsidRPr="0030316F">
              <w:t>Для ведения личного подсобного хозяйства</w:t>
            </w:r>
          </w:p>
        </w:tc>
        <w:tc>
          <w:tcPr>
            <w:tcW w:w="877" w:type="pct"/>
            <w:noWrap/>
          </w:tcPr>
          <w:p w14:paraId="5543FB86" w14:textId="77777777" w:rsidR="00076AF3" w:rsidRPr="0030316F" w:rsidRDefault="00076AF3" w:rsidP="00BA4654">
            <w:r w:rsidRPr="0030316F">
              <w:t>Земли населенных пунктов</w:t>
            </w:r>
          </w:p>
        </w:tc>
        <w:tc>
          <w:tcPr>
            <w:tcW w:w="919" w:type="pct"/>
            <w:noWrap/>
          </w:tcPr>
          <w:p w14:paraId="2C151E1F" w14:textId="77777777" w:rsidR="00076AF3" w:rsidRPr="0030316F" w:rsidRDefault="00076AF3" w:rsidP="00BA4654">
            <w:r w:rsidRPr="0030316F">
              <w:t>Для ведения личного подсобного хозяйства</w:t>
            </w:r>
          </w:p>
        </w:tc>
      </w:tr>
      <w:tr w:rsidR="00076AF3" w:rsidRPr="00936062" w14:paraId="624A1A6B" w14:textId="77777777" w:rsidTr="00BF1336">
        <w:tc>
          <w:tcPr>
            <w:tcW w:w="199" w:type="pct"/>
            <w:noWrap/>
          </w:tcPr>
          <w:p w14:paraId="1AA23A6D" w14:textId="77777777" w:rsidR="00076AF3" w:rsidRPr="0030316F" w:rsidRDefault="00076AF3" w:rsidP="00BA4654">
            <w:r w:rsidRPr="0030316F">
              <w:t>113</w:t>
            </w:r>
          </w:p>
        </w:tc>
        <w:tc>
          <w:tcPr>
            <w:tcW w:w="748" w:type="pct"/>
            <w:noWrap/>
          </w:tcPr>
          <w:p w14:paraId="5CA838D2" w14:textId="77777777" w:rsidR="00076AF3" w:rsidRPr="0030316F" w:rsidRDefault="00076AF3" w:rsidP="00BA4654">
            <w:r w:rsidRPr="0030316F">
              <w:t>54:04:020201:41</w:t>
            </w:r>
          </w:p>
        </w:tc>
        <w:tc>
          <w:tcPr>
            <w:tcW w:w="460" w:type="pct"/>
            <w:noWrap/>
          </w:tcPr>
          <w:p w14:paraId="3C98A63B" w14:textId="77777777" w:rsidR="00076AF3" w:rsidRPr="0030316F" w:rsidRDefault="00076AF3" w:rsidP="00BA4654">
            <w:r w:rsidRPr="0030316F">
              <w:t>2200.00</w:t>
            </w:r>
          </w:p>
        </w:tc>
        <w:tc>
          <w:tcPr>
            <w:tcW w:w="877" w:type="pct"/>
            <w:noWrap/>
          </w:tcPr>
          <w:p w14:paraId="472E0C63" w14:textId="77777777" w:rsidR="00076AF3" w:rsidRPr="0030316F" w:rsidRDefault="00076AF3" w:rsidP="00BA4654">
            <w:r w:rsidRPr="0030316F">
              <w:t>Земли населенных пунктов</w:t>
            </w:r>
          </w:p>
        </w:tc>
        <w:tc>
          <w:tcPr>
            <w:tcW w:w="919" w:type="pct"/>
            <w:noWrap/>
          </w:tcPr>
          <w:p w14:paraId="4C9DFB78" w14:textId="77777777" w:rsidR="00076AF3" w:rsidRPr="0030316F" w:rsidRDefault="00076AF3" w:rsidP="00BA4654">
            <w:r w:rsidRPr="0030316F">
              <w:t>Для ведения личного подсобного хозяйства</w:t>
            </w:r>
          </w:p>
        </w:tc>
        <w:tc>
          <w:tcPr>
            <w:tcW w:w="877" w:type="pct"/>
            <w:noWrap/>
          </w:tcPr>
          <w:p w14:paraId="63C50BB3" w14:textId="77777777" w:rsidR="00076AF3" w:rsidRPr="0030316F" w:rsidRDefault="00076AF3" w:rsidP="00BA4654">
            <w:r w:rsidRPr="0030316F">
              <w:t>Земли населенных пунктов</w:t>
            </w:r>
          </w:p>
        </w:tc>
        <w:tc>
          <w:tcPr>
            <w:tcW w:w="919" w:type="pct"/>
            <w:noWrap/>
          </w:tcPr>
          <w:p w14:paraId="195EBB74" w14:textId="77777777" w:rsidR="00076AF3" w:rsidRPr="0030316F" w:rsidRDefault="00076AF3" w:rsidP="00BA4654">
            <w:r w:rsidRPr="0030316F">
              <w:t>Для ведения личного подсобного хозяйства</w:t>
            </w:r>
          </w:p>
        </w:tc>
      </w:tr>
      <w:tr w:rsidR="00076AF3" w:rsidRPr="00936062" w14:paraId="210432F6" w14:textId="77777777" w:rsidTr="00BF1336">
        <w:tc>
          <w:tcPr>
            <w:tcW w:w="199" w:type="pct"/>
            <w:noWrap/>
          </w:tcPr>
          <w:p w14:paraId="4FE46D70" w14:textId="77777777" w:rsidR="00076AF3" w:rsidRPr="0030316F" w:rsidRDefault="00076AF3" w:rsidP="00BA4654">
            <w:r w:rsidRPr="0030316F">
              <w:t>114</w:t>
            </w:r>
          </w:p>
        </w:tc>
        <w:tc>
          <w:tcPr>
            <w:tcW w:w="748" w:type="pct"/>
            <w:noWrap/>
          </w:tcPr>
          <w:p w14:paraId="0947311D" w14:textId="77777777" w:rsidR="00076AF3" w:rsidRPr="0030316F" w:rsidRDefault="00076AF3" w:rsidP="00BA4654">
            <w:r w:rsidRPr="0030316F">
              <w:t>54:04:020201:42</w:t>
            </w:r>
          </w:p>
        </w:tc>
        <w:tc>
          <w:tcPr>
            <w:tcW w:w="460" w:type="pct"/>
            <w:noWrap/>
          </w:tcPr>
          <w:p w14:paraId="0B33EDB2" w14:textId="77777777" w:rsidR="00076AF3" w:rsidRPr="0030316F" w:rsidRDefault="00076AF3" w:rsidP="00BA4654">
            <w:r w:rsidRPr="0030316F">
              <w:t>2560.00</w:t>
            </w:r>
          </w:p>
        </w:tc>
        <w:tc>
          <w:tcPr>
            <w:tcW w:w="877" w:type="pct"/>
            <w:noWrap/>
          </w:tcPr>
          <w:p w14:paraId="62327611" w14:textId="77777777" w:rsidR="00076AF3" w:rsidRPr="0030316F" w:rsidRDefault="00076AF3" w:rsidP="00BA4654">
            <w:r w:rsidRPr="0030316F">
              <w:t>Земли населенных пунктов</w:t>
            </w:r>
          </w:p>
        </w:tc>
        <w:tc>
          <w:tcPr>
            <w:tcW w:w="919" w:type="pct"/>
            <w:noWrap/>
          </w:tcPr>
          <w:p w14:paraId="44E8510D" w14:textId="77777777" w:rsidR="00076AF3" w:rsidRPr="0030316F" w:rsidRDefault="00076AF3" w:rsidP="00BA4654">
            <w:r w:rsidRPr="0030316F">
              <w:t>Для ведения личного подсобного хозяйства</w:t>
            </w:r>
          </w:p>
        </w:tc>
        <w:tc>
          <w:tcPr>
            <w:tcW w:w="877" w:type="pct"/>
            <w:noWrap/>
          </w:tcPr>
          <w:p w14:paraId="1F7A48A0" w14:textId="77777777" w:rsidR="00076AF3" w:rsidRPr="0030316F" w:rsidRDefault="00076AF3" w:rsidP="00BA4654">
            <w:r w:rsidRPr="0030316F">
              <w:t>Земли населенных пунктов</w:t>
            </w:r>
          </w:p>
        </w:tc>
        <w:tc>
          <w:tcPr>
            <w:tcW w:w="919" w:type="pct"/>
            <w:noWrap/>
          </w:tcPr>
          <w:p w14:paraId="3140E0FE" w14:textId="77777777" w:rsidR="00076AF3" w:rsidRPr="0030316F" w:rsidRDefault="00076AF3" w:rsidP="00BA4654">
            <w:r w:rsidRPr="0030316F">
              <w:t>Для ведения личного подсобного хозяйства</w:t>
            </w:r>
          </w:p>
        </w:tc>
      </w:tr>
      <w:tr w:rsidR="00076AF3" w:rsidRPr="00936062" w14:paraId="2F397936" w14:textId="77777777" w:rsidTr="00BF1336">
        <w:tc>
          <w:tcPr>
            <w:tcW w:w="199" w:type="pct"/>
            <w:noWrap/>
          </w:tcPr>
          <w:p w14:paraId="3923D42B" w14:textId="77777777" w:rsidR="00076AF3" w:rsidRPr="0030316F" w:rsidRDefault="00076AF3" w:rsidP="00BA4654">
            <w:r w:rsidRPr="0030316F">
              <w:t>115</w:t>
            </w:r>
          </w:p>
        </w:tc>
        <w:tc>
          <w:tcPr>
            <w:tcW w:w="748" w:type="pct"/>
            <w:noWrap/>
          </w:tcPr>
          <w:p w14:paraId="2E8F566E" w14:textId="77777777" w:rsidR="00076AF3" w:rsidRPr="0030316F" w:rsidRDefault="00076AF3" w:rsidP="00BA4654">
            <w:r w:rsidRPr="0030316F">
              <w:t>54:04:020201:43</w:t>
            </w:r>
          </w:p>
        </w:tc>
        <w:tc>
          <w:tcPr>
            <w:tcW w:w="460" w:type="pct"/>
            <w:noWrap/>
          </w:tcPr>
          <w:p w14:paraId="4BF38783" w14:textId="77777777" w:rsidR="00076AF3" w:rsidRPr="0030316F" w:rsidRDefault="00076AF3" w:rsidP="00BA4654">
            <w:r w:rsidRPr="0030316F">
              <w:t>1230.00</w:t>
            </w:r>
          </w:p>
        </w:tc>
        <w:tc>
          <w:tcPr>
            <w:tcW w:w="877" w:type="pct"/>
            <w:noWrap/>
          </w:tcPr>
          <w:p w14:paraId="58A2865A" w14:textId="77777777" w:rsidR="00076AF3" w:rsidRPr="0030316F" w:rsidRDefault="00076AF3" w:rsidP="00BA4654">
            <w:r w:rsidRPr="0030316F">
              <w:t xml:space="preserve">Земли населенных </w:t>
            </w:r>
            <w:r w:rsidRPr="0030316F">
              <w:lastRenderedPageBreak/>
              <w:t>пунктов</w:t>
            </w:r>
          </w:p>
        </w:tc>
        <w:tc>
          <w:tcPr>
            <w:tcW w:w="919" w:type="pct"/>
            <w:noWrap/>
          </w:tcPr>
          <w:p w14:paraId="6E091BC2" w14:textId="77777777" w:rsidR="00076AF3" w:rsidRPr="0030316F" w:rsidRDefault="00076AF3" w:rsidP="00BA4654">
            <w:r w:rsidRPr="0030316F">
              <w:lastRenderedPageBreak/>
              <w:t xml:space="preserve">Для ведения личного </w:t>
            </w:r>
            <w:r w:rsidRPr="0030316F">
              <w:lastRenderedPageBreak/>
              <w:t>подсобного хозяйства</w:t>
            </w:r>
          </w:p>
        </w:tc>
        <w:tc>
          <w:tcPr>
            <w:tcW w:w="877" w:type="pct"/>
            <w:noWrap/>
          </w:tcPr>
          <w:p w14:paraId="6E7AE559" w14:textId="77777777" w:rsidR="00076AF3" w:rsidRPr="0030316F" w:rsidRDefault="00076AF3" w:rsidP="00BA4654">
            <w:r w:rsidRPr="0030316F">
              <w:lastRenderedPageBreak/>
              <w:t xml:space="preserve">Земли населенных </w:t>
            </w:r>
            <w:r w:rsidRPr="0030316F">
              <w:lastRenderedPageBreak/>
              <w:t>пунктов</w:t>
            </w:r>
          </w:p>
        </w:tc>
        <w:tc>
          <w:tcPr>
            <w:tcW w:w="919" w:type="pct"/>
            <w:noWrap/>
          </w:tcPr>
          <w:p w14:paraId="7BBD7B8B" w14:textId="77777777" w:rsidR="00076AF3" w:rsidRPr="0030316F" w:rsidRDefault="00076AF3" w:rsidP="00BA4654">
            <w:r w:rsidRPr="0030316F">
              <w:lastRenderedPageBreak/>
              <w:t xml:space="preserve">Для ведения личного </w:t>
            </w:r>
            <w:r w:rsidRPr="0030316F">
              <w:lastRenderedPageBreak/>
              <w:t>подсобного хозяйства</w:t>
            </w:r>
          </w:p>
        </w:tc>
      </w:tr>
      <w:tr w:rsidR="00076AF3" w:rsidRPr="00936062" w14:paraId="16D2A13A" w14:textId="77777777" w:rsidTr="00BF1336">
        <w:tc>
          <w:tcPr>
            <w:tcW w:w="199" w:type="pct"/>
            <w:noWrap/>
          </w:tcPr>
          <w:p w14:paraId="4AEBCDE1" w14:textId="77777777" w:rsidR="00076AF3" w:rsidRPr="0030316F" w:rsidRDefault="00076AF3" w:rsidP="00BA4654">
            <w:r w:rsidRPr="0030316F">
              <w:lastRenderedPageBreak/>
              <w:t>116</w:t>
            </w:r>
          </w:p>
        </w:tc>
        <w:tc>
          <w:tcPr>
            <w:tcW w:w="748" w:type="pct"/>
            <w:noWrap/>
          </w:tcPr>
          <w:p w14:paraId="53461298" w14:textId="77777777" w:rsidR="00076AF3" w:rsidRPr="0030316F" w:rsidRDefault="00076AF3" w:rsidP="00BA4654">
            <w:r w:rsidRPr="0030316F">
              <w:t>54:04:020201:44</w:t>
            </w:r>
          </w:p>
        </w:tc>
        <w:tc>
          <w:tcPr>
            <w:tcW w:w="460" w:type="pct"/>
            <w:noWrap/>
          </w:tcPr>
          <w:p w14:paraId="4244339A" w14:textId="77777777" w:rsidR="00076AF3" w:rsidRPr="0030316F" w:rsidRDefault="00076AF3" w:rsidP="00BA4654">
            <w:r w:rsidRPr="0030316F">
              <w:t>1610.00</w:t>
            </w:r>
          </w:p>
        </w:tc>
        <w:tc>
          <w:tcPr>
            <w:tcW w:w="877" w:type="pct"/>
            <w:noWrap/>
          </w:tcPr>
          <w:p w14:paraId="4D7C6161" w14:textId="77777777" w:rsidR="00076AF3" w:rsidRPr="0030316F" w:rsidRDefault="00076AF3" w:rsidP="00BA4654">
            <w:r w:rsidRPr="0030316F">
              <w:t>Земли населенных пунктов</w:t>
            </w:r>
          </w:p>
        </w:tc>
        <w:tc>
          <w:tcPr>
            <w:tcW w:w="919" w:type="pct"/>
            <w:noWrap/>
          </w:tcPr>
          <w:p w14:paraId="37B09630" w14:textId="77777777" w:rsidR="00076AF3" w:rsidRPr="0030316F" w:rsidRDefault="00076AF3" w:rsidP="00BA4654">
            <w:r w:rsidRPr="0030316F">
              <w:t>Для ведения личного подсобного хозяйства</w:t>
            </w:r>
          </w:p>
        </w:tc>
        <w:tc>
          <w:tcPr>
            <w:tcW w:w="877" w:type="pct"/>
            <w:noWrap/>
          </w:tcPr>
          <w:p w14:paraId="0C7E8203" w14:textId="77777777" w:rsidR="00076AF3" w:rsidRPr="0030316F" w:rsidRDefault="00076AF3" w:rsidP="00BA4654">
            <w:r w:rsidRPr="0030316F">
              <w:t>Земли населенных пунктов</w:t>
            </w:r>
          </w:p>
        </w:tc>
        <w:tc>
          <w:tcPr>
            <w:tcW w:w="919" w:type="pct"/>
            <w:noWrap/>
          </w:tcPr>
          <w:p w14:paraId="6C4E6702" w14:textId="77777777" w:rsidR="00076AF3" w:rsidRPr="0030316F" w:rsidRDefault="00076AF3" w:rsidP="00BA4654">
            <w:r w:rsidRPr="0030316F">
              <w:t>Для ведения личного подсобного хозяйства</w:t>
            </w:r>
          </w:p>
        </w:tc>
      </w:tr>
      <w:tr w:rsidR="00076AF3" w:rsidRPr="00936062" w14:paraId="6FD48E1F" w14:textId="77777777" w:rsidTr="00BF1336">
        <w:tc>
          <w:tcPr>
            <w:tcW w:w="199" w:type="pct"/>
            <w:noWrap/>
          </w:tcPr>
          <w:p w14:paraId="297FFE52" w14:textId="77777777" w:rsidR="00076AF3" w:rsidRPr="0030316F" w:rsidRDefault="00076AF3" w:rsidP="00BA4654">
            <w:r w:rsidRPr="0030316F">
              <w:t>117</w:t>
            </w:r>
          </w:p>
        </w:tc>
        <w:tc>
          <w:tcPr>
            <w:tcW w:w="748" w:type="pct"/>
            <w:noWrap/>
          </w:tcPr>
          <w:p w14:paraId="2E4C57DF" w14:textId="77777777" w:rsidR="00076AF3" w:rsidRPr="0030316F" w:rsidRDefault="00076AF3" w:rsidP="00BA4654">
            <w:r w:rsidRPr="0030316F">
              <w:t>54:04:020201:45</w:t>
            </w:r>
          </w:p>
        </w:tc>
        <w:tc>
          <w:tcPr>
            <w:tcW w:w="460" w:type="pct"/>
            <w:noWrap/>
          </w:tcPr>
          <w:p w14:paraId="41D3D5D0" w14:textId="77777777" w:rsidR="00076AF3" w:rsidRPr="0030316F" w:rsidRDefault="00076AF3" w:rsidP="00BA4654">
            <w:r w:rsidRPr="0030316F">
              <w:t>1550.00</w:t>
            </w:r>
          </w:p>
        </w:tc>
        <w:tc>
          <w:tcPr>
            <w:tcW w:w="877" w:type="pct"/>
            <w:noWrap/>
          </w:tcPr>
          <w:p w14:paraId="76BE5132" w14:textId="77777777" w:rsidR="00076AF3" w:rsidRPr="0030316F" w:rsidRDefault="00076AF3" w:rsidP="00BA4654">
            <w:r w:rsidRPr="0030316F">
              <w:t>Земли населенных пунктов</w:t>
            </w:r>
          </w:p>
        </w:tc>
        <w:tc>
          <w:tcPr>
            <w:tcW w:w="919" w:type="pct"/>
            <w:noWrap/>
          </w:tcPr>
          <w:p w14:paraId="7E3DD3B0" w14:textId="77777777" w:rsidR="00076AF3" w:rsidRPr="0030316F" w:rsidRDefault="00076AF3" w:rsidP="00BA4654">
            <w:r w:rsidRPr="0030316F">
              <w:t>Для ведения личного подсобного хозяйства</w:t>
            </w:r>
          </w:p>
        </w:tc>
        <w:tc>
          <w:tcPr>
            <w:tcW w:w="877" w:type="pct"/>
            <w:noWrap/>
          </w:tcPr>
          <w:p w14:paraId="24EEEFC4" w14:textId="77777777" w:rsidR="00076AF3" w:rsidRPr="0030316F" w:rsidRDefault="00076AF3" w:rsidP="00BA4654">
            <w:r w:rsidRPr="0030316F">
              <w:t>Земли населенных пунктов</w:t>
            </w:r>
          </w:p>
        </w:tc>
        <w:tc>
          <w:tcPr>
            <w:tcW w:w="919" w:type="pct"/>
            <w:noWrap/>
          </w:tcPr>
          <w:p w14:paraId="7D70EA2C" w14:textId="77777777" w:rsidR="00076AF3" w:rsidRPr="0030316F" w:rsidRDefault="00076AF3" w:rsidP="00BA4654">
            <w:r w:rsidRPr="0030316F">
              <w:t>Для ведения личного подсобного хозяйства</w:t>
            </w:r>
          </w:p>
        </w:tc>
      </w:tr>
      <w:tr w:rsidR="00076AF3" w:rsidRPr="00936062" w14:paraId="4E4FD129" w14:textId="77777777" w:rsidTr="00BF1336">
        <w:tc>
          <w:tcPr>
            <w:tcW w:w="199" w:type="pct"/>
            <w:noWrap/>
          </w:tcPr>
          <w:p w14:paraId="485D2A15" w14:textId="77777777" w:rsidR="00076AF3" w:rsidRPr="0030316F" w:rsidRDefault="00076AF3" w:rsidP="00BA4654">
            <w:r w:rsidRPr="0030316F">
              <w:t>118</w:t>
            </w:r>
          </w:p>
        </w:tc>
        <w:tc>
          <w:tcPr>
            <w:tcW w:w="748" w:type="pct"/>
            <w:noWrap/>
          </w:tcPr>
          <w:p w14:paraId="392433FB" w14:textId="77777777" w:rsidR="00076AF3" w:rsidRPr="0030316F" w:rsidRDefault="00076AF3" w:rsidP="00BA4654">
            <w:r w:rsidRPr="0030316F">
              <w:t>54:04:020201:46</w:t>
            </w:r>
          </w:p>
        </w:tc>
        <w:tc>
          <w:tcPr>
            <w:tcW w:w="460" w:type="pct"/>
            <w:noWrap/>
          </w:tcPr>
          <w:p w14:paraId="3CEB018B" w14:textId="77777777" w:rsidR="00076AF3" w:rsidRPr="0030316F" w:rsidRDefault="00076AF3" w:rsidP="00BA4654">
            <w:r w:rsidRPr="0030316F">
              <w:t>1590.00</w:t>
            </w:r>
          </w:p>
        </w:tc>
        <w:tc>
          <w:tcPr>
            <w:tcW w:w="877" w:type="pct"/>
            <w:noWrap/>
          </w:tcPr>
          <w:p w14:paraId="1EA717C7" w14:textId="77777777" w:rsidR="00076AF3" w:rsidRPr="0030316F" w:rsidRDefault="00076AF3" w:rsidP="00BA4654">
            <w:r w:rsidRPr="0030316F">
              <w:t>Земли населенных пунктов</w:t>
            </w:r>
          </w:p>
        </w:tc>
        <w:tc>
          <w:tcPr>
            <w:tcW w:w="919" w:type="pct"/>
            <w:noWrap/>
          </w:tcPr>
          <w:p w14:paraId="0B47DE73" w14:textId="77777777" w:rsidR="00076AF3" w:rsidRPr="0030316F" w:rsidRDefault="00076AF3" w:rsidP="00BA4654">
            <w:r w:rsidRPr="0030316F">
              <w:t>Для ведения личного подсобного хозяйства</w:t>
            </w:r>
          </w:p>
        </w:tc>
        <w:tc>
          <w:tcPr>
            <w:tcW w:w="877" w:type="pct"/>
            <w:noWrap/>
          </w:tcPr>
          <w:p w14:paraId="5F2D9B3F" w14:textId="77777777" w:rsidR="00076AF3" w:rsidRPr="0030316F" w:rsidRDefault="00076AF3" w:rsidP="00BA4654">
            <w:r w:rsidRPr="0030316F">
              <w:t>Земли населенных пунктов</w:t>
            </w:r>
          </w:p>
        </w:tc>
        <w:tc>
          <w:tcPr>
            <w:tcW w:w="919" w:type="pct"/>
            <w:noWrap/>
          </w:tcPr>
          <w:p w14:paraId="73A9A5F0" w14:textId="77777777" w:rsidR="00076AF3" w:rsidRPr="0030316F" w:rsidRDefault="00076AF3" w:rsidP="00BA4654">
            <w:r w:rsidRPr="0030316F">
              <w:t>Для ведения личного подсобного хозяйства</w:t>
            </w:r>
          </w:p>
        </w:tc>
      </w:tr>
      <w:tr w:rsidR="00076AF3" w:rsidRPr="00936062" w14:paraId="524E5351" w14:textId="77777777" w:rsidTr="00BF1336">
        <w:tc>
          <w:tcPr>
            <w:tcW w:w="199" w:type="pct"/>
            <w:noWrap/>
          </w:tcPr>
          <w:p w14:paraId="6717FE2A" w14:textId="77777777" w:rsidR="00076AF3" w:rsidRPr="0030316F" w:rsidRDefault="00076AF3" w:rsidP="00BA4654">
            <w:r w:rsidRPr="0030316F">
              <w:t>119</w:t>
            </w:r>
          </w:p>
        </w:tc>
        <w:tc>
          <w:tcPr>
            <w:tcW w:w="748" w:type="pct"/>
            <w:noWrap/>
          </w:tcPr>
          <w:p w14:paraId="1E7E7D28" w14:textId="77777777" w:rsidR="00076AF3" w:rsidRPr="0030316F" w:rsidRDefault="00076AF3" w:rsidP="00BA4654">
            <w:r w:rsidRPr="0030316F">
              <w:t>54:04:020201:47</w:t>
            </w:r>
          </w:p>
        </w:tc>
        <w:tc>
          <w:tcPr>
            <w:tcW w:w="460" w:type="pct"/>
            <w:noWrap/>
          </w:tcPr>
          <w:p w14:paraId="75943095" w14:textId="77777777" w:rsidR="00076AF3" w:rsidRPr="0030316F" w:rsidRDefault="00076AF3" w:rsidP="00BA4654">
            <w:r w:rsidRPr="0030316F">
              <w:t>1600.00</w:t>
            </w:r>
          </w:p>
        </w:tc>
        <w:tc>
          <w:tcPr>
            <w:tcW w:w="877" w:type="pct"/>
            <w:noWrap/>
          </w:tcPr>
          <w:p w14:paraId="5118C827" w14:textId="77777777" w:rsidR="00076AF3" w:rsidRPr="0030316F" w:rsidRDefault="00076AF3" w:rsidP="00BA4654">
            <w:r w:rsidRPr="0030316F">
              <w:t>Земли населенных пунктов</w:t>
            </w:r>
          </w:p>
        </w:tc>
        <w:tc>
          <w:tcPr>
            <w:tcW w:w="919" w:type="pct"/>
            <w:noWrap/>
          </w:tcPr>
          <w:p w14:paraId="3EC35C1B" w14:textId="77777777" w:rsidR="00076AF3" w:rsidRPr="0030316F" w:rsidRDefault="00076AF3" w:rsidP="00BA4654">
            <w:r w:rsidRPr="0030316F">
              <w:t>Для ведения личного подсобного хозяйства</w:t>
            </w:r>
          </w:p>
        </w:tc>
        <w:tc>
          <w:tcPr>
            <w:tcW w:w="877" w:type="pct"/>
            <w:noWrap/>
          </w:tcPr>
          <w:p w14:paraId="67B14CC6" w14:textId="77777777" w:rsidR="00076AF3" w:rsidRPr="0030316F" w:rsidRDefault="00076AF3" w:rsidP="00BA4654">
            <w:r w:rsidRPr="0030316F">
              <w:t>Земли населенных пунктов</w:t>
            </w:r>
          </w:p>
        </w:tc>
        <w:tc>
          <w:tcPr>
            <w:tcW w:w="919" w:type="pct"/>
            <w:noWrap/>
          </w:tcPr>
          <w:p w14:paraId="17DB4763" w14:textId="77777777" w:rsidR="00076AF3" w:rsidRPr="0030316F" w:rsidRDefault="00076AF3" w:rsidP="00BA4654">
            <w:r w:rsidRPr="0030316F">
              <w:t>Для ведения личного подсобного хозяйства</w:t>
            </w:r>
          </w:p>
        </w:tc>
      </w:tr>
      <w:tr w:rsidR="00076AF3" w:rsidRPr="00936062" w14:paraId="656A8043" w14:textId="77777777" w:rsidTr="00BF1336">
        <w:tc>
          <w:tcPr>
            <w:tcW w:w="199" w:type="pct"/>
            <w:noWrap/>
          </w:tcPr>
          <w:p w14:paraId="21DF26AA" w14:textId="77777777" w:rsidR="00076AF3" w:rsidRPr="0030316F" w:rsidRDefault="00076AF3" w:rsidP="00BA4654">
            <w:r w:rsidRPr="0030316F">
              <w:t>120</w:t>
            </w:r>
          </w:p>
        </w:tc>
        <w:tc>
          <w:tcPr>
            <w:tcW w:w="748" w:type="pct"/>
            <w:noWrap/>
          </w:tcPr>
          <w:p w14:paraId="08DB123D" w14:textId="77777777" w:rsidR="00076AF3" w:rsidRPr="0030316F" w:rsidRDefault="00076AF3" w:rsidP="00BA4654">
            <w:r w:rsidRPr="0030316F">
              <w:t>54:04:020201:48</w:t>
            </w:r>
          </w:p>
        </w:tc>
        <w:tc>
          <w:tcPr>
            <w:tcW w:w="460" w:type="pct"/>
            <w:noWrap/>
          </w:tcPr>
          <w:p w14:paraId="575776C4" w14:textId="77777777" w:rsidR="00076AF3" w:rsidRPr="0030316F" w:rsidRDefault="00076AF3" w:rsidP="00BA4654">
            <w:r w:rsidRPr="0030316F">
              <w:t>3000.00</w:t>
            </w:r>
          </w:p>
        </w:tc>
        <w:tc>
          <w:tcPr>
            <w:tcW w:w="877" w:type="pct"/>
            <w:noWrap/>
          </w:tcPr>
          <w:p w14:paraId="5174176B" w14:textId="77777777" w:rsidR="00076AF3" w:rsidRPr="0030316F" w:rsidRDefault="00076AF3" w:rsidP="00BA4654">
            <w:r w:rsidRPr="0030316F">
              <w:t>Земли населенных пунктов</w:t>
            </w:r>
          </w:p>
        </w:tc>
        <w:tc>
          <w:tcPr>
            <w:tcW w:w="919" w:type="pct"/>
            <w:noWrap/>
          </w:tcPr>
          <w:p w14:paraId="6DB33205" w14:textId="77777777" w:rsidR="00076AF3" w:rsidRPr="0030316F" w:rsidRDefault="00076AF3" w:rsidP="00BA4654">
            <w:r w:rsidRPr="0030316F">
              <w:t>Для ведения личного подсобного хозяйства</w:t>
            </w:r>
          </w:p>
        </w:tc>
        <w:tc>
          <w:tcPr>
            <w:tcW w:w="877" w:type="pct"/>
            <w:noWrap/>
          </w:tcPr>
          <w:p w14:paraId="0E92D4F8" w14:textId="77777777" w:rsidR="00076AF3" w:rsidRPr="0030316F" w:rsidRDefault="00076AF3" w:rsidP="00BA4654">
            <w:r w:rsidRPr="0030316F">
              <w:t>Земли населенных пунктов</w:t>
            </w:r>
          </w:p>
        </w:tc>
        <w:tc>
          <w:tcPr>
            <w:tcW w:w="919" w:type="pct"/>
            <w:noWrap/>
          </w:tcPr>
          <w:p w14:paraId="3200D7FB" w14:textId="77777777" w:rsidR="00076AF3" w:rsidRPr="0030316F" w:rsidRDefault="00076AF3" w:rsidP="00BA4654">
            <w:r w:rsidRPr="0030316F">
              <w:t>Для ведения личного подсобного хозяйства</w:t>
            </w:r>
          </w:p>
        </w:tc>
      </w:tr>
      <w:tr w:rsidR="00076AF3" w:rsidRPr="00936062" w14:paraId="7FA15600" w14:textId="77777777" w:rsidTr="00BF1336">
        <w:tc>
          <w:tcPr>
            <w:tcW w:w="199" w:type="pct"/>
            <w:noWrap/>
          </w:tcPr>
          <w:p w14:paraId="41C78081" w14:textId="77777777" w:rsidR="00076AF3" w:rsidRPr="0030316F" w:rsidRDefault="00076AF3" w:rsidP="00BA4654">
            <w:r w:rsidRPr="0030316F">
              <w:t>121</w:t>
            </w:r>
          </w:p>
        </w:tc>
        <w:tc>
          <w:tcPr>
            <w:tcW w:w="748" w:type="pct"/>
            <w:noWrap/>
          </w:tcPr>
          <w:p w14:paraId="1D999980" w14:textId="77777777" w:rsidR="00076AF3" w:rsidRPr="0030316F" w:rsidRDefault="00076AF3" w:rsidP="00BA4654">
            <w:r w:rsidRPr="0030316F">
              <w:t>54:04:020201:49</w:t>
            </w:r>
          </w:p>
        </w:tc>
        <w:tc>
          <w:tcPr>
            <w:tcW w:w="460" w:type="pct"/>
            <w:noWrap/>
          </w:tcPr>
          <w:p w14:paraId="28A285AA" w14:textId="77777777" w:rsidR="00076AF3" w:rsidRPr="0030316F" w:rsidRDefault="00076AF3" w:rsidP="00BA4654">
            <w:r w:rsidRPr="0030316F">
              <w:t>3700.00</w:t>
            </w:r>
          </w:p>
        </w:tc>
        <w:tc>
          <w:tcPr>
            <w:tcW w:w="877" w:type="pct"/>
            <w:noWrap/>
          </w:tcPr>
          <w:p w14:paraId="7DEE8D24" w14:textId="77777777" w:rsidR="00076AF3" w:rsidRPr="0030316F" w:rsidRDefault="00076AF3" w:rsidP="00BA4654">
            <w:r w:rsidRPr="0030316F">
              <w:t>Земли населенных пунктов</w:t>
            </w:r>
          </w:p>
        </w:tc>
        <w:tc>
          <w:tcPr>
            <w:tcW w:w="919" w:type="pct"/>
            <w:noWrap/>
          </w:tcPr>
          <w:p w14:paraId="43A99BBC" w14:textId="77777777" w:rsidR="00076AF3" w:rsidRPr="0030316F" w:rsidRDefault="00076AF3" w:rsidP="00BA4654">
            <w:r w:rsidRPr="0030316F">
              <w:t>Для ведения личного подсобного хозяйства</w:t>
            </w:r>
          </w:p>
        </w:tc>
        <w:tc>
          <w:tcPr>
            <w:tcW w:w="877" w:type="pct"/>
            <w:noWrap/>
          </w:tcPr>
          <w:p w14:paraId="5CC8464C" w14:textId="77777777" w:rsidR="00076AF3" w:rsidRPr="0030316F" w:rsidRDefault="00076AF3" w:rsidP="00BA4654">
            <w:r w:rsidRPr="0030316F">
              <w:t>Земли населенных пунктов</w:t>
            </w:r>
          </w:p>
        </w:tc>
        <w:tc>
          <w:tcPr>
            <w:tcW w:w="919" w:type="pct"/>
            <w:noWrap/>
          </w:tcPr>
          <w:p w14:paraId="0A3DCAFF" w14:textId="77777777" w:rsidR="00076AF3" w:rsidRPr="0030316F" w:rsidRDefault="00076AF3" w:rsidP="00BA4654">
            <w:r w:rsidRPr="0030316F">
              <w:t>Для ведения личного подсобного хозяйства</w:t>
            </w:r>
          </w:p>
        </w:tc>
      </w:tr>
      <w:tr w:rsidR="00076AF3" w:rsidRPr="00936062" w14:paraId="123F5B32" w14:textId="77777777" w:rsidTr="00BF1336">
        <w:tc>
          <w:tcPr>
            <w:tcW w:w="199" w:type="pct"/>
            <w:noWrap/>
          </w:tcPr>
          <w:p w14:paraId="6B6D3522" w14:textId="77777777" w:rsidR="00076AF3" w:rsidRPr="0030316F" w:rsidRDefault="00076AF3" w:rsidP="00BA4654">
            <w:r w:rsidRPr="0030316F">
              <w:t>122</w:t>
            </w:r>
          </w:p>
        </w:tc>
        <w:tc>
          <w:tcPr>
            <w:tcW w:w="748" w:type="pct"/>
            <w:noWrap/>
          </w:tcPr>
          <w:p w14:paraId="579C525C" w14:textId="77777777" w:rsidR="00076AF3" w:rsidRPr="0030316F" w:rsidRDefault="00076AF3" w:rsidP="00BA4654">
            <w:r w:rsidRPr="0030316F">
              <w:t>54:04:020201:5</w:t>
            </w:r>
          </w:p>
        </w:tc>
        <w:tc>
          <w:tcPr>
            <w:tcW w:w="460" w:type="pct"/>
            <w:noWrap/>
          </w:tcPr>
          <w:p w14:paraId="23107AC0" w14:textId="77777777" w:rsidR="00076AF3" w:rsidRPr="0030316F" w:rsidRDefault="00076AF3" w:rsidP="00BA4654">
            <w:r w:rsidRPr="0030316F">
              <w:t>2250.00</w:t>
            </w:r>
          </w:p>
        </w:tc>
        <w:tc>
          <w:tcPr>
            <w:tcW w:w="877" w:type="pct"/>
            <w:noWrap/>
          </w:tcPr>
          <w:p w14:paraId="4A41DDBC" w14:textId="77777777" w:rsidR="00076AF3" w:rsidRPr="0030316F" w:rsidRDefault="00076AF3" w:rsidP="00BA4654">
            <w:r w:rsidRPr="0030316F">
              <w:t>Земли населенных пунктов</w:t>
            </w:r>
          </w:p>
        </w:tc>
        <w:tc>
          <w:tcPr>
            <w:tcW w:w="919" w:type="pct"/>
            <w:noWrap/>
          </w:tcPr>
          <w:p w14:paraId="5BE441CC" w14:textId="77777777" w:rsidR="00076AF3" w:rsidRPr="0030316F" w:rsidRDefault="00076AF3" w:rsidP="00BA4654">
            <w:r w:rsidRPr="0030316F">
              <w:t>Для ведения личного подсобного хозяйства</w:t>
            </w:r>
          </w:p>
        </w:tc>
        <w:tc>
          <w:tcPr>
            <w:tcW w:w="877" w:type="pct"/>
            <w:noWrap/>
          </w:tcPr>
          <w:p w14:paraId="5EBD1A68" w14:textId="77777777" w:rsidR="00076AF3" w:rsidRPr="0030316F" w:rsidRDefault="00076AF3" w:rsidP="00BA4654">
            <w:r w:rsidRPr="0030316F">
              <w:t>Земли населенных пунктов</w:t>
            </w:r>
          </w:p>
        </w:tc>
        <w:tc>
          <w:tcPr>
            <w:tcW w:w="919" w:type="pct"/>
            <w:noWrap/>
          </w:tcPr>
          <w:p w14:paraId="17AAE5D2" w14:textId="77777777" w:rsidR="00076AF3" w:rsidRPr="0030316F" w:rsidRDefault="00076AF3" w:rsidP="00BA4654">
            <w:r w:rsidRPr="0030316F">
              <w:t>Для ведения личного подсобного хозяйства</w:t>
            </w:r>
          </w:p>
        </w:tc>
      </w:tr>
      <w:tr w:rsidR="00076AF3" w:rsidRPr="00936062" w14:paraId="614F794E" w14:textId="77777777" w:rsidTr="00BF1336">
        <w:tc>
          <w:tcPr>
            <w:tcW w:w="199" w:type="pct"/>
            <w:noWrap/>
          </w:tcPr>
          <w:p w14:paraId="239A3F98" w14:textId="77777777" w:rsidR="00076AF3" w:rsidRPr="0030316F" w:rsidRDefault="00076AF3" w:rsidP="00BA4654">
            <w:r w:rsidRPr="0030316F">
              <w:t>123</w:t>
            </w:r>
          </w:p>
        </w:tc>
        <w:tc>
          <w:tcPr>
            <w:tcW w:w="748" w:type="pct"/>
            <w:noWrap/>
          </w:tcPr>
          <w:p w14:paraId="6F86670F" w14:textId="77777777" w:rsidR="00076AF3" w:rsidRPr="0030316F" w:rsidRDefault="00076AF3" w:rsidP="00BA4654">
            <w:r w:rsidRPr="0030316F">
              <w:t>54:04:020201:50</w:t>
            </w:r>
          </w:p>
        </w:tc>
        <w:tc>
          <w:tcPr>
            <w:tcW w:w="460" w:type="pct"/>
            <w:noWrap/>
          </w:tcPr>
          <w:p w14:paraId="122C972C" w14:textId="77777777" w:rsidR="00076AF3" w:rsidRPr="0030316F" w:rsidRDefault="00076AF3" w:rsidP="00BA4654">
            <w:r w:rsidRPr="0030316F">
              <w:t>1234.00</w:t>
            </w:r>
          </w:p>
        </w:tc>
        <w:tc>
          <w:tcPr>
            <w:tcW w:w="877" w:type="pct"/>
            <w:noWrap/>
          </w:tcPr>
          <w:p w14:paraId="53B03C0A" w14:textId="77777777" w:rsidR="00076AF3" w:rsidRPr="0030316F" w:rsidRDefault="00076AF3" w:rsidP="00BA4654">
            <w:r w:rsidRPr="0030316F">
              <w:t>Земли населенных пунктов</w:t>
            </w:r>
          </w:p>
        </w:tc>
        <w:tc>
          <w:tcPr>
            <w:tcW w:w="919" w:type="pct"/>
            <w:noWrap/>
          </w:tcPr>
          <w:p w14:paraId="2AFC294B" w14:textId="77777777" w:rsidR="00076AF3" w:rsidRPr="0030316F" w:rsidRDefault="00076AF3" w:rsidP="00BA4654">
            <w:r w:rsidRPr="0030316F">
              <w:t>Для ведения личного подсобного хозяйства</w:t>
            </w:r>
          </w:p>
        </w:tc>
        <w:tc>
          <w:tcPr>
            <w:tcW w:w="877" w:type="pct"/>
            <w:noWrap/>
          </w:tcPr>
          <w:p w14:paraId="26C8FE09" w14:textId="77777777" w:rsidR="00076AF3" w:rsidRPr="0030316F" w:rsidRDefault="00076AF3" w:rsidP="00BA4654">
            <w:r w:rsidRPr="0030316F">
              <w:t>Земли населенных пунктов</w:t>
            </w:r>
          </w:p>
        </w:tc>
        <w:tc>
          <w:tcPr>
            <w:tcW w:w="919" w:type="pct"/>
            <w:noWrap/>
          </w:tcPr>
          <w:p w14:paraId="07C6664E" w14:textId="77777777" w:rsidR="00076AF3" w:rsidRPr="0030316F" w:rsidRDefault="00076AF3" w:rsidP="00BA4654">
            <w:r w:rsidRPr="0030316F">
              <w:t>Для ведения личного подсобного хозяйства</w:t>
            </w:r>
          </w:p>
        </w:tc>
      </w:tr>
      <w:tr w:rsidR="00076AF3" w:rsidRPr="00936062" w14:paraId="6EA29C04" w14:textId="77777777" w:rsidTr="00BF1336">
        <w:tc>
          <w:tcPr>
            <w:tcW w:w="199" w:type="pct"/>
            <w:noWrap/>
          </w:tcPr>
          <w:p w14:paraId="40ED7D4D" w14:textId="77777777" w:rsidR="00076AF3" w:rsidRPr="0030316F" w:rsidRDefault="00076AF3" w:rsidP="00BA4654">
            <w:r w:rsidRPr="0030316F">
              <w:t>124</w:t>
            </w:r>
          </w:p>
        </w:tc>
        <w:tc>
          <w:tcPr>
            <w:tcW w:w="748" w:type="pct"/>
            <w:noWrap/>
          </w:tcPr>
          <w:p w14:paraId="71ECD640" w14:textId="77777777" w:rsidR="00076AF3" w:rsidRPr="0030316F" w:rsidRDefault="00076AF3" w:rsidP="00BA4654">
            <w:r w:rsidRPr="0030316F">
              <w:t>54:04:020201:51</w:t>
            </w:r>
          </w:p>
        </w:tc>
        <w:tc>
          <w:tcPr>
            <w:tcW w:w="460" w:type="pct"/>
            <w:noWrap/>
          </w:tcPr>
          <w:p w14:paraId="25E448F1" w14:textId="77777777" w:rsidR="00076AF3" w:rsidRPr="0030316F" w:rsidRDefault="00076AF3" w:rsidP="00BA4654">
            <w:r w:rsidRPr="0030316F">
              <w:t>1230.00</w:t>
            </w:r>
          </w:p>
        </w:tc>
        <w:tc>
          <w:tcPr>
            <w:tcW w:w="877" w:type="pct"/>
            <w:noWrap/>
          </w:tcPr>
          <w:p w14:paraId="41CF0A69" w14:textId="77777777" w:rsidR="00076AF3" w:rsidRPr="0030316F" w:rsidRDefault="00076AF3" w:rsidP="00BA4654">
            <w:r w:rsidRPr="0030316F">
              <w:t>Земли населенных пунктов</w:t>
            </w:r>
          </w:p>
        </w:tc>
        <w:tc>
          <w:tcPr>
            <w:tcW w:w="919" w:type="pct"/>
            <w:noWrap/>
          </w:tcPr>
          <w:p w14:paraId="3ECF3536" w14:textId="77777777" w:rsidR="00076AF3" w:rsidRPr="0030316F" w:rsidRDefault="00076AF3" w:rsidP="00BA4654">
            <w:r w:rsidRPr="0030316F">
              <w:t>Для ведения личного подсобного хозяйства</w:t>
            </w:r>
          </w:p>
        </w:tc>
        <w:tc>
          <w:tcPr>
            <w:tcW w:w="877" w:type="pct"/>
            <w:noWrap/>
          </w:tcPr>
          <w:p w14:paraId="2E393501" w14:textId="77777777" w:rsidR="00076AF3" w:rsidRPr="0030316F" w:rsidRDefault="00076AF3" w:rsidP="00BA4654">
            <w:r w:rsidRPr="0030316F">
              <w:t>Земли населенных пунктов</w:t>
            </w:r>
          </w:p>
        </w:tc>
        <w:tc>
          <w:tcPr>
            <w:tcW w:w="919" w:type="pct"/>
            <w:noWrap/>
          </w:tcPr>
          <w:p w14:paraId="63B33FC7" w14:textId="77777777" w:rsidR="00076AF3" w:rsidRPr="0030316F" w:rsidRDefault="00076AF3" w:rsidP="00BA4654">
            <w:r w:rsidRPr="0030316F">
              <w:t>Для ведения личного подсобного хозяйства</w:t>
            </w:r>
          </w:p>
        </w:tc>
      </w:tr>
      <w:tr w:rsidR="00076AF3" w:rsidRPr="00936062" w14:paraId="28D7A140" w14:textId="77777777" w:rsidTr="00BF1336">
        <w:tc>
          <w:tcPr>
            <w:tcW w:w="199" w:type="pct"/>
            <w:noWrap/>
          </w:tcPr>
          <w:p w14:paraId="6F4846C7" w14:textId="77777777" w:rsidR="00076AF3" w:rsidRPr="0030316F" w:rsidRDefault="00076AF3" w:rsidP="00BA4654">
            <w:r w:rsidRPr="0030316F">
              <w:t>125</w:t>
            </w:r>
          </w:p>
        </w:tc>
        <w:tc>
          <w:tcPr>
            <w:tcW w:w="748" w:type="pct"/>
            <w:noWrap/>
          </w:tcPr>
          <w:p w14:paraId="42D02DEA" w14:textId="77777777" w:rsidR="00076AF3" w:rsidRPr="0030316F" w:rsidRDefault="00076AF3" w:rsidP="00BA4654">
            <w:r w:rsidRPr="0030316F">
              <w:t>54:04:020201:52</w:t>
            </w:r>
          </w:p>
        </w:tc>
        <w:tc>
          <w:tcPr>
            <w:tcW w:w="460" w:type="pct"/>
            <w:noWrap/>
          </w:tcPr>
          <w:p w14:paraId="477E39F5" w14:textId="77777777" w:rsidR="00076AF3" w:rsidRPr="0030316F" w:rsidRDefault="00076AF3" w:rsidP="00BA4654">
            <w:r w:rsidRPr="0030316F">
              <w:t>640.00</w:t>
            </w:r>
          </w:p>
        </w:tc>
        <w:tc>
          <w:tcPr>
            <w:tcW w:w="877" w:type="pct"/>
            <w:noWrap/>
          </w:tcPr>
          <w:p w14:paraId="50823E93" w14:textId="77777777" w:rsidR="00076AF3" w:rsidRPr="0030316F" w:rsidRDefault="00076AF3" w:rsidP="00BA4654">
            <w:r w:rsidRPr="0030316F">
              <w:t>Земли населенных пунктов</w:t>
            </w:r>
          </w:p>
        </w:tc>
        <w:tc>
          <w:tcPr>
            <w:tcW w:w="919" w:type="pct"/>
            <w:noWrap/>
          </w:tcPr>
          <w:p w14:paraId="2FA76DB0" w14:textId="77777777" w:rsidR="00076AF3" w:rsidRPr="0030316F" w:rsidRDefault="00076AF3" w:rsidP="00BA4654">
            <w:r w:rsidRPr="0030316F">
              <w:t>Для ведения личного подсобного хозяйства</w:t>
            </w:r>
          </w:p>
        </w:tc>
        <w:tc>
          <w:tcPr>
            <w:tcW w:w="877" w:type="pct"/>
            <w:noWrap/>
          </w:tcPr>
          <w:p w14:paraId="4527BC13" w14:textId="77777777" w:rsidR="00076AF3" w:rsidRPr="0030316F" w:rsidRDefault="00076AF3" w:rsidP="00BA4654">
            <w:r w:rsidRPr="0030316F">
              <w:t>Земли населенных пунктов</w:t>
            </w:r>
          </w:p>
        </w:tc>
        <w:tc>
          <w:tcPr>
            <w:tcW w:w="919" w:type="pct"/>
            <w:noWrap/>
          </w:tcPr>
          <w:p w14:paraId="2066F527" w14:textId="77777777" w:rsidR="00076AF3" w:rsidRPr="0030316F" w:rsidRDefault="00076AF3" w:rsidP="00BA4654">
            <w:r w:rsidRPr="0030316F">
              <w:t>Для ведения личного подсобного хозяйства</w:t>
            </w:r>
          </w:p>
        </w:tc>
      </w:tr>
      <w:tr w:rsidR="00076AF3" w:rsidRPr="00936062" w14:paraId="086D4A9A" w14:textId="77777777" w:rsidTr="00BF1336">
        <w:tc>
          <w:tcPr>
            <w:tcW w:w="199" w:type="pct"/>
            <w:noWrap/>
          </w:tcPr>
          <w:p w14:paraId="7351E40C" w14:textId="77777777" w:rsidR="00076AF3" w:rsidRPr="0030316F" w:rsidRDefault="00076AF3" w:rsidP="00BA4654">
            <w:r w:rsidRPr="0030316F">
              <w:t>126</w:t>
            </w:r>
          </w:p>
        </w:tc>
        <w:tc>
          <w:tcPr>
            <w:tcW w:w="748" w:type="pct"/>
            <w:noWrap/>
          </w:tcPr>
          <w:p w14:paraId="27A68B5C" w14:textId="77777777" w:rsidR="00076AF3" w:rsidRPr="0030316F" w:rsidRDefault="00076AF3" w:rsidP="00BA4654">
            <w:r w:rsidRPr="0030316F">
              <w:t>54:04:020201:53</w:t>
            </w:r>
          </w:p>
        </w:tc>
        <w:tc>
          <w:tcPr>
            <w:tcW w:w="460" w:type="pct"/>
            <w:noWrap/>
          </w:tcPr>
          <w:p w14:paraId="3B3D0A96" w14:textId="77777777" w:rsidR="00076AF3" w:rsidRPr="0030316F" w:rsidRDefault="00076AF3" w:rsidP="00BA4654">
            <w:r w:rsidRPr="0030316F">
              <w:t>1500.00</w:t>
            </w:r>
          </w:p>
        </w:tc>
        <w:tc>
          <w:tcPr>
            <w:tcW w:w="877" w:type="pct"/>
            <w:noWrap/>
          </w:tcPr>
          <w:p w14:paraId="2FCBDEE1" w14:textId="77777777" w:rsidR="00076AF3" w:rsidRPr="0030316F" w:rsidRDefault="00076AF3" w:rsidP="00BA4654">
            <w:r w:rsidRPr="0030316F">
              <w:t>Земли населенных пунктов</w:t>
            </w:r>
          </w:p>
        </w:tc>
        <w:tc>
          <w:tcPr>
            <w:tcW w:w="919" w:type="pct"/>
            <w:noWrap/>
          </w:tcPr>
          <w:p w14:paraId="3B323508" w14:textId="77777777" w:rsidR="00076AF3" w:rsidRPr="0030316F" w:rsidRDefault="00076AF3" w:rsidP="00BA4654">
            <w:r w:rsidRPr="0030316F">
              <w:t>Для ведения личного подсобного хозяйства</w:t>
            </w:r>
          </w:p>
        </w:tc>
        <w:tc>
          <w:tcPr>
            <w:tcW w:w="877" w:type="pct"/>
            <w:noWrap/>
          </w:tcPr>
          <w:p w14:paraId="10293ED6" w14:textId="77777777" w:rsidR="00076AF3" w:rsidRPr="0030316F" w:rsidRDefault="00076AF3" w:rsidP="00BA4654">
            <w:r w:rsidRPr="0030316F">
              <w:t>Земли населенных пунктов</w:t>
            </w:r>
          </w:p>
        </w:tc>
        <w:tc>
          <w:tcPr>
            <w:tcW w:w="919" w:type="pct"/>
            <w:noWrap/>
          </w:tcPr>
          <w:p w14:paraId="195C63CC" w14:textId="77777777" w:rsidR="00076AF3" w:rsidRPr="0030316F" w:rsidRDefault="00076AF3" w:rsidP="00BA4654">
            <w:r w:rsidRPr="0030316F">
              <w:t>Для ведения личного подсобного хозяйства</w:t>
            </w:r>
          </w:p>
        </w:tc>
      </w:tr>
      <w:tr w:rsidR="00076AF3" w:rsidRPr="00936062" w14:paraId="6BDE4AF4" w14:textId="77777777" w:rsidTr="00BF1336">
        <w:tc>
          <w:tcPr>
            <w:tcW w:w="199" w:type="pct"/>
            <w:noWrap/>
          </w:tcPr>
          <w:p w14:paraId="63D39FFA" w14:textId="77777777" w:rsidR="00076AF3" w:rsidRPr="0030316F" w:rsidRDefault="00076AF3" w:rsidP="00BA4654">
            <w:r w:rsidRPr="0030316F">
              <w:t>127</w:t>
            </w:r>
          </w:p>
        </w:tc>
        <w:tc>
          <w:tcPr>
            <w:tcW w:w="748" w:type="pct"/>
            <w:noWrap/>
          </w:tcPr>
          <w:p w14:paraId="48AD3633" w14:textId="77777777" w:rsidR="00076AF3" w:rsidRPr="0030316F" w:rsidRDefault="00076AF3" w:rsidP="00BA4654">
            <w:r w:rsidRPr="0030316F">
              <w:t>54:04:020201:54</w:t>
            </w:r>
          </w:p>
        </w:tc>
        <w:tc>
          <w:tcPr>
            <w:tcW w:w="460" w:type="pct"/>
            <w:noWrap/>
          </w:tcPr>
          <w:p w14:paraId="38053073" w14:textId="77777777" w:rsidR="00076AF3" w:rsidRPr="0030316F" w:rsidRDefault="00076AF3" w:rsidP="00BA4654">
            <w:r w:rsidRPr="0030316F">
              <w:t>2200.00</w:t>
            </w:r>
          </w:p>
        </w:tc>
        <w:tc>
          <w:tcPr>
            <w:tcW w:w="877" w:type="pct"/>
            <w:noWrap/>
          </w:tcPr>
          <w:p w14:paraId="3A207129" w14:textId="77777777" w:rsidR="00076AF3" w:rsidRPr="0030316F" w:rsidRDefault="00076AF3" w:rsidP="00BA4654">
            <w:r w:rsidRPr="0030316F">
              <w:t>Земли населенных пунктов</w:t>
            </w:r>
          </w:p>
        </w:tc>
        <w:tc>
          <w:tcPr>
            <w:tcW w:w="919" w:type="pct"/>
            <w:noWrap/>
          </w:tcPr>
          <w:p w14:paraId="09A21361" w14:textId="77777777" w:rsidR="00076AF3" w:rsidRPr="0030316F" w:rsidRDefault="00076AF3" w:rsidP="00BA4654">
            <w:r w:rsidRPr="0030316F">
              <w:t>Для ведения личного подсобного хозяйства</w:t>
            </w:r>
          </w:p>
        </w:tc>
        <w:tc>
          <w:tcPr>
            <w:tcW w:w="877" w:type="pct"/>
            <w:noWrap/>
          </w:tcPr>
          <w:p w14:paraId="29CE2FC7" w14:textId="77777777" w:rsidR="00076AF3" w:rsidRPr="0030316F" w:rsidRDefault="00076AF3" w:rsidP="00BA4654">
            <w:r w:rsidRPr="0030316F">
              <w:t>Земли населенных пунктов</w:t>
            </w:r>
          </w:p>
        </w:tc>
        <w:tc>
          <w:tcPr>
            <w:tcW w:w="919" w:type="pct"/>
            <w:noWrap/>
          </w:tcPr>
          <w:p w14:paraId="660BC054" w14:textId="77777777" w:rsidR="00076AF3" w:rsidRPr="0030316F" w:rsidRDefault="00076AF3" w:rsidP="00BA4654">
            <w:r w:rsidRPr="0030316F">
              <w:t>Для ведения личного подсобного хозяйства</w:t>
            </w:r>
          </w:p>
        </w:tc>
      </w:tr>
      <w:tr w:rsidR="00076AF3" w:rsidRPr="00936062" w14:paraId="32AB33D2" w14:textId="77777777" w:rsidTr="00BF1336">
        <w:tc>
          <w:tcPr>
            <w:tcW w:w="199" w:type="pct"/>
            <w:noWrap/>
          </w:tcPr>
          <w:p w14:paraId="49EE56D2" w14:textId="77777777" w:rsidR="00076AF3" w:rsidRPr="0030316F" w:rsidRDefault="00076AF3" w:rsidP="00BA4654">
            <w:r w:rsidRPr="0030316F">
              <w:t>128</w:t>
            </w:r>
          </w:p>
        </w:tc>
        <w:tc>
          <w:tcPr>
            <w:tcW w:w="748" w:type="pct"/>
            <w:noWrap/>
          </w:tcPr>
          <w:p w14:paraId="57858A95" w14:textId="77777777" w:rsidR="00076AF3" w:rsidRPr="0030316F" w:rsidRDefault="00076AF3" w:rsidP="00BA4654">
            <w:r w:rsidRPr="0030316F">
              <w:t>54:04:020201:55</w:t>
            </w:r>
          </w:p>
        </w:tc>
        <w:tc>
          <w:tcPr>
            <w:tcW w:w="460" w:type="pct"/>
            <w:noWrap/>
          </w:tcPr>
          <w:p w14:paraId="39225D3B" w14:textId="77777777" w:rsidR="00076AF3" w:rsidRPr="0030316F" w:rsidRDefault="00076AF3" w:rsidP="00BA4654">
            <w:r w:rsidRPr="0030316F">
              <w:t>1190.00</w:t>
            </w:r>
          </w:p>
        </w:tc>
        <w:tc>
          <w:tcPr>
            <w:tcW w:w="877" w:type="pct"/>
            <w:noWrap/>
          </w:tcPr>
          <w:p w14:paraId="765F77DF" w14:textId="77777777" w:rsidR="00076AF3" w:rsidRPr="0030316F" w:rsidRDefault="00076AF3" w:rsidP="00BA4654">
            <w:r w:rsidRPr="0030316F">
              <w:t>Земли населенных пунктов</w:t>
            </w:r>
          </w:p>
        </w:tc>
        <w:tc>
          <w:tcPr>
            <w:tcW w:w="919" w:type="pct"/>
            <w:noWrap/>
          </w:tcPr>
          <w:p w14:paraId="4786A53D" w14:textId="77777777" w:rsidR="00076AF3" w:rsidRPr="0030316F" w:rsidRDefault="00076AF3" w:rsidP="00BA4654">
            <w:r w:rsidRPr="0030316F">
              <w:t>Для ведения личного подсобного хозяйства</w:t>
            </w:r>
          </w:p>
        </w:tc>
        <w:tc>
          <w:tcPr>
            <w:tcW w:w="877" w:type="pct"/>
            <w:noWrap/>
          </w:tcPr>
          <w:p w14:paraId="137DFF7D" w14:textId="77777777" w:rsidR="00076AF3" w:rsidRPr="0030316F" w:rsidRDefault="00076AF3" w:rsidP="00BA4654">
            <w:r w:rsidRPr="0030316F">
              <w:t>Земли населенных пунктов</w:t>
            </w:r>
          </w:p>
        </w:tc>
        <w:tc>
          <w:tcPr>
            <w:tcW w:w="919" w:type="pct"/>
            <w:noWrap/>
          </w:tcPr>
          <w:p w14:paraId="63BF0838" w14:textId="77777777" w:rsidR="00076AF3" w:rsidRPr="0030316F" w:rsidRDefault="00076AF3" w:rsidP="00BA4654">
            <w:r w:rsidRPr="0030316F">
              <w:t>Для ведения личного подсобного хозяйства</w:t>
            </w:r>
          </w:p>
        </w:tc>
      </w:tr>
      <w:tr w:rsidR="00076AF3" w:rsidRPr="00936062" w14:paraId="45AE122B" w14:textId="77777777" w:rsidTr="00BF1336">
        <w:tc>
          <w:tcPr>
            <w:tcW w:w="199" w:type="pct"/>
            <w:noWrap/>
          </w:tcPr>
          <w:p w14:paraId="6CEFD335" w14:textId="77777777" w:rsidR="00076AF3" w:rsidRPr="0030316F" w:rsidRDefault="00076AF3" w:rsidP="00BA4654">
            <w:r w:rsidRPr="0030316F">
              <w:t>129</w:t>
            </w:r>
          </w:p>
        </w:tc>
        <w:tc>
          <w:tcPr>
            <w:tcW w:w="748" w:type="pct"/>
            <w:noWrap/>
          </w:tcPr>
          <w:p w14:paraId="478682E0" w14:textId="77777777" w:rsidR="00076AF3" w:rsidRPr="0030316F" w:rsidRDefault="00076AF3" w:rsidP="00BA4654">
            <w:r w:rsidRPr="0030316F">
              <w:t>54:04:020201:57</w:t>
            </w:r>
          </w:p>
        </w:tc>
        <w:tc>
          <w:tcPr>
            <w:tcW w:w="460" w:type="pct"/>
            <w:noWrap/>
          </w:tcPr>
          <w:p w14:paraId="0E57B780" w14:textId="77777777" w:rsidR="00076AF3" w:rsidRPr="0030316F" w:rsidRDefault="00076AF3" w:rsidP="00BA4654">
            <w:r w:rsidRPr="0030316F">
              <w:t>700.00</w:t>
            </w:r>
          </w:p>
        </w:tc>
        <w:tc>
          <w:tcPr>
            <w:tcW w:w="877" w:type="pct"/>
            <w:noWrap/>
          </w:tcPr>
          <w:p w14:paraId="56276119" w14:textId="77777777" w:rsidR="00076AF3" w:rsidRPr="0030316F" w:rsidRDefault="00076AF3" w:rsidP="00BA4654">
            <w:r w:rsidRPr="0030316F">
              <w:t>Земли населенных пунктов</w:t>
            </w:r>
          </w:p>
        </w:tc>
        <w:tc>
          <w:tcPr>
            <w:tcW w:w="919" w:type="pct"/>
            <w:noWrap/>
          </w:tcPr>
          <w:p w14:paraId="3FC4CD61" w14:textId="77777777" w:rsidR="00076AF3" w:rsidRPr="0030316F" w:rsidRDefault="00076AF3" w:rsidP="00BA4654">
            <w:r w:rsidRPr="0030316F">
              <w:t>Для ведения личного подсобного хозяйства</w:t>
            </w:r>
          </w:p>
        </w:tc>
        <w:tc>
          <w:tcPr>
            <w:tcW w:w="877" w:type="pct"/>
            <w:noWrap/>
          </w:tcPr>
          <w:p w14:paraId="7C07DF25" w14:textId="77777777" w:rsidR="00076AF3" w:rsidRPr="0030316F" w:rsidRDefault="00076AF3" w:rsidP="00BA4654">
            <w:r w:rsidRPr="0030316F">
              <w:t>Земли населенных пунктов</w:t>
            </w:r>
          </w:p>
        </w:tc>
        <w:tc>
          <w:tcPr>
            <w:tcW w:w="919" w:type="pct"/>
            <w:noWrap/>
          </w:tcPr>
          <w:p w14:paraId="550897A2" w14:textId="77777777" w:rsidR="00076AF3" w:rsidRPr="0030316F" w:rsidRDefault="00076AF3" w:rsidP="00BA4654">
            <w:r w:rsidRPr="0030316F">
              <w:t>Для ведения личного подсобного хозяйства</w:t>
            </w:r>
          </w:p>
        </w:tc>
      </w:tr>
      <w:tr w:rsidR="00076AF3" w:rsidRPr="00936062" w14:paraId="093C91F7" w14:textId="77777777" w:rsidTr="00BF1336">
        <w:tc>
          <w:tcPr>
            <w:tcW w:w="199" w:type="pct"/>
            <w:noWrap/>
          </w:tcPr>
          <w:p w14:paraId="41FBE02D" w14:textId="77777777" w:rsidR="00076AF3" w:rsidRPr="0030316F" w:rsidRDefault="00076AF3" w:rsidP="00BA4654">
            <w:r w:rsidRPr="0030316F">
              <w:t>130</w:t>
            </w:r>
          </w:p>
        </w:tc>
        <w:tc>
          <w:tcPr>
            <w:tcW w:w="748" w:type="pct"/>
            <w:noWrap/>
          </w:tcPr>
          <w:p w14:paraId="76D3EF0B" w14:textId="77777777" w:rsidR="00076AF3" w:rsidRPr="0030316F" w:rsidRDefault="00076AF3" w:rsidP="00BA4654">
            <w:r w:rsidRPr="0030316F">
              <w:t>54:04:020201:58</w:t>
            </w:r>
          </w:p>
        </w:tc>
        <w:tc>
          <w:tcPr>
            <w:tcW w:w="460" w:type="pct"/>
            <w:noWrap/>
          </w:tcPr>
          <w:p w14:paraId="3B866AE3" w14:textId="77777777" w:rsidR="00076AF3" w:rsidRPr="0030316F" w:rsidRDefault="00076AF3" w:rsidP="00BA4654">
            <w:r w:rsidRPr="0030316F">
              <w:t>2282.00</w:t>
            </w:r>
          </w:p>
        </w:tc>
        <w:tc>
          <w:tcPr>
            <w:tcW w:w="877" w:type="pct"/>
            <w:noWrap/>
          </w:tcPr>
          <w:p w14:paraId="2EBF63E7" w14:textId="77777777" w:rsidR="00076AF3" w:rsidRPr="0030316F" w:rsidRDefault="00076AF3" w:rsidP="00BA4654">
            <w:r w:rsidRPr="0030316F">
              <w:t>Земли населенных пунктов</w:t>
            </w:r>
          </w:p>
        </w:tc>
        <w:tc>
          <w:tcPr>
            <w:tcW w:w="919" w:type="pct"/>
            <w:noWrap/>
          </w:tcPr>
          <w:p w14:paraId="7F685BCC" w14:textId="77777777" w:rsidR="00076AF3" w:rsidRPr="0030316F" w:rsidRDefault="00076AF3" w:rsidP="00BA4654">
            <w:r w:rsidRPr="0030316F">
              <w:t>Для ведения личного подсобного хозяйства</w:t>
            </w:r>
          </w:p>
        </w:tc>
        <w:tc>
          <w:tcPr>
            <w:tcW w:w="877" w:type="pct"/>
            <w:noWrap/>
          </w:tcPr>
          <w:p w14:paraId="61969ADE" w14:textId="77777777" w:rsidR="00076AF3" w:rsidRPr="0030316F" w:rsidRDefault="00076AF3" w:rsidP="00BA4654">
            <w:r w:rsidRPr="0030316F">
              <w:t>Земли населенных пунктов</w:t>
            </w:r>
          </w:p>
        </w:tc>
        <w:tc>
          <w:tcPr>
            <w:tcW w:w="919" w:type="pct"/>
            <w:noWrap/>
          </w:tcPr>
          <w:p w14:paraId="69C016EE" w14:textId="77777777" w:rsidR="00076AF3" w:rsidRPr="0030316F" w:rsidRDefault="00076AF3" w:rsidP="00BA4654">
            <w:r w:rsidRPr="0030316F">
              <w:t>Для ведения личного подсобного хозяйства</w:t>
            </w:r>
          </w:p>
        </w:tc>
      </w:tr>
      <w:tr w:rsidR="00076AF3" w:rsidRPr="00936062" w14:paraId="57434EDC" w14:textId="77777777" w:rsidTr="00BF1336">
        <w:tc>
          <w:tcPr>
            <w:tcW w:w="199" w:type="pct"/>
            <w:noWrap/>
          </w:tcPr>
          <w:p w14:paraId="73B85A9D" w14:textId="77777777" w:rsidR="00076AF3" w:rsidRPr="0030316F" w:rsidRDefault="00076AF3" w:rsidP="00BA4654">
            <w:r w:rsidRPr="0030316F">
              <w:lastRenderedPageBreak/>
              <w:t>131</w:t>
            </w:r>
          </w:p>
        </w:tc>
        <w:tc>
          <w:tcPr>
            <w:tcW w:w="748" w:type="pct"/>
            <w:noWrap/>
          </w:tcPr>
          <w:p w14:paraId="0279277C" w14:textId="77777777" w:rsidR="00076AF3" w:rsidRPr="0030316F" w:rsidRDefault="00076AF3" w:rsidP="00BA4654">
            <w:r w:rsidRPr="0030316F">
              <w:t>54:04:020201:59</w:t>
            </w:r>
          </w:p>
        </w:tc>
        <w:tc>
          <w:tcPr>
            <w:tcW w:w="460" w:type="pct"/>
            <w:noWrap/>
          </w:tcPr>
          <w:p w14:paraId="7CEC69A1" w14:textId="77777777" w:rsidR="00076AF3" w:rsidRPr="0030316F" w:rsidRDefault="00076AF3" w:rsidP="00BA4654">
            <w:r w:rsidRPr="0030316F">
              <w:t>2560.00</w:t>
            </w:r>
          </w:p>
        </w:tc>
        <w:tc>
          <w:tcPr>
            <w:tcW w:w="877" w:type="pct"/>
            <w:noWrap/>
          </w:tcPr>
          <w:p w14:paraId="149D3E6E" w14:textId="77777777" w:rsidR="00076AF3" w:rsidRPr="0030316F" w:rsidRDefault="00076AF3" w:rsidP="00BA4654">
            <w:r w:rsidRPr="0030316F">
              <w:t>Земли населенных пунктов</w:t>
            </w:r>
          </w:p>
        </w:tc>
        <w:tc>
          <w:tcPr>
            <w:tcW w:w="919" w:type="pct"/>
            <w:noWrap/>
          </w:tcPr>
          <w:p w14:paraId="6F70AC98" w14:textId="77777777" w:rsidR="00076AF3" w:rsidRPr="0030316F" w:rsidRDefault="00076AF3" w:rsidP="00BA4654">
            <w:r w:rsidRPr="0030316F">
              <w:t>Для ведения личного подсобного хозяйства</w:t>
            </w:r>
          </w:p>
        </w:tc>
        <w:tc>
          <w:tcPr>
            <w:tcW w:w="877" w:type="pct"/>
            <w:noWrap/>
          </w:tcPr>
          <w:p w14:paraId="509A2A9E" w14:textId="77777777" w:rsidR="00076AF3" w:rsidRPr="0030316F" w:rsidRDefault="00076AF3" w:rsidP="00BA4654">
            <w:r w:rsidRPr="0030316F">
              <w:t>Земли населенных пунктов</w:t>
            </w:r>
          </w:p>
        </w:tc>
        <w:tc>
          <w:tcPr>
            <w:tcW w:w="919" w:type="pct"/>
            <w:noWrap/>
          </w:tcPr>
          <w:p w14:paraId="4561E2B7" w14:textId="77777777" w:rsidR="00076AF3" w:rsidRPr="0030316F" w:rsidRDefault="00076AF3" w:rsidP="00BA4654">
            <w:r w:rsidRPr="0030316F">
              <w:t>Для ведения личного подсобного хозяйства</w:t>
            </w:r>
          </w:p>
        </w:tc>
      </w:tr>
      <w:tr w:rsidR="00076AF3" w:rsidRPr="00936062" w14:paraId="66A46119" w14:textId="77777777" w:rsidTr="00BF1336">
        <w:tc>
          <w:tcPr>
            <w:tcW w:w="199" w:type="pct"/>
            <w:noWrap/>
          </w:tcPr>
          <w:p w14:paraId="4C353998" w14:textId="77777777" w:rsidR="00076AF3" w:rsidRPr="0030316F" w:rsidRDefault="00076AF3" w:rsidP="00BA4654">
            <w:r w:rsidRPr="0030316F">
              <w:t>132</w:t>
            </w:r>
          </w:p>
        </w:tc>
        <w:tc>
          <w:tcPr>
            <w:tcW w:w="748" w:type="pct"/>
            <w:noWrap/>
          </w:tcPr>
          <w:p w14:paraId="30EF56BC" w14:textId="77777777" w:rsidR="00076AF3" w:rsidRPr="0030316F" w:rsidRDefault="00076AF3" w:rsidP="00BA4654">
            <w:r w:rsidRPr="0030316F">
              <w:t>54:04:020201:6</w:t>
            </w:r>
          </w:p>
        </w:tc>
        <w:tc>
          <w:tcPr>
            <w:tcW w:w="460" w:type="pct"/>
            <w:noWrap/>
          </w:tcPr>
          <w:p w14:paraId="68DF2DF4" w14:textId="77777777" w:rsidR="00076AF3" w:rsidRPr="0030316F" w:rsidRDefault="00076AF3" w:rsidP="00BA4654">
            <w:r w:rsidRPr="0030316F">
              <w:t>2500.00</w:t>
            </w:r>
          </w:p>
        </w:tc>
        <w:tc>
          <w:tcPr>
            <w:tcW w:w="877" w:type="pct"/>
            <w:noWrap/>
          </w:tcPr>
          <w:p w14:paraId="54F2EAAB" w14:textId="77777777" w:rsidR="00076AF3" w:rsidRPr="0030316F" w:rsidRDefault="00076AF3" w:rsidP="00BA4654">
            <w:r w:rsidRPr="0030316F">
              <w:t>Земли населенных пунктов</w:t>
            </w:r>
          </w:p>
        </w:tc>
        <w:tc>
          <w:tcPr>
            <w:tcW w:w="919" w:type="pct"/>
            <w:noWrap/>
          </w:tcPr>
          <w:p w14:paraId="062173B9" w14:textId="77777777" w:rsidR="00076AF3" w:rsidRPr="0030316F" w:rsidRDefault="00076AF3" w:rsidP="00BA4654">
            <w:r w:rsidRPr="0030316F">
              <w:t>Для ведения личного подсобного хозяйства</w:t>
            </w:r>
          </w:p>
        </w:tc>
        <w:tc>
          <w:tcPr>
            <w:tcW w:w="877" w:type="pct"/>
            <w:noWrap/>
          </w:tcPr>
          <w:p w14:paraId="4C612C44" w14:textId="77777777" w:rsidR="00076AF3" w:rsidRPr="0030316F" w:rsidRDefault="00076AF3" w:rsidP="00BA4654">
            <w:r w:rsidRPr="0030316F">
              <w:t>Земли населенных пунктов</w:t>
            </w:r>
          </w:p>
        </w:tc>
        <w:tc>
          <w:tcPr>
            <w:tcW w:w="919" w:type="pct"/>
            <w:noWrap/>
          </w:tcPr>
          <w:p w14:paraId="46EBFF0D" w14:textId="77777777" w:rsidR="00076AF3" w:rsidRPr="0030316F" w:rsidRDefault="00076AF3" w:rsidP="00BA4654">
            <w:r w:rsidRPr="0030316F">
              <w:t>Для ведения личного подсобного хозяйства</w:t>
            </w:r>
          </w:p>
        </w:tc>
      </w:tr>
      <w:tr w:rsidR="00076AF3" w:rsidRPr="00936062" w14:paraId="149D2F02" w14:textId="77777777" w:rsidTr="00BF1336">
        <w:tc>
          <w:tcPr>
            <w:tcW w:w="199" w:type="pct"/>
            <w:noWrap/>
          </w:tcPr>
          <w:p w14:paraId="4B2DF1F2" w14:textId="77777777" w:rsidR="00076AF3" w:rsidRPr="0030316F" w:rsidRDefault="00076AF3" w:rsidP="00BA4654">
            <w:r w:rsidRPr="0030316F">
              <w:t>133</w:t>
            </w:r>
          </w:p>
        </w:tc>
        <w:tc>
          <w:tcPr>
            <w:tcW w:w="748" w:type="pct"/>
            <w:noWrap/>
          </w:tcPr>
          <w:p w14:paraId="3CA7A00A" w14:textId="77777777" w:rsidR="00076AF3" w:rsidRPr="0030316F" w:rsidRDefault="00076AF3" w:rsidP="00BA4654">
            <w:r w:rsidRPr="0030316F">
              <w:t>54:04:020201:64</w:t>
            </w:r>
          </w:p>
        </w:tc>
        <w:tc>
          <w:tcPr>
            <w:tcW w:w="460" w:type="pct"/>
            <w:noWrap/>
          </w:tcPr>
          <w:p w14:paraId="05B37248" w14:textId="77777777" w:rsidR="00076AF3" w:rsidRPr="0030316F" w:rsidRDefault="00076AF3" w:rsidP="00BA4654">
            <w:r w:rsidRPr="0030316F">
              <w:t>1700.00</w:t>
            </w:r>
          </w:p>
        </w:tc>
        <w:tc>
          <w:tcPr>
            <w:tcW w:w="877" w:type="pct"/>
            <w:noWrap/>
          </w:tcPr>
          <w:p w14:paraId="5033F50B" w14:textId="77777777" w:rsidR="00076AF3" w:rsidRPr="0030316F" w:rsidRDefault="00076AF3" w:rsidP="00BA4654">
            <w:r w:rsidRPr="0030316F">
              <w:t>Земли населенных пунктов</w:t>
            </w:r>
          </w:p>
        </w:tc>
        <w:tc>
          <w:tcPr>
            <w:tcW w:w="919" w:type="pct"/>
            <w:noWrap/>
          </w:tcPr>
          <w:p w14:paraId="744C8C5F" w14:textId="77777777" w:rsidR="00076AF3" w:rsidRPr="0030316F" w:rsidRDefault="00076AF3" w:rsidP="00BA4654">
            <w:r w:rsidRPr="0030316F">
              <w:t>Для ведения личного подсобного хозяйства</w:t>
            </w:r>
          </w:p>
        </w:tc>
        <w:tc>
          <w:tcPr>
            <w:tcW w:w="877" w:type="pct"/>
            <w:noWrap/>
          </w:tcPr>
          <w:p w14:paraId="37B20F80" w14:textId="77777777" w:rsidR="00076AF3" w:rsidRPr="0030316F" w:rsidRDefault="00076AF3" w:rsidP="00BA4654">
            <w:r w:rsidRPr="0030316F">
              <w:t>Земли населенных пунктов</w:t>
            </w:r>
          </w:p>
        </w:tc>
        <w:tc>
          <w:tcPr>
            <w:tcW w:w="919" w:type="pct"/>
            <w:noWrap/>
          </w:tcPr>
          <w:p w14:paraId="4509660F" w14:textId="77777777" w:rsidR="00076AF3" w:rsidRPr="0030316F" w:rsidRDefault="00076AF3" w:rsidP="00BA4654">
            <w:r w:rsidRPr="0030316F">
              <w:t>Для ведения личного подсобного хозяйства</w:t>
            </w:r>
          </w:p>
        </w:tc>
      </w:tr>
      <w:tr w:rsidR="00076AF3" w:rsidRPr="00936062" w14:paraId="6A215F23" w14:textId="77777777" w:rsidTr="00BF1336">
        <w:tc>
          <w:tcPr>
            <w:tcW w:w="199" w:type="pct"/>
            <w:noWrap/>
          </w:tcPr>
          <w:p w14:paraId="6D21263B" w14:textId="77777777" w:rsidR="00076AF3" w:rsidRPr="0030316F" w:rsidRDefault="00076AF3" w:rsidP="00BA4654">
            <w:r w:rsidRPr="0030316F">
              <w:t>134</w:t>
            </w:r>
          </w:p>
        </w:tc>
        <w:tc>
          <w:tcPr>
            <w:tcW w:w="748" w:type="pct"/>
            <w:noWrap/>
          </w:tcPr>
          <w:p w14:paraId="2BC4A2B7" w14:textId="77777777" w:rsidR="00076AF3" w:rsidRPr="0030316F" w:rsidRDefault="00076AF3" w:rsidP="00BA4654">
            <w:r w:rsidRPr="0030316F">
              <w:t>54:04:020201:65</w:t>
            </w:r>
          </w:p>
        </w:tc>
        <w:tc>
          <w:tcPr>
            <w:tcW w:w="460" w:type="pct"/>
            <w:noWrap/>
          </w:tcPr>
          <w:p w14:paraId="31A314EE" w14:textId="77777777" w:rsidR="00076AF3" w:rsidRPr="0030316F" w:rsidRDefault="00076AF3" w:rsidP="00BA4654">
            <w:r w:rsidRPr="0030316F">
              <w:t>2312.00</w:t>
            </w:r>
          </w:p>
        </w:tc>
        <w:tc>
          <w:tcPr>
            <w:tcW w:w="877" w:type="pct"/>
            <w:noWrap/>
          </w:tcPr>
          <w:p w14:paraId="5866CF1E" w14:textId="77777777" w:rsidR="00076AF3" w:rsidRPr="0030316F" w:rsidRDefault="00076AF3" w:rsidP="00BA4654">
            <w:r w:rsidRPr="0030316F">
              <w:t>Земли населенных пунктов</w:t>
            </w:r>
          </w:p>
        </w:tc>
        <w:tc>
          <w:tcPr>
            <w:tcW w:w="919" w:type="pct"/>
            <w:noWrap/>
          </w:tcPr>
          <w:p w14:paraId="7B2497DF" w14:textId="77777777" w:rsidR="00076AF3" w:rsidRPr="0030316F" w:rsidRDefault="00076AF3" w:rsidP="00BA4654">
            <w:r w:rsidRPr="0030316F">
              <w:t>Для ведения личного подсобного хозяйства</w:t>
            </w:r>
          </w:p>
        </w:tc>
        <w:tc>
          <w:tcPr>
            <w:tcW w:w="877" w:type="pct"/>
            <w:noWrap/>
          </w:tcPr>
          <w:p w14:paraId="45E34E62" w14:textId="77777777" w:rsidR="00076AF3" w:rsidRPr="0030316F" w:rsidRDefault="00076AF3" w:rsidP="00BA4654">
            <w:r w:rsidRPr="0030316F">
              <w:t>Земли населенных пунктов</w:t>
            </w:r>
          </w:p>
        </w:tc>
        <w:tc>
          <w:tcPr>
            <w:tcW w:w="919" w:type="pct"/>
            <w:noWrap/>
          </w:tcPr>
          <w:p w14:paraId="3C42CF8E" w14:textId="77777777" w:rsidR="00076AF3" w:rsidRPr="0030316F" w:rsidRDefault="00076AF3" w:rsidP="00BA4654">
            <w:r w:rsidRPr="0030316F">
              <w:t>Для ведения личного подсобного хозяйства</w:t>
            </w:r>
          </w:p>
        </w:tc>
      </w:tr>
      <w:tr w:rsidR="00076AF3" w:rsidRPr="00936062" w14:paraId="7EF359A2" w14:textId="77777777" w:rsidTr="00BF1336">
        <w:tc>
          <w:tcPr>
            <w:tcW w:w="199" w:type="pct"/>
            <w:noWrap/>
          </w:tcPr>
          <w:p w14:paraId="1D4BB8C7" w14:textId="77777777" w:rsidR="00076AF3" w:rsidRPr="0030316F" w:rsidRDefault="00076AF3" w:rsidP="00BA4654">
            <w:r w:rsidRPr="0030316F">
              <w:t>135</w:t>
            </w:r>
          </w:p>
        </w:tc>
        <w:tc>
          <w:tcPr>
            <w:tcW w:w="748" w:type="pct"/>
            <w:noWrap/>
          </w:tcPr>
          <w:p w14:paraId="7CFC75D1" w14:textId="77777777" w:rsidR="00076AF3" w:rsidRPr="0030316F" w:rsidRDefault="00076AF3" w:rsidP="00BA4654">
            <w:r w:rsidRPr="0030316F">
              <w:t>54:04:020201:66</w:t>
            </w:r>
          </w:p>
        </w:tc>
        <w:tc>
          <w:tcPr>
            <w:tcW w:w="460" w:type="pct"/>
            <w:noWrap/>
          </w:tcPr>
          <w:p w14:paraId="7C40D6B9" w14:textId="77777777" w:rsidR="00076AF3" w:rsidRPr="0030316F" w:rsidRDefault="00076AF3" w:rsidP="00BA4654">
            <w:r w:rsidRPr="0030316F">
              <w:t>498.00</w:t>
            </w:r>
          </w:p>
        </w:tc>
        <w:tc>
          <w:tcPr>
            <w:tcW w:w="877" w:type="pct"/>
            <w:noWrap/>
          </w:tcPr>
          <w:p w14:paraId="5E7A6487" w14:textId="77777777" w:rsidR="00076AF3" w:rsidRPr="0030316F" w:rsidRDefault="00076AF3" w:rsidP="00BA4654">
            <w:r w:rsidRPr="0030316F">
              <w:t>Земли населенных пунктов</w:t>
            </w:r>
          </w:p>
        </w:tc>
        <w:tc>
          <w:tcPr>
            <w:tcW w:w="919" w:type="pct"/>
            <w:noWrap/>
          </w:tcPr>
          <w:p w14:paraId="186F697C" w14:textId="77777777" w:rsidR="00076AF3" w:rsidRPr="0030316F" w:rsidRDefault="00076AF3" w:rsidP="00BA4654">
            <w:r w:rsidRPr="0030316F">
              <w:t>Для ведения личного подсобного хозяйства</w:t>
            </w:r>
          </w:p>
        </w:tc>
        <w:tc>
          <w:tcPr>
            <w:tcW w:w="877" w:type="pct"/>
            <w:noWrap/>
          </w:tcPr>
          <w:p w14:paraId="052E76BE" w14:textId="77777777" w:rsidR="00076AF3" w:rsidRPr="0030316F" w:rsidRDefault="00076AF3" w:rsidP="00BA4654">
            <w:r w:rsidRPr="0030316F">
              <w:t>Земли населенных пунктов</w:t>
            </w:r>
          </w:p>
        </w:tc>
        <w:tc>
          <w:tcPr>
            <w:tcW w:w="919" w:type="pct"/>
            <w:noWrap/>
          </w:tcPr>
          <w:p w14:paraId="628E0F71" w14:textId="77777777" w:rsidR="00076AF3" w:rsidRPr="0030316F" w:rsidRDefault="00076AF3" w:rsidP="00BA4654">
            <w:r w:rsidRPr="0030316F">
              <w:t>Для ведения личного подсобного хозяйства</w:t>
            </w:r>
          </w:p>
        </w:tc>
      </w:tr>
      <w:tr w:rsidR="00076AF3" w:rsidRPr="00936062" w14:paraId="6F65E923" w14:textId="77777777" w:rsidTr="00BF1336">
        <w:tc>
          <w:tcPr>
            <w:tcW w:w="199" w:type="pct"/>
            <w:noWrap/>
          </w:tcPr>
          <w:p w14:paraId="58C29828" w14:textId="77777777" w:rsidR="00076AF3" w:rsidRPr="0030316F" w:rsidRDefault="00076AF3" w:rsidP="00BA4654">
            <w:r w:rsidRPr="0030316F">
              <w:t>136</w:t>
            </w:r>
          </w:p>
        </w:tc>
        <w:tc>
          <w:tcPr>
            <w:tcW w:w="748" w:type="pct"/>
            <w:noWrap/>
          </w:tcPr>
          <w:p w14:paraId="3C541D8F" w14:textId="77777777" w:rsidR="00076AF3" w:rsidRPr="0030316F" w:rsidRDefault="00076AF3" w:rsidP="00BA4654">
            <w:r w:rsidRPr="0030316F">
              <w:t>54:04:020201:67</w:t>
            </w:r>
          </w:p>
        </w:tc>
        <w:tc>
          <w:tcPr>
            <w:tcW w:w="460" w:type="pct"/>
            <w:noWrap/>
          </w:tcPr>
          <w:p w14:paraId="01FEC76D" w14:textId="77777777" w:rsidR="00076AF3" w:rsidRPr="0030316F" w:rsidRDefault="00076AF3" w:rsidP="00BA4654">
            <w:r w:rsidRPr="0030316F">
              <w:t>4000.00</w:t>
            </w:r>
          </w:p>
        </w:tc>
        <w:tc>
          <w:tcPr>
            <w:tcW w:w="877" w:type="pct"/>
            <w:noWrap/>
          </w:tcPr>
          <w:p w14:paraId="26355739" w14:textId="77777777" w:rsidR="00076AF3" w:rsidRPr="0030316F" w:rsidRDefault="00076AF3" w:rsidP="00BA4654">
            <w:r w:rsidRPr="0030316F">
              <w:t>Земли населенных пунктов</w:t>
            </w:r>
          </w:p>
        </w:tc>
        <w:tc>
          <w:tcPr>
            <w:tcW w:w="919" w:type="pct"/>
            <w:noWrap/>
          </w:tcPr>
          <w:p w14:paraId="675FE925" w14:textId="77777777" w:rsidR="00076AF3" w:rsidRPr="0030316F" w:rsidRDefault="00076AF3" w:rsidP="00BA4654">
            <w:r w:rsidRPr="0030316F">
              <w:t>Для ведения личного подсобного хозяйства</w:t>
            </w:r>
          </w:p>
        </w:tc>
        <w:tc>
          <w:tcPr>
            <w:tcW w:w="877" w:type="pct"/>
            <w:noWrap/>
          </w:tcPr>
          <w:p w14:paraId="65800D33" w14:textId="77777777" w:rsidR="00076AF3" w:rsidRPr="0030316F" w:rsidRDefault="00076AF3" w:rsidP="00BA4654">
            <w:r w:rsidRPr="0030316F">
              <w:t>Земли населенных пунктов</w:t>
            </w:r>
          </w:p>
        </w:tc>
        <w:tc>
          <w:tcPr>
            <w:tcW w:w="919" w:type="pct"/>
            <w:noWrap/>
          </w:tcPr>
          <w:p w14:paraId="7C8758C8" w14:textId="77777777" w:rsidR="00076AF3" w:rsidRPr="0030316F" w:rsidRDefault="00076AF3" w:rsidP="00BA4654">
            <w:r w:rsidRPr="0030316F">
              <w:t>Для ведения личного подсобного хозяйства</w:t>
            </w:r>
          </w:p>
        </w:tc>
      </w:tr>
      <w:tr w:rsidR="00076AF3" w:rsidRPr="00936062" w14:paraId="0E9129C4" w14:textId="77777777" w:rsidTr="00BF1336">
        <w:tc>
          <w:tcPr>
            <w:tcW w:w="199" w:type="pct"/>
            <w:noWrap/>
          </w:tcPr>
          <w:p w14:paraId="33ADE6EA" w14:textId="77777777" w:rsidR="00076AF3" w:rsidRPr="0030316F" w:rsidRDefault="00076AF3" w:rsidP="00BA4654">
            <w:r w:rsidRPr="0030316F">
              <w:t>137</w:t>
            </w:r>
          </w:p>
        </w:tc>
        <w:tc>
          <w:tcPr>
            <w:tcW w:w="748" w:type="pct"/>
            <w:noWrap/>
          </w:tcPr>
          <w:p w14:paraId="31807AF2" w14:textId="77777777" w:rsidR="00076AF3" w:rsidRPr="0030316F" w:rsidRDefault="00076AF3" w:rsidP="00BA4654">
            <w:r w:rsidRPr="0030316F">
              <w:t>54:04:020201:68</w:t>
            </w:r>
          </w:p>
        </w:tc>
        <w:tc>
          <w:tcPr>
            <w:tcW w:w="460" w:type="pct"/>
            <w:noWrap/>
          </w:tcPr>
          <w:p w14:paraId="28F96AE2" w14:textId="77777777" w:rsidR="00076AF3" w:rsidRPr="0030316F" w:rsidRDefault="00076AF3" w:rsidP="00BA4654">
            <w:r w:rsidRPr="0030316F">
              <w:t>3300.00</w:t>
            </w:r>
          </w:p>
        </w:tc>
        <w:tc>
          <w:tcPr>
            <w:tcW w:w="877" w:type="pct"/>
            <w:noWrap/>
          </w:tcPr>
          <w:p w14:paraId="03863932" w14:textId="77777777" w:rsidR="00076AF3" w:rsidRPr="0030316F" w:rsidRDefault="00076AF3" w:rsidP="00BA4654">
            <w:r w:rsidRPr="0030316F">
              <w:t>Земли населенных пунктов</w:t>
            </w:r>
          </w:p>
        </w:tc>
        <w:tc>
          <w:tcPr>
            <w:tcW w:w="919" w:type="pct"/>
            <w:noWrap/>
          </w:tcPr>
          <w:p w14:paraId="4F4CE584" w14:textId="77777777" w:rsidR="00076AF3" w:rsidRPr="0030316F" w:rsidRDefault="00076AF3" w:rsidP="00BA4654">
            <w:r w:rsidRPr="0030316F">
              <w:t>Для ведения личного подсобного хозяйства</w:t>
            </w:r>
          </w:p>
        </w:tc>
        <w:tc>
          <w:tcPr>
            <w:tcW w:w="877" w:type="pct"/>
            <w:noWrap/>
          </w:tcPr>
          <w:p w14:paraId="540DD530" w14:textId="77777777" w:rsidR="00076AF3" w:rsidRPr="0030316F" w:rsidRDefault="00076AF3" w:rsidP="00BA4654">
            <w:r w:rsidRPr="0030316F">
              <w:t>Земли населенных пунктов</w:t>
            </w:r>
          </w:p>
        </w:tc>
        <w:tc>
          <w:tcPr>
            <w:tcW w:w="919" w:type="pct"/>
            <w:noWrap/>
          </w:tcPr>
          <w:p w14:paraId="31B88348" w14:textId="77777777" w:rsidR="00076AF3" w:rsidRPr="0030316F" w:rsidRDefault="00076AF3" w:rsidP="00BA4654">
            <w:r w:rsidRPr="0030316F">
              <w:t>Для ведения личного подсобного хозяйства</w:t>
            </w:r>
          </w:p>
        </w:tc>
      </w:tr>
      <w:tr w:rsidR="00076AF3" w:rsidRPr="00936062" w14:paraId="69BED433" w14:textId="77777777" w:rsidTr="00BF1336">
        <w:tc>
          <w:tcPr>
            <w:tcW w:w="199" w:type="pct"/>
            <w:noWrap/>
          </w:tcPr>
          <w:p w14:paraId="71FBF80D" w14:textId="77777777" w:rsidR="00076AF3" w:rsidRPr="0030316F" w:rsidRDefault="00076AF3" w:rsidP="00BA4654">
            <w:r w:rsidRPr="0030316F">
              <w:t>138</w:t>
            </w:r>
          </w:p>
        </w:tc>
        <w:tc>
          <w:tcPr>
            <w:tcW w:w="748" w:type="pct"/>
            <w:noWrap/>
          </w:tcPr>
          <w:p w14:paraId="6A67FF3C" w14:textId="77777777" w:rsidR="00076AF3" w:rsidRPr="0030316F" w:rsidRDefault="00076AF3" w:rsidP="00BA4654">
            <w:r w:rsidRPr="0030316F">
              <w:t>54:04:020201:69</w:t>
            </w:r>
          </w:p>
        </w:tc>
        <w:tc>
          <w:tcPr>
            <w:tcW w:w="460" w:type="pct"/>
            <w:noWrap/>
          </w:tcPr>
          <w:p w14:paraId="32B78C05" w14:textId="77777777" w:rsidR="00076AF3" w:rsidRPr="0030316F" w:rsidRDefault="00076AF3" w:rsidP="00BA4654">
            <w:r w:rsidRPr="0030316F">
              <w:t>1600.00</w:t>
            </w:r>
          </w:p>
        </w:tc>
        <w:tc>
          <w:tcPr>
            <w:tcW w:w="877" w:type="pct"/>
            <w:noWrap/>
          </w:tcPr>
          <w:p w14:paraId="468372E2" w14:textId="77777777" w:rsidR="00076AF3" w:rsidRPr="0030316F" w:rsidRDefault="00076AF3" w:rsidP="00BA4654">
            <w:r w:rsidRPr="0030316F">
              <w:t>Земли населенных пунктов</w:t>
            </w:r>
          </w:p>
        </w:tc>
        <w:tc>
          <w:tcPr>
            <w:tcW w:w="919" w:type="pct"/>
            <w:noWrap/>
          </w:tcPr>
          <w:p w14:paraId="3BDB247D" w14:textId="77777777" w:rsidR="00076AF3" w:rsidRPr="0030316F" w:rsidRDefault="00076AF3" w:rsidP="00BA4654">
            <w:r w:rsidRPr="0030316F">
              <w:t>Для ведения личного подсобного хозяйства</w:t>
            </w:r>
          </w:p>
        </w:tc>
        <w:tc>
          <w:tcPr>
            <w:tcW w:w="877" w:type="pct"/>
            <w:noWrap/>
          </w:tcPr>
          <w:p w14:paraId="6113A7D3" w14:textId="77777777" w:rsidR="00076AF3" w:rsidRPr="0030316F" w:rsidRDefault="00076AF3" w:rsidP="00BA4654">
            <w:r w:rsidRPr="0030316F">
              <w:t>Земли населенных пунктов</w:t>
            </w:r>
          </w:p>
        </w:tc>
        <w:tc>
          <w:tcPr>
            <w:tcW w:w="919" w:type="pct"/>
            <w:noWrap/>
          </w:tcPr>
          <w:p w14:paraId="4A1A3061" w14:textId="77777777" w:rsidR="00076AF3" w:rsidRPr="0030316F" w:rsidRDefault="00076AF3" w:rsidP="00BA4654">
            <w:r w:rsidRPr="0030316F">
              <w:t>Для ведения личного подсобного хозяйства</w:t>
            </w:r>
          </w:p>
        </w:tc>
      </w:tr>
      <w:tr w:rsidR="00076AF3" w:rsidRPr="00936062" w14:paraId="1AD244DD" w14:textId="77777777" w:rsidTr="00BF1336">
        <w:tc>
          <w:tcPr>
            <w:tcW w:w="199" w:type="pct"/>
            <w:noWrap/>
          </w:tcPr>
          <w:p w14:paraId="58DF95FF" w14:textId="77777777" w:rsidR="00076AF3" w:rsidRPr="0030316F" w:rsidRDefault="00076AF3" w:rsidP="00BA4654">
            <w:r w:rsidRPr="0030316F">
              <w:t>139</w:t>
            </w:r>
          </w:p>
        </w:tc>
        <w:tc>
          <w:tcPr>
            <w:tcW w:w="748" w:type="pct"/>
            <w:noWrap/>
          </w:tcPr>
          <w:p w14:paraId="148A3FF1" w14:textId="77777777" w:rsidR="00076AF3" w:rsidRPr="0030316F" w:rsidRDefault="00076AF3" w:rsidP="00BA4654">
            <w:r w:rsidRPr="0030316F">
              <w:t>54:04:020201:7</w:t>
            </w:r>
          </w:p>
        </w:tc>
        <w:tc>
          <w:tcPr>
            <w:tcW w:w="460" w:type="pct"/>
            <w:noWrap/>
          </w:tcPr>
          <w:p w14:paraId="16C3AE09" w14:textId="77777777" w:rsidR="00076AF3" w:rsidRPr="0030316F" w:rsidRDefault="00076AF3" w:rsidP="00BA4654">
            <w:r w:rsidRPr="0030316F">
              <w:t>2250.00</w:t>
            </w:r>
          </w:p>
        </w:tc>
        <w:tc>
          <w:tcPr>
            <w:tcW w:w="877" w:type="pct"/>
            <w:noWrap/>
          </w:tcPr>
          <w:p w14:paraId="6BF84C8F" w14:textId="77777777" w:rsidR="00076AF3" w:rsidRPr="0030316F" w:rsidRDefault="00076AF3" w:rsidP="00BA4654">
            <w:r w:rsidRPr="0030316F">
              <w:t>Земли населенных пунктов</w:t>
            </w:r>
          </w:p>
        </w:tc>
        <w:tc>
          <w:tcPr>
            <w:tcW w:w="919" w:type="pct"/>
            <w:noWrap/>
          </w:tcPr>
          <w:p w14:paraId="2F9DFA1E" w14:textId="77777777" w:rsidR="00076AF3" w:rsidRPr="0030316F" w:rsidRDefault="00076AF3" w:rsidP="00BA4654">
            <w:r w:rsidRPr="0030316F">
              <w:t>Для ведения личного подсобного хозяйства</w:t>
            </w:r>
          </w:p>
        </w:tc>
        <w:tc>
          <w:tcPr>
            <w:tcW w:w="877" w:type="pct"/>
            <w:noWrap/>
          </w:tcPr>
          <w:p w14:paraId="5A912797" w14:textId="77777777" w:rsidR="00076AF3" w:rsidRPr="0030316F" w:rsidRDefault="00076AF3" w:rsidP="00BA4654">
            <w:r w:rsidRPr="0030316F">
              <w:t>Земли населенных пунктов</w:t>
            </w:r>
          </w:p>
        </w:tc>
        <w:tc>
          <w:tcPr>
            <w:tcW w:w="919" w:type="pct"/>
            <w:noWrap/>
          </w:tcPr>
          <w:p w14:paraId="0DA8ABC4" w14:textId="77777777" w:rsidR="00076AF3" w:rsidRPr="0030316F" w:rsidRDefault="00076AF3" w:rsidP="00BA4654">
            <w:r w:rsidRPr="0030316F">
              <w:t>Для ведения личного подсобного хозяйства</w:t>
            </w:r>
          </w:p>
        </w:tc>
      </w:tr>
      <w:tr w:rsidR="00076AF3" w:rsidRPr="00936062" w14:paraId="5DD6EF4D" w14:textId="77777777" w:rsidTr="00BF1336">
        <w:tc>
          <w:tcPr>
            <w:tcW w:w="199" w:type="pct"/>
            <w:noWrap/>
          </w:tcPr>
          <w:p w14:paraId="0FA890C7" w14:textId="77777777" w:rsidR="00076AF3" w:rsidRPr="0030316F" w:rsidRDefault="00076AF3" w:rsidP="00BA4654">
            <w:r w:rsidRPr="0030316F">
              <w:t>140</w:t>
            </w:r>
          </w:p>
        </w:tc>
        <w:tc>
          <w:tcPr>
            <w:tcW w:w="748" w:type="pct"/>
            <w:noWrap/>
          </w:tcPr>
          <w:p w14:paraId="50C6E880" w14:textId="77777777" w:rsidR="00076AF3" w:rsidRPr="0030316F" w:rsidRDefault="00076AF3" w:rsidP="00BA4654">
            <w:r w:rsidRPr="0030316F">
              <w:t>54:04:020201:70</w:t>
            </w:r>
          </w:p>
        </w:tc>
        <w:tc>
          <w:tcPr>
            <w:tcW w:w="460" w:type="pct"/>
            <w:noWrap/>
          </w:tcPr>
          <w:p w14:paraId="79D257E7" w14:textId="77777777" w:rsidR="00076AF3" w:rsidRPr="0030316F" w:rsidRDefault="00076AF3" w:rsidP="00BA4654">
            <w:r w:rsidRPr="0030316F">
              <w:t>1970.00</w:t>
            </w:r>
          </w:p>
        </w:tc>
        <w:tc>
          <w:tcPr>
            <w:tcW w:w="877" w:type="pct"/>
            <w:noWrap/>
          </w:tcPr>
          <w:p w14:paraId="15833E38" w14:textId="77777777" w:rsidR="00076AF3" w:rsidRPr="0030316F" w:rsidRDefault="00076AF3" w:rsidP="00BA4654">
            <w:r w:rsidRPr="0030316F">
              <w:t>Земли населенных пунктов</w:t>
            </w:r>
          </w:p>
        </w:tc>
        <w:tc>
          <w:tcPr>
            <w:tcW w:w="919" w:type="pct"/>
            <w:noWrap/>
          </w:tcPr>
          <w:p w14:paraId="66F6A336" w14:textId="77777777" w:rsidR="00076AF3" w:rsidRPr="0030316F" w:rsidRDefault="00076AF3" w:rsidP="00BA4654">
            <w:r w:rsidRPr="0030316F">
              <w:t>Для ведения личного подсобного хозяйства</w:t>
            </w:r>
          </w:p>
        </w:tc>
        <w:tc>
          <w:tcPr>
            <w:tcW w:w="877" w:type="pct"/>
            <w:noWrap/>
          </w:tcPr>
          <w:p w14:paraId="1EE049A7" w14:textId="77777777" w:rsidR="00076AF3" w:rsidRPr="0030316F" w:rsidRDefault="00076AF3" w:rsidP="00BA4654">
            <w:r w:rsidRPr="0030316F">
              <w:t>Земли населенных пунктов</w:t>
            </w:r>
          </w:p>
        </w:tc>
        <w:tc>
          <w:tcPr>
            <w:tcW w:w="919" w:type="pct"/>
            <w:noWrap/>
          </w:tcPr>
          <w:p w14:paraId="1D7648E3" w14:textId="77777777" w:rsidR="00076AF3" w:rsidRPr="0030316F" w:rsidRDefault="00076AF3" w:rsidP="00BA4654">
            <w:r w:rsidRPr="0030316F">
              <w:t>Для ведения личного подсобного хозяйства</w:t>
            </w:r>
          </w:p>
        </w:tc>
      </w:tr>
      <w:tr w:rsidR="00076AF3" w:rsidRPr="00936062" w14:paraId="4B4DF78C" w14:textId="77777777" w:rsidTr="00BF1336">
        <w:tc>
          <w:tcPr>
            <w:tcW w:w="199" w:type="pct"/>
            <w:noWrap/>
          </w:tcPr>
          <w:p w14:paraId="19A737B7" w14:textId="77777777" w:rsidR="00076AF3" w:rsidRPr="0030316F" w:rsidRDefault="00076AF3" w:rsidP="00BA4654">
            <w:r w:rsidRPr="0030316F">
              <w:t>141</w:t>
            </w:r>
          </w:p>
        </w:tc>
        <w:tc>
          <w:tcPr>
            <w:tcW w:w="748" w:type="pct"/>
            <w:noWrap/>
          </w:tcPr>
          <w:p w14:paraId="3F1119AF" w14:textId="77777777" w:rsidR="00076AF3" w:rsidRPr="0030316F" w:rsidRDefault="00076AF3" w:rsidP="00BA4654">
            <w:r w:rsidRPr="0030316F">
              <w:t>54:04:020201:71</w:t>
            </w:r>
          </w:p>
        </w:tc>
        <w:tc>
          <w:tcPr>
            <w:tcW w:w="460" w:type="pct"/>
            <w:noWrap/>
          </w:tcPr>
          <w:p w14:paraId="0E131CE1" w14:textId="77777777" w:rsidR="00076AF3" w:rsidRPr="0030316F" w:rsidRDefault="00076AF3" w:rsidP="00BA4654">
            <w:r w:rsidRPr="0030316F">
              <w:t>700.00</w:t>
            </w:r>
          </w:p>
        </w:tc>
        <w:tc>
          <w:tcPr>
            <w:tcW w:w="877" w:type="pct"/>
            <w:noWrap/>
          </w:tcPr>
          <w:p w14:paraId="0E479019" w14:textId="77777777" w:rsidR="00076AF3" w:rsidRPr="0030316F" w:rsidRDefault="00076AF3" w:rsidP="00BA4654">
            <w:r w:rsidRPr="0030316F">
              <w:t>Земли населенных пунктов</w:t>
            </w:r>
          </w:p>
        </w:tc>
        <w:tc>
          <w:tcPr>
            <w:tcW w:w="919" w:type="pct"/>
            <w:noWrap/>
          </w:tcPr>
          <w:p w14:paraId="6A6FD6F0" w14:textId="77777777" w:rsidR="00076AF3" w:rsidRPr="0030316F" w:rsidRDefault="00076AF3" w:rsidP="00BA4654">
            <w:r w:rsidRPr="0030316F">
              <w:t>Для ведения личного подсобного хозяйства</w:t>
            </w:r>
          </w:p>
        </w:tc>
        <w:tc>
          <w:tcPr>
            <w:tcW w:w="877" w:type="pct"/>
            <w:noWrap/>
          </w:tcPr>
          <w:p w14:paraId="5F959671" w14:textId="77777777" w:rsidR="00076AF3" w:rsidRPr="0030316F" w:rsidRDefault="00076AF3" w:rsidP="00BA4654">
            <w:r w:rsidRPr="0030316F">
              <w:t>Земли населенных пунктов</w:t>
            </w:r>
          </w:p>
        </w:tc>
        <w:tc>
          <w:tcPr>
            <w:tcW w:w="919" w:type="pct"/>
            <w:noWrap/>
          </w:tcPr>
          <w:p w14:paraId="08B9646A" w14:textId="77777777" w:rsidR="00076AF3" w:rsidRPr="0030316F" w:rsidRDefault="00076AF3" w:rsidP="00BA4654">
            <w:r w:rsidRPr="0030316F">
              <w:t>Для ведения личного подсобного хозяйства</w:t>
            </w:r>
          </w:p>
        </w:tc>
      </w:tr>
      <w:tr w:rsidR="00076AF3" w:rsidRPr="00936062" w14:paraId="261C01D5" w14:textId="77777777" w:rsidTr="00BF1336">
        <w:tc>
          <w:tcPr>
            <w:tcW w:w="199" w:type="pct"/>
            <w:noWrap/>
          </w:tcPr>
          <w:p w14:paraId="091E82D0" w14:textId="77777777" w:rsidR="00076AF3" w:rsidRPr="0030316F" w:rsidRDefault="00076AF3" w:rsidP="00BA4654">
            <w:r w:rsidRPr="0030316F">
              <w:t>142</w:t>
            </w:r>
          </w:p>
        </w:tc>
        <w:tc>
          <w:tcPr>
            <w:tcW w:w="748" w:type="pct"/>
            <w:noWrap/>
          </w:tcPr>
          <w:p w14:paraId="728D2DF1" w14:textId="77777777" w:rsidR="00076AF3" w:rsidRPr="0030316F" w:rsidRDefault="00076AF3" w:rsidP="00BA4654">
            <w:r w:rsidRPr="0030316F">
              <w:t>54:04:020201:72</w:t>
            </w:r>
          </w:p>
        </w:tc>
        <w:tc>
          <w:tcPr>
            <w:tcW w:w="460" w:type="pct"/>
            <w:noWrap/>
          </w:tcPr>
          <w:p w14:paraId="2D286239" w14:textId="77777777" w:rsidR="00076AF3" w:rsidRPr="0030316F" w:rsidRDefault="00076AF3" w:rsidP="00BA4654">
            <w:r w:rsidRPr="0030316F">
              <w:t>1250.00</w:t>
            </w:r>
          </w:p>
        </w:tc>
        <w:tc>
          <w:tcPr>
            <w:tcW w:w="877" w:type="pct"/>
            <w:noWrap/>
          </w:tcPr>
          <w:p w14:paraId="014CFF4D" w14:textId="77777777" w:rsidR="00076AF3" w:rsidRPr="0030316F" w:rsidRDefault="00076AF3" w:rsidP="00BA4654">
            <w:r w:rsidRPr="0030316F">
              <w:t>Земли населенных пунктов</w:t>
            </w:r>
          </w:p>
        </w:tc>
        <w:tc>
          <w:tcPr>
            <w:tcW w:w="919" w:type="pct"/>
            <w:noWrap/>
          </w:tcPr>
          <w:p w14:paraId="01EAD13E" w14:textId="77777777" w:rsidR="00076AF3" w:rsidRPr="0030316F" w:rsidRDefault="00076AF3" w:rsidP="00BA4654">
            <w:r w:rsidRPr="0030316F">
              <w:t>Для ведения личного подсобного хозяйства</w:t>
            </w:r>
          </w:p>
        </w:tc>
        <w:tc>
          <w:tcPr>
            <w:tcW w:w="877" w:type="pct"/>
            <w:noWrap/>
          </w:tcPr>
          <w:p w14:paraId="2869E7B5" w14:textId="77777777" w:rsidR="00076AF3" w:rsidRPr="0030316F" w:rsidRDefault="00076AF3" w:rsidP="00BA4654">
            <w:r w:rsidRPr="0030316F">
              <w:t>Земли населенных пунктов</w:t>
            </w:r>
          </w:p>
        </w:tc>
        <w:tc>
          <w:tcPr>
            <w:tcW w:w="919" w:type="pct"/>
            <w:noWrap/>
          </w:tcPr>
          <w:p w14:paraId="01EAC1DE" w14:textId="77777777" w:rsidR="00076AF3" w:rsidRPr="0030316F" w:rsidRDefault="00076AF3" w:rsidP="00BA4654">
            <w:r w:rsidRPr="0030316F">
              <w:t>Для ведения личного подсобного хозяйства</w:t>
            </w:r>
          </w:p>
        </w:tc>
      </w:tr>
      <w:tr w:rsidR="00076AF3" w:rsidRPr="00936062" w14:paraId="6B68C3B5" w14:textId="77777777" w:rsidTr="00BF1336">
        <w:tc>
          <w:tcPr>
            <w:tcW w:w="199" w:type="pct"/>
            <w:noWrap/>
          </w:tcPr>
          <w:p w14:paraId="1B7F0F9A" w14:textId="77777777" w:rsidR="00076AF3" w:rsidRPr="0030316F" w:rsidRDefault="00076AF3" w:rsidP="00BA4654">
            <w:r w:rsidRPr="0030316F">
              <w:t>143</w:t>
            </w:r>
          </w:p>
        </w:tc>
        <w:tc>
          <w:tcPr>
            <w:tcW w:w="748" w:type="pct"/>
            <w:noWrap/>
          </w:tcPr>
          <w:p w14:paraId="74865727" w14:textId="77777777" w:rsidR="00076AF3" w:rsidRPr="0030316F" w:rsidRDefault="00076AF3" w:rsidP="00BA4654">
            <w:r w:rsidRPr="0030316F">
              <w:t>54:04:020201:73</w:t>
            </w:r>
          </w:p>
        </w:tc>
        <w:tc>
          <w:tcPr>
            <w:tcW w:w="460" w:type="pct"/>
            <w:noWrap/>
          </w:tcPr>
          <w:p w14:paraId="60CA714F" w14:textId="77777777" w:rsidR="00076AF3" w:rsidRPr="0030316F" w:rsidRDefault="00076AF3" w:rsidP="00BA4654">
            <w:r w:rsidRPr="0030316F">
              <w:t>2900.00</w:t>
            </w:r>
          </w:p>
        </w:tc>
        <w:tc>
          <w:tcPr>
            <w:tcW w:w="877" w:type="pct"/>
            <w:noWrap/>
          </w:tcPr>
          <w:p w14:paraId="5169C8C7" w14:textId="77777777" w:rsidR="00076AF3" w:rsidRPr="0030316F" w:rsidRDefault="00076AF3" w:rsidP="00BA4654">
            <w:r w:rsidRPr="0030316F">
              <w:t>Земли населенных пунктов</w:t>
            </w:r>
          </w:p>
        </w:tc>
        <w:tc>
          <w:tcPr>
            <w:tcW w:w="919" w:type="pct"/>
            <w:noWrap/>
          </w:tcPr>
          <w:p w14:paraId="62485567" w14:textId="77777777" w:rsidR="00076AF3" w:rsidRPr="0030316F" w:rsidRDefault="00076AF3" w:rsidP="00BA4654">
            <w:r w:rsidRPr="0030316F">
              <w:t>Для ведения личного подсобного хозяйства</w:t>
            </w:r>
          </w:p>
        </w:tc>
        <w:tc>
          <w:tcPr>
            <w:tcW w:w="877" w:type="pct"/>
            <w:noWrap/>
          </w:tcPr>
          <w:p w14:paraId="0C014BD4" w14:textId="77777777" w:rsidR="00076AF3" w:rsidRPr="0030316F" w:rsidRDefault="00076AF3" w:rsidP="00BA4654">
            <w:r w:rsidRPr="0030316F">
              <w:t>Земли населенных пунктов</w:t>
            </w:r>
          </w:p>
        </w:tc>
        <w:tc>
          <w:tcPr>
            <w:tcW w:w="919" w:type="pct"/>
            <w:noWrap/>
          </w:tcPr>
          <w:p w14:paraId="28C6BDB6" w14:textId="77777777" w:rsidR="00076AF3" w:rsidRPr="0030316F" w:rsidRDefault="00076AF3" w:rsidP="00BA4654">
            <w:r w:rsidRPr="0030316F">
              <w:t>Для ведения личного подсобного хозяйства</w:t>
            </w:r>
          </w:p>
        </w:tc>
      </w:tr>
      <w:tr w:rsidR="00076AF3" w:rsidRPr="00936062" w14:paraId="01B70519" w14:textId="77777777" w:rsidTr="00BF1336">
        <w:tc>
          <w:tcPr>
            <w:tcW w:w="199" w:type="pct"/>
            <w:noWrap/>
          </w:tcPr>
          <w:p w14:paraId="2D28F9BB" w14:textId="77777777" w:rsidR="00076AF3" w:rsidRPr="0030316F" w:rsidRDefault="00076AF3" w:rsidP="00BA4654">
            <w:r w:rsidRPr="0030316F">
              <w:t>144</w:t>
            </w:r>
          </w:p>
        </w:tc>
        <w:tc>
          <w:tcPr>
            <w:tcW w:w="748" w:type="pct"/>
            <w:noWrap/>
          </w:tcPr>
          <w:p w14:paraId="180141E5" w14:textId="77777777" w:rsidR="00076AF3" w:rsidRPr="0030316F" w:rsidRDefault="00076AF3" w:rsidP="00BA4654">
            <w:r w:rsidRPr="0030316F">
              <w:t>54:04:020201:74</w:t>
            </w:r>
          </w:p>
        </w:tc>
        <w:tc>
          <w:tcPr>
            <w:tcW w:w="460" w:type="pct"/>
            <w:noWrap/>
          </w:tcPr>
          <w:p w14:paraId="0349A232" w14:textId="77777777" w:rsidR="00076AF3" w:rsidRPr="0030316F" w:rsidRDefault="00076AF3" w:rsidP="00BA4654">
            <w:r w:rsidRPr="0030316F">
              <w:t>2100.00</w:t>
            </w:r>
          </w:p>
        </w:tc>
        <w:tc>
          <w:tcPr>
            <w:tcW w:w="877" w:type="pct"/>
            <w:noWrap/>
          </w:tcPr>
          <w:p w14:paraId="3AE00DE3" w14:textId="77777777" w:rsidR="00076AF3" w:rsidRPr="0030316F" w:rsidRDefault="00076AF3" w:rsidP="00BA4654">
            <w:r w:rsidRPr="0030316F">
              <w:t>Земли населенных пунктов</w:t>
            </w:r>
          </w:p>
        </w:tc>
        <w:tc>
          <w:tcPr>
            <w:tcW w:w="919" w:type="pct"/>
            <w:noWrap/>
          </w:tcPr>
          <w:p w14:paraId="4081A05F" w14:textId="77777777" w:rsidR="00076AF3" w:rsidRPr="0030316F" w:rsidRDefault="00076AF3" w:rsidP="00BA4654">
            <w:r w:rsidRPr="0030316F">
              <w:t>Для ведения личного подсобного хозяйства</w:t>
            </w:r>
          </w:p>
        </w:tc>
        <w:tc>
          <w:tcPr>
            <w:tcW w:w="877" w:type="pct"/>
            <w:noWrap/>
          </w:tcPr>
          <w:p w14:paraId="47F2445D" w14:textId="77777777" w:rsidR="00076AF3" w:rsidRPr="0030316F" w:rsidRDefault="00076AF3" w:rsidP="00BA4654">
            <w:r w:rsidRPr="0030316F">
              <w:t>Земли населенных пунктов</w:t>
            </w:r>
          </w:p>
        </w:tc>
        <w:tc>
          <w:tcPr>
            <w:tcW w:w="919" w:type="pct"/>
            <w:noWrap/>
          </w:tcPr>
          <w:p w14:paraId="3435742F" w14:textId="77777777" w:rsidR="00076AF3" w:rsidRPr="0030316F" w:rsidRDefault="00076AF3" w:rsidP="00BA4654">
            <w:r w:rsidRPr="0030316F">
              <w:t>Для ведения личного подсобного хозяйства</w:t>
            </w:r>
          </w:p>
        </w:tc>
      </w:tr>
      <w:tr w:rsidR="00076AF3" w:rsidRPr="00936062" w14:paraId="5927442D" w14:textId="77777777" w:rsidTr="00BF1336">
        <w:tc>
          <w:tcPr>
            <w:tcW w:w="199" w:type="pct"/>
            <w:noWrap/>
          </w:tcPr>
          <w:p w14:paraId="654B3146" w14:textId="77777777" w:rsidR="00076AF3" w:rsidRPr="0030316F" w:rsidRDefault="00076AF3" w:rsidP="00BA4654">
            <w:r w:rsidRPr="0030316F">
              <w:t>145</w:t>
            </w:r>
          </w:p>
        </w:tc>
        <w:tc>
          <w:tcPr>
            <w:tcW w:w="748" w:type="pct"/>
            <w:noWrap/>
          </w:tcPr>
          <w:p w14:paraId="10AE362F" w14:textId="77777777" w:rsidR="00076AF3" w:rsidRPr="0030316F" w:rsidRDefault="00076AF3" w:rsidP="00BA4654">
            <w:r w:rsidRPr="0030316F">
              <w:t>54:04:020201:75</w:t>
            </w:r>
          </w:p>
        </w:tc>
        <w:tc>
          <w:tcPr>
            <w:tcW w:w="460" w:type="pct"/>
            <w:noWrap/>
          </w:tcPr>
          <w:p w14:paraId="066154D6" w14:textId="77777777" w:rsidR="00076AF3" w:rsidRPr="0030316F" w:rsidRDefault="00076AF3" w:rsidP="00BA4654">
            <w:r w:rsidRPr="0030316F">
              <w:t>2000.00</w:t>
            </w:r>
          </w:p>
        </w:tc>
        <w:tc>
          <w:tcPr>
            <w:tcW w:w="877" w:type="pct"/>
            <w:noWrap/>
          </w:tcPr>
          <w:p w14:paraId="5F004C37" w14:textId="77777777" w:rsidR="00076AF3" w:rsidRPr="0030316F" w:rsidRDefault="00076AF3" w:rsidP="00BA4654">
            <w:r w:rsidRPr="0030316F">
              <w:t>Земли населенных пунктов</w:t>
            </w:r>
          </w:p>
        </w:tc>
        <w:tc>
          <w:tcPr>
            <w:tcW w:w="919" w:type="pct"/>
            <w:noWrap/>
          </w:tcPr>
          <w:p w14:paraId="2978B5D8" w14:textId="77777777" w:rsidR="00076AF3" w:rsidRPr="0030316F" w:rsidRDefault="00076AF3" w:rsidP="00BA4654">
            <w:r w:rsidRPr="0030316F">
              <w:t>Для ведения личного подсобного хозяйства</w:t>
            </w:r>
          </w:p>
        </w:tc>
        <w:tc>
          <w:tcPr>
            <w:tcW w:w="877" w:type="pct"/>
            <w:noWrap/>
          </w:tcPr>
          <w:p w14:paraId="16E4ED79" w14:textId="77777777" w:rsidR="00076AF3" w:rsidRPr="0030316F" w:rsidRDefault="00076AF3" w:rsidP="00BA4654">
            <w:r w:rsidRPr="0030316F">
              <w:t>Земли населенных пунктов</w:t>
            </w:r>
          </w:p>
        </w:tc>
        <w:tc>
          <w:tcPr>
            <w:tcW w:w="919" w:type="pct"/>
            <w:noWrap/>
          </w:tcPr>
          <w:p w14:paraId="6776F1CD" w14:textId="77777777" w:rsidR="00076AF3" w:rsidRPr="0030316F" w:rsidRDefault="00076AF3" w:rsidP="00BA4654">
            <w:r w:rsidRPr="0030316F">
              <w:t>Для ведения личного подсобного хозяйства</w:t>
            </w:r>
          </w:p>
        </w:tc>
      </w:tr>
      <w:tr w:rsidR="00076AF3" w:rsidRPr="00936062" w14:paraId="43F76E0D" w14:textId="77777777" w:rsidTr="00BF1336">
        <w:tc>
          <w:tcPr>
            <w:tcW w:w="199" w:type="pct"/>
            <w:noWrap/>
          </w:tcPr>
          <w:p w14:paraId="526F521B" w14:textId="77777777" w:rsidR="00076AF3" w:rsidRPr="0030316F" w:rsidRDefault="00076AF3" w:rsidP="00BA4654">
            <w:r w:rsidRPr="0030316F">
              <w:t>146</w:t>
            </w:r>
          </w:p>
        </w:tc>
        <w:tc>
          <w:tcPr>
            <w:tcW w:w="748" w:type="pct"/>
            <w:noWrap/>
          </w:tcPr>
          <w:p w14:paraId="13ADB4E5" w14:textId="77777777" w:rsidR="00076AF3" w:rsidRPr="0030316F" w:rsidRDefault="00076AF3" w:rsidP="00BA4654">
            <w:r w:rsidRPr="0030316F">
              <w:t>54:04:020201:76</w:t>
            </w:r>
          </w:p>
        </w:tc>
        <w:tc>
          <w:tcPr>
            <w:tcW w:w="460" w:type="pct"/>
            <w:noWrap/>
          </w:tcPr>
          <w:p w14:paraId="0A017BED" w14:textId="77777777" w:rsidR="00076AF3" w:rsidRPr="0030316F" w:rsidRDefault="00076AF3" w:rsidP="00BA4654">
            <w:r w:rsidRPr="0030316F">
              <w:t>3400.00</w:t>
            </w:r>
          </w:p>
        </w:tc>
        <w:tc>
          <w:tcPr>
            <w:tcW w:w="877" w:type="pct"/>
            <w:noWrap/>
          </w:tcPr>
          <w:p w14:paraId="75FBF88E" w14:textId="77777777" w:rsidR="00076AF3" w:rsidRPr="0030316F" w:rsidRDefault="00076AF3" w:rsidP="00BA4654">
            <w:r w:rsidRPr="0030316F">
              <w:t>Земли населенных пунктов</w:t>
            </w:r>
          </w:p>
        </w:tc>
        <w:tc>
          <w:tcPr>
            <w:tcW w:w="919" w:type="pct"/>
            <w:noWrap/>
          </w:tcPr>
          <w:p w14:paraId="5E7B4809" w14:textId="77777777" w:rsidR="00076AF3" w:rsidRPr="0030316F" w:rsidRDefault="00076AF3" w:rsidP="00BA4654">
            <w:r w:rsidRPr="0030316F">
              <w:t>Для ведения личного подсобного хозяйства</w:t>
            </w:r>
          </w:p>
        </w:tc>
        <w:tc>
          <w:tcPr>
            <w:tcW w:w="877" w:type="pct"/>
            <w:noWrap/>
          </w:tcPr>
          <w:p w14:paraId="3A876334" w14:textId="77777777" w:rsidR="00076AF3" w:rsidRPr="0030316F" w:rsidRDefault="00076AF3" w:rsidP="00BA4654">
            <w:r w:rsidRPr="0030316F">
              <w:t>Земли населенных пунктов</w:t>
            </w:r>
          </w:p>
        </w:tc>
        <w:tc>
          <w:tcPr>
            <w:tcW w:w="919" w:type="pct"/>
            <w:noWrap/>
          </w:tcPr>
          <w:p w14:paraId="76F584E0" w14:textId="77777777" w:rsidR="00076AF3" w:rsidRPr="0030316F" w:rsidRDefault="00076AF3" w:rsidP="00BA4654">
            <w:r w:rsidRPr="0030316F">
              <w:t>Для ведения личного подсобного хозяйства</w:t>
            </w:r>
          </w:p>
        </w:tc>
      </w:tr>
      <w:tr w:rsidR="00076AF3" w:rsidRPr="00936062" w14:paraId="3FDB8134" w14:textId="77777777" w:rsidTr="00BF1336">
        <w:tc>
          <w:tcPr>
            <w:tcW w:w="199" w:type="pct"/>
            <w:noWrap/>
          </w:tcPr>
          <w:p w14:paraId="0645B920" w14:textId="77777777" w:rsidR="00076AF3" w:rsidRPr="0030316F" w:rsidRDefault="00076AF3" w:rsidP="00BA4654">
            <w:r w:rsidRPr="0030316F">
              <w:lastRenderedPageBreak/>
              <w:t>147</w:t>
            </w:r>
          </w:p>
        </w:tc>
        <w:tc>
          <w:tcPr>
            <w:tcW w:w="748" w:type="pct"/>
            <w:noWrap/>
          </w:tcPr>
          <w:p w14:paraId="3BDBB048" w14:textId="77777777" w:rsidR="00076AF3" w:rsidRPr="0030316F" w:rsidRDefault="00076AF3" w:rsidP="00BA4654">
            <w:r w:rsidRPr="0030316F">
              <w:t>54:04:020201:77</w:t>
            </w:r>
          </w:p>
        </w:tc>
        <w:tc>
          <w:tcPr>
            <w:tcW w:w="460" w:type="pct"/>
            <w:noWrap/>
          </w:tcPr>
          <w:p w14:paraId="760681B6" w14:textId="77777777" w:rsidR="00076AF3" w:rsidRPr="0030316F" w:rsidRDefault="00076AF3" w:rsidP="00BA4654">
            <w:r w:rsidRPr="0030316F">
              <w:t>520.00</w:t>
            </w:r>
          </w:p>
        </w:tc>
        <w:tc>
          <w:tcPr>
            <w:tcW w:w="877" w:type="pct"/>
            <w:noWrap/>
          </w:tcPr>
          <w:p w14:paraId="72AB0EDC" w14:textId="77777777" w:rsidR="00076AF3" w:rsidRPr="0030316F" w:rsidRDefault="00076AF3" w:rsidP="00BA4654">
            <w:r w:rsidRPr="0030316F">
              <w:t>Земли населенных пунктов</w:t>
            </w:r>
          </w:p>
        </w:tc>
        <w:tc>
          <w:tcPr>
            <w:tcW w:w="919" w:type="pct"/>
            <w:noWrap/>
          </w:tcPr>
          <w:p w14:paraId="276615EB" w14:textId="77777777" w:rsidR="00076AF3" w:rsidRPr="0030316F" w:rsidRDefault="00076AF3" w:rsidP="00BA4654">
            <w:r w:rsidRPr="0030316F">
              <w:t>Для ведения личного подсобного хозяйства</w:t>
            </w:r>
          </w:p>
        </w:tc>
        <w:tc>
          <w:tcPr>
            <w:tcW w:w="877" w:type="pct"/>
            <w:noWrap/>
          </w:tcPr>
          <w:p w14:paraId="1263A5ED" w14:textId="77777777" w:rsidR="00076AF3" w:rsidRPr="0030316F" w:rsidRDefault="00076AF3" w:rsidP="00BA4654">
            <w:r w:rsidRPr="0030316F">
              <w:t>Земли населенных пунктов</w:t>
            </w:r>
          </w:p>
        </w:tc>
        <w:tc>
          <w:tcPr>
            <w:tcW w:w="919" w:type="pct"/>
            <w:noWrap/>
          </w:tcPr>
          <w:p w14:paraId="13E12880" w14:textId="77777777" w:rsidR="00076AF3" w:rsidRPr="0030316F" w:rsidRDefault="00076AF3" w:rsidP="00BA4654">
            <w:r w:rsidRPr="0030316F">
              <w:t>Для ведения личного подсобного хозяйства</w:t>
            </w:r>
          </w:p>
        </w:tc>
      </w:tr>
      <w:tr w:rsidR="00076AF3" w:rsidRPr="00936062" w14:paraId="641D4EB7" w14:textId="77777777" w:rsidTr="00BF1336">
        <w:tc>
          <w:tcPr>
            <w:tcW w:w="199" w:type="pct"/>
            <w:noWrap/>
          </w:tcPr>
          <w:p w14:paraId="62F88566" w14:textId="77777777" w:rsidR="00076AF3" w:rsidRPr="0030316F" w:rsidRDefault="00076AF3" w:rsidP="00BA4654">
            <w:r w:rsidRPr="0030316F">
              <w:t>148</w:t>
            </w:r>
          </w:p>
        </w:tc>
        <w:tc>
          <w:tcPr>
            <w:tcW w:w="748" w:type="pct"/>
            <w:noWrap/>
          </w:tcPr>
          <w:p w14:paraId="73228E44" w14:textId="77777777" w:rsidR="00076AF3" w:rsidRPr="0030316F" w:rsidRDefault="00076AF3" w:rsidP="00BA4654">
            <w:r w:rsidRPr="0030316F">
              <w:t>54:04:020201:78</w:t>
            </w:r>
          </w:p>
        </w:tc>
        <w:tc>
          <w:tcPr>
            <w:tcW w:w="460" w:type="pct"/>
            <w:noWrap/>
          </w:tcPr>
          <w:p w14:paraId="0FB8BC58" w14:textId="77777777" w:rsidR="00076AF3" w:rsidRPr="0030316F" w:rsidRDefault="00076AF3" w:rsidP="00BA4654">
            <w:r w:rsidRPr="0030316F">
              <w:t>700.00</w:t>
            </w:r>
          </w:p>
        </w:tc>
        <w:tc>
          <w:tcPr>
            <w:tcW w:w="877" w:type="pct"/>
            <w:noWrap/>
          </w:tcPr>
          <w:p w14:paraId="3D1E3657" w14:textId="77777777" w:rsidR="00076AF3" w:rsidRPr="0030316F" w:rsidRDefault="00076AF3" w:rsidP="00BA4654">
            <w:r w:rsidRPr="0030316F">
              <w:t>Земли населенных пунктов</w:t>
            </w:r>
          </w:p>
        </w:tc>
        <w:tc>
          <w:tcPr>
            <w:tcW w:w="919" w:type="pct"/>
            <w:noWrap/>
          </w:tcPr>
          <w:p w14:paraId="4B176E30" w14:textId="77777777" w:rsidR="00076AF3" w:rsidRPr="0030316F" w:rsidRDefault="00076AF3" w:rsidP="00BA4654">
            <w:r w:rsidRPr="0030316F">
              <w:t>Для ведения личного подсобного хозяйства</w:t>
            </w:r>
          </w:p>
        </w:tc>
        <w:tc>
          <w:tcPr>
            <w:tcW w:w="877" w:type="pct"/>
            <w:noWrap/>
          </w:tcPr>
          <w:p w14:paraId="5CEB0552" w14:textId="77777777" w:rsidR="00076AF3" w:rsidRPr="0030316F" w:rsidRDefault="00076AF3" w:rsidP="00BA4654">
            <w:r w:rsidRPr="0030316F">
              <w:t>Земли населенных пунктов</w:t>
            </w:r>
          </w:p>
        </w:tc>
        <w:tc>
          <w:tcPr>
            <w:tcW w:w="919" w:type="pct"/>
            <w:noWrap/>
          </w:tcPr>
          <w:p w14:paraId="3F380B7B" w14:textId="77777777" w:rsidR="00076AF3" w:rsidRPr="0030316F" w:rsidRDefault="00076AF3" w:rsidP="00BA4654">
            <w:r w:rsidRPr="0030316F">
              <w:t>Для ведения личного подсобного хозяйства</w:t>
            </w:r>
          </w:p>
        </w:tc>
      </w:tr>
      <w:tr w:rsidR="00076AF3" w:rsidRPr="00936062" w14:paraId="5339FC4A" w14:textId="77777777" w:rsidTr="00BF1336">
        <w:tc>
          <w:tcPr>
            <w:tcW w:w="199" w:type="pct"/>
            <w:noWrap/>
          </w:tcPr>
          <w:p w14:paraId="5361A4EF" w14:textId="77777777" w:rsidR="00076AF3" w:rsidRPr="0030316F" w:rsidRDefault="00076AF3" w:rsidP="00BA4654">
            <w:r w:rsidRPr="0030316F">
              <w:t>149</w:t>
            </w:r>
          </w:p>
        </w:tc>
        <w:tc>
          <w:tcPr>
            <w:tcW w:w="748" w:type="pct"/>
            <w:noWrap/>
          </w:tcPr>
          <w:p w14:paraId="64015896" w14:textId="77777777" w:rsidR="00076AF3" w:rsidRPr="0030316F" w:rsidRDefault="00076AF3" w:rsidP="00BA4654">
            <w:r w:rsidRPr="0030316F">
              <w:t>54:04:020201:79</w:t>
            </w:r>
          </w:p>
        </w:tc>
        <w:tc>
          <w:tcPr>
            <w:tcW w:w="460" w:type="pct"/>
            <w:noWrap/>
          </w:tcPr>
          <w:p w14:paraId="22B064AF" w14:textId="77777777" w:rsidR="00076AF3" w:rsidRPr="0030316F" w:rsidRDefault="00076AF3" w:rsidP="00BA4654">
            <w:r w:rsidRPr="0030316F">
              <w:t>2192.00</w:t>
            </w:r>
          </w:p>
        </w:tc>
        <w:tc>
          <w:tcPr>
            <w:tcW w:w="877" w:type="pct"/>
            <w:noWrap/>
          </w:tcPr>
          <w:p w14:paraId="64136085" w14:textId="77777777" w:rsidR="00076AF3" w:rsidRPr="0030316F" w:rsidRDefault="00076AF3" w:rsidP="00BA4654">
            <w:r w:rsidRPr="0030316F">
              <w:t>Земли населенных пунктов</w:t>
            </w:r>
          </w:p>
        </w:tc>
        <w:tc>
          <w:tcPr>
            <w:tcW w:w="919" w:type="pct"/>
            <w:noWrap/>
          </w:tcPr>
          <w:p w14:paraId="566AAB14" w14:textId="77777777" w:rsidR="00076AF3" w:rsidRPr="0030316F" w:rsidRDefault="00076AF3" w:rsidP="00BA4654">
            <w:r w:rsidRPr="0030316F">
              <w:t>Для ведения личного подсобного хозяйства</w:t>
            </w:r>
          </w:p>
        </w:tc>
        <w:tc>
          <w:tcPr>
            <w:tcW w:w="877" w:type="pct"/>
            <w:noWrap/>
          </w:tcPr>
          <w:p w14:paraId="5531F329" w14:textId="77777777" w:rsidR="00076AF3" w:rsidRPr="0030316F" w:rsidRDefault="00076AF3" w:rsidP="00BA4654">
            <w:r w:rsidRPr="0030316F">
              <w:t>Земли населенных пунктов</w:t>
            </w:r>
          </w:p>
        </w:tc>
        <w:tc>
          <w:tcPr>
            <w:tcW w:w="919" w:type="pct"/>
            <w:noWrap/>
          </w:tcPr>
          <w:p w14:paraId="784A3E03" w14:textId="77777777" w:rsidR="00076AF3" w:rsidRPr="0030316F" w:rsidRDefault="00076AF3" w:rsidP="00BA4654">
            <w:r w:rsidRPr="0030316F">
              <w:t>Для ведения личного подсобного хозяйства</w:t>
            </w:r>
          </w:p>
        </w:tc>
      </w:tr>
      <w:tr w:rsidR="00076AF3" w:rsidRPr="00936062" w14:paraId="1A4AEF3E" w14:textId="77777777" w:rsidTr="00BF1336">
        <w:tc>
          <w:tcPr>
            <w:tcW w:w="199" w:type="pct"/>
            <w:noWrap/>
          </w:tcPr>
          <w:p w14:paraId="72907ED1" w14:textId="77777777" w:rsidR="00076AF3" w:rsidRPr="0030316F" w:rsidRDefault="00076AF3" w:rsidP="00BA4654">
            <w:r w:rsidRPr="0030316F">
              <w:t>150</w:t>
            </w:r>
          </w:p>
        </w:tc>
        <w:tc>
          <w:tcPr>
            <w:tcW w:w="748" w:type="pct"/>
            <w:noWrap/>
          </w:tcPr>
          <w:p w14:paraId="2C5E1342" w14:textId="77777777" w:rsidR="00076AF3" w:rsidRPr="0030316F" w:rsidRDefault="00076AF3" w:rsidP="00BA4654">
            <w:r w:rsidRPr="0030316F">
              <w:t>54:04:020201:8</w:t>
            </w:r>
          </w:p>
        </w:tc>
        <w:tc>
          <w:tcPr>
            <w:tcW w:w="460" w:type="pct"/>
            <w:noWrap/>
          </w:tcPr>
          <w:p w14:paraId="3015A438" w14:textId="77777777" w:rsidR="00076AF3" w:rsidRPr="0030316F" w:rsidRDefault="00076AF3" w:rsidP="00BA4654">
            <w:r w:rsidRPr="0030316F">
              <w:t>520.00</w:t>
            </w:r>
          </w:p>
        </w:tc>
        <w:tc>
          <w:tcPr>
            <w:tcW w:w="877" w:type="pct"/>
            <w:noWrap/>
          </w:tcPr>
          <w:p w14:paraId="4949B8A2" w14:textId="77777777" w:rsidR="00076AF3" w:rsidRPr="0030316F" w:rsidRDefault="00076AF3" w:rsidP="00BA4654">
            <w:r w:rsidRPr="0030316F">
              <w:t>Земли населенных пунктов</w:t>
            </w:r>
          </w:p>
        </w:tc>
        <w:tc>
          <w:tcPr>
            <w:tcW w:w="919" w:type="pct"/>
            <w:noWrap/>
          </w:tcPr>
          <w:p w14:paraId="2C3CF2D9" w14:textId="77777777" w:rsidR="00076AF3" w:rsidRPr="0030316F" w:rsidRDefault="00076AF3" w:rsidP="00BA4654">
            <w:r w:rsidRPr="0030316F">
              <w:t>Для ведения личного подсобного хозяйства</w:t>
            </w:r>
          </w:p>
        </w:tc>
        <w:tc>
          <w:tcPr>
            <w:tcW w:w="877" w:type="pct"/>
            <w:noWrap/>
          </w:tcPr>
          <w:p w14:paraId="393D3A10" w14:textId="77777777" w:rsidR="00076AF3" w:rsidRPr="0030316F" w:rsidRDefault="00076AF3" w:rsidP="00BA4654">
            <w:r w:rsidRPr="0030316F">
              <w:t>Земли населенных пунктов</w:t>
            </w:r>
          </w:p>
        </w:tc>
        <w:tc>
          <w:tcPr>
            <w:tcW w:w="919" w:type="pct"/>
            <w:noWrap/>
          </w:tcPr>
          <w:p w14:paraId="7CE9395F" w14:textId="77777777" w:rsidR="00076AF3" w:rsidRPr="0030316F" w:rsidRDefault="00076AF3" w:rsidP="00BA4654">
            <w:r w:rsidRPr="0030316F">
              <w:t>Для ведения личного подсобного хозяйства</w:t>
            </w:r>
          </w:p>
        </w:tc>
      </w:tr>
      <w:tr w:rsidR="00076AF3" w:rsidRPr="00936062" w14:paraId="4B681948" w14:textId="77777777" w:rsidTr="00BF1336">
        <w:tc>
          <w:tcPr>
            <w:tcW w:w="199" w:type="pct"/>
            <w:noWrap/>
          </w:tcPr>
          <w:p w14:paraId="47C8EF92" w14:textId="77777777" w:rsidR="00076AF3" w:rsidRPr="0030316F" w:rsidRDefault="00076AF3" w:rsidP="00BA4654">
            <w:r w:rsidRPr="0030316F">
              <w:t>151</w:t>
            </w:r>
          </w:p>
        </w:tc>
        <w:tc>
          <w:tcPr>
            <w:tcW w:w="748" w:type="pct"/>
            <w:noWrap/>
          </w:tcPr>
          <w:p w14:paraId="029B89E9" w14:textId="77777777" w:rsidR="00076AF3" w:rsidRPr="0030316F" w:rsidRDefault="00076AF3" w:rsidP="00BA4654">
            <w:r w:rsidRPr="0030316F">
              <w:t>54:04:020201:80</w:t>
            </w:r>
          </w:p>
        </w:tc>
        <w:tc>
          <w:tcPr>
            <w:tcW w:w="460" w:type="pct"/>
            <w:noWrap/>
          </w:tcPr>
          <w:p w14:paraId="24066944" w14:textId="77777777" w:rsidR="00076AF3" w:rsidRPr="0030316F" w:rsidRDefault="00076AF3" w:rsidP="00BA4654">
            <w:r w:rsidRPr="0030316F">
              <w:t>2176.00</w:t>
            </w:r>
          </w:p>
        </w:tc>
        <w:tc>
          <w:tcPr>
            <w:tcW w:w="877" w:type="pct"/>
            <w:noWrap/>
          </w:tcPr>
          <w:p w14:paraId="25012355" w14:textId="77777777" w:rsidR="00076AF3" w:rsidRPr="0030316F" w:rsidRDefault="00076AF3" w:rsidP="00BA4654">
            <w:r w:rsidRPr="0030316F">
              <w:t>Земли населенных пунктов</w:t>
            </w:r>
          </w:p>
        </w:tc>
        <w:tc>
          <w:tcPr>
            <w:tcW w:w="919" w:type="pct"/>
            <w:noWrap/>
          </w:tcPr>
          <w:p w14:paraId="37B54540" w14:textId="77777777" w:rsidR="00076AF3" w:rsidRPr="0030316F" w:rsidRDefault="00076AF3" w:rsidP="00BA4654">
            <w:r w:rsidRPr="0030316F">
              <w:t>Для ведения личного подсобного хозяйства</w:t>
            </w:r>
          </w:p>
        </w:tc>
        <w:tc>
          <w:tcPr>
            <w:tcW w:w="877" w:type="pct"/>
            <w:noWrap/>
          </w:tcPr>
          <w:p w14:paraId="402E8C21" w14:textId="77777777" w:rsidR="00076AF3" w:rsidRPr="0030316F" w:rsidRDefault="00076AF3" w:rsidP="00BA4654">
            <w:r w:rsidRPr="0030316F">
              <w:t>Земли населенных пунктов</w:t>
            </w:r>
          </w:p>
        </w:tc>
        <w:tc>
          <w:tcPr>
            <w:tcW w:w="919" w:type="pct"/>
            <w:noWrap/>
          </w:tcPr>
          <w:p w14:paraId="54C2ACB2" w14:textId="77777777" w:rsidR="00076AF3" w:rsidRPr="0030316F" w:rsidRDefault="00076AF3" w:rsidP="00BA4654">
            <w:r w:rsidRPr="0030316F">
              <w:t>Для ведения личного подсобного хозяйства</w:t>
            </w:r>
          </w:p>
        </w:tc>
      </w:tr>
      <w:tr w:rsidR="00076AF3" w:rsidRPr="00936062" w14:paraId="512714BD" w14:textId="77777777" w:rsidTr="00BF1336">
        <w:tc>
          <w:tcPr>
            <w:tcW w:w="199" w:type="pct"/>
            <w:noWrap/>
          </w:tcPr>
          <w:p w14:paraId="739EB938" w14:textId="77777777" w:rsidR="00076AF3" w:rsidRPr="0030316F" w:rsidRDefault="00076AF3" w:rsidP="00BA4654">
            <w:r w:rsidRPr="0030316F">
              <w:t>152</w:t>
            </w:r>
          </w:p>
        </w:tc>
        <w:tc>
          <w:tcPr>
            <w:tcW w:w="748" w:type="pct"/>
            <w:noWrap/>
          </w:tcPr>
          <w:p w14:paraId="2B347FEC" w14:textId="77777777" w:rsidR="00076AF3" w:rsidRPr="0030316F" w:rsidRDefault="00076AF3" w:rsidP="00BA4654">
            <w:r w:rsidRPr="0030316F">
              <w:t>54:04:020201:81</w:t>
            </w:r>
          </w:p>
        </w:tc>
        <w:tc>
          <w:tcPr>
            <w:tcW w:w="460" w:type="pct"/>
            <w:noWrap/>
          </w:tcPr>
          <w:p w14:paraId="181C4DD7" w14:textId="77777777" w:rsidR="00076AF3" w:rsidRPr="0030316F" w:rsidRDefault="00076AF3" w:rsidP="00BA4654">
            <w:r w:rsidRPr="0030316F">
              <w:t>1187.00</w:t>
            </w:r>
          </w:p>
        </w:tc>
        <w:tc>
          <w:tcPr>
            <w:tcW w:w="877" w:type="pct"/>
            <w:noWrap/>
          </w:tcPr>
          <w:p w14:paraId="10E2E110" w14:textId="77777777" w:rsidR="00076AF3" w:rsidRPr="0030316F" w:rsidRDefault="00076AF3" w:rsidP="00BA4654">
            <w:r w:rsidRPr="0030316F">
              <w:t>Земли населенных пунктов</w:t>
            </w:r>
          </w:p>
        </w:tc>
        <w:tc>
          <w:tcPr>
            <w:tcW w:w="919" w:type="pct"/>
            <w:noWrap/>
          </w:tcPr>
          <w:p w14:paraId="6AE0DFE0" w14:textId="77777777" w:rsidR="00076AF3" w:rsidRPr="0030316F" w:rsidRDefault="00076AF3" w:rsidP="00BA4654">
            <w:r w:rsidRPr="0030316F">
              <w:t>Для ведения личного подсобного хозяйства</w:t>
            </w:r>
          </w:p>
        </w:tc>
        <w:tc>
          <w:tcPr>
            <w:tcW w:w="877" w:type="pct"/>
            <w:noWrap/>
          </w:tcPr>
          <w:p w14:paraId="4FF99600" w14:textId="77777777" w:rsidR="00076AF3" w:rsidRPr="0030316F" w:rsidRDefault="00076AF3" w:rsidP="00BA4654">
            <w:r w:rsidRPr="0030316F">
              <w:t>Земли населенных пунктов</w:t>
            </w:r>
          </w:p>
        </w:tc>
        <w:tc>
          <w:tcPr>
            <w:tcW w:w="919" w:type="pct"/>
            <w:noWrap/>
          </w:tcPr>
          <w:p w14:paraId="34FC6122" w14:textId="77777777" w:rsidR="00076AF3" w:rsidRPr="0030316F" w:rsidRDefault="00076AF3" w:rsidP="00BA4654">
            <w:r w:rsidRPr="0030316F">
              <w:t>Для ведения личного подсобного хозяйства</w:t>
            </w:r>
          </w:p>
        </w:tc>
      </w:tr>
      <w:tr w:rsidR="00076AF3" w:rsidRPr="00936062" w14:paraId="4670EB9B" w14:textId="77777777" w:rsidTr="00BF1336">
        <w:tc>
          <w:tcPr>
            <w:tcW w:w="199" w:type="pct"/>
            <w:noWrap/>
          </w:tcPr>
          <w:p w14:paraId="63538A1F" w14:textId="77777777" w:rsidR="00076AF3" w:rsidRPr="0030316F" w:rsidRDefault="00076AF3" w:rsidP="00BA4654">
            <w:r w:rsidRPr="0030316F">
              <w:t>153</w:t>
            </w:r>
          </w:p>
        </w:tc>
        <w:tc>
          <w:tcPr>
            <w:tcW w:w="748" w:type="pct"/>
            <w:noWrap/>
          </w:tcPr>
          <w:p w14:paraId="16E6C3F2" w14:textId="77777777" w:rsidR="00076AF3" w:rsidRPr="0030316F" w:rsidRDefault="00076AF3" w:rsidP="00BA4654">
            <w:r w:rsidRPr="0030316F">
              <w:t>54:04:020201:82</w:t>
            </w:r>
          </w:p>
        </w:tc>
        <w:tc>
          <w:tcPr>
            <w:tcW w:w="460" w:type="pct"/>
            <w:noWrap/>
          </w:tcPr>
          <w:p w14:paraId="2DF7D7FB" w14:textId="77777777" w:rsidR="00076AF3" w:rsidRPr="0030316F" w:rsidRDefault="00076AF3" w:rsidP="00BA4654">
            <w:r w:rsidRPr="0030316F">
              <w:t>1220.00</w:t>
            </w:r>
          </w:p>
        </w:tc>
        <w:tc>
          <w:tcPr>
            <w:tcW w:w="877" w:type="pct"/>
            <w:noWrap/>
          </w:tcPr>
          <w:p w14:paraId="18259373" w14:textId="77777777" w:rsidR="00076AF3" w:rsidRPr="0030316F" w:rsidRDefault="00076AF3" w:rsidP="00BA4654">
            <w:r w:rsidRPr="0030316F">
              <w:t>Земли населенных пунктов</w:t>
            </w:r>
          </w:p>
        </w:tc>
        <w:tc>
          <w:tcPr>
            <w:tcW w:w="919" w:type="pct"/>
            <w:noWrap/>
          </w:tcPr>
          <w:p w14:paraId="74965F64" w14:textId="77777777" w:rsidR="00076AF3" w:rsidRPr="0030316F" w:rsidRDefault="00076AF3" w:rsidP="00BA4654">
            <w:r w:rsidRPr="0030316F">
              <w:t>Для ведения личного подсобного хозяйства</w:t>
            </w:r>
          </w:p>
        </w:tc>
        <w:tc>
          <w:tcPr>
            <w:tcW w:w="877" w:type="pct"/>
            <w:noWrap/>
          </w:tcPr>
          <w:p w14:paraId="47D67D82" w14:textId="77777777" w:rsidR="00076AF3" w:rsidRPr="0030316F" w:rsidRDefault="00076AF3" w:rsidP="00BA4654">
            <w:r w:rsidRPr="0030316F">
              <w:t>Земли населенных пунктов</w:t>
            </w:r>
          </w:p>
        </w:tc>
        <w:tc>
          <w:tcPr>
            <w:tcW w:w="919" w:type="pct"/>
            <w:noWrap/>
          </w:tcPr>
          <w:p w14:paraId="0A99B993" w14:textId="77777777" w:rsidR="00076AF3" w:rsidRPr="0030316F" w:rsidRDefault="00076AF3" w:rsidP="00BA4654">
            <w:r w:rsidRPr="0030316F">
              <w:t>Для ведения личного подсобного хозяйства</w:t>
            </w:r>
          </w:p>
        </w:tc>
      </w:tr>
      <w:tr w:rsidR="00076AF3" w:rsidRPr="00936062" w14:paraId="4399EEDC" w14:textId="77777777" w:rsidTr="00BF1336">
        <w:tc>
          <w:tcPr>
            <w:tcW w:w="199" w:type="pct"/>
            <w:noWrap/>
          </w:tcPr>
          <w:p w14:paraId="750B83C7" w14:textId="77777777" w:rsidR="00076AF3" w:rsidRPr="0030316F" w:rsidRDefault="00076AF3" w:rsidP="00BA4654">
            <w:r w:rsidRPr="0030316F">
              <w:t>154</w:t>
            </w:r>
          </w:p>
        </w:tc>
        <w:tc>
          <w:tcPr>
            <w:tcW w:w="748" w:type="pct"/>
            <w:noWrap/>
          </w:tcPr>
          <w:p w14:paraId="55CB6DC4" w14:textId="77777777" w:rsidR="00076AF3" w:rsidRPr="0030316F" w:rsidRDefault="00076AF3" w:rsidP="00BA4654">
            <w:r w:rsidRPr="0030316F">
              <w:t>54:04:020201:83</w:t>
            </w:r>
          </w:p>
        </w:tc>
        <w:tc>
          <w:tcPr>
            <w:tcW w:w="460" w:type="pct"/>
            <w:noWrap/>
          </w:tcPr>
          <w:p w14:paraId="783ED76F" w14:textId="77777777" w:rsidR="00076AF3" w:rsidRPr="0030316F" w:rsidRDefault="00076AF3" w:rsidP="00BA4654">
            <w:r w:rsidRPr="0030316F">
              <w:t>1740.00</w:t>
            </w:r>
          </w:p>
        </w:tc>
        <w:tc>
          <w:tcPr>
            <w:tcW w:w="877" w:type="pct"/>
            <w:noWrap/>
          </w:tcPr>
          <w:p w14:paraId="1DDBB85C" w14:textId="77777777" w:rsidR="00076AF3" w:rsidRPr="0030316F" w:rsidRDefault="00076AF3" w:rsidP="00BA4654">
            <w:r w:rsidRPr="0030316F">
              <w:t>Земли населенных пунктов</w:t>
            </w:r>
          </w:p>
        </w:tc>
        <w:tc>
          <w:tcPr>
            <w:tcW w:w="919" w:type="pct"/>
            <w:noWrap/>
          </w:tcPr>
          <w:p w14:paraId="113C5ECB" w14:textId="77777777" w:rsidR="00076AF3" w:rsidRPr="0030316F" w:rsidRDefault="00076AF3" w:rsidP="00BA4654">
            <w:r w:rsidRPr="0030316F">
              <w:t>Для ведения личного подсобного хозяйства</w:t>
            </w:r>
          </w:p>
        </w:tc>
        <w:tc>
          <w:tcPr>
            <w:tcW w:w="877" w:type="pct"/>
            <w:noWrap/>
          </w:tcPr>
          <w:p w14:paraId="540D3C28" w14:textId="77777777" w:rsidR="00076AF3" w:rsidRPr="0030316F" w:rsidRDefault="00076AF3" w:rsidP="00BA4654">
            <w:r w:rsidRPr="0030316F">
              <w:t>Земли населенных пунктов</w:t>
            </w:r>
          </w:p>
        </w:tc>
        <w:tc>
          <w:tcPr>
            <w:tcW w:w="919" w:type="pct"/>
            <w:noWrap/>
          </w:tcPr>
          <w:p w14:paraId="1AC99D08" w14:textId="77777777" w:rsidR="00076AF3" w:rsidRPr="0030316F" w:rsidRDefault="00076AF3" w:rsidP="00BA4654">
            <w:r w:rsidRPr="0030316F">
              <w:t>Для ведения личного подсобного хозяйства</w:t>
            </w:r>
          </w:p>
        </w:tc>
      </w:tr>
      <w:tr w:rsidR="00076AF3" w:rsidRPr="00936062" w14:paraId="405CB88C" w14:textId="77777777" w:rsidTr="00BF1336">
        <w:tc>
          <w:tcPr>
            <w:tcW w:w="199" w:type="pct"/>
            <w:noWrap/>
          </w:tcPr>
          <w:p w14:paraId="036D352F" w14:textId="77777777" w:rsidR="00076AF3" w:rsidRPr="0030316F" w:rsidRDefault="00076AF3" w:rsidP="00BA4654">
            <w:r w:rsidRPr="0030316F">
              <w:t>155</w:t>
            </w:r>
          </w:p>
        </w:tc>
        <w:tc>
          <w:tcPr>
            <w:tcW w:w="748" w:type="pct"/>
            <w:noWrap/>
          </w:tcPr>
          <w:p w14:paraId="0F9DF596" w14:textId="77777777" w:rsidR="00076AF3" w:rsidRPr="0030316F" w:rsidRDefault="00076AF3" w:rsidP="00BA4654">
            <w:r w:rsidRPr="0030316F">
              <w:t>54:04:020201:84</w:t>
            </w:r>
          </w:p>
        </w:tc>
        <w:tc>
          <w:tcPr>
            <w:tcW w:w="460" w:type="pct"/>
            <w:noWrap/>
          </w:tcPr>
          <w:p w14:paraId="39E34718" w14:textId="77777777" w:rsidR="00076AF3" w:rsidRPr="0030316F" w:rsidRDefault="00076AF3" w:rsidP="00BA4654">
            <w:r w:rsidRPr="0030316F">
              <w:t>830.00</w:t>
            </w:r>
          </w:p>
        </w:tc>
        <w:tc>
          <w:tcPr>
            <w:tcW w:w="877" w:type="pct"/>
            <w:noWrap/>
          </w:tcPr>
          <w:p w14:paraId="5F2B481F" w14:textId="77777777" w:rsidR="00076AF3" w:rsidRPr="0030316F" w:rsidRDefault="00076AF3" w:rsidP="00BA4654">
            <w:r w:rsidRPr="0030316F">
              <w:t>Земли населенных пунктов</w:t>
            </w:r>
          </w:p>
        </w:tc>
        <w:tc>
          <w:tcPr>
            <w:tcW w:w="919" w:type="pct"/>
            <w:noWrap/>
          </w:tcPr>
          <w:p w14:paraId="1A7AB664" w14:textId="77777777" w:rsidR="00076AF3" w:rsidRPr="0030316F" w:rsidRDefault="00076AF3" w:rsidP="00BA4654">
            <w:r w:rsidRPr="0030316F">
              <w:t>Для ведения личного подсобного хозяйства</w:t>
            </w:r>
          </w:p>
        </w:tc>
        <w:tc>
          <w:tcPr>
            <w:tcW w:w="877" w:type="pct"/>
            <w:noWrap/>
          </w:tcPr>
          <w:p w14:paraId="70B3C7BB" w14:textId="77777777" w:rsidR="00076AF3" w:rsidRPr="0030316F" w:rsidRDefault="00076AF3" w:rsidP="00BA4654">
            <w:r w:rsidRPr="0030316F">
              <w:t>Земли населенных пунктов</w:t>
            </w:r>
          </w:p>
        </w:tc>
        <w:tc>
          <w:tcPr>
            <w:tcW w:w="919" w:type="pct"/>
            <w:noWrap/>
          </w:tcPr>
          <w:p w14:paraId="3C0253FC" w14:textId="77777777" w:rsidR="00076AF3" w:rsidRPr="0030316F" w:rsidRDefault="00076AF3" w:rsidP="00BA4654">
            <w:r w:rsidRPr="0030316F">
              <w:t>Для ведения личного подсобного хозяйства</w:t>
            </w:r>
          </w:p>
        </w:tc>
      </w:tr>
      <w:tr w:rsidR="00076AF3" w:rsidRPr="00936062" w14:paraId="682B11A1" w14:textId="77777777" w:rsidTr="00BF1336">
        <w:tc>
          <w:tcPr>
            <w:tcW w:w="199" w:type="pct"/>
            <w:noWrap/>
          </w:tcPr>
          <w:p w14:paraId="4020B012" w14:textId="77777777" w:rsidR="00076AF3" w:rsidRPr="0030316F" w:rsidRDefault="00076AF3" w:rsidP="00BA4654">
            <w:r w:rsidRPr="0030316F">
              <w:t>156</w:t>
            </w:r>
          </w:p>
        </w:tc>
        <w:tc>
          <w:tcPr>
            <w:tcW w:w="748" w:type="pct"/>
            <w:noWrap/>
          </w:tcPr>
          <w:p w14:paraId="410F7AE1" w14:textId="77777777" w:rsidR="00076AF3" w:rsidRPr="0030316F" w:rsidRDefault="00076AF3" w:rsidP="00BA4654">
            <w:r w:rsidRPr="0030316F">
              <w:t>54:04:020201:85</w:t>
            </w:r>
          </w:p>
        </w:tc>
        <w:tc>
          <w:tcPr>
            <w:tcW w:w="460" w:type="pct"/>
            <w:noWrap/>
          </w:tcPr>
          <w:p w14:paraId="09E9E980" w14:textId="77777777" w:rsidR="00076AF3" w:rsidRPr="0030316F" w:rsidRDefault="00076AF3" w:rsidP="00BA4654">
            <w:r w:rsidRPr="0030316F">
              <w:t>1230.00</w:t>
            </w:r>
          </w:p>
        </w:tc>
        <w:tc>
          <w:tcPr>
            <w:tcW w:w="877" w:type="pct"/>
            <w:noWrap/>
          </w:tcPr>
          <w:p w14:paraId="6DAF8C38" w14:textId="77777777" w:rsidR="00076AF3" w:rsidRPr="0030316F" w:rsidRDefault="00076AF3" w:rsidP="00BA4654">
            <w:r w:rsidRPr="0030316F">
              <w:t>Земли населенных пунктов</w:t>
            </w:r>
          </w:p>
        </w:tc>
        <w:tc>
          <w:tcPr>
            <w:tcW w:w="919" w:type="pct"/>
            <w:noWrap/>
          </w:tcPr>
          <w:p w14:paraId="02A32D72" w14:textId="77777777" w:rsidR="00076AF3" w:rsidRPr="0030316F" w:rsidRDefault="00076AF3" w:rsidP="00BA4654">
            <w:r w:rsidRPr="0030316F">
              <w:t>Для ведения личного подсобного хозяйства</w:t>
            </w:r>
          </w:p>
        </w:tc>
        <w:tc>
          <w:tcPr>
            <w:tcW w:w="877" w:type="pct"/>
            <w:noWrap/>
          </w:tcPr>
          <w:p w14:paraId="49130D82" w14:textId="77777777" w:rsidR="00076AF3" w:rsidRPr="0030316F" w:rsidRDefault="00076AF3" w:rsidP="00BA4654">
            <w:r w:rsidRPr="0030316F">
              <w:t>Земли населенных пунктов</w:t>
            </w:r>
          </w:p>
        </w:tc>
        <w:tc>
          <w:tcPr>
            <w:tcW w:w="919" w:type="pct"/>
            <w:noWrap/>
          </w:tcPr>
          <w:p w14:paraId="7AFA1CAD" w14:textId="77777777" w:rsidR="00076AF3" w:rsidRPr="0030316F" w:rsidRDefault="00076AF3" w:rsidP="00BA4654">
            <w:r w:rsidRPr="0030316F">
              <w:t>Для ведения личного подсобного хозяйства</w:t>
            </w:r>
          </w:p>
        </w:tc>
      </w:tr>
      <w:tr w:rsidR="00076AF3" w:rsidRPr="00936062" w14:paraId="2AE09F9E" w14:textId="77777777" w:rsidTr="00BF1336">
        <w:tc>
          <w:tcPr>
            <w:tcW w:w="199" w:type="pct"/>
            <w:noWrap/>
          </w:tcPr>
          <w:p w14:paraId="57504632" w14:textId="77777777" w:rsidR="00076AF3" w:rsidRPr="0030316F" w:rsidRDefault="00076AF3" w:rsidP="00BA4654">
            <w:r w:rsidRPr="0030316F">
              <w:t>157</w:t>
            </w:r>
          </w:p>
        </w:tc>
        <w:tc>
          <w:tcPr>
            <w:tcW w:w="748" w:type="pct"/>
            <w:noWrap/>
          </w:tcPr>
          <w:p w14:paraId="3DA1DDE8" w14:textId="77777777" w:rsidR="00076AF3" w:rsidRPr="0030316F" w:rsidRDefault="00076AF3" w:rsidP="00BA4654">
            <w:r w:rsidRPr="0030316F">
              <w:t>54:04:020201:86</w:t>
            </w:r>
          </w:p>
        </w:tc>
        <w:tc>
          <w:tcPr>
            <w:tcW w:w="460" w:type="pct"/>
            <w:noWrap/>
          </w:tcPr>
          <w:p w14:paraId="05CADCC9" w14:textId="77777777" w:rsidR="00076AF3" w:rsidRPr="0030316F" w:rsidRDefault="00076AF3" w:rsidP="00BA4654">
            <w:r w:rsidRPr="0030316F">
              <w:t>3258.00</w:t>
            </w:r>
          </w:p>
        </w:tc>
        <w:tc>
          <w:tcPr>
            <w:tcW w:w="877" w:type="pct"/>
            <w:noWrap/>
          </w:tcPr>
          <w:p w14:paraId="5284B3C8" w14:textId="77777777" w:rsidR="00076AF3" w:rsidRPr="0030316F" w:rsidRDefault="00076AF3" w:rsidP="00BA4654">
            <w:r w:rsidRPr="0030316F">
              <w:t>Земли населенных пунктов</w:t>
            </w:r>
          </w:p>
        </w:tc>
        <w:tc>
          <w:tcPr>
            <w:tcW w:w="919" w:type="pct"/>
            <w:noWrap/>
          </w:tcPr>
          <w:p w14:paraId="47F1D24D" w14:textId="77777777" w:rsidR="00076AF3" w:rsidRPr="0030316F" w:rsidRDefault="00076AF3" w:rsidP="00BA4654">
            <w:r w:rsidRPr="0030316F">
              <w:t>Для ведения личного подсобного хозяйства</w:t>
            </w:r>
          </w:p>
        </w:tc>
        <w:tc>
          <w:tcPr>
            <w:tcW w:w="877" w:type="pct"/>
            <w:noWrap/>
          </w:tcPr>
          <w:p w14:paraId="231DBB3A" w14:textId="77777777" w:rsidR="00076AF3" w:rsidRPr="0030316F" w:rsidRDefault="00076AF3" w:rsidP="00BA4654">
            <w:r w:rsidRPr="0030316F">
              <w:t>Земли населенных пунктов</w:t>
            </w:r>
          </w:p>
        </w:tc>
        <w:tc>
          <w:tcPr>
            <w:tcW w:w="919" w:type="pct"/>
            <w:noWrap/>
          </w:tcPr>
          <w:p w14:paraId="46A45F16" w14:textId="77777777" w:rsidR="00076AF3" w:rsidRPr="0030316F" w:rsidRDefault="00076AF3" w:rsidP="00BA4654">
            <w:r w:rsidRPr="0030316F">
              <w:t>Для ведения личного подсобного хозяйства</w:t>
            </w:r>
          </w:p>
        </w:tc>
      </w:tr>
      <w:tr w:rsidR="00076AF3" w:rsidRPr="00936062" w14:paraId="34CF3046" w14:textId="77777777" w:rsidTr="00BF1336">
        <w:tc>
          <w:tcPr>
            <w:tcW w:w="199" w:type="pct"/>
            <w:noWrap/>
          </w:tcPr>
          <w:p w14:paraId="065834F6" w14:textId="77777777" w:rsidR="00076AF3" w:rsidRPr="0030316F" w:rsidRDefault="00076AF3" w:rsidP="00BA4654">
            <w:r w:rsidRPr="0030316F">
              <w:t>158</w:t>
            </w:r>
          </w:p>
        </w:tc>
        <w:tc>
          <w:tcPr>
            <w:tcW w:w="748" w:type="pct"/>
            <w:noWrap/>
          </w:tcPr>
          <w:p w14:paraId="00F47C91" w14:textId="77777777" w:rsidR="00076AF3" w:rsidRPr="0030316F" w:rsidRDefault="00076AF3" w:rsidP="00BA4654">
            <w:r w:rsidRPr="0030316F">
              <w:t>54:04:020201:87</w:t>
            </w:r>
          </w:p>
        </w:tc>
        <w:tc>
          <w:tcPr>
            <w:tcW w:w="460" w:type="pct"/>
            <w:noWrap/>
          </w:tcPr>
          <w:p w14:paraId="3E5B66D2" w14:textId="77777777" w:rsidR="00076AF3" w:rsidRPr="0030316F" w:rsidRDefault="00076AF3" w:rsidP="00BA4654">
            <w:r w:rsidRPr="0030316F">
              <w:t>2100.00</w:t>
            </w:r>
          </w:p>
        </w:tc>
        <w:tc>
          <w:tcPr>
            <w:tcW w:w="877" w:type="pct"/>
            <w:noWrap/>
          </w:tcPr>
          <w:p w14:paraId="53845D35" w14:textId="77777777" w:rsidR="00076AF3" w:rsidRPr="0030316F" w:rsidRDefault="00076AF3" w:rsidP="00BA4654">
            <w:r w:rsidRPr="0030316F">
              <w:t>Земли населенных пунктов</w:t>
            </w:r>
          </w:p>
        </w:tc>
        <w:tc>
          <w:tcPr>
            <w:tcW w:w="919" w:type="pct"/>
            <w:noWrap/>
          </w:tcPr>
          <w:p w14:paraId="17F8942C" w14:textId="77777777" w:rsidR="00076AF3" w:rsidRPr="0030316F" w:rsidRDefault="00076AF3" w:rsidP="00BA4654">
            <w:r w:rsidRPr="0030316F">
              <w:t>Для ведения личного подсобного хозяйства</w:t>
            </w:r>
          </w:p>
        </w:tc>
        <w:tc>
          <w:tcPr>
            <w:tcW w:w="877" w:type="pct"/>
            <w:noWrap/>
          </w:tcPr>
          <w:p w14:paraId="36590E43" w14:textId="77777777" w:rsidR="00076AF3" w:rsidRPr="0030316F" w:rsidRDefault="00076AF3" w:rsidP="00BA4654">
            <w:r w:rsidRPr="0030316F">
              <w:t>Земли населенных пунктов</w:t>
            </w:r>
          </w:p>
        </w:tc>
        <w:tc>
          <w:tcPr>
            <w:tcW w:w="919" w:type="pct"/>
            <w:noWrap/>
          </w:tcPr>
          <w:p w14:paraId="1184F59D" w14:textId="77777777" w:rsidR="00076AF3" w:rsidRPr="0030316F" w:rsidRDefault="00076AF3" w:rsidP="00BA4654">
            <w:r w:rsidRPr="0030316F">
              <w:t>Для ведения личного подсобного хозяйства</w:t>
            </w:r>
          </w:p>
        </w:tc>
      </w:tr>
      <w:tr w:rsidR="00076AF3" w:rsidRPr="00936062" w14:paraId="45B21423" w14:textId="77777777" w:rsidTr="00BF1336">
        <w:tc>
          <w:tcPr>
            <w:tcW w:w="199" w:type="pct"/>
            <w:noWrap/>
          </w:tcPr>
          <w:p w14:paraId="0B7BB5AA" w14:textId="77777777" w:rsidR="00076AF3" w:rsidRPr="0030316F" w:rsidRDefault="00076AF3" w:rsidP="00BA4654">
            <w:r w:rsidRPr="0030316F">
              <w:t>159</w:t>
            </w:r>
          </w:p>
        </w:tc>
        <w:tc>
          <w:tcPr>
            <w:tcW w:w="748" w:type="pct"/>
            <w:noWrap/>
          </w:tcPr>
          <w:p w14:paraId="23F4F222" w14:textId="77777777" w:rsidR="00076AF3" w:rsidRPr="0030316F" w:rsidRDefault="00076AF3" w:rsidP="00BA4654">
            <w:r w:rsidRPr="0030316F">
              <w:t>54:04:020201:89</w:t>
            </w:r>
          </w:p>
        </w:tc>
        <w:tc>
          <w:tcPr>
            <w:tcW w:w="460" w:type="pct"/>
            <w:noWrap/>
          </w:tcPr>
          <w:p w14:paraId="06F9BEBF" w14:textId="77777777" w:rsidR="00076AF3" w:rsidRPr="0030316F" w:rsidRDefault="00076AF3" w:rsidP="00BA4654">
            <w:r w:rsidRPr="0030316F">
              <w:t>2800.00</w:t>
            </w:r>
          </w:p>
        </w:tc>
        <w:tc>
          <w:tcPr>
            <w:tcW w:w="877" w:type="pct"/>
            <w:noWrap/>
          </w:tcPr>
          <w:p w14:paraId="3617684C" w14:textId="77777777" w:rsidR="00076AF3" w:rsidRPr="0030316F" w:rsidRDefault="00076AF3" w:rsidP="00BA4654">
            <w:r w:rsidRPr="0030316F">
              <w:t>Земли населенных пунктов</w:t>
            </w:r>
          </w:p>
        </w:tc>
        <w:tc>
          <w:tcPr>
            <w:tcW w:w="919" w:type="pct"/>
            <w:noWrap/>
          </w:tcPr>
          <w:p w14:paraId="3B090D51" w14:textId="77777777" w:rsidR="00076AF3" w:rsidRPr="0030316F" w:rsidRDefault="00076AF3" w:rsidP="00BA4654">
            <w:r w:rsidRPr="0030316F">
              <w:t>Для ведения личного подсобного хозяйства</w:t>
            </w:r>
          </w:p>
        </w:tc>
        <w:tc>
          <w:tcPr>
            <w:tcW w:w="877" w:type="pct"/>
            <w:noWrap/>
          </w:tcPr>
          <w:p w14:paraId="6550B0DE" w14:textId="77777777" w:rsidR="00076AF3" w:rsidRPr="0030316F" w:rsidRDefault="00076AF3" w:rsidP="00BA4654">
            <w:r w:rsidRPr="0030316F">
              <w:t>Земли населенных пунктов</w:t>
            </w:r>
          </w:p>
        </w:tc>
        <w:tc>
          <w:tcPr>
            <w:tcW w:w="919" w:type="pct"/>
            <w:noWrap/>
          </w:tcPr>
          <w:p w14:paraId="639E29AF" w14:textId="77777777" w:rsidR="00076AF3" w:rsidRPr="0030316F" w:rsidRDefault="00076AF3" w:rsidP="00BA4654">
            <w:r w:rsidRPr="0030316F">
              <w:t>Для ведения личного подсобного хозяйства</w:t>
            </w:r>
          </w:p>
        </w:tc>
      </w:tr>
      <w:tr w:rsidR="00076AF3" w:rsidRPr="00936062" w14:paraId="55B2703B" w14:textId="77777777" w:rsidTr="00BF1336">
        <w:tc>
          <w:tcPr>
            <w:tcW w:w="199" w:type="pct"/>
            <w:noWrap/>
          </w:tcPr>
          <w:p w14:paraId="5BBB5C54" w14:textId="77777777" w:rsidR="00076AF3" w:rsidRPr="0030316F" w:rsidRDefault="00076AF3" w:rsidP="00BA4654">
            <w:r w:rsidRPr="0030316F">
              <w:t>160</w:t>
            </w:r>
          </w:p>
        </w:tc>
        <w:tc>
          <w:tcPr>
            <w:tcW w:w="748" w:type="pct"/>
            <w:noWrap/>
          </w:tcPr>
          <w:p w14:paraId="3DD1E5A5" w14:textId="77777777" w:rsidR="00076AF3" w:rsidRPr="0030316F" w:rsidRDefault="00076AF3" w:rsidP="00BA4654">
            <w:r w:rsidRPr="0030316F">
              <w:t>54:04:020201:9</w:t>
            </w:r>
          </w:p>
        </w:tc>
        <w:tc>
          <w:tcPr>
            <w:tcW w:w="460" w:type="pct"/>
            <w:noWrap/>
          </w:tcPr>
          <w:p w14:paraId="3863D0B2" w14:textId="77777777" w:rsidR="00076AF3" w:rsidRPr="0030316F" w:rsidRDefault="00076AF3" w:rsidP="00BA4654">
            <w:r w:rsidRPr="0030316F">
              <w:t>3300.00</w:t>
            </w:r>
          </w:p>
        </w:tc>
        <w:tc>
          <w:tcPr>
            <w:tcW w:w="877" w:type="pct"/>
            <w:noWrap/>
          </w:tcPr>
          <w:p w14:paraId="684A09C3" w14:textId="77777777" w:rsidR="00076AF3" w:rsidRPr="0030316F" w:rsidRDefault="00076AF3" w:rsidP="00BA4654">
            <w:r w:rsidRPr="0030316F">
              <w:t>Земли населенных пунктов</w:t>
            </w:r>
          </w:p>
        </w:tc>
        <w:tc>
          <w:tcPr>
            <w:tcW w:w="919" w:type="pct"/>
            <w:noWrap/>
          </w:tcPr>
          <w:p w14:paraId="7B657A84" w14:textId="77777777" w:rsidR="00076AF3" w:rsidRPr="0030316F" w:rsidRDefault="00076AF3" w:rsidP="00BA4654">
            <w:r w:rsidRPr="0030316F">
              <w:t>Для ведения личного подсобного хозяйства</w:t>
            </w:r>
          </w:p>
        </w:tc>
        <w:tc>
          <w:tcPr>
            <w:tcW w:w="877" w:type="pct"/>
            <w:noWrap/>
          </w:tcPr>
          <w:p w14:paraId="7F1A23BE" w14:textId="77777777" w:rsidR="00076AF3" w:rsidRPr="0030316F" w:rsidRDefault="00076AF3" w:rsidP="00BA4654">
            <w:r w:rsidRPr="0030316F">
              <w:t>Земли населенных пунктов</w:t>
            </w:r>
          </w:p>
        </w:tc>
        <w:tc>
          <w:tcPr>
            <w:tcW w:w="919" w:type="pct"/>
            <w:noWrap/>
          </w:tcPr>
          <w:p w14:paraId="28DA31BA" w14:textId="77777777" w:rsidR="00076AF3" w:rsidRPr="0030316F" w:rsidRDefault="00076AF3" w:rsidP="00BA4654">
            <w:r w:rsidRPr="0030316F">
              <w:t>Для ведения личного подсобного хозяйства</w:t>
            </w:r>
          </w:p>
        </w:tc>
      </w:tr>
      <w:tr w:rsidR="00076AF3" w:rsidRPr="00936062" w14:paraId="3AD1304E" w14:textId="77777777" w:rsidTr="00BF1336">
        <w:tc>
          <w:tcPr>
            <w:tcW w:w="199" w:type="pct"/>
            <w:noWrap/>
          </w:tcPr>
          <w:p w14:paraId="39886219" w14:textId="77777777" w:rsidR="00076AF3" w:rsidRPr="0030316F" w:rsidRDefault="00076AF3" w:rsidP="00BA4654">
            <w:r w:rsidRPr="0030316F">
              <w:t>161</w:t>
            </w:r>
          </w:p>
        </w:tc>
        <w:tc>
          <w:tcPr>
            <w:tcW w:w="748" w:type="pct"/>
            <w:noWrap/>
          </w:tcPr>
          <w:p w14:paraId="40282AAE" w14:textId="77777777" w:rsidR="00076AF3" w:rsidRPr="0030316F" w:rsidRDefault="00076AF3" w:rsidP="00BA4654">
            <w:r w:rsidRPr="0030316F">
              <w:t>54:04:020201:91</w:t>
            </w:r>
          </w:p>
        </w:tc>
        <w:tc>
          <w:tcPr>
            <w:tcW w:w="460" w:type="pct"/>
            <w:noWrap/>
          </w:tcPr>
          <w:p w14:paraId="5FFA27A1" w14:textId="77777777" w:rsidR="00076AF3" w:rsidRPr="0030316F" w:rsidRDefault="00076AF3" w:rsidP="00BA4654">
            <w:r w:rsidRPr="0030316F">
              <w:t>2300.00</w:t>
            </w:r>
          </w:p>
        </w:tc>
        <w:tc>
          <w:tcPr>
            <w:tcW w:w="877" w:type="pct"/>
            <w:noWrap/>
          </w:tcPr>
          <w:p w14:paraId="1ACF4433" w14:textId="77777777" w:rsidR="00076AF3" w:rsidRPr="0030316F" w:rsidRDefault="00076AF3" w:rsidP="00BA4654">
            <w:r w:rsidRPr="0030316F">
              <w:t>Земли населенных пунктов</w:t>
            </w:r>
          </w:p>
        </w:tc>
        <w:tc>
          <w:tcPr>
            <w:tcW w:w="919" w:type="pct"/>
            <w:noWrap/>
          </w:tcPr>
          <w:p w14:paraId="1C7823E8" w14:textId="77777777" w:rsidR="00076AF3" w:rsidRPr="0030316F" w:rsidRDefault="00076AF3" w:rsidP="00BA4654">
            <w:r w:rsidRPr="0030316F">
              <w:t>Для ведения личного подсобного хозяйства</w:t>
            </w:r>
          </w:p>
        </w:tc>
        <w:tc>
          <w:tcPr>
            <w:tcW w:w="877" w:type="pct"/>
            <w:noWrap/>
          </w:tcPr>
          <w:p w14:paraId="48064AC8" w14:textId="77777777" w:rsidR="00076AF3" w:rsidRPr="0030316F" w:rsidRDefault="00076AF3" w:rsidP="00BA4654">
            <w:r w:rsidRPr="0030316F">
              <w:t>Земли населенных пунктов</w:t>
            </w:r>
          </w:p>
        </w:tc>
        <w:tc>
          <w:tcPr>
            <w:tcW w:w="919" w:type="pct"/>
            <w:noWrap/>
          </w:tcPr>
          <w:p w14:paraId="346FA9C8" w14:textId="77777777" w:rsidR="00076AF3" w:rsidRPr="0030316F" w:rsidRDefault="00076AF3" w:rsidP="00BA4654">
            <w:r w:rsidRPr="0030316F">
              <w:t>Для ведения личного подсобного хозяйства</w:t>
            </w:r>
          </w:p>
        </w:tc>
      </w:tr>
      <w:tr w:rsidR="00076AF3" w:rsidRPr="00936062" w14:paraId="5E8D3ED8" w14:textId="77777777" w:rsidTr="00BF1336">
        <w:tc>
          <w:tcPr>
            <w:tcW w:w="199" w:type="pct"/>
            <w:noWrap/>
          </w:tcPr>
          <w:p w14:paraId="0636E13A" w14:textId="77777777" w:rsidR="00076AF3" w:rsidRPr="0030316F" w:rsidRDefault="00076AF3" w:rsidP="00BA4654">
            <w:r w:rsidRPr="0030316F">
              <w:t>162</w:t>
            </w:r>
          </w:p>
        </w:tc>
        <w:tc>
          <w:tcPr>
            <w:tcW w:w="748" w:type="pct"/>
            <w:noWrap/>
          </w:tcPr>
          <w:p w14:paraId="026B2D17" w14:textId="77777777" w:rsidR="00076AF3" w:rsidRPr="0030316F" w:rsidRDefault="00076AF3" w:rsidP="00BA4654">
            <w:r w:rsidRPr="0030316F">
              <w:t>54:04:020201:92</w:t>
            </w:r>
          </w:p>
        </w:tc>
        <w:tc>
          <w:tcPr>
            <w:tcW w:w="460" w:type="pct"/>
            <w:noWrap/>
          </w:tcPr>
          <w:p w14:paraId="64AD759D" w14:textId="77777777" w:rsidR="00076AF3" w:rsidRPr="0030316F" w:rsidRDefault="00076AF3" w:rsidP="00BA4654">
            <w:r w:rsidRPr="0030316F">
              <w:t>2230.00</w:t>
            </w:r>
          </w:p>
        </w:tc>
        <w:tc>
          <w:tcPr>
            <w:tcW w:w="877" w:type="pct"/>
            <w:noWrap/>
          </w:tcPr>
          <w:p w14:paraId="6D85F2F5" w14:textId="77777777" w:rsidR="00076AF3" w:rsidRPr="0030316F" w:rsidRDefault="00076AF3" w:rsidP="00BA4654">
            <w:r w:rsidRPr="0030316F">
              <w:t>Земли населенных пунктов</w:t>
            </w:r>
          </w:p>
        </w:tc>
        <w:tc>
          <w:tcPr>
            <w:tcW w:w="919" w:type="pct"/>
            <w:noWrap/>
          </w:tcPr>
          <w:p w14:paraId="46C69990" w14:textId="77777777" w:rsidR="00076AF3" w:rsidRPr="0030316F" w:rsidRDefault="00076AF3" w:rsidP="00BA4654">
            <w:r w:rsidRPr="0030316F">
              <w:t>Для ведения личного подсобного хозяйства</w:t>
            </w:r>
          </w:p>
        </w:tc>
        <w:tc>
          <w:tcPr>
            <w:tcW w:w="877" w:type="pct"/>
            <w:noWrap/>
          </w:tcPr>
          <w:p w14:paraId="4BFE0D31" w14:textId="77777777" w:rsidR="00076AF3" w:rsidRPr="0030316F" w:rsidRDefault="00076AF3" w:rsidP="00BA4654">
            <w:r w:rsidRPr="0030316F">
              <w:t>Земли населенных пунктов</w:t>
            </w:r>
          </w:p>
        </w:tc>
        <w:tc>
          <w:tcPr>
            <w:tcW w:w="919" w:type="pct"/>
            <w:noWrap/>
          </w:tcPr>
          <w:p w14:paraId="6C4CEF82" w14:textId="77777777" w:rsidR="00076AF3" w:rsidRPr="0030316F" w:rsidRDefault="00076AF3" w:rsidP="00BA4654">
            <w:r w:rsidRPr="0030316F">
              <w:t>Для ведения личного подсобного хозяйства</w:t>
            </w:r>
          </w:p>
        </w:tc>
      </w:tr>
      <w:tr w:rsidR="00076AF3" w:rsidRPr="00936062" w14:paraId="4C591BA1" w14:textId="77777777" w:rsidTr="00BF1336">
        <w:tc>
          <w:tcPr>
            <w:tcW w:w="199" w:type="pct"/>
            <w:noWrap/>
          </w:tcPr>
          <w:p w14:paraId="6BB0BE9B" w14:textId="77777777" w:rsidR="00076AF3" w:rsidRPr="0030316F" w:rsidRDefault="00076AF3" w:rsidP="00BA4654">
            <w:r w:rsidRPr="0030316F">
              <w:lastRenderedPageBreak/>
              <w:t>163</w:t>
            </w:r>
          </w:p>
        </w:tc>
        <w:tc>
          <w:tcPr>
            <w:tcW w:w="748" w:type="pct"/>
            <w:noWrap/>
          </w:tcPr>
          <w:p w14:paraId="768D2DDA" w14:textId="77777777" w:rsidR="00076AF3" w:rsidRPr="0030316F" w:rsidRDefault="00076AF3" w:rsidP="00BA4654">
            <w:r w:rsidRPr="0030316F">
              <w:t>54:04:020201:93</w:t>
            </w:r>
          </w:p>
        </w:tc>
        <w:tc>
          <w:tcPr>
            <w:tcW w:w="460" w:type="pct"/>
            <w:noWrap/>
          </w:tcPr>
          <w:p w14:paraId="2124F39E" w14:textId="77777777" w:rsidR="00076AF3" w:rsidRPr="0030316F" w:rsidRDefault="00076AF3" w:rsidP="00BA4654">
            <w:r w:rsidRPr="0030316F">
              <w:t>2800.00</w:t>
            </w:r>
          </w:p>
        </w:tc>
        <w:tc>
          <w:tcPr>
            <w:tcW w:w="877" w:type="pct"/>
            <w:noWrap/>
          </w:tcPr>
          <w:p w14:paraId="21A2ABC6" w14:textId="77777777" w:rsidR="00076AF3" w:rsidRPr="0030316F" w:rsidRDefault="00076AF3" w:rsidP="00BA4654">
            <w:r w:rsidRPr="0030316F">
              <w:t>Земли населенных пунктов</w:t>
            </w:r>
          </w:p>
        </w:tc>
        <w:tc>
          <w:tcPr>
            <w:tcW w:w="919" w:type="pct"/>
            <w:noWrap/>
          </w:tcPr>
          <w:p w14:paraId="78A48752" w14:textId="77777777" w:rsidR="00076AF3" w:rsidRPr="0030316F" w:rsidRDefault="00076AF3" w:rsidP="00BA4654">
            <w:r w:rsidRPr="0030316F">
              <w:t>Для ведения личного подсобного хозяйства</w:t>
            </w:r>
          </w:p>
        </w:tc>
        <w:tc>
          <w:tcPr>
            <w:tcW w:w="877" w:type="pct"/>
            <w:noWrap/>
          </w:tcPr>
          <w:p w14:paraId="5AE83E10" w14:textId="77777777" w:rsidR="00076AF3" w:rsidRPr="0030316F" w:rsidRDefault="00076AF3" w:rsidP="00BA4654">
            <w:r w:rsidRPr="0030316F">
              <w:t>Земли населенных пунктов</w:t>
            </w:r>
          </w:p>
        </w:tc>
        <w:tc>
          <w:tcPr>
            <w:tcW w:w="919" w:type="pct"/>
            <w:noWrap/>
          </w:tcPr>
          <w:p w14:paraId="1AA1CD99" w14:textId="77777777" w:rsidR="00076AF3" w:rsidRPr="0030316F" w:rsidRDefault="00076AF3" w:rsidP="00BA4654">
            <w:r w:rsidRPr="0030316F">
              <w:t>Для ведения личного подсобного хозяйства</w:t>
            </w:r>
          </w:p>
        </w:tc>
      </w:tr>
      <w:tr w:rsidR="00076AF3" w:rsidRPr="00936062" w14:paraId="7FEC695A" w14:textId="77777777" w:rsidTr="00BF1336">
        <w:tc>
          <w:tcPr>
            <w:tcW w:w="199" w:type="pct"/>
            <w:noWrap/>
          </w:tcPr>
          <w:p w14:paraId="1185E069" w14:textId="77777777" w:rsidR="00076AF3" w:rsidRPr="0030316F" w:rsidRDefault="00076AF3" w:rsidP="00BA4654">
            <w:r w:rsidRPr="0030316F">
              <w:t>164</w:t>
            </w:r>
          </w:p>
        </w:tc>
        <w:tc>
          <w:tcPr>
            <w:tcW w:w="748" w:type="pct"/>
            <w:noWrap/>
          </w:tcPr>
          <w:p w14:paraId="57FEC55B" w14:textId="77777777" w:rsidR="00076AF3" w:rsidRPr="0030316F" w:rsidRDefault="00076AF3" w:rsidP="00BA4654">
            <w:r w:rsidRPr="0030316F">
              <w:t>54:04:020201:94</w:t>
            </w:r>
          </w:p>
        </w:tc>
        <w:tc>
          <w:tcPr>
            <w:tcW w:w="460" w:type="pct"/>
            <w:noWrap/>
          </w:tcPr>
          <w:p w14:paraId="63E60A26" w14:textId="77777777" w:rsidR="00076AF3" w:rsidRPr="0030316F" w:rsidRDefault="00076AF3" w:rsidP="00BA4654">
            <w:r w:rsidRPr="0030316F">
              <w:t>720.00</w:t>
            </w:r>
          </w:p>
        </w:tc>
        <w:tc>
          <w:tcPr>
            <w:tcW w:w="877" w:type="pct"/>
            <w:noWrap/>
          </w:tcPr>
          <w:p w14:paraId="0B2048B2" w14:textId="77777777" w:rsidR="00076AF3" w:rsidRPr="0030316F" w:rsidRDefault="00076AF3" w:rsidP="00BA4654">
            <w:r w:rsidRPr="0030316F">
              <w:t>Земли населенных пунктов</w:t>
            </w:r>
          </w:p>
        </w:tc>
        <w:tc>
          <w:tcPr>
            <w:tcW w:w="919" w:type="pct"/>
            <w:noWrap/>
          </w:tcPr>
          <w:p w14:paraId="709195ED" w14:textId="77777777" w:rsidR="00076AF3" w:rsidRPr="0030316F" w:rsidRDefault="00076AF3" w:rsidP="00BA4654">
            <w:r w:rsidRPr="0030316F">
              <w:t>Для ведения личного подсобного хозяйства</w:t>
            </w:r>
          </w:p>
        </w:tc>
        <w:tc>
          <w:tcPr>
            <w:tcW w:w="877" w:type="pct"/>
            <w:noWrap/>
          </w:tcPr>
          <w:p w14:paraId="1C3186F5" w14:textId="77777777" w:rsidR="00076AF3" w:rsidRPr="0030316F" w:rsidRDefault="00076AF3" w:rsidP="00BA4654">
            <w:r w:rsidRPr="0030316F">
              <w:t>Земли населенных пунктов</w:t>
            </w:r>
          </w:p>
        </w:tc>
        <w:tc>
          <w:tcPr>
            <w:tcW w:w="919" w:type="pct"/>
            <w:noWrap/>
          </w:tcPr>
          <w:p w14:paraId="3313212C" w14:textId="77777777" w:rsidR="00076AF3" w:rsidRPr="0030316F" w:rsidRDefault="00076AF3" w:rsidP="00BA4654">
            <w:r w:rsidRPr="0030316F">
              <w:t>Для ведения личного подсобного хозяйства</w:t>
            </w:r>
          </w:p>
        </w:tc>
      </w:tr>
      <w:tr w:rsidR="00076AF3" w:rsidRPr="00936062" w14:paraId="7C30B808" w14:textId="77777777" w:rsidTr="00BF1336">
        <w:tc>
          <w:tcPr>
            <w:tcW w:w="199" w:type="pct"/>
            <w:noWrap/>
          </w:tcPr>
          <w:p w14:paraId="2B928FC4" w14:textId="77777777" w:rsidR="00076AF3" w:rsidRPr="0030316F" w:rsidRDefault="00076AF3" w:rsidP="00BA4654">
            <w:r w:rsidRPr="0030316F">
              <w:t>165</w:t>
            </w:r>
          </w:p>
        </w:tc>
        <w:tc>
          <w:tcPr>
            <w:tcW w:w="748" w:type="pct"/>
            <w:noWrap/>
          </w:tcPr>
          <w:p w14:paraId="30A22599" w14:textId="77777777" w:rsidR="00076AF3" w:rsidRPr="0030316F" w:rsidRDefault="00076AF3" w:rsidP="00BA4654">
            <w:r w:rsidRPr="0030316F">
              <w:t>54:04:020201:95</w:t>
            </w:r>
          </w:p>
        </w:tc>
        <w:tc>
          <w:tcPr>
            <w:tcW w:w="460" w:type="pct"/>
            <w:noWrap/>
          </w:tcPr>
          <w:p w14:paraId="57893ECA" w14:textId="77777777" w:rsidR="00076AF3" w:rsidRPr="0030316F" w:rsidRDefault="00076AF3" w:rsidP="00BA4654">
            <w:r w:rsidRPr="0030316F">
              <w:t>780.00</w:t>
            </w:r>
          </w:p>
        </w:tc>
        <w:tc>
          <w:tcPr>
            <w:tcW w:w="877" w:type="pct"/>
            <w:noWrap/>
          </w:tcPr>
          <w:p w14:paraId="473AADEA" w14:textId="77777777" w:rsidR="00076AF3" w:rsidRPr="0030316F" w:rsidRDefault="00076AF3" w:rsidP="00BA4654">
            <w:r w:rsidRPr="0030316F">
              <w:t>Земли населенных пунктов</w:t>
            </w:r>
          </w:p>
        </w:tc>
        <w:tc>
          <w:tcPr>
            <w:tcW w:w="919" w:type="pct"/>
            <w:noWrap/>
          </w:tcPr>
          <w:p w14:paraId="312EBE61" w14:textId="77777777" w:rsidR="00076AF3" w:rsidRPr="0030316F" w:rsidRDefault="00076AF3" w:rsidP="00BA4654">
            <w:r w:rsidRPr="0030316F">
              <w:t>Для ведения личного подсобного хозяйства</w:t>
            </w:r>
          </w:p>
        </w:tc>
        <w:tc>
          <w:tcPr>
            <w:tcW w:w="877" w:type="pct"/>
            <w:noWrap/>
          </w:tcPr>
          <w:p w14:paraId="694A56F1" w14:textId="77777777" w:rsidR="00076AF3" w:rsidRPr="0030316F" w:rsidRDefault="00076AF3" w:rsidP="00BA4654">
            <w:r w:rsidRPr="0030316F">
              <w:t>Земли населенных пунктов</w:t>
            </w:r>
          </w:p>
        </w:tc>
        <w:tc>
          <w:tcPr>
            <w:tcW w:w="919" w:type="pct"/>
            <w:noWrap/>
          </w:tcPr>
          <w:p w14:paraId="63F6553C" w14:textId="77777777" w:rsidR="00076AF3" w:rsidRPr="0030316F" w:rsidRDefault="00076AF3" w:rsidP="00BA4654">
            <w:r w:rsidRPr="0030316F">
              <w:t>Для ведения личного подсобного хозяйства</w:t>
            </w:r>
          </w:p>
        </w:tc>
      </w:tr>
      <w:tr w:rsidR="00076AF3" w:rsidRPr="00936062" w14:paraId="7C1269A8" w14:textId="77777777" w:rsidTr="00BF1336">
        <w:tc>
          <w:tcPr>
            <w:tcW w:w="199" w:type="pct"/>
            <w:noWrap/>
          </w:tcPr>
          <w:p w14:paraId="741117EB" w14:textId="77777777" w:rsidR="00076AF3" w:rsidRPr="0030316F" w:rsidRDefault="00076AF3" w:rsidP="00BA4654">
            <w:r w:rsidRPr="0030316F">
              <w:t>166</w:t>
            </w:r>
          </w:p>
        </w:tc>
        <w:tc>
          <w:tcPr>
            <w:tcW w:w="748" w:type="pct"/>
            <w:noWrap/>
          </w:tcPr>
          <w:p w14:paraId="4ECF8CE1" w14:textId="77777777" w:rsidR="00076AF3" w:rsidRPr="0030316F" w:rsidRDefault="00076AF3" w:rsidP="00BA4654">
            <w:r w:rsidRPr="0030316F">
              <w:t>54:04:020201:96</w:t>
            </w:r>
          </w:p>
        </w:tc>
        <w:tc>
          <w:tcPr>
            <w:tcW w:w="460" w:type="pct"/>
            <w:noWrap/>
          </w:tcPr>
          <w:p w14:paraId="0B5C6CFB" w14:textId="77777777" w:rsidR="00076AF3" w:rsidRPr="0030316F" w:rsidRDefault="00076AF3" w:rsidP="00BA4654">
            <w:r w:rsidRPr="0030316F">
              <w:t>1600.00</w:t>
            </w:r>
          </w:p>
        </w:tc>
        <w:tc>
          <w:tcPr>
            <w:tcW w:w="877" w:type="pct"/>
            <w:noWrap/>
          </w:tcPr>
          <w:p w14:paraId="73CD9978" w14:textId="77777777" w:rsidR="00076AF3" w:rsidRPr="0030316F" w:rsidRDefault="00076AF3" w:rsidP="00BA4654">
            <w:r w:rsidRPr="0030316F">
              <w:t>Земли населенных пунктов</w:t>
            </w:r>
          </w:p>
        </w:tc>
        <w:tc>
          <w:tcPr>
            <w:tcW w:w="919" w:type="pct"/>
            <w:noWrap/>
          </w:tcPr>
          <w:p w14:paraId="31858AF4" w14:textId="77777777" w:rsidR="00076AF3" w:rsidRPr="0030316F" w:rsidRDefault="00076AF3" w:rsidP="00BA4654">
            <w:r w:rsidRPr="0030316F">
              <w:t>Для ведения личного подсобного хозяйства</w:t>
            </w:r>
          </w:p>
        </w:tc>
        <w:tc>
          <w:tcPr>
            <w:tcW w:w="877" w:type="pct"/>
            <w:noWrap/>
          </w:tcPr>
          <w:p w14:paraId="6B307DF1" w14:textId="77777777" w:rsidR="00076AF3" w:rsidRPr="0030316F" w:rsidRDefault="00076AF3" w:rsidP="00BA4654">
            <w:r w:rsidRPr="0030316F">
              <w:t>Земли населенных пунктов</w:t>
            </w:r>
          </w:p>
        </w:tc>
        <w:tc>
          <w:tcPr>
            <w:tcW w:w="919" w:type="pct"/>
            <w:noWrap/>
          </w:tcPr>
          <w:p w14:paraId="3E5C7572" w14:textId="77777777" w:rsidR="00076AF3" w:rsidRPr="0030316F" w:rsidRDefault="00076AF3" w:rsidP="00BA4654">
            <w:r w:rsidRPr="0030316F">
              <w:t>Для ведения личного подсобного хозяйства</w:t>
            </w:r>
          </w:p>
        </w:tc>
      </w:tr>
      <w:tr w:rsidR="00076AF3" w:rsidRPr="00936062" w14:paraId="0D6F6625" w14:textId="77777777" w:rsidTr="00BF1336">
        <w:tc>
          <w:tcPr>
            <w:tcW w:w="199" w:type="pct"/>
            <w:noWrap/>
          </w:tcPr>
          <w:p w14:paraId="696C4AAA" w14:textId="77777777" w:rsidR="00076AF3" w:rsidRPr="0030316F" w:rsidRDefault="00076AF3" w:rsidP="00BA4654">
            <w:r w:rsidRPr="0030316F">
              <w:t>167</w:t>
            </w:r>
          </w:p>
        </w:tc>
        <w:tc>
          <w:tcPr>
            <w:tcW w:w="748" w:type="pct"/>
            <w:noWrap/>
          </w:tcPr>
          <w:p w14:paraId="7A7946AD" w14:textId="77777777" w:rsidR="00076AF3" w:rsidRPr="0030316F" w:rsidRDefault="00076AF3" w:rsidP="00BA4654">
            <w:r w:rsidRPr="0030316F">
              <w:t>54:04:020201:97</w:t>
            </w:r>
          </w:p>
        </w:tc>
        <w:tc>
          <w:tcPr>
            <w:tcW w:w="460" w:type="pct"/>
            <w:noWrap/>
          </w:tcPr>
          <w:p w14:paraId="199962C5" w14:textId="77777777" w:rsidR="00076AF3" w:rsidRPr="0030316F" w:rsidRDefault="00076AF3" w:rsidP="00BA4654">
            <w:r w:rsidRPr="0030316F">
              <w:t>2124.00</w:t>
            </w:r>
          </w:p>
        </w:tc>
        <w:tc>
          <w:tcPr>
            <w:tcW w:w="877" w:type="pct"/>
            <w:noWrap/>
          </w:tcPr>
          <w:p w14:paraId="2C6EE63A" w14:textId="77777777" w:rsidR="00076AF3" w:rsidRPr="0030316F" w:rsidRDefault="00076AF3" w:rsidP="00BA4654">
            <w:r w:rsidRPr="0030316F">
              <w:t>Земли населенных пунктов</w:t>
            </w:r>
          </w:p>
        </w:tc>
        <w:tc>
          <w:tcPr>
            <w:tcW w:w="919" w:type="pct"/>
            <w:noWrap/>
          </w:tcPr>
          <w:p w14:paraId="3582FD90" w14:textId="77777777" w:rsidR="00076AF3" w:rsidRPr="0030316F" w:rsidRDefault="00076AF3" w:rsidP="00BA4654">
            <w:r w:rsidRPr="0030316F">
              <w:t>Для ведения личного подсобного хозяйства</w:t>
            </w:r>
          </w:p>
        </w:tc>
        <w:tc>
          <w:tcPr>
            <w:tcW w:w="877" w:type="pct"/>
            <w:noWrap/>
          </w:tcPr>
          <w:p w14:paraId="7D464384" w14:textId="77777777" w:rsidR="00076AF3" w:rsidRPr="0030316F" w:rsidRDefault="00076AF3" w:rsidP="00BA4654">
            <w:r w:rsidRPr="0030316F">
              <w:t>Земли населенных пунктов</w:t>
            </w:r>
          </w:p>
        </w:tc>
        <w:tc>
          <w:tcPr>
            <w:tcW w:w="919" w:type="pct"/>
            <w:noWrap/>
          </w:tcPr>
          <w:p w14:paraId="0B9926BA" w14:textId="77777777" w:rsidR="00076AF3" w:rsidRPr="0030316F" w:rsidRDefault="00076AF3" w:rsidP="00BA4654">
            <w:r w:rsidRPr="0030316F">
              <w:t>Для ведения личного подсобного хозяйства</w:t>
            </w:r>
          </w:p>
        </w:tc>
      </w:tr>
      <w:tr w:rsidR="00076AF3" w:rsidRPr="00936062" w14:paraId="615ECB01" w14:textId="77777777" w:rsidTr="00BF1336">
        <w:tc>
          <w:tcPr>
            <w:tcW w:w="199" w:type="pct"/>
            <w:noWrap/>
          </w:tcPr>
          <w:p w14:paraId="05AE523E" w14:textId="77777777" w:rsidR="00076AF3" w:rsidRPr="0030316F" w:rsidRDefault="00076AF3" w:rsidP="00BA4654">
            <w:r w:rsidRPr="0030316F">
              <w:t>168</w:t>
            </w:r>
          </w:p>
        </w:tc>
        <w:tc>
          <w:tcPr>
            <w:tcW w:w="748" w:type="pct"/>
            <w:noWrap/>
          </w:tcPr>
          <w:p w14:paraId="0B95BBDD" w14:textId="77777777" w:rsidR="00076AF3" w:rsidRPr="0030316F" w:rsidRDefault="00076AF3" w:rsidP="00BA4654">
            <w:r w:rsidRPr="0030316F">
              <w:t>54:04:020201:98</w:t>
            </w:r>
          </w:p>
        </w:tc>
        <w:tc>
          <w:tcPr>
            <w:tcW w:w="460" w:type="pct"/>
            <w:noWrap/>
          </w:tcPr>
          <w:p w14:paraId="0A54CEA0" w14:textId="77777777" w:rsidR="00076AF3" w:rsidRPr="0030316F" w:rsidRDefault="00076AF3" w:rsidP="00BA4654">
            <w:r w:rsidRPr="0030316F">
              <w:t>1740.00</w:t>
            </w:r>
          </w:p>
        </w:tc>
        <w:tc>
          <w:tcPr>
            <w:tcW w:w="877" w:type="pct"/>
            <w:noWrap/>
          </w:tcPr>
          <w:p w14:paraId="72879295" w14:textId="77777777" w:rsidR="00076AF3" w:rsidRPr="0030316F" w:rsidRDefault="00076AF3" w:rsidP="00BA4654">
            <w:r w:rsidRPr="0030316F">
              <w:t>Земли населенных пунктов</w:t>
            </w:r>
          </w:p>
        </w:tc>
        <w:tc>
          <w:tcPr>
            <w:tcW w:w="919" w:type="pct"/>
            <w:noWrap/>
          </w:tcPr>
          <w:p w14:paraId="560F62C0" w14:textId="77777777" w:rsidR="00076AF3" w:rsidRPr="0030316F" w:rsidRDefault="00076AF3" w:rsidP="00BA4654">
            <w:r w:rsidRPr="0030316F">
              <w:t>Для ведения личного подсобного хозяйства</w:t>
            </w:r>
          </w:p>
        </w:tc>
        <w:tc>
          <w:tcPr>
            <w:tcW w:w="877" w:type="pct"/>
            <w:noWrap/>
          </w:tcPr>
          <w:p w14:paraId="274C4D12" w14:textId="77777777" w:rsidR="00076AF3" w:rsidRPr="0030316F" w:rsidRDefault="00076AF3" w:rsidP="00BA4654">
            <w:r w:rsidRPr="0030316F">
              <w:t>Земли населенных пунктов</w:t>
            </w:r>
          </w:p>
        </w:tc>
        <w:tc>
          <w:tcPr>
            <w:tcW w:w="919" w:type="pct"/>
            <w:noWrap/>
          </w:tcPr>
          <w:p w14:paraId="353585E7" w14:textId="77777777" w:rsidR="00076AF3" w:rsidRPr="0030316F" w:rsidRDefault="00076AF3" w:rsidP="00BA4654">
            <w:r w:rsidRPr="0030316F">
              <w:t>Для ведения личного подсобного хозяйства</w:t>
            </w:r>
          </w:p>
        </w:tc>
      </w:tr>
      <w:tr w:rsidR="00076AF3" w:rsidRPr="00936062" w14:paraId="485FA45E" w14:textId="77777777" w:rsidTr="00BF1336">
        <w:tc>
          <w:tcPr>
            <w:tcW w:w="199" w:type="pct"/>
            <w:noWrap/>
          </w:tcPr>
          <w:p w14:paraId="0C9EC846" w14:textId="77777777" w:rsidR="00076AF3" w:rsidRPr="0030316F" w:rsidRDefault="00076AF3" w:rsidP="00BA4654">
            <w:r w:rsidRPr="0030316F">
              <w:t>169</w:t>
            </w:r>
          </w:p>
        </w:tc>
        <w:tc>
          <w:tcPr>
            <w:tcW w:w="748" w:type="pct"/>
            <w:noWrap/>
          </w:tcPr>
          <w:p w14:paraId="4275CFEA" w14:textId="77777777" w:rsidR="00076AF3" w:rsidRPr="0030316F" w:rsidRDefault="00076AF3" w:rsidP="00BA4654">
            <w:r w:rsidRPr="0030316F">
              <w:t>54:04:020201:99</w:t>
            </w:r>
          </w:p>
        </w:tc>
        <w:tc>
          <w:tcPr>
            <w:tcW w:w="460" w:type="pct"/>
            <w:noWrap/>
          </w:tcPr>
          <w:p w14:paraId="3CB61D79" w14:textId="77777777" w:rsidR="00076AF3" w:rsidRPr="0030316F" w:rsidRDefault="00076AF3" w:rsidP="00BA4654">
            <w:r w:rsidRPr="0030316F">
              <w:t>3210.00</w:t>
            </w:r>
          </w:p>
        </w:tc>
        <w:tc>
          <w:tcPr>
            <w:tcW w:w="877" w:type="pct"/>
            <w:noWrap/>
          </w:tcPr>
          <w:p w14:paraId="31958027" w14:textId="77777777" w:rsidR="00076AF3" w:rsidRPr="0030316F" w:rsidRDefault="00076AF3" w:rsidP="00BA4654">
            <w:r w:rsidRPr="0030316F">
              <w:t>Земли населенных пунктов</w:t>
            </w:r>
          </w:p>
        </w:tc>
        <w:tc>
          <w:tcPr>
            <w:tcW w:w="919" w:type="pct"/>
            <w:noWrap/>
          </w:tcPr>
          <w:p w14:paraId="4F621FCC" w14:textId="77777777" w:rsidR="00076AF3" w:rsidRPr="0030316F" w:rsidRDefault="00076AF3" w:rsidP="00BA4654">
            <w:r w:rsidRPr="0030316F">
              <w:t>Для ведения личного подсобного хозяйства</w:t>
            </w:r>
          </w:p>
        </w:tc>
        <w:tc>
          <w:tcPr>
            <w:tcW w:w="877" w:type="pct"/>
            <w:noWrap/>
          </w:tcPr>
          <w:p w14:paraId="026AC7D4" w14:textId="77777777" w:rsidR="00076AF3" w:rsidRPr="0030316F" w:rsidRDefault="00076AF3" w:rsidP="00BA4654">
            <w:r w:rsidRPr="0030316F">
              <w:t>Земли населенных пунктов</w:t>
            </w:r>
          </w:p>
        </w:tc>
        <w:tc>
          <w:tcPr>
            <w:tcW w:w="919" w:type="pct"/>
            <w:noWrap/>
          </w:tcPr>
          <w:p w14:paraId="5580C703" w14:textId="77777777" w:rsidR="00076AF3" w:rsidRDefault="00076AF3" w:rsidP="00BA4654">
            <w:r w:rsidRPr="0030316F">
              <w:t>Для ведения личного подсобного хозяйства</w:t>
            </w:r>
          </w:p>
        </w:tc>
      </w:tr>
      <w:tr w:rsidR="00076AF3" w:rsidRPr="00936062" w14:paraId="41BAAEE3" w14:textId="77777777" w:rsidTr="00BF1336">
        <w:tc>
          <w:tcPr>
            <w:tcW w:w="5000" w:type="pct"/>
            <w:gridSpan w:val="7"/>
            <w:noWrap/>
          </w:tcPr>
          <w:p w14:paraId="183198AC" w14:textId="77777777" w:rsidR="00076AF3" w:rsidRPr="0030316F" w:rsidRDefault="00076AF3" w:rsidP="00BF1336">
            <w:pPr>
              <w:jc w:val="center"/>
            </w:pPr>
            <w:r>
              <w:t>п. Зыково</w:t>
            </w:r>
          </w:p>
        </w:tc>
      </w:tr>
      <w:tr w:rsidR="00076AF3" w:rsidRPr="00936062" w14:paraId="0C41726D" w14:textId="77777777" w:rsidTr="00BF1336">
        <w:tc>
          <w:tcPr>
            <w:tcW w:w="199" w:type="pct"/>
            <w:noWrap/>
          </w:tcPr>
          <w:p w14:paraId="31D42158" w14:textId="77777777" w:rsidR="00076AF3" w:rsidRPr="007B7468" w:rsidRDefault="00076AF3" w:rsidP="00BA4654">
            <w:r w:rsidRPr="007B7468">
              <w:t>1</w:t>
            </w:r>
          </w:p>
        </w:tc>
        <w:tc>
          <w:tcPr>
            <w:tcW w:w="748" w:type="pct"/>
            <w:noWrap/>
          </w:tcPr>
          <w:p w14:paraId="320FEF82" w14:textId="77777777" w:rsidR="00076AF3" w:rsidRPr="007B7468" w:rsidRDefault="00076AF3" w:rsidP="00BA4654">
            <w:r w:rsidRPr="007B7468">
              <w:t>54:04:000000:451</w:t>
            </w:r>
          </w:p>
        </w:tc>
        <w:tc>
          <w:tcPr>
            <w:tcW w:w="460" w:type="pct"/>
            <w:noWrap/>
          </w:tcPr>
          <w:p w14:paraId="28640D18" w14:textId="77777777" w:rsidR="00076AF3" w:rsidRPr="007B7468" w:rsidRDefault="00076AF3" w:rsidP="00BA4654">
            <w:r w:rsidRPr="007B7468">
              <w:t>1142.00</w:t>
            </w:r>
          </w:p>
        </w:tc>
        <w:tc>
          <w:tcPr>
            <w:tcW w:w="877" w:type="pct"/>
            <w:noWrap/>
          </w:tcPr>
          <w:p w14:paraId="21571468" w14:textId="77777777" w:rsidR="00076AF3" w:rsidRPr="007B7468" w:rsidRDefault="00076AF3" w:rsidP="00BA4654">
            <w:r w:rsidRPr="007B7468">
              <w:t>Земли населенных пунктов</w:t>
            </w:r>
          </w:p>
        </w:tc>
        <w:tc>
          <w:tcPr>
            <w:tcW w:w="919" w:type="pct"/>
            <w:noWrap/>
          </w:tcPr>
          <w:p w14:paraId="24B6A696" w14:textId="77777777" w:rsidR="00076AF3" w:rsidRPr="007B7468" w:rsidRDefault="00076AF3" w:rsidP="00BA4654">
            <w:r w:rsidRPr="007B7468">
              <w:t>коммунальное обслуживание</w:t>
            </w:r>
          </w:p>
        </w:tc>
        <w:tc>
          <w:tcPr>
            <w:tcW w:w="877" w:type="pct"/>
            <w:noWrap/>
          </w:tcPr>
          <w:p w14:paraId="0E2182F1" w14:textId="77777777" w:rsidR="00076AF3" w:rsidRPr="007B7468" w:rsidRDefault="00076AF3" w:rsidP="00BA4654">
            <w:r w:rsidRPr="007B7468">
              <w:t>Земли населенных пунктов</w:t>
            </w:r>
          </w:p>
        </w:tc>
        <w:tc>
          <w:tcPr>
            <w:tcW w:w="919" w:type="pct"/>
            <w:noWrap/>
          </w:tcPr>
          <w:p w14:paraId="36A8FEBD" w14:textId="77777777" w:rsidR="00076AF3" w:rsidRPr="007B7468" w:rsidRDefault="00076AF3" w:rsidP="00BA4654">
            <w:r w:rsidRPr="007B7468">
              <w:t>коммунальное обслуживание</w:t>
            </w:r>
          </w:p>
        </w:tc>
      </w:tr>
      <w:tr w:rsidR="00076AF3" w:rsidRPr="00936062" w14:paraId="141AC84D" w14:textId="77777777" w:rsidTr="00BF1336">
        <w:tc>
          <w:tcPr>
            <w:tcW w:w="199" w:type="pct"/>
            <w:noWrap/>
          </w:tcPr>
          <w:p w14:paraId="45CF8A4D" w14:textId="77777777" w:rsidR="00076AF3" w:rsidRPr="007B7468" w:rsidRDefault="00076AF3" w:rsidP="00BA4654">
            <w:r w:rsidRPr="007B7468">
              <w:t>2</w:t>
            </w:r>
          </w:p>
        </w:tc>
        <w:tc>
          <w:tcPr>
            <w:tcW w:w="748" w:type="pct"/>
            <w:noWrap/>
          </w:tcPr>
          <w:p w14:paraId="45F9897C" w14:textId="77777777" w:rsidR="00076AF3" w:rsidRPr="007B7468" w:rsidRDefault="00076AF3" w:rsidP="00BA4654">
            <w:r w:rsidRPr="007B7468">
              <w:t>54:04:000000:451</w:t>
            </w:r>
          </w:p>
        </w:tc>
        <w:tc>
          <w:tcPr>
            <w:tcW w:w="460" w:type="pct"/>
            <w:noWrap/>
          </w:tcPr>
          <w:p w14:paraId="111C27E7" w14:textId="77777777" w:rsidR="00076AF3" w:rsidRPr="007B7468" w:rsidRDefault="00076AF3" w:rsidP="00BA4654">
            <w:r w:rsidRPr="007B7468">
              <w:t>1142.00</w:t>
            </w:r>
          </w:p>
        </w:tc>
        <w:tc>
          <w:tcPr>
            <w:tcW w:w="877" w:type="pct"/>
            <w:noWrap/>
          </w:tcPr>
          <w:p w14:paraId="003371D5" w14:textId="77777777" w:rsidR="00076AF3" w:rsidRPr="007B7468" w:rsidRDefault="00076AF3" w:rsidP="00BA4654">
            <w:r w:rsidRPr="007B7468">
              <w:t>Земли населенных пунктов</w:t>
            </w:r>
          </w:p>
        </w:tc>
        <w:tc>
          <w:tcPr>
            <w:tcW w:w="919" w:type="pct"/>
            <w:noWrap/>
          </w:tcPr>
          <w:p w14:paraId="50A2B299" w14:textId="77777777" w:rsidR="00076AF3" w:rsidRPr="007B7468" w:rsidRDefault="00076AF3" w:rsidP="00BA4654">
            <w:r w:rsidRPr="007B7468">
              <w:t>коммунальное обслуживание</w:t>
            </w:r>
          </w:p>
        </w:tc>
        <w:tc>
          <w:tcPr>
            <w:tcW w:w="877" w:type="pct"/>
            <w:noWrap/>
          </w:tcPr>
          <w:p w14:paraId="0CAA7699" w14:textId="77777777" w:rsidR="00076AF3" w:rsidRPr="007B7468" w:rsidRDefault="00076AF3" w:rsidP="00BA4654">
            <w:r w:rsidRPr="007B7468">
              <w:t>Земли населенных пунктов</w:t>
            </w:r>
          </w:p>
        </w:tc>
        <w:tc>
          <w:tcPr>
            <w:tcW w:w="919" w:type="pct"/>
            <w:noWrap/>
          </w:tcPr>
          <w:p w14:paraId="0294735F" w14:textId="77777777" w:rsidR="00076AF3" w:rsidRPr="007B7468" w:rsidRDefault="00076AF3" w:rsidP="00BA4654">
            <w:r w:rsidRPr="007B7468">
              <w:t>коммунальное обслуживание</w:t>
            </w:r>
          </w:p>
        </w:tc>
      </w:tr>
      <w:tr w:rsidR="00076AF3" w:rsidRPr="00936062" w14:paraId="73EAFC1F" w14:textId="77777777" w:rsidTr="00BF1336">
        <w:tc>
          <w:tcPr>
            <w:tcW w:w="199" w:type="pct"/>
            <w:noWrap/>
          </w:tcPr>
          <w:p w14:paraId="6282DBB5" w14:textId="77777777" w:rsidR="00076AF3" w:rsidRPr="007B7468" w:rsidRDefault="00076AF3" w:rsidP="00BA4654">
            <w:r w:rsidRPr="007B7468">
              <w:t>3</w:t>
            </w:r>
          </w:p>
        </w:tc>
        <w:tc>
          <w:tcPr>
            <w:tcW w:w="748" w:type="pct"/>
            <w:noWrap/>
          </w:tcPr>
          <w:p w14:paraId="5133A644" w14:textId="77777777" w:rsidR="00076AF3" w:rsidRPr="007B7468" w:rsidRDefault="00076AF3" w:rsidP="00BA4654">
            <w:r w:rsidRPr="007B7468">
              <w:t>54:04:000000:451</w:t>
            </w:r>
          </w:p>
        </w:tc>
        <w:tc>
          <w:tcPr>
            <w:tcW w:w="460" w:type="pct"/>
            <w:noWrap/>
          </w:tcPr>
          <w:p w14:paraId="457E4DAD" w14:textId="77777777" w:rsidR="00076AF3" w:rsidRPr="007B7468" w:rsidRDefault="00076AF3" w:rsidP="00BA4654">
            <w:r w:rsidRPr="007B7468">
              <w:t>1142.00</w:t>
            </w:r>
          </w:p>
        </w:tc>
        <w:tc>
          <w:tcPr>
            <w:tcW w:w="877" w:type="pct"/>
            <w:noWrap/>
          </w:tcPr>
          <w:p w14:paraId="1976D0EC" w14:textId="77777777" w:rsidR="00076AF3" w:rsidRPr="007B7468" w:rsidRDefault="00076AF3" w:rsidP="00BA4654">
            <w:r w:rsidRPr="007B7468">
              <w:t>Земли населенных пунктов</w:t>
            </w:r>
          </w:p>
        </w:tc>
        <w:tc>
          <w:tcPr>
            <w:tcW w:w="919" w:type="pct"/>
            <w:noWrap/>
          </w:tcPr>
          <w:p w14:paraId="7E39B6DC" w14:textId="77777777" w:rsidR="00076AF3" w:rsidRPr="007B7468" w:rsidRDefault="00076AF3" w:rsidP="00BA4654">
            <w:r w:rsidRPr="007B7468">
              <w:t>коммунальное обслуживание</w:t>
            </w:r>
          </w:p>
        </w:tc>
        <w:tc>
          <w:tcPr>
            <w:tcW w:w="877" w:type="pct"/>
            <w:noWrap/>
          </w:tcPr>
          <w:p w14:paraId="072920EB" w14:textId="77777777" w:rsidR="00076AF3" w:rsidRPr="007B7468" w:rsidRDefault="00076AF3" w:rsidP="00BA4654">
            <w:r w:rsidRPr="007B7468">
              <w:t>Земли населенных пунктов</w:t>
            </w:r>
          </w:p>
        </w:tc>
        <w:tc>
          <w:tcPr>
            <w:tcW w:w="919" w:type="pct"/>
            <w:noWrap/>
          </w:tcPr>
          <w:p w14:paraId="4FE088C0" w14:textId="77777777" w:rsidR="00076AF3" w:rsidRPr="007B7468" w:rsidRDefault="00076AF3" w:rsidP="00BA4654">
            <w:r w:rsidRPr="007B7468">
              <w:t>коммунальное обслуживание</w:t>
            </w:r>
          </w:p>
        </w:tc>
      </w:tr>
      <w:tr w:rsidR="00076AF3" w:rsidRPr="00936062" w14:paraId="7B505B79" w14:textId="77777777" w:rsidTr="00BF1336">
        <w:tc>
          <w:tcPr>
            <w:tcW w:w="199" w:type="pct"/>
            <w:noWrap/>
          </w:tcPr>
          <w:p w14:paraId="18D73151" w14:textId="77777777" w:rsidR="00076AF3" w:rsidRPr="007B7468" w:rsidRDefault="00076AF3" w:rsidP="00BA4654">
            <w:r w:rsidRPr="007B7468">
              <w:t>4</w:t>
            </w:r>
          </w:p>
        </w:tc>
        <w:tc>
          <w:tcPr>
            <w:tcW w:w="748" w:type="pct"/>
            <w:noWrap/>
          </w:tcPr>
          <w:p w14:paraId="128BB43D" w14:textId="77777777" w:rsidR="00076AF3" w:rsidRPr="007B7468" w:rsidRDefault="00076AF3" w:rsidP="00BA4654">
            <w:r w:rsidRPr="007B7468">
              <w:t>54:04:020101:10</w:t>
            </w:r>
          </w:p>
        </w:tc>
        <w:tc>
          <w:tcPr>
            <w:tcW w:w="460" w:type="pct"/>
            <w:noWrap/>
          </w:tcPr>
          <w:p w14:paraId="148E4A66" w14:textId="77777777" w:rsidR="00076AF3" w:rsidRPr="007B7468" w:rsidRDefault="00076AF3" w:rsidP="00BA4654">
            <w:r w:rsidRPr="007B7468">
              <w:t>2400.00</w:t>
            </w:r>
          </w:p>
        </w:tc>
        <w:tc>
          <w:tcPr>
            <w:tcW w:w="877" w:type="pct"/>
            <w:noWrap/>
          </w:tcPr>
          <w:p w14:paraId="31C8F469" w14:textId="77777777" w:rsidR="00076AF3" w:rsidRPr="007B7468" w:rsidRDefault="00076AF3" w:rsidP="00BA4654">
            <w:r w:rsidRPr="007B7468">
              <w:t>Земли населенных пунктов</w:t>
            </w:r>
          </w:p>
        </w:tc>
        <w:tc>
          <w:tcPr>
            <w:tcW w:w="919" w:type="pct"/>
            <w:noWrap/>
          </w:tcPr>
          <w:p w14:paraId="05553352" w14:textId="77777777" w:rsidR="00076AF3" w:rsidRPr="007B7468" w:rsidRDefault="00076AF3" w:rsidP="00BA4654">
            <w:r w:rsidRPr="007B7468">
              <w:t>для подсобного хозяйства</w:t>
            </w:r>
          </w:p>
        </w:tc>
        <w:tc>
          <w:tcPr>
            <w:tcW w:w="877" w:type="pct"/>
            <w:noWrap/>
          </w:tcPr>
          <w:p w14:paraId="309E75BB" w14:textId="77777777" w:rsidR="00076AF3" w:rsidRPr="007B7468" w:rsidRDefault="00076AF3" w:rsidP="00BA4654">
            <w:r w:rsidRPr="007B7468">
              <w:t>Земли населенных пунктов</w:t>
            </w:r>
          </w:p>
        </w:tc>
        <w:tc>
          <w:tcPr>
            <w:tcW w:w="919" w:type="pct"/>
            <w:noWrap/>
          </w:tcPr>
          <w:p w14:paraId="4A174F77" w14:textId="77777777" w:rsidR="00076AF3" w:rsidRPr="007B7468" w:rsidRDefault="00076AF3" w:rsidP="00BA4654">
            <w:r w:rsidRPr="007B7468">
              <w:t>для подсобного хозяйства</w:t>
            </w:r>
          </w:p>
        </w:tc>
      </w:tr>
      <w:tr w:rsidR="00076AF3" w:rsidRPr="00936062" w14:paraId="2AD703B8" w14:textId="77777777" w:rsidTr="00BF1336">
        <w:tc>
          <w:tcPr>
            <w:tcW w:w="199" w:type="pct"/>
            <w:noWrap/>
          </w:tcPr>
          <w:p w14:paraId="54D22997" w14:textId="77777777" w:rsidR="00076AF3" w:rsidRPr="007B7468" w:rsidRDefault="00076AF3" w:rsidP="00BA4654">
            <w:r w:rsidRPr="007B7468">
              <w:t>5</w:t>
            </w:r>
          </w:p>
        </w:tc>
        <w:tc>
          <w:tcPr>
            <w:tcW w:w="748" w:type="pct"/>
            <w:noWrap/>
          </w:tcPr>
          <w:p w14:paraId="1D9270C8" w14:textId="77777777" w:rsidR="00076AF3" w:rsidRPr="007B7468" w:rsidRDefault="00076AF3" w:rsidP="00BA4654">
            <w:r w:rsidRPr="007B7468">
              <w:t>54:04:020101:100</w:t>
            </w:r>
          </w:p>
        </w:tc>
        <w:tc>
          <w:tcPr>
            <w:tcW w:w="460" w:type="pct"/>
            <w:noWrap/>
          </w:tcPr>
          <w:p w14:paraId="15FD63DA" w14:textId="77777777" w:rsidR="00076AF3" w:rsidRPr="007B7468" w:rsidRDefault="00076AF3" w:rsidP="00BA4654">
            <w:r w:rsidRPr="007B7468">
              <w:t>1900.00</w:t>
            </w:r>
          </w:p>
        </w:tc>
        <w:tc>
          <w:tcPr>
            <w:tcW w:w="877" w:type="pct"/>
            <w:noWrap/>
          </w:tcPr>
          <w:p w14:paraId="34EC68B4" w14:textId="77777777" w:rsidR="00076AF3" w:rsidRPr="007B7468" w:rsidRDefault="00076AF3" w:rsidP="00BA4654">
            <w:r w:rsidRPr="007B7468">
              <w:t>Земли населенных пунктов</w:t>
            </w:r>
          </w:p>
        </w:tc>
        <w:tc>
          <w:tcPr>
            <w:tcW w:w="919" w:type="pct"/>
            <w:noWrap/>
          </w:tcPr>
          <w:p w14:paraId="6C79984E" w14:textId="77777777" w:rsidR="00076AF3" w:rsidRPr="007B7468" w:rsidRDefault="00076AF3" w:rsidP="00BA4654">
            <w:r w:rsidRPr="007B7468">
              <w:t>для подсобного хозяйства</w:t>
            </w:r>
          </w:p>
        </w:tc>
        <w:tc>
          <w:tcPr>
            <w:tcW w:w="877" w:type="pct"/>
            <w:noWrap/>
          </w:tcPr>
          <w:p w14:paraId="0FD4DD27" w14:textId="77777777" w:rsidR="00076AF3" w:rsidRPr="007B7468" w:rsidRDefault="00076AF3" w:rsidP="00BA4654">
            <w:r w:rsidRPr="007B7468">
              <w:t>Земли населенных пунктов</w:t>
            </w:r>
          </w:p>
        </w:tc>
        <w:tc>
          <w:tcPr>
            <w:tcW w:w="919" w:type="pct"/>
            <w:noWrap/>
          </w:tcPr>
          <w:p w14:paraId="7434DB89" w14:textId="77777777" w:rsidR="00076AF3" w:rsidRPr="007B7468" w:rsidRDefault="00076AF3" w:rsidP="00BA4654">
            <w:r w:rsidRPr="007B7468">
              <w:t>для подсобного хозяйства</w:t>
            </w:r>
          </w:p>
        </w:tc>
      </w:tr>
      <w:tr w:rsidR="00076AF3" w:rsidRPr="00936062" w14:paraId="1F1FF6E7" w14:textId="77777777" w:rsidTr="00BF1336">
        <w:tc>
          <w:tcPr>
            <w:tcW w:w="199" w:type="pct"/>
            <w:noWrap/>
          </w:tcPr>
          <w:p w14:paraId="15B66185" w14:textId="77777777" w:rsidR="00076AF3" w:rsidRPr="007B7468" w:rsidRDefault="00076AF3" w:rsidP="00BA4654">
            <w:r w:rsidRPr="007B7468">
              <w:t>6</w:t>
            </w:r>
          </w:p>
        </w:tc>
        <w:tc>
          <w:tcPr>
            <w:tcW w:w="748" w:type="pct"/>
            <w:noWrap/>
          </w:tcPr>
          <w:p w14:paraId="10C7DD39" w14:textId="77777777" w:rsidR="00076AF3" w:rsidRPr="007B7468" w:rsidRDefault="00076AF3" w:rsidP="00BA4654">
            <w:r w:rsidRPr="007B7468">
              <w:t>54:04:020101:101</w:t>
            </w:r>
          </w:p>
        </w:tc>
        <w:tc>
          <w:tcPr>
            <w:tcW w:w="460" w:type="pct"/>
            <w:noWrap/>
          </w:tcPr>
          <w:p w14:paraId="5E7E8622" w14:textId="77777777" w:rsidR="00076AF3" w:rsidRPr="007B7468" w:rsidRDefault="00076AF3" w:rsidP="00BA4654">
            <w:r w:rsidRPr="007B7468">
              <w:t>2300.00</w:t>
            </w:r>
          </w:p>
        </w:tc>
        <w:tc>
          <w:tcPr>
            <w:tcW w:w="877" w:type="pct"/>
            <w:noWrap/>
          </w:tcPr>
          <w:p w14:paraId="36ECA98F" w14:textId="77777777" w:rsidR="00076AF3" w:rsidRPr="007B7468" w:rsidRDefault="00076AF3" w:rsidP="00BA4654">
            <w:r w:rsidRPr="007B7468">
              <w:t>Земли населенных пунктов</w:t>
            </w:r>
          </w:p>
        </w:tc>
        <w:tc>
          <w:tcPr>
            <w:tcW w:w="919" w:type="pct"/>
            <w:noWrap/>
          </w:tcPr>
          <w:p w14:paraId="3031994F" w14:textId="77777777" w:rsidR="00076AF3" w:rsidRPr="007B7468" w:rsidRDefault="00076AF3" w:rsidP="00BA4654">
            <w:r w:rsidRPr="007B7468">
              <w:t>Для ведения личного подсобного хозяйства</w:t>
            </w:r>
          </w:p>
        </w:tc>
        <w:tc>
          <w:tcPr>
            <w:tcW w:w="877" w:type="pct"/>
            <w:noWrap/>
          </w:tcPr>
          <w:p w14:paraId="79D334AD" w14:textId="77777777" w:rsidR="00076AF3" w:rsidRPr="007B7468" w:rsidRDefault="00076AF3" w:rsidP="00BA4654">
            <w:r w:rsidRPr="007B7468">
              <w:t>Земли населенных пунктов</w:t>
            </w:r>
          </w:p>
        </w:tc>
        <w:tc>
          <w:tcPr>
            <w:tcW w:w="919" w:type="pct"/>
            <w:noWrap/>
          </w:tcPr>
          <w:p w14:paraId="3698CDE7" w14:textId="77777777" w:rsidR="00076AF3" w:rsidRPr="007B7468" w:rsidRDefault="00076AF3" w:rsidP="00BA4654">
            <w:r w:rsidRPr="007B7468">
              <w:t>Для ведения личного подсобного хозяйства</w:t>
            </w:r>
          </w:p>
        </w:tc>
      </w:tr>
      <w:tr w:rsidR="00076AF3" w:rsidRPr="00936062" w14:paraId="76C4CA0E" w14:textId="77777777" w:rsidTr="00BF1336">
        <w:tc>
          <w:tcPr>
            <w:tcW w:w="199" w:type="pct"/>
            <w:noWrap/>
          </w:tcPr>
          <w:p w14:paraId="284FC98C" w14:textId="77777777" w:rsidR="00076AF3" w:rsidRPr="007B7468" w:rsidRDefault="00076AF3" w:rsidP="00BA4654">
            <w:r w:rsidRPr="007B7468">
              <w:t>7</w:t>
            </w:r>
          </w:p>
        </w:tc>
        <w:tc>
          <w:tcPr>
            <w:tcW w:w="748" w:type="pct"/>
            <w:noWrap/>
          </w:tcPr>
          <w:p w14:paraId="17F3BA3B" w14:textId="77777777" w:rsidR="00076AF3" w:rsidRPr="007B7468" w:rsidRDefault="00076AF3" w:rsidP="00BA4654">
            <w:r w:rsidRPr="007B7468">
              <w:t>54:04:020101:102</w:t>
            </w:r>
          </w:p>
        </w:tc>
        <w:tc>
          <w:tcPr>
            <w:tcW w:w="460" w:type="pct"/>
            <w:noWrap/>
          </w:tcPr>
          <w:p w14:paraId="7C3C3003" w14:textId="77777777" w:rsidR="00076AF3" w:rsidRPr="007B7468" w:rsidRDefault="00076AF3" w:rsidP="00BA4654">
            <w:r w:rsidRPr="007B7468">
              <w:t>800.00</w:t>
            </w:r>
          </w:p>
        </w:tc>
        <w:tc>
          <w:tcPr>
            <w:tcW w:w="877" w:type="pct"/>
            <w:noWrap/>
          </w:tcPr>
          <w:p w14:paraId="2C0AE757" w14:textId="77777777" w:rsidR="00076AF3" w:rsidRPr="007B7468" w:rsidRDefault="00076AF3" w:rsidP="00BA4654">
            <w:r w:rsidRPr="007B7468">
              <w:t>Земли населенных пунктов</w:t>
            </w:r>
          </w:p>
        </w:tc>
        <w:tc>
          <w:tcPr>
            <w:tcW w:w="919" w:type="pct"/>
            <w:noWrap/>
          </w:tcPr>
          <w:p w14:paraId="3959BF03" w14:textId="77777777" w:rsidR="00076AF3" w:rsidRPr="007B7468" w:rsidRDefault="00076AF3" w:rsidP="00BA4654">
            <w:r w:rsidRPr="007B7468">
              <w:t>для подсобного хозяйства</w:t>
            </w:r>
          </w:p>
        </w:tc>
        <w:tc>
          <w:tcPr>
            <w:tcW w:w="877" w:type="pct"/>
            <w:noWrap/>
          </w:tcPr>
          <w:p w14:paraId="430197BA" w14:textId="77777777" w:rsidR="00076AF3" w:rsidRPr="007B7468" w:rsidRDefault="00076AF3" w:rsidP="00BA4654">
            <w:r w:rsidRPr="007B7468">
              <w:t>Земли населенных пунктов</w:t>
            </w:r>
          </w:p>
        </w:tc>
        <w:tc>
          <w:tcPr>
            <w:tcW w:w="919" w:type="pct"/>
            <w:noWrap/>
          </w:tcPr>
          <w:p w14:paraId="2F2698E8" w14:textId="77777777" w:rsidR="00076AF3" w:rsidRPr="007B7468" w:rsidRDefault="00076AF3" w:rsidP="00BA4654">
            <w:r w:rsidRPr="007B7468">
              <w:t>для подсобного хозяйства</w:t>
            </w:r>
          </w:p>
        </w:tc>
      </w:tr>
      <w:tr w:rsidR="00076AF3" w:rsidRPr="00936062" w14:paraId="57551388" w14:textId="77777777" w:rsidTr="00BF1336">
        <w:tc>
          <w:tcPr>
            <w:tcW w:w="199" w:type="pct"/>
            <w:noWrap/>
          </w:tcPr>
          <w:p w14:paraId="768869C1" w14:textId="77777777" w:rsidR="00076AF3" w:rsidRPr="007B7468" w:rsidRDefault="00076AF3" w:rsidP="00BA4654">
            <w:r w:rsidRPr="007B7468">
              <w:t>8</w:t>
            </w:r>
          </w:p>
        </w:tc>
        <w:tc>
          <w:tcPr>
            <w:tcW w:w="748" w:type="pct"/>
            <w:noWrap/>
          </w:tcPr>
          <w:p w14:paraId="6A4DF5E4" w14:textId="77777777" w:rsidR="00076AF3" w:rsidRPr="007B7468" w:rsidRDefault="00076AF3" w:rsidP="00BA4654">
            <w:r w:rsidRPr="007B7468">
              <w:t>54:04:020101:103</w:t>
            </w:r>
          </w:p>
        </w:tc>
        <w:tc>
          <w:tcPr>
            <w:tcW w:w="460" w:type="pct"/>
            <w:noWrap/>
          </w:tcPr>
          <w:p w14:paraId="4BDF1181" w14:textId="77777777" w:rsidR="00076AF3" w:rsidRPr="007B7468" w:rsidRDefault="00076AF3" w:rsidP="00BA4654">
            <w:r w:rsidRPr="007B7468">
              <w:t>2100.00</w:t>
            </w:r>
          </w:p>
        </w:tc>
        <w:tc>
          <w:tcPr>
            <w:tcW w:w="877" w:type="pct"/>
            <w:noWrap/>
          </w:tcPr>
          <w:p w14:paraId="47AF6E5C" w14:textId="77777777" w:rsidR="00076AF3" w:rsidRPr="007B7468" w:rsidRDefault="00076AF3" w:rsidP="00BA4654">
            <w:r w:rsidRPr="007B7468">
              <w:t>Земли населенных пунктов</w:t>
            </w:r>
          </w:p>
        </w:tc>
        <w:tc>
          <w:tcPr>
            <w:tcW w:w="919" w:type="pct"/>
            <w:noWrap/>
          </w:tcPr>
          <w:p w14:paraId="302999DD" w14:textId="77777777" w:rsidR="00076AF3" w:rsidRPr="007B7468" w:rsidRDefault="00076AF3" w:rsidP="00BA4654">
            <w:r w:rsidRPr="007B7468">
              <w:t>для подсобного хозяйства</w:t>
            </w:r>
          </w:p>
        </w:tc>
        <w:tc>
          <w:tcPr>
            <w:tcW w:w="877" w:type="pct"/>
            <w:noWrap/>
          </w:tcPr>
          <w:p w14:paraId="47006FFA" w14:textId="77777777" w:rsidR="00076AF3" w:rsidRPr="007B7468" w:rsidRDefault="00076AF3" w:rsidP="00BA4654">
            <w:r w:rsidRPr="007B7468">
              <w:t>Земли населенных пунктов</w:t>
            </w:r>
          </w:p>
        </w:tc>
        <w:tc>
          <w:tcPr>
            <w:tcW w:w="919" w:type="pct"/>
            <w:noWrap/>
          </w:tcPr>
          <w:p w14:paraId="76D4A89A" w14:textId="77777777" w:rsidR="00076AF3" w:rsidRPr="007B7468" w:rsidRDefault="00076AF3" w:rsidP="00BA4654">
            <w:r w:rsidRPr="007B7468">
              <w:t>для подсобного хозяйства</w:t>
            </w:r>
          </w:p>
        </w:tc>
      </w:tr>
      <w:tr w:rsidR="00076AF3" w:rsidRPr="00936062" w14:paraId="3339AAC1" w14:textId="77777777" w:rsidTr="00BF1336">
        <w:tc>
          <w:tcPr>
            <w:tcW w:w="199" w:type="pct"/>
            <w:noWrap/>
          </w:tcPr>
          <w:p w14:paraId="75DB1E59" w14:textId="77777777" w:rsidR="00076AF3" w:rsidRPr="007B7468" w:rsidRDefault="00076AF3" w:rsidP="00BA4654">
            <w:r w:rsidRPr="007B7468">
              <w:lastRenderedPageBreak/>
              <w:t>9</w:t>
            </w:r>
          </w:p>
        </w:tc>
        <w:tc>
          <w:tcPr>
            <w:tcW w:w="748" w:type="pct"/>
            <w:noWrap/>
          </w:tcPr>
          <w:p w14:paraId="72282348" w14:textId="77777777" w:rsidR="00076AF3" w:rsidRPr="007B7468" w:rsidRDefault="00076AF3" w:rsidP="00BA4654">
            <w:r w:rsidRPr="007B7468">
              <w:t>54:04:020101:104</w:t>
            </w:r>
          </w:p>
        </w:tc>
        <w:tc>
          <w:tcPr>
            <w:tcW w:w="460" w:type="pct"/>
            <w:noWrap/>
          </w:tcPr>
          <w:p w14:paraId="08DE712E" w14:textId="77777777" w:rsidR="00076AF3" w:rsidRPr="007B7468" w:rsidRDefault="00076AF3" w:rsidP="00BA4654">
            <w:r w:rsidRPr="007B7468">
              <w:t>200.00</w:t>
            </w:r>
          </w:p>
        </w:tc>
        <w:tc>
          <w:tcPr>
            <w:tcW w:w="877" w:type="pct"/>
            <w:noWrap/>
          </w:tcPr>
          <w:p w14:paraId="58A8941A" w14:textId="77777777" w:rsidR="00076AF3" w:rsidRPr="007B7468" w:rsidRDefault="00076AF3" w:rsidP="00BA4654">
            <w:r w:rsidRPr="007B7468">
              <w:t>Земли населенных пунктов</w:t>
            </w:r>
          </w:p>
        </w:tc>
        <w:tc>
          <w:tcPr>
            <w:tcW w:w="919" w:type="pct"/>
            <w:noWrap/>
          </w:tcPr>
          <w:p w14:paraId="56469198" w14:textId="77777777" w:rsidR="00076AF3" w:rsidRPr="007B7468" w:rsidRDefault="00076AF3" w:rsidP="00BA4654">
            <w:r w:rsidRPr="007B7468">
              <w:t>для подсобного хозяйства</w:t>
            </w:r>
          </w:p>
        </w:tc>
        <w:tc>
          <w:tcPr>
            <w:tcW w:w="877" w:type="pct"/>
            <w:noWrap/>
          </w:tcPr>
          <w:p w14:paraId="6C4C607D" w14:textId="77777777" w:rsidR="00076AF3" w:rsidRPr="007B7468" w:rsidRDefault="00076AF3" w:rsidP="00BA4654">
            <w:r w:rsidRPr="007B7468">
              <w:t>Земли населенных пунктов</w:t>
            </w:r>
          </w:p>
        </w:tc>
        <w:tc>
          <w:tcPr>
            <w:tcW w:w="919" w:type="pct"/>
            <w:noWrap/>
          </w:tcPr>
          <w:p w14:paraId="491E874F" w14:textId="77777777" w:rsidR="00076AF3" w:rsidRPr="007B7468" w:rsidRDefault="00076AF3" w:rsidP="00BA4654">
            <w:r w:rsidRPr="007B7468">
              <w:t>для подсобного хозяйства</w:t>
            </w:r>
          </w:p>
        </w:tc>
      </w:tr>
      <w:tr w:rsidR="00076AF3" w:rsidRPr="00936062" w14:paraId="7347137F" w14:textId="77777777" w:rsidTr="00BF1336">
        <w:tc>
          <w:tcPr>
            <w:tcW w:w="199" w:type="pct"/>
            <w:noWrap/>
          </w:tcPr>
          <w:p w14:paraId="46588BC6" w14:textId="77777777" w:rsidR="00076AF3" w:rsidRPr="007B7468" w:rsidRDefault="00076AF3" w:rsidP="00BA4654">
            <w:r w:rsidRPr="007B7468">
              <w:t>10</w:t>
            </w:r>
          </w:p>
        </w:tc>
        <w:tc>
          <w:tcPr>
            <w:tcW w:w="748" w:type="pct"/>
            <w:noWrap/>
          </w:tcPr>
          <w:p w14:paraId="4DF706B7" w14:textId="77777777" w:rsidR="00076AF3" w:rsidRPr="007B7468" w:rsidRDefault="00076AF3" w:rsidP="00BA4654">
            <w:r w:rsidRPr="007B7468">
              <w:t>54:04:020101:105</w:t>
            </w:r>
          </w:p>
        </w:tc>
        <w:tc>
          <w:tcPr>
            <w:tcW w:w="460" w:type="pct"/>
            <w:noWrap/>
          </w:tcPr>
          <w:p w14:paraId="18C987E1" w14:textId="77777777" w:rsidR="00076AF3" w:rsidRPr="007B7468" w:rsidRDefault="00076AF3" w:rsidP="00BA4654">
            <w:r w:rsidRPr="007B7468">
              <w:t>2100.00</w:t>
            </w:r>
          </w:p>
        </w:tc>
        <w:tc>
          <w:tcPr>
            <w:tcW w:w="877" w:type="pct"/>
            <w:noWrap/>
          </w:tcPr>
          <w:p w14:paraId="066E7DB6" w14:textId="77777777" w:rsidR="00076AF3" w:rsidRPr="007B7468" w:rsidRDefault="00076AF3" w:rsidP="00BA4654">
            <w:r w:rsidRPr="007B7468">
              <w:t>Земли населенных пунктов</w:t>
            </w:r>
          </w:p>
        </w:tc>
        <w:tc>
          <w:tcPr>
            <w:tcW w:w="919" w:type="pct"/>
            <w:noWrap/>
          </w:tcPr>
          <w:p w14:paraId="57D960B8" w14:textId="77777777" w:rsidR="00076AF3" w:rsidRPr="007B7468" w:rsidRDefault="00076AF3" w:rsidP="00BA4654">
            <w:r w:rsidRPr="007B7468">
              <w:t>для подсобного хозяйства</w:t>
            </w:r>
          </w:p>
        </w:tc>
        <w:tc>
          <w:tcPr>
            <w:tcW w:w="877" w:type="pct"/>
            <w:noWrap/>
          </w:tcPr>
          <w:p w14:paraId="49605620" w14:textId="77777777" w:rsidR="00076AF3" w:rsidRPr="007B7468" w:rsidRDefault="00076AF3" w:rsidP="00BA4654">
            <w:r w:rsidRPr="007B7468">
              <w:t>Земли населенных пунктов</w:t>
            </w:r>
          </w:p>
        </w:tc>
        <w:tc>
          <w:tcPr>
            <w:tcW w:w="919" w:type="pct"/>
            <w:noWrap/>
          </w:tcPr>
          <w:p w14:paraId="0FD4D6F4" w14:textId="77777777" w:rsidR="00076AF3" w:rsidRPr="007B7468" w:rsidRDefault="00076AF3" w:rsidP="00BA4654">
            <w:r w:rsidRPr="007B7468">
              <w:t>для подсобного хозяйства</w:t>
            </w:r>
          </w:p>
        </w:tc>
      </w:tr>
      <w:tr w:rsidR="00076AF3" w:rsidRPr="00936062" w14:paraId="40470A91" w14:textId="77777777" w:rsidTr="00BF1336">
        <w:tc>
          <w:tcPr>
            <w:tcW w:w="199" w:type="pct"/>
            <w:noWrap/>
          </w:tcPr>
          <w:p w14:paraId="08C3EC92" w14:textId="77777777" w:rsidR="00076AF3" w:rsidRPr="007B7468" w:rsidRDefault="00076AF3" w:rsidP="00BA4654">
            <w:r w:rsidRPr="007B7468">
              <w:t>11</w:t>
            </w:r>
          </w:p>
        </w:tc>
        <w:tc>
          <w:tcPr>
            <w:tcW w:w="748" w:type="pct"/>
            <w:noWrap/>
          </w:tcPr>
          <w:p w14:paraId="5F575336" w14:textId="77777777" w:rsidR="00076AF3" w:rsidRPr="007B7468" w:rsidRDefault="00076AF3" w:rsidP="00BA4654">
            <w:r w:rsidRPr="007B7468">
              <w:t>54:04:020101:106</w:t>
            </w:r>
          </w:p>
        </w:tc>
        <w:tc>
          <w:tcPr>
            <w:tcW w:w="460" w:type="pct"/>
            <w:noWrap/>
          </w:tcPr>
          <w:p w14:paraId="342024F8" w14:textId="77777777" w:rsidR="00076AF3" w:rsidRPr="007B7468" w:rsidRDefault="00076AF3" w:rsidP="00BA4654">
            <w:r w:rsidRPr="007B7468">
              <w:t>1300.00</w:t>
            </w:r>
          </w:p>
        </w:tc>
        <w:tc>
          <w:tcPr>
            <w:tcW w:w="877" w:type="pct"/>
            <w:noWrap/>
          </w:tcPr>
          <w:p w14:paraId="50371C94" w14:textId="77777777" w:rsidR="00076AF3" w:rsidRPr="007B7468" w:rsidRDefault="00076AF3" w:rsidP="00BA4654">
            <w:r w:rsidRPr="007B7468">
              <w:t>Земли населенных пунктов</w:t>
            </w:r>
          </w:p>
        </w:tc>
        <w:tc>
          <w:tcPr>
            <w:tcW w:w="919" w:type="pct"/>
            <w:noWrap/>
          </w:tcPr>
          <w:p w14:paraId="6D50357A" w14:textId="77777777" w:rsidR="00076AF3" w:rsidRPr="007B7468" w:rsidRDefault="00076AF3" w:rsidP="00BA4654">
            <w:r w:rsidRPr="007B7468">
              <w:t>для подсобного хозяйства</w:t>
            </w:r>
          </w:p>
        </w:tc>
        <w:tc>
          <w:tcPr>
            <w:tcW w:w="877" w:type="pct"/>
            <w:noWrap/>
          </w:tcPr>
          <w:p w14:paraId="39206FBF" w14:textId="77777777" w:rsidR="00076AF3" w:rsidRPr="007B7468" w:rsidRDefault="00076AF3" w:rsidP="00BA4654">
            <w:r w:rsidRPr="007B7468">
              <w:t>Земли населенных пунктов</w:t>
            </w:r>
          </w:p>
        </w:tc>
        <w:tc>
          <w:tcPr>
            <w:tcW w:w="919" w:type="pct"/>
            <w:noWrap/>
          </w:tcPr>
          <w:p w14:paraId="2C6BD7EB" w14:textId="77777777" w:rsidR="00076AF3" w:rsidRPr="007B7468" w:rsidRDefault="00076AF3" w:rsidP="00BA4654">
            <w:r w:rsidRPr="007B7468">
              <w:t>для подсобного хозяйства</w:t>
            </w:r>
          </w:p>
        </w:tc>
      </w:tr>
      <w:tr w:rsidR="00076AF3" w:rsidRPr="00936062" w14:paraId="19575D3A" w14:textId="77777777" w:rsidTr="00BF1336">
        <w:tc>
          <w:tcPr>
            <w:tcW w:w="199" w:type="pct"/>
            <w:noWrap/>
          </w:tcPr>
          <w:p w14:paraId="006D3F5C" w14:textId="77777777" w:rsidR="00076AF3" w:rsidRPr="007B7468" w:rsidRDefault="00076AF3" w:rsidP="00BA4654">
            <w:r w:rsidRPr="007B7468">
              <w:t>12</w:t>
            </w:r>
          </w:p>
        </w:tc>
        <w:tc>
          <w:tcPr>
            <w:tcW w:w="748" w:type="pct"/>
            <w:noWrap/>
          </w:tcPr>
          <w:p w14:paraId="7A24685C" w14:textId="77777777" w:rsidR="00076AF3" w:rsidRPr="007B7468" w:rsidRDefault="00076AF3" w:rsidP="00BA4654">
            <w:r w:rsidRPr="007B7468">
              <w:t>54:04:020101:107</w:t>
            </w:r>
          </w:p>
        </w:tc>
        <w:tc>
          <w:tcPr>
            <w:tcW w:w="460" w:type="pct"/>
            <w:noWrap/>
          </w:tcPr>
          <w:p w14:paraId="61C49D9D" w14:textId="77777777" w:rsidR="00076AF3" w:rsidRPr="007B7468" w:rsidRDefault="00076AF3" w:rsidP="00BA4654">
            <w:r w:rsidRPr="007B7468">
              <w:t>1500.00</w:t>
            </w:r>
          </w:p>
        </w:tc>
        <w:tc>
          <w:tcPr>
            <w:tcW w:w="877" w:type="pct"/>
            <w:noWrap/>
          </w:tcPr>
          <w:p w14:paraId="4EDF6FB8" w14:textId="77777777" w:rsidR="00076AF3" w:rsidRPr="007B7468" w:rsidRDefault="00076AF3" w:rsidP="00BA4654">
            <w:r w:rsidRPr="007B7468">
              <w:t>Земли населенных пунктов</w:t>
            </w:r>
          </w:p>
        </w:tc>
        <w:tc>
          <w:tcPr>
            <w:tcW w:w="919" w:type="pct"/>
            <w:noWrap/>
          </w:tcPr>
          <w:p w14:paraId="6CCDBDF5" w14:textId="77777777" w:rsidR="00076AF3" w:rsidRPr="007B7468" w:rsidRDefault="00076AF3" w:rsidP="00BA4654">
            <w:r w:rsidRPr="007B7468">
              <w:t>для подсобного хозяйства</w:t>
            </w:r>
          </w:p>
        </w:tc>
        <w:tc>
          <w:tcPr>
            <w:tcW w:w="877" w:type="pct"/>
            <w:noWrap/>
          </w:tcPr>
          <w:p w14:paraId="2BFD5139" w14:textId="77777777" w:rsidR="00076AF3" w:rsidRPr="007B7468" w:rsidRDefault="00076AF3" w:rsidP="00BA4654">
            <w:r w:rsidRPr="007B7468">
              <w:t>Земли населенных пунктов</w:t>
            </w:r>
          </w:p>
        </w:tc>
        <w:tc>
          <w:tcPr>
            <w:tcW w:w="919" w:type="pct"/>
            <w:noWrap/>
          </w:tcPr>
          <w:p w14:paraId="3021BCDE" w14:textId="77777777" w:rsidR="00076AF3" w:rsidRPr="007B7468" w:rsidRDefault="00076AF3" w:rsidP="00BA4654">
            <w:r w:rsidRPr="007B7468">
              <w:t>для подсобного хозяйства</w:t>
            </w:r>
          </w:p>
        </w:tc>
      </w:tr>
      <w:tr w:rsidR="00076AF3" w:rsidRPr="00936062" w14:paraId="76B0F33A" w14:textId="77777777" w:rsidTr="00BF1336">
        <w:tc>
          <w:tcPr>
            <w:tcW w:w="199" w:type="pct"/>
            <w:noWrap/>
          </w:tcPr>
          <w:p w14:paraId="47A045F9" w14:textId="77777777" w:rsidR="00076AF3" w:rsidRPr="007B7468" w:rsidRDefault="00076AF3" w:rsidP="00BA4654">
            <w:r w:rsidRPr="007B7468">
              <w:t>13</w:t>
            </w:r>
          </w:p>
        </w:tc>
        <w:tc>
          <w:tcPr>
            <w:tcW w:w="748" w:type="pct"/>
            <w:noWrap/>
          </w:tcPr>
          <w:p w14:paraId="6AA93B5E" w14:textId="77777777" w:rsidR="00076AF3" w:rsidRPr="007B7468" w:rsidRDefault="00076AF3" w:rsidP="00BA4654">
            <w:r w:rsidRPr="007B7468">
              <w:t>54:04:020101:108</w:t>
            </w:r>
          </w:p>
        </w:tc>
        <w:tc>
          <w:tcPr>
            <w:tcW w:w="460" w:type="pct"/>
            <w:noWrap/>
          </w:tcPr>
          <w:p w14:paraId="79578426" w14:textId="77777777" w:rsidR="00076AF3" w:rsidRPr="007B7468" w:rsidRDefault="00076AF3" w:rsidP="00BA4654">
            <w:r w:rsidRPr="007B7468">
              <w:t>1500.00</w:t>
            </w:r>
          </w:p>
        </w:tc>
        <w:tc>
          <w:tcPr>
            <w:tcW w:w="877" w:type="pct"/>
            <w:noWrap/>
          </w:tcPr>
          <w:p w14:paraId="2D75A170" w14:textId="77777777" w:rsidR="00076AF3" w:rsidRPr="007B7468" w:rsidRDefault="00076AF3" w:rsidP="00BA4654">
            <w:r w:rsidRPr="007B7468">
              <w:t>Земли населенных пунктов</w:t>
            </w:r>
          </w:p>
        </w:tc>
        <w:tc>
          <w:tcPr>
            <w:tcW w:w="919" w:type="pct"/>
            <w:noWrap/>
          </w:tcPr>
          <w:p w14:paraId="14BF1471" w14:textId="77777777" w:rsidR="00076AF3" w:rsidRPr="007B7468" w:rsidRDefault="00076AF3" w:rsidP="00BA4654">
            <w:r w:rsidRPr="007B7468">
              <w:t>для ведения личного подсобного хозяйства</w:t>
            </w:r>
          </w:p>
        </w:tc>
        <w:tc>
          <w:tcPr>
            <w:tcW w:w="877" w:type="pct"/>
            <w:noWrap/>
          </w:tcPr>
          <w:p w14:paraId="017FE2DC" w14:textId="77777777" w:rsidR="00076AF3" w:rsidRPr="007B7468" w:rsidRDefault="00076AF3" w:rsidP="00BA4654">
            <w:r w:rsidRPr="007B7468">
              <w:t>Земли населенных пунктов</w:t>
            </w:r>
          </w:p>
        </w:tc>
        <w:tc>
          <w:tcPr>
            <w:tcW w:w="919" w:type="pct"/>
            <w:noWrap/>
          </w:tcPr>
          <w:p w14:paraId="222EC10E" w14:textId="77777777" w:rsidR="00076AF3" w:rsidRPr="007B7468" w:rsidRDefault="00076AF3" w:rsidP="00BA4654">
            <w:r w:rsidRPr="007B7468">
              <w:t>для ведения личного подсобного хозяйства</w:t>
            </w:r>
          </w:p>
        </w:tc>
      </w:tr>
      <w:tr w:rsidR="00076AF3" w:rsidRPr="00936062" w14:paraId="052A86BF" w14:textId="77777777" w:rsidTr="00BF1336">
        <w:tc>
          <w:tcPr>
            <w:tcW w:w="199" w:type="pct"/>
            <w:noWrap/>
          </w:tcPr>
          <w:p w14:paraId="7D6FE5CD" w14:textId="77777777" w:rsidR="00076AF3" w:rsidRPr="007B7468" w:rsidRDefault="00076AF3" w:rsidP="00BA4654">
            <w:r w:rsidRPr="007B7468">
              <w:t>14</w:t>
            </w:r>
          </w:p>
        </w:tc>
        <w:tc>
          <w:tcPr>
            <w:tcW w:w="748" w:type="pct"/>
            <w:noWrap/>
          </w:tcPr>
          <w:p w14:paraId="48CFD718" w14:textId="77777777" w:rsidR="00076AF3" w:rsidRPr="007B7468" w:rsidRDefault="00076AF3" w:rsidP="00BA4654">
            <w:r w:rsidRPr="007B7468">
              <w:t>54:04:020101:109</w:t>
            </w:r>
          </w:p>
        </w:tc>
        <w:tc>
          <w:tcPr>
            <w:tcW w:w="460" w:type="pct"/>
            <w:noWrap/>
          </w:tcPr>
          <w:p w14:paraId="687B83AA" w14:textId="77777777" w:rsidR="00076AF3" w:rsidRPr="007B7468" w:rsidRDefault="00076AF3" w:rsidP="00BA4654">
            <w:r w:rsidRPr="007B7468">
              <w:t>2100.00</w:t>
            </w:r>
          </w:p>
        </w:tc>
        <w:tc>
          <w:tcPr>
            <w:tcW w:w="877" w:type="pct"/>
            <w:noWrap/>
          </w:tcPr>
          <w:p w14:paraId="657709B1" w14:textId="77777777" w:rsidR="00076AF3" w:rsidRPr="007B7468" w:rsidRDefault="00076AF3" w:rsidP="00BA4654">
            <w:r w:rsidRPr="007B7468">
              <w:t>Земли населенных пунктов</w:t>
            </w:r>
          </w:p>
        </w:tc>
        <w:tc>
          <w:tcPr>
            <w:tcW w:w="919" w:type="pct"/>
            <w:noWrap/>
          </w:tcPr>
          <w:p w14:paraId="22BBAB96" w14:textId="77777777" w:rsidR="00076AF3" w:rsidRPr="007B7468" w:rsidRDefault="00076AF3" w:rsidP="00BA4654">
            <w:r w:rsidRPr="007B7468">
              <w:t>для подсобного хозяйства</w:t>
            </w:r>
          </w:p>
        </w:tc>
        <w:tc>
          <w:tcPr>
            <w:tcW w:w="877" w:type="pct"/>
            <w:noWrap/>
          </w:tcPr>
          <w:p w14:paraId="14B25CA2" w14:textId="77777777" w:rsidR="00076AF3" w:rsidRPr="007B7468" w:rsidRDefault="00076AF3" w:rsidP="00BA4654">
            <w:r w:rsidRPr="007B7468">
              <w:t>Земли населенных пунктов</w:t>
            </w:r>
          </w:p>
        </w:tc>
        <w:tc>
          <w:tcPr>
            <w:tcW w:w="919" w:type="pct"/>
            <w:noWrap/>
          </w:tcPr>
          <w:p w14:paraId="19985CBD" w14:textId="77777777" w:rsidR="00076AF3" w:rsidRPr="007B7468" w:rsidRDefault="00076AF3" w:rsidP="00BA4654">
            <w:r w:rsidRPr="007B7468">
              <w:t>для подсобного хозяйства</w:t>
            </w:r>
          </w:p>
        </w:tc>
      </w:tr>
      <w:tr w:rsidR="00076AF3" w:rsidRPr="00936062" w14:paraId="14FFEED8" w14:textId="77777777" w:rsidTr="00BF1336">
        <w:tc>
          <w:tcPr>
            <w:tcW w:w="199" w:type="pct"/>
            <w:noWrap/>
          </w:tcPr>
          <w:p w14:paraId="4B7FF6D2" w14:textId="77777777" w:rsidR="00076AF3" w:rsidRPr="007B7468" w:rsidRDefault="00076AF3" w:rsidP="00BA4654">
            <w:r w:rsidRPr="007B7468">
              <w:t>15</w:t>
            </w:r>
          </w:p>
        </w:tc>
        <w:tc>
          <w:tcPr>
            <w:tcW w:w="748" w:type="pct"/>
            <w:noWrap/>
          </w:tcPr>
          <w:p w14:paraId="072CC14A" w14:textId="77777777" w:rsidR="00076AF3" w:rsidRPr="007B7468" w:rsidRDefault="00076AF3" w:rsidP="00BA4654">
            <w:r w:rsidRPr="007B7468">
              <w:t>54:04:020101:11</w:t>
            </w:r>
          </w:p>
        </w:tc>
        <w:tc>
          <w:tcPr>
            <w:tcW w:w="460" w:type="pct"/>
            <w:noWrap/>
          </w:tcPr>
          <w:p w14:paraId="5AFFF60B" w14:textId="77777777" w:rsidR="00076AF3" w:rsidRPr="007B7468" w:rsidRDefault="00076AF3" w:rsidP="00BA4654">
            <w:r w:rsidRPr="007B7468">
              <w:t>2300.00</w:t>
            </w:r>
          </w:p>
        </w:tc>
        <w:tc>
          <w:tcPr>
            <w:tcW w:w="877" w:type="pct"/>
            <w:noWrap/>
          </w:tcPr>
          <w:p w14:paraId="288EECBF" w14:textId="77777777" w:rsidR="00076AF3" w:rsidRPr="007B7468" w:rsidRDefault="00076AF3" w:rsidP="00BA4654">
            <w:r w:rsidRPr="007B7468">
              <w:t>Земли населенных пунктов</w:t>
            </w:r>
          </w:p>
        </w:tc>
        <w:tc>
          <w:tcPr>
            <w:tcW w:w="919" w:type="pct"/>
            <w:noWrap/>
          </w:tcPr>
          <w:p w14:paraId="0E1D32AE" w14:textId="77777777" w:rsidR="00076AF3" w:rsidRPr="007B7468" w:rsidRDefault="00076AF3" w:rsidP="00BA4654">
            <w:r w:rsidRPr="007B7468">
              <w:t>для ведения личного подсобного хозяйства</w:t>
            </w:r>
          </w:p>
        </w:tc>
        <w:tc>
          <w:tcPr>
            <w:tcW w:w="877" w:type="pct"/>
            <w:noWrap/>
          </w:tcPr>
          <w:p w14:paraId="112E0824" w14:textId="77777777" w:rsidR="00076AF3" w:rsidRPr="007B7468" w:rsidRDefault="00076AF3" w:rsidP="00BA4654">
            <w:r w:rsidRPr="007B7468">
              <w:t>Земли населенных пунктов</w:t>
            </w:r>
          </w:p>
        </w:tc>
        <w:tc>
          <w:tcPr>
            <w:tcW w:w="919" w:type="pct"/>
            <w:noWrap/>
          </w:tcPr>
          <w:p w14:paraId="2DFB1922" w14:textId="77777777" w:rsidR="00076AF3" w:rsidRPr="007B7468" w:rsidRDefault="00076AF3" w:rsidP="00BA4654">
            <w:r w:rsidRPr="007B7468">
              <w:t>для ведения личного подсобного хозяйства</w:t>
            </w:r>
          </w:p>
        </w:tc>
      </w:tr>
      <w:tr w:rsidR="00076AF3" w:rsidRPr="00936062" w14:paraId="18804FD7" w14:textId="77777777" w:rsidTr="00BF1336">
        <w:tc>
          <w:tcPr>
            <w:tcW w:w="199" w:type="pct"/>
            <w:noWrap/>
          </w:tcPr>
          <w:p w14:paraId="397A7E81" w14:textId="77777777" w:rsidR="00076AF3" w:rsidRPr="007B7468" w:rsidRDefault="00076AF3" w:rsidP="00BA4654">
            <w:r w:rsidRPr="007B7468">
              <w:t>16</w:t>
            </w:r>
          </w:p>
        </w:tc>
        <w:tc>
          <w:tcPr>
            <w:tcW w:w="748" w:type="pct"/>
            <w:noWrap/>
          </w:tcPr>
          <w:p w14:paraId="2B53F0E2" w14:textId="77777777" w:rsidR="00076AF3" w:rsidRPr="007B7468" w:rsidRDefault="00076AF3" w:rsidP="00BA4654">
            <w:r w:rsidRPr="007B7468">
              <w:t>54:04:020101:110</w:t>
            </w:r>
          </w:p>
        </w:tc>
        <w:tc>
          <w:tcPr>
            <w:tcW w:w="460" w:type="pct"/>
            <w:noWrap/>
          </w:tcPr>
          <w:p w14:paraId="4E4CD5A8" w14:textId="77777777" w:rsidR="00076AF3" w:rsidRPr="007B7468" w:rsidRDefault="00076AF3" w:rsidP="00BA4654">
            <w:r w:rsidRPr="007B7468">
              <w:t>1700.00</w:t>
            </w:r>
          </w:p>
        </w:tc>
        <w:tc>
          <w:tcPr>
            <w:tcW w:w="877" w:type="pct"/>
            <w:noWrap/>
          </w:tcPr>
          <w:p w14:paraId="74AD79C6" w14:textId="77777777" w:rsidR="00076AF3" w:rsidRPr="007B7468" w:rsidRDefault="00076AF3" w:rsidP="00BA4654">
            <w:r w:rsidRPr="007B7468">
              <w:t>Земли населенных пунктов</w:t>
            </w:r>
          </w:p>
        </w:tc>
        <w:tc>
          <w:tcPr>
            <w:tcW w:w="919" w:type="pct"/>
            <w:noWrap/>
          </w:tcPr>
          <w:p w14:paraId="3E25A8C6" w14:textId="77777777" w:rsidR="00076AF3" w:rsidRPr="007B7468" w:rsidRDefault="00076AF3" w:rsidP="00BA4654">
            <w:r w:rsidRPr="007B7468">
              <w:t>для подсобного хозяйства</w:t>
            </w:r>
          </w:p>
        </w:tc>
        <w:tc>
          <w:tcPr>
            <w:tcW w:w="877" w:type="pct"/>
            <w:noWrap/>
          </w:tcPr>
          <w:p w14:paraId="45C899E8" w14:textId="77777777" w:rsidR="00076AF3" w:rsidRPr="007B7468" w:rsidRDefault="00076AF3" w:rsidP="00BA4654">
            <w:r w:rsidRPr="007B7468">
              <w:t>Земли населенных пунктов</w:t>
            </w:r>
          </w:p>
        </w:tc>
        <w:tc>
          <w:tcPr>
            <w:tcW w:w="919" w:type="pct"/>
            <w:noWrap/>
          </w:tcPr>
          <w:p w14:paraId="3BC53B4A" w14:textId="77777777" w:rsidR="00076AF3" w:rsidRPr="007B7468" w:rsidRDefault="00076AF3" w:rsidP="00BA4654">
            <w:r w:rsidRPr="007B7468">
              <w:t>для подсобного хозяйства</w:t>
            </w:r>
          </w:p>
        </w:tc>
      </w:tr>
      <w:tr w:rsidR="00076AF3" w:rsidRPr="00936062" w14:paraId="1A807CBA" w14:textId="77777777" w:rsidTr="00BF1336">
        <w:tc>
          <w:tcPr>
            <w:tcW w:w="199" w:type="pct"/>
            <w:noWrap/>
          </w:tcPr>
          <w:p w14:paraId="0D83A94D" w14:textId="77777777" w:rsidR="00076AF3" w:rsidRPr="007B7468" w:rsidRDefault="00076AF3" w:rsidP="00BA4654">
            <w:r w:rsidRPr="007B7468">
              <w:t>17</w:t>
            </w:r>
          </w:p>
        </w:tc>
        <w:tc>
          <w:tcPr>
            <w:tcW w:w="748" w:type="pct"/>
            <w:noWrap/>
          </w:tcPr>
          <w:p w14:paraId="0F02994F" w14:textId="77777777" w:rsidR="00076AF3" w:rsidRPr="007B7468" w:rsidRDefault="00076AF3" w:rsidP="00BA4654">
            <w:r w:rsidRPr="007B7468">
              <w:t>54:04:020101:111</w:t>
            </w:r>
          </w:p>
        </w:tc>
        <w:tc>
          <w:tcPr>
            <w:tcW w:w="460" w:type="pct"/>
            <w:noWrap/>
          </w:tcPr>
          <w:p w14:paraId="71C03739" w14:textId="77777777" w:rsidR="00076AF3" w:rsidRPr="007B7468" w:rsidRDefault="00076AF3" w:rsidP="00BA4654">
            <w:r w:rsidRPr="007B7468">
              <w:t>300.00</w:t>
            </w:r>
          </w:p>
        </w:tc>
        <w:tc>
          <w:tcPr>
            <w:tcW w:w="877" w:type="pct"/>
            <w:noWrap/>
          </w:tcPr>
          <w:p w14:paraId="76138981" w14:textId="77777777" w:rsidR="00076AF3" w:rsidRPr="007B7468" w:rsidRDefault="00076AF3" w:rsidP="00BA4654">
            <w:r w:rsidRPr="007B7468">
              <w:t>Земли населенных пунктов</w:t>
            </w:r>
          </w:p>
        </w:tc>
        <w:tc>
          <w:tcPr>
            <w:tcW w:w="919" w:type="pct"/>
            <w:noWrap/>
          </w:tcPr>
          <w:p w14:paraId="668F072E" w14:textId="77777777" w:rsidR="00076AF3" w:rsidRPr="007B7468" w:rsidRDefault="00076AF3" w:rsidP="00BA4654">
            <w:r w:rsidRPr="007B7468">
              <w:t>для подсобного хозяйства</w:t>
            </w:r>
          </w:p>
        </w:tc>
        <w:tc>
          <w:tcPr>
            <w:tcW w:w="877" w:type="pct"/>
            <w:noWrap/>
          </w:tcPr>
          <w:p w14:paraId="18137084" w14:textId="77777777" w:rsidR="00076AF3" w:rsidRPr="007B7468" w:rsidRDefault="00076AF3" w:rsidP="00BA4654">
            <w:r w:rsidRPr="007B7468">
              <w:t>Земли населенных пунктов</w:t>
            </w:r>
          </w:p>
        </w:tc>
        <w:tc>
          <w:tcPr>
            <w:tcW w:w="919" w:type="pct"/>
            <w:noWrap/>
          </w:tcPr>
          <w:p w14:paraId="3CD034A5" w14:textId="77777777" w:rsidR="00076AF3" w:rsidRPr="007B7468" w:rsidRDefault="00076AF3" w:rsidP="00BA4654">
            <w:r w:rsidRPr="007B7468">
              <w:t>для подсобного хозяйства</w:t>
            </w:r>
          </w:p>
        </w:tc>
      </w:tr>
      <w:tr w:rsidR="00076AF3" w:rsidRPr="00936062" w14:paraId="22621804" w14:textId="77777777" w:rsidTr="00BF1336">
        <w:tc>
          <w:tcPr>
            <w:tcW w:w="199" w:type="pct"/>
            <w:noWrap/>
          </w:tcPr>
          <w:p w14:paraId="4E3DBCCB" w14:textId="77777777" w:rsidR="00076AF3" w:rsidRPr="007B7468" w:rsidRDefault="00076AF3" w:rsidP="00BA4654">
            <w:r w:rsidRPr="007B7468">
              <w:t>18</w:t>
            </w:r>
          </w:p>
        </w:tc>
        <w:tc>
          <w:tcPr>
            <w:tcW w:w="748" w:type="pct"/>
            <w:noWrap/>
          </w:tcPr>
          <w:p w14:paraId="31808DB1" w14:textId="77777777" w:rsidR="00076AF3" w:rsidRPr="007B7468" w:rsidRDefault="00076AF3" w:rsidP="00BA4654">
            <w:r w:rsidRPr="007B7468">
              <w:t>54:04:020101:112</w:t>
            </w:r>
          </w:p>
        </w:tc>
        <w:tc>
          <w:tcPr>
            <w:tcW w:w="460" w:type="pct"/>
            <w:noWrap/>
          </w:tcPr>
          <w:p w14:paraId="2BC87FE4" w14:textId="77777777" w:rsidR="00076AF3" w:rsidRPr="007B7468" w:rsidRDefault="00076AF3" w:rsidP="00BA4654">
            <w:r w:rsidRPr="007B7468">
              <w:t>600.00</w:t>
            </w:r>
          </w:p>
        </w:tc>
        <w:tc>
          <w:tcPr>
            <w:tcW w:w="877" w:type="pct"/>
            <w:noWrap/>
          </w:tcPr>
          <w:p w14:paraId="45DF1755" w14:textId="77777777" w:rsidR="00076AF3" w:rsidRPr="007B7468" w:rsidRDefault="00076AF3" w:rsidP="00BA4654">
            <w:r w:rsidRPr="007B7468">
              <w:t>Земли населенных пунктов</w:t>
            </w:r>
          </w:p>
        </w:tc>
        <w:tc>
          <w:tcPr>
            <w:tcW w:w="919" w:type="pct"/>
            <w:noWrap/>
          </w:tcPr>
          <w:p w14:paraId="1A8EF8FD" w14:textId="77777777" w:rsidR="00076AF3" w:rsidRPr="007B7468" w:rsidRDefault="00076AF3" w:rsidP="00BA4654">
            <w:r w:rsidRPr="007B7468">
              <w:t>для подсобного хозяйства</w:t>
            </w:r>
          </w:p>
        </w:tc>
        <w:tc>
          <w:tcPr>
            <w:tcW w:w="877" w:type="pct"/>
            <w:noWrap/>
          </w:tcPr>
          <w:p w14:paraId="79F2C4F8" w14:textId="77777777" w:rsidR="00076AF3" w:rsidRPr="007B7468" w:rsidRDefault="00076AF3" w:rsidP="00BA4654">
            <w:r w:rsidRPr="007B7468">
              <w:t>Земли населенных пунктов</w:t>
            </w:r>
          </w:p>
        </w:tc>
        <w:tc>
          <w:tcPr>
            <w:tcW w:w="919" w:type="pct"/>
            <w:noWrap/>
          </w:tcPr>
          <w:p w14:paraId="717B4DBC" w14:textId="77777777" w:rsidR="00076AF3" w:rsidRPr="007B7468" w:rsidRDefault="00076AF3" w:rsidP="00BA4654">
            <w:r w:rsidRPr="007B7468">
              <w:t>для подсобного хозяйства</w:t>
            </w:r>
          </w:p>
        </w:tc>
      </w:tr>
      <w:tr w:rsidR="00076AF3" w:rsidRPr="00936062" w14:paraId="7EECDD46" w14:textId="77777777" w:rsidTr="00BF1336">
        <w:tc>
          <w:tcPr>
            <w:tcW w:w="199" w:type="pct"/>
            <w:noWrap/>
          </w:tcPr>
          <w:p w14:paraId="28400887" w14:textId="77777777" w:rsidR="00076AF3" w:rsidRPr="007B7468" w:rsidRDefault="00076AF3" w:rsidP="00BA4654">
            <w:r w:rsidRPr="007B7468">
              <w:t>19</w:t>
            </w:r>
          </w:p>
        </w:tc>
        <w:tc>
          <w:tcPr>
            <w:tcW w:w="748" w:type="pct"/>
            <w:noWrap/>
          </w:tcPr>
          <w:p w14:paraId="3B93E9ED" w14:textId="77777777" w:rsidR="00076AF3" w:rsidRPr="007B7468" w:rsidRDefault="00076AF3" w:rsidP="00BA4654">
            <w:r w:rsidRPr="007B7468">
              <w:t>54:04:020101:113</w:t>
            </w:r>
          </w:p>
        </w:tc>
        <w:tc>
          <w:tcPr>
            <w:tcW w:w="460" w:type="pct"/>
            <w:noWrap/>
          </w:tcPr>
          <w:p w14:paraId="3481FC7E" w14:textId="77777777" w:rsidR="00076AF3" w:rsidRPr="007B7468" w:rsidRDefault="00076AF3" w:rsidP="00BA4654">
            <w:r w:rsidRPr="007B7468">
              <w:t>400.00</w:t>
            </w:r>
          </w:p>
        </w:tc>
        <w:tc>
          <w:tcPr>
            <w:tcW w:w="877" w:type="pct"/>
            <w:noWrap/>
          </w:tcPr>
          <w:p w14:paraId="79C04DFA" w14:textId="77777777" w:rsidR="00076AF3" w:rsidRPr="007B7468" w:rsidRDefault="00076AF3" w:rsidP="00BA4654">
            <w:r w:rsidRPr="007B7468">
              <w:t>Земли населенных пунктов</w:t>
            </w:r>
          </w:p>
        </w:tc>
        <w:tc>
          <w:tcPr>
            <w:tcW w:w="919" w:type="pct"/>
            <w:noWrap/>
          </w:tcPr>
          <w:p w14:paraId="617C78B6" w14:textId="77777777" w:rsidR="00076AF3" w:rsidRPr="007B7468" w:rsidRDefault="00076AF3" w:rsidP="00BA4654">
            <w:r w:rsidRPr="007B7468">
              <w:t>для подсобного хозяйства</w:t>
            </w:r>
          </w:p>
        </w:tc>
        <w:tc>
          <w:tcPr>
            <w:tcW w:w="877" w:type="pct"/>
            <w:noWrap/>
          </w:tcPr>
          <w:p w14:paraId="7F2FD8EC" w14:textId="77777777" w:rsidR="00076AF3" w:rsidRPr="007B7468" w:rsidRDefault="00076AF3" w:rsidP="00BA4654">
            <w:r w:rsidRPr="007B7468">
              <w:t>Земли населенных пунктов</w:t>
            </w:r>
          </w:p>
        </w:tc>
        <w:tc>
          <w:tcPr>
            <w:tcW w:w="919" w:type="pct"/>
            <w:noWrap/>
          </w:tcPr>
          <w:p w14:paraId="69A1CAC5" w14:textId="77777777" w:rsidR="00076AF3" w:rsidRPr="007B7468" w:rsidRDefault="00076AF3" w:rsidP="00BA4654">
            <w:r w:rsidRPr="007B7468">
              <w:t>для подсобного хозяйства</w:t>
            </w:r>
          </w:p>
        </w:tc>
      </w:tr>
      <w:tr w:rsidR="00076AF3" w:rsidRPr="00936062" w14:paraId="366F93EF" w14:textId="77777777" w:rsidTr="00BF1336">
        <w:tc>
          <w:tcPr>
            <w:tcW w:w="199" w:type="pct"/>
            <w:noWrap/>
          </w:tcPr>
          <w:p w14:paraId="5FF1D458" w14:textId="77777777" w:rsidR="00076AF3" w:rsidRPr="007B7468" w:rsidRDefault="00076AF3" w:rsidP="00BA4654">
            <w:r w:rsidRPr="007B7468">
              <w:t>20</w:t>
            </w:r>
          </w:p>
        </w:tc>
        <w:tc>
          <w:tcPr>
            <w:tcW w:w="748" w:type="pct"/>
            <w:noWrap/>
          </w:tcPr>
          <w:p w14:paraId="5B6C0F01" w14:textId="77777777" w:rsidR="00076AF3" w:rsidRPr="007B7468" w:rsidRDefault="00076AF3" w:rsidP="00BA4654">
            <w:r w:rsidRPr="007B7468">
              <w:t>54:04:020101:114</w:t>
            </w:r>
          </w:p>
        </w:tc>
        <w:tc>
          <w:tcPr>
            <w:tcW w:w="460" w:type="pct"/>
            <w:noWrap/>
          </w:tcPr>
          <w:p w14:paraId="5B888DCD" w14:textId="77777777" w:rsidR="00076AF3" w:rsidRPr="007B7468" w:rsidRDefault="00076AF3" w:rsidP="00BA4654">
            <w:r w:rsidRPr="007B7468">
              <w:t>2900.00</w:t>
            </w:r>
          </w:p>
        </w:tc>
        <w:tc>
          <w:tcPr>
            <w:tcW w:w="877" w:type="pct"/>
            <w:noWrap/>
          </w:tcPr>
          <w:p w14:paraId="20B4D5A7" w14:textId="77777777" w:rsidR="00076AF3" w:rsidRPr="007B7468" w:rsidRDefault="00076AF3" w:rsidP="00BA4654">
            <w:r w:rsidRPr="007B7468">
              <w:t>Земли населенных пунктов</w:t>
            </w:r>
          </w:p>
        </w:tc>
        <w:tc>
          <w:tcPr>
            <w:tcW w:w="919" w:type="pct"/>
            <w:noWrap/>
          </w:tcPr>
          <w:p w14:paraId="54753BE3" w14:textId="77777777" w:rsidR="00076AF3" w:rsidRPr="007B7468" w:rsidRDefault="00076AF3" w:rsidP="00BA4654">
            <w:r w:rsidRPr="007B7468">
              <w:t>для подсобного хозяйства</w:t>
            </w:r>
          </w:p>
        </w:tc>
        <w:tc>
          <w:tcPr>
            <w:tcW w:w="877" w:type="pct"/>
            <w:noWrap/>
          </w:tcPr>
          <w:p w14:paraId="30875399" w14:textId="77777777" w:rsidR="00076AF3" w:rsidRPr="007B7468" w:rsidRDefault="00076AF3" w:rsidP="00BA4654">
            <w:r w:rsidRPr="007B7468">
              <w:t>Земли населенных пунктов</w:t>
            </w:r>
          </w:p>
        </w:tc>
        <w:tc>
          <w:tcPr>
            <w:tcW w:w="919" w:type="pct"/>
            <w:noWrap/>
          </w:tcPr>
          <w:p w14:paraId="529EF025" w14:textId="77777777" w:rsidR="00076AF3" w:rsidRPr="007B7468" w:rsidRDefault="00076AF3" w:rsidP="00BA4654">
            <w:r w:rsidRPr="007B7468">
              <w:t>для подсобного хозяйства</w:t>
            </w:r>
          </w:p>
        </w:tc>
      </w:tr>
      <w:tr w:rsidR="00076AF3" w:rsidRPr="00936062" w14:paraId="06B358A0" w14:textId="77777777" w:rsidTr="00BF1336">
        <w:tc>
          <w:tcPr>
            <w:tcW w:w="199" w:type="pct"/>
            <w:noWrap/>
          </w:tcPr>
          <w:p w14:paraId="718AFF27" w14:textId="77777777" w:rsidR="00076AF3" w:rsidRPr="007B7468" w:rsidRDefault="00076AF3" w:rsidP="00BA4654">
            <w:r w:rsidRPr="007B7468">
              <w:t>21</w:t>
            </w:r>
          </w:p>
        </w:tc>
        <w:tc>
          <w:tcPr>
            <w:tcW w:w="748" w:type="pct"/>
            <w:noWrap/>
          </w:tcPr>
          <w:p w14:paraId="7C6B785F" w14:textId="77777777" w:rsidR="00076AF3" w:rsidRPr="007B7468" w:rsidRDefault="00076AF3" w:rsidP="00BA4654">
            <w:r w:rsidRPr="007B7468">
              <w:t>54:04:020101:115</w:t>
            </w:r>
          </w:p>
        </w:tc>
        <w:tc>
          <w:tcPr>
            <w:tcW w:w="460" w:type="pct"/>
            <w:noWrap/>
          </w:tcPr>
          <w:p w14:paraId="41F5C26F" w14:textId="77777777" w:rsidR="00076AF3" w:rsidRPr="007B7468" w:rsidRDefault="00076AF3" w:rsidP="00BA4654">
            <w:r w:rsidRPr="007B7468">
              <w:t>900.00</w:t>
            </w:r>
          </w:p>
        </w:tc>
        <w:tc>
          <w:tcPr>
            <w:tcW w:w="877" w:type="pct"/>
            <w:noWrap/>
          </w:tcPr>
          <w:p w14:paraId="0C30E1C9" w14:textId="77777777" w:rsidR="00076AF3" w:rsidRPr="007B7468" w:rsidRDefault="00076AF3" w:rsidP="00BA4654">
            <w:r w:rsidRPr="007B7468">
              <w:t>Земли населенных пунктов</w:t>
            </w:r>
          </w:p>
        </w:tc>
        <w:tc>
          <w:tcPr>
            <w:tcW w:w="919" w:type="pct"/>
            <w:noWrap/>
          </w:tcPr>
          <w:p w14:paraId="4A529E1B" w14:textId="77777777" w:rsidR="00076AF3" w:rsidRPr="007B7468" w:rsidRDefault="00076AF3" w:rsidP="00BA4654">
            <w:r w:rsidRPr="007B7468">
              <w:t>для подсобного хозяйства</w:t>
            </w:r>
          </w:p>
        </w:tc>
        <w:tc>
          <w:tcPr>
            <w:tcW w:w="877" w:type="pct"/>
            <w:noWrap/>
          </w:tcPr>
          <w:p w14:paraId="5E885397" w14:textId="77777777" w:rsidR="00076AF3" w:rsidRPr="007B7468" w:rsidRDefault="00076AF3" w:rsidP="00BA4654">
            <w:r w:rsidRPr="007B7468">
              <w:t>Земли населенных пунктов</w:t>
            </w:r>
          </w:p>
        </w:tc>
        <w:tc>
          <w:tcPr>
            <w:tcW w:w="919" w:type="pct"/>
            <w:noWrap/>
          </w:tcPr>
          <w:p w14:paraId="2EFBA345" w14:textId="77777777" w:rsidR="00076AF3" w:rsidRPr="007B7468" w:rsidRDefault="00076AF3" w:rsidP="00BA4654">
            <w:r w:rsidRPr="007B7468">
              <w:t>для подсобного хозяйства</w:t>
            </w:r>
          </w:p>
        </w:tc>
      </w:tr>
      <w:tr w:rsidR="00076AF3" w:rsidRPr="00936062" w14:paraId="522BBE93" w14:textId="77777777" w:rsidTr="00BF1336">
        <w:tc>
          <w:tcPr>
            <w:tcW w:w="199" w:type="pct"/>
            <w:noWrap/>
          </w:tcPr>
          <w:p w14:paraId="295B9B56" w14:textId="77777777" w:rsidR="00076AF3" w:rsidRPr="007B7468" w:rsidRDefault="00076AF3" w:rsidP="00BA4654">
            <w:r w:rsidRPr="007B7468">
              <w:t>22</w:t>
            </w:r>
          </w:p>
        </w:tc>
        <w:tc>
          <w:tcPr>
            <w:tcW w:w="748" w:type="pct"/>
            <w:noWrap/>
          </w:tcPr>
          <w:p w14:paraId="3A630856" w14:textId="77777777" w:rsidR="00076AF3" w:rsidRPr="007B7468" w:rsidRDefault="00076AF3" w:rsidP="00BA4654">
            <w:r w:rsidRPr="007B7468">
              <w:t>54:04:020101:116</w:t>
            </w:r>
          </w:p>
        </w:tc>
        <w:tc>
          <w:tcPr>
            <w:tcW w:w="460" w:type="pct"/>
            <w:noWrap/>
          </w:tcPr>
          <w:p w14:paraId="044399C5" w14:textId="77777777" w:rsidR="00076AF3" w:rsidRPr="007B7468" w:rsidRDefault="00076AF3" w:rsidP="00BA4654">
            <w:r w:rsidRPr="007B7468">
              <w:t>300.00</w:t>
            </w:r>
          </w:p>
        </w:tc>
        <w:tc>
          <w:tcPr>
            <w:tcW w:w="877" w:type="pct"/>
            <w:noWrap/>
          </w:tcPr>
          <w:p w14:paraId="306EDBD5" w14:textId="77777777" w:rsidR="00076AF3" w:rsidRPr="007B7468" w:rsidRDefault="00076AF3" w:rsidP="00BA4654">
            <w:r w:rsidRPr="007B7468">
              <w:t>Земли населенных пунктов</w:t>
            </w:r>
          </w:p>
        </w:tc>
        <w:tc>
          <w:tcPr>
            <w:tcW w:w="919" w:type="pct"/>
            <w:noWrap/>
          </w:tcPr>
          <w:p w14:paraId="27F435E0" w14:textId="77777777" w:rsidR="00076AF3" w:rsidRPr="007B7468" w:rsidRDefault="00076AF3" w:rsidP="00BA4654">
            <w:r w:rsidRPr="007B7468">
              <w:t>для ведения личного подсобного хозяйства</w:t>
            </w:r>
          </w:p>
        </w:tc>
        <w:tc>
          <w:tcPr>
            <w:tcW w:w="877" w:type="pct"/>
            <w:noWrap/>
          </w:tcPr>
          <w:p w14:paraId="5EC38E64" w14:textId="77777777" w:rsidR="00076AF3" w:rsidRPr="007B7468" w:rsidRDefault="00076AF3" w:rsidP="00BA4654">
            <w:r w:rsidRPr="007B7468">
              <w:t>Земли населенных пунктов</w:t>
            </w:r>
          </w:p>
        </w:tc>
        <w:tc>
          <w:tcPr>
            <w:tcW w:w="919" w:type="pct"/>
            <w:noWrap/>
          </w:tcPr>
          <w:p w14:paraId="0F3A7F21" w14:textId="77777777" w:rsidR="00076AF3" w:rsidRPr="007B7468" w:rsidRDefault="00076AF3" w:rsidP="00BA4654">
            <w:r w:rsidRPr="007B7468">
              <w:t>для ведения личного подсобного хозяйства</w:t>
            </w:r>
          </w:p>
        </w:tc>
      </w:tr>
      <w:tr w:rsidR="00076AF3" w:rsidRPr="00936062" w14:paraId="5F9704DB" w14:textId="77777777" w:rsidTr="00BF1336">
        <w:tc>
          <w:tcPr>
            <w:tcW w:w="199" w:type="pct"/>
            <w:noWrap/>
          </w:tcPr>
          <w:p w14:paraId="733ADFF8" w14:textId="77777777" w:rsidR="00076AF3" w:rsidRPr="007B7468" w:rsidRDefault="00076AF3" w:rsidP="00BA4654">
            <w:r w:rsidRPr="007B7468">
              <w:t>23</w:t>
            </w:r>
          </w:p>
        </w:tc>
        <w:tc>
          <w:tcPr>
            <w:tcW w:w="748" w:type="pct"/>
            <w:noWrap/>
          </w:tcPr>
          <w:p w14:paraId="34AF33BE" w14:textId="77777777" w:rsidR="00076AF3" w:rsidRPr="007B7468" w:rsidRDefault="00076AF3" w:rsidP="00BA4654">
            <w:r w:rsidRPr="007B7468">
              <w:t>54:04:020101:12</w:t>
            </w:r>
          </w:p>
        </w:tc>
        <w:tc>
          <w:tcPr>
            <w:tcW w:w="460" w:type="pct"/>
            <w:noWrap/>
          </w:tcPr>
          <w:p w14:paraId="4060C33C" w14:textId="77777777" w:rsidR="00076AF3" w:rsidRPr="007B7468" w:rsidRDefault="00076AF3" w:rsidP="00BA4654">
            <w:r w:rsidRPr="007B7468">
              <w:t>2100.00</w:t>
            </w:r>
          </w:p>
        </w:tc>
        <w:tc>
          <w:tcPr>
            <w:tcW w:w="877" w:type="pct"/>
            <w:noWrap/>
          </w:tcPr>
          <w:p w14:paraId="5B2EAC03" w14:textId="77777777" w:rsidR="00076AF3" w:rsidRPr="007B7468" w:rsidRDefault="00076AF3" w:rsidP="00BA4654">
            <w:r w:rsidRPr="007B7468">
              <w:t>Земли населенных пунктов</w:t>
            </w:r>
          </w:p>
        </w:tc>
        <w:tc>
          <w:tcPr>
            <w:tcW w:w="919" w:type="pct"/>
            <w:noWrap/>
          </w:tcPr>
          <w:p w14:paraId="2889D96A" w14:textId="77777777" w:rsidR="00076AF3" w:rsidRPr="007B7468" w:rsidRDefault="00076AF3" w:rsidP="00BA4654">
            <w:r w:rsidRPr="007B7468">
              <w:t>Для подсобного хозяйства</w:t>
            </w:r>
          </w:p>
        </w:tc>
        <w:tc>
          <w:tcPr>
            <w:tcW w:w="877" w:type="pct"/>
            <w:noWrap/>
          </w:tcPr>
          <w:p w14:paraId="4B6687AE" w14:textId="77777777" w:rsidR="00076AF3" w:rsidRPr="007B7468" w:rsidRDefault="00076AF3" w:rsidP="00BA4654">
            <w:r w:rsidRPr="007B7468">
              <w:t>Земли населенных пунктов</w:t>
            </w:r>
          </w:p>
        </w:tc>
        <w:tc>
          <w:tcPr>
            <w:tcW w:w="919" w:type="pct"/>
            <w:noWrap/>
          </w:tcPr>
          <w:p w14:paraId="377005B0" w14:textId="77777777" w:rsidR="00076AF3" w:rsidRPr="007B7468" w:rsidRDefault="00076AF3" w:rsidP="00BA4654">
            <w:r w:rsidRPr="007B7468">
              <w:t>Для подсобного хозяйства</w:t>
            </w:r>
          </w:p>
        </w:tc>
      </w:tr>
      <w:tr w:rsidR="00076AF3" w:rsidRPr="00936062" w14:paraId="50A4899F" w14:textId="77777777" w:rsidTr="00BF1336">
        <w:tc>
          <w:tcPr>
            <w:tcW w:w="199" w:type="pct"/>
            <w:noWrap/>
          </w:tcPr>
          <w:p w14:paraId="3FA2302F" w14:textId="77777777" w:rsidR="00076AF3" w:rsidRPr="007B7468" w:rsidRDefault="00076AF3" w:rsidP="00BA4654">
            <w:r w:rsidRPr="007B7468">
              <w:t>24</w:t>
            </w:r>
          </w:p>
        </w:tc>
        <w:tc>
          <w:tcPr>
            <w:tcW w:w="748" w:type="pct"/>
            <w:noWrap/>
          </w:tcPr>
          <w:p w14:paraId="4C1F40C2" w14:textId="77777777" w:rsidR="00076AF3" w:rsidRPr="007B7468" w:rsidRDefault="00076AF3" w:rsidP="00BA4654">
            <w:r w:rsidRPr="007B7468">
              <w:t>54:04:020101:120</w:t>
            </w:r>
          </w:p>
        </w:tc>
        <w:tc>
          <w:tcPr>
            <w:tcW w:w="460" w:type="pct"/>
            <w:noWrap/>
          </w:tcPr>
          <w:p w14:paraId="66042977" w14:textId="77777777" w:rsidR="00076AF3" w:rsidRPr="007B7468" w:rsidRDefault="00076AF3" w:rsidP="00BA4654">
            <w:r w:rsidRPr="007B7468">
              <w:t>3500.00</w:t>
            </w:r>
          </w:p>
        </w:tc>
        <w:tc>
          <w:tcPr>
            <w:tcW w:w="877" w:type="pct"/>
            <w:noWrap/>
          </w:tcPr>
          <w:p w14:paraId="48B7B603" w14:textId="77777777" w:rsidR="00076AF3" w:rsidRPr="007B7468" w:rsidRDefault="00076AF3" w:rsidP="00BA4654">
            <w:r w:rsidRPr="007B7468">
              <w:t>Земли населенных пунктов</w:t>
            </w:r>
          </w:p>
        </w:tc>
        <w:tc>
          <w:tcPr>
            <w:tcW w:w="919" w:type="pct"/>
            <w:noWrap/>
          </w:tcPr>
          <w:p w14:paraId="4ACE6DA0" w14:textId="77777777" w:rsidR="00076AF3" w:rsidRPr="007B7468" w:rsidRDefault="00076AF3" w:rsidP="00BA4654">
            <w:r w:rsidRPr="007B7468">
              <w:t>Для ведения личного подсобного хозяйства</w:t>
            </w:r>
          </w:p>
        </w:tc>
        <w:tc>
          <w:tcPr>
            <w:tcW w:w="877" w:type="pct"/>
            <w:noWrap/>
          </w:tcPr>
          <w:p w14:paraId="6C50797A" w14:textId="77777777" w:rsidR="00076AF3" w:rsidRPr="007B7468" w:rsidRDefault="00076AF3" w:rsidP="00BA4654">
            <w:r w:rsidRPr="007B7468">
              <w:t>Земли населенных пунктов</w:t>
            </w:r>
          </w:p>
        </w:tc>
        <w:tc>
          <w:tcPr>
            <w:tcW w:w="919" w:type="pct"/>
            <w:noWrap/>
          </w:tcPr>
          <w:p w14:paraId="66511BCE" w14:textId="77777777" w:rsidR="00076AF3" w:rsidRPr="007B7468" w:rsidRDefault="00076AF3" w:rsidP="00BA4654">
            <w:r w:rsidRPr="007B7468">
              <w:t>Для ведения личного подсобного хозяйства</w:t>
            </w:r>
          </w:p>
        </w:tc>
      </w:tr>
      <w:tr w:rsidR="00076AF3" w:rsidRPr="00936062" w14:paraId="1CD415B6" w14:textId="77777777" w:rsidTr="00BF1336">
        <w:tc>
          <w:tcPr>
            <w:tcW w:w="199" w:type="pct"/>
            <w:noWrap/>
          </w:tcPr>
          <w:p w14:paraId="53408628" w14:textId="77777777" w:rsidR="00076AF3" w:rsidRPr="007B7468" w:rsidRDefault="00076AF3" w:rsidP="00BA4654">
            <w:r w:rsidRPr="007B7468">
              <w:lastRenderedPageBreak/>
              <w:t>25</w:t>
            </w:r>
          </w:p>
        </w:tc>
        <w:tc>
          <w:tcPr>
            <w:tcW w:w="748" w:type="pct"/>
            <w:noWrap/>
          </w:tcPr>
          <w:p w14:paraId="6D678DDC" w14:textId="77777777" w:rsidR="00076AF3" w:rsidRPr="007B7468" w:rsidRDefault="00076AF3" w:rsidP="00BA4654">
            <w:r w:rsidRPr="007B7468">
              <w:t>54:04:020101:126</w:t>
            </w:r>
          </w:p>
        </w:tc>
        <w:tc>
          <w:tcPr>
            <w:tcW w:w="460" w:type="pct"/>
            <w:noWrap/>
          </w:tcPr>
          <w:p w14:paraId="38BA2F40" w14:textId="77777777" w:rsidR="00076AF3" w:rsidRPr="007B7468" w:rsidRDefault="00076AF3" w:rsidP="00BA4654">
            <w:r w:rsidRPr="007B7468">
              <w:t>4.84</w:t>
            </w:r>
          </w:p>
        </w:tc>
        <w:tc>
          <w:tcPr>
            <w:tcW w:w="877" w:type="pct"/>
            <w:noWrap/>
          </w:tcPr>
          <w:p w14:paraId="59B38DAE" w14:textId="77777777" w:rsidR="00076AF3" w:rsidRPr="007B7468" w:rsidRDefault="00076AF3" w:rsidP="00BA4654">
            <w:r w:rsidRPr="007B7468">
              <w:t>Земли населенных пунктов</w:t>
            </w:r>
          </w:p>
        </w:tc>
        <w:tc>
          <w:tcPr>
            <w:tcW w:w="919" w:type="pct"/>
            <w:noWrap/>
          </w:tcPr>
          <w:p w14:paraId="584F2779" w14:textId="77777777" w:rsidR="00076AF3" w:rsidRPr="007B7468" w:rsidRDefault="00076AF3" w:rsidP="00BA4654"/>
        </w:tc>
        <w:tc>
          <w:tcPr>
            <w:tcW w:w="877" w:type="pct"/>
            <w:noWrap/>
          </w:tcPr>
          <w:p w14:paraId="6FAA2FEF" w14:textId="77777777" w:rsidR="00076AF3" w:rsidRPr="007B7468" w:rsidRDefault="00076AF3" w:rsidP="00BA4654">
            <w:r w:rsidRPr="007B7468">
              <w:t>Земли населенных пунктов</w:t>
            </w:r>
          </w:p>
        </w:tc>
        <w:tc>
          <w:tcPr>
            <w:tcW w:w="919" w:type="pct"/>
            <w:noWrap/>
          </w:tcPr>
          <w:p w14:paraId="6EFDE200" w14:textId="77777777" w:rsidR="00076AF3" w:rsidRPr="007B7468" w:rsidRDefault="00076AF3" w:rsidP="00BA4654"/>
        </w:tc>
      </w:tr>
      <w:tr w:rsidR="00076AF3" w:rsidRPr="00936062" w14:paraId="02E8F02F" w14:textId="77777777" w:rsidTr="00BF1336">
        <w:tc>
          <w:tcPr>
            <w:tcW w:w="199" w:type="pct"/>
            <w:noWrap/>
          </w:tcPr>
          <w:p w14:paraId="0F519666" w14:textId="77777777" w:rsidR="00076AF3" w:rsidRPr="007B7468" w:rsidRDefault="00076AF3" w:rsidP="00BA4654">
            <w:r w:rsidRPr="007B7468">
              <w:t>26</w:t>
            </w:r>
          </w:p>
        </w:tc>
        <w:tc>
          <w:tcPr>
            <w:tcW w:w="748" w:type="pct"/>
            <w:noWrap/>
          </w:tcPr>
          <w:p w14:paraId="48039222" w14:textId="77777777" w:rsidR="00076AF3" w:rsidRPr="007B7468" w:rsidRDefault="00076AF3" w:rsidP="00BA4654">
            <w:r w:rsidRPr="007B7468">
              <w:t>54:04:020101:127</w:t>
            </w:r>
          </w:p>
        </w:tc>
        <w:tc>
          <w:tcPr>
            <w:tcW w:w="460" w:type="pct"/>
            <w:noWrap/>
          </w:tcPr>
          <w:p w14:paraId="4C09FC57" w14:textId="77777777" w:rsidR="00076AF3" w:rsidRPr="007B7468" w:rsidRDefault="00076AF3" w:rsidP="00BA4654">
            <w:r w:rsidRPr="007B7468">
              <w:t>17.15</w:t>
            </w:r>
          </w:p>
        </w:tc>
        <w:tc>
          <w:tcPr>
            <w:tcW w:w="877" w:type="pct"/>
            <w:noWrap/>
          </w:tcPr>
          <w:p w14:paraId="36227537" w14:textId="77777777" w:rsidR="00076AF3" w:rsidRPr="007B7468" w:rsidRDefault="00076AF3" w:rsidP="00BA4654">
            <w:r w:rsidRPr="007B7468">
              <w:t>Земли населенных пунктов</w:t>
            </w:r>
          </w:p>
        </w:tc>
        <w:tc>
          <w:tcPr>
            <w:tcW w:w="919" w:type="pct"/>
            <w:noWrap/>
          </w:tcPr>
          <w:p w14:paraId="62F79020" w14:textId="77777777" w:rsidR="00076AF3" w:rsidRPr="007B7468" w:rsidRDefault="00076AF3" w:rsidP="00BA4654"/>
        </w:tc>
        <w:tc>
          <w:tcPr>
            <w:tcW w:w="877" w:type="pct"/>
            <w:noWrap/>
          </w:tcPr>
          <w:p w14:paraId="4E6110F6" w14:textId="77777777" w:rsidR="00076AF3" w:rsidRPr="007B7468" w:rsidRDefault="00076AF3" w:rsidP="00BA4654">
            <w:r w:rsidRPr="007B7468">
              <w:t>Земли населенных пунктов</w:t>
            </w:r>
          </w:p>
        </w:tc>
        <w:tc>
          <w:tcPr>
            <w:tcW w:w="919" w:type="pct"/>
            <w:noWrap/>
          </w:tcPr>
          <w:p w14:paraId="7CD49870" w14:textId="77777777" w:rsidR="00076AF3" w:rsidRPr="007B7468" w:rsidRDefault="00076AF3" w:rsidP="00BA4654"/>
        </w:tc>
      </w:tr>
      <w:tr w:rsidR="00076AF3" w:rsidRPr="00936062" w14:paraId="51E17D45" w14:textId="77777777" w:rsidTr="00BF1336">
        <w:tc>
          <w:tcPr>
            <w:tcW w:w="199" w:type="pct"/>
            <w:noWrap/>
          </w:tcPr>
          <w:p w14:paraId="3D52F957" w14:textId="77777777" w:rsidR="00076AF3" w:rsidRPr="007B7468" w:rsidRDefault="00076AF3" w:rsidP="00BA4654">
            <w:r w:rsidRPr="007B7468">
              <w:t>27</w:t>
            </w:r>
          </w:p>
        </w:tc>
        <w:tc>
          <w:tcPr>
            <w:tcW w:w="748" w:type="pct"/>
            <w:noWrap/>
          </w:tcPr>
          <w:p w14:paraId="33345646" w14:textId="77777777" w:rsidR="00076AF3" w:rsidRPr="007B7468" w:rsidRDefault="00076AF3" w:rsidP="00BA4654">
            <w:r w:rsidRPr="007B7468">
              <w:t>54:04:020101:13</w:t>
            </w:r>
          </w:p>
        </w:tc>
        <w:tc>
          <w:tcPr>
            <w:tcW w:w="460" w:type="pct"/>
            <w:noWrap/>
          </w:tcPr>
          <w:p w14:paraId="79DE99D6" w14:textId="77777777" w:rsidR="00076AF3" w:rsidRPr="007B7468" w:rsidRDefault="00076AF3" w:rsidP="00BA4654">
            <w:r w:rsidRPr="007B7468">
              <w:t>2100.00</w:t>
            </w:r>
          </w:p>
        </w:tc>
        <w:tc>
          <w:tcPr>
            <w:tcW w:w="877" w:type="pct"/>
            <w:noWrap/>
          </w:tcPr>
          <w:p w14:paraId="6BC0A1D9" w14:textId="77777777" w:rsidR="00076AF3" w:rsidRPr="007B7468" w:rsidRDefault="00076AF3" w:rsidP="00BA4654">
            <w:r w:rsidRPr="007B7468">
              <w:t>Земли населенных пунктов</w:t>
            </w:r>
          </w:p>
        </w:tc>
        <w:tc>
          <w:tcPr>
            <w:tcW w:w="919" w:type="pct"/>
            <w:noWrap/>
          </w:tcPr>
          <w:p w14:paraId="580DEC74" w14:textId="77777777" w:rsidR="00076AF3" w:rsidRPr="007B7468" w:rsidRDefault="00076AF3" w:rsidP="00BA4654">
            <w:r w:rsidRPr="007B7468">
              <w:t>для подсобного хозяйства</w:t>
            </w:r>
          </w:p>
        </w:tc>
        <w:tc>
          <w:tcPr>
            <w:tcW w:w="877" w:type="pct"/>
            <w:noWrap/>
          </w:tcPr>
          <w:p w14:paraId="29350A44" w14:textId="77777777" w:rsidR="00076AF3" w:rsidRPr="007B7468" w:rsidRDefault="00076AF3" w:rsidP="00BA4654">
            <w:r w:rsidRPr="007B7468">
              <w:t>Земли населенных пунктов</w:t>
            </w:r>
          </w:p>
        </w:tc>
        <w:tc>
          <w:tcPr>
            <w:tcW w:w="919" w:type="pct"/>
            <w:noWrap/>
          </w:tcPr>
          <w:p w14:paraId="72D78A4C" w14:textId="77777777" w:rsidR="00076AF3" w:rsidRPr="007B7468" w:rsidRDefault="00076AF3" w:rsidP="00BA4654">
            <w:r w:rsidRPr="007B7468">
              <w:t>для подсобного хозяйства</w:t>
            </w:r>
          </w:p>
        </w:tc>
      </w:tr>
      <w:tr w:rsidR="00076AF3" w:rsidRPr="00936062" w14:paraId="5CC8C435" w14:textId="77777777" w:rsidTr="00BF1336">
        <w:tc>
          <w:tcPr>
            <w:tcW w:w="199" w:type="pct"/>
            <w:noWrap/>
          </w:tcPr>
          <w:p w14:paraId="528F9D0D" w14:textId="77777777" w:rsidR="00076AF3" w:rsidRPr="007B7468" w:rsidRDefault="00076AF3" w:rsidP="00BA4654">
            <w:r w:rsidRPr="007B7468">
              <w:t>28</w:t>
            </w:r>
          </w:p>
        </w:tc>
        <w:tc>
          <w:tcPr>
            <w:tcW w:w="748" w:type="pct"/>
            <w:noWrap/>
          </w:tcPr>
          <w:p w14:paraId="6A88E585" w14:textId="77777777" w:rsidR="00076AF3" w:rsidRPr="007B7468" w:rsidRDefault="00076AF3" w:rsidP="00BA4654">
            <w:r w:rsidRPr="007B7468">
              <w:t>54:04:020101:130</w:t>
            </w:r>
          </w:p>
        </w:tc>
        <w:tc>
          <w:tcPr>
            <w:tcW w:w="460" w:type="pct"/>
            <w:noWrap/>
          </w:tcPr>
          <w:p w14:paraId="20DA0B71" w14:textId="77777777" w:rsidR="00076AF3" w:rsidRPr="007B7468" w:rsidRDefault="00076AF3" w:rsidP="00BA4654">
            <w:r w:rsidRPr="007B7468">
              <w:t>94.00</w:t>
            </w:r>
          </w:p>
        </w:tc>
        <w:tc>
          <w:tcPr>
            <w:tcW w:w="877" w:type="pct"/>
            <w:noWrap/>
          </w:tcPr>
          <w:p w14:paraId="67F5A5A5" w14:textId="77777777" w:rsidR="00076AF3" w:rsidRPr="007B7468" w:rsidRDefault="00076AF3" w:rsidP="00BA4654">
            <w:r w:rsidRPr="007B7468">
              <w:t>Земли населенных пунктов</w:t>
            </w:r>
          </w:p>
        </w:tc>
        <w:tc>
          <w:tcPr>
            <w:tcW w:w="919" w:type="pct"/>
            <w:noWrap/>
          </w:tcPr>
          <w:p w14:paraId="55E0A29A" w14:textId="77777777" w:rsidR="00076AF3" w:rsidRPr="007B7468" w:rsidRDefault="00076AF3" w:rsidP="00BA4654">
            <w:r w:rsidRPr="007B7468">
              <w:t>Для эксплуатации и обслуживания торгового павильона</w:t>
            </w:r>
          </w:p>
        </w:tc>
        <w:tc>
          <w:tcPr>
            <w:tcW w:w="877" w:type="pct"/>
            <w:noWrap/>
          </w:tcPr>
          <w:p w14:paraId="25CACADC" w14:textId="77777777" w:rsidR="00076AF3" w:rsidRPr="007B7468" w:rsidRDefault="00076AF3" w:rsidP="00BA4654">
            <w:r w:rsidRPr="007B7468">
              <w:t>Земли населенных пунктов</w:t>
            </w:r>
          </w:p>
        </w:tc>
        <w:tc>
          <w:tcPr>
            <w:tcW w:w="919" w:type="pct"/>
            <w:noWrap/>
          </w:tcPr>
          <w:p w14:paraId="6FD51663" w14:textId="77777777" w:rsidR="00076AF3" w:rsidRPr="007B7468" w:rsidRDefault="00076AF3" w:rsidP="00BA4654">
            <w:r w:rsidRPr="007B7468">
              <w:t>Для эксплуатации и обслуживания торгового павильона</w:t>
            </w:r>
          </w:p>
        </w:tc>
      </w:tr>
      <w:tr w:rsidR="00076AF3" w:rsidRPr="00936062" w14:paraId="0423A261" w14:textId="77777777" w:rsidTr="00BF1336">
        <w:tc>
          <w:tcPr>
            <w:tcW w:w="199" w:type="pct"/>
            <w:noWrap/>
          </w:tcPr>
          <w:p w14:paraId="1D1C02FE" w14:textId="77777777" w:rsidR="00076AF3" w:rsidRPr="007B7468" w:rsidRDefault="00076AF3" w:rsidP="00BA4654">
            <w:r w:rsidRPr="007B7468">
              <w:t>29</w:t>
            </w:r>
          </w:p>
        </w:tc>
        <w:tc>
          <w:tcPr>
            <w:tcW w:w="748" w:type="pct"/>
            <w:noWrap/>
          </w:tcPr>
          <w:p w14:paraId="56AB86AA" w14:textId="77777777" w:rsidR="00076AF3" w:rsidRPr="007B7468" w:rsidRDefault="00076AF3" w:rsidP="00BA4654">
            <w:r w:rsidRPr="007B7468">
              <w:t>54:04:020101:14</w:t>
            </w:r>
          </w:p>
        </w:tc>
        <w:tc>
          <w:tcPr>
            <w:tcW w:w="460" w:type="pct"/>
            <w:noWrap/>
          </w:tcPr>
          <w:p w14:paraId="0D5A1109" w14:textId="77777777" w:rsidR="00076AF3" w:rsidRPr="007B7468" w:rsidRDefault="00076AF3" w:rsidP="00BA4654">
            <w:r w:rsidRPr="007B7468">
              <w:t>700.00</w:t>
            </w:r>
          </w:p>
        </w:tc>
        <w:tc>
          <w:tcPr>
            <w:tcW w:w="877" w:type="pct"/>
            <w:noWrap/>
          </w:tcPr>
          <w:p w14:paraId="534C419D" w14:textId="77777777" w:rsidR="00076AF3" w:rsidRPr="007B7468" w:rsidRDefault="00076AF3" w:rsidP="00BA4654">
            <w:r w:rsidRPr="007B7468">
              <w:t>Земли населенных пунктов</w:t>
            </w:r>
          </w:p>
        </w:tc>
        <w:tc>
          <w:tcPr>
            <w:tcW w:w="919" w:type="pct"/>
            <w:noWrap/>
          </w:tcPr>
          <w:p w14:paraId="2F7DF87B" w14:textId="77777777" w:rsidR="00076AF3" w:rsidRPr="007B7468" w:rsidRDefault="00076AF3" w:rsidP="00BA4654">
            <w:r w:rsidRPr="007B7468">
              <w:t>для подсобного хозяйства</w:t>
            </w:r>
          </w:p>
        </w:tc>
        <w:tc>
          <w:tcPr>
            <w:tcW w:w="877" w:type="pct"/>
            <w:noWrap/>
          </w:tcPr>
          <w:p w14:paraId="0EB2555D" w14:textId="77777777" w:rsidR="00076AF3" w:rsidRPr="007B7468" w:rsidRDefault="00076AF3" w:rsidP="00BA4654">
            <w:r w:rsidRPr="007B7468">
              <w:t>Земли населенных пунктов</w:t>
            </w:r>
          </w:p>
        </w:tc>
        <w:tc>
          <w:tcPr>
            <w:tcW w:w="919" w:type="pct"/>
            <w:noWrap/>
          </w:tcPr>
          <w:p w14:paraId="6A81799E" w14:textId="77777777" w:rsidR="00076AF3" w:rsidRPr="007B7468" w:rsidRDefault="00076AF3" w:rsidP="00BA4654">
            <w:r w:rsidRPr="007B7468">
              <w:t>для подсобного хозяйства</w:t>
            </w:r>
          </w:p>
        </w:tc>
      </w:tr>
      <w:tr w:rsidR="00076AF3" w:rsidRPr="00936062" w14:paraId="08066D75" w14:textId="77777777" w:rsidTr="00BF1336">
        <w:tc>
          <w:tcPr>
            <w:tcW w:w="199" w:type="pct"/>
            <w:noWrap/>
          </w:tcPr>
          <w:p w14:paraId="66192001" w14:textId="77777777" w:rsidR="00076AF3" w:rsidRPr="007B7468" w:rsidRDefault="00076AF3" w:rsidP="00BA4654">
            <w:r w:rsidRPr="007B7468">
              <w:t>30</w:t>
            </w:r>
          </w:p>
        </w:tc>
        <w:tc>
          <w:tcPr>
            <w:tcW w:w="748" w:type="pct"/>
            <w:noWrap/>
          </w:tcPr>
          <w:p w14:paraId="6CEDAC1D" w14:textId="77777777" w:rsidR="00076AF3" w:rsidRPr="007B7468" w:rsidRDefault="00076AF3" w:rsidP="00BA4654">
            <w:r w:rsidRPr="007B7468">
              <w:t>54:04:020101:140</w:t>
            </w:r>
          </w:p>
        </w:tc>
        <w:tc>
          <w:tcPr>
            <w:tcW w:w="460" w:type="pct"/>
            <w:noWrap/>
          </w:tcPr>
          <w:p w14:paraId="74F0C7FF" w14:textId="77777777" w:rsidR="00076AF3" w:rsidRPr="007B7468" w:rsidRDefault="00076AF3" w:rsidP="00BA4654">
            <w:r w:rsidRPr="007B7468">
              <w:t>8839.00</w:t>
            </w:r>
          </w:p>
        </w:tc>
        <w:tc>
          <w:tcPr>
            <w:tcW w:w="877" w:type="pct"/>
            <w:noWrap/>
          </w:tcPr>
          <w:p w14:paraId="54357E64" w14:textId="77777777" w:rsidR="00076AF3" w:rsidRPr="007B7468" w:rsidRDefault="00076AF3" w:rsidP="00BA4654">
            <w:r w:rsidRPr="007B7468">
              <w:t>Земли населенных пунктов</w:t>
            </w:r>
          </w:p>
        </w:tc>
        <w:tc>
          <w:tcPr>
            <w:tcW w:w="919" w:type="pct"/>
            <w:noWrap/>
          </w:tcPr>
          <w:p w14:paraId="233EACCE" w14:textId="77777777" w:rsidR="00076AF3" w:rsidRPr="007B7468" w:rsidRDefault="00076AF3" w:rsidP="00BA4654">
            <w:r w:rsidRPr="007B7468">
              <w:t>для эксплуатации и обслуживания зданий школы</w:t>
            </w:r>
          </w:p>
        </w:tc>
        <w:tc>
          <w:tcPr>
            <w:tcW w:w="877" w:type="pct"/>
            <w:noWrap/>
          </w:tcPr>
          <w:p w14:paraId="36781295" w14:textId="77777777" w:rsidR="00076AF3" w:rsidRPr="007B7468" w:rsidRDefault="00076AF3" w:rsidP="00BA4654">
            <w:r w:rsidRPr="007B7468">
              <w:t>Земли населенных пунктов</w:t>
            </w:r>
          </w:p>
        </w:tc>
        <w:tc>
          <w:tcPr>
            <w:tcW w:w="919" w:type="pct"/>
            <w:noWrap/>
          </w:tcPr>
          <w:p w14:paraId="376DBD5D" w14:textId="77777777" w:rsidR="00076AF3" w:rsidRPr="007B7468" w:rsidRDefault="00076AF3" w:rsidP="00BA4654">
            <w:r w:rsidRPr="007B7468">
              <w:t>для эксплуатации и обслуживания зданий школы</w:t>
            </w:r>
          </w:p>
        </w:tc>
      </w:tr>
      <w:tr w:rsidR="00076AF3" w:rsidRPr="00936062" w14:paraId="1365EB01" w14:textId="77777777" w:rsidTr="00BF1336">
        <w:tc>
          <w:tcPr>
            <w:tcW w:w="199" w:type="pct"/>
            <w:noWrap/>
          </w:tcPr>
          <w:p w14:paraId="79A1DEB8" w14:textId="77777777" w:rsidR="00076AF3" w:rsidRPr="007B7468" w:rsidRDefault="00076AF3" w:rsidP="00BA4654">
            <w:r w:rsidRPr="007B7468">
              <w:t>31</w:t>
            </w:r>
          </w:p>
        </w:tc>
        <w:tc>
          <w:tcPr>
            <w:tcW w:w="748" w:type="pct"/>
            <w:noWrap/>
          </w:tcPr>
          <w:p w14:paraId="51EA220B" w14:textId="77777777" w:rsidR="00076AF3" w:rsidRPr="007B7468" w:rsidRDefault="00076AF3" w:rsidP="00BA4654">
            <w:r w:rsidRPr="007B7468">
              <w:t>54:04:020101:146</w:t>
            </w:r>
          </w:p>
        </w:tc>
        <w:tc>
          <w:tcPr>
            <w:tcW w:w="460" w:type="pct"/>
            <w:noWrap/>
          </w:tcPr>
          <w:p w14:paraId="1E28DABD" w14:textId="77777777" w:rsidR="00076AF3" w:rsidRPr="007B7468" w:rsidRDefault="00076AF3" w:rsidP="00BA4654">
            <w:r w:rsidRPr="007B7468">
              <w:t>5707.00</w:t>
            </w:r>
          </w:p>
        </w:tc>
        <w:tc>
          <w:tcPr>
            <w:tcW w:w="877" w:type="pct"/>
            <w:noWrap/>
          </w:tcPr>
          <w:p w14:paraId="205C36DD" w14:textId="77777777" w:rsidR="00076AF3" w:rsidRPr="007B7468" w:rsidRDefault="00076AF3" w:rsidP="00BA4654">
            <w:r w:rsidRPr="007B7468">
              <w:t>Земли населенных пунктов</w:t>
            </w:r>
          </w:p>
        </w:tc>
        <w:tc>
          <w:tcPr>
            <w:tcW w:w="919" w:type="pct"/>
            <w:noWrap/>
          </w:tcPr>
          <w:p w14:paraId="0CB18A97" w14:textId="77777777" w:rsidR="00076AF3" w:rsidRPr="007B7468" w:rsidRDefault="00076AF3" w:rsidP="00BA4654">
            <w:r w:rsidRPr="007B7468">
              <w:t>для размещения кладбища</w:t>
            </w:r>
          </w:p>
        </w:tc>
        <w:tc>
          <w:tcPr>
            <w:tcW w:w="877" w:type="pct"/>
            <w:noWrap/>
          </w:tcPr>
          <w:p w14:paraId="121E6F37" w14:textId="77777777" w:rsidR="00076AF3" w:rsidRPr="007B7468" w:rsidRDefault="00076AF3" w:rsidP="00BA4654">
            <w:r w:rsidRPr="007B7468">
              <w:t>Земли населенных пунктов</w:t>
            </w:r>
          </w:p>
        </w:tc>
        <w:tc>
          <w:tcPr>
            <w:tcW w:w="919" w:type="pct"/>
            <w:noWrap/>
          </w:tcPr>
          <w:p w14:paraId="349D58D6" w14:textId="77777777" w:rsidR="00076AF3" w:rsidRPr="007B7468" w:rsidRDefault="00076AF3" w:rsidP="00BA4654">
            <w:r w:rsidRPr="007B7468">
              <w:t>для размещения кладбища</w:t>
            </w:r>
          </w:p>
        </w:tc>
      </w:tr>
      <w:tr w:rsidR="00076AF3" w:rsidRPr="00936062" w14:paraId="2EDE7B31" w14:textId="77777777" w:rsidTr="00BF1336">
        <w:tc>
          <w:tcPr>
            <w:tcW w:w="199" w:type="pct"/>
            <w:noWrap/>
          </w:tcPr>
          <w:p w14:paraId="47F52FFF" w14:textId="77777777" w:rsidR="00076AF3" w:rsidRPr="007B7468" w:rsidRDefault="00076AF3" w:rsidP="00BA4654">
            <w:r w:rsidRPr="007B7468">
              <w:t>32</w:t>
            </w:r>
          </w:p>
        </w:tc>
        <w:tc>
          <w:tcPr>
            <w:tcW w:w="748" w:type="pct"/>
            <w:noWrap/>
          </w:tcPr>
          <w:p w14:paraId="243F310A" w14:textId="77777777" w:rsidR="00076AF3" w:rsidRPr="007B7468" w:rsidRDefault="00076AF3" w:rsidP="00BA4654">
            <w:r w:rsidRPr="007B7468">
              <w:t>54:04:020101:146</w:t>
            </w:r>
          </w:p>
        </w:tc>
        <w:tc>
          <w:tcPr>
            <w:tcW w:w="460" w:type="pct"/>
            <w:noWrap/>
          </w:tcPr>
          <w:p w14:paraId="27491996" w14:textId="77777777" w:rsidR="00076AF3" w:rsidRPr="007B7468" w:rsidRDefault="00076AF3" w:rsidP="00BA4654">
            <w:r w:rsidRPr="007B7468">
              <w:t>5707.00</w:t>
            </w:r>
          </w:p>
        </w:tc>
        <w:tc>
          <w:tcPr>
            <w:tcW w:w="877" w:type="pct"/>
            <w:noWrap/>
          </w:tcPr>
          <w:p w14:paraId="3A6757E0" w14:textId="77777777" w:rsidR="00076AF3" w:rsidRPr="007B7468" w:rsidRDefault="00076AF3" w:rsidP="00BA4654">
            <w:r w:rsidRPr="007B7468">
              <w:t>Земли населенных пунктов</w:t>
            </w:r>
          </w:p>
        </w:tc>
        <w:tc>
          <w:tcPr>
            <w:tcW w:w="919" w:type="pct"/>
            <w:noWrap/>
          </w:tcPr>
          <w:p w14:paraId="29A2F1AF" w14:textId="77777777" w:rsidR="00076AF3" w:rsidRPr="007B7468" w:rsidRDefault="00076AF3" w:rsidP="00BA4654">
            <w:r w:rsidRPr="007B7468">
              <w:t>для размещения кладбища</w:t>
            </w:r>
          </w:p>
        </w:tc>
        <w:tc>
          <w:tcPr>
            <w:tcW w:w="877" w:type="pct"/>
            <w:noWrap/>
          </w:tcPr>
          <w:p w14:paraId="6B1EA116" w14:textId="77777777" w:rsidR="00076AF3" w:rsidRPr="007B7468" w:rsidRDefault="00076AF3" w:rsidP="00BA4654">
            <w:r w:rsidRPr="007B7468">
              <w:t>Земли населенных пунктов</w:t>
            </w:r>
          </w:p>
        </w:tc>
        <w:tc>
          <w:tcPr>
            <w:tcW w:w="919" w:type="pct"/>
            <w:noWrap/>
          </w:tcPr>
          <w:p w14:paraId="1116B305" w14:textId="77777777" w:rsidR="00076AF3" w:rsidRPr="007B7468" w:rsidRDefault="00076AF3" w:rsidP="00BA4654">
            <w:r w:rsidRPr="007B7468">
              <w:t>для размещения кладбища</w:t>
            </w:r>
          </w:p>
        </w:tc>
      </w:tr>
      <w:tr w:rsidR="00076AF3" w:rsidRPr="00936062" w14:paraId="5C92BB2A" w14:textId="77777777" w:rsidTr="00BF1336">
        <w:tc>
          <w:tcPr>
            <w:tcW w:w="199" w:type="pct"/>
            <w:noWrap/>
          </w:tcPr>
          <w:p w14:paraId="2828DF5E" w14:textId="77777777" w:rsidR="00076AF3" w:rsidRPr="007B7468" w:rsidRDefault="00076AF3" w:rsidP="00BA4654">
            <w:r w:rsidRPr="007B7468">
              <w:t>33</w:t>
            </w:r>
          </w:p>
        </w:tc>
        <w:tc>
          <w:tcPr>
            <w:tcW w:w="748" w:type="pct"/>
            <w:noWrap/>
          </w:tcPr>
          <w:p w14:paraId="430DE773" w14:textId="77777777" w:rsidR="00076AF3" w:rsidRPr="007B7468" w:rsidRDefault="00076AF3" w:rsidP="00BA4654">
            <w:r w:rsidRPr="007B7468">
              <w:t>54:04:020101:15</w:t>
            </w:r>
          </w:p>
        </w:tc>
        <w:tc>
          <w:tcPr>
            <w:tcW w:w="460" w:type="pct"/>
            <w:noWrap/>
          </w:tcPr>
          <w:p w14:paraId="0774F981" w14:textId="77777777" w:rsidR="00076AF3" w:rsidRPr="007B7468" w:rsidRDefault="00076AF3" w:rsidP="00BA4654">
            <w:r w:rsidRPr="007B7468">
              <w:t>1200.00</w:t>
            </w:r>
          </w:p>
        </w:tc>
        <w:tc>
          <w:tcPr>
            <w:tcW w:w="877" w:type="pct"/>
            <w:noWrap/>
          </w:tcPr>
          <w:p w14:paraId="2D946B5C" w14:textId="77777777" w:rsidR="00076AF3" w:rsidRPr="007B7468" w:rsidRDefault="00076AF3" w:rsidP="00BA4654">
            <w:r w:rsidRPr="007B7468">
              <w:t>Земли населенных пунктов</w:t>
            </w:r>
          </w:p>
        </w:tc>
        <w:tc>
          <w:tcPr>
            <w:tcW w:w="919" w:type="pct"/>
            <w:noWrap/>
          </w:tcPr>
          <w:p w14:paraId="31E76351" w14:textId="77777777" w:rsidR="00076AF3" w:rsidRPr="007B7468" w:rsidRDefault="00076AF3" w:rsidP="00BA4654">
            <w:r w:rsidRPr="007B7468">
              <w:t>для подсобного хозяйства</w:t>
            </w:r>
          </w:p>
        </w:tc>
        <w:tc>
          <w:tcPr>
            <w:tcW w:w="877" w:type="pct"/>
            <w:noWrap/>
          </w:tcPr>
          <w:p w14:paraId="14D9EB6D" w14:textId="77777777" w:rsidR="00076AF3" w:rsidRPr="007B7468" w:rsidRDefault="00076AF3" w:rsidP="00BA4654">
            <w:r w:rsidRPr="007B7468">
              <w:t>Земли населенных пунктов</w:t>
            </w:r>
          </w:p>
        </w:tc>
        <w:tc>
          <w:tcPr>
            <w:tcW w:w="919" w:type="pct"/>
            <w:noWrap/>
          </w:tcPr>
          <w:p w14:paraId="072975A4" w14:textId="77777777" w:rsidR="00076AF3" w:rsidRPr="007B7468" w:rsidRDefault="00076AF3" w:rsidP="00BA4654">
            <w:r w:rsidRPr="007B7468">
              <w:t>для подсобного хозяйства</w:t>
            </w:r>
          </w:p>
        </w:tc>
      </w:tr>
      <w:tr w:rsidR="00076AF3" w:rsidRPr="00936062" w14:paraId="5F9A0000" w14:textId="77777777" w:rsidTr="00BF1336">
        <w:tc>
          <w:tcPr>
            <w:tcW w:w="199" w:type="pct"/>
            <w:noWrap/>
          </w:tcPr>
          <w:p w14:paraId="04232901" w14:textId="77777777" w:rsidR="00076AF3" w:rsidRPr="007B7468" w:rsidRDefault="00076AF3" w:rsidP="00BA4654">
            <w:r w:rsidRPr="007B7468">
              <w:t>34</w:t>
            </w:r>
          </w:p>
        </w:tc>
        <w:tc>
          <w:tcPr>
            <w:tcW w:w="748" w:type="pct"/>
            <w:noWrap/>
          </w:tcPr>
          <w:p w14:paraId="53E8D0AC" w14:textId="77777777" w:rsidR="00076AF3" w:rsidRPr="007B7468" w:rsidRDefault="00076AF3" w:rsidP="00BA4654">
            <w:r w:rsidRPr="007B7468">
              <w:t>54:04:020101:152</w:t>
            </w:r>
          </w:p>
        </w:tc>
        <w:tc>
          <w:tcPr>
            <w:tcW w:w="460" w:type="pct"/>
            <w:noWrap/>
          </w:tcPr>
          <w:p w14:paraId="259A3100" w14:textId="77777777" w:rsidR="00076AF3" w:rsidRPr="007B7468" w:rsidRDefault="00076AF3" w:rsidP="00BA4654">
            <w:r w:rsidRPr="007B7468">
              <w:t>2324.00</w:t>
            </w:r>
          </w:p>
        </w:tc>
        <w:tc>
          <w:tcPr>
            <w:tcW w:w="877" w:type="pct"/>
            <w:noWrap/>
          </w:tcPr>
          <w:p w14:paraId="275690A9" w14:textId="77777777" w:rsidR="00076AF3" w:rsidRPr="007B7468" w:rsidRDefault="00076AF3" w:rsidP="00BA4654">
            <w:r w:rsidRPr="007B7468">
              <w:t>Земли населенных пунктов</w:t>
            </w:r>
          </w:p>
        </w:tc>
        <w:tc>
          <w:tcPr>
            <w:tcW w:w="919" w:type="pct"/>
            <w:noWrap/>
          </w:tcPr>
          <w:p w14:paraId="3EF87E0F" w14:textId="77777777" w:rsidR="00076AF3" w:rsidRPr="007B7468" w:rsidRDefault="00076AF3" w:rsidP="00BA4654">
            <w:r w:rsidRPr="007B7468">
              <w:t>для эксплуатации здания школы</w:t>
            </w:r>
          </w:p>
        </w:tc>
        <w:tc>
          <w:tcPr>
            <w:tcW w:w="877" w:type="pct"/>
            <w:noWrap/>
          </w:tcPr>
          <w:p w14:paraId="5E08D70B" w14:textId="77777777" w:rsidR="00076AF3" w:rsidRPr="007B7468" w:rsidRDefault="00076AF3" w:rsidP="00BA4654">
            <w:r w:rsidRPr="007B7468">
              <w:t>Земли населенных пунктов</w:t>
            </w:r>
          </w:p>
        </w:tc>
        <w:tc>
          <w:tcPr>
            <w:tcW w:w="919" w:type="pct"/>
            <w:noWrap/>
          </w:tcPr>
          <w:p w14:paraId="142EB9C9" w14:textId="77777777" w:rsidR="00076AF3" w:rsidRPr="007B7468" w:rsidRDefault="00076AF3" w:rsidP="00BA4654">
            <w:r w:rsidRPr="007B7468">
              <w:t>для эксплуатации здания школы</w:t>
            </w:r>
          </w:p>
        </w:tc>
      </w:tr>
      <w:tr w:rsidR="00076AF3" w:rsidRPr="00936062" w14:paraId="7C19DF82" w14:textId="77777777" w:rsidTr="00BF1336">
        <w:tc>
          <w:tcPr>
            <w:tcW w:w="199" w:type="pct"/>
            <w:noWrap/>
          </w:tcPr>
          <w:p w14:paraId="31FEF1BE" w14:textId="77777777" w:rsidR="00076AF3" w:rsidRPr="007B7468" w:rsidRDefault="00076AF3" w:rsidP="00BA4654">
            <w:r w:rsidRPr="007B7468">
              <w:t>35</w:t>
            </w:r>
          </w:p>
        </w:tc>
        <w:tc>
          <w:tcPr>
            <w:tcW w:w="748" w:type="pct"/>
            <w:noWrap/>
          </w:tcPr>
          <w:p w14:paraId="1C8CD586" w14:textId="77777777" w:rsidR="00076AF3" w:rsidRPr="007B7468" w:rsidRDefault="00076AF3" w:rsidP="00BA4654">
            <w:r w:rsidRPr="007B7468">
              <w:t>54:04:020101:16</w:t>
            </w:r>
          </w:p>
        </w:tc>
        <w:tc>
          <w:tcPr>
            <w:tcW w:w="460" w:type="pct"/>
            <w:noWrap/>
          </w:tcPr>
          <w:p w14:paraId="61E844CD" w14:textId="77777777" w:rsidR="00076AF3" w:rsidRPr="007B7468" w:rsidRDefault="00076AF3" w:rsidP="00BA4654">
            <w:r w:rsidRPr="007B7468">
              <w:t>2700.00</w:t>
            </w:r>
          </w:p>
        </w:tc>
        <w:tc>
          <w:tcPr>
            <w:tcW w:w="877" w:type="pct"/>
            <w:noWrap/>
          </w:tcPr>
          <w:p w14:paraId="26A4657C" w14:textId="77777777" w:rsidR="00076AF3" w:rsidRPr="007B7468" w:rsidRDefault="00076AF3" w:rsidP="00BA4654">
            <w:r w:rsidRPr="007B7468">
              <w:t>Земли населенных пунктов</w:t>
            </w:r>
          </w:p>
        </w:tc>
        <w:tc>
          <w:tcPr>
            <w:tcW w:w="919" w:type="pct"/>
            <w:noWrap/>
          </w:tcPr>
          <w:p w14:paraId="0BD606F0" w14:textId="77777777" w:rsidR="00076AF3" w:rsidRPr="007B7468" w:rsidRDefault="00076AF3" w:rsidP="00BA4654">
            <w:r w:rsidRPr="007B7468">
              <w:t>для подсобного хозяйства</w:t>
            </w:r>
          </w:p>
        </w:tc>
        <w:tc>
          <w:tcPr>
            <w:tcW w:w="877" w:type="pct"/>
            <w:noWrap/>
          </w:tcPr>
          <w:p w14:paraId="2CD4E434" w14:textId="77777777" w:rsidR="00076AF3" w:rsidRPr="007B7468" w:rsidRDefault="00076AF3" w:rsidP="00BA4654">
            <w:r w:rsidRPr="007B7468">
              <w:t>Земли населенных пунктов</w:t>
            </w:r>
          </w:p>
        </w:tc>
        <w:tc>
          <w:tcPr>
            <w:tcW w:w="919" w:type="pct"/>
            <w:noWrap/>
          </w:tcPr>
          <w:p w14:paraId="7E436F83" w14:textId="77777777" w:rsidR="00076AF3" w:rsidRPr="007B7468" w:rsidRDefault="00076AF3" w:rsidP="00BA4654">
            <w:r w:rsidRPr="007B7468">
              <w:t>для подсобного хозяйства</w:t>
            </w:r>
          </w:p>
        </w:tc>
      </w:tr>
      <w:tr w:rsidR="00076AF3" w:rsidRPr="00936062" w14:paraId="514F0A8A" w14:textId="77777777" w:rsidTr="00BF1336">
        <w:tc>
          <w:tcPr>
            <w:tcW w:w="199" w:type="pct"/>
            <w:noWrap/>
          </w:tcPr>
          <w:p w14:paraId="07A0863A" w14:textId="77777777" w:rsidR="00076AF3" w:rsidRPr="007B7468" w:rsidRDefault="00076AF3" w:rsidP="00BA4654">
            <w:r w:rsidRPr="007B7468">
              <w:t>36</w:t>
            </w:r>
          </w:p>
        </w:tc>
        <w:tc>
          <w:tcPr>
            <w:tcW w:w="748" w:type="pct"/>
            <w:noWrap/>
          </w:tcPr>
          <w:p w14:paraId="344A0642" w14:textId="77777777" w:rsidR="00076AF3" w:rsidRPr="007B7468" w:rsidRDefault="00076AF3" w:rsidP="00BA4654">
            <w:r w:rsidRPr="007B7468">
              <w:t>54:04:020101:17</w:t>
            </w:r>
          </w:p>
        </w:tc>
        <w:tc>
          <w:tcPr>
            <w:tcW w:w="460" w:type="pct"/>
            <w:noWrap/>
          </w:tcPr>
          <w:p w14:paraId="16DEEBBE" w14:textId="77777777" w:rsidR="00076AF3" w:rsidRPr="007B7468" w:rsidRDefault="00076AF3" w:rsidP="00BA4654">
            <w:r w:rsidRPr="007B7468">
              <w:t>800.00</w:t>
            </w:r>
          </w:p>
        </w:tc>
        <w:tc>
          <w:tcPr>
            <w:tcW w:w="877" w:type="pct"/>
            <w:noWrap/>
          </w:tcPr>
          <w:p w14:paraId="0106A2BB" w14:textId="77777777" w:rsidR="00076AF3" w:rsidRPr="007B7468" w:rsidRDefault="00076AF3" w:rsidP="00BA4654">
            <w:r w:rsidRPr="007B7468">
              <w:t>Земли населенных пунктов</w:t>
            </w:r>
          </w:p>
        </w:tc>
        <w:tc>
          <w:tcPr>
            <w:tcW w:w="919" w:type="pct"/>
            <w:noWrap/>
          </w:tcPr>
          <w:p w14:paraId="769D9714" w14:textId="77777777" w:rsidR="00076AF3" w:rsidRPr="007B7468" w:rsidRDefault="00076AF3" w:rsidP="00BA4654">
            <w:r w:rsidRPr="007B7468">
              <w:t>для подсобного хозяйства</w:t>
            </w:r>
          </w:p>
        </w:tc>
        <w:tc>
          <w:tcPr>
            <w:tcW w:w="877" w:type="pct"/>
            <w:noWrap/>
          </w:tcPr>
          <w:p w14:paraId="16B9CE7C" w14:textId="77777777" w:rsidR="00076AF3" w:rsidRPr="007B7468" w:rsidRDefault="00076AF3" w:rsidP="00BA4654">
            <w:r w:rsidRPr="007B7468">
              <w:t>Земли населенных пунктов</w:t>
            </w:r>
          </w:p>
        </w:tc>
        <w:tc>
          <w:tcPr>
            <w:tcW w:w="919" w:type="pct"/>
            <w:noWrap/>
          </w:tcPr>
          <w:p w14:paraId="71331F92" w14:textId="77777777" w:rsidR="00076AF3" w:rsidRPr="007B7468" w:rsidRDefault="00076AF3" w:rsidP="00BA4654">
            <w:r w:rsidRPr="007B7468">
              <w:t>для подсобного хозяйства</w:t>
            </w:r>
          </w:p>
        </w:tc>
      </w:tr>
      <w:tr w:rsidR="00076AF3" w:rsidRPr="00936062" w14:paraId="3CC164A7" w14:textId="77777777" w:rsidTr="00BF1336">
        <w:tc>
          <w:tcPr>
            <w:tcW w:w="199" w:type="pct"/>
            <w:noWrap/>
          </w:tcPr>
          <w:p w14:paraId="60543C8D" w14:textId="77777777" w:rsidR="00076AF3" w:rsidRPr="007B7468" w:rsidRDefault="00076AF3" w:rsidP="00BA4654">
            <w:r w:rsidRPr="007B7468">
              <w:t>37</w:t>
            </w:r>
          </w:p>
        </w:tc>
        <w:tc>
          <w:tcPr>
            <w:tcW w:w="748" w:type="pct"/>
            <w:noWrap/>
          </w:tcPr>
          <w:p w14:paraId="1AA3E70F" w14:textId="77777777" w:rsidR="00076AF3" w:rsidRPr="007B7468" w:rsidRDefault="00076AF3" w:rsidP="00BA4654">
            <w:r w:rsidRPr="007B7468">
              <w:t>54:04:020101:18</w:t>
            </w:r>
          </w:p>
        </w:tc>
        <w:tc>
          <w:tcPr>
            <w:tcW w:w="460" w:type="pct"/>
            <w:noWrap/>
          </w:tcPr>
          <w:p w14:paraId="1CE3EB44" w14:textId="77777777" w:rsidR="00076AF3" w:rsidRPr="007B7468" w:rsidRDefault="00076AF3" w:rsidP="00BA4654">
            <w:r w:rsidRPr="007B7468">
              <w:t>800.00</w:t>
            </w:r>
          </w:p>
        </w:tc>
        <w:tc>
          <w:tcPr>
            <w:tcW w:w="877" w:type="pct"/>
            <w:noWrap/>
          </w:tcPr>
          <w:p w14:paraId="6EC547BF" w14:textId="77777777" w:rsidR="00076AF3" w:rsidRPr="007B7468" w:rsidRDefault="00076AF3" w:rsidP="00BA4654">
            <w:r w:rsidRPr="007B7468">
              <w:t>Земли населенных пунктов</w:t>
            </w:r>
          </w:p>
        </w:tc>
        <w:tc>
          <w:tcPr>
            <w:tcW w:w="919" w:type="pct"/>
            <w:noWrap/>
          </w:tcPr>
          <w:p w14:paraId="215E657F" w14:textId="77777777" w:rsidR="00076AF3" w:rsidRPr="007B7468" w:rsidRDefault="00076AF3" w:rsidP="00BA4654">
            <w:r w:rsidRPr="007B7468">
              <w:t>для подсобного хозяйства</w:t>
            </w:r>
          </w:p>
        </w:tc>
        <w:tc>
          <w:tcPr>
            <w:tcW w:w="877" w:type="pct"/>
            <w:noWrap/>
          </w:tcPr>
          <w:p w14:paraId="3D687D66" w14:textId="77777777" w:rsidR="00076AF3" w:rsidRPr="007B7468" w:rsidRDefault="00076AF3" w:rsidP="00BA4654">
            <w:r w:rsidRPr="007B7468">
              <w:t>Земли населенных пунктов</w:t>
            </w:r>
          </w:p>
        </w:tc>
        <w:tc>
          <w:tcPr>
            <w:tcW w:w="919" w:type="pct"/>
            <w:noWrap/>
          </w:tcPr>
          <w:p w14:paraId="6C9F77BC" w14:textId="77777777" w:rsidR="00076AF3" w:rsidRPr="007B7468" w:rsidRDefault="00076AF3" w:rsidP="00BA4654">
            <w:r w:rsidRPr="007B7468">
              <w:t>для подсобного хозяйства</w:t>
            </w:r>
          </w:p>
        </w:tc>
      </w:tr>
      <w:tr w:rsidR="00076AF3" w:rsidRPr="00936062" w14:paraId="7BC66C87" w14:textId="77777777" w:rsidTr="00BF1336">
        <w:tc>
          <w:tcPr>
            <w:tcW w:w="199" w:type="pct"/>
            <w:noWrap/>
          </w:tcPr>
          <w:p w14:paraId="623F3029" w14:textId="77777777" w:rsidR="00076AF3" w:rsidRPr="007B7468" w:rsidRDefault="00076AF3" w:rsidP="00BA4654">
            <w:r w:rsidRPr="007B7468">
              <w:t>38</w:t>
            </w:r>
          </w:p>
        </w:tc>
        <w:tc>
          <w:tcPr>
            <w:tcW w:w="748" w:type="pct"/>
            <w:noWrap/>
          </w:tcPr>
          <w:p w14:paraId="2D277867" w14:textId="77777777" w:rsidR="00076AF3" w:rsidRPr="007B7468" w:rsidRDefault="00076AF3" w:rsidP="00BA4654">
            <w:r w:rsidRPr="007B7468">
              <w:t>54:04:020101:184</w:t>
            </w:r>
          </w:p>
        </w:tc>
        <w:tc>
          <w:tcPr>
            <w:tcW w:w="460" w:type="pct"/>
            <w:noWrap/>
          </w:tcPr>
          <w:p w14:paraId="5E42C349" w14:textId="77777777" w:rsidR="00076AF3" w:rsidRPr="007B7468" w:rsidRDefault="00076AF3" w:rsidP="00BA4654">
            <w:r w:rsidRPr="007B7468">
              <w:t>1583.00</w:t>
            </w:r>
          </w:p>
        </w:tc>
        <w:tc>
          <w:tcPr>
            <w:tcW w:w="877" w:type="pct"/>
            <w:noWrap/>
          </w:tcPr>
          <w:p w14:paraId="424AA661" w14:textId="77777777" w:rsidR="00076AF3" w:rsidRPr="007B7468" w:rsidRDefault="00076AF3" w:rsidP="00BA4654">
            <w:r w:rsidRPr="007B7468">
              <w:t>Земли населенных пунктов</w:t>
            </w:r>
          </w:p>
        </w:tc>
        <w:tc>
          <w:tcPr>
            <w:tcW w:w="919" w:type="pct"/>
            <w:noWrap/>
          </w:tcPr>
          <w:p w14:paraId="44DDAF6E" w14:textId="77777777" w:rsidR="00076AF3" w:rsidRPr="007B7468" w:rsidRDefault="00076AF3" w:rsidP="00BA4654">
            <w:r w:rsidRPr="007B7468">
              <w:t>для эксплуатации и обслуживания здания Дома культуры</w:t>
            </w:r>
          </w:p>
        </w:tc>
        <w:tc>
          <w:tcPr>
            <w:tcW w:w="877" w:type="pct"/>
            <w:noWrap/>
          </w:tcPr>
          <w:p w14:paraId="079FE0C9" w14:textId="77777777" w:rsidR="00076AF3" w:rsidRPr="007B7468" w:rsidRDefault="00076AF3" w:rsidP="00BA4654">
            <w:r w:rsidRPr="007B7468">
              <w:t>Земли населенных пунктов</w:t>
            </w:r>
          </w:p>
        </w:tc>
        <w:tc>
          <w:tcPr>
            <w:tcW w:w="919" w:type="pct"/>
            <w:noWrap/>
          </w:tcPr>
          <w:p w14:paraId="1B7F3FFC" w14:textId="77777777" w:rsidR="00076AF3" w:rsidRPr="007B7468" w:rsidRDefault="00076AF3" w:rsidP="00BA4654">
            <w:r w:rsidRPr="007B7468">
              <w:t>для эксплуатации и обслуживания здания Дома культуры</w:t>
            </w:r>
          </w:p>
        </w:tc>
      </w:tr>
      <w:tr w:rsidR="00076AF3" w:rsidRPr="00936062" w14:paraId="248AEA6B" w14:textId="77777777" w:rsidTr="00BF1336">
        <w:tc>
          <w:tcPr>
            <w:tcW w:w="199" w:type="pct"/>
            <w:noWrap/>
          </w:tcPr>
          <w:p w14:paraId="063E69E9" w14:textId="77777777" w:rsidR="00076AF3" w:rsidRPr="007B7468" w:rsidRDefault="00076AF3" w:rsidP="00BA4654">
            <w:r w:rsidRPr="007B7468">
              <w:t>39</w:t>
            </w:r>
          </w:p>
        </w:tc>
        <w:tc>
          <w:tcPr>
            <w:tcW w:w="748" w:type="pct"/>
            <w:noWrap/>
          </w:tcPr>
          <w:p w14:paraId="2371D4A8" w14:textId="77777777" w:rsidR="00076AF3" w:rsidRPr="007B7468" w:rsidRDefault="00076AF3" w:rsidP="00BA4654">
            <w:r w:rsidRPr="007B7468">
              <w:t>54:04:020101:185</w:t>
            </w:r>
          </w:p>
        </w:tc>
        <w:tc>
          <w:tcPr>
            <w:tcW w:w="460" w:type="pct"/>
            <w:noWrap/>
          </w:tcPr>
          <w:p w14:paraId="60F7EFAB" w14:textId="77777777" w:rsidR="00076AF3" w:rsidRPr="007B7468" w:rsidRDefault="00076AF3" w:rsidP="00BA4654">
            <w:r w:rsidRPr="007B7468">
              <w:t>3242.00</w:t>
            </w:r>
          </w:p>
        </w:tc>
        <w:tc>
          <w:tcPr>
            <w:tcW w:w="877" w:type="pct"/>
            <w:noWrap/>
          </w:tcPr>
          <w:p w14:paraId="22B26DA2" w14:textId="77777777" w:rsidR="00076AF3" w:rsidRPr="007B7468" w:rsidRDefault="00076AF3" w:rsidP="00BA4654">
            <w:r w:rsidRPr="007B7468">
              <w:t xml:space="preserve">Земли населенных </w:t>
            </w:r>
            <w:r w:rsidRPr="007B7468">
              <w:lastRenderedPageBreak/>
              <w:t>пунктов</w:t>
            </w:r>
          </w:p>
        </w:tc>
        <w:tc>
          <w:tcPr>
            <w:tcW w:w="919" w:type="pct"/>
            <w:noWrap/>
          </w:tcPr>
          <w:p w14:paraId="322492A7" w14:textId="77777777" w:rsidR="00076AF3" w:rsidRPr="007B7468" w:rsidRDefault="00076AF3" w:rsidP="00BA4654">
            <w:r w:rsidRPr="007B7468">
              <w:lastRenderedPageBreak/>
              <w:t xml:space="preserve">для движения </w:t>
            </w:r>
            <w:r w:rsidRPr="007B7468">
              <w:lastRenderedPageBreak/>
              <w:t>автомобильного транспорта</w:t>
            </w:r>
          </w:p>
        </w:tc>
        <w:tc>
          <w:tcPr>
            <w:tcW w:w="877" w:type="pct"/>
            <w:noWrap/>
          </w:tcPr>
          <w:p w14:paraId="401AF05A" w14:textId="77777777" w:rsidR="00076AF3" w:rsidRPr="007B7468" w:rsidRDefault="00076AF3" w:rsidP="00BA4654">
            <w:r w:rsidRPr="007B7468">
              <w:lastRenderedPageBreak/>
              <w:t xml:space="preserve">Земли населенных </w:t>
            </w:r>
            <w:r w:rsidRPr="007B7468">
              <w:lastRenderedPageBreak/>
              <w:t>пунктов</w:t>
            </w:r>
          </w:p>
        </w:tc>
        <w:tc>
          <w:tcPr>
            <w:tcW w:w="919" w:type="pct"/>
            <w:noWrap/>
          </w:tcPr>
          <w:p w14:paraId="648384CF" w14:textId="77777777" w:rsidR="00076AF3" w:rsidRPr="007B7468" w:rsidRDefault="00076AF3" w:rsidP="00BA4654">
            <w:r w:rsidRPr="007B7468">
              <w:lastRenderedPageBreak/>
              <w:t xml:space="preserve">для движения </w:t>
            </w:r>
            <w:r w:rsidRPr="007B7468">
              <w:lastRenderedPageBreak/>
              <w:t>автомобильного транспорта</w:t>
            </w:r>
          </w:p>
        </w:tc>
      </w:tr>
      <w:tr w:rsidR="00076AF3" w:rsidRPr="00936062" w14:paraId="28E863B1" w14:textId="77777777" w:rsidTr="00BF1336">
        <w:tc>
          <w:tcPr>
            <w:tcW w:w="199" w:type="pct"/>
            <w:noWrap/>
          </w:tcPr>
          <w:p w14:paraId="004FCFF6" w14:textId="77777777" w:rsidR="00076AF3" w:rsidRPr="007B7468" w:rsidRDefault="00076AF3" w:rsidP="00BA4654">
            <w:r w:rsidRPr="007B7468">
              <w:lastRenderedPageBreak/>
              <w:t>40</w:t>
            </w:r>
          </w:p>
        </w:tc>
        <w:tc>
          <w:tcPr>
            <w:tcW w:w="748" w:type="pct"/>
            <w:noWrap/>
          </w:tcPr>
          <w:p w14:paraId="10E9AF9E" w14:textId="77777777" w:rsidR="00076AF3" w:rsidRPr="007B7468" w:rsidRDefault="00076AF3" w:rsidP="00BA4654">
            <w:r w:rsidRPr="007B7468">
              <w:t>54:04:020101:186</w:t>
            </w:r>
          </w:p>
        </w:tc>
        <w:tc>
          <w:tcPr>
            <w:tcW w:w="460" w:type="pct"/>
            <w:noWrap/>
          </w:tcPr>
          <w:p w14:paraId="7002EA0F" w14:textId="77777777" w:rsidR="00076AF3" w:rsidRPr="007B7468" w:rsidRDefault="00076AF3" w:rsidP="00BA4654">
            <w:r w:rsidRPr="007B7468">
              <w:t>6529.00</w:t>
            </w:r>
          </w:p>
        </w:tc>
        <w:tc>
          <w:tcPr>
            <w:tcW w:w="877" w:type="pct"/>
            <w:noWrap/>
          </w:tcPr>
          <w:p w14:paraId="3ADA295B" w14:textId="77777777" w:rsidR="00076AF3" w:rsidRPr="007B7468" w:rsidRDefault="00076AF3" w:rsidP="00BA4654">
            <w:r w:rsidRPr="007B7468">
              <w:t>Земли населенных пунктов</w:t>
            </w:r>
          </w:p>
        </w:tc>
        <w:tc>
          <w:tcPr>
            <w:tcW w:w="919" w:type="pct"/>
            <w:noWrap/>
          </w:tcPr>
          <w:p w14:paraId="5E71674A" w14:textId="77777777" w:rsidR="00076AF3" w:rsidRPr="007B7468" w:rsidRDefault="00076AF3" w:rsidP="00BA4654">
            <w:r w:rsidRPr="007B7468">
              <w:t>для движения автомобильного транспорта</w:t>
            </w:r>
          </w:p>
        </w:tc>
        <w:tc>
          <w:tcPr>
            <w:tcW w:w="877" w:type="pct"/>
            <w:noWrap/>
          </w:tcPr>
          <w:p w14:paraId="3F947CEA" w14:textId="77777777" w:rsidR="00076AF3" w:rsidRPr="007B7468" w:rsidRDefault="00076AF3" w:rsidP="00BA4654">
            <w:r w:rsidRPr="007B7468">
              <w:t>Земли населенных пунктов</w:t>
            </w:r>
          </w:p>
        </w:tc>
        <w:tc>
          <w:tcPr>
            <w:tcW w:w="919" w:type="pct"/>
            <w:noWrap/>
          </w:tcPr>
          <w:p w14:paraId="3E890097" w14:textId="77777777" w:rsidR="00076AF3" w:rsidRPr="007B7468" w:rsidRDefault="00076AF3" w:rsidP="00BA4654">
            <w:r w:rsidRPr="007B7468">
              <w:t>для движения автомобильного транспорта</w:t>
            </w:r>
          </w:p>
        </w:tc>
      </w:tr>
      <w:tr w:rsidR="00076AF3" w:rsidRPr="00936062" w14:paraId="4D537A24" w14:textId="77777777" w:rsidTr="00BF1336">
        <w:tc>
          <w:tcPr>
            <w:tcW w:w="199" w:type="pct"/>
            <w:noWrap/>
          </w:tcPr>
          <w:p w14:paraId="76455809" w14:textId="77777777" w:rsidR="00076AF3" w:rsidRPr="007B7468" w:rsidRDefault="00076AF3" w:rsidP="00BA4654">
            <w:r w:rsidRPr="007B7468">
              <w:t>41</w:t>
            </w:r>
          </w:p>
        </w:tc>
        <w:tc>
          <w:tcPr>
            <w:tcW w:w="748" w:type="pct"/>
            <w:noWrap/>
          </w:tcPr>
          <w:p w14:paraId="5D4F5032" w14:textId="77777777" w:rsidR="00076AF3" w:rsidRPr="007B7468" w:rsidRDefault="00076AF3" w:rsidP="00BA4654">
            <w:r w:rsidRPr="007B7468">
              <w:t>54:04:020101:187</w:t>
            </w:r>
          </w:p>
        </w:tc>
        <w:tc>
          <w:tcPr>
            <w:tcW w:w="460" w:type="pct"/>
            <w:noWrap/>
          </w:tcPr>
          <w:p w14:paraId="46C482FA" w14:textId="77777777" w:rsidR="00076AF3" w:rsidRPr="007B7468" w:rsidRDefault="00076AF3" w:rsidP="00BA4654">
            <w:r w:rsidRPr="007B7468">
              <w:t>1934.00</w:t>
            </w:r>
          </w:p>
        </w:tc>
        <w:tc>
          <w:tcPr>
            <w:tcW w:w="877" w:type="pct"/>
            <w:noWrap/>
          </w:tcPr>
          <w:p w14:paraId="7BE19179" w14:textId="77777777" w:rsidR="00076AF3" w:rsidRPr="007B7468" w:rsidRDefault="00076AF3" w:rsidP="00BA4654">
            <w:r w:rsidRPr="007B7468">
              <w:t>Земли населенных пунктов</w:t>
            </w:r>
          </w:p>
        </w:tc>
        <w:tc>
          <w:tcPr>
            <w:tcW w:w="919" w:type="pct"/>
            <w:noWrap/>
          </w:tcPr>
          <w:p w14:paraId="1796DB4D" w14:textId="77777777" w:rsidR="00076AF3" w:rsidRPr="007B7468" w:rsidRDefault="00076AF3" w:rsidP="00BA4654">
            <w:r w:rsidRPr="007B7468">
              <w:t>для движения автомобильного транспорта</w:t>
            </w:r>
          </w:p>
        </w:tc>
        <w:tc>
          <w:tcPr>
            <w:tcW w:w="877" w:type="pct"/>
            <w:noWrap/>
          </w:tcPr>
          <w:p w14:paraId="1167D4B2" w14:textId="77777777" w:rsidR="00076AF3" w:rsidRPr="007B7468" w:rsidRDefault="00076AF3" w:rsidP="00BA4654">
            <w:r w:rsidRPr="007B7468">
              <w:t>Земли населенных пунктов</w:t>
            </w:r>
          </w:p>
        </w:tc>
        <w:tc>
          <w:tcPr>
            <w:tcW w:w="919" w:type="pct"/>
            <w:noWrap/>
          </w:tcPr>
          <w:p w14:paraId="57575B39" w14:textId="77777777" w:rsidR="00076AF3" w:rsidRPr="007B7468" w:rsidRDefault="00076AF3" w:rsidP="00BA4654">
            <w:r w:rsidRPr="007B7468">
              <w:t>для движения автомобильного транспорта</w:t>
            </w:r>
          </w:p>
        </w:tc>
      </w:tr>
      <w:tr w:rsidR="00076AF3" w:rsidRPr="00936062" w14:paraId="5B6A25D2" w14:textId="77777777" w:rsidTr="00BF1336">
        <w:tc>
          <w:tcPr>
            <w:tcW w:w="199" w:type="pct"/>
            <w:noWrap/>
          </w:tcPr>
          <w:p w14:paraId="16818827" w14:textId="77777777" w:rsidR="00076AF3" w:rsidRPr="007B7468" w:rsidRDefault="00076AF3" w:rsidP="00BA4654">
            <w:r w:rsidRPr="007B7468">
              <w:t>42</w:t>
            </w:r>
          </w:p>
        </w:tc>
        <w:tc>
          <w:tcPr>
            <w:tcW w:w="748" w:type="pct"/>
            <w:noWrap/>
          </w:tcPr>
          <w:p w14:paraId="0251082E" w14:textId="77777777" w:rsidR="00076AF3" w:rsidRPr="007B7468" w:rsidRDefault="00076AF3" w:rsidP="00BA4654">
            <w:r w:rsidRPr="007B7468">
              <w:t>54:04:020101:188</w:t>
            </w:r>
          </w:p>
        </w:tc>
        <w:tc>
          <w:tcPr>
            <w:tcW w:w="460" w:type="pct"/>
            <w:noWrap/>
          </w:tcPr>
          <w:p w14:paraId="79B36F2D" w14:textId="77777777" w:rsidR="00076AF3" w:rsidRPr="007B7468" w:rsidRDefault="00076AF3" w:rsidP="00BA4654">
            <w:r w:rsidRPr="007B7468">
              <w:t>4715.00</w:t>
            </w:r>
          </w:p>
        </w:tc>
        <w:tc>
          <w:tcPr>
            <w:tcW w:w="877" w:type="pct"/>
            <w:noWrap/>
          </w:tcPr>
          <w:p w14:paraId="73BD0077" w14:textId="77777777" w:rsidR="00076AF3" w:rsidRPr="007B7468" w:rsidRDefault="00076AF3" w:rsidP="00BA4654">
            <w:r w:rsidRPr="007B7468">
              <w:t>Земли населенных пунктов</w:t>
            </w:r>
          </w:p>
        </w:tc>
        <w:tc>
          <w:tcPr>
            <w:tcW w:w="919" w:type="pct"/>
            <w:noWrap/>
          </w:tcPr>
          <w:p w14:paraId="34C7D463" w14:textId="77777777" w:rsidR="00076AF3" w:rsidRPr="007B7468" w:rsidRDefault="00076AF3" w:rsidP="00BA4654">
            <w:r w:rsidRPr="007B7468">
              <w:t>для движения автомобильного транспорта</w:t>
            </w:r>
          </w:p>
        </w:tc>
        <w:tc>
          <w:tcPr>
            <w:tcW w:w="877" w:type="pct"/>
            <w:noWrap/>
          </w:tcPr>
          <w:p w14:paraId="712B96E1" w14:textId="77777777" w:rsidR="00076AF3" w:rsidRPr="007B7468" w:rsidRDefault="00076AF3" w:rsidP="00BA4654">
            <w:r w:rsidRPr="007B7468">
              <w:t>Земли населенных пунктов</w:t>
            </w:r>
          </w:p>
        </w:tc>
        <w:tc>
          <w:tcPr>
            <w:tcW w:w="919" w:type="pct"/>
            <w:noWrap/>
          </w:tcPr>
          <w:p w14:paraId="3048296E" w14:textId="77777777" w:rsidR="00076AF3" w:rsidRPr="007B7468" w:rsidRDefault="00076AF3" w:rsidP="00BA4654">
            <w:r w:rsidRPr="007B7468">
              <w:t>для движения автомобильного транспорта</w:t>
            </w:r>
          </w:p>
        </w:tc>
      </w:tr>
      <w:tr w:rsidR="00076AF3" w:rsidRPr="00936062" w14:paraId="2C205FF6" w14:textId="77777777" w:rsidTr="00BF1336">
        <w:tc>
          <w:tcPr>
            <w:tcW w:w="199" w:type="pct"/>
            <w:noWrap/>
          </w:tcPr>
          <w:p w14:paraId="1239C05C" w14:textId="77777777" w:rsidR="00076AF3" w:rsidRPr="007B7468" w:rsidRDefault="00076AF3" w:rsidP="00BA4654">
            <w:r w:rsidRPr="007B7468">
              <w:t>43</w:t>
            </w:r>
          </w:p>
        </w:tc>
        <w:tc>
          <w:tcPr>
            <w:tcW w:w="748" w:type="pct"/>
            <w:noWrap/>
          </w:tcPr>
          <w:p w14:paraId="4C953F72" w14:textId="77777777" w:rsidR="00076AF3" w:rsidRPr="007B7468" w:rsidRDefault="00076AF3" w:rsidP="00BA4654">
            <w:r w:rsidRPr="007B7468">
              <w:t>54:04:020101:189</w:t>
            </w:r>
          </w:p>
        </w:tc>
        <w:tc>
          <w:tcPr>
            <w:tcW w:w="460" w:type="pct"/>
            <w:noWrap/>
          </w:tcPr>
          <w:p w14:paraId="14AFD0D5" w14:textId="77777777" w:rsidR="00076AF3" w:rsidRPr="007B7468" w:rsidRDefault="00076AF3" w:rsidP="00BA4654">
            <w:r w:rsidRPr="007B7468">
              <w:t>4337.00</w:t>
            </w:r>
          </w:p>
        </w:tc>
        <w:tc>
          <w:tcPr>
            <w:tcW w:w="877" w:type="pct"/>
            <w:noWrap/>
          </w:tcPr>
          <w:p w14:paraId="37EB3BBE" w14:textId="77777777" w:rsidR="00076AF3" w:rsidRPr="007B7468" w:rsidRDefault="00076AF3" w:rsidP="00BA4654">
            <w:r w:rsidRPr="007B7468">
              <w:t>Земли населенных пунктов</w:t>
            </w:r>
          </w:p>
        </w:tc>
        <w:tc>
          <w:tcPr>
            <w:tcW w:w="919" w:type="pct"/>
            <w:noWrap/>
          </w:tcPr>
          <w:p w14:paraId="565FC2FC" w14:textId="77777777" w:rsidR="00076AF3" w:rsidRPr="007B7468" w:rsidRDefault="00076AF3" w:rsidP="00BA4654">
            <w:r w:rsidRPr="007B7468">
              <w:t>для движения автомобильного транспорта</w:t>
            </w:r>
          </w:p>
        </w:tc>
        <w:tc>
          <w:tcPr>
            <w:tcW w:w="877" w:type="pct"/>
            <w:noWrap/>
          </w:tcPr>
          <w:p w14:paraId="32C82B05" w14:textId="77777777" w:rsidR="00076AF3" w:rsidRPr="007B7468" w:rsidRDefault="00076AF3" w:rsidP="00BA4654">
            <w:r w:rsidRPr="007B7468">
              <w:t>Земли населенных пунктов</w:t>
            </w:r>
          </w:p>
        </w:tc>
        <w:tc>
          <w:tcPr>
            <w:tcW w:w="919" w:type="pct"/>
            <w:noWrap/>
          </w:tcPr>
          <w:p w14:paraId="442720C1" w14:textId="77777777" w:rsidR="00076AF3" w:rsidRPr="007B7468" w:rsidRDefault="00076AF3" w:rsidP="00BA4654">
            <w:r w:rsidRPr="007B7468">
              <w:t>для движения автомобильного транспорта</w:t>
            </w:r>
          </w:p>
        </w:tc>
      </w:tr>
      <w:tr w:rsidR="00076AF3" w:rsidRPr="00936062" w14:paraId="2DA335F6" w14:textId="77777777" w:rsidTr="00BF1336">
        <w:tc>
          <w:tcPr>
            <w:tcW w:w="199" w:type="pct"/>
            <w:noWrap/>
          </w:tcPr>
          <w:p w14:paraId="710E1DA8" w14:textId="77777777" w:rsidR="00076AF3" w:rsidRPr="007B7468" w:rsidRDefault="00076AF3" w:rsidP="00BA4654">
            <w:r w:rsidRPr="007B7468">
              <w:t>44</w:t>
            </w:r>
          </w:p>
        </w:tc>
        <w:tc>
          <w:tcPr>
            <w:tcW w:w="748" w:type="pct"/>
            <w:noWrap/>
          </w:tcPr>
          <w:p w14:paraId="4594A633" w14:textId="77777777" w:rsidR="00076AF3" w:rsidRPr="007B7468" w:rsidRDefault="00076AF3" w:rsidP="00BA4654">
            <w:r w:rsidRPr="007B7468">
              <w:t>54:04:020101:19</w:t>
            </w:r>
          </w:p>
        </w:tc>
        <w:tc>
          <w:tcPr>
            <w:tcW w:w="460" w:type="pct"/>
            <w:noWrap/>
          </w:tcPr>
          <w:p w14:paraId="72B8C937" w14:textId="77777777" w:rsidR="00076AF3" w:rsidRPr="007B7468" w:rsidRDefault="00076AF3" w:rsidP="00BA4654">
            <w:r w:rsidRPr="007B7468">
              <w:t>1000.00</w:t>
            </w:r>
          </w:p>
        </w:tc>
        <w:tc>
          <w:tcPr>
            <w:tcW w:w="877" w:type="pct"/>
            <w:noWrap/>
          </w:tcPr>
          <w:p w14:paraId="360C4941" w14:textId="77777777" w:rsidR="00076AF3" w:rsidRPr="007B7468" w:rsidRDefault="00076AF3" w:rsidP="00BA4654">
            <w:r w:rsidRPr="007B7468">
              <w:t>Земли населенных пунктов</w:t>
            </w:r>
          </w:p>
        </w:tc>
        <w:tc>
          <w:tcPr>
            <w:tcW w:w="919" w:type="pct"/>
            <w:noWrap/>
          </w:tcPr>
          <w:p w14:paraId="10630946" w14:textId="77777777" w:rsidR="00076AF3" w:rsidRPr="007B7468" w:rsidRDefault="00076AF3" w:rsidP="00BA4654">
            <w:r w:rsidRPr="007B7468">
              <w:t>для ведения личного подсобного хозяйства</w:t>
            </w:r>
          </w:p>
        </w:tc>
        <w:tc>
          <w:tcPr>
            <w:tcW w:w="877" w:type="pct"/>
            <w:noWrap/>
          </w:tcPr>
          <w:p w14:paraId="426780EC" w14:textId="77777777" w:rsidR="00076AF3" w:rsidRPr="007B7468" w:rsidRDefault="00076AF3" w:rsidP="00BA4654">
            <w:r w:rsidRPr="007B7468">
              <w:t>Земли населенных пунктов</w:t>
            </w:r>
          </w:p>
        </w:tc>
        <w:tc>
          <w:tcPr>
            <w:tcW w:w="919" w:type="pct"/>
            <w:noWrap/>
          </w:tcPr>
          <w:p w14:paraId="17C9A3F2" w14:textId="77777777" w:rsidR="00076AF3" w:rsidRPr="007B7468" w:rsidRDefault="00076AF3" w:rsidP="00BA4654">
            <w:r w:rsidRPr="007B7468">
              <w:t>для ведения личного подсобного хозяйства</w:t>
            </w:r>
          </w:p>
        </w:tc>
      </w:tr>
      <w:tr w:rsidR="00076AF3" w:rsidRPr="00936062" w14:paraId="2A3FBAA3" w14:textId="77777777" w:rsidTr="00BF1336">
        <w:tc>
          <w:tcPr>
            <w:tcW w:w="199" w:type="pct"/>
            <w:noWrap/>
          </w:tcPr>
          <w:p w14:paraId="6959D6F0" w14:textId="77777777" w:rsidR="00076AF3" w:rsidRPr="007B7468" w:rsidRDefault="00076AF3" w:rsidP="00BA4654">
            <w:r w:rsidRPr="007B7468">
              <w:t>45</w:t>
            </w:r>
          </w:p>
        </w:tc>
        <w:tc>
          <w:tcPr>
            <w:tcW w:w="748" w:type="pct"/>
            <w:noWrap/>
          </w:tcPr>
          <w:p w14:paraId="36979459" w14:textId="77777777" w:rsidR="00076AF3" w:rsidRPr="007B7468" w:rsidRDefault="00076AF3" w:rsidP="00BA4654">
            <w:r w:rsidRPr="007B7468">
              <w:t>54:04:020101:196</w:t>
            </w:r>
          </w:p>
        </w:tc>
        <w:tc>
          <w:tcPr>
            <w:tcW w:w="460" w:type="pct"/>
            <w:noWrap/>
          </w:tcPr>
          <w:p w14:paraId="7022E808" w14:textId="77777777" w:rsidR="00076AF3" w:rsidRPr="007B7468" w:rsidRDefault="00076AF3" w:rsidP="00BA4654">
            <w:r w:rsidRPr="007B7468">
              <w:t>5081.00</w:t>
            </w:r>
          </w:p>
        </w:tc>
        <w:tc>
          <w:tcPr>
            <w:tcW w:w="877" w:type="pct"/>
            <w:noWrap/>
          </w:tcPr>
          <w:p w14:paraId="062C629C" w14:textId="77777777" w:rsidR="00076AF3" w:rsidRPr="007B7468" w:rsidRDefault="00076AF3" w:rsidP="00BA4654">
            <w:r w:rsidRPr="007B7468">
              <w:t>Земли населенных пунктов</w:t>
            </w:r>
          </w:p>
        </w:tc>
        <w:tc>
          <w:tcPr>
            <w:tcW w:w="919" w:type="pct"/>
            <w:noWrap/>
          </w:tcPr>
          <w:p w14:paraId="6FCFBD21" w14:textId="77777777" w:rsidR="00076AF3" w:rsidRPr="007B7468" w:rsidRDefault="00076AF3" w:rsidP="00BA4654">
            <w:r w:rsidRPr="007B7468">
              <w:t>для автодороги</w:t>
            </w:r>
          </w:p>
        </w:tc>
        <w:tc>
          <w:tcPr>
            <w:tcW w:w="877" w:type="pct"/>
            <w:noWrap/>
          </w:tcPr>
          <w:p w14:paraId="0F979F9D" w14:textId="77777777" w:rsidR="00076AF3" w:rsidRPr="007B7468" w:rsidRDefault="00076AF3" w:rsidP="00BA4654">
            <w:r w:rsidRPr="007B7468">
              <w:t>Земли населенных пунктов</w:t>
            </w:r>
          </w:p>
        </w:tc>
        <w:tc>
          <w:tcPr>
            <w:tcW w:w="919" w:type="pct"/>
            <w:noWrap/>
          </w:tcPr>
          <w:p w14:paraId="46D310FE" w14:textId="77777777" w:rsidR="00076AF3" w:rsidRPr="007B7468" w:rsidRDefault="00076AF3" w:rsidP="00BA4654">
            <w:r w:rsidRPr="007B7468">
              <w:t>для автодороги</w:t>
            </w:r>
          </w:p>
        </w:tc>
      </w:tr>
      <w:tr w:rsidR="00076AF3" w:rsidRPr="00936062" w14:paraId="09F43C67" w14:textId="77777777" w:rsidTr="00BF1336">
        <w:tc>
          <w:tcPr>
            <w:tcW w:w="199" w:type="pct"/>
            <w:noWrap/>
          </w:tcPr>
          <w:p w14:paraId="69E7DB4D" w14:textId="77777777" w:rsidR="00076AF3" w:rsidRPr="007B7468" w:rsidRDefault="00076AF3" w:rsidP="00BA4654">
            <w:r w:rsidRPr="007B7468">
              <w:t>46</w:t>
            </w:r>
          </w:p>
        </w:tc>
        <w:tc>
          <w:tcPr>
            <w:tcW w:w="748" w:type="pct"/>
            <w:noWrap/>
          </w:tcPr>
          <w:p w14:paraId="7ED4FBE0" w14:textId="77777777" w:rsidR="00076AF3" w:rsidRPr="007B7468" w:rsidRDefault="00076AF3" w:rsidP="00BA4654">
            <w:r w:rsidRPr="007B7468">
              <w:t>54:04:020101:197</w:t>
            </w:r>
          </w:p>
        </w:tc>
        <w:tc>
          <w:tcPr>
            <w:tcW w:w="460" w:type="pct"/>
            <w:noWrap/>
          </w:tcPr>
          <w:p w14:paraId="4BCFB796" w14:textId="77777777" w:rsidR="00076AF3" w:rsidRPr="007B7468" w:rsidRDefault="00076AF3" w:rsidP="00BA4654">
            <w:r w:rsidRPr="007B7468">
              <w:t>2127.00</w:t>
            </w:r>
          </w:p>
        </w:tc>
        <w:tc>
          <w:tcPr>
            <w:tcW w:w="877" w:type="pct"/>
            <w:noWrap/>
          </w:tcPr>
          <w:p w14:paraId="7AC2CF07" w14:textId="77777777" w:rsidR="00076AF3" w:rsidRPr="007B7468" w:rsidRDefault="00076AF3" w:rsidP="00BA4654">
            <w:r w:rsidRPr="007B7468">
              <w:t>Земли населенных пунктов</w:t>
            </w:r>
          </w:p>
        </w:tc>
        <w:tc>
          <w:tcPr>
            <w:tcW w:w="919" w:type="pct"/>
            <w:noWrap/>
          </w:tcPr>
          <w:p w14:paraId="1E8D4212" w14:textId="77777777" w:rsidR="00076AF3" w:rsidRPr="007B7468" w:rsidRDefault="00076AF3" w:rsidP="00BA4654">
            <w:r w:rsidRPr="007B7468">
              <w:t>историко-культурная деятельность</w:t>
            </w:r>
          </w:p>
        </w:tc>
        <w:tc>
          <w:tcPr>
            <w:tcW w:w="877" w:type="pct"/>
            <w:noWrap/>
          </w:tcPr>
          <w:p w14:paraId="2C2C7033" w14:textId="77777777" w:rsidR="00076AF3" w:rsidRPr="007B7468" w:rsidRDefault="00076AF3" w:rsidP="00BA4654">
            <w:r w:rsidRPr="007B7468">
              <w:t>Земли населенных пунктов</w:t>
            </w:r>
          </w:p>
        </w:tc>
        <w:tc>
          <w:tcPr>
            <w:tcW w:w="919" w:type="pct"/>
            <w:noWrap/>
          </w:tcPr>
          <w:p w14:paraId="3FD92F31" w14:textId="77777777" w:rsidR="00076AF3" w:rsidRPr="007B7468" w:rsidRDefault="00076AF3" w:rsidP="00BA4654">
            <w:r w:rsidRPr="007B7468">
              <w:t>историко-культурная деятельность</w:t>
            </w:r>
          </w:p>
        </w:tc>
      </w:tr>
      <w:tr w:rsidR="00076AF3" w:rsidRPr="00936062" w14:paraId="425A3E9A" w14:textId="77777777" w:rsidTr="00BF1336">
        <w:tc>
          <w:tcPr>
            <w:tcW w:w="199" w:type="pct"/>
            <w:noWrap/>
          </w:tcPr>
          <w:p w14:paraId="79BDE779" w14:textId="77777777" w:rsidR="00076AF3" w:rsidRPr="007B7468" w:rsidRDefault="00076AF3" w:rsidP="00BA4654">
            <w:r w:rsidRPr="007B7468">
              <w:t>47</w:t>
            </w:r>
          </w:p>
        </w:tc>
        <w:tc>
          <w:tcPr>
            <w:tcW w:w="748" w:type="pct"/>
            <w:noWrap/>
          </w:tcPr>
          <w:p w14:paraId="056605AC" w14:textId="77777777" w:rsidR="00076AF3" w:rsidRPr="007B7468" w:rsidRDefault="00076AF3" w:rsidP="00BA4654">
            <w:r w:rsidRPr="007B7468">
              <w:t>54:04:020101:20</w:t>
            </w:r>
          </w:p>
        </w:tc>
        <w:tc>
          <w:tcPr>
            <w:tcW w:w="460" w:type="pct"/>
            <w:noWrap/>
          </w:tcPr>
          <w:p w14:paraId="35F43C93" w14:textId="77777777" w:rsidR="00076AF3" w:rsidRPr="007B7468" w:rsidRDefault="00076AF3" w:rsidP="00BA4654">
            <w:r w:rsidRPr="007B7468">
              <w:t>3400.00</w:t>
            </w:r>
          </w:p>
        </w:tc>
        <w:tc>
          <w:tcPr>
            <w:tcW w:w="877" w:type="pct"/>
            <w:noWrap/>
          </w:tcPr>
          <w:p w14:paraId="75C4A9DE" w14:textId="77777777" w:rsidR="00076AF3" w:rsidRPr="007B7468" w:rsidRDefault="00076AF3" w:rsidP="00BA4654">
            <w:r w:rsidRPr="007B7468">
              <w:t>Земли населенных пунктов</w:t>
            </w:r>
          </w:p>
        </w:tc>
        <w:tc>
          <w:tcPr>
            <w:tcW w:w="919" w:type="pct"/>
            <w:noWrap/>
          </w:tcPr>
          <w:p w14:paraId="14B59B05" w14:textId="77777777" w:rsidR="00076AF3" w:rsidRPr="007B7468" w:rsidRDefault="00076AF3" w:rsidP="00BA4654">
            <w:r w:rsidRPr="007B7468">
              <w:t>для подсобного хозяйства</w:t>
            </w:r>
          </w:p>
        </w:tc>
        <w:tc>
          <w:tcPr>
            <w:tcW w:w="877" w:type="pct"/>
            <w:noWrap/>
          </w:tcPr>
          <w:p w14:paraId="1608BB8D" w14:textId="77777777" w:rsidR="00076AF3" w:rsidRPr="007B7468" w:rsidRDefault="00076AF3" w:rsidP="00BA4654">
            <w:r w:rsidRPr="007B7468">
              <w:t>Земли населенных пунктов</w:t>
            </w:r>
          </w:p>
        </w:tc>
        <w:tc>
          <w:tcPr>
            <w:tcW w:w="919" w:type="pct"/>
            <w:noWrap/>
          </w:tcPr>
          <w:p w14:paraId="680FD48E" w14:textId="77777777" w:rsidR="00076AF3" w:rsidRPr="007B7468" w:rsidRDefault="00076AF3" w:rsidP="00BA4654">
            <w:r w:rsidRPr="007B7468">
              <w:t>для подсобного хозяйства</w:t>
            </w:r>
          </w:p>
        </w:tc>
      </w:tr>
      <w:tr w:rsidR="00076AF3" w:rsidRPr="00936062" w14:paraId="6822E20B" w14:textId="77777777" w:rsidTr="00BF1336">
        <w:tc>
          <w:tcPr>
            <w:tcW w:w="199" w:type="pct"/>
            <w:noWrap/>
          </w:tcPr>
          <w:p w14:paraId="1B206CD2" w14:textId="77777777" w:rsidR="00076AF3" w:rsidRPr="007B7468" w:rsidRDefault="00076AF3" w:rsidP="00BA4654">
            <w:r w:rsidRPr="007B7468">
              <w:t>48</w:t>
            </w:r>
          </w:p>
        </w:tc>
        <w:tc>
          <w:tcPr>
            <w:tcW w:w="748" w:type="pct"/>
            <w:noWrap/>
          </w:tcPr>
          <w:p w14:paraId="45FB63B8" w14:textId="77777777" w:rsidR="00076AF3" w:rsidRPr="007B7468" w:rsidRDefault="00076AF3" w:rsidP="00BA4654">
            <w:r w:rsidRPr="007B7468">
              <w:t>54:04:020101:200</w:t>
            </w:r>
          </w:p>
        </w:tc>
        <w:tc>
          <w:tcPr>
            <w:tcW w:w="460" w:type="pct"/>
            <w:noWrap/>
          </w:tcPr>
          <w:p w14:paraId="582D62DB" w14:textId="77777777" w:rsidR="00076AF3" w:rsidRPr="007B7468" w:rsidRDefault="00076AF3" w:rsidP="00BA4654">
            <w:r w:rsidRPr="007B7468">
              <w:t>1000.00</w:t>
            </w:r>
          </w:p>
        </w:tc>
        <w:tc>
          <w:tcPr>
            <w:tcW w:w="877" w:type="pct"/>
            <w:noWrap/>
          </w:tcPr>
          <w:p w14:paraId="603663AB" w14:textId="77777777" w:rsidR="00076AF3" w:rsidRPr="007B7468" w:rsidRDefault="00076AF3" w:rsidP="00BA4654">
            <w:r w:rsidRPr="007B7468">
              <w:t>Земли населенных пунктов</w:t>
            </w:r>
          </w:p>
        </w:tc>
        <w:tc>
          <w:tcPr>
            <w:tcW w:w="919" w:type="pct"/>
            <w:noWrap/>
          </w:tcPr>
          <w:p w14:paraId="219A777B" w14:textId="77777777" w:rsidR="00076AF3" w:rsidRPr="007B7468" w:rsidRDefault="00076AF3" w:rsidP="00BA4654">
            <w:r w:rsidRPr="007B7468">
              <w:t>для индивидуального жилищного строительства</w:t>
            </w:r>
          </w:p>
        </w:tc>
        <w:tc>
          <w:tcPr>
            <w:tcW w:w="877" w:type="pct"/>
            <w:noWrap/>
          </w:tcPr>
          <w:p w14:paraId="3DE673CA" w14:textId="77777777" w:rsidR="00076AF3" w:rsidRPr="007B7468" w:rsidRDefault="00076AF3" w:rsidP="00BA4654">
            <w:r w:rsidRPr="007B7468">
              <w:t>Земли населенных пунктов</w:t>
            </w:r>
          </w:p>
        </w:tc>
        <w:tc>
          <w:tcPr>
            <w:tcW w:w="919" w:type="pct"/>
            <w:noWrap/>
          </w:tcPr>
          <w:p w14:paraId="4CF4D882" w14:textId="77777777" w:rsidR="00076AF3" w:rsidRPr="007B7468" w:rsidRDefault="00076AF3" w:rsidP="00BA4654">
            <w:r w:rsidRPr="007B7468">
              <w:t>для индивидуального жилищного строительства</w:t>
            </w:r>
          </w:p>
        </w:tc>
      </w:tr>
      <w:tr w:rsidR="00076AF3" w:rsidRPr="00936062" w14:paraId="4BC4BBB6" w14:textId="77777777" w:rsidTr="00BF1336">
        <w:tc>
          <w:tcPr>
            <w:tcW w:w="199" w:type="pct"/>
            <w:noWrap/>
          </w:tcPr>
          <w:p w14:paraId="1D46B2A4" w14:textId="77777777" w:rsidR="00076AF3" w:rsidRPr="007B7468" w:rsidRDefault="00076AF3" w:rsidP="00BA4654">
            <w:r w:rsidRPr="007B7468">
              <w:t>49</w:t>
            </w:r>
          </w:p>
        </w:tc>
        <w:tc>
          <w:tcPr>
            <w:tcW w:w="748" w:type="pct"/>
            <w:noWrap/>
          </w:tcPr>
          <w:p w14:paraId="3C3FED9C" w14:textId="77777777" w:rsidR="00076AF3" w:rsidRPr="007B7468" w:rsidRDefault="00076AF3" w:rsidP="00BA4654">
            <w:r w:rsidRPr="007B7468">
              <w:t>54:04:020101:201</w:t>
            </w:r>
          </w:p>
        </w:tc>
        <w:tc>
          <w:tcPr>
            <w:tcW w:w="460" w:type="pct"/>
            <w:noWrap/>
          </w:tcPr>
          <w:p w14:paraId="7B8B3DB4" w14:textId="77777777" w:rsidR="00076AF3" w:rsidRPr="007B7468" w:rsidRDefault="00076AF3" w:rsidP="00BA4654">
            <w:r w:rsidRPr="007B7468">
              <w:t>474.00</w:t>
            </w:r>
          </w:p>
        </w:tc>
        <w:tc>
          <w:tcPr>
            <w:tcW w:w="877" w:type="pct"/>
            <w:noWrap/>
          </w:tcPr>
          <w:p w14:paraId="27CB1FE6" w14:textId="77777777" w:rsidR="00076AF3" w:rsidRPr="007B7468" w:rsidRDefault="00076AF3" w:rsidP="00BA4654">
            <w:r w:rsidRPr="007B7468">
              <w:t>Земли населенных пунктов</w:t>
            </w:r>
          </w:p>
        </w:tc>
        <w:tc>
          <w:tcPr>
            <w:tcW w:w="919" w:type="pct"/>
            <w:noWrap/>
          </w:tcPr>
          <w:p w14:paraId="3693779F" w14:textId="77777777" w:rsidR="00076AF3" w:rsidRPr="007B7468" w:rsidRDefault="00076AF3" w:rsidP="00BA4654">
            <w:r w:rsidRPr="007B7468">
              <w:t>амбулаторно-поликлиническое обслуживание</w:t>
            </w:r>
          </w:p>
        </w:tc>
        <w:tc>
          <w:tcPr>
            <w:tcW w:w="877" w:type="pct"/>
            <w:noWrap/>
          </w:tcPr>
          <w:p w14:paraId="5260EA06" w14:textId="77777777" w:rsidR="00076AF3" w:rsidRPr="007B7468" w:rsidRDefault="00076AF3" w:rsidP="00BA4654">
            <w:r w:rsidRPr="007B7468">
              <w:t>Земли населенных пунктов</w:t>
            </w:r>
          </w:p>
        </w:tc>
        <w:tc>
          <w:tcPr>
            <w:tcW w:w="919" w:type="pct"/>
            <w:noWrap/>
          </w:tcPr>
          <w:p w14:paraId="6AFECB28" w14:textId="77777777" w:rsidR="00076AF3" w:rsidRPr="007B7468" w:rsidRDefault="00076AF3" w:rsidP="00BA4654">
            <w:r w:rsidRPr="007B7468">
              <w:t>амбулаторно-поликлиническое обслуживание</w:t>
            </w:r>
          </w:p>
        </w:tc>
      </w:tr>
      <w:tr w:rsidR="00076AF3" w:rsidRPr="00936062" w14:paraId="3D6C7B1E" w14:textId="77777777" w:rsidTr="00BF1336">
        <w:tc>
          <w:tcPr>
            <w:tcW w:w="199" w:type="pct"/>
            <w:noWrap/>
          </w:tcPr>
          <w:p w14:paraId="55620A76" w14:textId="77777777" w:rsidR="00076AF3" w:rsidRPr="007B7468" w:rsidRDefault="00076AF3" w:rsidP="00BA4654">
            <w:r w:rsidRPr="007B7468">
              <w:t>50</w:t>
            </w:r>
          </w:p>
        </w:tc>
        <w:tc>
          <w:tcPr>
            <w:tcW w:w="748" w:type="pct"/>
            <w:noWrap/>
          </w:tcPr>
          <w:p w14:paraId="2D382670" w14:textId="77777777" w:rsidR="00076AF3" w:rsidRPr="007B7468" w:rsidRDefault="00076AF3" w:rsidP="00BA4654">
            <w:r w:rsidRPr="007B7468">
              <w:t>54:04:020101:205</w:t>
            </w:r>
          </w:p>
        </w:tc>
        <w:tc>
          <w:tcPr>
            <w:tcW w:w="460" w:type="pct"/>
            <w:noWrap/>
          </w:tcPr>
          <w:p w14:paraId="5E275ACC" w14:textId="77777777" w:rsidR="00076AF3" w:rsidRPr="007B7468" w:rsidRDefault="00076AF3" w:rsidP="00BA4654">
            <w:r w:rsidRPr="007B7468">
              <w:t>240.00</w:t>
            </w:r>
          </w:p>
        </w:tc>
        <w:tc>
          <w:tcPr>
            <w:tcW w:w="877" w:type="pct"/>
            <w:noWrap/>
          </w:tcPr>
          <w:p w14:paraId="26D32239" w14:textId="77777777" w:rsidR="00076AF3" w:rsidRPr="007B7468" w:rsidRDefault="00076AF3" w:rsidP="00BA4654">
            <w:r w:rsidRPr="007B7468">
              <w:t>Земли населенных пунктов</w:t>
            </w:r>
          </w:p>
        </w:tc>
        <w:tc>
          <w:tcPr>
            <w:tcW w:w="919" w:type="pct"/>
            <w:noWrap/>
          </w:tcPr>
          <w:p w14:paraId="0CD49D95" w14:textId="77777777" w:rsidR="00076AF3" w:rsidRPr="007B7468" w:rsidRDefault="00076AF3" w:rsidP="00BA4654">
            <w:r w:rsidRPr="007B7468">
              <w:t>малоэтажная многоквартирная жилая застройка</w:t>
            </w:r>
          </w:p>
        </w:tc>
        <w:tc>
          <w:tcPr>
            <w:tcW w:w="877" w:type="pct"/>
            <w:noWrap/>
          </w:tcPr>
          <w:p w14:paraId="53AE0B6F" w14:textId="77777777" w:rsidR="00076AF3" w:rsidRPr="007B7468" w:rsidRDefault="00076AF3" w:rsidP="00BA4654">
            <w:r w:rsidRPr="007B7468">
              <w:t>Земли населенных пунктов</w:t>
            </w:r>
          </w:p>
        </w:tc>
        <w:tc>
          <w:tcPr>
            <w:tcW w:w="919" w:type="pct"/>
            <w:noWrap/>
          </w:tcPr>
          <w:p w14:paraId="56F984E7" w14:textId="77777777" w:rsidR="00076AF3" w:rsidRPr="007B7468" w:rsidRDefault="00076AF3" w:rsidP="00BA4654">
            <w:r w:rsidRPr="007B7468">
              <w:t>малоэтажная многоквартирная жилая застройка</w:t>
            </w:r>
          </w:p>
        </w:tc>
      </w:tr>
      <w:tr w:rsidR="00076AF3" w:rsidRPr="00936062" w14:paraId="00FC3DFE" w14:textId="77777777" w:rsidTr="00BF1336">
        <w:tc>
          <w:tcPr>
            <w:tcW w:w="199" w:type="pct"/>
            <w:noWrap/>
          </w:tcPr>
          <w:p w14:paraId="05BC08A4" w14:textId="77777777" w:rsidR="00076AF3" w:rsidRPr="007B7468" w:rsidRDefault="00076AF3" w:rsidP="00BA4654">
            <w:r w:rsidRPr="007B7468">
              <w:t>51</w:t>
            </w:r>
          </w:p>
        </w:tc>
        <w:tc>
          <w:tcPr>
            <w:tcW w:w="748" w:type="pct"/>
            <w:noWrap/>
          </w:tcPr>
          <w:p w14:paraId="19A42DC8" w14:textId="77777777" w:rsidR="00076AF3" w:rsidRPr="007B7468" w:rsidRDefault="00076AF3" w:rsidP="00BA4654">
            <w:r w:rsidRPr="007B7468">
              <w:t>54:04:020101:21</w:t>
            </w:r>
          </w:p>
        </w:tc>
        <w:tc>
          <w:tcPr>
            <w:tcW w:w="460" w:type="pct"/>
            <w:noWrap/>
          </w:tcPr>
          <w:p w14:paraId="4A7D1FF5" w14:textId="77777777" w:rsidR="00076AF3" w:rsidRPr="007B7468" w:rsidRDefault="00076AF3" w:rsidP="00BA4654">
            <w:r w:rsidRPr="007B7468">
              <w:t>400.00</w:t>
            </w:r>
          </w:p>
        </w:tc>
        <w:tc>
          <w:tcPr>
            <w:tcW w:w="877" w:type="pct"/>
            <w:noWrap/>
          </w:tcPr>
          <w:p w14:paraId="3D3FCCBA" w14:textId="77777777" w:rsidR="00076AF3" w:rsidRPr="007B7468" w:rsidRDefault="00076AF3" w:rsidP="00BA4654">
            <w:r w:rsidRPr="007B7468">
              <w:t>Земли населенных пунктов</w:t>
            </w:r>
          </w:p>
        </w:tc>
        <w:tc>
          <w:tcPr>
            <w:tcW w:w="919" w:type="pct"/>
            <w:noWrap/>
          </w:tcPr>
          <w:p w14:paraId="539DC36D" w14:textId="77777777" w:rsidR="00076AF3" w:rsidRPr="007B7468" w:rsidRDefault="00076AF3" w:rsidP="00BA4654">
            <w:r w:rsidRPr="007B7468">
              <w:t>для подсобного хозяйства</w:t>
            </w:r>
          </w:p>
        </w:tc>
        <w:tc>
          <w:tcPr>
            <w:tcW w:w="877" w:type="pct"/>
            <w:noWrap/>
          </w:tcPr>
          <w:p w14:paraId="665F0DDA" w14:textId="77777777" w:rsidR="00076AF3" w:rsidRPr="007B7468" w:rsidRDefault="00076AF3" w:rsidP="00BA4654">
            <w:r w:rsidRPr="007B7468">
              <w:t>Земли населенных пунктов</w:t>
            </w:r>
          </w:p>
        </w:tc>
        <w:tc>
          <w:tcPr>
            <w:tcW w:w="919" w:type="pct"/>
            <w:noWrap/>
          </w:tcPr>
          <w:p w14:paraId="67A35B8E" w14:textId="77777777" w:rsidR="00076AF3" w:rsidRPr="007B7468" w:rsidRDefault="00076AF3" w:rsidP="00BA4654">
            <w:r w:rsidRPr="007B7468">
              <w:t>для подсобного хозяйства</w:t>
            </w:r>
          </w:p>
        </w:tc>
      </w:tr>
      <w:tr w:rsidR="00076AF3" w:rsidRPr="00936062" w14:paraId="5D32A711" w14:textId="77777777" w:rsidTr="00BF1336">
        <w:tc>
          <w:tcPr>
            <w:tcW w:w="199" w:type="pct"/>
            <w:noWrap/>
          </w:tcPr>
          <w:p w14:paraId="67E2DFDC" w14:textId="77777777" w:rsidR="00076AF3" w:rsidRPr="007B7468" w:rsidRDefault="00076AF3" w:rsidP="00BA4654">
            <w:r w:rsidRPr="007B7468">
              <w:t>52</w:t>
            </w:r>
          </w:p>
        </w:tc>
        <w:tc>
          <w:tcPr>
            <w:tcW w:w="748" w:type="pct"/>
            <w:noWrap/>
          </w:tcPr>
          <w:p w14:paraId="05B2E9AC" w14:textId="77777777" w:rsidR="00076AF3" w:rsidRPr="007B7468" w:rsidRDefault="00076AF3" w:rsidP="00BA4654">
            <w:r w:rsidRPr="007B7468">
              <w:t>54:04:020101:24</w:t>
            </w:r>
          </w:p>
        </w:tc>
        <w:tc>
          <w:tcPr>
            <w:tcW w:w="460" w:type="pct"/>
            <w:noWrap/>
          </w:tcPr>
          <w:p w14:paraId="3BBB15E5" w14:textId="77777777" w:rsidR="00076AF3" w:rsidRPr="007B7468" w:rsidRDefault="00076AF3" w:rsidP="00BA4654">
            <w:r w:rsidRPr="007B7468">
              <w:t>1300.00</w:t>
            </w:r>
          </w:p>
        </w:tc>
        <w:tc>
          <w:tcPr>
            <w:tcW w:w="877" w:type="pct"/>
            <w:noWrap/>
          </w:tcPr>
          <w:p w14:paraId="1343C4B1" w14:textId="77777777" w:rsidR="00076AF3" w:rsidRPr="007B7468" w:rsidRDefault="00076AF3" w:rsidP="00BA4654">
            <w:r w:rsidRPr="007B7468">
              <w:t>Земли населенных пунктов</w:t>
            </w:r>
          </w:p>
        </w:tc>
        <w:tc>
          <w:tcPr>
            <w:tcW w:w="919" w:type="pct"/>
            <w:noWrap/>
          </w:tcPr>
          <w:p w14:paraId="29DD6D41" w14:textId="77777777" w:rsidR="00076AF3" w:rsidRPr="007B7468" w:rsidRDefault="00076AF3" w:rsidP="00BA4654">
            <w:r w:rsidRPr="007B7468">
              <w:t>для эксплуатации и обслуживания жилого дома</w:t>
            </w:r>
          </w:p>
        </w:tc>
        <w:tc>
          <w:tcPr>
            <w:tcW w:w="877" w:type="pct"/>
            <w:noWrap/>
          </w:tcPr>
          <w:p w14:paraId="2EB51DDF" w14:textId="77777777" w:rsidR="00076AF3" w:rsidRPr="007B7468" w:rsidRDefault="00076AF3" w:rsidP="00BA4654">
            <w:r w:rsidRPr="007B7468">
              <w:t>Земли населенных пунктов</w:t>
            </w:r>
          </w:p>
        </w:tc>
        <w:tc>
          <w:tcPr>
            <w:tcW w:w="919" w:type="pct"/>
            <w:noWrap/>
          </w:tcPr>
          <w:p w14:paraId="7547C3E2" w14:textId="77777777" w:rsidR="00076AF3" w:rsidRPr="007B7468" w:rsidRDefault="00076AF3" w:rsidP="00BA4654">
            <w:r w:rsidRPr="007B7468">
              <w:t>для эксплуатации и обслуживания жилого дома</w:t>
            </w:r>
          </w:p>
        </w:tc>
      </w:tr>
      <w:tr w:rsidR="00076AF3" w:rsidRPr="00936062" w14:paraId="0423B9D2" w14:textId="77777777" w:rsidTr="00BF1336">
        <w:tc>
          <w:tcPr>
            <w:tcW w:w="199" w:type="pct"/>
            <w:noWrap/>
          </w:tcPr>
          <w:p w14:paraId="7B401BA7" w14:textId="77777777" w:rsidR="00076AF3" w:rsidRPr="007B7468" w:rsidRDefault="00076AF3" w:rsidP="00BA4654">
            <w:r w:rsidRPr="007B7468">
              <w:t>53</w:t>
            </w:r>
          </w:p>
        </w:tc>
        <w:tc>
          <w:tcPr>
            <w:tcW w:w="748" w:type="pct"/>
            <w:noWrap/>
          </w:tcPr>
          <w:p w14:paraId="6571C5C2" w14:textId="77777777" w:rsidR="00076AF3" w:rsidRPr="007B7468" w:rsidRDefault="00076AF3" w:rsidP="00BA4654">
            <w:r w:rsidRPr="007B7468">
              <w:t>54:04:020101:25</w:t>
            </w:r>
          </w:p>
        </w:tc>
        <w:tc>
          <w:tcPr>
            <w:tcW w:w="460" w:type="pct"/>
            <w:noWrap/>
          </w:tcPr>
          <w:p w14:paraId="58BC997D" w14:textId="77777777" w:rsidR="00076AF3" w:rsidRPr="007B7468" w:rsidRDefault="00076AF3" w:rsidP="00BA4654">
            <w:r w:rsidRPr="007B7468">
              <w:t>200.00</w:t>
            </w:r>
          </w:p>
        </w:tc>
        <w:tc>
          <w:tcPr>
            <w:tcW w:w="877" w:type="pct"/>
            <w:noWrap/>
          </w:tcPr>
          <w:p w14:paraId="56592D78" w14:textId="77777777" w:rsidR="00076AF3" w:rsidRPr="007B7468" w:rsidRDefault="00076AF3" w:rsidP="00BA4654">
            <w:r w:rsidRPr="007B7468">
              <w:t>Земли населенных пунктов</w:t>
            </w:r>
          </w:p>
        </w:tc>
        <w:tc>
          <w:tcPr>
            <w:tcW w:w="919" w:type="pct"/>
            <w:noWrap/>
          </w:tcPr>
          <w:p w14:paraId="3632455D" w14:textId="77777777" w:rsidR="00076AF3" w:rsidRPr="007B7468" w:rsidRDefault="00076AF3" w:rsidP="00BA4654">
            <w:r w:rsidRPr="007B7468">
              <w:t>для подсобного хозяйства</w:t>
            </w:r>
          </w:p>
        </w:tc>
        <w:tc>
          <w:tcPr>
            <w:tcW w:w="877" w:type="pct"/>
            <w:noWrap/>
          </w:tcPr>
          <w:p w14:paraId="419BC26C" w14:textId="77777777" w:rsidR="00076AF3" w:rsidRPr="007B7468" w:rsidRDefault="00076AF3" w:rsidP="00BA4654">
            <w:r w:rsidRPr="007B7468">
              <w:t>Земли населенных пунктов</w:t>
            </w:r>
          </w:p>
        </w:tc>
        <w:tc>
          <w:tcPr>
            <w:tcW w:w="919" w:type="pct"/>
            <w:noWrap/>
          </w:tcPr>
          <w:p w14:paraId="0F7E8793" w14:textId="77777777" w:rsidR="00076AF3" w:rsidRPr="007B7468" w:rsidRDefault="00076AF3" w:rsidP="00BA4654">
            <w:r w:rsidRPr="007B7468">
              <w:t>для подсобного хозяйства</w:t>
            </w:r>
          </w:p>
        </w:tc>
      </w:tr>
      <w:tr w:rsidR="00076AF3" w:rsidRPr="00936062" w14:paraId="642B93C6" w14:textId="77777777" w:rsidTr="00BF1336">
        <w:tc>
          <w:tcPr>
            <w:tcW w:w="199" w:type="pct"/>
            <w:noWrap/>
          </w:tcPr>
          <w:p w14:paraId="699C4F3B" w14:textId="77777777" w:rsidR="00076AF3" w:rsidRPr="007B7468" w:rsidRDefault="00076AF3" w:rsidP="00BA4654">
            <w:r w:rsidRPr="007B7468">
              <w:t>54</w:t>
            </w:r>
          </w:p>
        </w:tc>
        <w:tc>
          <w:tcPr>
            <w:tcW w:w="748" w:type="pct"/>
            <w:noWrap/>
          </w:tcPr>
          <w:p w14:paraId="2C986F24" w14:textId="77777777" w:rsidR="00076AF3" w:rsidRPr="007B7468" w:rsidRDefault="00076AF3" w:rsidP="00BA4654">
            <w:r w:rsidRPr="007B7468">
              <w:t>54:04:020101:26</w:t>
            </w:r>
          </w:p>
        </w:tc>
        <w:tc>
          <w:tcPr>
            <w:tcW w:w="460" w:type="pct"/>
            <w:noWrap/>
          </w:tcPr>
          <w:p w14:paraId="6EEC7059" w14:textId="77777777" w:rsidR="00076AF3" w:rsidRPr="007B7468" w:rsidRDefault="00076AF3" w:rsidP="00BA4654">
            <w:r w:rsidRPr="007B7468">
              <w:t>1435.00</w:t>
            </w:r>
          </w:p>
        </w:tc>
        <w:tc>
          <w:tcPr>
            <w:tcW w:w="877" w:type="pct"/>
            <w:noWrap/>
          </w:tcPr>
          <w:p w14:paraId="7F9EEFFA" w14:textId="77777777" w:rsidR="00076AF3" w:rsidRPr="007B7468" w:rsidRDefault="00076AF3" w:rsidP="00BA4654">
            <w:r w:rsidRPr="007B7468">
              <w:t xml:space="preserve">Земли населенных </w:t>
            </w:r>
            <w:r w:rsidRPr="007B7468">
              <w:lastRenderedPageBreak/>
              <w:t>пунктов</w:t>
            </w:r>
          </w:p>
        </w:tc>
        <w:tc>
          <w:tcPr>
            <w:tcW w:w="919" w:type="pct"/>
            <w:noWrap/>
          </w:tcPr>
          <w:p w14:paraId="0F694E86" w14:textId="77777777" w:rsidR="00076AF3" w:rsidRPr="007B7468" w:rsidRDefault="00076AF3" w:rsidP="00BA4654">
            <w:r w:rsidRPr="007B7468">
              <w:lastRenderedPageBreak/>
              <w:t xml:space="preserve">для ведения личного </w:t>
            </w:r>
            <w:r w:rsidRPr="007B7468">
              <w:lastRenderedPageBreak/>
              <w:t>подсобного хозяйства</w:t>
            </w:r>
          </w:p>
        </w:tc>
        <w:tc>
          <w:tcPr>
            <w:tcW w:w="877" w:type="pct"/>
            <w:noWrap/>
          </w:tcPr>
          <w:p w14:paraId="55F6122A" w14:textId="77777777" w:rsidR="00076AF3" w:rsidRPr="007B7468" w:rsidRDefault="00076AF3" w:rsidP="00BA4654">
            <w:r w:rsidRPr="007B7468">
              <w:lastRenderedPageBreak/>
              <w:t xml:space="preserve">Земли населенных </w:t>
            </w:r>
            <w:r w:rsidRPr="007B7468">
              <w:lastRenderedPageBreak/>
              <w:t>пунктов</w:t>
            </w:r>
          </w:p>
        </w:tc>
        <w:tc>
          <w:tcPr>
            <w:tcW w:w="919" w:type="pct"/>
            <w:noWrap/>
          </w:tcPr>
          <w:p w14:paraId="5C23CAE5" w14:textId="77777777" w:rsidR="00076AF3" w:rsidRPr="007B7468" w:rsidRDefault="00076AF3" w:rsidP="00BA4654">
            <w:r w:rsidRPr="007B7468">
              <w:lastRenderedPageBreak/>
              <w:t xml:space="preserve">для ведения личного </w:t>
            </w:r>
            <w:r w:rsidRPr="007B7468">
              <w:lastRenderedPageBreak/>
              <w:t>подсобного хозяйства</w:t>
            </w:r>
          </w:p>
        </w:tc>
      </w:tr>
      <w:tr w:rsidR="00076AF3" w:rsidRPr="00936062" w14:paraId="0544432C" w14:textId="77777777" w:rsidTr="00BF1336">
        <w:tc>
          <w:tcPr>
            <w:tcW w:w="199" w:type="pct"/>
            <w:noWrap/>
          </w:tcPr>
          <w:p w14:paraId="76D0F1F0" w14:textId="77777777" w:rsidR="00076AF3" w:rsidRPr="007B7468" w:rsidRDefault="00076AF3" w:rsidP="00BA4654">
            <w:r w:rsidRPr="007B7468">
              <w:lastRenderedPageBreak/>
              <w:t>55</w:t>
            </w:r>
          </w:p>
        </w:tc>
        <w:tc>
          <w:tcPr>
            <w:tcW w:w="748" w:type="pct"/>
            <w:noWrap/>
          </w:tcPr>
          <w:p w14:paraId="48DE6A51" w14:textId="77777777" w:rsidR="00076AF3" w:rsidRPr="007B7468" w:rsidRDefault="00076AF3" w:rsidP="00BA4654">
            <w:r w:rsidRPr="007B7468">
              <w:t>54:04:020101:27</w:t>
            </w:r>
          </w:p>
        </w:tc>
        <w:tc>
          <w:tcPr>
            <w:tcW w:w="460" w:type="pct"/>
            <w:noWrap/>
          </w:tcPr>
          <w:p w14:paraId="17A16F15" w14:textId="77777777" w:rsidR="00076AF3" w:rsidRPr="007B7468" w:rsidRDefault="00076AF3" w:rsidP="00BA4654">
            <w:r w:rsidRPr="007B7468">
              <w:t>2200.00</w:t>
            </w:r>
          </w:p>
        </w:tc>
        <w:tc>
          <w:tcPr>
            <w:tcW w:w="877" w:type="pct"/>
            <w:noWrap/>
          </w:tcPr>
          <w:p w14:paraId="272F4150" w14:textId="77777777" w:rsidR="00076AF3" w:rsidRPr="007B7468" w:rsidRDefault="00076AF3" w:rsidP="00BA4654">
            <w:r w:rsidRPr="007B7468">
              <w:t>Земли населенных пунктов</w:t>
            </w:r>
          </w:p>
        </w:tc>
        <w:tc>
          <w:tcPr>
            <w:tcW w:w="919" w:type="pct"/>
            <w:noWrap/>
          </w:tcPr>
          <w:p w14:paraId="5AE954E1" w14:textId="77777777" w:rsidR="00076AF3" w:rsidRPr="007B7468" w:rsidRDefault="00076AF3" w:rsidP="00BA4654">
            <w:r w:rsidRPr="007B7468">
              <w:t>для ведения личного подсобного хозяйства</w:t>
            </w:r>
          </w:p>
        </w:tc>
        <w:tc>
          <w:tcPr>
            <w:tcW w:w="877" w:type="pct"/>
            <w:noWrap/>
          </w:tcPr>
          <w:p w14:paraId="446A2C21" w14:textId="77777777" w:rsidR="00076AF3" w:rsidRPr="007B7468" w:rsidRDefault="00076AF3" w:rsidP="00BA4654">
            <w:r w:rsidRPr="007B7468">
              <w:t>Земли населенных пунктов</w:t>
            </w:r>
          </w:p>
        </w:tc>
        <w:tc>
          <w:tcPr>
            <w:tcW w:w="919" w:type="pct"/>
            <w:noWrap/>
          </w:tcPr>
          <w:p w14:paraId="382BD983" w14:textId="77777777" w:rsidR="00076AF3" w:rsidRPr="007B7468" w:rsidRDefault="00076AF3" w:rsidP="00BA4654">
            <w:r w:rsidRPr="007B7468">
              <w:t>для ведения личного подсобного хозяйства</w:t>
            </w:r>
          </w:p>
        </w:tc>
      </w:tr>
      <w:tr w:rsidR="00076AF3" w:rsidRPr="00936062" w14:paraId="587FA789" w14:textId="77777777" w:rsidTr="00BF1336">
        <w:tc>
          <w:tcPr>
            <w:tcW w:w="199" w:type="pct"/>
            <w:noWrap/>
          </w:tcPr>
          <w:p w14:paraId="26D19486" w14:textId="77777777" w:rsidR="00076AF3" w:rsidRPr="007B7468" w:rsidRDefault="00076AF3" w:rsidP="00BA4654">
            <w:r w:rsidRPr="007B7468">
              <w:t>56</w:t>
            </w:r>
          </w:p>
        </w:tc>
        <w:tc>
          <w:tcPr>
            <w:tcW w:w="748" w:type="pct"/>
            <w:noWrap/>
          </w:tcPr>
          <w:p w14:paraId="513BB298" w14:textId="77777777" w:rsidR="00076AF3" w:rsidRPr="007B7468" w:rsidRDefault="00076AF3" w:rsidP="00BA4654">
            <w:r w:rsidRPr="007B7468">
              <w:t>54:04:020101:28</w:t>
            </w:r>
          </w:p>
        </w:tc>
        <w:tc>
          <w:tcPr>
            <w:tcW w:w="460" w:type="pct"/>
            <w:noWrap/>
          </w:tcPr>
          <w:p w14:paraId="7A3F49DB" w14:textId="77777777" w:rsidR="00076AF3" w:rsidRPr="007B7468" w:rsidRDefault="00076AF3" w:rsidP="00BA4654">
            <w:r w:rsidRPr="007B7468">
              <w:t>800.00</w:t>
            </w:r>
          </w:p>
        </w:tc>
        <w:tc>
          <w:tcPr>
            <w:tcW w:w="877" w:type="pct"/>
            <w:noWrap/>
          </w:tcPr>
          <w:p w14:paraId="69015230" w14:textId="77777777" w:rsidR="00076AF3" w:rsidRPr="007B7468" w:rsidRDefault="00076AF3" w:rsidP="00BA4654">
            <w:r w:rsidRPr="007B7468">
              <w:t>Земли населенных пунктов</w:t>
            </w:r>
          </w:p>
        </w:tc>
        <w:tc>
          <w:tcPr>
            <w:tcW w:w="919" w:type="pct"/>
            <w:noWrap/>
          </w:tcPr>
          <w:p w14:paraId="72BAF08C" w14:textId="77777777" w:rsidR="00076AF3" w:rsidRPr="007B7468" w:rsidRDefault="00076AF3" w:rsidP="00BA4654">
            <w:r w:rsidRPr="007B7468">
              <w:t>для подсобного хозяйства</w:t>
            </w:r>
          </w:p>
        </w:tc>
        <w:tc>
          <w:tcPr>
            <w:tcW w:w="877" w:type="pct"/>
            <w:noWrap/>
          </w:tcPr>
          <w:p w14:paraId="08AB2765" w14:textId="77777777" w:rsidR="00076AF3" w:rsidRPr="007B7468" w:rsidRDefault="00076AF3" w:rsidP="00BA4654">
            <w:r w:rsidRPr="007B7468">
              <w:t>Земли населенных пунктов</w:t>
            </w:r>
          </w:p>
        </w:tc>
        <w:tc>
          <w:tcPr>
            <w:tcW w:w="919" w:type="pct"/>
            <w:noWrap/>
          </w:tcPr>
          <w:p w14:paraId="2912FCF9" w14:textId="77777777" w:rsidR="00076AF3" w:rsidRPr="007B7468" w:rsidRDefault="00076AF3" w:rsidP="00BA4654">
            <w:r w:rsidRPr="007B7468">
              <w:t>для подсобного хозяйства</w:t>
            </w:r>
          </w:p>
        </w:tc>
      </w:tr>
      <w:tr w:rsidR="00076AF3" w:rsidRPr="00936062" w14:paraId="2D1BB40D" w14:textId="77777777" w:rsidTr="00BF1336">
        <w:tc>
          <w:tcPr>
            <w:tcW w:w="199" w:type="pct"/>
            <w:noWrap/>
          </w:tcPr>
          <w:p w14:paraId="344B0CC2" w14:textId="77777777" w:rsidR="00076AF3" w:rsidRPr="007B7468" w:rsidRDefault="00076AF3" w:rsidP="00BA4654">
            <w:r w:rsidRPr="007B7468">
              <w:t>57</w:t>
            </w:r>
          </w:p>
        </w:tc>
        <w:tc>
          <w:tcPr>
            <w:tcW w:w="748" w:type="pct"/>
            <w:noWrap/>
          </w:tcPr>
          <w:p w14:paraId="3E354E16" w14:textId="77777777" w:rsidR="00076AF3" w:rsidRPr="007B7468" w:rsidRDefault="00076AF3" w:rsidP="00BA4654">
            <w:r w:rsidRPr="007B7468">
              <w:t>54:04:020101:30</w:t>
            </w:r>
          </w:p>
        </w:tc>
        <w:tc>
          <w:tcPr>
            <w:tcW w:w="460" w:type="pct"/>
            <w:noWrap/>
          </w:tcPr>
          <w:p w14:paraId="1E017324" w14:textId="77777777" w:rsidR="00076AF3" w:rsidRPr="007B7468" w:rsidRDefault="00076AF3" w:rsidP="00BA4654">
            <w:r w:rsidRPr="007B7468">
              <w:t>2200.00</w:t>
            </w:r>
          </w:p>
        </w:tc>
        <w:tc>
          <w:tcPr>
            <w:tcW w:w="877" w:type="pct"/>
            <w:noWrap/>
          </w:tcPr>
          <w:p w14:paraId="38AAFB0E" w14:textId="77777777" w:rsidR="00076AF3" w:rsidRPr="007B7468" w:rsidRDefault="00076AF3" w:rsidP="00BA4654">
            <w:r w:rsidRPr="007B7468">
              <w:t>Земли населенных пунктов</w:t>
            </w:r>
          </w:p>
        </w:tc>
        <w:tc>
          <w:tcPr>
            <w:tcW w:w="919" w:type="pct"/>
            <w:noWrap/>
          </w:tcPr>
          <w:p w14:paraId="126E0CCC" w14:textId="77777777" w:rsidR="00076AF3" w:rsidRPr="007B7468" w:rsidRDefault="00076AF3" w:rsidP="00BA4654">
            <w:r w:rsidRPr="007B7468">
              <w:t>для подсобного хозяйства</w:t>
            </w:r>
          </w:p>
        </w:tc>
        <w:tc>
          <w:tcPr>
            <w:tcW w:w="877" w:type="pct"/>
            <w:noWrap/>
          </w:tcPr>
          <w:p w14:paraId="22EDB73E" w14:textId="77777777" w:rsidR="00076AF3" w:rsidRPr="007B7468" w:rsidRDefault="00076AF3" w:rsidP="00BA4654">
            <w:r w:rsidRPr="007B7468">
              <w:t>Земли населенных пунктов</w:t>
            </w:r>
          </w:p>
        </w:tc>
        <w:tc>
          <w:tcPr>
            <w:tcW w:w="919" w:type="pct"/>
            <w:noWrap/>
          </w:tcPr>
          <w:p w14:paraId="149B83CB" w14:textId="77777777" w:rsidR="00076AF3" w:rsidRPr="007B7468" w:rsidRDefault="00076AF3" w:rsidP="00BA4654">
            <w:r w:rsidRPr="007B7468">
              <w:t>для подсобного хозяйства</w:t>
            </w:r>
          </w:p>
        </w:tc>
      </w:tr>
      <w:tr w:rsidR="00076AF3" w:rsidRPr="00936062" w14:paraId="2C836E23" w14:textId="77777777" w:rsidTr="00BF1336">
        <w:tc>
          <w:tcPr>
            <w:tcW w:w="199" w:type="pct"/>
            <w:noWrap/>
          </w:tcPr>
          <w:p w14:paraId="1AD71E22" w14:textId="77777777" w:rsidR="00076AF3" w:rsidRPr="007B7468" w:rsidRDefault="00076AF3" w:rsidP="00BA4654">
            <w:r w:rsidRPr="007B7468">
              <w:t>58</w:t>
            </w:r>
          </w:p>
        </w:tc>
        <w:tc>
          <w:tcPr>
            <w:tcW w:w="748" w:type="pct"/>
            <w:noWrap/>
          </w:tcPr>
          <w:p w14:paraId="49ABB5CC" w14:textId="77777777" w:rsidR="00076AF3" w:rsidRPr="007B7468" w:rsidRDefault="00076AF3" w:rsidP="00BA4654">
            <w:r w:rsidRPr="007B7468">
              <w:t>54:04:020101:31</w:t>
            </w:r>
          </w:p>
        </w:tc>
        <w:tc>
          <w:tcPr>
            <w:tcW w:w="460" w:type="pct"/>
            <w:noWrap/>
          </w:tcPr>
          <w:p w14:paraId="5B6A3CD5" w14:textId="77777777" w:rsidR="00076AF3" w:rsidRPr="007B7468" w:rsidRDefault="00076AF3" w:rsidP="00BA4654">
            <w:r w:rsidRPr="007B7468">
              <w:t>2300.00</w:t>
            </w:r>
          </w:p>
        </w:tc>
        <w:tc>
          <w:tcPr>
            <w:tcW w:w="877" w:type="pct"/>
            <w:noWrap/>
          </w:tcPr>
          <w:p w14:paraId="15AC9C89" w14:textId="77777777" w:rsidR="00076AF3" w:rsidRPr="007B7468" w:rsidRDefault="00076AF3" w:rsidP="00BA4654">
            <w:r w:rsidRPr="007B7468">
              <w:t>Земли населенных пунктов</w:t>
            </w:r>
          </w:p>
        </w:tc>
        <w:tc>
          <w:tcPr>
            <w:tcW w:w="919" w:type="pct"/>
            <w:noWrap/>
          </w:tcPr>
          <w:p w14:paraId="19FDEF7D" w14:textId="77777777" w:rsidR="00076AF3" w:rsidRPr="007B7468" w:rsidRDefault="00076AF3" w:rsidP="00BA4654">
            <w:r w:rsidRPr="007B7468">
              <w:t>для ведения личного подсобного хозяйства</w:t>
            </w:r>
          </w:p>
        </w:tc>
        <w:tc>
          <w:tcPr>
            <w:tcW w:w="877" w:type="pct"/>
            <w:noWrap/>
          </w:tcPr>
          <w:p w14:paraId="3DD95F55" w14:textId="77777777" w:rsidR="00076AF3" w:rsidRPr="007B7468" w:rsidRDefault="00076AF3" w:rsidP="00BA4654">
            <w:r w:rsidRPr="007B7468">
              <w:t>Земли населенных пунктов</w:t>
            </w:r>
          </w:p>
        </w:tc>
        <w:tc>
          <w:tcPr>
            <w:tcW w:w="919" w:type="pct"/>
            <w:noWrap/>
          </w:tcPr>
          <w:p w14:paraId="572B204F" w14:textId="77777777" w:rsidR="00076AF3" w:rsidRPr="007B7468" w:rsidRDefault="00076AF3" w:rsidP="00BA4654">
            <w:r w:rsidRPr="007B7468">
              <w:t>для ведения личного подсобного хозяйства</w:t>
            </w:r>
          </w:p>
        </w:tc>
      </w:tr>
      <w:tr w:rsidR="00076AF3" w:rsidRPr="00936062" w14:paraId="05E56D6F" w14:textId="77777777" w:rsidTr="00BF1336">
        <w:tc>
          <w:tcPr>
            <w:tcW w:w="199" w:type="pct"/>
            <w:noWrap/>
          </w:tcPr>
          <w:p w14:paraId="4924FCB8" w14:textId="77777777" w:rsidR="00076AF3" w:rsidRPr="007B7468" w:rsidRDefault="00076AF3" w:rsidP="00BA4654">
            <w:r w:rsidRPr="007B7468">
              <w:t>59</w:t>
            </w:r>
          </w:p>
        </w:tc>
        <w:tc>
          <w:tcPr>
            <w:tcW w:w="748" w:type="pct"/>
            <w:noWrap/>
          </w:tcPr>
          <w:p w14:paraId="2B000E0A" w14:textId="77777777" w:rsidR="00076AF3" w:rsidRPr="007B7468" w:rsidRDefault="00076AF3" w:rsidP="00BA4654">
            <w:r w:rsidRPr="007B7468">
              <w:t>54:04:020101:32</w:t>
            </w:r>
          </w:p>
        </w:tc>
        <w:tc>
          <w:tcPr>
            <w:tcW w:w="460" w:type="pct"/>
            <w:noWrap/>
          </w:tcPr>
          <w:p w14:paraId="3C275E64" w14:textId="77777777" w:rsidR="00076AF3" w:rsidRPr="007B7468" w:rsidRDefault="00076AF3" w:rsidP="00BA4654">
            <w:r w:rsidRPr="007B7468">
              <w:t>1300.00</w:t>
            </w:r>
          </w:p>
        </w:tc>
        <w:tc>
          <w:tcPr>
            <w:tcW w:w="877" w:type="pct"/>
            <w:noWrap/>
          </w:tcPr>
          <w:p w14:paraId="4D5CE41D" w14:textId="77777777" w:rsidR="00076AF3" w:rsidRPr="007B7468" w:rsidRDefault="00076AF3" w:rsidP="00BA4654">
            <w:r w:rsidRPr="007B7468">
              <w:t>Земли населенных пунктов</w:t>
            </w:r>
          </w:p>
        </w:tc>
        <w:tc>
          <w:tcPr>
            <w:tcW w:w="919" w:type="pct"/>
            <w:noWrap/>
          </w:tcPr>
          <w:p w14:paraId="7FA818CE" w14:textId="77777777" w:rsidR="00076AF3" w:rsidRPr="007B7468" w:rsidRDefault="00076AF3" w:rsidP="00BA4654">
            <w:r w:rsidRPr="007B7468">
              <w:t>для подсобного хозяйства</w:t>
            </w:r>
          </w:p>
        </w:tc>
        <w:tc>
          <w:tcPr>
            <w:tcW w:w="877" w:type="pct"/>
            <w:noWrap/>
          </w:tcPr>
          <w:p w14:paraId="6ECC82BB" w14:textId="77777777" w:rsidR="00076AF3" w:rsidRPr="007B7468" w:rsidRDefault="00076AF3" w:rsidP="00BA4654">
            <w:r w:rsidRPr="007B7468">
              <w:t>Земли населенных пунктов</w:t>
            </w:r>
          </w:p>
        </w:tc>
        <w:tc>
          <w:tcPr>
            <w:tcW w:w="919" w:type="pct"/>
            <w:noWrap/>
          </w:tcPr>
          <w:p w14:paraId="36C02F5A" w14:textId="77777777" w:rsidR="00076AF3" w:rsidRPr="007B7468" w:rsidRDefault="00076AF3" w:rsidP="00BA4654">
            <w:r w:rsidRPr="007B7468">
              <w:t>для подсобного хозяйства</w:t>
            </w:r>
          </w:p>
        </w:tc>
      </w:tr>
      <w:tr w:rsidR="00076AF3" w:rsidRPr="00936062" w14:paraId="6EDD6912" w14:textId="77777777" w:rsidTr="00BF1336">
        <w:tc>
          <w:tcPr>
            <w:tcW w:w="199" w:type="pct"/>
            <w:noWrap/>
          </w:tcPr>
          <w:p w14:paraId="4DA3F7B7" w14:textId="77777777" w:rsidR="00076AF3" w:rsidRPr="007B7468" w:rsidRDefault="00076AF3" w:rsidP="00BA4654">
            <w:r w:rsidRPr="007B7468">
              <w:t>60</w:t>
            </w:r>
          </w:p>
        </w:tc>
        <w:tc>
          <w:tcPr>
            <w:tcW w:w="748" w:type="pct"/>
            <w:noWrap/>
          </w:tcPr>
          <w:p w14:paraId="266310C2" w14:textId="77777777" w:rsidR="00076AF3" w:rsidRPr="007B7468" w:rsidRDefault="00076AF3" w:rsidP="00BA4654">
            <w:r w:rsidRPr="007B7468">
              <w:t>54:04:020101:322</w:t>
            </w:r>
          </w:p>
        </w:tc>
        <w:tc>
          <w:tcPr>
            <w:tcW w:w="460" w:type="pct"/>
            <w:noWrap/>
          </w:tcPr>
          <w:p w14:paraId="41869DD2" w14:textId="77777777" w:rsidR="00076AF3" w:rsidRPr="007B7468" w:rsidRDefault="00076AF3" w:rsidP="00BA4654">
            <w:r w:rsidRPr="007B7468">
              <w:t>1758.00</w:t>
            </w:r>
          </w:p>
        </w:tc>
        <w:tc>
          <w:tcPr>
            <w:tcW w:w="877" w:type="pct"/>
            <w:noWrap/>
          </w:tcPr>
          <w:p w14:paraId="646155BB" w14:textId="77777777" w:rsidR="00076AF3" w:rsidRPr="007B7468" w:rsidRDefault="00076AF3" w:rsidP="00BA4654">
            <w:r w:rsidRPr="007B7468">
              <w:t>Земли населенных пунктов</w:t>
            </w:r>
          </w:p>
        </w:tc>
        <w:tc>
          <w:tcPr>
            <w:tcW w:w="919" w:type="pct"/>
            <w:noWrap/>
          </w:tcPr>
          <w:p w14:paraId="0522DBFA" w14:textId="77777777" w:rsidR="00076AF3" w:rsidRPr="007B7468" w:rsidRDefault="00076AF3" w:rsidP="00BA4654">
            <w:r w:rsidRPr="007B7468">
              <w:t>здравоохранение</w:t>
            </w:r>
          </w:p>
        </w:tc>
        <w:tc>
          <w:tcPr>
            <w:tcW w:w="877" w:type="pct"/>
            <w:noWrap/>
          </w:tcPr>
          <w:p w14:paraId="255DAEA8" w14:textId="77777777" w:rsidR="00076AF3" w:rsidRPr="007B7468" w:rsidRDefault="00076AF3" w:rsidP="00BA4654">
            <w:r w:rsidRPr="007B7468">
              <w:t>Земли населенных пунктов</w:t>
            </w:r>
          </w:p>
        </w:tc>
        <w:tc>
          <w:tcPr>
            <w:tcW w:w="919" w:type="pct"/>
            <w:noWrap/>
          </w:tcPr>
          <w:p w14:paraId="16023CA6" w14:textId="77777777" w:rsidR="00076AF3" w:rsidRPr="007B7468" w:rsidRDefault="00076AF3" w:rsidP="00BA4654">
            <w:r w:rsidRPr="007B7468">
              <w:t>здравоохранение</w:t>
            </w:r>
          </w:p>
        </w:tc>
      </w:tr>
      <w:tr w:rsidR="00076AF3" w:rsidRPr="00936062" w14:paraId="37C59072" w14:textId="77777777" w:rsidTr="00BF1336">
        <w:tc>
          <w:tcPr>
            <w:tcW w:w="199" w:type="pct"/>
            <w:noWrap/>
          </w:tcPr>
          <w:p w14:paraId="3F14BD4B" w14:textId="77777777" w:rsidR="00076AF3" w:rsidRPr="007B7468" w:rsidRDefault="00076AF3" w:rsidP="00BA4654">
            <w:r w:rsidRPr="007B7468">
              <w:t>61</w:t>
            </w:r>
          </w:p>
        </w:tc>
        <w:tc>
          <w:tcPr>
            <w:tcW w:w="748" w:type="pct"/>
            <w:noWrap/>
          </w:tcPr>
          <w:p w14:paraId="19AEB380" w14:textId="77777777" w:rsidR="00076AF3" w:rsidRPr="007B7468" w:rsidRDefault="00076AF3" w:rsidP="00BA4654">
            <w:r w:rsidRPr="007B7468">
              <w:t>54:04:020101:327</w:t>
            </w:r>
          </w:p>
        </w:tc>
        <w:tc>
          <w:tcPr>
            <w:tcW w:w="460" w:type="pct"/>
            <w:noWrap/>
          </w:tcPr>
          <w:p w14:paraId="5E28F364" w14:textId="77777777" w:rsidR="00076AF3" w:rsidRPr="007B7468" w:rsidRDefault="00076AF3" w:rsidP="00BA4654">
            <w:r w:rsidRPr="007B7468">
              <w:t>9.00</w:t>
            </w:r>
          </w:p>
        </w:tc>
        <w:tc>
          <w:tcPr>
            <w:tcW w:w="877" w:type="pct"/>
            <w:noWrap/>
          </w:tcPr>
          <w:p w14:paraId="640E1E84" w14:textId="77777777" w:rsidR="00076AF3" w:rsidRPr="007B7468" w:rsidRDefault="00076AF3" w:rsidP="00BA4654">
            <w:r w:rsidRPr="007B7468">
              <w:t>Земли населенных пунктов</w:t>
            </w:r>
          </w:p>
        </w:tc>
        <w:tc>
          <w:tcPr>
            <w:tcW w:w="919" w:type="pct"/>
            <w:noWrap/>
          </w:tcPr>
          <w:p w14:paraId="0CB589F8" w14:textId="77777777" w:rsidR="00076AF3" w:rsidRPr="007B7468" w:rsidRDefault="00076AF3" w:rsidP="00BA4654">
            <w:r w:rsidRPr="007B7468">
              <w:t>Связь</w:t>
            </w:r>
          </w:p>
        </w:tc>
        <w:tc>
          <w:tcPr>
            <w:tcW w:w="877" w:type="pct"/>
            <w:noWrap/>
          </w:tcPr>
          <w:p w14:paraId="2B7AA4AB" w14:textId="77777777" w:rsidR="00076AF3" w:rsidRPr="007B7468" w:rsidRDefault="00076AF3" w:rsidP="00BA4654">
            <w:r w:rsidRPr="007B7468">
              <w:t>Земли населенных пунктов</w:t>
            </w:r>
          </w:p>
        </w:tc>
        <w:tc>
          <w:tcPr>
            <w:tcW w:w="919" w:type="pct"/>
            <w:noWrap/>
          </w:tcPr>
          <w:p w14:paraId="1B0C0918" w14:textId="77777777" w:rsidR="00076AF3" w:rsidRPr="007B7468" w:rsidRDefault="00076AF3" w:rsidP="00BA4654">
            <w:r w:rsidRPr="007B7468">
              <w:t>Связь</w:t>
            </w:r>
          </w:p>
        </w:tc>
      </w:tr>
      <w:tr w:rsidR="00076AF3" w:rsidRPr="00936062" w14:paraId="55CFF9A1" w14:textId="77777777" w:rsidTr="00BF1336">
        <w:tc>
          <w:tcPr>
            <w:tcW w:w="199" w:type="pct"/>
            <w:noWrap/>
          </w:tcPr>
          <w:p w14:paraId="31433E21" w14:textId="77777777" w:rsidR="00076AF3" w:rsidRPr="007B7468" w:rsidRDefault="00076AF3" w:rsidP="00BA4654">
            <w:r w:rsidRPr="007B7468">
              <w:t>62</w:t>
            </w:r>
          </w:p>
        </w:tc>
        <w:tc>
          <w:tcPr>
            <w:tcW w:w="748" w:type="pct"/>
            <w:noWrap/>
          </w:tcPr>
          <w:p w14:paraId="7BB35439" w14:textId="77777777" w:rsidR="00076AF3" w:rsidRPr="007B7468" w:rsidRDefault="00076AF3" w:rsidP="00BA4654">
            <w:r w:rsidRPr="007B7468">
              <w:t>54:04:020101:33</w:t>
            </w:r>
          </w:p>
        </w:tc>
        <w:tc>
          <w:tcPr>
            <w:tcW w:w="460" w:type="pct"/>
            <w:noWrap/>
          </w:tcPr>
          <w:p w14:paraId="29B2FF8D" w14:textId="77777777" w:rsidR="00076AF3" w:rsidRPr="007B7468" w:rsidRDefault="00076AF3" w:rsidP="00BA4654">
            <w:r w:rsidRPr="007B7468">
              <w:t>1800.00</w:t>
            </w:r>
          </w:p>
        </w:tc>
        <w:tc>
          <w:tcPr>
            <w:tcW w:w="877" w:type="pct"/>
            <w:noWrap/>
          </w:tcPr>
          <w:p w14:paraId="53028CFA" w14:textId="77777777" w:rsidR="00076AF3" w:rsidRPr="007B7468" w:rsidRDefault="00076AF3" w:rsidP="00BA4654">
            <w:r w:rsidRPr="007B7468">
              <w:t>Земли населенных пунктов</w:t>
            </w:r>
          </w:p>
        </w:tc>
        <w:tc>
          <w:tcPr>
            <w:tcW w:w="919" w:type="pct"/>
            <w:noWrap/>
          </w:tcPr>
          <w:p w14:paraId="23E73AF9" w14:textId="77777777" w:rsidR="00076AF3" w:rsidRPr="007B7468" w:rsidRDefault="00076AF3" w:rsidP="00BA4654">
            <w:r w:rsidRPr="007B7468">
              <w:t>для подсобного хозяйства</w:t>
            </w:r>
          </w:p>
        </w:tc>
        <w:tc>
          <w:tcPr>
            <w:tcW w:w="877" w:type="pct"/>
            <w:noWrap/>
          </w:tcPr>
          <w:p w14:paraId="78CE285D" w14:textId="77777777" w:rsidR="00076AF3" w:rsidRPr="007B7468" w:rsidRDefault="00076AF3" w:rsidP="00BA4654">
            <w:r w:rsidRPr="007B7468">
              <w:t>Земли населенных пунктов</w:t>
            </w:r>
          </w:p>
        </w:tc>
        <w:tc>
          <w:tcPr>
            <w:tcW w:w="919" w:type="pct"/>
            <w:noWrap/>
          </w:tcPr>
          <w:p w14:paraId="17EF63AF" w14:textId="77777777" w:rsidR="00076AF3" w:rsidRPr="007B7468" w:rsidRDefault="00076AF3" w:rsidP="00BA4654">
            <w:r w:rsidRPr="007B7468">
              <w:t>для подсобного хозяйства</w:t>
            </w:r>
          </w:p>
        </w:tc>
      </w:tr>
      <w:tr w:rsidR="00076AF3" w:rsidRPr="00936062" w14:paraId="123BAE61" w14:textId="77777777" w:rsidTr="00BF1336">
        <w:tc>
          <w:tcPr>
            <w:tcW w:w="199" w:type="pct"/>
            <w:noWrap/>
          </w:tcPr>
          <w:p w14:paraId="26A87327" w14:textId="77777777" w:rsidR="00076AF3" w:rsidRPr="007B7468" w:rsidRDefault="00076AF3" w:rsidP="00BA4654">
            <w:r w:rsidRPr="007B7468">
              <w:t>63</w:t>
            </w:r>
          </w:p>
        </w:tc>
        <w:tc>
          <w:tcPr>
            <w:tcW w:w="748" w:type="pct"/>
            <w:noWrap/>
          </w:tcPr>
          <w:p w14:paraId="27565498" w14:textId="77777777" w:rsidR="00076AF3" w:rsidRPr="007B7468" w:rsidRDefault="00076AF3" w:rsidP="00BA4654">
            <w:r w:rsidRPr="007B7468">
              <w:t>54:04:020101:34</w:t>
            </w:r>
          </w:p>
        </w:tc>
        <w:tc>
          <w:tcPr>
            <w:tcW w:w="460" w:type="pct"/>
            <w:noWrap/>
          </w:tcPr>
          <w:p w14:paraId="35F81240" w14:textId="77777777" w:rsidR="00076AF3" w:rsidRPr="007B7468" w:rsidRDefault="00076AF3" w:rsidP="00BA4654">
            <w:r w:rsidRPr="007B7468">
              <w:t>1300.00</w:t>
            </w:r>
          </w:p>
        </w:tc>
        <w:tc>
          <w:tcPr>
            <w:tcW w:w="877" w:type="pct"/>
            <w:noWrap/>
          </w:tcPr>
          <w:p w14:paraId="08E10296" w14:textId="77777777" w:rsidR="00076AF3" w:rsidRPr="007B7468" w:rsidRDefault="00076AF3" w:rsidP="00BA4654">
            <w:r w:rsidRPr="007B7468">
              <w:t>Земли населенных пунктов</w:t>
            </w:r>
          </w:p>
        </w:tc>
        <w:tc>
          <w:tcPr>
            <w:tcW w:w="919" w:type="pct"/>
            <w:noWrap/>
          </w:tcPr>
          <w:p w14:paraId="3B2CE618" w14:textId="77777777" w:rsidR="00076AF3" w:rsidRPr="007B7468" w:rsidRDefault="00076AF3" w:rsidP="00BA4654">
            <w:r w:rsidRPr="007B7468">
              <w:t>для подсобного хозяйства</w:t>
            </w:r>
          </w:p>
        </w:tc>
        <w:tc>
          <w:tcPr>
            <w:tcW w:w="877" w:type="pct"/>
            <w:noWrap/>
          </w:tcPr>
          <w:p w14:paraId="44840A00" w14:textId="77777777" w:rsidR="00076AF3" w:rsidRPr="007B7468" w:rsidRDefault="00076AF3" w:rsidP="00BA4654">
            <w:r w:rsidRPr="007B7468">
              <w:t>Земли населенных пунктов</w:t>
            </w:r>
          </w:p>
        </w:tc>
        <w:tc>
          <w:tcPr>
            <w:tcW w:w="919" w:type="pct"/>
            <w:noWrap/>
          </w:tcPr>
          <w:p w14:paraId="18806F54" w14:textId="77777777" w:rsidR="00076AF3" w:rsidRPr="007B7468" w:rsidRDefault="00076AF3" w:rsidP="00BA4654">
            <w:r w:rsidRPr="007B7468">
              <w:t>для подсобного хозяйства</w:t>
            </w:r>
          </w:p>
        </w:tc>
      </w:tr>
      <w:tr w:rsidR="00076AF3" w:rsidRPr="00936062" w14:paraId="7909E50A" w14:textId="77777777" w:rsidTr="00BF1336">
        <w:tc>
          <w:tcPr>
            <w:tcW w:w="199" w:type="pct"/>
            <w:noWrap/>
          </w:tcPr>
          <w:p w14:paraId="169D6FF2" w14:textId="77777777" w:rsidR="00076AF3" w:rsidRPr="007B7468" w:rsidRDefault="00076AF3" w:rsidP="00BA4654">
            <w:r w:rsidRPr="007B7468">
              <w:t>64</w:t>
            </w:r>
          </w:p>
        </w:tc>
        <w:tc>
          <w:tcPr>
            <w:tcW w:w="748" w:type="pct"/>
            <w:noWrap/>
          </w:tcPr>
          <w:p w14:paraId="30DC4CF0" w14:textId="77777777" w:rsidR="00076AF3" w:rsidRPr="007B7468" w:rsidRDefault="00076AF3" w:rsidP="00BA4654">
            <w:r w:rsidRPr="007B7468">
              <w:t>54:04:020101:35</w:t>
            </w:r>
          </w:p>
        </w:tc>
        <w:tc>
          <w:tcPr>
            <w:tcW w:w="460" w:type="pct"/>
            <w:noWrap/>
          </w:tcPr>
          <w:p w14:paraId="0E806B9B" w14:textId="77777777" w:rsidR="00076AF3" w:rsidRPr="007B7468" w:rsidRDefault="00076AF3" w:rsidP="00BA4654">
            <w:r w:rsidRPr="007B7468">
              <w:t>1700.00</w:t>
            </w:r>
          </w:p>
        </w:tc>
        <w:tc>
          <w:tcPr>
            <w:tcW w:w="877" w:type="pct"/>
            <w:noWrap/>
          </w:tcPr>
          <w:p w14:paraId="6FACD9AB" w14:textId="77777777" w:rsidR="00076AF3" w:rsidRPr="007B7468" w:rsidRDefault="00076AF3" w:rsidP="00BA4654">
            <w:r w:rsidRPr="007B7468">
              <w:t>Земли населенных пунктов</w:t>
            </w:r>
          </w:p>
        </w:tc>
        <w:tc>
          <w:tcPr>
            <w:tcW w:w="919" w:type="pct"/>
            <w:noWrap/>
          </w:tcPr>
          <w:p w14:paraId="55277672" w14:textId="77777777" w:rsidR="00076AF3" w:rsidRPr="007B7468" w:rsidRDefault="00076AF3" w:rsidP="00BA4654">
            <w:r w:rsidRPr="007B7468">
              <w:t>для подсобного хозяйства</w:t>
            </w:r>
          </w:p>
        </w:tc>
        <w:tc>
          <w:tcPr>
            <w:tcW w:w="877" w:type="pct"/>
            <w:noWrap/>
          </w:tcPr>
          <w:p w14:paraId="65F7E108" w14:textId="77777777" w:rsidR="00076AF3" w:rsidRPr="007B7468" w:rsidRDefault="00076AF3" w:rsidP="00BA4654">
            <w:r w:rsidRPr="007B7468">
              <w:t>Земли населенных пунктов</w:t>
            </w:r>
          </w:p>
        </w:tc>
        <w:tc>
          <w:tcPr>
            <w:tcW w:w="919" w:type="pct"/>
            <w:noWrap/>
          </w:tcPr>
          <w:p w14:paraId="7180E624" w14:textId="77777777" w:rsidR="00076AF3" w:rsidRPr="007B7468" w:rsidRDefault="00076AF3" w:rsidP="00BA4654">
            <w:r w:rsidRPr="007B7468">
              <w:t>для подсобного хозяйства</w:t>
            </w:r>
          </w:p>
        </w:tc>
      </w:tr>
      <w:tr w:rsidR="00076AF3" w:rsidRPr="00936062" w14:paraId="6FCB6431" w14:textId="77777777" w:rsidTr="00BF1336">
        <w:tc>
          <w:tcPr>
            <w:tcW w:w="199" w:type="pct"/>
            <w:noWrap/>
          </w:tcPr>
          <w:p w14:paraId="0BA4BB7A" w14:textId="77777777" w:rsidR="00076AF3" w:rsidRPr="007B7468" w:rsidRDefault="00076AF3" w:rsidP="00BA4654">
            <w:r w:rsidRPr="007B7468">
              <w:t>65</w:t>
            </w:r>
          </w:p>
        </w:tc>
        <w:tc>
          <w:tcPr>
            <w:tcW w:w="748" w:type="pct"/>
            <w:noWrap/>
          </w:tcPr>
          <w:p w14:paraId="49B90120" w14:textId="77777777" w:rsidR="00076AF3" w:rsidRPr="007B7468" w:rsidRDefault="00076AF3" w:rsidP="00BA4654">
            <w:r w:rsidRPr="007B7468">
              <w:t>54:04:020101:36</w:t>
            </w:r>
          </w:p>
        </w:tc>
        <w:tc>
          <w:tcPr>
            <w:tcW w:w="460" w:type="pct"/>
            <w:noWrap/>
          </w:tcPr>
          <w:p w14:paraId="596CFF3E" w14:textId="77777777" w:rsidR="00076AF3" w:rsidRPr="007B7468" w:rsidRDefault="00076AF3" w:rsidP="00BA4654">
            <w:r w:rsidRPr="007B7468">
              <w:t>1700.00</w:t>
            </w:r>
          </w:p>
        </w:tc>
        <w:tc>
          <w:tcPr>
            <w:tcW w:w="877" w:type="pct"/>
            <w:noWrap/>
          </w:tcPr>
          <w:p w14:paraId="4588C677" w14:textId="77777777" w:rsidR="00076AF3" w:rsidRPr="007B7468" w:rsidRDefault="00076AF3" w:rsidP="00BA4654">
            <w:r w:rsidRPr="007B7468">
              <w:t>Земли населенных пунктов</w:t>
            </w:r>
          </w:p>
        </w:tc>
        <w:tc>
          <w:tcPr>
            <w:tcW w:w="919" w:type="pct"/>
            <w:noWrap/>
          </w:tcPr>
          <w:p w14:paraId="2B328E03" w14:textId="77777777" w:rsidR="00076AF3" w:rsidRPr="007B7468" w:rsidRDefault="00076AF3" w:rsidP="00BA4654">
            <w:r w:rsidRPr="007B7468">
              <w:t>для подсобного хозяйства</w:t>
            </w:r>
          </w:p>
        </w:tc>
        <w:tc>
          <w:tcPr>
            <w:tcW w:w="877" w:type="pct"/>
            <w:noWrap/>
          </w:tcPr>
          <w:p w14:paraId="4D7EC734" w14:textId="77777777" w:rsidR="00076AF3" w:rsidRPr="007B7468" w:rsidRDefault="00076AF3" w:rsidP="00BA4654">
            <w:r w:rsidRPr="007B7468">
              <w:t>Земли населенных пунктов</w:t>
            </w:r>
          </w:p>
        </w:tc>
        <w:tc>
          <w:tcPr>
            <w:tcW w:w="919" w:type="pct"/>
            <w:noWrap/>
          </w:tcPr>
          <w:p w14:paraId="13AD05FD" w14:textId="77777777" w:rsidR="00076AF3" w:rsidRPr="007B7468" w:rsidRDefault="00076AF3" w:rsidP="00BA4654">
            <w:r w:rsidRPr="007B7468">
              <w:t>для подсобного хозяйства</w:t>
            </w:r>
          </w:p>
        </w:tc>
      </w:tr>
      <w:tr w:rsidR="00076AF3" w:rsidRPr="00936062" w14:paraId="38E3127B" w14:textId="77777777" w:rsidTr="00BF1336">
        <w:tc>
          <w:tcPr>
            <w:tcW w:w="199" w:type="pct"/>
            <w:noWrap/>
          </w:tcPr>
          <w:p w14:paraId="68CFAF39" w14:textId="77777777" w:rsidR="00076AF3" w:rsidRPr="007B7468" w:rsidRDefault="00076AF3" w:rsidP="00BA4654">
            <w:r w:rsidRPr="007B7468">
              <w:t>66</w:t>
            </w:r>
          </w:p>
        </w:tc>
        <w:tc>
          <w:tcPr>
            <w:tcW w:w="748" w:type="pct"/>
            <w:noWrap/>
          </w:tcPr>
          <w:p w14:paraId="02820EA1" w14:textId="77777777" w:rsidR="00076AF3" w:rsidRPr="007B7468" w:rsidRDefault="00076AF3" w:rsidP="00BA4654">
            <w:r w:rsidRPr="007B7468">
              <w:t>54:04:020101:37</w:t>
            </w:r>
          </w:p>
        </w:tc>
        <w:tc>
          <w:tcPr>
            <w:tcW w:w="460" w:type="pct"/>
            <w:noWrap/>
          </w:tcPr>
          <w:p w14:paraId="5277DFB3" w14:textId="77777777" w:rsidR="00076AF3" w:rsidRPr="007B7468" w:rsidRDefault="00076AF3" w:rsidP="00BA4654">
            <w:r w:rsidRPr="007B7468">
              <w:t>2100.00</w:t>
            </w:r>
          </w:p>
        </w:tc>
        <w:tc>
          <w:tcPr>
            <w:tcW w:w="877" w:type="pct"/>
            <w:noWrap/>
          </w:tcPr>
          <w:p w14:paraId="5BCDAC1F" w14:textId="77777777" w:rsidR="00076AF3" w:rsidRPr="007B7468" w:rsidRDefault="00076AF3" w:rsidP="00BA4654">
            <w:r w:rsidRPr="007B7468">
              <w:t>Земли населенных пунктов</w:t>
            </w:r>
          </w:p>
        </w:tc>
        <w:tc>
          <w:tcPr>
            <w:tcW w:w="919" w:type="pct"/>
            <w:noWrap/>
          </w:tcPr>
          <w:p w14:paraId="7C5106C9" w14:textId="77777777" w:rsidR="00076AF3" w:rsidRPr="007B7468" w:rsidRDefault="00076AF3" w:rsidP="00BA4654">
            <w:r w:rsidRPr="007B7468">
              <w:t>для ведения личного подсобного хозяйства</w:t>
            </w:r>
          </w:p>
        </w:tc>
        <w:tc>
          <w:tcPr>
            <w:tcW w:w="877" w:type="pct"/>
            <w:noWrap/>
          </w:tcPr>
          <w:p w14:paraId="4B7E51F1" w14:textId="77777777" w:rsidR="00076AF3" w:rsidRPr="007B7468" w:rsidRDefault="00076AF3" w:rsidP="00BA4654">
            <w:r w:rsidRPr="007B7468">
              <w:t>Земли населенных пунктов</w:t>
            </w:r>
          </w:p>
        </w:tc>
        <w:tc>
          <w:tcPr>
            <w:tcW w:w="919" w:type="pct"/>
            <w:noWrap/>
          </w:tcPr>
          <w:p w14:paraId="481A6D62" w14:textId="77777777" w:rsidR="00076AF3" w:rsidRPr="007B7468" w:rsidRDefault="00076AF3" w:rsidP="00BA4654">
            <w:r w:rsidRPr="007B7468">
              <w:t>для ведения личного подсобного хозяйства</w:t>
            </w:r>
          </w:p>
        </w:tc>
      </w:tr>
      <w:tr w:rsidR="00076AF3" w:rsidRPr="00936062" w14:paraId="3CF0928E" w14:textId="77777777" w:rsidTr="00BF1336">
        <w:tc>
          <w:tcPr>
            <w:tcW w:w="199" w:type="pct"/>
            <w:noWrap/>
          </w:tcPr>
          <w:p w14:paraId="7A48D644" w14:textId="77777777" w:rsidR="00076AF3" w:rsidRPr="007B7468" w:rsidRDefault="00076AF3" w:rsidP="00BA4654">
            <w:r w:rsidRPr="007B7468">
              <w:t>67</w:t>
            </w:r>
          </w:p>
        </w:tc>
        <w:tc>
          <w:tcPr>
            <w:tcW w:w="748" w:type="pct"/>
            <w:noWrap/>
          </w:tcPr>
          <w:p w14:paraId="5750E9E2" w14:textId="77777777" w:rsidR="00076AF3" w:rsidRPr="007B7468" w:rsidRDefault="00076AF3" w:rsidP="00BA4654">
            <w:r w:rsidRPr="007B7468">
              <w:t>54:04:020101:38</w:t>
            </w:r>
          </w:p>
        </w:tc>
        <w:tc>
          <w:tcPr>
            <w:tcW w:w="460" w:type="pct"/>
            <w:noWrap/>
          </w:tcPr>
          <w:p w14:paraId="5629749E" w14:textId="77777777" w:rsidR="00076AF3" w:rsidRPr="007B7468" w:rsidRDefault="00076AF3" w:rsidP="00BA4654">
            <w:r w:rsidRPr="007B7468">
              <w:t>2000.00</w:t>
            </w:r>
          </w:p>
        </w:tc>
        <w:tc>
          <w:tcPr>
            <w:tcW w:w="877" w:type="pct"/>
            <w:noWrap/>
          </w:tcPr>
          <w:p w14:paraId="0F6BB25C" w14:textId="77777777" w:rsidR="00076AF3" w:rsidRPr="007B7468" w:rsidRDefault="00076AF3" w:rsidP="00BA4654">
            <w:r w:rsidRPr="007B7468">
              <w:t>Земли населенных пунктов</w:t>
            </w:r>
          </w:p>
        </w:tc>
        <w:tc>
          <w:tcPr>
            <w:tcW w:w="919" w:type="pct"/>
            <w:noWrap/>
          </w:tcPr>
          <w:p w14:paraId="31A6288C" w14:textId="77777777" w:rsidR="00076AF3" w:rsidRPr="007B7468" w:rsidRDefault="00076AF3" w:rsidP="00BA4654">
            <w:r w:rsidRPr="007B7468">
              <w:t>для ведения личного подсобного хозяйства</w:t>
            </w:r>
          </w:p>
        </w:tc>
        <w:tc>
          <w:tcPr>
            <w:tcW w:w="877" w:type="pct"/>
            <w:noWrap/>
          </w:tcPr>
          <w:p w14:paraId="4E6E5461" w14:textId="77777777" w:rsidR="00076AF3" w:rsidRPr="007B7468" w:rsidRDefault="00076AF3" w:rsidP="00BA4654">
            <w:r w:rsidRPr="007B7468">
              <w:t>Земли населенных пунктов</w:t>
            </w:r>
          </w:p>
        </w:tc>
        <w:tc>
          <w:tcPr>
            <w:tcW w:w="919" w:type="pct"/>
            <w:noWrap/>
          </w:tcPr>
          <w:p w14:paraId="79A7FF0D" w14:textId="77777777" w:rsidR="00076AF3" w:rsidRPr="007B7468" w:rsidRDefault="00076AF3" w:rsidP="00BA4654">
            <w:r w:rsidRPr="007B7468">
              <w:t>для ведения личного подсобного хозяйства</w:t>
            </w:r>
          </w:p>
        </w:tc>
      </w:tr>
      <w:tr w:rsidR="00076AF3" w:rsidRPr="00936062" w14:paraId="65B48B87" w14:textId="77777777" w:rsidTr="00BF1336">
        <w:tc>
          <w:tcPr>
            <w:tcW w:w="199" w:type="pct"/>
            <w:noWrap/>
          </w:tcPr>
          <w:p w14:paraId="74331CBC" w14:textId="77777777" w:rsidR="00076AF3" w:rsidRPr="007B7468" w:rsidRDefault="00076AF3" w:rsidP="00BA4654">
            <w:r w:rsidRPr="007B7468">
              <w:t>68</w:t>
            </w:r>
          </w:p>
        </w:tc>
        <w:tc>
          <w:tcPr>
            <w:tcW w:w="748" w:type="pct"/>
            <w:noWrap/>
          </w:tcPr>
          <w:p w14:paraId="67E25F9E" w14:textId="77777777" w:rsidR="00076AF3" w:rsidRPr="007B7468" w:rsidRDefault="00076AF3" w:rsidP="00BA4654">
            <w:r w:rsidRPr="007B7468">
              <w:t>54:04:020101:39</w:t>
            </w:r>
          </w:p>
        </w:tc>
        <w:tc>
          <w:tcPr>
            <w:tcW w:w="460" w:type="pct"/>
            <w:noWrap/>
          </w:tcPr>
          <w:p w14:paraId="727B0C08" w14:textId="77777777" w:rsidR="00076AF3" w:rsidRPr="007B7468" w:rsidRDefault="00076AF3" w:rsidP="00BA4654">
            <w:r w:rsidRPr="007B7468">
              <w:t>400.00</w:t>
            </w:r>
          </w:p>
        </w:tc>
        <w:tc>
          <w:tcPr>
            <w:tcW w:w="877" w:type="pct"/>
            <w:noWrap/>
          </w:tcPr>
          <w:p w14:paraId="758994BA" w14:textId="77777777" w:rsidR="00076AF3" w:rsidRPr="007B7468" w:rsidRDefault="00076AF3" w:rsidP="00BA4654">
            <w:r w:rsidRPr="007B7468">
              <w:t>Земли населенных пунктов</w:t>
            </w:r>
          </w:p>
        </w:tc>
        <w:tc>
          <w:tcPr>
            <w:tcW w:w="919" w:type="pct"/>
            <w:noWrap/>
          </w:tcPr>
          <w:p w14:paraId="3A1B8D4B" w14:textId="77777777" w:rsidR="00076AF3" w:rsidRPr="007B7468" w:rsidRDefault="00076AF3" w:rsidP="00BA4654">
            <w:r w:rsidRPr="007B7468">
              <w:t>для подсобного хозяйства</w:t>
            </w:r>
          </w:p>
        </w:tc>
        <w:tc>
          <w:tcPr>
            <w:tcW w:w="877" w:type="pct"/>
            <w:noWrap/>
          </w:tcPr>
          <w:p w14:paraId="4E085B79" w14:textId="77777777" w:rsidR="00076AF3" w:rsidRPr="007B7468" w:rsidRDefault="00076AF3" w:rsidP="00BA4654">
            <w:r w:rsidRPr="007B7468">
              <w:t>Земли населенных пунктов</w:t>
            </w:r>
          </w:p>
        </w:tc>
        <w:tc>
          <w:tcPr>
            <w:tcW w:w="919" w:type="pct"/>
            <w:noWrap/>
          </w:tcPr>
          <w:p w14:paraId="31AA1A02" w14:textId="77777777" w:rsidR="00076AF3" w:rsidRPr="007B7468" w:rsidRDefault="00076AF3" w:rsidP="00BA4654">
            <w:r w:rsidRPr="007B7468">
              <w:t>для подсобного хозяйства</w:t>
            </w:r>
          </w:p>
        </w:tc>
      </w:tr>
      <w:tr w:rsidR="00076AF3" w:rsidRPr="00936062" w14:paraId="4FA0BEBD" w14:textId="77777777" w:rsidTr="00BF1336">
        <w:tc>
          <w:tcPr>
            <w:tcW w:w="199" w:type="pct"/>
            <w:noWrap/>
          </w:tcPr>
          <w:p w14:paraId="5A599AD9" w14:textId="77777777" w:rsidR="00076AF3" w:rsidRPr="007B7468" w:rsidRDefault="00076AF3" w:rsidP="00BA4654">
            <w:r w:rsidRPr="007B7468">
              <w:t>69</w:t>
            </w:r>
          </w:p>
        </w:tc>
        <w:tc>
          <w:tcPr>
            <w:tcW w:w="748" w:type="pct"/>
            <w:noWrap/>
          </w:tcPr>
          <w:p w14:paraId="3A966ABF" w14:textId="77777777" w:rsidR="00076AF3" w:rsidRPr="007B7468" w:rsidRDefault="00076AF3" w:rsidP="00BA4654">
            <w:r w:rsidRPr="007B7468">
              <w:t>54:04:020101:40</w:t>
            </w:r>
          </w:p>
        </w:tc>
        <w:tc>
          <w:tcPr>
            <w:tcW w:w="460" w:type="pct"/>
            <w:noWrap/>
          </w:tcPr>
          <w:p w14:paraId="3789FB27" w14:textId="77777777" w:rsidR="00076AF3" w:rsidRPr="007B7468" w:rsidRDefault="00076AF3" w:rsidP="00BA4654">
            <w:r w:rsidRPr="007B7468">
              <w:t>1000.00</w:t>
            </w:r>
          </w:p>
        </w:tc>
        <w:tc>
          <w:tcPr>
            <w:tcW w:w="877" w:type="pct"/>
            <w:noWrap/>
          </w:tcPr>
          <w:p w14:paraId="4374D1DF" w14:textId="77777777" w:rsidR="00076AF3" w:rsidRPr="007B7468" w:rsidRDefault="00076AF3" w:rsidP="00BA4654">
            <w:r w:rsidRPr="007B7468">
              <w:t>Земли населенных пунктов</w:t>
            </w:r>
          </w:p>
        </w:tc>
        <w:tc>
          <w:tcPr>
            <w:tcW w:w="919" w:type="pct"/>
            <w:noWrap/>
          </w:tcPr>
          <w:p w14:paraId="73A43585" w14:textId="77777777" w:rsidR="00076AF3" w:rsidRPr="007B7468" w:rsidRDefault="00076AF3" w:rsidP="00BA4654">
            <w:r w:rsidRPr="007B7468">
              <w:t>для подсобного хозяйства</w:t>
            </w:r>
          </w:p>
        </w:tc>
        <w:tc>
          <w:tcPr>
            <w:tcW w:w="877" w:type="pct"/>
            <w:noWrap/>
          </w:tcPr>
          <w:p w14:paraId="7DA62387" w14:textId="77777777" w:rsidR="00076AF3" w:rsidRPr="007B7468" w:rsidRDefault="00076AF3" w:rsidP="00BA4654">
            <w:r w:rsidRPr="007B7468">
              <w:t>Земли населенных пунктов</w:t>
            </w:r>
          </w:p>
        </w:tc>
        <w:tc>
          <w:tcPr>
            <w:tcW w:w="919" w:type="pct"/>
            <w:noWrap/>
          </w:tcPr>
          <w:p w14:paraId="69ADE7C1" w14:textId="77777777" w:rsidR="00076AF3" w:rsidRPr="007B7468" w:rsidRDefault="00076AF3" w:rsidP="00BA4654">
            <w:r w:rsidRPr="007B7468">
              <w:t>для подсобного хозяйства</w:t>
            </w:r>
          </w:p>
        </w:tc>
      </w:tr>
      <w:tr w:rsidR="00076AF3" w:rsidRPr="00936062" w14:paraId="2B0118AE" w14:textId="77777777" w:rsidTr="00BF1336">
        <w:tc>
          <w:tcPr>
            <w:tcW w:w="199" w:type="pct"/>
            <w:noWrap/>
          </w:tcPr>
          <w:p w14:paraId="64C23A84" w14:textId="77777777" w:rsidR="00076AF3" w:rsidRPr="007B7468" w:rsidRDefault="00076AF3" w:rsidP="00BA4654">
            <w:r w:rsidRPr="007B7468">
              <w:lastRenderedPageBreak/>
              <w:t>70</w:t>
            </w:r>
          </w:p>
        </w:tc>
        <w:tc>
          <w:tcPr>
            <w:tcW w:w="748" w:type="pct"/>
            <w:noWrap/>
          </w:tcPr>
          <w:p w14:paraId="0A4BBC56" w14:textId="77777777" w:rsidR="00076AF3" w:rsidRPr="007B7468" w:rsidRDefault="00076AF3" w:rsidP="00BA4654">
            <w:r w:rsidRPr="007B7468">
              <w:t>54:04:020101:41</w:t>
            </w:r>
          </w:p>
        </w:tc>
        <w:tc>
          <w:tcPr>
            <w:tcW w:w="460" w:type="pct"/>
            <w:noWrap/>
          </w:tcPr>
          <w:p w14:paraId="1684F5AD" w14:textId="77777777" w:rsidR="00076AF3" w:rsidRPr="007B7468" w:rsidRDefault="00076AF3" w:rsidP="00BA4654">
            <w:r w:rsidRPr="007B7468">
              <w:t>1400.00</w:t>
            </w:r>
          </w:p>
        </w:tc>
        <w:tc>
          <w:tcPr>
            <w:tcW w:w="877" w:type="pct"/>
            <w:noWrap/>
          </w:tcPr>
          <w:p w14:paraId="05D1BDCD" w14:textId="77777777" w:rsidR="00076AF3" w:rsidRPr="007B7468" w:rsidRDefault="00076AF3" w:rsidP="00BA4654">
            <w:r w:rsidRPr="007B7468">
              <w:t>Земли населенных пунктов</w:t>
            </w:r>
          </w:p>
        </w:tc>
        <w:tc>
          <w:tcPr>
            <w:tcW w:w="919" w:type="pct"/>
            <w:noWrap/>
          </w:tcPr>
          <w:p w14:paraId="5A6B0DAE" w14:textId="77777777" w:rsidR="00076AF3" w:rsidRPr="007B7468" w:rsidRDefault="00076AF3" w:rsidP="00BA4654">
            <w:r w:rsidRPr="007B7468">
              <w:t>для подсобного хозяйства</w:t>
            </w:r>
          </w:p>
        </w:tc>
        <w:tc>
          <w:tcPr>
            <w:tcW w:w="877" w:type="pct"/>
            <w:noWrap/>
          </w:tcPr>
          <w:p w14:paraId="57F8AC7E" w14:textId="77777777" w:rsidR="00076AF3" w:rsidRPr="007B7468" w:rsidRDefault="00076AF3" w:rsidP="00BA4654">
            <w:r w:rsidRPr="007B7468">
              <w:t>Земли населенных пунктов</w:t>
            </w:r>
          </w:p>
        </w:tc>
        <w:tc>
          <w:tcPr>
            <w:tcW w:w="919" w:type="pct"/>
            <w:noWrap/>
          </w:tcPr>
          <w:p w14:paraId="79FE4745" w14:textId="77777777" w:rsidR="00076AF3" w:rsidRPr="007B7468" w:rsidRDefault="00076AF3" w:rsidP="00BA4654">
            <w:r w:rsidRPr="007B7468">
              <w:t>для подсобного хозяйства</w:t>
            </w:r>
          </w:p>
        </w:tc>
      </w:tr>
      <w:tr w:rsidR="00076AF3" w:rsidRPr="00936062" w14:paraId="5045509F" w14:textId="77777777" w:rsidTr="00BF1336">
        <w:tc>
          <w:tcPr>
            <w:tcW w:w="199" w:type="pct"/>
            <w:noWrap/>
          </w:tcPr>
          <w:p w14:paraId="641C935D" w14:textId="77777777" w:rsidR="00076AF3" w:rsidRPr="007B7468" w:rsidRDefault="00076AF3" w:rsidP="00BA4654">
            <w:r w:rsidRPr="007B7468">
              <w:t>71</w:t>
            </w:r>
          </w:p>
        </w:tc>
        <w:tc>
          <w:tcPr>
            <w:tcW w:w="748" w:type="pct"/>
            <w:noWrap/>
          </w:tcPr>
          <w:p w14:paraId="374E53EB" w14:textId="77777777" w:rsidR="00076AF3" w:rsidRPr="007B7468" w:rsidRDefault="00076AF3" w:rsidP="00BA4654">
            <w:r w:rsidRPr="007B7468">
              <w:t>54:04:020101:42</w:t>
            </w:r>
          </w:p>
        </w:tc>
        <w:tc>
          <w:tcPr>
            <w:tcW w:w="460" w:type="pct"/>
            <w:noWrap/>
          </w:tcPr>
          <w:p w14:paraId="52F61EE2" w14:textId="77777777" w:rsidR="00076AF3" w:rsidRPr="007B7468" w:rsidRDefault="00076AF3" w:rsidP="00BA4654">
            <w:r w:rsidRPr="007B7468">
              <w:t>1000.00</w:t>
            </w:r>
          </w:p>
        </w:tc>
        <w:tc>
          <w:tcPr>
            <w:tcW w:w="877" w:type="pct"/>
            <w:noWrap/>
          </w:tcPr>
          <w:p w14:paraId="470BAD00" w14:textId="77777777" w:rsidR="00076AF3" w:rsidRPr="007B7468" w:rsidRDefault="00076AF3" w:rsidP="00BA4654">
            <w:r w:rsidRPr="007B7468">
              <w:t>Земли населенных пунктов</w:t>
            </w:r>
          </w:p>
        </w:tc>
        <w:tc>
          <w:tcPr>
            <w:tcW w:w="919" w:type="pct"/>
            <w:noWrap/>
          </w:tcPr>
          <w:p w14:paraId="25F8BE3B" w14:textId="77777777" w:rsidR="00076AF3" w:rsidRPr="007B7468" w:rsidRDefault="00076AF3" w:rsidP="00BA4654">
            <w:r w:rsidRPr="007B7468">
              <w:t>для подсобного хозяйства</w:t>
            </w:r>
          </w:p>
        </w:tc>
        <w:tc>
          <w:tcPr>
            <w:tcW w:w="877" w:type="pct"/>
            <w:noWrap/>
          </w:tcPr>
          <w:p w14:paraId="52A6A01E" w14:textId="77777777" w:rsidR="00076AF3" w:rsidRPr="007B7468" w:rsidRDefault="00076AF3" w:rsidP="00BA4654">
            <w:r w:rsidRPr="007B7468">
              <w:t>Земли населенных пунктов</w:t>
            </w:r>
          </w:p>
        </w:tc>
        <w:tc>
          <w:tcPr>
            <w:tcW w:w="919" w:type="pct"/>
            <w:noWrap/>
          </w:tcPr>
          <w:p w14:paraId="5D599210" w14:textId="77777777" w:rsidR="00076AF3" w:rsidRPr="007B7468" w:rsidRDefault="00076AF3" w:rsidP="00BA4654">
            <w:r w:rsidRPr="007B7468">
              <w:t>для подсобного хозяйства</w:t>
            </w:r>
          </w:p>
        </w:tc>
      </w:tr>
      <w:tr w:rsidR="00076AF3" w:rsidRPr="00936062" w14:paraId="0D9179A7" w14:textId="77777777" w:rsidTr="00BF1336">
        <w:tc>
          <w:tcPr>
            <w:tcW w:w="199" w:type="pct"/>
            <w:noWrap/>
          </w:tcPr>
          <w:p w14:paraId="0E32B151" w14:textId="77777777" w:rsidR="00076AF3" w:rsidRPr="007B7468" w:rsidRDefault="00076AF3" w:rsidP="00BA4654">
            <w:r w:rsidRPr="007B7468">
              <w:t>72</w:t>
            </w:r>
          </w:p>
        </w:tc>
        <w:tc>
          <w:tcPr>
            <w:tcW w:w="748" w:type="pct"/>
            <w:noWrap/>
          </w:tcPr>
          <w:p w14:paraId="49C923D4" w14:textId="77777777" w:rsidR="00076AF3" w:rsidRPr="007B7468" w:rsidRDefault="00076AF3" w:rsidP="00BA4654">
            <w:r w:rsidRPr="007B7468">
              <w:t>54:04:020101:43</w:t>
            </w:r>
          </w:p>
        </w:tc>
        <w:tc>
          <w:tcPr>
            <w:tcW w:w="460" w:type="pct"/>
            <w:noWrap/>
          </w:tcPr>
          <w:p w14:paraId="447046B8" w14:textId="77777777" w:rsidR="00076AF3" w:rsidRPr="007B7468" w:rsidRDefault="00076AF3" w:rsidP="00BA4654">
            <w:r w:rsidRPr="007B7468">
              <w:t>1900.00</w:t>
            </w:r>
          </w:p>
        </w:tc>
        <w:tc>
          <w:tcPr>
            <w:tcW w:w="877" w:type="pct"/>
            <w:noWrap/>
          </w:tcPr>
          <w:p w14:paraId="2255DE5B" w14:textId="77777777" w:rsidR="00076AF3" w:rsidRPr="007B7468" w:rsidRDefault="00076AF3" w:rsidP="00BA4654">
            <w:r w:rsidRPr="007B7468">
              <w:t>Земли населенных пунктов</w:t>
            </w:r>
          </w:p>
        </w:tc>
        <w:tc>
          <w:tcPr>
            <w:tcW w:w="919" w:type="pct"/>
            <w:noWrap/>
          </w:tcPr>
          <w:p w14:paraId="534016E9" w14:textId="77777777" w:rsidR="00076AF3" w:rsidRPr="007B7468" w:rsidRDefault="00076AF3" w:rsidP="00BA4654">
            <w:r w:rsidRPr="007B7468">
              <w:t>для подсобного хозяйства</w:t>
            </w:r>
          </w:p>
        </w:tc>
        <w:tc>
          <w:tcPr>
            <w:tcW w:w="877" w:type="pct"/>
            <w:noWrap/>
          </w:tcPr>
          <w:p w14:paraId="5CBBB7EB" w14:textId="77777777" w:rsidR="00076AF3" w:rsidRPr="007B7468" w:rsidRDefault="00076AF3" w:rsidP="00BA4654">
            <w:r w:rsidRPr="007B7468">
              <w:t>Земли населенных пунктов</w:t>
            </w:r>
          </w:p>
        </w:tc>
        <w:tc>
          <w:tcPr>
            <w:tcW w:w="919" w:type="pct"/>
            <w:noWrap/>
          </w:tcPr>
          <w:p w14:paraId="288B92F5" w14:textId="77777777" w:rsidR="00076AF3" w:rsidRPr="007B7468" w:rsidRDefault="00076AF3" w:rsidP="00BA4654">
            <w:r w:rsidRPr="007B7468">
              <w:t>для подсобного хозяйства</w:t>
            </w:r>
          </w:p>
        </w:tc>
      </w:tr>
      <w:tr w:rsidR="00076AF3" w:rsidRPr="00936062" w14:paraId="2599BDD5" w14:textId="77777777" w:rsidTr="00BF1336">
        <w:tc>
          <w:tcPr>
            <w:tcW w:w="199" w:type="pct"/>
            <w:noWrap/>
          </w:tcPr>
          <w:p w14:paraId="20F4BB6F" w14:textId="77777777" w:rsidR="00076AF3" w:rsidRPr="007B7468" w:rsidRDefault="00076AF3" w:rsidP="00BA4654">
            <w:r w:rsidRPr="007B7468">
              <w:t>73</w:t>
            </w:r>
          </w:p>
        </w:tc>
        <w:tc>
          <w:tcPr>
            <w:tcW w:w="748" w:type="pct"/>
            <w:noWrap/>
          </w:tcPr>
          <w:p w14:paraId="67C75AE7" w14:textId="77777777" w:rsidR="00076AF3" w:rsidRPr="007B7468" w:rsidRDefault="00076AF3" w:rsidP="00BA4654">
            <w:r w:rsidRPr="007B7468">
              <w:t>54:04:020101:44</w:t>
            </w:r>
          </w:p>
        </w:tc>
        <w:tc>
          <w:tcPr>
            <w:tcW w:w="460" w:type="pct"/>
            <w:noWrap/>
          </w:tcPr>
          <w:p w14:paraId="65F737FE" w14:textId="77777777" w:rsidR="00076AF3" w:rsidRPr="007B7468" w:rsidRDefault="00076AF3" w:rsidP="00BA4654">
            <w:r w:rsidRPr="007B7468">
              <w:t>200.00</w:t>
            </w:r>
          </w:p>
        </w:tc>
        <w:tc>
          <w:tcPr>
            <w:tcW w:w="877" w:type="pct"/>
            <w:noWrap/>
          </w:tcPr>
          <w:p w14:paraId="582BF093" w14:textId="77777777" w:rsidR="00076AF3" w:rsidRPr="007B7468" w:rsidRDefault="00076AF3" w:rsidP="00BA4654">
            <w:r w:rsidRPr="007B7468">
              <w:t>Земли населенных пунктов</w:t>
            </w:r>
          </w:p>
        </w:tc>
        <w:tc>
          <w:tcPr>
            <w:tcW w:w="919" w:type="pct"/>
            <w:noWrap/>
          </w:tcPr>
          <w:p w14:paraId="28B9276C" w14:textId="77777777" w:rsidR="00076AF3" w:rsidRPr="007B7468" w:rsidRDefault="00076AF3" w:rsidP="00BA4654">
            <w:r w:rsidRPr="007B7468">
              <w:t>для подсобного хозяйства</w:t>
            </w:r>
          </w:p>
        </w:tc>
        <w:tc>
          <w:tcPr>
            <w:tcW w:w="877" w:type="pct"/>
            <w:noWrap/>
          </w:tcPr>
          <w:p w14:paraId="622A22EA" w14:textId="77777777" w:rsidR="00076AF3" w:rsidRPr="007B7468" w:rsidRDefault="00076AF3" w:rsidP="00BA4654">
            <w:r w:rsidRPr="007B7468">
              <w:t>Земли населенных пунктов</w:t>
            </w:r>
          </w:p>
        </w:tc>
        <w:tc>
          <w:tcPr>
            <w:tcW w:w="919" w:type="pct"/>
            <w:noWrap/>
          </w:tcPr>
          <w:p w14:paraId="058A4C32" w14:textId="77777777" w:rsidR="00076AF3" w:rsidRPr="007B7468" w:rsidRDefault="00076AF3" w:rsidP="00BA4654">
            <w:r w:rsidRPr="007B7468">
              <w:t>для подсобного хозяйства</w:t>
            </w:r>
          </w:p>
        </w:tc>
      </w:tr>
      <w:tr w:rsidR="00076AF3" w:rsidRPr="00936062" w14:paraId="1EBA113A" w14:textId="77777777" w:rsidTr="00BF1336">
        <w:tc>
          <w:tcPr>
            <w:tcW w:w="199" w:type="pct"/>
            <w:noWrap/>
          </w:tcPr>
          <w:p w14:paraId="1614598A" w14:textId="77777777" w:rsidR="00076AF3" w:rsidRPr="007B7468" w:rsidRDefault="00076AF3" w:rsidP="00BA4654">
            <w:r w:rsidRPr="007B7468">
              <w:t>74</w:t>
            </w:r>
          </w:p>
        </w:tc>
        <w:tc>
          <w:tcPr>
            <w:tcW w:w="748" w:type="pct"/>
            <w:noWrap/>
          </w:tcPr>
          <w:p w14:paraId="25BBCFB6" w14:textId="77777777" w:rsidR="00076AF3" w:rsidRPr="007B7468" w:rsidRDefault="00076AF3" w:rsidP="00BA4654">
            <w:r w:rsidRPr="007B7468">
              <w:t>54:04:020101:46</w:t>
            </w:r>
          </w:p>
        </w:tc>
        <w:tc>
          <w:tcPr>
            <w:tcW w:w="460" w:type="pct"/>
            <w:noWrap/>
          </w:tcPr>
          <w:p w14:paraId="311C4505" w14:textId="77777777" w:rsidR="00076AF3" w:rsidRPr="007B7468" w:rsidRDefault="00076AF3" w:rsidP="00BA4654">
            <w:r w:rsidRPr="007B7468">
              <w:t>1800.00</w:t>
            </w:r>
          </w:p>
        </w:tc>
        <w:tc>
          <w:tcPr>
            <w:tcW w:w="877" w:type="pct"/>
            <w:noWrap/>
          </w:tcPr>
          <w:p w14:paraId="2490AABB" w14:textId="77777777" w:rsidR="00076AF3" w:rsidRPr="007B7468" w:rsidRDefault="00076AF3" w:rsidP="00BA4654">
            <w:r w:rsidRPr="007B7468">
              <w:t>Земли населенных пунктов</w:t>
            </w:r>
          </w:p>
        </w:tc>
        <w:tc>
          <w:tcPr>
            <w:tcW w:w="919" w:type="pct"/>
            <w:noWrap/>
          </w:tcPr>
          <w:p w14:paraId="5CF2A093" w14:textId="77777777" w:rsidR="00076AF3" w:rsidRPr="007B7468" w:rsidRDefault="00076AF3" w:rsidP="00BA4654">
            <w:r w:rsidRPr="007B7468">
              <w:t>для ведения личного подсобного хозяйства</w:t>
            </w:r>
          </w:p>
        </w:tc>
        <w:tc>
          <w:tcPr>
            <w:tcW w:w="877" w:type="pct"/>
            <w:noWrap/>
          </w:tcPr>
          <w:p w14:paraId="6306FCAB" w14:textId="77777777" w:rsidR="00076AF3" w:rsidRPr="007B7468" w:rsidRDefault="00076AF3" w:rsidP="00BA4654">
            <w:r w:rsidRPr="007B7468">
              <w:t>Земли населенных пунктов</w:t>
            </w:r>
          </w:p>
        </w:tc>
        <w:tc>
          <w:tcPr>
            <w:tcW w:w="919" w:type="pct"/>
            <w:noWrap/>
          </w:tcPr>
          <w:p w14:paraId="1E182116" w14:textId="77777777" w:rsidR="00076AF3" w:rsidRPr="007B7468" w:rsidRDefault="00076AF3" w:rsidP="00BA4654">
            <w:r w:rsidRPr="007B7468">
              <w:t>для ведения личного подсобного хозяйства</w:t>
            </w:r>
          </w:p>
        </w:tc>
      </w:tr>
      <w:tr w:rsidR="00076AF3" w:rsidRPr="00936062" w14:paraId="584471E4" w14:textId="77777777" w:rsidTr="00BF1336">
        <w:tc>
          <w:tcPr>
            <w:tcW w:w="199" w:type="pct"/>
            <w:noWrap/>
          </w:tcPr>
          <w:p w14:paraId="63339571" w14:textId="77777777" w:rsidR="00076AF3" w:rsidRPr="007B7468" w:rsidRDefault="00076AF3" w:rsidP="00BA4654">
            <w:r w:rsidRPr="007B7468">
              <w:t>75</w:t>
            </w:r>
          </w:p>
        </w:tc>
        <w:tc>
          <w:tcPr>
            <w:tcW w:w="748" w:type="pct"/>
            <w:noWrap/>
          </w:tcPr>
          <w:p w14:paraId="4CF8F2CE" w14:textId="77777777" w:rsidR="00076AF3" w:rsidRPr="007B7468" w:rsidRDefault="00076AF3" w:rsidP="00BA4654">
            <w:r w:rsidRPr="007B7468">
              <w:t>54:04:020101:47</w:t>
            </w:r>
          </w:p>
        </w:tc>
        <w:tc>
          <w:tcPr>
            <w:tcW w:w="460" w:type="pct"/>
            <w:noWrap/>
          </w:tcPr>
          <w:p w14:paraId="0587B21D" w14:textId="77777777" w:rsidR="00076AF3" w:rsidRPr="007B7468" w:rsidRDefault="00076AF3" w:rsidP="00BA4654">
            <w:r w:rsidRPr="007B7468">
              <w:t>2200.00</w:t>
            </w:r>
          </w:p>
        </w:tc>
        <w:tc>
          <w:tcPr>
            <w:tcW w:w="877" w:type="pct"/>
            <w:noWrap/>
          </w:tcPr>
          <w:p w14:paraId="41C8BDE1" w14:textId="77777777" w:rsidR="00076AF3" w:rsidRPr="007B7468" w:rsidRDefault="00076AF3" w:rsidP="00BA4654">
            <w:r w:rsidRPr="007B7468">
              <w:t>Земли населенных пунктов</w:t>
            </w:r>
          </w:p>
        </w:tc>
        <w:tc>
          <w:tcPr>
            <w:tcW w:w="919" w:type="pct"/>
            <w:noWrap/>
          </w:tcPr>
          <w:p w14:paraId="4D29352F" w14:textId="77777777" w:rsidR="00076AF3" w:rsidRPr="007B7468" w:rsidRDefault="00076AF3" w:rsidP="00BA4654">
            <w:r w:rsidRPr="007B7468">
              <w:t>для ведения личного подсобного хозяйства</w:t>
            </w:r>
          </w:p>
        </w:tc>
        <w:tc>
          <w:tcPr>
            <w:tcW w:w="877" w:type="pct"/>
            <w:noWrap/>
          </w:tcPr>
          <w:p w14:paraId="40EA1AC0" w14:textId="77777777" w:rsidR="00076AF3" w:rsidRPr="007B7468" w:rsidRDefault="00076AF3" w:rsidP="00BA4654">
            <w:r w:rsidRPr="007B7468">
              <w:t>Земли населенных пунктов</w:t>
            </w:r>
          </w:p>
        </w:tc>
        <w:tc>
          <w:tcPr>
            <w:tcW w:w="919" w:type="pct"/>
            <w:noWrap/>
          </w:tcPr>
          <w:p w14:paraId="701106F2" w14:textId="77777777" w:rsidR="00076AF3" w:rsidRPr="007B7468" w:rsidRDefault="00076AF3" w:rsidP="00BA4654">
            <w:r w:rsidRPr="007B7468">
              <w:t>для ведения личного подсобного хозяйства</w:t>
            </w:r>
          </w:p>
        </w:tc>
      </w:tr>
      <w:tr w:rsidR="00076AF3" w:rsidRPr="00936062" w14:paraId="36B727E6" w14:textId="77777777" w:rsidTr="00BF1336">
        <w:tc>
          <w:tcPr>
            <w:tcW w:w="199" w:type="pct"/>
            <w:noWrap/>
          </w:tcPr>
          <w:p w14:paraId="54D21AF5" w14:textId="77777777" w:rsidR="00076AF3" w:rsidRPr="007B7468" w:rsidRDefault="00076AF3" w:rsidP="00BA4654">
            <w:r w:rsidRPr="007B7468">
              <w:t>76</w:t>
            </w:r>
          </w:p>
        </w:tc>
        <w:tc>
          <w:tcPr>
            <w:tcW w:w="748" w:type="pct"/>
            <w:noWrap/>
          </w:tcPr>
          <w:p w14:paraId="1B610EC2" w14:textId="77777777" w:rsidR="00076AF3" w:rsidRPr="007B7468" w:rsidRDefault="00076AF3" w:rsidP="00BA4654">
            <w:r w:rsidRPr="007B7468">
              <w:t>54:04:020101:48</w:t>
            </w:r>
          </w:p>
        </w:tc>
        <w:tc>
          <w:tcPr>
            <w:tcW w:w="460" w:type="pct"/>
            <w:noWrap/>
          </w:tcPr>
          <w:p w14:paraId="757FF593" w14:textId="77777777" w:rsidR="00076AF3" w:rsidRPr="007B7468" w:rsidRDefault="00076AF3" w:rsidP="00BA4654">
            <w:r w:rsidRPr="007B7468">
              <w:t>1200.00</w:t>
            </w:r>
          </w:p>
        </w:tc>
        <w:tc>
          <w:tcPr>
            <w:tcW w:w="877" w:type="pct"/>
            <w:noWrap/>
          </w:tcPr>
          <w:p w14:paraId="48FD0515" w14:textId="77777777" w:rsidR="00076AF3" w:rsidRPr="007B7468" w:rsidRDefault="00076AF3" w:rsidP="00BA4654">
            <w:r w:rsidRPr="007B7468">
              <w:t>Земли населенных пунктов</w:t>
            </w:r>
          </w:p>
        </w:tc>
        <w:tc>
          <w:tcPr>
            <w:tcW w:w="919" w:type="pct"/>
            <w:noWrap/>
          </w:tcPr>
          <w:p w14:paraId="2DB8DA0F" w14:textId="77777777" w:rsidR="00076AF3" w:rsidRPr="007B7468" w:rsidRDefault="00076AF3" w:rsidP="00BA4654">
            <w:r w:rsidRPr="007B7468">
              <w:t>для подсобного хозяйства</w:t>
            </w:r>
          </w:p>
        </w:tc>
        <w:tc>
          <w:tcPr>
            <w:tcW w:w="877" w:type="pct"/>
            <w:noWrap/>
          </w:tcPr>
          <w:p w14:paraId="27924CB7" w14:textId="77777777" w:rsidR="00076AF3" w:rsidRPr="007B7468" w:rsidRDefault="00076AF3" w:rsidP="00BA4654">
            <w:r w:rsidRPr="007B7468">
              <w:t>Земли населенных пунктов</w:t>
            </w:r>
          </w:p>
        </w:tc>
        <w:tc>
          <w:tcPr>
            <w:tcW w:w="919" w:type="pct"/>
            <w:noWrap/>
          </w:tcPr>
          <w:p w14:paraId="3295C519" w14:textId="77777777" w:rsidR="00076AF3" w:rsidRPr="007B7468" w:rsidRDefault="00076AF3" w:rsidP="00BA4654">
            <w:r w:rsidRPr="007B7468">
              <w:t>для подсобного хозяйства</w:t>
            </w:r>
          </w:p>
        </w:tc>
      </w:tr>
      <w:tr w:rsidR="00076AF3" w:rsidRPr="00936062" w14:paraId="77DB054D" w14:textId="77777777" w:rsidTr="00BF1336">
        <w:tc>
          <w:tcPr>
            <w:tcW w:w="199" w:type="pct"/>
            <w:noWrap/>
          </w:tcPr>
          <w:p w14:paraId="2B8277E6" w14:textId="77777777" w:rsidR="00076AF3" w:rsidRPr="007B7468" w:rsidRDefault="00076AF3" w:rsidP="00BA4654">
            <w:r w:rsidRPr="007B7468">
              <w:t>77</w:t>
            </w:r>
          </w:p>
        </w:tc>
        <w:tc>
          <w:tcPr>
            <w:tcW w:w="748" w:type="pct"/>
            <w:noWrap/>
          </w:tcPr>
          <w:p w14:paraId="473E881F" w14:textId="77777777" w:rsidR="00076AF3" w:rsidRPr="007B7468" w:rsidRDefault="00076AF3" w:rsidP="00BA4654">
            <w:r w:rsidRPr="007B7468">
              <w:t>54:04:020101:49</w:t>
            </w:r>
          </w:p>
        </w:tc>
        <w:tc>
          <w:tcPr>
            <w:tcW w:w="460" w:type="pct"/>
            <w:noWrap/>
          </w:tcPr>
          <w:p w14:paraId="44F8F7BC" w14:textId="77777777" w:rsidR="00076AF3" w:rsidRPr="007B7468" w:rsidRDefault="00076AF3" w:rsidP="00BA4654">
            <w:r w:rsidRPr="007B7468">
              <w:t>1400.00</w:t>
            </w:r>
          </w:p>
        </w:tc>
        <w:tc>
          <w:tcPr>
            <w:tcW w:w="877" w:type="pct"/>
            <w:noWrap/>
          </w:tcPr>
          <w:p w14:paraId="1E44C569" w14:textId="77777777" w:rsidR="00076AF3" w:rsidRPr="007B7468" w:rsidRDefault="00076AF3" w:rsidP="00BA4654">
            <w:r w:rsidRPr="007B7468">
              <w:t>Земли населенных пунктов</w:t>
            </w:r>
          </w:p>
        </w:tc>
        <w:tc>
          <w:tcPr>
            <w:tcW w:w="919" w:type="pct"/>
            <w:noWrap/>
          </w:tcPr>
          <w:p w14:paraId="4F560604" w14:textId="77777777" w:rsidR="00076AF3" w:rsidRPr="007B7468" w:rsidRDefault="00076AF3" w:rsidP="00BA4654">
            <w:r w:rsidRPr="007B7468">
              <w:t>для подсобного хозяйства</w:t>
            </w:r>
          </w:p>
        </w:tc>
        <w:tc>
          <w:tcPr>
            <w:tcW w:w="877" w:type="pct"/>
            <w:noWrap/>
          </w:tcPr>
          <w:p w14:paraId="32319C20" w14:textId="77777777" w:rsidR="00076AF3" w:rsidRPr="007B7468" w:rsidRDefault="00076AF3" w:rsidP="00BA4654">
            <w:r w:rsidRPr="007B7468">
              <w:t>Земли населенных пунктов</w:t>
            </w:r>
          </w:p>
        </w:tc>
        <w:tc>
          <w:tcPr>
            <w:tcW w:w="919" w:type="pct"/>
            <w:noWrap/>
          </w:tcPr>
          <w:p w14:paraId="343F34D8" w14:textId="77777777" w:rsidR="00076AF3" w:rsidRPr="007B7468" w:rsidRDefault="00076AF3" w:rsidP="00BA4654">
            <w:r w:rsidRPr="007B7468">
              <w:t>для подсобного хозяйства</w:t>
            </w:r>
          </w:p>
        </w:tc>
      </w:tr>
      <w:tr w:rsidR="00076AF3" w:rsidRPr="00936062" w14:paraId="5E2AB69B" w14:textId="77777777" w:rsidTr="00BF1336">
        <w:tc>
          <w:tcPr>
            <w:tcW w:w="199" w:type="pct"/>
            <w:noWrap/>
          </w:tcPr>
          <w:p w14:paraId="28675C13" w14:textId="77777777" w:rsidR="00076AF3" w:rsidRPr="007B7468" w:rsidRDefault="00076AF3" w:rsidP="00BA4654">
            <w:r w:rsidRPr="007B7468">
              <w:t>78</w:t>
            </w:r>
          </w:p>
        </w:tc>
        <w:tc>
          <w:tcPr>
            <w:tcW w:w="748" w:type="pct"/>
            <w:noWrap/>
          </w:tcPr>
          <w:p w14:paraId="20441D8B" w14:textId="77777777" w:rsidR="00076AF3" w:rsidRPr="007B7468" w:rsidRDefault="00076AF3" w:rsidP="00BA4654">
            <w:r w:rsidRPr="007B7468">
              <w:t>54:04:020101:50</w:t>
            </w:r>
          </w:p>
        </w:tc>
        <w:tc>
          <w:tcPr>
            <w:tcW w:w="460" w:type="pct"/>
            <w:noWrap/>
          </w:tcPr>
          <w:p w14:paraId="702E32C3" w14:textId="77777777" w:rsidR="00076AF3" w:rsidRPr="007B7468" w:rsidRDefault="00076AF3" w:rsidP="00BA4654">
            <w:r w:rsidRPr="007B7468">
              <w:t>1900.00</w:t>
            </w:r>
          </w:p>
        </w:tc>
        <w:tc>
          <w:tcPr>
            <w:tcW w:w="877" w:type="pct"/>
            <w:noWrap/>
          </w:tcPr>
          <w:p w14:paraId="375E57CE" w14:textId="77777777" w:rsidR="00076AF3" w:rsidRPr="007B7468" w:rsidRDefault="00076AF3" w:rsidP="00BA4654">
            <w:r w:rsidRPr="007B7468">
              <w:t>Земли населенных пунктов</w:t>
            </w:r>
          </w:p>
        </w:tc>
        <w:tc>
          <w:tcPr>
            <w:tcW w:w="919" w:type="pct"/>
            <w:noWrap/>
          </w:tcPr>
          <w:p w14:paraId="395B4224" w14:textId="77777777" w:rsidR="00076AF3" w:rsidRPr="007B7468" w:rsidRDefault="00076AF3" w:rsidP="00BA4654">
            <w:r w:rsidRPr="007B7468">
              <w:t>подсобного хозяйства</w:t>
            </w:r>
          </w:p>
        </w:tc>
        <w:tc>
          <w:tcPr>
            <w:tcW w:w="877" w:type="pct"/>
            <w:noWrap/>
          </w:tcPr>
          <w:p w14:paraId="7D0543C7" w14:textId="77777777" w:rsidR="00076AF3" w:rsidRPr="007B7468" w:rsidRDefault="00076AF3" w:rsidP="00BA4654">
            <w:r w:rsidRPr="007B7468">
              <w:t>Земли населенных пунктов</w:t>
            </w:r>
          </w:p>
        </w:tc>
        <w:tc>
          <w:tcPr>
            <w:tcW w:w="919" w:type="pct"/>
            <w:noWrap/>
          </w:tcPr>
          <w:p w14:paraId="4E062E4A" w14:textId="77777777" w:rsidR="00076AF3" w:rsidRPr="007B7468" w:rsidRDefault="00076AF3" w:rsidP="00BA4654">
            <w:r w:rsidRPr="007B7468">
              <w:t>подсобного хозяйства</w:t>
            </w:r>
          </w:p>
        </w:tc>
      </w:tr>
      <w:tr w:rsidR="00076AF3" w:rsidRPr="00936062" w14:paraId="2DC903EA" w14:textId="77777777" w:rsidTr="00BF1336">
        <w:tc>
          <w:tcPr>
            <w:tcW w:w="199" w:type="pct"/>
            <w:noWrap/>
          </w:tcPr>
          <w:p w14:paraId="27AC3D77" w14:textId="77777777" w:rsidR="00076AF3" w:rsidRPr="007B7468" w:rsidRDefault="00076AF3" w:rsidP="00BA4654">
            <w:r w:rsidRPr="007B7468">
              <w:t>79</w:t>
            </w:r>
          </w:p>
        </w:tc>
        <w:tc>
          <w:tcPr>
            <w:tcW w:w="748" w:type="pct"/>
            <w:noWrap/>
          </w:tcPr>
          <w:p w14:paraId="15BEB9F4" w14:textId="77777777" w:rsidR="00076AF3" w:rsidRPr="007B7468" w:rsidRDefault="00076AF3" w:rsidP="00BA4654">
            <w:r w:rsidRPr="007B7468">
              <w:t>54:04:020101:51</w:t>
            </w:r>
          </w:p>
        </w:tc>
        <w:tc>
          <w:tcPr>
            <w:tcW w:w="460" w:type="pct"/>
            <w:noWrap/>
          </w:tcPr>
          <w:p w14:paraId="50F07033" w14:textId="77777777" w:rsidR="00076AF3" w:rsidRPr="007B7468" w:rsidRDefault="00076AF3" w:rsidP="00BA4654">
            <w:r w:rsidRPr="007B7468">
              <w:t>1500.00</w:t>
            </w:r>
          </w:p>
        </w:tc>
        <w:tc>
          <w:tcPr>
            <w:tcW w:w="877" w:type="pct"/>
            <w:noWrap/>
          </w:tcPr>
          <w:p w14:paraId="330D34F6" w14:textId="77777777" w:rsidR="00076AF3" w:rsidRPr="007B7468" w:rsidRDefault="00076AF3" w:rsidP="00BA4654">
            <w:r w:rsidRPr="007B7468">
              <w:t>Земли населенных пунктов</w:t>
            </w:r>
          </w:p>
        </w:tc>
        <w:tc>
          <w:tcPr>
            <w:tcW w:w="919" w:type="pct"/>
            <w:noWrap/>
          </w:tcPr>
          <w:p w14:paraId="1CB59271" w14:textId="77777777" w:rsidR="00076AF3" w:rsidRPr="007B7468" w:rsidRDefault="00076AF3" w:rsidP="00BA4654">
            <w:r w:rsidRPr="007B7468">
              <w:t>для подсобного хозяйства</w:t>
            </w:r>
          </w:p>
        </w:tc>
        <w:tc>
          <w:tcPr>
            <w:tcW w:w="877" w:type="pct"/>
            <w:noWrap/>
          </w:tcPr>
          <w:p w14:paraId="7CBFC10E" w14:textId="77777777" w:rsidR="00076AF3" w:rsidRPr="007B7468" w:rsidRDefault="00076AF3" w:rsidP="00BA4654">
            <w:r w:rsidRPr="007B7468">
              <w:t>Земли населенных пунктов</w:t>
            </w:r>
          </w:p>
        </w:tc>
        <w:tc>
          <w:tcPr>
            <w:tcW w:w="919" w:type="pct"/>
            <w:noWrap/>
          </w:tcPr>
          <w:p w14:paraId="635E2547" w14:textId="77777777" w:rsidR="00076AF3" w:rsidRPr="007B7468" w:rsidRDefault="00076AF3" w:rsidP="00BA4654">
            <w:r w:rsidRPr="007B7468">
              <w:t>для подсобного хозяйства</w:t>
            </w:r>
          </w:p>
        </w:tc>
      </w:tr>
      <w:tr w:rsidR="00076AF3" w:rsidRPr="00936062" w14:paraId="5E2556C2" w14:textId="77777777" w:rsidTr="00BF1336">
        <w:tc>
          <w:tcPr>
            <w:tcW w:w="199" w:type="pct"/>
            <w:noWrap/>
          </w:tcPr>
          <w:p w14:paraId="13A7E9CC" w14:textId="77777777" w:rsidR="00076AF3" w:rsidRPr="007B7468" w:rsidRDefault="00076AF3" w:rsidP="00BA4654">
            <w:r w:rsidRPr="007B7468">
              <w:t>80</w:t>
            </w:r>
          </w:p>
        </w:tc>
        <w:tc>
          <w:tcPr>
            <w:tcW w:w="748" w:type="pct"/>
            <w:noWrap/>
          </w:tcPr>
          <w:p w14:paraId="2BC0FD05" w14:textId="77777777" w:rsidR="00076AF3" w:rsidRPr="007B7468" w:rsidRDefault="00076AF3" w:rsidP="00BA4654">
            <w:r w:rsidRPr="007B7468">
              <w:t>54:04:020101:52</w:t>
            </w:r>
          </w:p>
        </w:tc>
        <w:tc>
          <w:tcPr>
            <w:tcW w:w="460" w:type="pct"/>
            <w:noWrap/>
          </w:tcPr>
          <w:p w14:paraId="25B76E5A" w14:textId="77777777" w:rsidR="00076AF3" w:rsidRPr="007B7468" w:rsidRDefault="00076AF3" w:rsidP="00BA4654">
            <w:r w:rsidRPr="007B7468">
              <w:t>1600.00</w:t>
            </w:r>
          </w:p>
        </w:tc>
        <w:tc>
          <w:tcPr>
            <w:tcW w:w="877" w:type="pct"/>
            <w:noWrap/>
          </w:tcPr>
          <w:p w14:paraId="09113BC1" w14:textId="77777777" w:rsidR="00076AF3" w:rsidRPr="007B7468" w:rsidRDefault="00076AF3" w:rsidP="00BA4654">
            <w:r w:rsidRPr="007B7468">
              <w:t>Земли населенных пунктов</w:t>
            </w:r>
          </w:p>
        </w:tc>
        <w:tc>
          <w:tcPr>
            <w:tcW w:w="919" w:type="pct"/>
            <w:noWrap/>
          </w:tcPr>
          <w:p w14:paraId="752E1268" w14:textId="77777777" w:rsidR="00076AF3" w:rsidRPr="007B7468" w:rsidRDefault="00076AF3" w:rsidP="00BA4654">
            <w:r w:rsidRPr="007B7468">
              <w:t>для подсобного хозяйства</w:t>
            </w:r>
          </w:p>
        </w:tc>
        <w:tc>
          <w:tcPr>
            <w:tcW w:w="877" w:type="pct"/>
            <w:noWrap/>
          </w:tcPr>
          <w:p w14:paraId="038521F0" w14:textId="77777777" w:rsidR="00076AF3" w:rsidRPr="007B7468" w:rsidRDefault="00076AF3" w:rsidP="00BA4654">
            <w:r w:rsidRPr="007B7468">
              <w:t>Земли населенных пунктов</w:t>
            </w:r>
          </w:p>
        </w:tc>
        <w:tc>
          <w:tcPr>
            <w:tcW w:w="919" w:type="pct"/>
            <w:noWrap/>
          </w:tcPr>
          <w:p w14:paraId="257394EF" w14:textId="77777777" w:rsidR="00076AF3" w:rsidRPr="007B7468" w:rsidRDefault="00076AF3" w:rsidP="00BA4654">
            <w:r w:rsidRPr="007B7468">
              <w:t>для подсобного хозяйства</w:t>
            </w:r>
          </w:p>
        </w:tc>
      </w:tr>
      <w:tr w:rsidR="00076AF3" w:rsidRPr="00936062" w14:paraId="6C4C73D4" w14:textId="77777777" w:rsidTr="00BF1336">
        <w:tc>
          <w:tcPr>
            <w:tcW w:w="199" w:type="pct"/>
            <w:noWrap/>
          </w:tcPr>
          <w:p w14:paraId="597E4AAF" w14:textId="77777777" w:rsidR="00076AF3" w:rsidRPr="007B7468" w:rsidRDefault="00076AF3" w:rsidP="00BA4654">
            <w:r w:rsidRPr="007B7468">
              <w:t>81</w:t>
            </w:r>
          </w:p>
        </w:tc>
        <w:tc>
          <w:tcPr>
            <w:tcW w:w="748" w:type="pct"/>
            <w:noWrap/>
          </w:tcPr>
          <w:p w14:paraId="5D03FF3A" w14:textId="77777777" w:rsidR="00076AF3" w:rsidRPr="007B7468" w:rsidRDefault="00076AF3" w:rsidP="00BA4654">
            <w:r w:rsidRPr="007B7468">
              <w:t>54:04:020101:53</w:t>
            </w:r>
          </w:p>
        </w:tc>
        <w:tc>
          <w:tcPr>
            <w:tcW w:w="460" w:type="pct"/>
            <w:noWrap/>
          </w:tcPr>
          <w:p w14:paraId="7D63443C" w14:textId="77777777" w:rsidR="00076AF3" w:rsidRPr="007B7468" w:rsidRDefault="00076AF3" w:rsidP="00BA4654">
            <w:r w:rsidRPr="007B7468">
              <w:t>500.00</w:t>
            </w:r>
          </w:p>
        </w:tc>
        <w:tc>
          <w:tcPr>
            <w:tcW w:w="877" w:type="pct"/>
            <w:noWrap/>
          </w:tcPr>
          <w:p w14:paraId="643DAEC6" w14:textId="77777777" w:rsidR="00076AF3" w:rsidRPr="007B7468" w:rsidRDefault="00076AF3" w:rsidP="00BA4654">
            <w:r w:rsidRPr="007B7468">
              <w:t>Земли населенных пунктов</w:t>
            </w:r>
          </w:p>
        </w:tc>
        <w:tc>
          <w:tcPr>
            <w:tcW w:w="919" w:type="pct"/>
            <w:noWrap/>
          </w:tcPr>
          <w:p w14:paraId="2D66E13C" w14:textId="77777777" w:rsidR="00076AF3" w:rsidRPr="007B7468" w:rsidRDefault="00076AF3" w:rsidP="00BA4654">
            <w:r w:rsidRPr="007B7468">
              <w:t>для подсобного хозяйства</w:t>
            </w:r>
          </w:p>
        </w:tc>
        <w:tc>
          <w:tcPr>
            <w:tcW w:w="877" w:type="pct"/>
            <w:noWrap/>
          </w:tcPr>
          <w:p w14:paraId="5EDB8593" w14:textId="77777777" w:rsidR="00076AF3" w:rsidRPr="007B7468" w:rsidRDefault="00076AF3" w:rsidP="00BA4654">
            <w:r w:rsidRPr="007B7468">
              <w:t>Земли населенных пунктов</w:t>
            </w:r>
          </w:p>
        </w:tc>
        <w:tc>
          <w:tcPr>
            <w:tcW w:w="919" w:type="pct"/>
            <w:noWrap/>
          </w:tcPr>
          <w:p w14:paraId="26A03CE2" w14:textId="77777777" w:rsidR="00076AF3" w:rsidRPr="007B7468" w:rsidRDefault="00076AF3" w:rsidP="00BA4654">
            <w:r w:rsidRPr="007B7468">
              <w:t>для подсобного хозяйства</w:t>
            </w:r>
          </w:p>
        </w:tc>
      </w:tr>
      <w:tr w:rsidR="00076AF3" w:rsidRPr="00936062" w14:paraId="146B21E3" w14:textId="77777777" w:rsidTr="00BF1336">
        <w:tc>
          <w:tcPr>
            <w:tcW w:w="199" w:type="pct"/>
            <w:noWrap/>
          </w:tcPr>
          <w:p w14:paraId="4C048207" w14:textId="77777777" w:rsidR="00076AF3" w:rsidRPr="007B7468" w:rsidRDefault="00076AF3" w:rsidP="00BA4654">
            <w:r w:rsidRPr="007B7468">
              <w:t>82</w:t>
            </w:r>
          </w:p>
        </w:tc>
        <w:tc>
          <w:tcPr>
            <w:tcW w:w="748" w:type="pct"/>
            <w:noWrap/>
          </w:tcPr>
          <w:p w14:paraId="63FD23AD" w14:textId="77777777" w:rsidR="00076AF3" w:rsidRPr="007B7468" w:rsidRDefault="00076AF3" w:rsidP="00BA4654">
            <w:r w:rsidRPr="007B7468">
              <w:t>54:04:020101:54</w:t>
            </w:r>
          </w:p>
        </w:tc>
        <w:tc>
          <w:tcPr>
            <w:tcW w:w="460" w:type="pct"/>
            <w:noWrap/>
          </w:tcPr>
          <w:p w14:paraId="014E9B96" w14:textId="77777777" w:rsidR="00076AF3" w:rsidRPr="007B7468" w:rsidRDefault="00076AF3" w:rsidP="00BA4654">
            <w:r w:rsidRPr="007B7468">
              <w:t>800.00</w:t>
            </w:r>
          </w:p>
        </w:tc>
        <w:tc>
          <w:tcPr>
            <w:tcW w:w="877" w:type="pct"/>
            <w:noWrap/>
          </w:tcPr>
          <w:p w14:paraId="3FB38702" w14:textId="77777777" w:rsidR="00076AF3" w:rsidRPr="007B7468" w:rsidRDefault="00076AF3" w:rsidP="00BA4654">
            <w:r w:rsidRPr="007B7468">
              <w:t>Земли населенных пунктов</w:t>
            </w:r>
          </w:p>
        </w:tc>
        <w:tc>
          <w:tcPr>
            <w:tcW w:w="919" w:type="pct"/>
            <w:noWrap/>
          </w:tcPr>
          <w:p w14:paraId="654F366F" w14:textId="77777777" w:rsidR="00076AF3" w:rsidRPr="007B7468" w:rsidRDefault="00076AF3" w:rsidP="00BA4654">
            <w:r w:rsidRPr="007B7468">
              <w:t>для ведения личного подсобного хозяйства</w:t>
            </w:r>
          </w:p>
        </w:tc>
        <w:tc>
          <w:tcPr>
            <w:tcW w:w="877" w:type="pct"/>
            <w:noWrap/>
          </w:tcPr>
          <w:p w14:paraId="2AE83C68" w14:textId="77777777" w:rsidR="00076AF3" w:rsidRPr="007B7468" w:rsidRDefault="00076AF3" w:rsidP="00BA4654">
            <w:r w:rsidRPr="007B7468">
              <w:t>Земли населенных пунктов</w:t>
            </w:r>
          </w:p>
        </w:tc>
        <w:tc>
          <w:tcPr>
            <w:tcW w:w="919" w:type="pct"/>
            <w:noWrap/>
          </w:tcPr>
          <w:p w14:paraId="2A6233D4" w14:textId="77777777" w:rsidR="00076AF3" w:rsidRPr="007B7468" w:rsidRDefault="00076AF3" w:rsidP="00BA4654">
            <w:r w:rsidRPr="007B7468">
              <w:t>для ведения личного подсобного хозяйства</w:t>
            </w:r>
          </w:p>
        </w:tc>
      </w:tr>
      <w:tr w:rsidR="00076AF3" w:rsidRPr="00936062" w14:paraId="5045C7F2" w14:textId="77777777" w:rsidTr="00BF1336">
        <w:tc>
          <w:tcPr>
            <w:tcW w:w="199" w:type="pct"/>
            <w:noWrap/>
          </w:tcPr>
          <w:p w14:paraId="6CFFBB15" w14:textId="77777777" w:rsidR="00076AF3" w:rsidRPr="007B7468" w:rsidRDefault="00076AF3" w:rsidP="00BA4654">
            <w:r w:rsidRPr="007B7468">
              <w:t>83</w:t>
            </w:r>
          </w:p>
        </w:tc>
        <w:tc>
          <w:tcPr>
            <w:tcW w:w="748" w:type="pct"/>
            <w:noWrap/>
          </w:tcPr>
          <w:p w14:paraId="29B9089F" w14:textId="77777777" w:rsidR="00076AF3" w:rsidRPr="007B7468" w:rsidRDefault="00076AF3" w:rsidP="00BA4654">
            <w:r w:rsidRPr="007B7468">
              <w:t>54:04:020101:55</w:t>
            </w:r>
          </w:p>
        </w:tc>
        <w:tc>
          <w:tcPr>
            <w:tcW w:w="460" w:type="pct"/>
            <w:noWrap/>
          </w:tcPr>
          <w:p w14:paraId="3A8C7622" w14:textId="77777777" w:rsidR="00076AF3" w:rsidRPr="007B7468" w:rsidRDefault="00076AF3" w:rsidP="00BA4654">
            <w:r w:rsidRPr="007B7468">
              <w:t>1000.00</w:t>
            </w:r>
          </w:p>
        </w:tc>
        <w:tc>
          <w:tcPr>
            <w:tcW w:w="877" w:type="pct"/>
            <w:noWrap/>
          </w:tcPr>
          <w:p w14:paraId="399CBCEF" w14:textId="77777777" w:rsidR="00076AF3" w:rsidRPr="007B7468" w:rsidRDefault="00076AF3" w:rsidP="00BA4654">
            <w:r w:rsidRPr="007B7468">
              <w:t>Земли населенных пунктов</w:t>
            </w:r>
          </w:p>
        </w:tc>
        <w:tc>
          <w:tcPr>
            <w:tcW w:w="919" w:type="pct"/>
            <w:noWrap/>
          </w:tcPr>
          <w:p w14:paraId="4D08FAB5" w14:textId="77777777" w:rsidR="00076AF3" w:rsidRPr="007B7468" w:rsidRDefault="00076AF3" w:rsidP="00BA4654">
            <w:r w:rsidRPr="007B7468">
              <w:t>для подсобного хозяйства</w:t>
            </w:r>
          </w:p>
        </w:tc>
        <w:tc>
          <w:tcPr>
            <w:tcW w:w="877" w:type="pct"/>
            <w:noWrap/>
          </w:tcPr>
          <w:p w14:paraId="6C86E272" w14:textId="77777777" w:rsidR="00076AF3" w:rsidRPr="007B7468" w:rsidRDefault="00076AF3" w:rsidP="00BA4654">
            <w:r w:rsidRPr="007B7468">
              <w:t>Земли населенных пунктов</w:t>
            </w:r>
          </w:p>
        </w:tc>
        <w:tc>
          <w:tcPr>
            <w:tcW w:w="919" w:type="pct"/>
            <w:noWrap/>
          </w:tcPr>
          <w:p w14:paraId="0DAA1073" w14:textId="77777777" w:rsidR="00076AF3" w:rsidRPr="007B7468" w:rsidRDefault="00076AF3" w:rsidP="00BA4654">
            <w:r w:rsidRPr="007B7468">
              <w:t>для подсобного хозяйства</w:t>
            </w:r>
          </w:p>
        </w:tc>
      </w:tr>
      <w:tr w:rsidR="00076AF3" w:rsidRPr="00936062" w14:paraId="29F804DA" w14:textId="77777777" w:rsidTr="00BF1336">
        <w:tc>
          <w:tcPr>
            <w:tcW w:w="199" w:type="pct"/>
            <w:noWrap/>
          </w:tcPr>
          <w:p w14:paraId="20146349" w14:textId="77777777" w:rsidR="00076AF3" w:rsidRPr="007B7468" w:rsidRDefault="00076AF3" w:rsidP="00BA4654">
            <w:r w:rsidRPr="007B7468">
              <w:t>84</w:t>
            </w:r>
          </w:p>
        </w:tc>
        <w:tc>
          <w:tcPr>
            <w:tcW w:w="748" w:type="pct"/>
            <w:noWrap/>
          </w:tcPr>
          <w:p w14:paraId="4931AF3A" w14:textId="77777777" w:rsidR="00076AF3" w:rsidRPr="007B7468" w:rsidRDefault="00076AF3" w:rsidP="00BA4654">
            <w:r w:rsidRPr="007B7468">
              <w:t>54:04:020101:56</w:t>
            </w:r>
          </w:p>
        </w:tc>
        <w:tc>
          <w:tcPr>
            <w:tcW w:w="460" w:type="pct"/>
            <w:noWrap/>
          </w:tcPr>
          <w:p w14:paraId="121C1765" w14:textId="77777777" w:rsidR="00076AF3" w:rsidRPr="007B7468" w:rsidRDefault="00076AF3" w:rsidP="00BA4654">
            <w:r w:rsidRPr="007B7468">
              <w:t>2400.00</w:t>
            </w:r>
          </w:p>
        </w:tc>
        <w:tc>
          <w:tcPr>
            <w:tcW w:w="877" w:type="pct"/>
            <w:noWrap/>
          </w:tcPr>
          <w:p w14:paraId="5ABA3091" w14:textId="77777777" w:rsidR="00076AF3" w:rsidRPr="007B7468" w:rsidRDefault="00076AF3" w:rsidP="00BA4654">
            <w:r w:rsidRPr="007B7468">
              <w:t>Земли населенных пунктов</w:t>
            </w:r>
          </w:p>
        </w:tc>
        <w:tc>
          <w:tcPr>
            <w:tcW w:w="919" w:type="pct"/>
            <w:noWrap/>
          </w:tcPr>
          <w:p w14:paraId="33E61154" w14:textId="77777777" w:rsidR="00076AF3" w:rsidRPr="007B7468" w:rsidRDefault="00076AF3" w:rsidP="00BA4654">
            <w:r w:rsidRPr="007B7468">
              <w:t>для подсобного хозяйства</w:t>
            </w:r>
          </w:p>
        </w:tc>
        <w:tc>
          <w:tcPr>
            <w:tcW w:w="877" w:type="pct"/>
            <w:noWrap/>
          </w:tcPr>
          <w:p w14:paraId="1C339783" w14:textId="77777777" w:rsidR="00076AF3" w:rsidRPr="007B7468" w:rsidRDefault="00076AF3" w:rsidP="00BA4654">
            <w:r w:rsidRPr="007B7468">
              <w:t>Земли населенных пунктов</w:t>
            </w:r>
          </w:p>
        </w:tc>
        <w:tc>
          <w:tcPr>
            <w:tcW w:w="919" w:type="pct"/>
            <w:noWrap/>
          </w:tcPr>
          <w:p w14:paraId="024847D2" w14:textId="77777777" w:rsidR="00076AF3" w:rsidRPr="007B7468" w:rsidRDefault="00076AF3" w:rsidP="00BA4654">
            <w:r w:rsidRPr="007B7468">
              <w:t>для подсобного хозяйства</w:t>
            </w:r>
          </w:p>
        </w:tc>
      </w:tr>
      <w:tr w:rsidR="00076AF3" w:rsidRPr="00936062" w14:paraId="0F71872E" w14:textId="77777777" w:rsidTr="00BF1336">
        <w:tc>
          <w:tcPr>
            <w:tcW w:w="199" w:type="pct"/>
            <w:noWrap/>
          </w:tcPr>
          <w:p w14:paraId="2ADEF691" w14:textId="77777777" w:rsidR="00076AF3" w:rsidRPr="007B7468" w:rsidRDefault="00076AF3" w:rsidP="00BA4654">
            <w:r w:rsidRPr="007B7468">
              <w:t>85</w:t>
            </w:r>
          </w:p>
        </w:tc>
        <w:tc>
          <w:tcPr>
            <w:tcW w:w="748" w:type="pct"/>
            <w:noWrap/>
          </w:tcPr>
          <w:p w14:paraId="46A5DB36" w14:textId="77777777" w:rsidR="00076AF3" w:rsidRPr="007B7468" w:rsidRDefault="00076AF3" w:rsidP="00BA4654">
            <w:r w:rsidRPr="007B7468">
              <w:t>54:04:020101:57</w:t>
            </w:r>
          </w:p>
        </w:tc>
        <w:tc>
          <w:tcPr>
            <w:tcW w:w="460" w:type="pct"/>
            <w:noWrap/>
          </w:tcPr>
          <w:p w14:paraId="63D78BD8" w14:textId="77777777" w:rsidR="00076AF3" w:rsidRPr="007B7468" w:rsidRDefault="00076AF3" w:rsidP="00BA4654">
            <w:r w:rsidRPr="007B7468">
              <w:t>800.00</w:t>
            </w:r>
          </w:p>
        </w:tc>
        <w:tc>
          <w:tcPr>
            <w:tcW w:w="877" w:type="pct"/>
            <w:noWrap/>
          </w:tcPr>
          <w:p w14:paraId="5F1CC684" w14:textId="77777777" w:rsidR="00076AF3" w:rsidRPr="007B7468" w:rsidRDefault="00076AF3" w:rsidP="00BA4654">
            <w:r w:rsidRPr="007B7468">
              <w:t>Земли населенных пунктов</w:t>
            </w:r>
          </w:p>
        </w:tc>
        <w:tc>
          <w:tcPr>
            <w:tcW w:w="919" w:type="pct"/>
            <w:noWrap/>
          </w:tcPr>
          <w:p w14:paraId="6DF8A91E" w14:textId="77777777" w:rsidR="00076AF3" w:rsidRPr="007B7468" w:rsidRDefault="00076AF3" w:rsidP="00BA4654">
            <w:r w:rsidRPr="007B7468">
              <w:t>для подсобного хозяйства</w:t>
            </w:r>
          </w:p>
        </w:tc>
        <w:tc>
          <w:tcPr>
            <w:tcW w:w="877" w:type="pct"/>
            <w:noWrap/>
          </w:tcPr>
          <w:p w14:paraId="777CC4B4" w14:textId="77777777" w:rsidR="00076AF3" w:rsidRPr="007B7468" w:rsidRDefault="00076AF3" w:rsidP="00BA4654">
            <w:r w:rsidRPr="007B7468">
              <w:t>Земли населенных пунктов</w:t>
            </w:r>
          </w:p>
        </w:tc>
        <w:tc>
          <w:tcPr>
            <w:tcW w:w="919" w:type="pct"/>
            <w:noWrap/>
          </w:tcPr>
          <w:p w14:paraId="0893214F" w14:textId="77777777" w:rsidR="00076AF3" w:rsidRPr="007B7468" w:rsidRDefault="00076AF3" w:rsidP="00BA4654">
            <w:r w:rsidRPr="007B7468">
              <w:t>для подсобного хозяйства</w:t>
            </w:r>
          </w:p>
        </w:tc>
      </w:tr>
      <w:tr w:rsidR="00076AF3" w:rsidRPr="00936062" w14:paraId="54A7EDF9" w14:textId="77777777" w:rsidTr="00BF1336">
        <w:tc>
          <w:tcPr>
            <w:tcW w:w="199" w:type="pct"/>
            <w:noWrap/>
          </w:tcPr>
          <w:p w14:paraId="115B9B06" w14:textId="77777777" w:rsidR="00076AF3" w:rsidRPr="007B7468" w:rsidRDefault="00076AF3" w:rsidP="00BA4654">
            <w:r w:rsidRPr="007B7468">
              <w:lastRenderedPageBreak/>
              <w:t>86</w:t>
            </w:r>
          </w:p>
        </w:tc>
        <w:tc>
          <w:tcPr>
            <w:tcW w:w="748" w:type="pct"/>
            <w:noWrap/>
          </w:tcPr>
          <w:p w14:paraId="0256E836" w14:textId="77777777" w:rsidR="00076AF3" w:rsidRPr="007B7468" w:rsidRDefault="00076AF3" w:rsidP="00BA4654">
            <w:r w:rsidRPr="007B7468">
              <w:t>54:04:020101:58</w:t>
            </w:r>
          </w:p>
        </w:tc>
        <w:tc>
          <w:tcPr>
            <w:tcW w:w="460" w:type="pct"/>
            <w:noWrap/>
          </w:tcPr>
          <w:p w14:paraId="5B17077A" w14:textId="77777777" w:rsidR="00076AF3" w:rsidRPr="007B7468" w:rsidRDefault="00076AF3" w:rsidP="00BA4654">
            <w:r w:rsidRPr="007B7468">
              <w:t>1800.00</w:t>
            </w:r>
          </w:p>
        </w:tc>
        <w:tc>
          <w:tcPr>
            <w:tcW w:w="877" w:type="pct"/>
            <w:noWrap/>
          </w:tcPr>
          <w:p w14:paraId="1D86C571" w14:textId="77777777" w:rsidR="00076AF3" w:rsidRPr="007B7468" w:rsidRDefault="00076AF3" w:rsidP="00BA4654">
            <w:r w:rsidRPr="007B7468">
              <w:t>Земли населенных пунктов</w:t>
            </w:r>
          </w:p>
        </w:tc>
        <w:tc>
          <w:tcPr>
            <w:tcW w:w="919" w:type="pct"/>
            <w:noWrap/>
          </w:tcPr>
          <w:p w14:paraId="56513CAB" w14:textId="77777777" w:rsidR="00076AF3" w:rsidRPr="007B7468" w:rsidRDefault="00076AF3" w:rsidP="00BA4654">
            <w:r w:rsidRPr="007B7468">
              <w:t>для подсобного хозяйства</w:t>
            </w:r>
          </w:p>
        </w:tc>
        <w:tc>
          <w:tcPr>
            <w:tcW w:w="877" w:type="pct"/>
            <w:noWrap/>
          </w:tcPr>
          <w:p w14:paraId="059143F1" w14:textId="77777777" w:rsidR="00076AF3" w:rsidRPr="007B7468" w:rsidRDefault="00076AF3" w:rsidP="00BA4654">
            <w:r w:rsidRPr="007B7468">
              <w:t>Земли населенных пунктов</w:t>
            </w:r>
          </w:p>
        </w:tc>
        <w:tc>
          <w:tcPr>
            <w:tcW w:w="919" w:type="pct"/>
            <w:noWrap/>
          </w:tcPr>
          <w:p w14:paraId="30E82388" w14:textId="77777777" w:rsidR="00076AF3" w:rsidRPr="007B7468" w:rsidRDefault="00076AF3" w:rsidP="00BA4654">
            <w:r w:rsidRPr="007B7468">
              <w:t>для подсобного хозяйства</w:t>
            </w:r>
          </w:p>
        </w:tc>
      </w:tr>
      <w:tr w:rsidR="00076AF3" w:rsidRPr="00936062" w14:paraId="4C471B92" w14:textId="77777777" w:rsidTr="00BF1336">
        <w:tc>
          <w:tcPr>
            <w:tcW w:w="199" w:type="pct"/>
            <w:noWrap/>
          </w:tcPr>
          <w:p w14:paraId="496153EE" w14:textId="77777777" w:rsidR="00076AF3" w:rsidRPr="007B7468" w:rsidRDefault="00076AF3" w:rsidP="00BA4654">
            <w:r w:rsidRPr="007B7468">
              <w:t>87</w:t>
            </w:r>
          </w:p>
        </w:tc>
        <w:tc>
          <w:tcPr>
            <w:tcW w:w="748" w:type="pct"/>
            <w:noWrap/>
          </w:tcPr>
          <w:p w14:paraId="35DDAF92" w14:textId="77777777" w:rsidR="00076AF3" w:rsidRPr="007B7468" w:rsidRDefault="00076AF3" w:rsidP="00BA4654">
            <w:r w:rsidRPr="007B7468">
              <w:t>54:04:020101:59</w:t>
            </w:r>
          </w:p>
        </w:tc>
        <w:tc>
          <w:tcPr>
            <w:tcW w:w="460" w:type="pct"/>
            <w:noWrap/>
          </w:tcPr>
          <w:p w14:paraId="14A55347" w14:textId="77777777" w:rsidR="00076AF3" w:rsidRPr="007B7468" w:rsidRDefault="00076AF3" w:rsidP="00BA4654">
            <w:r w:rsidRPr="007B7468">
              <w:t>2100.00</w:t>
            </w:r>
          </w:p>
        </w:tc>
        <w:tc>
          <w:tcPr>
            <w:tcW w:w="877" w:type="pct"/>
            <w:noWrap/>
          </w:tcPr>
          <w:p w14:paraId="2578791A" w14:textId="77777777" w:rsidR="00076AF3" w:rsidRPr="007B7468" w:rsidRDefault="00076AF3" w:rsidP="00BA4654">
            <w:r w:rsidRPr="007B7468">
              <w:t>Земли населенных пунктов</w:t>
            </w:r>
          </w:p>
        </w:tc>
        <w:tc>
          <w:tcPr>
            <w:tcW w:w="919" w:type="pct"/>
            <w:noWrap/>
          </w:tcPr>
          <w:p w14:paraId="19CA97AA" w14:textId="77777777" w:rsidR="00076AF3" w:rsidRPr="007B7468" w:rsidRDefault="00076AF3" w:rsidP="00BA4654">
            <w:r w:rsidRPr="007B7468">
              <w:t xml:space="preserve">для </w:t>
            </w:r>
            <w:proofErr w:type="spellStart"/>
            <w:r w:rsidRPr="007B7468">
              <w:t>продсобного</w:t>
            </w:r>
            <w:proofErr w:type="spellEnd"/>
            <w:r w:rsidRPr="007B7468">
              <w:t xml:space="preserve"> хозяйства</w:t>
            </w:r>
          </w:p>
        </w:tc>
        <w:tc>
          <w:tcPr>
            <w:tcW w:w="877" w:type="pct"/>
            <w:noWrap/>
          </w:tcPr>
          <w:p w14:paraId="0C291799" w14:textId="77777777" w:rsidR="00076AF3" w:rsidRPr="007B7468" w:rsidRDefault="00076AF3" w:rsidP="00BA4654">
            <w:r w:rsidRPr="007B7468">
              <w:t>Земли населенных пунктов</w:t>
            </w:r>
          </w:p>
        </w:tc>
        <w:tc>
          <w:tcPr>
            <w:tcW w:w="919" w:type="pct"/>
            <w:noWrap/>
          </w:tcPr>
          <w:p w14:paraId="1F7AFCF6" w14:textId="77777777" w:rsidR="00076AF3" w:rsidRPr="007B7468" w:rsidRDefault="00076AF3" w:rsidP="00BA4654">
            <w:r w:rsidRPr="007B7468">
              <w:t xml:space="preserve">для </w:t>
            </w:r>
            <w:proofErr w:type="spellStart"/>
            <w:r w:rsidRPr="007B7468">
              <w:t>продсобного</w:t>
            </w:r>
            <w:proofErr w:type="spellEnd"/>
            <w:r w:rsidRPr="007B7468">
              <w:t xml:space="preserve"> хозяйства</w:t>
            </w:r>
          </w:p>
        </w:tc>
      </w:tr>
      <w:tr w:rsidR="00076AF3" w:rsidRPr="00936062" w14:paraId="7806E5B4" w14:textId="77777777" w:rsidTr="00BF1336">
        <w:tc>
          <w:tcPr>
            <w:tcW w:w="199" w:type="pct"/>
            <w:noWrap/>
          </w:tcPr>
          <w:p w14:paraId="5EF97E56" w14:textId="77777777" w:rsidR="00076AF3" w:rsidRPr="007B7468" w:rsidRDefault="00076AF3" w:rsidP="00BA4654">
            <w:r w:rsidRPr="007B7468">
              <w:t>88</w:t>
            </w:r>
          </w:p>
        </w:tc>
        <w:tc>
          <w:tcPr>
            <w:tcW w:w="748" w:type="pct"/>
            <w:noWrap/>
          </w:tcPr>
          <w:p w14:paraId="2470A254" w14:textId="77777777" w:rsidR="00076AF3" w:rsidRPr="007B7468" w:rsidRDefault="00076AF3" w:rsidP="00BA4654">
            <w:r w:rsidRPr="007B7468">
              <w:t>54:04:020101:6</w:t>
            </w:r>
          </w:p>
        </w:tc>
        <w:tc>
          <w:tcPr>
            <w:tcW w:w="460" w:type="pct"/>
            <w:noWrap/>
          </w:tcPr>
          <w:p w14:paraId="10103860" w14:textId="77777777" w:rsidR="00076AF3" w:rsidRPr="007B7468" w:rsidRDefault="00076AF3" w:rsidP="00BA4654">
            <w:r w:rsidRPr="007B7468">
              <w:t>1244.00</w:t>
            </w:r>
          </w:p>
        </w:tc>
        <w:tc>
          <w:tcPr>
            <w:tcW w:w="877" w:type="pct"/>
            <w:noWrap/>
          </w:tcPr>
          <w:p w14:paraId="594F75C4" w14:textId="77777777" w:rsidR="00076AF3" w:rsidRPr="007B7468" w:rsidRDefault="00076AF3" w:rsidP="00BA4654">
            <w:r w:rsidRPr="007B7468">
              <w:t>Земли населенных пунктов</w:t>
            </w:r>
          </w:p>
        </w:tc>
        <w:tc>
          <w:tcPr>
            <w:tcW w:w="919" w:type="pct"/>
            <w:noWrap/>
          </w:tcPr>
          <w:p w14:paraId="5865D790" w14:textId="77777777" w:rsidR="00076AF3" w:rsidRPr="007B7468" w:rsidRDefault="00076AF3" w:rsidP="00BA4654">
            <w:r w:rsidRPr="007B7468">
              <w:t>Для ведения личного подсобного хозяйства</w:t>
            </w:r>
          </w:p>
        </w:tc>
        <w:tc>
          <w:tcPr>
            <w:tcW w:w="877" w:type="pct"/>
            <w:noWrap/>
          </w:tcPr>
          <w:p w14:paraId="560B96B6" w14:textId="77777777" w:rsidR="00076AF3" w:rsidRPr="007B7468" w:rsidRDefault="00076AF3" w:rsidP="00BA4654">
            <w:r w:rsidRPr="007B7468">
              <w:t>Земли населенных пунктов</w:t>
            </w:r>
          </w:p>
        </w:tc>
        <w:tc>
          <w:tcPr>
            <w:tcW w:w="919" w:type="pct"/>
            <w:noWrap/>
          </w:tcPr>
          <w:p w14:paraId="15A1B76F" w14:textId="77777777" w:rsidR="00076AF3" w:rsidRPr="007B7468" w:rsidRDefault="00076AF3" w:rsidP="00BA4654">
            <w:r w:rsidRPr="007B7468">
              <w:t>Для ведения личного подсобного хозяйства</w:t>
            </w:r>
          </w:p>
        </w:tc>
      </w:tr>
      <w:tr w:rsidR="00076AF3" w:rsidRPr="00936062" w14:paraId="1D193F1A" w14:textId="77777777" w:rsidTr="00BF1336">
        <w:tc>
          <w:tcPr>
            <w:tcW w:w="199" w:type="pct"/>
            <w:noWrap/>
          </w:tcPr>
          <w:p w14:paraId="3BA71610" w14:textId="77777777" w:rsidR="00076AF3" w:rsidRPr="007B7468" w:rsidRDefault="00076AF3" w:rsidP="00BA4654">
            <w:r w:rsidRPr="007B7468">
              <w:t>89</w:t>
            </w:r>
          </w:p>
        </w:tc>
        <w:tc>
          <w:tcPr>
            <w:tcW w:w="748" w:type="pct"/>
            <w:noWrap/>
          </w:tcPr>
          <w:p w14:paraId="14063E67" w14:textId="77777777" w:rsidR="00076AF3" w:rsidRPr="007B7468" w:rsidRDefault="00076AF3" w:rsidP="00BA4654">
            <w:r w:rsidRPr="007B7468">
              <w:t>54:04:020101:61</w:t>
            </w:r>
          </w:p>
        </w:tc>
        <w:tc>
          <w:tcPr>
            <w:tcW w:w="460" w:type="pct"/>
            <w:noWrap/>
          </w:tcPr>
          <w:p w14:paraId="4E94C00C" w14:textId="77777777" w:rsidR="00076AF3" w:rsidRPr="007B7468" w:rsidRDefault="00076AF3" w:rsidP="00BA4654">
            <w:r w:rsidRPr="007B7468">
              <w:t>1500.00</w:t>
            </w:r>
          </w:p>
        </w:tc>
        <w:tc>
          <w:tcPr>
            <w:tcW w:w="877" w:type="pct"/>
            <w:noWrap/>
          </w:tcPr>
          <w:p w14:paraId="3B9862E7" w14:textId="77777777" w:rsidR="00076AF3" w:rsidRPr="007B7468" w:rsidRDefault="00076AF3" w:rsidP="00BA4654">
            <w:r w:rsidRPr="007B7468">
              <w:t>Земли населенных пунктов</w:t>
            </w:r>
          </w:p>
        </w:tc>
        <w:tc>
          <w:tcPr>
            <w:tcW w:w="919" w:type="pct"/>
            <w:noWrap/>
          </w:tcPr>
          <w:p w14:paraId="601709E3" w14:textId="77777777" w:rsidR="00076AF3" w:rsidRPr="007B7468" w:rsidRDefault="00076AF3" w:rsidP="00BA4654">
            <w:r w:rsidRPr="007B7468">
              <w:t>для подсобного хозяйства</w:t>
            </w:r>
          </w:p>
        </w:tc>
        <w:tc>
          <w:tcPr>
            <w:tcW w:w="877" w:type="pct"/>
            <w:noWrap/>
          </w:tcPr>
          <w:p w14:paraId="6EE33EBA" w14:textId="77777777" w:rsidR="00076AF3" w:rsidRPr="007B7468" w:rsidRDefault="00076AF3" w:rsidP="00BA4654">
            <w:r w:rsidRPr="007B7468">
              <w:t>Земли населенных пунктов</w:t>
            </w:r>
          </w:p>
        </w:tc>
        <w:tc>
          <w:tcPr>
            <w:tcW w:w="919" w:type="pct"/>
            <w:noWrap/>
          </w:tcPr>
          <w:p w14:paraId="1EEA49AD" w14:textId="77777777" w:rsidR="00076AF3" w:rsidRPr="007B7468" w:rsidRDefault="00076AF3" w:rsidP="00BA4654">
            <w:r w:rsidRPr="007B7468">
              <w:t>для подсобного хозяйства</w:t>
            </w:r>
          </w:p>
        </w:tc>
      </w:tr>
      <w:tr w:rsidR="00076AF3" w:rsidRPr="00936062" w14:paraId="7E7512B9" w14:textId="77777777" w:rsidTr="00BF1336">
        <w:tc>
          <w:tcPr>
            <w:tcW w:w="199" w:type="pct"/>
            <w:noWrap/>
          </w:tcPr>
          <w:p w14:paraId="6C968655" w14:textId="77777777" w:rsidR="00076AF3" w:rsidRPr="007B7468" w:rsidRDefault="00076AF3" w:rsidP="00BA4654">
            <w:r w:rsidRPr="007B7468">
              <w:t>90</w:t>
            </w:r>
          </w:p>
        </w:tc>
        <w:tc>
          <w:tcPr>
            <w:tcW w:w="748" w:type="pct"/>
            <w:noWrap/>
          </w:tcPr>
          <w:p w14:paraId="65AC6C6E" w14:textId="77777777" w:rsidR="00076AF3" w:rsidRPr="007B7468" w:rsidRDefault="00076AF3" w:rsidP="00BA4654">
            <w:r w:rsidRPr="007B7468">
              <w:t>54:04:020101:62</w:t>
            </w:r>
          </w:p>
        </w:tc>
        <w:tc>
          <w:tcPr>
            <w:tcW w:w="460" w:type="pct"/>
            <w:noWrap/>
          </w:tcPr>
          <w:p w14:paraId="22C8940D" w14:textId="77777777" w:rsidR="00076AF3" w:rsidRPr="007B7468" w:rsidRDefault="00076AF3" w:rsidP="00BA4654">
            <w:r w:rsidRPr="007B7468">
              <w:t>1067.00</w:t>
            </w:r>
          </w:p>
        </w:tc>
        <w:tc>
          <w:tcPr>
            <w:tcW w:w="877" w:type="pct"/>
            <w:noWrap/>
          </w:tcPr>
          <w:p w14:paraId="03E47345" w14:textId="77777777" w:rsidR="00076AF3" w:rsidRPr="007B7468" w:rsidRDefault="00076AF3" w:rsidP="00BA4654">
            <w:r w:rsidRPr="007B7468">
              <w:t>Земли населенных пунктов</w:t>
            </w:r>
          </w:p>
        </w:tc>
        <w:tc>
          <w:tcPr>
            <w:tcW w:w="919" w:type="pct"/>
            <w:noWrap/>
          </w:tcPr>
          <w:p w14:paraId="6E26C88C" w14:textId="77777777" w:rsidR="00076AF3" w:rsidRPr="007B7468" w:rsidRDefault="00076AF3" w:rsidP="00BA4654">
            <w:r w:rsidRPr="007B7468">
              <w:t>для подсобного хозяйства</w:t>
            </w:r>
          </w:p>
        </w:tc>
        <w:tc>
          <w:tcPr>
            <w:tcW w:w="877" w:type="pct"/>
            <w:noWrap/>
          </w:tcPr>
          <w:p w14:paraId="60E8A2AF" w14:textId="77777777" w:rsidR="00076AF3" w:rsidRPr="007B7468" w:rsidRDefault="00076AF3" w:rsidP="00BA4654">
            <w:r w:rsidRPr="007B7468">
              <w:t>Земли населенных пунктов</w:t>
            </w:r>
          </w:p>
        </w:tc>
        <w:tc>
          <w:tcPr>
            <w:tcW w:w="919" w:type="pct"/>
            <w:noWrap/>
          </w:tcPr>
          <w:p w14:paraId="57B60F48" w14:textId="77777777" w:rsidR="00076AF3" w:rsidRPr="007B7468" w:rsidRDefault="00076AF3" w:rsidP="00BA4654">
            <w:r w:rsidRPr="007B7468">
              <w:t>для подсобного хозяйства</w:t>
            </w:r>
          </w:p>
        </w:tc>
      </w:tr>
      <w:tr w:rsidR="00076AF3" w:rsidRPr="00936062" w14:paraId="77883B74" w14:textId="77777777" w:rsidTr="00BF1336">
        <w:tc>
          <w:tcPr>
            <w:tcW w:w="199" w:type="pct"/>
            <w:noWrap/>
          </w:tcPr>
          <w:p w14:paraId="6C5C2DAE" w14:textId="77777777" w:rsidR="00076AF3" w:rsidRPr="007B7468" w:rsidRDefault="00076AF3" w:rsidP="00BA4654">
            <w:r w:rsidRPr="007B7468">
              <w:t>91</w:t>
            </w:r>
          </w:p>
        </w:tc>
        <w:tc>
          <w:tcPr>
            <w:tcW w:w="748" w:type="pct"/>
            <w:noWrap/>
          </w:tcPr>
          <w:p w14:paraId="27514A66" w14:textId="77777777" w:rsidR="00076AF3" w:rsidRPr="007B7468" w:rsidRDefault="00076AF3" w:rsidP="00BA4654">
            <w:r w:rsidRPr="007B7468">
              <w:t>54:04:020101:63</w:t>
            </w:r>
          </w:p>
        </w:tc>
        <w:tc>
          <w:tcPr>
            <w:tcW w:w="460" w:type="pct"/>
            <w:noWrap/>
          </w:tcPr>
          <w:p w14:paraId="749FEAF7" w14:textId="77777777" w:rsidR="00076AF3" w:rsidRPr="007B7468" w:rsidRDefault="00076AF3" w:rsidP="00BA4654">
            <w:r w:rsidRPr="007B7468">
              <w:t>100.00</w:t>
            </w:r>
          </w:p>
        </w:tc>
        <w:tc>
          <w:tcPr>
            <w:tcW w:w="877" w:type="pct"/>
            <w:noWrap/>
          </w:tcPr>
          <w:p w14:paraId="3606039C" w14:textId="77777777" w:rsidR="00076AF3" w:rsidRPr="007B7468" w:rsidRDefault="00076AF3" w:rsidP="00BA4654">
            <w:r w:rsidRPr="007B7468">
              <w:t>Земли населенных пунктов</w:t>
            </w:r>
          </w:p>
        </w:tc>
        <w:tc>
          <w:tcPr>
            <w:tcW w:w="919" w:type="pct"/>
            <w:noWrap/>
          </w:tcPr>
          <w:p w14:paraId="1FC55782" w14:textId="77777777" w:rsidR="00076AF3" w:rsidRPr="007B7468" w:rsidRDefault="00076AF3" w:rsidP="00BA4654">
            <w:r w:rsidRPr="007B7468">
              <w:t>для подсобного хозяйства</w:t>
            </w:r>
          </w:p>
        </w:tc>
        <w:tc>
          <w:tcPr>
            <w:tcW w:w="877" w:type="pct"/>
            <w:noWrap/>
          </w:tcPr>
          <w:p w14:paraId="70BAD5EA" w14:textId="77777777" w:rsidR="00076AF3" w:rsidRPr="007B7468" w:rsidRDefault="00076AF3" w:rsidP="00BA4654">
            <w:r w:rsidRPr="007B7468">
              <w:t>Земли населенных пунктов</w:t>
            </w:r>
          </w:p>
        </w:tc>
        <w:tc>
          <w:tcPr>
            <w:tcW w:w="919" w:type="pct"/>
            <w:noWrap/>
          </w:tcPr>
          <w:p w14:paraId="4AAD5AFB" w14:textId="77777777" w:rsidR="00076AF3" w:rsidRPr="007B7468" w:rsidRDefault="00076AF3" w:rsidP="00BA4654">
            <w:r w:rsidRPr="007B7468">
              <w:t>для подсобного хозяйства</w:t>
            </w:r>
          </w:p>
        </w:tc>
      </w:tr>
      <w:tr w:rsidR="00076AF3" w:rsidRPr="00936062" w14:paraId="63A75355" w14:textId="77777777" w:rsidTr="00BF1336">
        <w:tc>
          <w:tcPr>
            <w:tcW w:w="199" w:type="pct"/>
            <w:noWrap/>
          </w:tcPr>
          <w:p w14:paraId="405DBD0A" w14:textId="77777777" w:rsidR="00076AF3" w:rsidRPr="007B7468" w:rsidRDefault="00076AF3" w:rsidP="00BA4654">
            <w:r w:rsidRPr="007B7468">
              <w:t>92</w:t>
            </w:r>
          </w:p>
        </w:tc>
        <w:tc>
          <w:tcPr>
            <w:tcW w:w="748" w:type="pct"/>
            <w:noWrap/>
          </w:tcPr>
          <w:p w14:paraId="6729F1B0" w14:textId="77777777" w:rsidR="00076AF3" w:rsidRPr="007B7468" w:rsidRDefault="00076AF3" w:rsidP="00BA4654">
            <w:r w:rsidRPr="007B7468">
              <w:t>54:04:020101:64</w:t>
            </w:r>
          </w:p>
        </w:tc>
        <w:tc>
          <w:tcPr>
            <w:tcW w:w="460" w:type="pct"/>
            <w:noWrap/>
          </w:tcPr>
          <w:p w14:paraId="4F29CA99" w14:textId="77777777" w:rsidR="00076AF3" w:rsidRPr="007B7468" w:rsidRDefault="00076AF3" w:rsidP="00BA4654">
            <w:r w:rsidRPr="007B7468">
              <w:t>1000.00</w:t>
            </w:r>
          </w:p>
        </w:tc>
        <w:tc>
          <w:tcPr>
            <w:tcW w:w="877" w:type="pct"/>
            <w:noWrap/>
          </w:tcPr>
          <w:p w14:paraId="114E2B5F" w14:textId="77777777" w:rsidR="00076AF3" w:rsidRPr="007B7468" w:rsidRDefault="00076AF3" w:rsidP="00BA4654">
            <w:r w:rsidRPr="007B7468">
              <w:t>Земли населенных пунктов</w:t>
            </w:r>
          </w:p>
        </w:tc>
        <w:tc>
          <w:tcPr>
            <w:tcW w:w="919" w:type="pct"/>
            <w:noWrap/>
          </w:tcPr>
          <w:p w14:paraId="7EE2A28A" w14:textId="77777777" w:rsidR="00076AF3" w:rsidRPr="007B7468" w:rsidRDefault="00076AF3" w:rsidP="00BA4654">
            <w:r w:rsidRPr="007B7468">
              <w:t>для подсобного хозяйства</w:t>
            </w:r>
          </w:p>
        </w:tc>
        <w:tc>
          <w:tcPr>
            <w:tcW w:w="877" w:type="pct"/>
            <w:noWrap/>
          </w:tcPr>
          <w:p w14:paraId="57828FD4" w14:textId="77777777" w:rsidR="00076AF3" w:rsidRPr="007B7468" w:rsidRDefault="00076AF3" w:rsidP="00BA4654">
            <w:r w:rsidRPr="007B7468">
              <w:t>Земли населенных пунктов</w:t>
            </w:r>
          </w:p>
        </w:tc>
        <w:tc>
          <w:tcPr>
            <w:tcW w:w="919" w:type="pct"/>
            <w:noWrap/>
          </w:tcPr>
          <w:p w14:paraId="46D4900E" w14:textId="77777777" w:rsidR="00076AF3" w:rsidRPr="007B7468" w:rsidRDefault="00076AF3" w:rsidP="00BA4654">
            <w:r w:rsidRPr="007B7468">
              <w:t>для подсобного хозяйства</w:t>
            </w:r>
          </w:p>
        </w:tc>
      </w:tr>
      <w:tr w:rsidR="00076AF3" w:rsidRPr="00936062" w14:paraId="6CBF1459" w14:textId="77777777" w:rsidTr="00BF1336">
        <w:tc>
          <w:tcPr>
            <w:tcW w:w="199" w:type="pct"/>
            <w:noWrap/>
          </w:tcPr>
          <w:p w14:paraId="2534D373" w14:textId="77777777" w:rsidR="00076AF3" w:rsidRPr="007B7468" w:rsidRDefault="00076AF3" w:rsidP="00BA4654">
            <w:r w:rsidRPr="007B7468">
              <w:t>93</w:t>
            </w:r>
          </w:p>
        </w:tc>
        <w:tc>
          <w:tcPr>
            <w:tcW w:w="748" w:type="pct"/>
            <w:noWrap/>
          </w:tcPr>
          <w:p w14:paraId="76A0A802" w14:textId="77777777" w:rsidR="00076AF3" w:rsidRPr="007B7468" w:rsidRDefault="00076AF3" w:rsidP="00BA4654">
            <w:r w:rsidRPr="007B7468">
              <w:t>54:04:020101:65</w:t>
            </w:r>
          </w:p>
        </w:tc>
        <w:tc>
          <w:tcPr>
            <w:tcW w:w="460" w:type="pct"/>
            <w:noWrap/>
          </w:tcPr>
          <w:p w14:paraId="0C5A4EA3" w14:textId="77777777" w:rsidR="00076AF3" w:rsidRPr="007B7468" w:rsidRDefault="00076AF3" w:rsidP="00BA4654">
            <w:r w:rsidRPr="007B7468">
              <w:t>400.00</w:t>
            </w:r>
          </w:p>
        </w:tc>
        <w:tc>
          <w:tcPr>
            <w:tcW w:w="877" w:type="pct"/>
            <w:noWrap/>
          </w:tcPr>
          <w:p w14:paraId="7F878B11" w14:textId="77777777" w:rsidR="00076AF3" w:rsidRPr="007B7468" w:rsidRDefault="00076AF3" w:rsidP="00BA4654">
            <w:r w:rsidRPr="007B7468">
              <w:t>Земли населенных пунктов</w:t>
            </w:r>
          </w:p>
        </w:tc>
        <w:tc>
          <w:tcPr>
            <w:tcW w:w="919" w:type="pct"/>
            <w:noWrap/>
          </w:tcPr>
          <w:p w14:paraId="0DEF12CD" w14:textId="77777777" w:rsidR="00076AF3" w:rsidRPr="007B7468" w:rsidRDefault="00076AF3" w:rsidP="00BA4654">
            <w:r w:rsidRPr="007B7468">
              <w:t>для подсобного хозяйства</w:t>
            </w:r>
          </w:p>
        </w:tc>
        <w:tc>
          <w:tcPr>
            <w:tcW w:w="877" w:type="pct"/>
            <w:noWrap/>
          </w:tcPr>
          <w:p w14:paraId="27B0ED42" w14:textId="77777777" w:rsidR="00076AF3" w:rsidRPr="007B7468" w:rsidRDefault="00076AF3" w:rsidP="00BA4654">
            <w:r w:rsidRPr="007B7468">
              <w:t>Земли населенных пунктов</w:t>
            </w:r>
          </w:p>
        </w:tc>
        <w:tc>
          <w:tcPr>
            <w:tcW w:w="919" w:type="pct"/>
            <w:noWrap/>
          </w:tcPr>
          <w:p w14:paraId="498ACBF3" w14:textId="77777777" w:rsidR="00076AF3" w:rsidRPr="007B7468" w:rsidRDefault="00076AF3" w:rsidP="00BA4654">
            <w:r w:rsidRPr="007B7468">
              <w:t>для подсобного хозяйства</w:t>
            </w:r>
          </w:p>
        </w:tc>
      </w:tr>
      <w:tr w:rsidR="00076AF3" w:rsidRPr="00936062" w14:paraId="4E5E2C97" w14:textId="77777777" w:rsidTr="00BF1336">
        <w:tc>
          <w:tcPr>
            <w:tcW w:w="199" w:type="pct"/>
            <w:noWrap/>
          </w:tcPr>
          <w:p w14:paraId="797C89D2" w14:textId="77777777" w:rsidR="00076AF3" w:rsidRPr="007B7468" w:rsidRDefault="00076AF3" w:rsidP="00BA4654">
            <w:r w:rsidRPr="007B7468">
              <w:t>94</w:t>
            </w:r>
          </w:p>
        </w:tc>
        <w:tc>
          <w:tcPr>
            <w:tcW w:w="748" w:type="pct"/>
            <w:noWrap/>
          </w:tcPr>
          <w:p w14:paraId="39C04848" w14:textId="77777777" w:rsidR="00076AF3" w:rsidRPr="007B7468" w:rsidRDefault="00076AF3" w:rsidP="00BA4654">
            <w:r w:rsidRPr="007B7468">
              <w:t>54:04:020101:66</w:t>
            </w:r>
          </w:p>
        </w:tc>
        <w:tc>
          <w:tcPr>
            <w:tcW w:w="460" w:type="pct"/>
            <w:noWrap/>
          </w:tcPr>
          <w:p w14:paraId="20A1C9E6" w14:textId="77777777" w:rsidR="00076AF3" w:rsidRPr="007B7468" w:rsidRDefault="00076AF3" w:rsidP="00BA4654">
            <w:r w:rsidRPr="007B7468">
              <w:t>2000.00</w:t>
            </w:r>
          </w:p>
        </w:tc>
        <w:tc>
          <w:tcPr>
            <w:tcW w:w="877" w:type="pct"/>
            <w:noWrap/>
          </w:tcPr>
          <w:p w14:paraId="79CB4AED" w14:textId="77777777" w:rsidR="00076AF3" w:rsidRPr="007B7468" w:rsidRDefault="00076AF3" w:rsidP="00BA4654">
            <w:r w:rsidRPr="007B7468">
              <w:t>Земли населенных пунктов</w:t>
            </w:r>
          </w:p>
        </w:tc>
        <w:tc>
          <w:tcPr>
            <w:tcW w:w="919" w:type="pct"/>
            <w:noWrap/>
          </w:tcPr>
          <w:p w14:paraId="07066627" w14:textId="77777777" w:rsidR="00076AF3" w:rsidRPr="007B7468" w:rsidRDefault="00076AF3" w:rsidP="00BA4654">
            <w:r w:rsidRPr="007B7468">
              <w:t>для подсобного хозяйства</w:t>
            </w:r>
          </w:p>
        </w:tc>
        <w:tc>
          <w:tcPr>
            <w:tcW w:w="877" w:type="pct"/>
            <w:noWrap/>
          </w:tcPr>
          <w:p w14:paraId="1B89A9FB" w14:textId="77777777" w:rsidR="00076AF3" w:rsidRPr="007B7468" w:rsidRDefault="00076AF3" w:rsidP="00BA4654">
            <w:r w:rsidRPr="007B7468">
              <w:t>Земли населенных пунктов</w:t>
            </w:r>
          </w:p>
        </w:tc>
        <w:tc>
          <w:tcPr>
            <w:tcW w:w="919" w:type="pct"/>
            <w:noWrap/>
          </w:tcPr>
          <w:p w14:paraId="0B4AC46C" w14:textId="77777777" w:rsidR="00076AF3" w:rsidRPr="007B7468" w:rsidRDefault="00076AF3" w:rsidP="00BA4654">
            <w:r w:rsidRPr="007B7468">
              <w:t>для подсобного хозяйства</w:t>
            </w:r>
          </w:p>
        </w:tc>
      </w:tr>
      <w:tr w:rsidR="00076AF3" w:rsidRPr="00936062" w14:paraId="539CB9DA" w14:textId="77777777" w:rsidTr="00BF1336">
        <w:tc>
          <w:tcPr>
            <w:tcW w:w="199" w:type="pct"/>
            <w:noWrap/>
          </w:tcPr>
          <w:p w14:paraId="0DE17007" w14:textId="77777777" w:rsidR="00076AF3" w:rsidRPr="007B7468" w:rsidRDefault="00076AF3" w:rsidP="00BA4654">
            <w:r w:rsidRPr="007B7468">
              <w:t>95</w:t>
            </w:r>
          </w:p>
        </w:tc>
        <w:tc>
          <w:tcPr>
            <w:tcW w:w="748" w:type="pct"/>
            <w:noWrap/>
          </w:tcPr>
          <w:p w14:paraId="1C9387D9" w14:textId="77777777" w:rsidR="00076AF3" w:rsidRPr="007B7468" w:rsidRDefault="00076AF3" w:rsidP="00BA4654">
            <w:r w:rsidRPr="007B7468">
              <w:t>54:04:020101:67</w:t>
            </w:r>
          </w:p>
        </w:tc>
        <w:tc>
          <w:tcPr>
            <w:tcW w:w="460" w:type="pct"/>
            <w:noWrap/>
          </w:tcPr>
          <w:p w14:paraId="62CF585C" w14:textId="77777777" w:rsidR="00076AF3" w:rsidRPr="007B7468" w:rsidRDefault="00076AF3" w:rsidP="00BA4654">
            <w:r w:rsidRPr="007B7468">
              <w:t>2900.00</w:t>
            </w:r>
          </w:p>
        </w:tc>
        <w:tc>
          <w:tcPr>
            <w:tcW w:w="877" w:type="pct"/>
            <w:noWrap/>
          </w:tcPr>
          <w:p w14:paraId="477DBB08" w14:textId="77777777" w:rsidR="00076AF3" w:rsidRPr="007B7468" w:rsidRDefault="00076AF3" w:rsidP="00BA4654">
            <w:r w:rsidRPr="007B7468">
              <w:t>Земли населенных пунктов</w:t>
            </w:r>
          </w:p>
        </w:tc>
        <w:tc>
          <w:tcPr>
            <w:tcW w:w="919" w:type="pct"/>
            <w:noWrap/>
          </w:tcPr>
          <w:p w14:paraId="3D7CF42E" w14:textId="77777777" w:rsidR="00076AF3" w:rsidRPr="007B7468" w:rsidRDefault="00076AF3" w:rsidP="00BA4654">
            <w:r w:rsidRPr="007B7468">
              <w:t>для подсобного хозяйства</w:t>
            </w:r>
          </w:p>
        </w:tc>
        <w:tc>
          <w:tcPr>
            <w:tcW w:w="877" w:type="pct"/>
            <w:noWrap/>
          </w:tcPr>
          <w:p w14:paraId="7DB04D1E" w14:textId="77777777" w:rsidR="00076AF3" w:rsidRPr="007B7468" w:rsidRDefault="00076AF3" w:rsidP="00BA4654">
            <w:r w:rsidRPr="007B7468">
              <w:t>Земли населенных пунктов</w:t>
            </w:r>
          </w:p>
        </w:tc>
        <w:tc>
          <w:tcPr>
            <w:tcW w:w="919" w:type="pct"/>
            <w:noWrap/>
          </w:tcPr>
          <w:p w14:paraId="6F8B71E1" w14:textId="77777777" w:rsidR="00076AF3" w:rsidRPr="007B7468" w:rsidRDefault="00076AF3" w:rsidP="00BA4654">
            <w:r w:rsidRPr="007B7468">
              <w:t>для подсобного хозяйства</w:t>
            </w:r>
          </w:p>
        </w:tc>
      </w:tr>
      <w:tr w:rsidR="00076AF3" w:rsidRPr="00936062" w14:paraId="25F1CAD6" w14:textId="77777777" w:rsidTr="00BF1336">
        <w:tc>
          <w:tcPr>
            <w:tcW w:w="199" w:type="pct"/>
            <w:noWrap/>
          </w:tcPr>
          <w:p w14:paraId="3E92B670" w14:textId="77777777" w:rsidR="00076AF3" w:rsidRPr="007B7468" w:rsidRDefault="00076AF3" w:rsidP="00BA4654">
            <w:r w:rsidRPr="007B7468">
              <w:t>96</w:t>
            </w:r>
          </w:p>
        </w:tc>
        <w:tc>
          <w:tcPr>
            <w:tcW w:w="748" w:type="pct"/>
            <w:noWrap/>
          </w:tcPr>
          <w:p w14:paraId="1D6DC327" w14:textId="77777777" w:rsidR="00076AF3" w:rsidRPr="007B7468" w:rsidRDefault="00076AF3" w:rsidP="00BA4654">
            <w:r w:rsidRPr="007B7468">
              <w:t>54:04:020101:68</w:t>
            </w:r>
          </w:p>
        </w:tc>
        <w:tc>
          <w:tcPr>
            <w:tcW w:w="460" w:type="pct"/>
            <w:noWrap/>
          </w:tcPr>
          <w:p w14:paraId="16E46831" w14:textId="77777777" w:rsidR="00076AF3" w:rsidRPr="007B7468" w:rsidRDefault="00076AF3" w:rsidP="00BA4654">
            <w:r w:rsidRPr="007B7468">
              <w:t>1300.00</w:t>
            </w:r>
          </w:p>
        </w:tc>
        <w:tc>
          <w:tcPr>
            <w:tcW w:w="877" w:type="pct"/>
            <w:noWrap/>
          </w:tcPr>
          <w:p w14:paraId="537DDC0B" w14:textId="77777777" w:rsidR="00076AF3" w:rsidRPr="007B7468" w:rsidRDefault="00076AF3" w:rsidP="00BA4654">
            <w:r w:rsidRPr="007B7468">
              <w:t>Земли населенных пунктов</w:t>
            </w:r>
          </w:p>
        </w:tc>
        <w:tc>
          <w:tcPr>
            <w:tcW w:w="919" w:type="pct"/>
            <w:noWrap/>
          </w:tcPr>
          <w:p w14:paraId="1E6F6D56" w14:textId="77777777" w:rsidR="00076AF3" w:rsidRPr="007B7468" w:rsidRDefault="00076AF3" w:rsidP="00BA4654">
            <w:r w:rsidRPr="007B7468">
              <w:t>для подсобного хозяйства</w:t>
            </w:r>
          </w:p>
        </w:tc>
        <w:tc>
          <w:tcPr>
            <w:tcW w:w="877" w:type="pct"/>
            <w:noWrap/>
          </w:tcPr>
          <w:p w14:paraId="33C23FD4" w14:textId="77777777" w:rsidR="00076AF3" w:rsidRPr="007B7468" w:rsidRDefault="00076AF3" w:rsidP="00BA4654">
            <w:r w:rsidRPr="007B7468">
              <w:t>Земли населенных пунктов</w:t>
            </w:r>
          </w:p>
        </w:tc>
        <w:tc>
          <w:tcPr>
            <w:tcW w:w="919" w:type="pct"/>
            <w:noWrap/>
          </w:tcPr>
          <w:p w14:paraId="3E177BB6" w14:textId="77777777" w:rsidR="00076AF3" w:rsidRPr="007B7468" w:rsidRDefault="00076AF3" w:rsidP="00BA4654">
            <w:r w:rsidRPr="007B7468">
              <w:t>для подсобного хозяйства</w:t>
            </w:r>
          </w:p>
        </w:tc>
      </w:tr>
      <w:tr w:rsidR="00076AF3" w:rsidRPr="00936062" w14:paraId="33F445A0" w14:textId="77777777" w:rsidTr="00BF1336">
        <w:tc>
          <w:tcPr>
            <w:tcW w:w="199" w:type="pct"/>
            <w:noWrap/>
          </w:tcPr>
          <w:p w14:paraId="47FF45CA" w14:textId="77777777" w:rsidR="00076AF3" w:rsidRPr="007B7468" w:rsidRDefault="00076AF3" w:rsidP="00BA4654">
            <w:r w:rsidRPr="007B7468">
              <w:t>97</w:t>
            </w:r>
          </w:p>
        </w:tc>
        <w:tc>
          <w:tcPr>
            <w:tcW w:w="748" w:type="pct"/>
            <w:noWrap/>
          </w:tcPr>
          <w:p w14:paraId="27252C41" w14:textId="77777777" w:rsidR="00076AF3" w:rsidRPr="007B7468" w:rsidRDefault="00076AF3" w:rsidP="00BA4654">
            <w:r w:rsidRPr="007B7468">
              <w:t>54:04:020101:69</w:t>
            </w:r>
          </w:p>
        </w:tc>
        <w:tc>
          <w:tcPr>
            <w:tcW w:w="460" w:type="pct"/>
            <w:noWrap/>
          </w:tcPr>
          <w:p w14:paraId="581F733B" w14:textId="77777777" w:rsidR="00076AF3" w:rsidRPr="007B7468" w:rsidRDefault="00076AF3" w:rsidP="00BA4654">
            <w:r w:rsidRPr="007B7468">
              <w:t>800.00</w:t>
            </w:r>
          </w:p>
        </w:tc>
        <w:tc>
          <w:tcPr>
            <w:tcW w:w="877" w:type="pct"/>
            <w:noWrap/>
          </w:tcPr>
          <w:p w14:paraId="4994926C" w14:textId="77777777" w:rsidR="00076AF3" w:rsidRPr="007B7468" w:rsidRDefault="00076AF3" w:rsidP="00BA4654">
            <w:r w:rsidRPr="007B7468">
              <w:t>Земли населенных пунктов</w:t>
            </w:r>
          </w:p>
        </w:tc>
        <w:tc>
          <w:tcPr>
            <w:tcW w:w="919" w:type="pct"/>
            <w:noWrap/>
          </w:tcPr>
          <w:p w14:paraId="63C219F7" w14:textId="77777777" w:rsidR="00076AF3" w:rsidRPr="007B7468" w:rsidRDefault="00076AF3" w:rsidP="00BA4654">
            <w:r w:rsidRPr="007B7468">
              <w:t>для подсобного хозяйства</w:t>
            </w:r>
          </w:p>
        </w:tc>
        <w:tc>
          <w:tcPr>
            <w:tcW w:w="877" w:type="pct"/>
            <w:noWrap/>
          </w:tcPr>
          <w:p w14:paraId="286B05AE" w14:textId="77777777" w:rsidR="00076AF3" w:rsidRPr="007B7468" w:rsidRDefault="00076AF3" w:rsidP="00BA4654">
            <w:r w:rsidRPr="007B7468">
              <w:t>Земли населенных пунктов</w:t>
            </w:r>
          </w:p>
        </w:tc>
        <w:tc>
          <w:tcPr>
            <w:tcW w:w="919" w:type="pct"/>
            <w:noWrap/>
          </w:tcPr>
          <w:p w14:paraId="2CC59BBC" w14:textId="77777777" w:rsidR="00076AF3" w:rsidRPr="007B7468" w:rsidRDefault="00076AF3" w:rsidP="00BA4654">
            <w:r w:rsidRPr="007B7468">
              <w:t>для подсобного хозяйства</w:t>
            </w:r>
          </w:p>
        </w:tc>
      </w:tr>
      <w:tr w:rsidR="00076AF3" w:rsidRPr="00936062" w14:paraId="53DD712D" w14:textId="77777777" w:rsidTr="00BF1336">
        <w:tc>
          <w:tcPr>
            <w:tcW w:w="199" w:type="pct"/>
            <w:noWrap/>
          </w:tcPr>
          <w:p w14:paraId="3D1FEC28" w14:textId="77777777" w:rsidR="00076AF3" w:rsidRPr="007B7468" w:rsidRDefault="00076AF3" w:rsidP="00BA4654">
            <w:r w:rsidRPr="007B7468">
              <w:t>98</w:t>
            </w:r>
          </w:p>
        </w:tc>
        <w:tc>
          <w:tcPr>
            <w:tcW w:w="748" w:type="pct"/>
            <w:noWrap/>
          </w:tcPr>
          <w:p w14:paraId="0CB39CFE" w14:textId="77777777" w:rsidR="00076AF3" w:rsidRPr="007B7468" w:rsidRDefault="00076AF3" w:rsidP="00BA4654">
            <w:r w:rsidRPr="007B7468">
              <w:t>54:04:020101:7</w:t>
            </w:r>
          </w:p>
        </w:tc>
        <w:tc>
          <w:tcPr>
            <w:tcW w:w="460" w:type="pct"/>
            <w:noWrap/>
          </w:tcPr>
          <w:p w14:paraId="619A634F" w14:textId="77777777" w:rsidR="00076AF3" w:rsidRPr="007B7468" w:rsidRDefault="00076AF3" w:rsidP="00BA4654">
            <w:r w:rsidRPr="007B7468">
              <w:t>2000.00</w:t>
            </w:r>
          </w:p>
        </w:tc>
        <w:tc>
          <w:tcPr>
            <w:tcW w:w="877" w:type="pct"/>
            <w:noWrap/>
          </w:tcPr>
          <w:p w14:paraId="7AE0BFE3" w14:textId="77777777" w:rsidR="00076AF3" w:rsidRPr="007B7468" w:rsidRDefault="00076AF3" w:rsidP="00BA4654">
            <w:r w:rsidRPr="007B7468">
              <w:t>Земли населенных пунктов</w:t>
            </w:r>
          </w:p>
        </w:tc>
        <w:tc>
          <w:tcPr>
            <w:tcW w:w="919" w:type="pct"/>
            <w:noWrap/>
          </w:tcPr>
          <w:p w14:paraId="1B2E60C7" w14:textId="77777777" w:rsidR="00076AF3" w:rsidRPr="007B7468" w:rsidRDefault="00076AF3" w:rsidP="00BA4654">
            <w:r w:rsidRPr="007B7468">
              <w:t>для подсобного хозяйства</w:t>
            </w:r>
          </w:p>
        </w:tc>
        <w:tc>
          <w:tcPr>
            <w:tcW w:w="877" w:type="pct"/>
            <w:noWrap/>
          </w:tcPr>
          <w:p w14:paraId="5D4368C4" w14:textId="77777777" w:rsidR="00076AF3" w:rsidRPr="007B7468" w:rsidRDefault="00076AF3" w:rsidP="00BA4654">
            <w:r w:rsidRPr="007B7468">
              <w:t>Земли населенных пунктов</w:t>
            </w:r>
          </w:p>
        </w:tc>
        <w:tc>
          <w:tcPr>
            <w:tcW w:w="919" w:type="pct"/>
            <w:noWrap/>
          </w:tcPr>
          <w:p w14:paraId="7E170310" w14:textId="77777777" w:rsidR="00076AF3" w:rsidRPr="007B7468" w:rsidRDefault="00076AF3" w:rsidP="00BA4654">
            <w:r w:rsidRPr="007B7468">
              <w:t>для подсобного хозяйства</w:t>
            </w:r>
          </w:p>
        </w:tc>
      </w:tr>
      <w:tr w:rsidR="00076AF3" w:rsidRPr="00936062" w14:paraId="4893540C" w14:textId="77777777" w:rsidTr="00BF1336">
        <w:tc>
          <w:tcPr>
            <w:tcW w:w="199" w:type="pct"/>
            <w:noWrap/>
          </w:tcPr>
          <w:p w14:paraId="714BA8A1" w14:textId="77777777" w:rsidR="00076AF3" w:rsidRPr="007B7468" w:rsidRDefault="00076AF3" w:rsidP="00BA4654">
            <w:r w:rsidRPr="007B7468">
              <w:t>99</w:t>
            </w:r>
          </w:p>
        </w:tc>
        <w:tc>
          <w:tcPr>
            <w:tcW w:w="748" w:type="pct"/>
            <w:noWrap/>
          </w:tcPr>
          <w:p w14:paraId="7E912E28" w14:textId="77777777" w:rsidR="00076AF3" w:rsidRPr="007B7468" w:rsidRDefault="00076AF3" w:rsidP="00BA4654">
            <w:r w:rsidRPr="007B7468">
              <w:t>54:04:020101:70</w:t>
            </w:r>
          </w:p>
        </w:tc>
        <w:tc>
          <w:tcPr>
            <w:tcW w:w="460" w:type="pct"/>
            <w:noWrap/>
          </w:tcPr>
          <w:p w14:paraId="22A4B689" w14:textId="77777777" w:rsidR="00076AF3" w:rsidRPr="007B7468" w:rsidRDefault="00076AF3" w:rsidP="00BA4654">
            <w:r w:rsidRPr="007B7468">
              <w:t>500.00</w:t>
            </w:r>
          </w:p>
        </w:tc>
        <w:tc>
          <w:tcPr>
            <w:tcW w:w="877" w:type="pct"/>
            <w:noWrap/>
          </w:tcPr>
          <w:p w14:paraId="23FB5EF1" w14:textId="77777777" w:rsidR="00076AF3" w:rsidRPr="007B7468" w:rsidRDefault="00076AF3" w:rsidP="00BA4654">
            <w:r w:rsidRPr="007B7468">
              <w:t>Земли населенных пунктов</w:t>
            </w:r>
          </w:p>
        </w:tc>
        <w:tc>
          <w:tcPr>
            <w:tcW w:w="919" w:type="pct"/>
            <w:noWrap/>
          </w:tcPr>
          <w:p w14:paraId="7D760DBA" w14:textId="77777777" w:rsidR="00076AF3" w:rsidRPr="007B7468" w:rsidRDefault="00076AF3" w:rsidP="00BA4654">
            <w:r w:rsidRPr="007B7468">
              <w:t>для подсобного хозяйства</w:t>
            </w:r>
          </w:p>
        </w:tc>
        <w:tc>
          <w:tcPr>
            <w:tcW w:w="877" w:type="pct"/>
            <w:noWrap/>
          </w:tcPr>
          <w:p w14:paraId="34F99208" w14:textId="77777777" w:rsidR="00076AF3" w:rsidRPr="007B7468" w:rsidRDefault="00076AF3" w:rsidP="00BA4654">
            <w:r w:rsidRPr="007B7468">
              <w:t>Земли населенных пунктов</w:t>
            </w:r>
          </w:p>
        </w:tc>
        <w:tc>
          <w:tcPr>
            <w:tcW w:w="919" w:type="pct"/>
            <w:noWrap/>
          </w:tcPr>
          <w:p w14:paraId="65640150" w14:textId="77777777" w:rsidR="00076AF3" w:rsidRPr="007B7468" w:rsidRDefault="00076AF3" w:rsidP="00BA4654">
            <w:r w:rsidRPr="007B7468">
              <w:t>для подсобного хозяйства</w:t>
            </w:r>
          </w:p>
        </w:tc>
      </w:tr>
      <w:tr w:rsidR="00076AF3" w:rsidRPr="00936062" w14:paraId="1E6567F9" w14:textId="77777777" w:rsidTr="00BF1336">
        <w:tc>
          <w:tcPr>
            <w:tcW w:w="199" w:type="pct"/>
            <w:noWrap/>
          </w:tcPr>
          <w:p w14:paraId="570C1F1C" w14:textId="77777777" w:rsidR="00076AF3" w:rsidRPr="007B7468" w:rsidRDefault="00076AF3" w:rsidP="00BA4654">
            <w:r w:rsidRPr="007B7468">
              <w:t>100</w:t>
            </w:r>
          </w:p>
        </w:tc>
        <w:tc>
          <w:tcPr>
            <w:tcW w:w="748" w:type="pct"/>
            <w:noWrap/>
          </w:tcPr>
          <w:p w14:paraId="07124B58" w14:textId="77777777" w:rsidR="00076AF3" w:rsidRPr="007B7468" w:rsidRDefault="00076AF3" w:rsidP="00BA4654">
            <w:r w:rsidRPr="007B7468">
              <w:t>54:04:020101:71</w:t>
            </w:r>
          </w:p>
        </w:tc>
        <w:tc>
          <w:tcPr>
            <w:tcW w:w="460" w:type="pct"/>
            <w:noWrap/>
          </w:tcPr>
          <w:p w14:paraId="63E11E19" w14:textId="77777777" w:rsidR="00076AF3" w:rsidRPr="007B7468" w:rsidRDefault="00076AF3" w:rsidP="00BA4654">
            <w:r w:rsidRPr="007B7468">
              <w:t>1800.00</w:t>
            </w:r>
          </w:p>
        </w:tc>
        <w:tc>
          <w:tcPr>
            <w:tcW w:w="877" w:type="pct"/>
            <w:noWrap/>
          </w:tcPr>
          <w:p w14:paraId="4E4C8896" w14:textId="77777777" w:rsidR="00076AF3" w:rsidRPr="007B7468" w:rsidRDefault="00076AF3" w:rsidP="00BA4654">
            <w:r w:rsidRPr="007B7468">
              <w:t>Земли населенных пунктов</w:t>
            </w:r>
          </w:p>
        </w:tc>
        <w:tc>
          <w:tcPr>
            <w:tcW w:w="919" w:type="pct"/>
            <w:noWrap/>
          </w:tcPr>
          <w:p w14:paraId="6920C4B9" w14:textId="77777777" w:rsidR="00076AF3" w:rsidRPr="007B7468" w:rsidRDefault="00076AF3" w:rsidP="00BA4654">
            <w:r w:rsidRPr="007B7468">
              <w:t>для подсобного хозяйства</w:t>
            </w:r>
          </w:p>
        </w:tc>
        <w:tc>
          <w:tcPr>
            <w:tcW w:w="877" w:type="pct"/>
            <w:noWrap/>
          </w:tcPr>
          <w:p w14:paraId="2927CC11" w14:textId="77777777" w:rsidR="00076AF3" w:rsidRPr="007B7468" w:rsidRDefault="00076AF3" w:rsidP="00BA4654">
            <w:r w:rsidRPr="007B7468">
              <w:t>Земли населенных пунктов</w:t>
            </w:r>
          </w:p>
        </w:tc>
        <w:tc>
          <w:tcPr>
            <w:tcW w:w="919" w:type="pct"/>
            <w:noWrap/>
          </w:tcPr>
          <w:p w14:paraId="76CC805D" w14:textId="77777777" w:rsidR="00076AF3" w:rsidRPr="007B7468" w:rsidRDefault="00076AF3" w:rsidP="00BA4654">
            <w:r w:rsidRPr="007B7468">
              <w:t>для подсобного хозяйства</w:t>
            </w:r>
          </w:p>
        </w:tc>
      </w:tr>
      <w:tr w:rsidR="00076AF3" w:rsidRPr="00936062" w14:paraId="0F61C5BF" w14:textId="77777777" w:rsidTr="00BF1336">
        <w:tc>
          <w:tcPr>
            <w:tcW w:w="199" w:type="pct"/>
            <w:noWrap/>
          </w:tcPr>
          <w:p w14:paraId="33527C6C" w14:textId="77777777" w:rsidR="00076AF3" w:rsidRPr="007B7468" w:rsidRDefault="00076AF3" w:rsidP="00BA4654">
            <w:r w:rsidRPr="007B7468">
              <w:t>101</w:t>
            </w:r>
          </w:p>
        </w:tc>
        <w:tc>
          <w:tcPr>
            <w:tcW w:w="748" w:type="pct"/>
            <w:noWrap/>
          </w:tcPr>
          <w:p w14:paraId="7E7C0137" w14:textId="77777777" w:rsidR="00076AF3" w:rsidRPr="007B7468" w:rsidRDefault="00076AF3" w:rsidP="00BA4654">
            <w:r w:rsidRPr="007B7468">
              <w:t>54:04:020101:72</w:t>
            </w:r>
          </w:p>
        </w:tc>
        <w:tc>
          <w:tcPr>
            <w:tcW w:w="460" w:type="pct"/>
            <w:noWrap/>
          </w:tcPr>
          <w:p w14:paraId="76478DD8" w14:textId="77777777" w:rsidR="00076AF3" w:rsidRPr="007B7468" w:rsidRDefault="00076AF3" w:rsidP="00BA4654">
            <w:r w:rsidRPr="007B7468">
              <w:t>1300.00</w:t>
            </w:r>
          </w:p>
        </w:tc>
        <w:tc>
          <w:tcPr>
            <w:tcW w:w="877" w:type="pct"/>
            <w:noWrap/>
          </w:tcPr>
          <w:p w14:paraId="321982D8" w14:textId="77777777" w:rsidR="00076AF3" w:rsidRPr="007B7468" w:rsidRDefault="00076AF3" w:rsidP="00BA4654">
            <w:r w:rsidRPr="007B7468">
              <w:t>Земли населенных пунктов</w:t>
            </w:r>
          </w:p>
        </w:tc>
        <w:tc>
          <w:tcPr>
            <w:tcW w:w="919" w:type="pct"/>
            <w:noWrap/>
          </w:tcPr>
          <w:p w14:paraId="17BD5730" w14:textId="77777777" w:rsidR="00076AF3" w:rsidRPr="007B7468" w:rsidRDefault="00076AF3" w:rsidP="00BA4654">
            <w:r w:rsidRPr="007B7468">
              <w:t>для подсобного хозяйства</w:t>
            </w:r>
          </w:p>
        </w:tc>
        <w:tc>
          <w:tcPr>
            <w:tcW w:w="877" w:type="pct"/>
            <w:noWrap/>
          </w:tcPr>
          <w:p w14:paraId="55C68130" w14:textId="77777777" w:rsidR="00076AF3" w:rsidRPr="007B7468" w:rsidRDefault="00076AF3" w:rsidP="00BA4654">
            <w:r w:rsidRPr="007B7468">
              <w:t>Земли населенных пунктов</w:t>
            </w:r>
          </w:p>
        </w:tc>
        <w:tc>
          <w:tcPr>
            <w:tcW w:w="919" w:type="pct"/>
            <w:noWrap/>
          </w:tcPr>
          <w:p w14:paraId="3B56E37B" w14:textId="77777777" w:rsidR="00076AF3" w:rsidRPr="007B7468" w:rsidRDefault="00076AF3" w:rsidP="00BA4654">
            <w:r w:rsidRPr="007B7468">
              <w:t>для подсобного хозяйства</w:t>
            </w:r>
          </w:p>
        </w:tc>
      </w:tr>
      <w:tr w:rsidR="00076AF3" w:rsidRPr="00936062" w14:paraId="381832CF" w14:textId="77777777" w:rsidTr="00BF1336">
        <w:tc>
          <w:tcPr>
            <w:tcW w:w="199" w:type="pct"/>
            <w:noWrap/>
          </w:tcPr>
          <w:p w14:paraId="34EBDE9E" w14:textId="77777777" w:rsidR="00076AF3" w:rsidRPr="007B7468" w:rsidRDefault="00076AF3" w:rsidP="00BA4654">
            <w:r w:rsidRPr="007B7468">
              <w:lastRenderedPageBreak/>
              <w:t>102</w:t>
            </w:r>
          </w:p>
        </w:tc>
        <w:tc>
          <w:tcPr>
            <w:tcW w:w="748" w:type="pct"/>
            <w:noWrap/>
          </w:tcPr>
          <w:p w14:paraId="57C83002" w14:textId="77777777" w:rsidR="00076AF3" w:rsidRPr="007B7468" w:rsidRDefault="00076AF3" w:rsidP="00BA4654">
            <w:r w:rsidRPr="007B7468">
              <w:t>54:04:020101:73</w:t>
            </w:r>
          </w:p>
        </w:tc>
        <w:tc>
          <w:tcPr>
            <w:tcW w:w="460" w:type="pct"/>
            <w:noWrap/>
          </w:tcPr>
          <w:p w14:paraId="35E6AA0C" w14:textId="77777777" w:rsidR="00076AF3" w:rsidRPr="007B7468" w:rsidRDefault="00076AF3" w:rsidP="00BA4654">
            <w:r w:rsidRPr="007B7468">
              <w:t>900.00</w:t>
            </w:r>
          </w:p>
        </w:tc>
        <w:tc>
          <w:tcPr>
            <w:tcW w:w="877" w:type="pct"/>
            <w:noWrap/>
          </w:tcPr>
          <w:p w14:paraId="6D1668B8" w14:textId="77777777" w:rsidR="00076AF3" w:rsidRPr="007B7468" w:rsidRDefault="00076AF3" w:rsidP="00BA4654">
            <w:r w:rsidRPr="007B7468">
              <w:t>Земли населенных пунктов</w:t>
            </w:r>
          </w:p>
        </w:tc>
        <w:tc>
          <w:tcPr>
            <w:tcW w:w="919" w:type="pct"/>
            <w:noWrap/>
          </w:tcPr>
          <w:p w14:paraId="0FBC5D4C" w14:textId="77777777" w:rsidR="00076AF3" w:rsidRPr="007B7468" w:rsidRDefault="00076AF3" w:rsidP="00BA4654">
            <w:r w:rsidRPr="007B7468">
              <w:t>для подсобного хозяйства</w:t>
            </w:r>
          </w:p>
        </w:tc>
        <w:tc>
          <w:tcPr>
            <w:tcW w:w="877" w:type="pct"/>
            <w:noWrap/>
          </w:tcPr>
          <w:p w14:paraId="4853E93A" w14:textId="77777777" w:rsidR="00076AF3" w:rsidRPr="007B7468" w:rsidRDefault="00076AF3" w:rsidP="00BA4654">
            <w:r w:rsidRPr="007B7468">
              <w:t>Земли населенных пунктов</w:t>
            </w:r>
          </w:p>
        </w:tc>
        <w:tc>
          <w:tcPr>
            <w:tcW w:w="919" w:type="pct"/>
            <w:noWrap/>
          </w:tcPr>
          <w:p w14:paraId="56272DE3" w14:textId="77777777" w:rsidR="00076AF3" w:rsidRPr="007B7468" w:rsidRDefault="00076AF3" w:rsidP="00BA4654">
            <w:r w:rsidRPr="007B7468">
              <w:t>для подсобного хозяйства</w:t>
            </w:r>
          </w:p>
        </w:tc>
      </w:tr>
      <w:tr w:rsidR="00076AF3" w:rsidRPr="00936062" w14:paraId="76D45FDA" w14:textId="77777777" w:rsidTr="00BF1336">
        <w:tc>
          <w:tcPr>
            <w:tcW w:w="199" w:type="pct"/>
            <w:noWrap/>
          </w:tcPr>
          <w:p w14:paraId="136204C5" w14:textId="77777777" w:rsidR="00076AF3" w:rsidRPr="007B7468" w:rsidRDefault="00076AF3" w:rsidP="00BA4654">
            <w:r w:rsidRPr="007B7468">
              <w:t>103</w:t>
            </w:r>
          </w:p>
        </w:tc>
        <w:tc>
          <w:tcPr>
            <w:tcW w:w="748" w:type="pct"/>
            <w:noWrap/>
          </w:tcPr>
          <w:p w14:paraId="325DBDAD" w14:textId="77777777" w:rsidR="00076AF3" w:rsidRPr="007B7468" w:rsidRDefault="00076AF3" w:rsidP="00BA4654">
            <w:r w:rsidRPr="007B7468">
              <w:t>54:04:020101:74</w:t>
            </w:r>
          </w:p>
        </w:tc>
        <w:tc>
          <w:tcPr>
            <w:tcW w:w="460" w:type="pct"/>
            <w:noWrap/>
          </w:tcPr>
          <w:p w14:paraId="514273F5" w14:textId="77777777" w:rsidR="00076AF3" w:rsidRPr="007B7468" w:rsidRDefault="00076AF3" w:rsidP="00BA4654">
            <w:r w:rsidRPr="007B7468">
              <w:t>2600.00</w:t>
            </w:r>
          </w:p>
        </w:tc>
        <w:tc>
          <w:tcPr>
            <w:tcW w:w="877" w:type="pct"/>
            <w:noWrap/>
          </w:tcPr>
          <w:p w14:paraId="7D675D3C" w14:textId="77777777" w:rsidR="00076AF3" w:rsidRPr="007B7468" w:rsidRDefault="00076AF3" w:rsidP="00BA4654">
            <w:r w:rsidRPr="007B7468">
              <w:t>Земли населенных пунктов</w:t>
            </w:r>
          </w:p>
        </w:tc>
        <w:tc>
          <w:tcPr>
            <w:tcW w:w="919" w:type="pct"/>
            <w:noWrap/>
          </w:tcPr>
          <w:p w14:paraId="0170C1D5" w14:textId="77777777" w:rsidR="00076AF3" w:rsidRPr="007B7468" w:rsidRDefault="00076AF3" w:rsidP="00BA4654">
            <w:r w:rsidRPr="007B7468">
              <w:t>для подсобного хозяйства</w:t>
            </w:r>
          </w:p>
        </w:tc>
        <w:tc>
          <w:tcPr>
            <w:tcW w:w="877" w:type="pct"/>
            <w:noWrap/>
          </w:tcPr>
          <w:p w14:paraId="5DC8C5BE" w14:textId="77777777" w:rsidR="00076AF3" w:rsidRPr="007B7468" w:rsidRDefault="00076AF3" w:rsidP="00BA4654">
            <w:r w:rsidRPr="007B7468">
              <w:t>Земли населенных пунктов</w:t>
            </w:r>
          </w:p>
        </w:tc>
        <w:tc>
          <w:tcPr>
            <w:tcW w:w="919" w:type="pct"/>
            <w:noWrap/>
          </w:tcPr>
          <w:p w14:paraId="7A570128" w14:textId="77777777" w:rsidR="00076AF3" w:rsidRPr="007B7468" w:rsidRDefault="00076AF3" w:rsidP="00BA4654">
            <w:r w:rsidRPr="007B7468">
              <w:t>для подсобного хозяйства</w:t>
            </w:r>
          </w:p>
        </w:tc>
      </w:tr>
      <w:tr w:rsidR="00076AF3" w:rsidRPr="00936062" w14:paraId="4C848E8A" w14:textId="77777777" w:rsidTr="00BF1336">
        <w:tc>
          <w:tcPr>
            <w:tcW w:w="199" w:type="pct"/>
            <w:noWrap/>
          </w:tcPr>
          <w:p w14:paraId="4C6E2601" w14:textId="77777777" w:rsidR="00076AF3" w:rsidRPr="007B7468" w:rsidRDefault="00076AF3" w:rsidP="00BA4654">
            <w:r w:rsidRPr="007B7468">
              <w:t>104</w:t>
            </w:r>
          </w:p>
        </w:tc>
        <w:tc>
          <w:tcPr>
            <w:tcW w:w="748" w:type="pct"/>
            <w:noWrap/>
          </w:tcPr>
          <w:p w14:paraId="38B4DF49" w14:textId="77777777" w:rsidR="00076AF3" w:rsidRPr="007B7468" w:rsidRDefault="00076AF3" w:rsidP="00BA4654">
            <w:r w:rsidRPr="007B7468">
              <w:t>54:04:020101:75</w:t>
            </w:r>
          </w:p>
        </w:tc>
        <w:tc>
          <w:tcPr>
            <w:tcW w:w="460" w:type="pct"/>
            <w:noWrap/>
          </w:tcPr>
          <w:p w14:paraId="0DE6D514" w14:textId="77777777" w:rsidR="00076AF3" w:rsidRPr="007B7468" w:rsidRDefault="00076AF3" w:rsidP="00BA4654">
            <w:r w:rsidRPr="007B7468">
              <w:t>2300.00</w:t>
            </w:r>
          </w:p>
        </w:tc>
        <w:tc>
          <w:tcPr>
            <w:tcW w:w="877" w:type="pct"/>
            <w:noWrap/>
          </w:tcPr>
          <w:p w14:paraId="6B8926C5" w14:textId="77777777" w:rsidR="00076AF3" w:rsidRPr="007B7468" w:rsidRDefault="00076AF3" w:rsidP="00BA4654">
            <w:r w:rsidRPr="007B7468">
              <w:t>Земли населенных пунктов</w:t>
            </w:r>
          </w:p>
        </w:tc>
        <w:tc>
          <w:tcPr>
            <w:tcW w:w="919" w:type="pct"/>
            <w:noWrap/>
          </w:tcPr>
          <w:p w14:paraId="07A150DA" w14:textId="77777777" w:rsidR="00076AF3" w:rsidRPr="007B7468" w:rsidRDefault="00076AF3" w:rsidP="00BA4654">
            <w:r w:rsidRPr="007B7468">
              <w:t>для подсобного хозяйства</w:t>
            </w:r>
          </w:p>
        </w:tc>
        <w:tc>
          <w:tcPr>
            <w:tcW w:w="877" w:type="pct"/>
            <w:noWrap/>
          </w:tcPr>
          <w:p w14:paraId="52A76348" w14:textId="77777777" w:rsidR="00076AF3" w:rsidRPr="007B7468" w:rsidRDefault="00076AF3" w:rsidP="00BA4654">
            <w:r w:rsidRPr="007B7468">
              <w:t>Земли населенных пунктов</w:t>
            </w:r>
          </w:p>
        </w:tc>
        <w:tc>
          <w:tcPr>
            <w:tcW w:w="919" w:type="pct"/>
            <w:noWrap/>
          </w:tcPr>
          <w:p w14:paraId="7A98A1CF" w14:textId="77777777" w:rsidR="00076AF3" w:rsidRPr="007B7468" w:rsidRDefault="00076AF3" w:rsidP="00BA4654">
            <w:r w:rsidRPr="007B7468">
              <w:t>для подсобного хозяйства</w:t>
            </w:r>
          </w:p>
        </w:tc>
      </w:tr>
      <w:tr w:rsidR="00076AF3" w:rsidRPr="00936062" w14:paraId="600FC75F" w14:textId="77777777" w:rsidTr="00BF1336">
        <w:tc>
          <w:tcPr>
            <w:tcW w:w="199" w:type="pct"/>
            <w:noWrap/>
          </w:tcPr>
          <w:p w14:paraId="145D2638" w14:textId="77777777" w:rsidR="00076AF3" w:rsidRPr="007B7468" w:rsidRDefault="00076AF3" w:rsidP="00BA4654">
            <w:r w:rsidRPr="007B7468">
              <w:t>105</w:t>
            </w:r>
          </w:p>
        </w:tc>
        <w:tc>
          <w:tcPr>
            <w:tcW w:w="748" w:type="pct"/>
            <w:noWrap/>
          </w:tcPr>
          <w:p w14:paraId="548FDCE7" w14:textId="77777777" w:rsidR="00076AF3" w:rsidRPr="007B7468" w:rsidRDefault="00076AF3" w:rsidP="00BA4654">
            <w:r w:rsidRPr="007B7468">
              <w:t>54:04:020101:76</w:t>
            </w:r>
          </w:p>
        </w:tc>
        <w:tc>
          <w:tcPr>
            <w:tcW w:w="460" w:type="pct"/>
            <w:noWrap/>
          </w:tcPr>
          <w:p w14:paraId="2E1A6A5A" w14:textId="77777777" w:rsidR="00076AF3" w:rsidRPr="007B7468" w:rsidRDefault="00076AF3" w:rsidP="00BA4654">
            <w:r w:rsidRPr="007B7468">
              <w:t>1700.00</w:t>
            </w:r>
          </w:p>
        </w:tc>
        <w:tc>
          <w:tcPr>
            <w:tcW w:w="877" w:type="pct"/>
            <w:noWrap/>
          </w:tcPr>
          <w:p w14:paraId="466ECFC5" w14:textId="77777777" w:rsidR="00076AF3" w:rsidRPr="007B7468" w:rsidRDefault="00076AF3" w:rsidP="00BA4654">
            <w:r w:rsidRPr="007B7468">
              <w:t>Земли населенных пунктов</w:t>
            </w:r>
          </w:p>
        </w:tc>
        <w:tc>
          <w:tcPr>
            <w:tcW w:w="919" w:type="pct"/>
            <w:noWrap/>
          </w:tcPr>
          <w:p w14:paraId="24258093" w14:textId="77777777" w:rsidR="00076AF3" w:rsidRPr="007B7468" w:rsidRDefault="00076AF3" w:rsidP="00BA4654">
            <w:r w:rsidRPr="007B7468">
              <w:t>для подсобного хозяйства</w:t>
            </w:r>
          </w:p>
        </w:tc>
        <w:tc>
          <w:tcPr>
            <w:tcW w:w="877" w:type="pct"/>
            <w:noWrap/>
          </w:tcPr>
          <w:p w14:paraId="4DC2503B" w14:textId="77777777" w:rsidR="00076AF3" w:rsidRPr="007B7468" w:rsidRDefault="00076AF3" w:rsidP="00BA4654">
            <w:r w:rsidRPr="007B7468">
              <w:t>Земли населенных пунктов</w:t>
            </w:r>
          </w:p>
        </w:tc>
        <w:tc>
          <w:tcPr>
            <w:tcW w:w="919" w:type="pct"/>
            <w:noWrap/>
          </w:tcPr>
          <w:p w14:paraId="328CD68E" w14:textId="77777777" w:rsidR="00076AF3" w:rsidRPr="007B7468" w:rsidRDefault="00076AF3" w:rsidP="00BA4654">
            <w:r w:rsidRPr="007B7468">
              <w:t>для подсобного хозяйства</w:t>
            </w:r>
          </w:p>
        </w:tc>
      </w:tr>
      <w:tr w:rsidR="00076AF3" w:rsidRPr="00936062" w14:paraId="7E3984C2" w14:textId="77777777" w:rsidTr="00BF1336">
        <w:tc>
          <w:tcPr>
            <w:tcW w:w="199" w:type="pct"/>
            <w:noWrap/>
          </w:tcPr>
          <w:p w14:paraId="586073C8" w14:textId="77777777" w:rsidR="00076AF3" w:rsidRPr="007B7468" w:rsidRDefault="00076AF3" w:rsidP="00BA4654">
            <w:r w:rsidRPr="007B7468">
              <w:t>106</w:t>
            </w:r>
          </w:p>
        </w:tc>
        <w:tc>
          <w:tcPr>
            <w:tcW w:w="748" w:type="pct"/>
            <w:noWrap/>
          </w:tcPr>
          <w:p w14:paraId="0746AB8F" w14:textId="77777777" w:rsidR="00076AF3" w:rsidRPr="007B7468" w:rsidRDefault="00076AF3" w:rsidP="00BA4654">
            <w:r w:rsidRPr="007B7468">
              <w:t>54:04:020101:77</w:t>
            </w:r>
          </w:p>
        </w:tc>
        <w:tc>
          <w:tcPr>
            <w:tcW w:w="460" w:type="pct"/>
            <w:noWrap/>
          </w:tcPr>
          <w:p w14:paraId="3D302FA4" w14:textId="77777777" w:rsidR="00076AF3" w:rsidRPr="007B7468" w:rsidRDefault="00076AF3" w:rsidP="00BA4654">
            <w:r w:rsidRPr="007B7468">
              <w:t>2400.00</w:t>
            </w:r>
          </w:p>
        </w:tc>
        <w:tc>
          <w:tcPr>
            <w:tcW w:w="877" w:type="pct"/>
            <w:noWrap/>
          </w:tcPr>
          <w:p w14:paraId="7CA0843C" w14:textId="77777777" w:rsidR="00076AF3" w:rsidRPr="007B7468" w:rsidRDefault="00076AF3" w:rsidP="00BA4654">
            <w:r w:rsidRPr="007B7468">
              <w:t>Земли населенных пунктов</w:t>
            </w:r>
          </w:p>
        </w:tc>
        <w:tc>
          <w:tcPr>
            <w:tcW w:w="919" w:type="pct"/>
            <w:noWrap/>
          </w:tcPr>
          <w:p w14:paraId="34FDF3F3" w14:textId="77777777" w:rsidR="00076AF3" w:rsidRPr="007B7468" w:rsidRDefault="00076AF3" w:rsidP="00BA4654">
            <w:r w:rsidRPr="007B7468">
              <w:t>сельскохозяйственное</w:t>
            </w:r>
          </w:p>
        </w:tc>
        <w:tc>
          <w:tcPr>
            <w:tcW w:w="877" w:type="pct"/>
            <w:noWrap/>
          </w:tcPr>
          <w:p w14:paraId="0D847863" w14:textId="77777777" w:rsidR="00076AF3" w:rsidRPr="007B7468" w:rsidRDefault="00076AF3" w:rsidP="00BA4654">
            <w:r w:rsidRPr="007B7468">
              <w:t>Земли населенных пунктов</w:t>
            </w:r>
          </w:p>
        </w:tc>
        <w:tc>
          <w:tcPr>
            <w:tcW w:w="919" w:type="pct"/>
            <w:noWrap/>
          </w:tcPr>
          <w:p w14:paraId="2E0B2FE7" w14:textId="77777777" w:rsidR="00076AF3" w:rsidRPr="007B7468" w:rsidRDefault="00076AF3" w:rsidP="00BA4654">
            <w:r w:rsidRPr="007B7468">
              <w:t>сельскохозяйственное</w:t>
            </w:r>
          </w:p>
        </w:tc>
      </w:tr>
      <w:tr w:rsidR="00076AF3" w:rsidRPr="00936062" w14:paraId="3A48ABD2" w14:textId="77777777" w:rsidTr="00BF1336">
        <w:tc>
          <w:tcPr>
            <w:tcW w:w="199" w:type="pct"/>
            <w:noWrap/>
          </w:tcPr>
          <w:p w14:paraId="7FA7107E" w14:textId="77777777" w:rsidR="00076AF3" w:rsidRPr="007B7468" w:rsidRDefault="00076AF3" w:rsidP="00BA4654">
            <w:r w:rsidRPr="007B7468">
              <w:t>107</w:t>
            </w:r>
          </w:p>
        </w:tc>
        <w:tc>
          <w:tcPr>
            <w:tcW w:w="748" w:type="pct"/>
            <w:noWrap/>
          </w:tcPr>
          <w:p w14:paraId="4730A217" w14:textId="77777777" w:rsidR="00076AF3" w:rsidRPr="007B7468" w:rsidRDefault="00076AF3" w:rsidP="00BA4654">
            <w:r w:rsidRPr="007B7468">
              <w:t>54:04:020101:78</w:t>
            </w:r>
          </w:p>
        </w:tc>
        <w:tc>
          <w:tcPr>
            <w:tcW w:w="460" w:type="pct"/>
            <w:noWrap/>
          </w:tcPr>
          <w:p w14:paraId="2FC730FC" w14:textId="77777777" w:rsidR="00076AF3" w:rsidRPr="007B7468" w:rsidRDefault="00076AF3" w:rsidP="00BA4654">
            <w:r w:rsidRPr="007B7468">
              <w:t>1200.00</w:t>
            </w:r>
          </w:p>
        </w:tc>
        <w:tc>
          <w:tcPr>
            <w:tcW w:w="877" w:type="pct"/>
            <w:noWrap/>
          </w:tcPr>
          <w:p w14:paraId="07AF0B37" w14:textId="77777777" w:rsidR="00076AF3" w:rsidRPr="007B7468" w:rsidRDefault="00076AF3" w:rsidP="00BA4654">
            <w:r w:rsidRPr="007B7468">
              <w:t>Земли населенных пунктов</w:t>
            </w:r>
          </w:p>
        </w:tc>
        <w:tc>
          <w:tcPr>
            <w:tcW w:w="919" w:type="pct"/>
            <w:noWrap/>
          </w:tcPr>
          <w:p w14:paraId="614E0463" w14:textId="77777777" w:rsidR="00076AF3" w:rsidRPr="007B7468" w:rsidRDefault="00076AF3" w:rsidP="00BA4654">
            <w:r w:rsidRPr="007B7468">
              <w:t>для подсобного хозяйства</w:t>
            </w:r>
          </w:p>
        </w:tc>
        <w:tc>
          <w:tcPr>
            <w:tcW w:w="877" w:type="pct"/>
            <w:noWrap/>
          </w:tcPr>
          <w:p w14:paraId="090B27C7" w14:textId="77777777" w:rsidR="00076AF3" w:rsidRPr="007B7468" w:rsidRDefault="00076AF3" w:rsidP="00BA4654">
            <w:r w:rsidRPr="007B7468">
              <w:t>Земли населенных пунктов</w:t>
            </w:r>
          </w:p>
        </w:tc>
        <w:tc>
          <w:tcPr>
            <w:tcW w:w="919" w:type="pct"/>
            <w:noWrap/>
          </w:tcPr>
          <w:p w14:paraId="0C01C0A8" w14:textId="77777777" w:rsidR="00076AF3" w:rsidRPr="007B7468" w:rsidRDefault="00076AF3" w:rsidP="00BA4654">
            <w:r w:rsidRPr="007B7468">
              <w:t>для подсобного хозяйства</w:t>
            </w:r>
          </w:p>
        </w:tc>
      </w:tr>
      <w:tr w:rsidR="00076AF3" w:rsidRPr="00936062" w14:paraId="4722F1BB" w14:textId="77777777" w:rsidTr="00BF1336">
        <w:tc>
          <w:tcPr>
            <w:tcW w:w="199" w:type="pct"/>
            <w:noWrap/>
          </w:tcPr>
          <w:p w14:paraId="10F47960" w14:textId="77777777" w:rsidR="00076AF3" w:rsidRPr="007B7468" w:rsidRDefault="00076AF3" w:rsidP="00BA4654">
            <w:r w:rsidRPr="007B7468">
              <w:t>108</w:t>
            </w:r>
          </w:p>
        </w:tc>
        <w:tc>
          <w:tcPr>
            <w:tcW w:w="748" w:type="pct"/>
            <w:noWrap/>
          </w:tcPr>
          <w:p w14:paraId="0DE10270" w14:textId="77777777" w:rsidR="00076AF3" w:rsidRPr="007B7468" w:rsidRDefault="00076AF3" w:rsidP="00BA4654">
            <w:r w:rsidRPr="007B7468">
              <w:t>54:04:020101:79</w:t>
            </w:r>
          </w:p>
        </w:tc>
        <w:tc>
          <w:tcPr>
            <w:tcW w:w="460" w:type="pct"/>
            <w:noWrap/>
          </w:tcPr>
          <w:p w14:paraId="0C273CC3" w14:textId="77777777" w:rsidR="00076AF3" w:rsidRPr="007B7468" w:rsidRDefault="00076AF3" w:rsidP="00BA4654">
            <w:r w:rsidRPr="007B7468">
              <w:t>1400.00</w:t>
            </w:r>
          </w:p>
        </w:tc>
        <w:tc>
          <w:tcPr>
            <w:tcW w:w="877" w:type="pct"/>
            <w:noWrap/>
          </w:tcPr>
          <w:p w14:paraId="5852AF8C" w14:textId="77777777" w:rsidR="00076AF3" w:rsidRPr="007B7468" w:rsidRDefault="00076AF3" w:rsidP="00BA4654">
            <w:r w:rsidRPr="007B7468">
              <w:t>Земли населенных пунктов</w:t>
            </w:r>
          </w:p>
        </w:tc>
        <w:tc>
          <w:tcPr>
            <w:tcW w:w="919" w:type="pct"/>
            <w:noWrap/>
          </w:tcPr>
          <w:p w14:paraId="77257C3A" w14:textId="77777777" w:rsidR="00076AF3" w:rsidRPr="007B7468" w:rsidRDefault="00076AF3" w:rsidP="00BA4654">
            <w:r w:rsidRPr="007B7468">
              <w:t>для подсобного хозяйства</w:t>
            </w:r>
          </w:p>
        </w:tc>
        <w:tc>
          <w:tcPr>
            <w:tcW w:w="877" w:type="pct"/>
            <w:noWrap/>
          </w:tcPr>
          <w:p w14:paraId="741BAC43" w14:textId="77777777" w:rsidR="00076AF3" w:rsidRPr="007B7468" w:rsidRDefault="00076AF3" w:rsidP="00BA4654">
            <w:r w:rsidRPr="007B7468">
              <w:t>Земли населенных пунктов</w:t>
            </w:r>
          </w:p>
        </w:tc>
        <w:tc>
          <w:tcPr>
            <w:tcW w:w="919" w:type="pct"/>
            <w:noWrap/>
          </w:tcPr>
          <w:p w14:paraId="64AC7575" w14:textId="77777777" w:rsidR="00076AF3" w:rsidRPr="007B7468" w:rsidRDefault="00076AF3" w:rsidP="00BA4654">
            <w:r w:rsidRPr="007B7468">
              <w:t>для подсобного хозяйства</w:t>
            </w:r>
          </w:p>
        </w:tc>
      </w:tr>
      <w:tr w:rsidR="00076AF3" w:rsidRPr="00936062" w14:paraId="155EBF28" w14:textId="77777777" w:rsidTr="00BF1336">
        <w:tc>
          <w:tcPr>
            <w:tcW w:w="199" w:type="pct"/>
            <w:noWrap/>
          </w:tcPr>
          <w:p w14:paraId="22A05FD0" w14:textId="77777777" w:rsidR="00076AF3" w:rsidRPr="007B7468" w:rsidRDefault="00076AF3" w:rsidP="00BA4654">
            <w:r w:rsidRPr="007B7468">
              <w:t>109</w:t>
            </w:r>
          </w:p>
        </w:tc>
        <w:tc>
          <w:tcPr>
            <w:tcW w:w="748" w:type="pct"/>
            <w:noWrap/>
          </w:tcPr>
          <w:p w14:paraId="7D886FF9" w14:textId="77777777" w:rsidR="00076AF3" w:rsidRPr="007B7468" w:rsidRDefault="00076AF3" w:rsidP="00BA4654">
            <w:r w:rsidRPr="007B7468">
              <w:t>54:04:020101:8</w:t>
            </w:r>
          </w:p>
        </w:tc>
        <w:tc>
          <w:tcPr>
            <w:tcW w:w="460" w:type="pct"/>
            <w:noWrap/>
          </w:tcPr>
          <w:p w14:paraId="763C933F" w14:textId="77777777" w:rsidR="00076AF3" w:rsidRPr="007B7468" w:rsidRDefault="00076AF3" w:rsidP="00BA4654">
            <w:r w:rsidRPr="007B7468">
              <w:t>1300.00</w:t>
            </w:r>
          </w:p>
        </w:tc>
        <w:tc>
          <w:tcPr>
            <w:tcW w:w="877" w:type="pct"/>
            <w:noWrap/>
          </w:tcPr>
          <w:p w14:paraId="0CE9D864" w14:textId="77777777" w:rsidR="00076AF3" w:rsidRPr="007B7468" w:rsidRDefault="00076AF3" w:rsidP="00BA4654">
            <w:r w:rsidRPr="007B7468">
              <w:t>Земли населенных пунктов</w:t>
            </w:r>
          </w:p>
        </w:tc>
        <w:tc>
          <w:tcPr>
            <w:tcW w:w="919" w:type="pct"/>
            <w:noWrap/>
          </w:tcPr>
          <w:p w14:paraId="021F3B97" w14:textId="77777777" w:rsidR="00076AF3" w:rsidRPr="007B7468" w:rsidRDefault="00076AF3" w:rsidP="00BA4654">
            <w:r w:rsidRPr="007B7468">
              <w:t>для подсобного хозяйства</w:t>
            </w:r>
          </w:p>
        </w:tc>
        <w:tc>
          <w:tcPr>
            <w:tcW w:w="877" w:type="pct"/>
            <w:noWrap/>
          </w:tcPr>
          <w:p w14:paraId="033DB95F" w14:textId="77777777" w:rsidR="00076AF3" w:rsidRPr="007B7468" w:rsidRDefault="00076AF3" w:rsidP="00BA4654">
            <w:r w:rsidRPr="007B7468">
              <w:t>Земли населенных пунктов</w:t>
            </w:r>
          </w:p>
        </w:tc>
        <w:tc>
          <w:tcPr>
            <w:tcW w:w="919" w:type="pct"/>
            <w:noWrap/>
          </w:tcPr>
          <w:p w14:paraId="71FD16C0" w14:textId="77777777" w:rsidR="00076AF3" w:rsidRPr="007B7468" w:rsidRDefault="00076AF3" w:rsidP="00BA4654">
            <w:r w:rsidRPr="007B7468">
              <w:t>для подсобного хозяйства</w:t>
            </w:r>
          </w:p>
        </w:tc>
      </w:tr>
      <w:tr w:rsidR="00076AF3" w:rsidRPr="00936062" w14:paraId="0F39071C" w14:textId="77777777" w:rsidTr="00BF1336">
        <w:tc>
          <w:tcPr>
            <w:tcW w:w="199" w:type="pct"/>
            <w:noWrap/>
          </w:tcPr>
          <w:p w14:paraId="6ED813A8" w14:textId="77777777" w:rsidR="00076AF3" w:rsidRPr="007B7468" w:rsidRDefault="00076AF3" w:rsidP="00BA4654">
            <w:r w:rsidRPr="007B7468">
              <w:t>110</w:t>
            </w:r>
          </w:p>
        </w:tc>
        <w:tc>
          <w:tcPr>
            <w:tcW w:w="748" w:type="pct"/>
            <w:noWrap/>
          </w:tcPr>
          <w:p w14:paraId="727701B9" w14:textId="77777777" w:rsidR="00076AF3" w:rsidRPr="007B7468" w:rsidRDefault="00076AF3" w:rsidP="00BA4654">
            <w:r w:rsidRPr="007B7468">
              <w:t>54:04:020101:80</w:t>
            </w:r>
          </w:p>
        </w:tc>
        <w:tc>
          <w:tcPr>
            <w:tcW w:w="460" w:type="pct"/>
            <w:noWrap/>
          </w:tcPr>
          <w:p w14:paraId="5A8A1369" w14:textId="77777777" w:rsidR="00076AF3" w:rsidRPr="007B7468" w:rsidRDefault="00076AF3" w:rsidP="00BA4654">
            <w:r w:rsidRPr="007B7468">
              <w:t>1600.00</w:t>
            </w:r>
          </w:p>
        </w:tc>
        <w:tc>
          <w:tcPr>
            <w:tcW w:w="877" w:type="pct"/>
            <w:noWrap/>
          </w:tcPr>
          <w:p w14:paraId="7E179110" w14:textId="77777777" w:rsidR="00076AF3" w:rsidRPr="007B7468" w:rsidRDefault="00076AF3" w:rsidP="00BA4654">
            <w:r w:rsidRPr="007B7468">
              <w:t>Земли населенных пунктов</w:t>
            </w:r>
          </w:p>
        </w:tc>
        <w:tc>
          <w:tcPr>
            <w:tcW w:w="919" w:type="pct"/>
            <w:noWrap/>
          </w:tcPr>
          <w:p w14:paraId="6924FE8F" w14:textId="77777777" w:rsidR="00076AF3" w:rsidRPr="007B7468" w:rsidRDefault="00076AF3" w:rsidP="00BA4654">
            <w:r w:rsidRPr="007B7468">
              <w:t>для подсобного хозяйства</w:t>
            </w:r>
          </w:p>
        </w:tc>
        <w:tc>
          <w:tcPr>
            <w:tcW w:w="877" w:type="pct"/>
            <w:noWrap/>
          </w:tcPr>
          <w:p w14:paraId="4B469595" w14:textId="77777777" w:rsidR="00076AF3" w:rsidRPr="007B7468" w:rsidRDefault="00076AF3" w:rsidP="00BA4654">
            <w:r w:rsidRPr="007B7468">
              <w:t>Земли населенных пунктов</w:t>
            </w:r>
          </w:p>
        </w:tc>
        <w:tc>
          <w:tcPr>
            <w:tcW w:w="919" w:type="pct"/>
            <w:noWrap/>
          </w:tcPr>
          <w:p w14:paraId="6DE5429A" w14:textId="77777777" w:rsidR="00076AF3" w:rsidRPr="007B7468" w:rsidRDefault="00076AF3" w:rsidP="00BA4654">
            <w:r w:rsidRPr="007B7468">
              <w:t>для подсобного хозяйства</w:t>
            </w:r>
          </w:p>
        </w:tc>
      </w:tr>
      <w:tr w:rsidR="00076AF3" w:rsidRPr="00936062" w14:paraId="714C7023" w14:textId="77777777" w:rsidTr="00BF1336">
        <w:tc>
          <w:tcPr>
            <w:tcW w:w="199" w:type="pct"/>
            <w:noWrap/>
          </w:tcPr>
          <w:p w14:paraId="19D265B6" w14:textId="77777777" w:rsidR="00076AF3" w:rsidRPr="007B7468" w:rsidRDefault="00076AF3" w:rsidP="00BA4654">
            <w:r w:rsidRPr="007B7468">
              <w:t>111</w:t>
            </w:r>
          </w:p>
        </w:tc>
        <w:tc>
          <w:tcPr>
            <w:tcW w:w="748" w:type="pct"/>
            <w:noWrap/>
          </w:tcPr>
          <w:p w14:paraId="3794B4DC" w14:textId="77777777" w:rsidR="00076AF3" w:rsidRPr="007B7468" w:rsidRDefault="00076AF3" w:rsidP="00BA4654">
            <w:r w:rsidRPr="007B7468">
              <w:t>54:04:020101:81</w:t>
            </w:r>
          </w:p>
        </w:tc>
        <w:tc>
          <w:tcPr>
            <w:tcW w:w="460" w:type="pct"/>
            <w:noWrap/>
          </w:tcPr>
          <w:p w14:paraId="5EEB292C" w14:textId="77777777" w:rsidR="00076AF3" w:rsidRPr="007B7468" w:rsidRDefault="00076AF3" w:rsidP="00BA4654">
            <w:r w:rsidRPr="007B7468">
              <w:t>1700.00</w:t>
            </w:r>
          </w:p>
        </w:tc>
        <w:tc>
          <w:tcPr>
            <w:tcW w:w="877" w:type="pct"/>
            <w:noWrap/>
          </w:tcPr>
          <w:p w14:paraId="7E97613C" w14:textId="77777777" w:rsidR="00076AF3" w:rsidRPr="007B7468" w:rsidRDefault="00076AF3" w:rsidP="00BA4654">
            <w:r w:rsidRPr="007B7468">
              <w:t>Земли населенных пунктов</w:t>
            </w:r>
          </w:p>
        </w:tc>
        <w:tc>
          <w:tcPr>
            <w:tcW w:w="919" w:type="pct"/>
            <w:noWrap/>
          </w:tcPr>
          <w:p w14:paraId="107A3C5A" w14:textId="77777777" w:rsidR="00076AF3" w:rsidRPr="007B7468" w:rsidRDefault="00076AF3" w:rsidP="00BA4654">
            <w:r w:rsidRPr="007B7468">
              <w:t>для подсобного хозяйства</w:t>
            </w:r>
          </w:p>
        </w:tc>
        <w:tc>
          <w:tcPr>
            <w:tcW w:w="877" w:type="pct"/>
            <w:noWrap/>
          </w:tcPr>
          <w:p w14:paraId="3C69FE6B" w14:textId="77777777" w:rsidR="00076AF3" w:rsidRPr="007B7468" w:rsidRDefault="00076AF3" w:rsidP="00BA4654">
            <w:r w:rsidRPr="007B7468">
              <w:t>Земли населенных пунктов</w:t>
            </w:r>
          </w:p>
        </w:tc>
        <w:tc>
          <w:tcPr>
            <w:tcW w:w="919" w:type="pct"/>
            <w:noWrap/>
          </w:tcPr>
          <w:p w14:paraId="495231C7" w14:textId="77777777" w:rsidR="00076AF3" w:rsidRPr="007B7468" w:rsidRDefault="00076AF3" w:rsidP="00BA4654">
            <w:r w:rsidRPr="007B7468">
              <w:t>для подсобного хозяйства</w:t>
            </w:r>
          </w:p>
        </w:tc>
      </w:tr>
      <w:tr w:rsidR="00076AF3" w:rsidRPr="00936062" w14:paraId="7ACA4B3E" w14:textId="77777777" w:rsidTr="00BF1336">
        <w:tc>
          <w:tcPr>
            <w:tcW w:w="199" w:type="pct"/>
            <w:noWrap/>
          </w:tcPr>
          <w:p w14:paraId="1C76EE8C" w14:textId="77777777" w:rsidR="00076AF3" w:rsidRPr="007B7468" w:rsidRDefault="00076AF3" w:rsidP="00BA4654">
            <w:r w:rsidRPr="007B7468">
              <w:t>112</w:t>
            </w:r>
          </w:p>
        </w:tc>
        <w:tc>
          <w:tcPr>
            <w:tcW w:w="748" w:type="pct"/>
            <w:noWrap/>
          </w:tcPr>
          <w:p w14:paraId="19AA1FD8" w14:textId="77777777" w:rsidR="00076AF3" w:rsidRPr="007B7468" w:rsidRDefault="00076AF3" w:rsidP="00BA4654">
            <w:r w:rsidRPr="007B7468">
              <w:t>54:04:020101:82</w:t>
            </w:r>
          </w:p>
        </w:tc>
        <w:tc>
          <w:tcPr>
            <w:tcW w:w="460" w:type="pct"/>
            <w:noWrap/>
          </w:tcPr>
          <w:p w14:paraId="2E9450AD" w14:textId="77777777" w:rsidR="00076AF3" w:rsidRPr="007B7468" w:rsidRDefault="00076AF3" w:rsidP="00BA4654">
            <w:r w:rsidRPr="007B7468">
              <w:t>1600.00</w:t>
            </w:r>
          </w:p>
        </w:tc>
        <w:tc>
          <w:tcPr>
            <w:tcW w:w="877" w:type="pct"/>
            <w:noWrap/>
          </w:tcPr>
          <w:p w14:paraId="0AE7C0F6" w14:textId="77777777" w:rsidR="00076AF3" w:rsidRPr="007B7468" w:rsidRDefault="00076AF3" w:rsidP="00BA4654">
            <w:r w:rsidRPr="007B7468">
              <w:t>Земли населенных пунктов</w:t>
            </w:r>
          </w:p>
        </w:tc>
        <w:tc>
          <w:tcPr>
            <w:tcW w:w="919" w:type="pct"/>
            <w:noWrap/>
          </w:tcPr>
          <w:p w14:paraId="77E2551C" w14:textId="77777777" w:rsidR="00076AF3" w:rsidRPr="007B7468" w:rsidRDefault="00076AF3" w:rsidP="00BA4654">
            <w:r w:rsidRPr="007B7468">
              <w:t>для подсобного хозяйства</w:t>
            </w:r>
          </w:p>
        </w:tc>
        <w:tc>
          <w:tcPr>
            <w:tcW w:w="877" w:type="pct"/>
            <w:noWrap/>
          </w:tcPr>
          <w:p w14:paraId="40E818C5" w14:textId="77777777" w:rsidR="00076AF3" w:rsidRPr="007B7468" w:rsidRDefault="00076AF3" w:rsidP="00BA4654">
            <w:r w:rsidRPr="007B7468">
              <w:t>Земли населенных пунктов</w:t>
            </w:r>
          </w:p>
        </w:tc>
        <w:tc>
          <w:tcPr>
            <w:tcW w:w="919" w:type="pct"/>
            <w:noWrap/>
          </w:tcPr>
          <w:p w14:paraId="230B1250" w14:textId="77777777" w:rsidR="00076AF3" w:rsidRPr="007B7468" w:rsidRDefault="00076AF3" w:rsidP="00BA4654">
            <w:r w:rsidRPr="007B7468">
              <w:t>для подсобного хозяйства</w:t>
            </w:r>
          </w:p>
        </w:tc>
      </w:tr>
      <w:tr w:rsidR="00076AF3" w:rsidRPr="00936062" w14:paraId="6928A5EF" w14:textId="77777777" w:rsidTr="00BF1336">
        <w:tc>
          <w:tcPr>
            <w:tcW w:w="199" w:type="pct"/>
            <w:noWrap/>
          </w:tcPr>
          <w:p w14:paraId="3DB594F7" w14:textId="77777777" w:rsidR="00076AF3" w:rsidRPr="007B7468" w:rsidRDefault="00076AF3" w:rsidP="00BA4654">
            <w:r w:rsidRPr="007B7468">
              <w:t>113</w:t>
            </w:r>
          </w:p>
        </w:tc>
        <w:tc>
          <w:tcPr>
            <w:tcW w:w="748" w:type="pct"/>
            <w:noWrap/>
          </w:tcPr>
          <w:p w14:paraId="7A20A2EA" w14:textId="77777777" w:rsidR="00076AF3" w:rsidRPr="007B7468" w:rsidRDefault="00076AF3" w:rsidP="00BA4654">
            <w:r w:rsidRPr="007B7468">
              <w:t>54:04:020101:83</w:t>
            </w:r>
          </w:p>
        </w:tc>
        <w:tc>
          <w:tcPr>
            <w:tcW w:w="460" w:type="pct"/>
            <w:noWrap/>
          </w:tcPr>
          <w:p w14:paraId="5116ED62" w14:textId="77777777" w:rsidR="00076AF3" w:rsidRPr="007B7468" w:rsidRDefault="00076AF3" w:rsidP="00BA4654">
            <w:r w:rsidRPr="007B7468">
              <w:t>1700.00</w:t>
            </w:r>
          </w:p>
        </w:tc>
        <w:tc>
          <w:tcPr>
            <w:tcW w:w="877" w:type="pct"/>
            <w:noWrap/>
          </w:tcPr>
          <w:p w14:paraId="779DA489" w14:textId="77777777" w:rsidR="00076AF3" w:rsidRPr="007B7468" w:rsidRDefault="00076AF3" w:rsidP="00BA4654">
            <w:r w:rsidRPr="007B7468">
              <w:t>Земли населенных пунктов</w:t>
            </w:r>
          </w:p>
        </w:tc>
        <w:tc>
          <w:tcPr>
            <w:tcW w:w="919" w:type="pct"/>
            <w:noWrap/>
          </w:tcPr>
          <w:p w14:paraId="75BE1719" w14:textId="77777777" w:rsidR="00076AF3" w:rsidRPr="007B7468" w:rsidRDefault="00076AF3" w:rsidP="00BA4654">
            <w:r w:rsidRPr="007B7468">
              <w:t>для подсобного хозяйства</w:t>
            </w:r>
          </w:p>
        </w:tc>
        <w:tc>
          <w:tcPr>
            <w:tcW w:w="877" w:type="pct"/>
            <w:noWrap/>
          </w:tcPr>
          <w:p w14:paraId="188919B0" w14:textId="77777777" w:rsidR="00076AF3" w:rsidRPr="007B7468" w:rsidRDefault="00076AF3" w:rsidP="00BA4654">
            <w:r w:rsidRPr="007B7468">
              <w:t>Земли населенных пунктов</w:t>
            </w:r>
          </w:p>
        </w:tc>
        <w:tc>
          <w:tcPr>
            <w:tcW w:w="919" w:type="pct"/>
            <w:noWrap/>
          </w:tcPr>
          <w:p w14:paraId="5EAB354D" w14:textId="77777777" w:rsidR="00076AF3" w:rsidRPr="007B7468" w:rsidRDefault="00076AF3" w:rsidP="00BA4654">
            <w:r w:rsidRPr="007B7468">
              <w:t>для подсобного хозяйства</w:t>
            </w:r>
          </w:p>
        </w:tc>
      </w:tr>
      <w:tr w:rsidR="00076AF3" w:rsidRPr="00936062" w14:paraId="4C04029C" w14:textId="77777777" w:rsidTr="00BF1336">
        <w:tc>
          <w:tcPr>
            <w:tcW w:w="199" w:type="pct"/>
            <w:noWrap/>
          </w:tcPr>
          <w:p w14:paraId="5772AF4B" w14:textId="77777777" w:rsidR="00076AF3" w:rsidRPr="007B7468" w:rsidRDefault="00076AF3" w:rsidP="00BA4654">
            <w:r w:rsidRPr="007B7468">
              <w:t>114</w:t>
            </w:r>
          </w:p>
        </w:tc>
        <w:tc>
          <w:tcPr>
            <w:tcW w:w="748" w:type="pct"/>
            <w:noWrap/>
          </w:tcPr>
          <w:p w14:paraId="65BBB88B" w14:textId="77777777" w:rsidR="00076AF3" w:rsidRPr="007B7468" w:rsidRDefault="00076AF3" w:rsidP="00BA4654">
            <w:r w:rsidRPr="007B7468">
              <w:t>54:04:020101:84</w:t>
            </w:r>
          </w:p>
        </w:tc>
        <w:tc>
          <w:tcPr>
            <w:tcW w:w="460" w:type="pct"/>
            <w:noWrap/>
          </w:tcPr>
          <w:p w14:paraId="6DA3A6B4" w14:textId="77777777" w:rsidR="00076AF3" w:rsidRPr="007B7468" w:rsidRDefault="00076AF3" w:rsidP="00BA4654">
            <w:r w:rsidRPr="007B7468">
              <w:t>1100.00</w:t>
            </w:r>
          </w:p>
        </w:tc>
        <w:tc>
          <w:tcPr>
            <w:tcW w:w="877" w:type="pct"/>
            <w:noWrap/>
          </w:tcPr>
          <w:p w14:paraId="3A3F2B0C" w14:textId="77777777" w:rsidR="00076AF3" w:rsidRPr="007B7468" w:rsidRDefault="00076AF3" w:rsidP="00BA4654">
            <w:r w:rsidRPr="007B7468">
              <w:t>Земли населенных пунктов</w:t>
            </w:r>
          </w:p>
        </w:tc>
        <w:tc>
          <w:tcPr>
            <w:tcW w:w="919" w:type="pct"/>
            <w:noWrap/>
          </w:tcPr>
          <w:p w14:paraId="24633551" w14:textId="77777777" w:rsidR="00076AF3" w:rsidRPr="007B7468" w:rsidRDefault="00076AF3" w:rsidP="00BA4654">
            <w:r w:rsidRPr="007B7468">
              <w:t>для подсобного хозяйства</w:t>
            </w:r>
          </w:p>
        </w:tc>
        <w:tc>
          <w:tcPr>
            <w:tcW w:w="877" w:type="pct"/>
            <w:noWrap/>
          </w:tcPr>
          <w:p w14:paraId="0D01229F" w14:textId="77777777" w:rsidR="00076AF3" w:rsidRPr="007B7468" w:rsidRDefault="00076AF3" w:rsidP="00BA4654">
            <w:r w:rsidRPr="007B7468">
              <w:t>Земли населенных пунктов</w:t>
            </w:r>
          </w:p>
        </w:tc>
        <w:tc>
          <w:tcPr>
            <w:tcW w:w="919" w:type="pct"/>
            <w:noWrap/>
          </w:tcPr>
          <w:p w14:paraId="7F99D818" w14:textId="77777777" w:rsidR="00076AF3" w:rsidRPr="007B7468" w:rsidRDefault="00076AF3" w:rsidP="00BA4654">
            <w:r w:rsidRPr="007B7468">
              <w:t>для подсобного хозяйства</w:t>
            </w:r>
          </w:p>
        </w:tc>
      </w:tr>
      <w:tr w:rsidR="00076AF3" w:rsidRPr="00936062" w14:paraId="7A3DECD4" w14:textId="77777777" w:rsidTr="00BF1336">
        <w:tc>
          <w:tcPr>
            <w:tcW w:w="199" w:type="pct"/>
            <w:noWrap/>
          </w:tcPr>
          <w:p w14:paraId="50E4F81B" w14:textId="77777777" w:rsidR="00076AF3" w:rsidRPr="007B7468" w:rsidRDefault="00076AF3" w:rsidP="00BA4654">
            <w:r w:rsidRPr="007B7468">
              <w:t>115</w:t>
            </w:r>
          </w:p>
        </w:tc>
        <w:tc>
          <w:tcPr>
            <w:tcW w:w="748" w:type="pct"/>
            <w:noWrap/>
          </w:tcPr>
          <w:p w14:paraId="7B0F110D" w14:textId="77777777" w:rsidR="00076AF3" w:rsidRPr="007B7468" w:rsidRDefault="00076AF3" w:rsidP="00BA4654">
            <w:r w:rsidRPr="007B7468">
              <w:t>54:04:020101:85</w:t>
            </w:r>
          </w:p>
        </w:tc>
        <w:tc>
          <w:tcPr>
            <w:tcW w:w="460" w:type="pct"/>
            <w:noWrap/>
          </w:tcPr>
          <w:p w14:paraId="0C0E197C" w14:textId="77777777" w:rsidR="00076AF3" w:rsidRPr="007B7468" w:rsidRDefault="00076AF3" w:rsidP="00BA4654">
            <w:r w:rsidRPr="007B7468">
              <w:t>1200.00</w:t>
            </w:r>
          </w:p>
        </w:tc>
        <w:tc>
          <w:tcPr>
            <w:tcW w:w="877" w:type="pct"/>
            <w:noWrap/>
          </w:tcPr>
          <w:p w14:paraId="13F463F8" w14:textId="77777777" w:rsidR="00076AF3" w:rsidRPr="007B7468" w:rsidRDefault="00076AF3" w:rsidP="00BA4654">
            <w:r w:rsidRPr="007B7468">
              <w:t>Земли населенных пунктов</w:t>
            </w:r>
          </w:p>
        </w:tc>
        <w:tc>
          <w:tcPr>
            <w:tcW w:w="919" w:type="pct"/>
            <w:noWrap/>
          </w:tcPr>
          <w:p w14:paraId="21ABE43B" w14:textId="77777777" w:rsidR="00076AF3" w:rsidRPr="007B7468" w:rsidRDefault="00076AF3" w:rsidP="00BA4654">
            <w:r w:rsidRPr="007B7468">
              <w:t>для подсобного хозяйства</w:t>
            </w:r>
          </w:p>
        </w:tc>
        <w:tc>
          <w:tcPr>
            <w:tcW w:w="877" w:type="pct"/>
            <w:noWrap/>
          </w:tcPr>
          <w:p w14:paraId="5A5F7BAE" w14:textId="77777777" w:rsidR="00076AF3" w:rsidRPr="007B7468" w:rsidRDefault="00076AF3" w:rsidP="00BA4654">
            <w:r w:rsidRPr="007B7468">
              <w:t>Земли населенных пунктов</w:t>
            </w:r>
          </w:p>
        </w:tc>
        <w:tc>
          <w:tcPr>
            <w:tcW w:w="919" w:type="pct"/>
            <w:noWrap/>
          </w:tcPr>
          <w:p w14:paraId="1C18B0A8" w14:textId="77777777" w:rsidR="00076AF3" w:rsidRPr="007B7468" w:rsidRDefault="00076AF3" w:rsidP="00BA4654">
            <w:r w:rsidRPr="007B7468">
              <w:t>для подсобного хозяйства</w:t>
            </w:r>
          </w:p>
        </w:tc>
      </w:tr>
      <w:tr w:rsidR="00076AF3" w:rsidRPr="00936062" w14:paraId="2B35E5EA" w14:textId="77777777" w:rsidTr="00BF1336">
        <w:tc>
          <w:tcPr>
            <w:tcW w:w="199" w:type="pct"/>
            <w:noWrap/>
          </w:tcPr>
          <w:p w14:paraId="34B36C04" w14:textId="77777777" w:rsidR="00076AF3" w:rsidRPr="007B7468" w:rsidRDefault="00076AF3" w:rsidP="00BA4654">
            <w:r w:rsidRPr="007B7468">
              <w:t>116</w:t>
            </w:r>
          </w:p>
        </w:tc>
        <w:tc>
          <w:tcPr>
            <w:tcW w:w="748" w:type="pct"/>
            <w:noWrap/>
          </w:tcPr>
          <w:p w14:paraId="6243979D" w14:textId="77777777" w:rsidR="00076AF3" w:rsidRPr="007B7468" w:rsidRDefault="00076AF3" w:rsidP="00BA4654">
            <w:r w:rsidRPr="007B7468">
              <w:t>54:04:020101:86</w:t>
            </w:r>
          </w:p>
        </w:tc>
        <w:tc>
          <w:tcPr>
            <w:tcW w:w="460" w:type="pct"/>
            <w:noWrap/>
          </w:tcPr>
          <w:p w14:paraId="561C4AC9" w14:textId="77777777" w:rsidR="00076AF3" w:rsidRPr="007B7468" w:rsidRDefault="00076AF3" w:rsidP="00BA4654">
            <w:r w:rsidRPr="007B7468">
              <w:t>500.00</w:t>
            </w:r>
          </w:p>
        </w:tc>
        <w:tc>
          <w:tcPr>
            <w:tcW w:w="877" w:type="pct"/>
            <w:noWrap/>
          </w:tcPr>
          <w:p w14:paraId="166DD850" w14:textId="77777777" w:rsidR="00076AF3" w:rsidRPr="007B7468" w:rsidRDefault="00076AF3" w:rsidP="00BA4654">
            <w:r w:rsidRPr="007B7468">
              <w:t>Земли населенных пунктов</w:t>
            </w:r>
          </w:p>
        </w:tc>
        <w:tc>
          <w:tcPr>
            <w:tcW w:w="919" w:type="pct"/>
            <w:noWrap/>
          </w:tcPr>
          <w:p w14:paraId="0F103FFE" w14:textId="77777777" w:rsidR="00076AF3" w:rsidRPr="007B7468" w:rsidRDefault="00076AF3" w:rsidP="00BA4654">
            <w:r w:rsidRPr="007B7468">
              <w:t>для подсобного хозяйства</w:t>
            </w:r>
          </w:p>
        </w:tc>
        <w:tc>
          <w:tcPr>
            <w:tcW w:w="877" w:type="pct"/>
            <w:noWrap/>
          </w:tcPr>
          <w:p w14:paraId="7D73BF52" w14:textId="77777777" w:rsidR="00076AF3" w:rsidRPr="007B7468" w:rsidRDefault="00076AF3" w:rsidP="00BA4654">
            <w:r w:rsidRPr="007B7468">
              <w:t>Земли населенных пунктов</w:t>
            </w:r>
          </w:p>
        </w:tc>
        <w:tc>
          <w:tcPr>
            <w:tcW w:w="919" w:type="pct"/>
            <w:noWrap/>
          </w:tcPr>
          <w:p w14:paraId="5C7FBB00" w14:textId="77777777" w:rsidR="00076AF3" w:rsidRPr="007B7468" w:rsidRDefault="00076AF3" w:rsidP="00BA4654">
            <w:r w:rsidRPr="007B7468">
              <w:t>для подсобного хозяйства</w:t>
            </w:r>
          </w:p>
        </w:tc>
      </w:tr>
      <w:tr w:rsidR="00076AF3" w:rsidRPr="00936062" w14:paraId="44DEC532" w14:textId="77777777" w:rsidTr="00BF1336">
        <w:tc>
          <w:tcPr>
            <w:tcW w:w="199" w:type="pct"/>
            <w:noWrap/>
          </w:tcPr>
          <w:p w14:paraId="4DC1FF99" w14:textId="77777777" w:rsidR="00076AF3" w:rsidRPr="007B7468" w:rsidRDefault="00076AF3" w:rsidP="00BA4654">
            <w:r w:rsidRPr="007B7468">
              <w:t>117</w:t>
            </w:r>
          </w:p>
        </w:tc>
        <w:tc>
          <w:tcPr>
            <w:tcW w:w="748" w:type="pct"/>
            <w:noWrap/>
          </w:tcPr>
          <w:p w14:paraId="26777643" w14:textId="77777777" w:rsidR="00076AF3" w:rsidRPr="007B7468" w:rsidRDefault="00076AF3" w:rsidP="00BA4654">
            <w:r w:rsidRPr="007B7468">
              <w:t>54:04:020101:87</w:t>
            </w:r>
          </w:p>
        </w:tc>
        <w:tc>
          <w:tcPr>
            <w:tcW w:w="460" w:type="pct"/>
            <w:noWrap/>
          </w:tcPr>
          <w:p w14:paraId="5000AE79" w14:textId="77777777" w:rsidR="00076AF3" w:rsidRPr="007B7468" w:rsidRDefault="00076AF3" w:rsidP="00BA4654">
            <w:r w:rsidRPr="007B7468">
              <w:t>2300.00</w:t>
            </w:r>
          </w:p>
        </w:tc>
        <w:tc>
          <w:tcPr>
            <w:tcW w:w="877" w:type="pct"/>
            <w:noWrap/>
          </w:tcPr>
          <w:p w14:paraId="45323265" w14:textId="77777777" w:rsidR="00076AF3" w:rsidRPr="007B7468" w:rsidRDefault="00076AF3" w:rsidP="00BA4654">
            <w:r w:rsidRPr="007B7468">
              <w:t>Земли населенных пунктов</w:t>
            </w:r>
          </w:p>
        </w:tc>
        <w:tc>
          <w:tcPr>
            <w:tcW w:w="919" w:type="pct"/>
            <w:noWrap/>
          </w:tcPr>
          <w:p w14:paraId="31C42FBF" w14:textId="77777777" w:rsidR="00076AF3" w:rsidRPr="007B7468" w:rsidRDefault="00076AF3" w:rsidP="00BA4654">
            <w:r w:rsidRPr="007B7468">
              <w:t>для подсобного хозяйства</w:t>
            </w:r>
          </w:p>
        </w:tc>
        <w:tc>
          <w:tcPr>
            <w:tcW w:w="877" w:type="pct"/>
            <w:noWrap/>
          </w:tcPr>
          <w:p w14:paraId="4E68912C" w14:textId="77777777" w:rsidR="00076AF3" w:rsidRPr="007B7468" w:rsidRDefault="00076AF3" w:rsidP="00BA4654">
            <w:r w:rsidRPr="007B7468">
              <w:t>Земли населенных пунктов</w:t>
            </w:r>
          </w:p>
        </w:tc>
        <w:tc>
          <w:tcPr>
            <w:tcW w:w="919" w:type="pct"/>
            <w:noWrap/>
          </w:tcPr>
          <w:p w14:paraId="1C961636" w14:textId="77777777" w:rsidR="00076AF3" w:rsidRPr="007B7468" w:rsidRDefault="00076AF3" w:rsidP="00BA4654">
            <w:r w:rsidRPr="007B7468">
              <w:t>для подсобного хозяйства</w:t>
            </w:r>
          </w:p>
        </w:tc>
      </w:tr>
      <w:tr w:rsidR="00076AF3" w:rsidRPr="00936062" w14:paraId="19991F3D" w14:textId="77777777" w:rsidTr="00BF1336">
        <w:tc>
          <w:tcPr>
            <w:tcW w:w="199" w:type="pct"/>
            <w:noWrap/>
          </w:tcPr>
          <w:p w14:paraId="313FF61E" w14:textId="77777777" w:rsidR="00076AF3" w:rsidRPr="007B7468" w:rsidRDefault="00076AF3" w:rsidP="00BA4654">
            <w:r w:rsidRPr="007B7468">
              <w:lastRenderedPageBreak/>
              <w:t>118</w:t>
            </w:r>
          </w:p>
        </w:tc>
        <w:tc>
          <w:tcPr>
            <w:tcW w:w="748" w:type="pct"/>
            <w:noWrap/>
          </w:tcPr>
          <w:p w14:paraId="7DD1A666" w14:textId="77777777" w:rsidR="00076AF3" w:rsidRPr="007B7468" w:rsidRDefault="00076AF3" w:rsidP="00BA4654">
            <w:r w:rsidRPr="007B7468">
              <w:t>54:04:020101:88</w:t>
            </w:r>
          </w:p>
        </w:tc>
        <w:tc>
          <w:tcPr>
            <w:tcW w:w="460" w:type="pct"/>
            <w:noWrap/>
          </w:tcPr>
          <w:p w14:paraId="6EE99E86" w14:textId="77777777" w:rsidR="00076AF3" w:rsidRPr="007B7468" w:rsidRDefault="00076AF3" w:rsidP="00BA4654">
            <w:r w:rsidRPr="007B7468">
              <w:t>2900.00</w:t>
            </w:r>
          </w:p>
        </w:tc>
        <w:tc>
          <w:tcPr>
            <w:tcW w:w="877" w:type="pct"/>
            <w:noWrap/>
          </w:tcPr>
          <w:p w14:paraId="1373641B" w14:textId="77777777" w:rsidR="00076AF3" w:rsidRPr="007B7468" w:rsidRDefault="00076AF3" w:rsidP="00BA4654">
            <w:r w:rsidRPr="007B7468">
              <w:t>Земли населенных пунктов</w:t>
            </w:r>
          </w:p>
        </w:tc>
        <w:tc>
          <w:tcPr>
            <w:tcW w:w="919" w:type="pct"/>
            <w:noWrap/>
          </w:tcPr>
          <w:p w14:paraId="4CD4292A" w14:textId="77777777" w:rsidR="00076AF3" w:rsidRPr="007B7468" w:rsidRDefault="00076AF3" w:rsidP="00BA4654">
            <w:r w:rsidRPr="007B7468">
              <w:t>для подсобного хозяйства</w:t>
            </w:r>
          </w:p>
        </w:tc>
        <w:tc>
          <w:tcPr>
            <w:tcW w:w="877" w:type="pct"/>
            <w:noWrap/>
          </w:tcPr>
          <w:p w14:paraId="023C036F" w14:textId="77777777" w:rsidR="00076AF3" w:rsidRPr="007B7468" w:rsidRDefault="00076AF3" w:rsidP="00BA4654">
            <w:r w:rsidRPr="007B7468">
              <w:t>Земли населенных пунктов</w:t>
            </w:r>
          </w:p>
        </w:tc>
        <w:tc>
          <w:tcPr>
            <w:tcW w:w="919" w:type="pct"/>
            <w:noWrap/>
          </w:tcPr>
          <w:p w14:paraId="535C5E43" w14:textId="77777777" w:rsidR="00076AF3" w:rsidRPr="007B7468" w:rsidRDefault="00076AF3" w:rsidP="00BA4654">
            <w:r w:rsidRPr="007B7468">
              <w:t>для подсобного хозяйства</w:t>
            </w:r>
          </w:p>
        </w:tc>
      </w:tr>
      <w:tr w:rsidR="00076AF3" w:rsidRPr="00936062" w14:paraId="076123E5" w14:textId="77777777" w:rsidTr="00BF1336">
        <w:tc>
          <w:tcPr>
            <w:tcW w:w="199" w:type="pct"/>
            <w:noWrap/>
          </w:tcPr>
          <w:p w14:paraId="22502B0C" w14:textId="77777777" w:rsidR="00076AF3" w:rsidRPr="007B7468" w:rsidRDefault="00076AF3" w:rsidP="00BA4654">
            <w:r w:rsidRPr="007B7468">
              <w:t>119</w:t>
            </w:r>
          </w:p>
        </w:tc>
        <w:tc>
          <w:tcPr>
            <w:tcW w:w="748" w:type="pct"/>
            <w:noWrap/>
          </w:tcPr>
          <w:p w14:paraId="78903490" w14:textId="77777777" w:rsidR="00076AF3" w:rsidRPr="007B7468" w:rsidRDefault="00076AF3" w:rsidP="00BA4654">
            <w:r w:rsidRPr="007B7468">
              <w:t>54:04:020101:89</w:t>
            </w:r>
          </w:p>
        </w:tc>
        <w:tc>
          <w:tcPr>
            <w:tcW w:w="460" w:type="pct"/>
            <w:noWrap/>
          </w:tcPr>
          <w:p w14:paraId="4F3D63E9" w14:textId="77777777" w:rsidR="00076AF3" w:rsidRPr="007B7468" w:rsidRDefault="00076AF3" w:rsidP="00BA4654">
            <w:r w:rsidRPr="007B7468">
              <w:t>1200.00</w:t>
            </w:r>
          </w:p>
        </w:tc>
        <w:tc>
          <w:tcPr>
            <w:tcW w:w="877" w:type="pct"/>
            <w:noWrap/>
          </w:tcPr>
          <w:p w14:paraId="012EB532" w14:textId="77777777" w:rsidR="00076AF3" w:rsidRPr="007B7468" w:rsidRDefault="00076AF3" w:rsidP="00BA4654">
            <w:r w:rsidRPr="007B7468">
              <w:t>Земли населенных пунктов</w:t>
            </w:r>
          </w:p>
        </w:tc>
        <w:tc>
          <w:tcPr>
            <w:tcW w:w="919" w:type="pct"/>
            <w:noWrap/>
          </w:tcPr>
          <w:p w14:paraId="77E9E094" w14:textId="77777777" w:rsidR="00076AF3" w:rsidRPr="007B7468" w:rsidRDefault="00076AF3" w:rsidP="00BA4654">
            <w:r w:rsidRPr="007B7468">
              <w:t>для подсобного хозяйства</w:t>
            </w:r>
          </w:p>
        </w:tc>
        <w:tc>
          <w:tcPr>
            <w:tcW w:w="877" w:type="pct"/>
            <w:noWrap/>
          </w:tcPr>
          <w:p w14:paraId="62598E6B" w14:textId="77777777" w:rsidR="00076AF3" w:rsidRPr="007B7468" w:rsidRDefault="00076AF3" w:rsidP="00BA4654">
            <w:r w:rsidRPr="007B7468">
              <w:t>Земли населенных пунктов</w:t>
            </w:r>
          </w:p>
        </w:tc>
        <w:tc>
          <w:tcPr>
            <w:tcW w:w="919" w:type="pct"/>
            <w:noWrap/>
          </w:tcPr>
          <w:p w14:paraId="20B97F9B" w14:textId="77777777" w:rsidR="00076AF3" w:rsidRPr="007B7468" w:rsidRDefault="00076AF3" w:rsidP="00BA4654">
            <w:r w:rsidRPr="007B7468">
              <w:t>для подсобного хозяйства</w:t>
            </w:r>
          </w:p>
        </w:tc>
      </w:tr>
      <w:tr w:rsidR="00076AF3" w:rsidRPr="00936062" w14:paraId="69A9D147" w14:textId="77777777" w:rsidTr="00BF1336">
        <w:tc>
          <w:tcPr>
            <w:tcW w:w="199" w:type="pct"/>
            <w:noWrap/>
          </w:tcPr>
          <w:p w14:paraId="34AABFB7" w14:textId="77777777" w:rsidR="00076AF3" w:rsidRPr="007B7468" w:rsidRDefault="00076AF3" w:rsidP="00BA4654">
            <w:r w:rsidRPr="007B7468">
              <w:t>120</w:t>
            </w:r>
          </w:p>
        </w:tc>
        <w:tc>
          <w:tcPr>
            <w:tcW w:w="748" w:type="pct"/>
            <w:noWrap/>
          </w:tcPr>
          <w:p w14:paraId="158999D0" w14:textId="77777777" w:rsidR="00076AF3" w:rsidRPr="007B7468" w:rsidRDefault="00076AF3" w:rsidP="00BA4654">
            <w:r w:rsidRPr="007B7468">
              <w:t>54:04:020101:9</w:t>
            </w:r>
          </w:p>
        </w:tc>
        <w:tc>
          <w:tcPr>
            <w:tcW w:w="460" w:type="pct"/>
            <w:noWrap/>
          </w:tcPr>
          <w:p w14:paraId="5ADE7B3B" w14:textId="77777777" w:rsidR="00076AF3" w:rsidRPr="007B7468" w:rsidRDefault="00076AF3" w:rsidP="00BA4654">
            <w:r w:rsidRPr="007B7468">
              <w:t>1700.00</w:t>
            </w:r>
          </w:p>
        </w:tc>
        <w:tc>
          <w:tcPr>
            <w:tcW w:w="877" w:type="pct"/>
            <w:noWrap/>
          </w:tcPr>
          <w:p w14:paraId="242A68E4" w14:textId="77777777" w:rsidR="00076AF3" w:rsidRPr="007B7468" w:rsidRDefault="00076AF3" w:rsidP="00BA4654">
            <w:r w:rsidRPr="007B7468">
              <w:t>Земли населенных пунктов</w:t>
            </w:r>
          </w:p>
        </w:tc>
        <w:tc>
          <w:tcPr>
            <w:tcW w:w="919" w:type="pct"/>
            <w:noWrap/>
          </w:tcPr>
          <w:p w14:paraId="0A06C03C" w14:textId="77777777" w:rsidR="00076AF3" w:rsidRPr="007B7468" w:rsidRDefault="00076AF3" w:rsidP="00BA4654">
            <w:r w:rsidRPr="007B7468">
              <w:t>для подсобного хозяйства</w:t>
            </w:r>
          </w:p>
        </w:tc>
        <w:tc>
          <w:tcPr>
            <w:tcW w:w="877" w:type="pct"/>
            <w:noWrap/>
          </w:tcPr>
          <w:p w14:paraId="40096343" w14:textId="77777777" w:rsidR="00076AF3" w:rsidRPr="007B7468" w:rsidRDefault="00076AF3" w:rsidP="00BA4654">
            <w:r w:rsidRPr="007B7468">
              <w:t>Земли населенных пунктов</w:t>
            </w:r>
          </w:p>
        </w:tc>
        <w:tc>
          <w:tcPr>
            <w:tcW w:w="919" w:type="pct"/>
            <w:noWrap/>
          </w:tcPr>
          <w:p w14:paraId="4331D449" w14:textId="77777777" w:rsidR="00076AF3" w:rsidRPr="007B7468" w:rsidRDefault="00076AF3" w:rsidP="00BA4654">
            <w:r w:rsidRPr="007B7468">
              <w:t>для подсобного хозяйства</w:t>
            </w:r>
          </w:p>
        </w:tc>
      </w:tr>
      <w:tr w:rsidR="00076AF3" w:rsidRPr="00936062" w14:paraId="46AECECE" w14:textId="77777777" w:rsidTr="00BF1336">
        <w:tc>
          <w:tcPr>
            <w:tcW w:w="199" w:type="pct"/>
            <w:noWrap/>
          </w:tcPr>
          <w:p w14:paraId="32CE8C0D" w14:textId="77777777" w:rsidR="00076AF3" w:rsidRPr="007B7468" w:rsidRDefault="00076AF3" w:rsidP="00BA4654">
            <w:r w:rsidRPr="007B7468">
              <w:t>121</w:t>
            </w:r>
          </w:p>
        </w:tc>
        <w:tc>
          <w:tcPr>
            <w:tcW w:w="748" w:type="pct"/>
            <w:noWrap/>
          </w:tcPr>
          <w:p w14:paraId="38DFA0D8" w14:textId="77777777" w:rsidR="00076AF3" w:rsidRPr="007B7468" w:rsidRDefault="00076AF3" w:rsidP="00BA4654">
            <w:r w:rsidRPr="007B7468">
              <w:t>54:04:020101:90</w:t>
            </w:r>
          </w:p>
        </w:tc>
        <w:tc>
          <w:tcPr>
            <w:tcW w:w="460" w:type="pct"/>
            <w:noWrap/>
          </w:tcPr>
          <w:p w14:paraId="762A5B4D" w14:textId="77777777" w:rsidR="00076AF3" w:rsidRPr="007B7468" w:rsidRDefault="00076AF3" w:rsidP="00BA4654">
            <w:r w:rsidRPr="007B7468">
              <w:t>1300.00</w:t>
            </w:r>
          </w:p>
        </w:tc>
        <w:tc>
          <w:tcPr>
            <w:tcW w:w="877" w:type="pct"/>
            <w:noWrap/>
          </w:tcPr>
          <w:p w14:paraId="51FD9B33" w14:textId="77777777" w:rsidR="00076AF3" w:rsidRPr="007B7468" w:rsidRDefault="00076AF3" w:rsidP="00BA4654">
            <w:r w:rsidRPr="007B7468">
              <w:t>Земли населенных пунктов</w:t>
            </w:r>
          </w:p>
        </w:tc>
        <w:tc>
          <w:tcPr>
            <w:tcW w:w="919" w:type="pct"/>
            <w:noWrap/>
          </w:tcPr>
          <w:p w14:paraId="0937C1AE" w14:textId="77777777" w:rsidR="00076AF3" w:rsidRPr="007B7468" w:rsidRDefault="00076AF3" w:rsidP="00BA4654">
            <w:r w:rsidRPr="007B7468">
              <w:t>для подсобного хозяйства</w:t>
            </w:r>
          </w:p>
        </w:tc>
        <w:tc>
          <w:tcPr>
            <w:tcW w:w="877" w:type="pct"/>
            <w:noWrap/>
          </w:tcPr>
          <w:p w14:paraId="3B0DF4FF" w14:textId="77777777" w:rsidR="00076AF3" w:rsidRPr="007B7468" w:rsidRDefault="00076AF3" w:rsidP="00BA4654">
            <w:r w:rsidRPr="007B7468">
              <w:t>Земли населенных пунктов</w:t>
            </w:r>
          </w:p>
        </w:tc>
        <w:tc>
          <w:tcPr>
            <w:tcW w:w="919" w:type="pct"/>
            <w:noWrap/>
          </w:tcPr>
          <w:p w14:paraId="217CAABD" w14:textId="77777777" w:rsidR="00076AF3" w:rsidRPr="007B7468" w:rsidRDefault="00076AF3" w:rsidP="00BA4654">
            <w:r w:rsidRPr="007B7468">
              <w:t>для подсобного хозяйства</w:t>
            </w:r>
          </w:p>
        </w:tc>
      </w:tr>
      <w:tr w:rsidR="00076AF3" w:rsidRPr="00936062" w14:paraId="62BC0AE0" w14:textId="77777777" w:rsidTr="00BF1336">
        <w:tc>
          <w:tcPr>
            <w:tcW w:w="199" w:type="pct"/>
            <w:noWrap/>
          </w:tcPr>
          <w:p w14:paraId="3B408CE1" w14:textId="77777777" w:rsidR="00076AF3" w:rsidRPr="007B7468" w:rsidRDefault="00076AF3" w:rsidP="00BA4654">
            <w:r w:rsidRPr="007B7468">
              <w:t>122</w:t>
            </w:r>
          </w:p>
        </w:tc>
        <w:tc>
          <w:tcPr>
            <w:tcW w:w="748" w:type="pct"/>
            <w:noWrap/>
          </w:tcPr>
          <w:p w14:paraId="366957A0" w14:textId="77777777" w:rsidR="00076AF3" w:rsidRPr="007B7468" w:rsidRDefault="00076AF3" w:rsidP="00BA4654">
            <w:r w:rsidRPr="007B7468">
              <w:t>54:04:020101:91</w:t>
            </w:r>
          </w:p>
        </w:tc>
        <w:tc>
          <w:tcPr>
            <w:tcW w:w="460" w:type="pct"/>
            <w:noWrap/>
          </w:tcPr>
          <w:p w14:paraId="02535E56" w14:textId="77777777" w:rsidR="00076AF3" w:rsidRPr="007B7468" w:rsidRDefault="00076AF3" w:rsidP="00BA4654">
            <w:r w:rsidRPr="007B7468">
              <w:t>1100.00</w:t>
            </w:r>
          </w:p>
        </w:tc>
        <w:tc>
          <w:tcPr>
            <w:tcW w:w="877" w:type="pct"/>
            <w:noWrap/>
          </w:tcPr>
          <w:p w14:paraId="5356A81D" w14:textId="77777777" w:rsidR="00076AF3" w:rsidRPr="007B7468" w:rsidRDefault="00076AF3" w:rsidP="00BA4654">
            <w:r w:rsidRPr="007B7468">
              <w:t>Земли населенных пунктов</w:t>
            </w:r>
          </w:p>
        </w:tc>
        <w:tc>
          <w:tcPr>
            <w:tcW w:w="919" w:type="pct"/>
            <w:noWrap/>
          </w:tcPr>
          <w:p w14:paraId="3E7C3415" w14:textId="77777777" w:rsidR="00076AF3" w:rsidRPr="007B7468" w:rsidRDefault="00076AF3" w:rsidP="00BA4654">
            <w:r w:rsidRPr="007B7468">
              <w:t>для подсобного хозяйства</w:t>
            </w:r>
          </w:p>
        </w:tc>
        <w:tc>
          <w:tcPr>
            <w:tcW w:w="877" w:type="pct"/>
            <w:noWrap/>
          </w:tcPr>
          <w:p w14:paraId="3DE6E86A" w14:textId="77777777" w:rsidR="00076AF3" w:rsidRPr="007B7468" w:rsidRDefault="00076AF3" w:rsidP="00BA4654">
            <w:r w:rsidRPr="007B7468">
              <w:t>Земли населенных пунктов</w:t>
            </w:r>
          </w:p>
        </w:tc>
        <w:tc>
          <w:tcPr>
            <w:tcW w:w="919" w:type="pct"/>
            <w:noWrap/>
          </w:tcPr>
          <w:p w14:paraId="5E6EFBBB" w14:textId="77777777" w:rsidR="00076AF3" w:rsidRPr="007B7468" w:rsidRDefault="00076AF3" w:rsidP="00BA4654">
            <w:r w:rsidRPr="007B7468">
              <w:t>для подсобного хозяйства</w:t>
            </w:r>
          </w:p>
        </w:tc>
      </w:tr>
      <w:tr w:rsidR="00076AF3" w:rsidRPr="00936062" w14:paraId="60108167" w14:textId="77777777" w:rsidTr="00BF1336">
        <w:tc>
          <w:tcPr>
            <w:tcW w:w="199" w:type="pct"/>
            <w:noWrap/>
          </w:tcPr>
          <w:p w14:paraId="62FA1A53" w14:textId="77777777" w:rsidR="00076AF3" w:rsidRPr="007B7468" w:rsidRDefault="00076AF3" w:rsidP="00BA4654">
            <w:r w:rsidRPr="007B7468">
              <w:t>123</w:t>
            </w:r>
          </w:p>
        </w:tc>
        <w:tc>
          <w:tcPr>
            <w:tcW w:w="748" w:type="pct"/>
            <w:noWrap/>
          </w:tcPr>
          <w:p w14:paraId="2FD0D206" w14:textId="77777777" w:rsidR="00076AF3" w:rsidRPr="007B7468" w:rsidRDefault="00076AF3" w:rsidP="00BA4654">
            <w:r w:rsidRPr="007B7468">
              <w:t>54:04:020101:92</w:t>
            </w:r>
          </w:p>
        </w:tc>
        <w:tc>
          <w:tcPr>
            <w:tcW w:w="460" w:type="pct"/>
            <w:noWrap/>
          </w:tcPr>
          <w:p w14:paraId="7915EAEC" w14:textId="77777777" w:rsidR="00076AF3" w:rsidRPr="007B7468" w:rsidRDefault="00076AF3" w:rsidP="00BA4654">
            <w:r w:rsidRPr="007B7468">
              <w:t>1000.00</w:t>
            </w:r>
          </w:p>
        </w:tc>
        <w:tc>
          <w:tcPr>
            <w:tcW w:w="877" w:type="pct"/>
            <w:noWrap/>
          </w:tcPr>
          <w:p w14:paraId="58E24928" w14:textId="77777777" w:rsidR="00076AF3" w:rsidRPr="007B7468" w:rsidRDefault="00076AF3" w:rsidP="00BA4654">
            <w:r w:rsidRPr="007B7468">
              <w:t>Земли населенных пунктов</w:t>
            </w:r>
          </w:p>
        </w:tc>
        <w:tc>
          <w:tcPr>
            <w:tcW w:w="919" w:type="pct"/>
            <w:noWrap/>
          </w:tcPr>
          <w:p w14:paraId="7C1D733F" w14:textId="77777777" w:rsidR="00076AF3" w:rsidRPr="007B7468" w:rsidRDefault="00076AF3" w:rsidP="00BA4654">
            <w:r w:rsidRPr="007B7468">
              <w:t>для подсобного хозяйства</w:t>
            </w:r>
          </w:p>
        </w:tc>
        <w:tc>
          <w:tcPr>
            <w:tcW w:w="877" w:type="pct"/>
            <w:noWrap/>
          </w:tcPr>
          <w:p w14:paraId="10DB316C" w14:textId="77777777" w:rsidR="00076AF3" w:rsidRPr="007B7468" w:rsidRDefault="00076AF3" w:rsidP="00BA4654">
            <w:r w:rsidRPr="007B7468">
              <w:t>Земли населенных пунктов</w:t>
            </w:r>
          </w:p>
        </w:tc>
        <w:tc>
          <w:tcPr>
            <w:tcW w:w="919" w:type="pct"/>
            <w:noWrap/>
          </w:tcPr>
          <w:p w14:paraId="4403C7B0" w14:textId="77777777" w:rsidR="00076AF3" w:rsidRPr="007B7468" w:rsidRDefault="00076AF3" w:rsidP="00BA4654">
            <w:r w:rsidRPr="007B7468">
              <w:t>для подсобного хозяйства</w:t>
            </w:r>
          </w:p>
        </w:tc>
      </w:tr>
      <w:tr w:rsidR="00076AF3" w:rsidRPr="00936062" w14:paraId="4250C8AD" w14:textId="77777777" w:rsidTr="00BF1336">
        <w:tc>
          <w:tcPr>
            <w:tcW w:w="199" w:type="pct"/>
            <w:noWrap/>
          </w:tcPr>
          <w:p w14:paraId="74413DC8" w14:textId="77777777" w:rsidR="00076AF3" w:rsidRPr="007B7468" w:rsidRDefault="00076AF3" w:rsidP="00BA4654">
            <w:r w:rsidRPr="007B7468">
              <w:t>124</w:t>
            </w:r>
          </w:p>
        </w:tc>
        <w:tc>
          <w:tcPr>
            <w:tcW w:w="748" w:type="pct"/>
            <w:noWrap/>
          </w:tcPr>
          <w:p w14:paraId="05EC1B0B" w14:textId="77777777" w:rsidR="00076AF3" w:rsidRPr="007B7468" w:rsidRDefault="00076AF3" w:rsidP="00BA4654">
            <w:r w:rsidRPr="007B7468">
              <w:t>54:04:020101:93</w:t>
            </w:r>
          </w:p>
        </w:tc>
        <w:tc>
          <w:tcPr>
            <w:tcW w:w="460" w:type="pct"/>
            <w:noWrap/>
          </w:tcPr>
          <w:p w14:paraId="4DD6325D" w14:textId="77777777" w:rsidR="00076AF3" w:rsidRPr="007B7468" w:rsidRDefault="00076AF3" w:rsidP="00BA4654">
            <w:r w:rsidRPr="007B7468">
              <w:t>1500.00</w:t>
            </w:r>
          </w:p>
        </w:tc>
        <w:tc>
          <w:tcPr>
            <w:tcW w:w="877" w:type="pct"/>
            <w:noWrap/>
          </w:tcPr>
          <w:p w14:paraId="2D56EA8F" w14:textId="77777777" w:rsidR="00076AF3" w:rsidRPr="007B7468" w:rsidRDefault="00076AF3" w:rsidP="00BA4654">
            <w:r w:rsidRPr="007B7468">
              <w:t>Земли населенных пунктов</w:t>
            </w:r>
          </w:p>
        </w:tc>
        <w:tc>
          <w:tcPr>
            <w:tcW w:w="919" w:type="pct"/>
            <w:noWrap/>
          </w:tcPr>
          <w:p w14:paraId="7A714271" w14:textId="77777777" w:rsidR="00076AF3" w:rsidRPr="007B7468" w:rsidRDefault="00076AF3" w:rsidP="00BA4654">
            <w:r w:rsidRPr="007B7468">
              <w:t>для подсобного хозяйства</w:t>
            </w:r>
          </w:p>
        </w:tc>
        <w:tc>
          <w:tcPr>
            <w:tcW w:w="877" w:type="pct"/>
            <w:noWrap/>
          </w:tcPr>
          <w:p w14:paraId="660EE8BA" w14:textId="77777777" w:rsidR="00076AF3" w:rsidRPr="007B7468" w:rsidRDefault="00076AF3" w:rsidP="00BA4654">
            <w:r w:rsidRPr="007B7468">
              <w:t>Земли населенных пунктов</w:t>
            </w:r>
          </w:p>
        </w:tc>
        <w:tc>
          <w:tcPr>
            <w:tcW w:w="919" w:type="pct"/>
            <w:noWrap/>
          </w:tcPr>
          <w:p w14:paraId="65031530" w14:textId="77777777" w:rsidR="00076AF3" w:rsidRPr="007B7468" w:rsidRDefault="00076AF3" w:rsidP="00BA4654">
            <w:r w:rsidRPr="007B7468">
              <w:t>для подсобного хозяйства</w:t>
            </w:r>
          </w:p>
        </w:tc>
      </w:tr>
      <w:tr w:rsidR="00076AF3" w:rsidRPr="00936062" w14:paraId="435A3A87" w14:textId="77777777" w:rsidTr="00BF1336">
        <w:tc>
          <w:tcPr>
            <w:tcW w:w="199" w:type="pct"/>
            <w:noWrap/>
          </w:tcPr>
          <w:p w14:paraId="302F6074" w14:textId="77777777" w:rsidR="00076AF3" w:rsidRPr="007B7468" w:rsidRDefault="00076AF3" w:rsidP="00BA4654">
            <w:r w:rsidRPr="007B7468">
              <w:t>125</w:t>
            </w:r>
          </w:p>
        </w:tc>
        <w:tc>
          <w:tcPr>
            <w:tcW w:w="748" w:type="pct"/>
            <w:noWrap/>
          </w:tcPr>
          <w:p w14:paraId="2494002F" w14:textId="77777777" w:rsidR="00076AF3" w:rsidRPr="007B7468" w:rsidRDefault="00076AF3" w:rsidP="00BA4654">
            <w:r w:rsidRPr="007B7468">
              <w:t>54:04:020101:94</w:t>
            </w:r>
          </w:p>
        </w:tc>
        <w:tc>
          <w:tcPr>
            <w:tcW w:w="460" w:type="pct"/>
            <w:noWrap/>
          </w:tcPr>
          <w:p w14:paraId="5CD7CDD5" w14:textId="77777777" w:rsidR="00076AF3" w:rsidRPr="007B7468" w:rsidRDefault="00076AF3" w:rsidP="00BA4654">
            <w:r w:rsidRPr="007B7468">
              <w:t>1200.00</w:t>
            </w:r>
          </w:p>
        </w:tc>
        <w:tc>
          <w:tcPr>
            <w:tcW w:w="877" w:type="pct"/>
            <w:noWrap/>
          </w:tcPr>
          <w:p w14:paraId="5E005E83" w14:textId="77777777" w:rsidR="00076AF3" w:rsidRPr="007B7468" w:rsidRDefault="00076AF3" w:rsidP="00BA4654">
            <w:r w:rsidRPr="007B7468">
              <w:t>Земли населенных пунктов</w:t>
            </w:r>
          </w:p>
        </w:tc>
        <w:tc>
          <w:tcPr>
            <w:tcW w:w="919" w:type="pct"/>
            <w:noWrap/>
          </w:tcPr>
          <w:p w14:paraId="4F36A447" w14:textId="77777777" w:rsidR="00076AF3" w:rsidRPr="007B7468" w:rsidRDefault="00076AF3" w:rsidP="00BA4654">
            <w:r w:rsidRPr="007B7468">
              <w:t>для подсобного хозяйства</w:t>
            </w:r>
          </w:p>
        </w:tc>
        <w:tc>
          <w:tcPr>
            <w:tcW w:w="877" w:type="pct"/>
            <w:noWrap/>
          </w:tcPr>
          <w:p w14:paraId="7E4905B7" w14:textId="77777777" w:rsidR="00076AF3" w:rsidRPr="007B7468" w:rsidRDefault="00076AF3" w:rsidP="00BA4654">
            <w:r w:rsidRPr="007B7468">
              <w:t>Земли населенных пунктов</w:t>
            </w:r>
          </w:p>
        </w:tc>
        <w:tc>
          <w:tcPr>
            <w:tcW w:w="919" w:type="pct"/>
            <w:noWrap/>
          </w:tcPr>
          <w:p w14:paraId="526D3A16" w14:textId="77777777" w:rsidR="00076AF3" w:rsidRPr="007B7468" w:rsidRDefault="00076AF3" w:rsidP="00BA4654">
            <w:r w:rsidRPr="007B7468">
              <w:t>для подсобного хозяйства</w:t>
            </w:r>
          </w:p>
        </w:tc>
      </w:tr>
      <w:tr w:rsidR="00076AF3" w:rsidRPr="00936062" w14:paraId="52672D02" w14:textId="77777777" w:rsidTr="00BF1336">
        <w:tc>
          <w:tcPr>
            <w:tcW w:w="199" w:type="pct"/>
            <w:noWrap/>
          </w:tcPr>
          <w:p w14:paraId="77843364" w14:textId="77777777" w:rsidR="00076AF3" w:rsidRPr="007B7468" w:rsidRDefault="00076AF3" w:rsidP="00BA4654">
            <w:r w:rsidRPr="007B7468">
              <w:t>126</w:t>
            </w:r>
          </w:p>
        </w:tc>
        <w:tc>
          <w:tcPr>
            <w:tcW w:w="748" w:type="pct"/>
            <w:noWrap/>
          </w:tcPr>
          <w:p w14:paraId="25B4882E" w14:textId="77777777" w:rsidR="00076AF3" w:rsidRPr="007B7468" w:rsidRDefault="00076AF3" w:rsidP="00BA4654">
            <w:r w:rsidRPr="007B7468">
              <w:t>54:04:020101:95</w:t>
            </w:r>
          </w:p>
        </w:tc>
        <w:tc>
          <w:tcPr>
            <w:tcW w:w="460" w:type="pct"/>
            <w:noWrap/>
          </w:tcPr>
          <w:p w14:paraId="19D90223" w14:textId="77777777" w:rsidR="00076AF3" w:rsidRPr="007B7468" w:rsidRDefault="00076AF3" w:rsidP="00BA4654">
            <w:r w:rsidRPr="007B7468">
              <w:t>2400.00</w:t>
            </w:r>
          </w:p>
        </w:tc>
        <w:tc>
          <w:tcPr>
            <w:tcW w:w="877" w:type="pct"/>
            <w:noWrap/>
          </w:tcPr>
          <w:p w14:paraId="3533BFBF" w14:textId="77777777" w:rsidR="00076AF3" w:rsidRPr="007B7468" w:rsidRDefault="00076AF3" w:rsidP="00BA4654">
            <w:r w:rsidRPr="007B7468">
              <w:t>Земли населенных пунктов</w:t>
            </w:r>
          </w:p>
        </w:tc>
        <w:tc>
          <w:tcPr>
            <w:tcW w:w="919" w:type="pct"/>
            <w:noWrap/>
          </w:tcPr>
          <w:p w14:paraId="1D4FE3B9" w14:textId="77777777" w:rsidR="00076AF3" w:rsidRPr="007B7468" w:rsidRDefault="00076AF3" w:rsidP="00BA4654">
            <w:r w:rsidRPr="007B7468">
              <w:t>Для ведения личного подсобного хозяйства</w:t>
            </w:r>
          </w:p>
        </w:tc>
        <w:tc>
          <w:tcPr>
            <w:tcW w:w="877" w:type="pct"/>
            <w:noWrap/>
          </w:tcPr>
          <w:p w14:paraId="1CDFE1D0" w14:textId="77777777" w:rsidR="00076AF3" w:rsidRPr="007B7468" w:rsidRDefault="00076AF3" w:rsidP="00BA4654">
            <w:r w:rsidRPr="007B7468">
              <w:t>Земли населенных пунктов</w:t>
            </w:r>
          </w:p>
        </w:tc>
        <w:tc>
          <w:tcPr>
            <w:tcW w:w="919" w:type="pct"/>
            <w:noWrap/>
          </w:tcPr>
          <w:p w14:paraId="53E6A57A" w14:textId="77777777" w:rsidR="00076AF3" w:rsidRPr="007B7468" w:rsidRDefault="00076AF3" w:rsidP="00BA4654">
            <w:r w:rsidRPr="007B7468">
              <w:t>Для ведения личного подсобного хозяйства</w:t>
            </w:r>
          </w:p>
        </w:tc>
      </w:tr>
      <w:tr w:rsidR="00076AF3" w:rsidRPr="00936062" w14:paraId="2E7B1989" w14:textId="77777777" w:rsidTr="00BF1336">
        <w:tc>
          <w:tcPr>
            <w:tcW w:w="199" w:type="pct"/>
            <w:noWrap/>
          </w:tcPr>
          <w:p w14:paraId="5B3690F3" w14:textId="77777777" w:rsidR="00076AF3" w:rsidRPr="007B7468" w:rsidRDefault="00076AF3" w:rsidP="00BA4654">
            <w:r w:rsidRPr="007B7468">
              <w:t>127</w:t>
            </w:r>
          </w:p>
        </w:tc>
        <w:tc>
          <w:tcPr>
            <w:tcW w:w="748" w:type="pct"/>
            <w:noWrap/>
          </w:tcPr>
          <w:p w14:paraId="57639158" w14:textId="77777777" w:rsidR="00076AF3" w:rsidRPr="007B7468" w:rsidRDefault="00076AF3" w:rsidP="00BA4654">
            <w:r w:rsidRPr="007B7468">
              <w:t>54:04:020101:96</w:t>
            </w:r>
          </w:p>
        </w:tc>
        <w:tc>
          <w:tcPr>
            <w:tcW w:w="460" w:type="pct"/>
            <w:noWrap/>
          </w:tcPr>
          <w:p w14:paraId="21CBB95C" w14:textId="77777777" w:rsidR="00076AF3" w:rsidRPr="007B7468" w:rsidRDefault="00076AF3" w:rsidP="00BA4654">
            <w:r w:rsidRPr="007B7468">
              <w:t>1000.00</w:t>
            </w:r>
          </w:p>
        </w:tc>
        <w:tc>
          <w:tcPr>
            <w:tcW w:w="877" w:type="pct"/>
            <w:noWrap/>
          </w:tcPr>
          <w:p w14:paraId="1F92B07A" w14:textId="77777777" w:rsidR="00076AF3" w:rsidRPr="007B7468" w:rsidRDefault="00076AF3" w:rsidP="00BA4654">
            <w:r w:rsidRPr="007B7468">
              <w:t>Земли населенных пунктов</w:t>
            </w:r>
          </w:p>
        </w:tc>
        <w:tc>
          <w:tcPr>
            <w:tcW w:w="919" w:type="pct"/>
            <w:noWrap/>
          </w:tcPr>
          <w:p w14:paraId="5988F8AF" w14:textId="77777777" w:rsidR="00076AF3" w:rsidRPr="007B7468" w:rsidRDefault="00076AF3" w:rsidP="00BA4654">
            <w:r w:rsidRPr="007B7468">
              <w:t>для подсобного хозяйства</w:t>
            </w:r>
          </w:p>
        </w:tc>
        <w:tc>
          <w:tcPr>
            <w:tcW w:w="877" w:type="pct"/>
            <w:noWrap/>
          </w:tcPr>
          <w:p w14:paraId="76B92C89" w14:textId="77777777" w:rsidR="00076AF3" w:rsidRPr="007B7468" w:rsidRDefault="00076AF3" w:rsidP="00BA4654">
            <w:r w:rsidRPr="007B7468">
              <w:t>Земли населенных пунктов</w:t>
            </w:r>
          </w:p>
        </w:tc>
        <w:tc>
          <w:tcPr>
            <w:tcW w:w="919" w:type="pct"/>
            <w:noWrap/>
          </w:tcPr>
          <w:p w14:paraId="38EE713E" w14:textId="77777777" w:rsidR="00076AF3" w:rsidRPr="007B7468" w:rsidRDefault="00076AF3" w:rsidP="00BA4654">
            <w:r w:rsidRPr="007B7468">
              <w:t>для подсобного хозяйства</w:t>
            </w:r>
          </w:p>
        </w:tc>
      </w:tr>
      <w:tr w:rsidR="00076AF3" w:rsidRPr="00936062" w14:paraId="42EF3D09" w14:textId="77777777" w:rsidTr="00BF1336">
        <w:tc>
          <w:tcPr>
            <w:tcW w:w="199" w:type="pct"/>
            <w:noWrap/>
          </w:tcPr>
          <w:p w14:paraId="438F7795" w14:textId="77777777" w:rsidR="00076AF3" w:rsidRPr="007B7468" w:rsidRDefault="00076AF3" w:rsidP="00BA4654">
            <w:r w:rsidRPr="007B7468">
              <w:t>128</w:t>
            </w:r>
          </w:p>
        </w:tc>
        <w:tc>
          <w:tcPr>
            <w:tcW w:w="748" w:type="pct"/>
            <w:noWrap/>
          </w:tcPr>
          <w:p w14:paraId="71EB6EA9" w14:textId="77777777" w:rsidR="00076AF3" w:rsidRPr="007B7468" w:rsidRDefault="00076AF3" w:rsidP="00BA4654">
            <w:r w:rsidRPr="007B7468">
              <w:t>54:04:020101:97</w:t>
            </w:r>
          </w:p>
        </w:tc>
        <w:tc>
          <w:tcPr>
            <w:tcW w:w="460" w:type="pct"/>
            <w:noWrap/>
          </w:tcPr>
          <w:p w14:paraId="700139EF" w14:textId="77777777" w:rsidR="00076AF3" w:rsidRPr="007B7468" w:rsidRDefault="00076AF3" w:rsidP="00BA4654">
            <w:r w:rsidRPr="007B7468">
              <w:t>1800.00</w:t>
            </w:r>
          </w:p>
        </w:tc>
        <w:tc>
          <w:tcPr>
            <w:tcW w:w="877" w:type="pct"/>
            <w:noWrap/>
          </w:tcPr>
          <w:p w14:paraId="7A187F6E" w14:textId="77777777" w:rsidR="00076AF3" w:rsidRPr="007B7468" w:rsidRDefault="00076AF3" w:rsidP="00BA4654">
            <w:r w:rsidRPr="007B7468">
              <w:t>Земли населенных пунктов</w:t>
            </w:r>
          </w:p>
        </w:tc>
        <w:tc>
          <w:tcPr>
            <w:tcW w:w="919" w:type="pct"/>
            <w:noWrap/>
          </w:tcPr>
          <w:p w14:paraId="18DD97AC" w14:textId="77777777" w:rsidR="00076AF3" w:rsidRPr="007B7468" w:rsidRDefault="00076AF3" w:rsidP="00BA4654">
            <w:r w:rsidRPr="007B7468">
              <w:t>для подсобного хозяйства</w:t>
            </w:r>
          </w:p>
        </w:tc>
        <w:tc>
          <w:tcPr>
            <w:tcW w:w="877" w:type="pct"/>
            <w:noWrap/>
          </w:tcPr>
          <w:p w14:paraId="08106CF1" w14:textId="77777777" w:rsidR="00076AF3" w:rsidRPr="007B7468" w:rsidRDefault="00076AF3" w:rsidP="00BA4654">
            <w:r w:rsidRPr="007B7468">
              <w:t>Земли населенных пунктов</w:t>
            </w:r>
          </w:p>
        </w:tc>
        <w:tc>
          <w:tcPr>
            <w:tcW w:w="919" w:type="pct"/>
            <w:noWrap/>
          </w:tcPr>
          <w:p w14:paraId="793009A7" w14:textId="77777777" w:rsidR="00076AF3" w:rsidRPr="007B7468" w:rsidRDefault="00076AF3" w:rsidP="00BA4654">
            <w:r w:rsidRPr="007B7468">
              <w:t>для подсобного хозяйства</w:t>
            </w:r>
          </w:p>
        </w:tc>
      </w:tr>
      <w:tr w:rsidR="00076AF3" w:rsidRPr="00936062" w14:paraId="49E33507" w14:textId="77777777" w:rsidTr="00BF1336">
        <w:tc>
          <w:tcPr>
            <w:tcW w:w="199" w:type="pct"/>
            <w:noWrap/>
          </w:tcPr>
          <w:p w14:paraId="6F05555D" w14:textId="77777777" w:rsidR="00076AF3" w:rsidRPr="007B7468" w:rsidRDefault="00076AF3" w:rsidP="00BA4654">
            <w:r w:rsidRPr="007B7468">
              <w:t>129</w:t>
            </w:r>
          </w:p>
        </w:tc>
        <w:tc>
          <w:tcPr>
            <w:tcW w:w="748" w:type="pct"/>
            <w:noWrap/>
          </w:tcPr>
          <w:p w14:paraId="3AA8BB7C" w14:textId="77777777" w:rsidR="00076AF3" w:rsidRPr="007B7468" w:rsidRDefault="00076AF3" w:rsidP="00BA4654">
            <w:r w:rsidRPr="007B7468">
              <w:t>54:04:020101:99</w:t>
            </w:r>
          </w:p>
        </w:tc>
        <w:tc>
          <w:tcPr>
            <w:tcW w:w="460" w:type="pct"/>
            <w:noWrap/>
          </w:tcPr>
          <w:p w14:paraId="762D50B2" w14:textId="77777777" w:rsidR="00076AF3" w:rsidRPr="007B7468" w:rsidRDefault="00076AF3" w:rsidP="00BA4654">
            <w:r w:rsidRPr="007B7468">
              <w:t>400.00</w:t>
            </w:r>
          </w:p>
        </w:tc>
        <w:tc>
          <w:tcPr>
            <w:tcW w:w="877" w:type="pct"/>
            <w:noWrap/>
          </w:tcPr>
          <w:p w14:paraId="437DB5E6" w14:textId="77777777" w:rsidR="00076AF3" w:rsidRPr="007B7468" w:rsidRDefault="00076AF3" w:rsidP="00BA4654">
            <w:r w:rsidRPr="007B7468">
              <w:t>Земли населенных пунктов</w:t>
            </w:r>
          </w:p>
        </w:tc>
        <w:tc>
          <w:tcPr>
            <w:tcW w:w="919" w:type="pct"/>
            <w:noWrap/>
          </w:tcPr>
          <w:p w14:paraId="48B80E7F" w14:textId="77777777" w:rsidR="00076AF3" w:rsidRPr="007B7468" w:rsidRDefault="00076AF3" w:rsidP="00BA4654">
            <w:r w:rsidRPr="007B7468">
              <w:t>для подсобного хозяйства</w:t>
            </w:r>
          </w:p>
        </w:tc>
        <w:tc>
          <w:tcPr>
            <w:tcW w:w="877" w:type="pct"/>
            <w:noWrap/>
          </w:tcPr>
          <w:p w14:paraId="58110516" w14:textId="77777777" w:rsidR="00076AF3" w:rsidRPr="007B7468" w:rsidRDefault="00076AF3" w:rsidP="00BA4654">
            <w:r w:rsidRPr="007B7468">
              <w:t>Земли населенных пунктов</w:t>
            </w:r>
          </w:p>
        </w:tc>
        <w:tc>
          <w:tcPr>
            <w:tcW w:w="919" w:type="pct"/>
            <w:noWrap/>
          </w:tcPr>
          <w:p w14:paraId="1FFD0CDD" w14:textId="77777777" w:rsidR="00076AF3" w:rsidRPr="007B7468" w:rsidRDefault="00076AF3" w:rsidP="00BA4654">
            <w:r w:rsidRPr="007B7468">
              <w:t>для подсобного хозяйства</w:t>
            </w:r>
          </w:p>
        </w:tc>
      </w:tr>
      <w:tr w:rsidR="00076AF3" w:rsidRPr="00936062" w14:paraId="55852673" w14:textId="77777777" w:rsidTr="00BF1336">
        <w:tc>
          <w:tcPr>
            <w:tcW w:w="199" w:type="pct"/>
            <w:noWrap/>
          </w:tcPr>
          <w:p w14:paraId="2C7636F8" w14:textId="77777777" w:rsidR="00076AF3" w:rsidRPr="007B7468" w:rsidRDefault="00076AF3" w:rsidP="00BA4654">
            <w:r w:rsidRPr="007B7468">
              <w:t>130</w:t>
            </w:r>
          </w:p>
        </w:tc>
        <w:tc>
          <w:tcPr>
            <w:tcW w:w="748" w:type="pct"/>
            <w:noWrap/>
          </w:tcPr>
          <w:p w14:paraId="4E279160" w14:textId="77777777" w:rsidR="00076AF3" w:rsidRPr="007B7468" w:rsidRDefault="00076AF3" w:rsidP="00BA4654">
            <w:r w:rsidRPr="007B7468">
              <w:t>54:04:023702:108</w:t>
            </w:r>
          </w:p>
        </w:tc>
        <w:tc>
          <w:tcPr>
            <w:tcW w:w="460" w:type="pct"/>
            <w:noWrap/>
          </w:tcPr>
          <w:p w14:paraId="5F00DC13" w14:textId="77777777" w:rsidR="00076AF3" w:rsidRPr="007B7468" w:rsidRDefault="00076AF3" w:rsidP="00BA4654">
            <w:r w:rsidRPr="007B7468">
              <w:t>4.62</w:t>
            </w:r>
          </w:p>
        </w:tc>
        <w:tc>
          <w:tcPr>
            <w:tcW w:w="877" w:type="pct"/>
            <w:noWrap/>
          </w:tcPr>
          <w:p w14:paraId="3F07BAB1" w14:textId="77777777" w:rsidR="00076AF3" w:rsidRPr="007B7468" w:rsidRDefault="00076AF3" w:rsidP="00BA4654">
            <w:r w:rsidRPr="007B7468">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w:t>
            </w:r>
            <w:r w:rsidRPr="007B7468">
              <w:lastRenderedPageBreak/>
              <w:t>земли иного специального назначения</w:t>
            </w:r>
          </w:p>
        </w:tc>
        <w:tc>
          <w:tcPr>
            <w:tcW w:w="919" w:type="pct"/>
            <w:noWrap/>
          </w:tcPr>
          <w:p w14:paraId="2691E075" w14:textId="77777777" w:rsidR="00076AF3" w:rsidRPr="007B7468" w:rsidRDefault="00076AF3" w:rsidP="00BA4654"/>
        </w:tc>
        <w:tc>
          <w:tcPr>
            <w:tcW w:w="877" w:type="pct"/>
            <w:noWrap/>
          </w:tcPr>
          <w:p w14:paraId="455CBF45" w14:textId="77777777" w:rsidR="00076AF3" w:rsidRPr="007B7468" w:rsidRDefault="00076AF3" w:rsidP="00BA4654">
            <w:r w:rsidRPr="007B7468">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w:t>
            </w:r>
            <w:r w:rsidRPr="007B7468">
              <w:lastRenderedPageBreak/>
              <w:t>земли иного специального назначения</w:t>
            </w:r>
          </w:p>
        </w:tc>
        <w:tc>
          <w:tcPr>
            <w:tcW w:w="919" w:type="pct"/>
            <w:noWrap/>
          </w:tcPr>
          <w:p w14:paraId="1222A0F2" w14:textId="77777777" w:rsidR="00076AF3" w:rsidRPr="007B7468" w:rsidRDefault="00076AF3" w:rsidP="00BA4654"/>
        </w:tc>
      </w:tr>
      <w:tr w:rsidR="00076AF3" w:rsidRPr="00936062" w14:paraId="71FBCD7D" w14:textId="77777777" w:rsidTr="00BF1336">
        <w:tc>
          <w:tcPr>
            <w:tcW w:w="199" w:type="pct"/>
            <w:noWrap/>
          </w:tcPr>
          <w:p w14:paraId="7020EF01" w14:textId="77777777" w:rsidR="00076AF3" w:rsidRPr="007B7468" w:rsidRDefault="00076AF3" w:rsidP="00BA4654">
            <w:r w:rsidRPr="007B7468">
              <w:t>131</w:t>
            </w:r>
          </w:p>
        </w:tc>
        <w:tc>
          <w:tcPr>
            <w:tcW w:w="748" w:type="pct"/>
            <w:noWrap/>
          </w:tcPr>
          <w:p w14:paraId="3A7DE26A" w14:textId="77777777" w:rsidR="00076AF3" w:rsidRPr="007B7468" w:rsidRDefault="00076AF3" w:rsidP="00BA4654">
            <w:r w:rsidRPr="007B7468">
              <w:t>54:04:023702:109</w:t>
            </w:r>
          </w:p>
        </w:tc>
        <w:tc>
          <w:tcPr>
            <w:tcW w:w="460" w:type="pct"/>
            <w:noWrap/>
          </w:tcPr>
          <w:p w14:paraId="0A63C976" w14:textId="77777777" w:rsidR="00076AF3" w:rsidRPr="007B7468" w:rsidRDefault="00076AF3" w:rsidP="00BA4654">
            <w:r w:rsidRPr="007B7468">
              <w:t>4.84</w:t>
            </w:r>
          </w:p>
        </w:tc>
        <w:tc>
          <w:tcPr>
            <w:tcW w:w="877" w:type="pct"/>
            <w:noWrap/>
          </w:tcPr>
          <w:p w14:paraId="31347C40"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458F688F" w14:textId="77777777" w:rsidR="00076AF3" w:rsidRPr="007B7468" w:rsidRDefault="00076AF3" w:rsidP="00BA4654"/>
        </w:tc>
        <w:tc>
          <w:tcPr>
            <w:tcW w:w="877" w:type="pct"/>
            <w:noWrap/>
          </w:tcPr>
          <w:p w14:paraId="29AB1077"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22A368E5" w14:textId="77777777" w:rsidR="00076AF3" w:rsidRPr="007B7468" w:rsidRDefault="00076AF3" w:rsidP="00BA4654"/>
        </w:tc>
      </w:tr>
      <w:tr w:rsidR="00076AF3" w:rsidRPr="00936062" w14:paraId="6A209225" w14:textId="77777777" w:rsidTr="00BF1336">
        <w:tc>
          <w:tcPr>
            <w:tcW w:w="199" w:type="pct"/>
            <w:noWrap/>
          </w:tcPr>
          <w:p w14:paraId="64072C5E" w14:textId="77777777" w:rsidR="00076AF3" w:rsidRPr="007B7468" w:rsidRDefault="00076AF3" w:rsidP="00BA4654">
            <w:r w:rsidRPr="007B7468">
              <w:t>132</w:t>
            </w:r>
          </w:p>
        </w:tc>
        <w:tc>
          <w:tcPr>
            <w:tcW w:w="748" w:type="pct"/>
            <w:noWrap/>
          </w:tcPr>
          <w:p w14:paraId="023E0B03" w14:textId="77777777" w:rsidR="00076AF3" w:rsidRPr="007B7468" w:rsidRDefault="00076AF3" w:rsidP="00BA4654">
            <w:r w:rsidRPr="007B7468">
              <w:t>54:04:023702:205</w:t>
            </w:r>
          </w:p>
        </w:tc>
        <w:tc>
          <w:tcPr>
            <w:tcW w:w="460" w:type="pct"/>
            <w:noWrap/>
          </w:tcPr>
          <w:p w14:paraId="2139250B" w14:textId="77777777" w:rsidR="00076AF3" w:rsidRPr="007B7468" w:rsidRDefault="00076AF3" w:rsidP="00BA4654">
            <w:r w:rsidRPr="007B7468">
              <w:t>4.84</w:t>
            </w:r>
          </w:p>
        </w:tc>
        <w:tc>
          <w:tcPr>
            <w:tcW w:w="877" w:type="pct"/>
            <w:noWrap/>
          </w:tcPr>
          <w:p w14:paraId="284EDE42"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74B14A7D" w14:textId="77777777" w:rsidR="00076AF3" w:rsidRPr="007B7468" w:rsidRDefault="00076AF3" w:rsidP="00BA4654"/>
        </w:tc>
        <w:tc>
          <w:tcPr>
            <w:tcW w:w="877" w:type="pct"/>
            <w:noWrap/>
          </w:tcPr>
          <w:p w14:paraId="5083864F"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60C469ED" w14:textId="77777777" w:rsidR="00076AF3" w:rsidRPr="007B7468" w:rsidRDefault="00076AF3" w:rsidP="00BA4654"/>
        </w:tc>
      </w:tr>
      <w:tr w:rsidR="00076AF3" w:rsidRPr="00936062" w14:paraId="653F8178" w14:textId="77777777" w:rsidTr="00BF1336">
        <w:tc>
          <w:tcPr>
            <w:tcW w:w="199" w:type="pct"/>
            <w:noWrap/>
          </w:tcPr>
          <w:p w14:paraId="7E93889A" w14:textId="77777777" w:rsidR="00076AF3" w:rsidRPr="007B7468" w:rsidRDefault="00076AF3" w:rsidP="00BA4654">
            <w:r w:rsidRPr="007B7468">
              <w:t>133</w:t>
            </w:r>
          </w:p>
        </w:tc>
        <w:tc>
          <w:tcPr>
            <w:tcW w:w="748" w:type="pct"/>
            <w:noWrap/>
          </w:tcPr>
          <w:p w14:paraId="7CEC831D" w14:textId="77777777" w:rsidR="00076AF3" w:rsidRPr="007B7468" w:rsidRDefault="00076AF3" w:rsidP="00BA4654">
            <w:r w:rsidRPr="007B7468">
              <w:t>54:04:023702:576</w:t>
            </w:r>
          </w:p>
        </w:tc>
        <w:tc>
          <w:tcPr>
            <w:tcW w:w="460" w:type="pct"/>
            <w:noWrap/>
          </w:tcPr>
          <w:p w14:paraId="186EE374" w14:textId="77777777" w:rsidR="00076AF3" w:rsidRPr="007B7468" w:rsidRDefault="00076AF3" w:rsidP="00BA4654">
            <w:r w:rsidRPr="007B7468">
              <w:t>1416.00</w:t>
            </w:r>
          </w:p>
        </w:tc>
        <w:tc>
          <w:tcPr>
            <w:tcW w:w="877" w:type="pct"/>
            <w:noWrap/>
          </w:tcPr>
          <w:p w14:paraId="71188C9D"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55D75B12" w14:textId="77777777" w:rsidR="00076AF3" w:rsidRPr="007B7468" w:rsidRDefault="00076AF3" w:rsidP="00BA4654">
            <w:r w:rsidRPr="007B7468">
              <w:t>для автодороги</w:t>
            </w:r>
          </w:p>
        </w:tc>
        <w:tc>
          <w:tcPr>
            <w:tcW w:w="877" w:type="pct"/>
            <w:noWrap/>
          </w:tcPr>
          <w:p w14:paraId="41CD9B14" w14:textId="77777777" w:rsidR="00076AF3" w:rsidRPr="007B7468" w:rsidRDefault="00076AF3" w:rsidP="00BA4654">
            <w:r w:rsidRPr="007B746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07C32A6E" w14:textId="77777777" w:rsidR="00076AF3" w:rsidRDefault="00076AF3" w:rsidP="00BA4654">
            <w:r w:rsidRPr="007B7468">
              <w:t>для автодороги</w:t>
            </w:r>
          </w:p>
        </w:tc>
      </w:tr>
      <w:tr w:rsidR="00076AF3" w:rsidRPr="00936062" w14:paraId="2CD0D26A" w14:textId="77777777" w:rsidTr="00BF1336">
        <w:tc>
          <w:tcPr>
            <w:tcW w:w="5000" w:type="pct"/>
            <w:gridSpan w:val="7"/>
            <w:noWrap/>
          </w:tcPr>
          <w:p w14:paraId="5056CBAF" w14:textId="77777777" w:rsidR="00076AF3" w:rsidRPr="007B7468" w:rsidRDefault="00076AF3" w:rsidP="00BF1336">
            <w:pPr>
              <w:jc w:val="center"/>
            </w:pPr>
            <w:r>
              <w:lastRenderedPageBreak/>
              <w:t xml:space="preserve">с. Новый </w:t>
            </w:r>
            <w:proofErr w:type="spellStart"/>
            <w:r>
              <w:t>Тартас</w:t>
            </w:r>
            <w:proofErr w:type="spellEnd"/>
          </w:p>
        </w:tc>
      </w:tr>
      <w:tr w:rsidR="00076AF3" w:rsidRPr="00936062" w14:paraId="4BC28917" w14:textId="77777777" w:rsidTr="00BF1336">
        <w:tc>
          <w:tcPr>
            <w:tcW w:w="199" w:type="pct"/>
            <w:noWrap/>
          </w:tcPr>
          <w:p w14:paraId="6224FE2E" w14:textId="77777777" w:rsidR="00076AF3" w:rsidRPr="001600AD" w:rsidRDefault="00076AF3" w:rsidP="00BA4654">
            <w:r w:rsidRPr="001600AD">
              <w:t>1</w:t>
            </w:r>
          </w:p>
        </w:tc>
        <w:tc>
          <w:tcPr>
            <w:tcW w:w="748" w:type="pct"/>
            <w:noWrap/>
          </w:tcPr>
          <w:p w14:paraId="4038041A" w14:textId="77777777" w:rsidR="00076AF3" w:rsidRPr="001600AD" w:rsidRDefault="00076AF3" w:rsidP="00BA4654">
            <w:r w:rsidRPr="001600AD">
              <w:t>54:04:000000:124</w:t>
            </w:r>
          </w:p>
        </w:tc>
        <w:tc>
          <w:tcPr>
            <w:tcW w:w="460" w:type="pct"/>
            <w:noWrap/>
          </w:tcPr>
          <w:p w14:paraId="400227AC" w14:textId="77777777" w:rsidR="00076AF3" w:rsidRPr="001600AD" w:rsidRDefault="00076AF3" w:rsidP="00BA4654">
            <w:r w:rsidRPr="001600AD">
              <w:t>1000.00</w:t>
            </w:r>
          </w:p>
        </w:tc>
        <w:tc>
          <w:tcPr>
            <w:tcW w:w="877" w:type="pct"/>
            <w:noWrap/>
          </w:tcPr>
          <w:p w14:paraId="2DB8BD3D" w14:textId="77777777" w:rsidR="00076AF3" w:rsidRPr="001600AD" w:rsidRDefault="00076AF3" w:rsidP="00BA4654">
            <w:r w:rsidRPr="001600AD">
              <w:t>Земли населенных пунктов</w:t>
            </w:r>
          </w:p>
        </w:tc>
        <w:tc>
          <w:tcPr>
            <w:tcW w:w="919" w:type="pct"/>
            <w:noWrap/>
          </w:tcPr>
          <w:p w14:paraId="23409924" w14:textId="77777777" w:rsidR="00076AF3" w:rsidRPr="001600AD" w:rsidRDefault="00076AF3" w:rsidP="00BA4654">
            <w:r w:rsidRPr="001600AD">
              <w:t>для индивидуального жилищного строительства</w:t>
            </w:r>
          </w:p>
        </w:tc>
        <w:tc>
          <w:tcPr>
            <w:tcW w:w="877" w:type="pct"/>
            <w:noWrap/>
          </w:tcPr>
          <w:p w14:paraId="003FB49A" w14:textId="77777777" w:rsidR="00076AF3" w:rsidRPr="001600AD" w:rsidRDefault="00076AF3" w:rsidP="00BA4654">
            <w:r w:rsidRPr="001600AD">
              <w:t>Земли населенных пунктов</w:t>
            </w:r>
          </w:p>
        </w:tc>
        <w:tc>
          <w:tcPr>
            <w:tcW w:w="919" w:type="pct"/>
            <w:noWrap/>
          </w:tcPr>
          <w:p w14:paraId="2700261A" w14:textId="77777777" w:rsidR="00076AF3" w:rsidRPr="001600AD" w:rsidRDefault="00076AF3" w:rsidP="00BA4654">
            <w:r w:rsidRPr="001600AD">
              <w:t>для индивидуального жилищного строительства</w:t>
            </w:r>
          </w:p>
        </w:tc>
      </w:tr>
      <w:tr w:rsidR="00076AF3" w:rsidRPr="00936062" w14:paraId="57FFFBFA" w14:textId="77777777" w:rsidTr="00BF1336">
        <w:tc>
          <w:tcPr>
            <w:tcW w:w="199" w:type="pct"/>
            <w:noWrap/>
          </w:tcPr>
          <w:p w14:paraId="011210D3" w14:textId="77777777" w:rsidR="00076AF3" w:rsidRPr="001600AD" w:rsidRDefault="00076AF3" w:rsidP="00BA4654">
            <w:r w:rsidRPr="001600AD">
              <w:t>2</w:t>
            </w:r>
          </w:p>
        </w:tc>
        <w:tc>
          <w:tcPr>
            <w:tcW w:w="748" w:type="pct"/>
            <w:noWrap/>
          </w:tcPr>
          <w:p w14:paraId="2D1C1D7C" w14:textId="77777777" w:rsidR="00076AF3" w:rsidRPr="001600AD" w:rsidRDefault="00076AF3" w:rsidP="00BA4654">
            <w:r w:rsidRPr="001600AD">
              <w:t>54:04:000000:149</w:t>
            </w:r>
          </w:p>
        </w:tc>
        <w:tc>
          <w:tcPr>
            <w:tcW w:w="460" w:type="pct"/>
            <w:noWrap/>
          </w:tcPr>
          <w:p w14:paraId="2AA3E5AE" w14:textId="77777777" w:rsidR="00076AF3" w:rsidRPr="001600AD" w:rsidRDefault="00076AF3" w:rsidP="00BA4654">
            <w:r w:rsidRPr="001600AD">
              <w:t>6725.00</w:t>
            </w:r>
          </w:p>
        </w:tc>
        <w:tc>
          <w:tcPr>
            <w:tcW w:w="877" w:type="pct"/>
            <w:noWrap/>
          </w:tcPr>
          <w:p w14:paraId="6CAF1C10" w14:textId="77777777" w:rsidR="00076AF3" w:rsidRPr="001600AD" w:rsidRDefault="00076AF3" w:rsidP="00BA4654">
            <w:r w:rsidRPr="001600AD">
              <w:t>Земли населенных пунктов</w:t>
            </w:r>
          </w:p>
        </w:tc>
        <w:tc>
          <w:tcPr>
            <w:tcW w:w="919" w:type="pct"/>
            <w:noWrap/>
          </w:tcPr>
          <w:p w14:paraId="14D47DD3" w14:textId="77777777" w:rsidR="00076AF3" w:rsidRPr="001600AD" w:rsidRDefault="00076AF3" w:rsidP="00BA4654">
            <w:r w:rsidRPr="001600AD">
              <w:t>для движения автомобильного транспорта</w:t>
            </w:r>
          </w:p>
        </w:tc>
        <w:tc>
          <w:tcPr>
            <w:tcW w:w="877" w:type="pct"/>
            <w:noWrap/>
          </w:tcPr>
          <w:p w14:paraId="36EBC804" w14:textId="77777777" w:rsidR="00076AF3" w:rsidRPr="001600AD" w:rsidRDefault="00076AF3" w:rsidP="00BA4654">
            <w:r w:rsidRPr="001600AD">
              <w:t>Земли населенных пунктов</w:t>
            </w:r>
          </w:p>
        </w:tc>
        <w:tc>
          <w:tcPr>
            <w:tcW w:w="919" w:type="pct"/>
            <w:noWrap/>
          </w:tcPr>
          <w:p w14:paraId="0E651C6B" w14:textId="77777777" w:rsidR="00076AF3" w:rsidRPr="001600AD" w:rsidRDefault="00076AF3" w:rsidP="00BA4654">
            <w:r w:rsidRPr="001600AD">
              <w:t>для движения автомобильного транспорта</w:t>
            </w:r>
          </w:p>
        </w:tc>
      </w:tr>
      <w:tr w:rsidR="00076AF3" w:rsidRPr="00936062" w14:paraId="2F0B2B6E" w14:textId="77777777" w:rsidTr="00BF1336">
        <w:tc>
          <w:tcPr>
            <w:tcW w:w="199" w:type="pct"/>
            <w:noWrap/>
          </w:tcPr>
          <w:p w14:paraId="12728E20" w14:textId="77777777" w:rsidR="00076AF3" w:rsidRPr="001600AD" w:rsidRDefault="00076AF3" w:rsidP="00BA4654">
            <w:r w:rsidRPr="001600AD">
              <w:t>3</w:t>
            </w:r>
          </w:p>
        </w:tc>
        <w:tc>
          <w:tcPr>
            <w:tcW w:w="748" w:type="pct"/>
            <w:noWrap/>
          </w:tcPr>
          <w:p w14:paraId="4FC30F1B" w14:textId="77777777" w:rsidR="00076AF3" w:rsidRPr="001600AD" w:rsidRDefault="00076AF3" w:rsidP="00BA4654">
            <w:r w:rsidRPr="001600AD">
              <w:t>54:04:000000:150</w:t>
            </w:r>
          </w:p>
        </w:tc>
        <w:tc>
          <w:tcPr>
            <w:tcW w:w="460" w:type="pct"/>
            <w:noWrap/>
          </w:tcPr>
          <w:p w14:paraId="09276278" w14:textId="77777777" w:rsidR="00076AF3" w:rsidRPr="001600AD" w:rsidRDefault="00076AF3" w:rsidP="00BA4654">
            <w:r w:rsidRPr="001600AD">
              <w:t>2228.00</w:t>
            </w:r>
          </w:p>
        </w:tc>
        <w:tc>
          <w:tcPr>
            <w:tcW w:w="877" w:type="pct"/>
            <w:noWrap/>
          </w:tcPr>
          <w:p w14:paraId="46F93909" w14:textId="77777777" w:rsidR="00076AF3" w:rsidRPr="001600AD" w:rsidRDefault="00076AF3" w:rsidP="00BA4654">
            <w:r w:rsidRPr="001600AD">
              <w:t>Земли населенных пунктов</w:t>
            </w:r>
          </w:p>
        </w:tc>
        <w:tc>
          <w:tcPr>
            <w:tcW w:w="919" w:type="pct"/>
            <w:noWrap/>
          </w:tcPr>
          <w:p w14:paraId="620DE4E3" w14:textId="77777777" w:rsidR="00076AF3" w:rsidRPr="001600AD" w:rsidRDefault="00076AF3" w:rsidP="00BA4654">
            <w:r w:rsidRPr="001600AD">
              <w:t>для движения автомобильного транспорта</w:t>
            </w:r>
          </w:p>
        </w:tc>
        <w:tc>
          <w:tcPr>
            <w:tcW w:w="877" w:type="pct"/>
            <w:noWrap/>
          </w:tcPr>
          <w:p w14:paraId="4A12B168" w14:textId="77777777" w:rsidR="00076AF3" w:rsidRPr="001600AD" w:rsidRDefault="00076AF3" w:rsidP="00BA4654">
            <w:r w:rsidRPr="001600AD">
              <w:t>Земли населенных пунктов</w:t>
            </w:r>
          </w:p>
        </w:tc>
        <w:tc>
          <w:tcPr>
            <w:tcW w:w="919" w:type="pct"/>
            <w:noWrap/>
          </w:tcPr>
          <w:p w14:paraId="4A2CAD8F" w14:textId="77777777" w:rsidR="00076AF3" w:rsidRPr="001600AD" w:rsidRDefault="00076AF3" w:rsidP="00BA4654">
            <w:r w:rsidRPr="001600AD">
              <w:t>для движения автомобильного транспорта</w:t>
            </w:r>
          </w:p>
        </w:tc>
      </w:tr>
      <w:tr w:rsidR="00076AF3" w:rsidRPr="00936062" w14:paraId="47764AC1" w14:textId="77777777" w:rsidTr="00BF1336">
        <w:tc>
          <w:tcPr>
            <w:tcW w:w="199" w:type="pct"/>
            <w:noWrap/>
          </w:tcPr>
          <w:p w14:paraId="5A8DE4B0" w14:textId="77777777" w:rsidR="00076AF3" w:rsidRPr="001600AD" w:rsidRDefault="00076AF3" w:rsidP="00BA4654">
            <w:r w:rsidRPr="001600AD">
              <w:t>4</w:t>
            </w:r>
          </w:p>
        </w:tc>
        <w:tc>
          <w:tcPr>
            <w:tcW w:w="748" w:type="pct"/>
            <w:noWrap/>
          </w:tcPr>
          <w:p w14:paraId="108B29F4" w14:textId="77777777" w:rsidR="00076AF3" w:rsidRPr="001600AD" w:rsidRDefault="00076AF3" w:rsidP="00BA4654">
            <w:r w:rsidRPr="001600AD">
              <w:t>54:04:000000:151</w:t>
            </w:r>
          </w:p>
        </w:tc>
        <w:tc>
          <w:tcPr>
            <w:tcW w:w="460" w:type="pct"/>
            <w:noWrap/>
          </w:tcPr>
          <w:p w14:paraId="45D52C57" w14:textId="77777777" w:rsidR="00076AF3" w:rsidRPr="001600AD" w:rsidRDefault="00076AF3" w:rsidP="00BA4654">
            <w:r w:rsidRPr="001600AD">
              <w:t>3663.00</w:t>
            </w:r>
          </w:p>
        </w:tc>
        <w:tc>
          <w:tcPr>
            <w:tcW w:w="877" w:type="pct"/>
            <w:noWrap/>
          </w:tcPr>
          <w:p w14:paraId="1E12D003" w14:textId="77777777" w:rsidR="00076AF3" w:rsidRPr="001600AD" w:rsidRDefault="00076AF3" w:rsidP="00BA4654">
            <w:r w:rsidRPr="001600AD">
              <w:t>Земли населенных пунктов</w:t>
            </w:r>
          </w:p>
        </w:tc>
        <w:tc>
          <w:tcPr>
            <w:tcW w:w="919" w:type="pct"/>
            <w:noWrap/>
          </w:tcPr>
          <w:p w14:paraId="52C2C4BA" w14:textId="77777777" w:rsidR="00076AF3" w:rsidRPr="001600AD" w:rsidRDefault="00076AF3" w:rsidP="00BA4654">
            <w:r w:rsidRPr="001600AD">
              <w:t>для движения автомобильного транспорта</w:t>
            </w:r>
          </w:p>
        </w:tc>
        <w:tc>
          <w:tcPr>
            <w:tcW w:w="877" w:type="pct"/>
            <w:noWrap/>
          </w:tcPr>
          <w:p w14:paraId="1501F1E8" w14:textId="77777777" w:rsidR="00076AF3" w:rsidRPr="001600AD" w:rsidRDefault="00076AF3" w:rsidP="00BA4654">
            <w:r w:rsidRPr="001600AD">
              <w:t>Земли населенных пунктов</w:t>
            </w:r>
          </w:p>
        </w:tc>
        <w:tc>
          <w:tcPr>
            <w:tcW w:w="919" w:type="pct"/>
            <w:noWrap/>
          </w:tcPr>
          <w:p w14:paraId="06AA1F10" w14:textId="77777777" w:rsidR="00076AF3" w:rsidRPr="001600AD" w:rsidRDefault="00076AF3" w:rsidP="00BA4654">
            <w:r w:rsidRPr="001600AD">
              <w:t>для движения автомобильного транспорта</w:t>
            </w:r>
          </w:p>
        </w:tc>
      </w:tr>
      <w:tr w:rsidR="00076AF3" w:rsidRPr="00936062" w14:paraId="04293247" w14:textId="77777777" w:rsidTr="00BF1336">
        <w:tc>
          <w:tcPr>
            <w:tcW w:w="199" w:type="pct"/>
            <w:noWrap/>
          </w:tcPr>
          <w:p w14:paraId="201EB2D2" w14:textId="77777777" w:rsidR="00076AF3" w:rsidRPr="001600AD" w:rsidRDefault="00076AF3" w:rsidP="00BA4654">
            <w:r w:rsidRPr="001600AD">
              <w:t>5</w:t>
            </w:r>
          </w:p>
        </w:tc>
        <w:tc>
          <w:tcPr>
            <w:tcW w:w="748" w:type="pct"/>
            <w:noWrap/>
          </w:tcPr>
          <w:p w14:paraId="54BEDA8F" w14:textId="77777777" w:rsidR="00076AF3" w:rsidRPr="001600AD" w:rsidRDefault="00076AF3" w:rsidP="00BA4654">
            <w:r w:rsidRPr="001600AD">
              <w:t>54:04:000000:159</w:t>
            </w:r>
          </w:p>
        </w:tc>
        <w:tc>
          <w:tcPr>
            <w:tcW w:w="460" w:type="pct"/>
            <w:noWrap/>
          </w:tcPr>
          <w:p w14:paraId="38D38999" w14:textId="77777777" w:rsidR="00076AF3" w:rsidRPr="001600AD" w:rsidRDefault="00076AF3" w:rsidP="00BA4654">
            <w:r w:rsidRPr="001600AD">
              <w:t>5793.00</w:t>
            </w:r>
          </w:p>
        </w:tc>
        <w:tc>
          <w:tcPr>
            <w:tcW w:w="877" w:type="pct"/>
            <w:noWrap/>
          </w:tcPr>
          <w:p w14:paraId="265290C5" w14:textId="77777777" w:rsidR="00076AF3" w:rsidRPr="001600AD" w:rsidRDefault="00076AF3" w:rsidP="00BA4654">
            <w:r w:rsidRPr="001600AD">
              <w:t>Земли населенных пунктов</w:t>
            </w:r>
          </w:p>
        </w:tc>
        <w:tc>
          <w:tcPr>
            <w:tcW w:w="919" w:type="pct"/>
            <w:noWrap/>
          </w:tcPr>
          <w:p w14:paraId="48889568" w14:textId="77777777" w:rsidR="00076AF3" w:rsidRPr="001600AD" w:rsidRDefault="00076AF3" w:rsidP="00BA4654">
            <w:r w:rsidRPr="001600AD">
              <w:t>для движения автомобильного транспорта</w:t>
            </w:r>
          </w:p>
        </w:tc>
        <w:tc>
          <w:tcPr>
            <w:tcW w:w="877" w:type="pct"/>
            <w:noWrap/>
          </w:tcPr>
          <w:p w14:paraId="3AD88754" w14:textId="77777777" w:rsidR="00076AF3" w:rsidRPr="001600AD" w:rsidRDefault="00076AF3" w:rsidP="00BA4654">
            <w:r w:rsidRPr="001600AD">
              <w:t>Земли населенных пунктов</w:t>
            </w:r>
          </w:p>
        </w:tc>
        <w:tc>
          <w:tcPr>
            <w:tcW w:w="919" w:type="pct"/>
            <w:noWrap/>
          </w:tcPr>
          <w:p w14:paraId="1FCC8579" w14:textId="77777777" w:rsidR="00076AF3" w:rsidRPr="001600AD" w:rsidRDefault="00076AF3" w:rsidP="00BA4654">
            <w:r w:rsidRPr="001600AD">
              <w:t>для движения автомобильного транспорта</w:t>
            </w:r>
          </w:p>
        </w:tc>
      </w:tr>
      <w:tr w:rsidR="00076AF3" w:rsidRPr="00936062" w14:paraId="1E92BC7F" w14:textId="77777777" w:rsidTr="00BF1336">
        <w:tc>
          <w:tcPr>
            <w:tcW w:w="199" w:type="pct"/>
            <w:noWrap/>
          </w:tcPr>
          <w:p w14:paraId="3B7A6D90" w14:textId="77777777" w:rsidR="00076AF3" w:rsidRPr="001600AD" w:rsidRDefault="00076AF3" w:rsidP="00BA4654">
            <w:r w:rsidRPr="001600AD">
              <w:t>6</w:t>
            </w:r>
          </w:p>
        </w:tc>
        <w:tc>
          <w:tcPr>
            <w:tcW w:w="748" w:type="pct"/>
            <w:noWrap/>
          </w:tcPr>
          <w:p w14:paraId="62CA07C0" w14:textId="77777777" w:rsidR="00076AF3" w:rsidRPr="001600AD" w:rsidRDefault="00076AF3" w:rsidP="00BA4654">
            <w:r w:rsidRPr="001600AD">
              <w:t>54:04:000000:159</w:t>
            </w:r>
          </w:p>
        </w:tc>
        <w:tc>
          <w:tcPr>
            <w:tcW w:w="460" w:type="pct"/>
            <w:noWrap/>
          </w:tcPr>
          <w:p w14:paraId="7B9833CD" w14:textId="77777777" w:rsidR="00076AF3" w:rsidRPr="001600AD" w:rsidRDefault="00076AF3" w:rsidP="00BA4654">
            <w:r w:rsidRPr="001600AD">
              <w:t>5793.00</w:t>
            </w:r>
          </w:p>
        </w:tc>
        <w:tc>
          <w:tcPr>
            <w:tcW w:w="877" w:type="pct"/>
            <w:noWrap/>
          </w:tcPr>
          <w:p w14:paraId="1908449F" w14:textId="77777777" w:rsidR="00076AF3" w:rsidRPr="001600AD" w:rsidRDefault="00076AF3" w:rsidP="00BA4654">
            <w:r w:rsidRPr="001600AD">
              <w:t>Земли населенных пунктов</w:t>
            </w:r>
          </w:p>
        </w:tc>
        <w:tc>
          <w:tcPr>
            <w:tcW w:w="919" w:type="pct"/>
            <w:noWrap/>
          </w:tcPr>
          <w:p w14:paraId="6D3D590E" w14:textId="77777777" w:rsidR="00076AF3" w:rsidRPr="001600AD" w:rsidRDefault="00076AF3" w:rsidP="00BA4654">
            <w:r w:rsidRPr="001600AD">
              <w:t>для движения автомобильного транспорта</w:t>
            </w:r>
          </w:p>
        </w:tc>
        <w:tc>
          <w:tcPr>
            <w:tcW w:w="877" w:type="pct"/>
            <w:noWrap/>
          </w:tcPr>
          <w:p w14:paraId="658E715C" w14:textId="77777777" w:rsidR="00076AF3" w:rsidRPr="001600AD" w:rsidRDefault="00076AF3" w:rsidP="00BA4654">
            <w:r w:rsidRPr="001600AD">
              <w:t>Земли населенных пунктов</w:t>
            </w:r>
          </w:p>
        </w:tc>
        <w:tc>
          <w:tcPr>
            <w:tcW w:w="919" w:type="pct"/>
            <w:noWrap/>
          </w:tcPr>
          <w:p w14:paraId="249FB941" w14:textId="77777777" w:rsidR="00076AF3" w:rsidRPr="001600AD" w:rsidRDefault="00076AF3" w:rsidP="00BA4654">
            <w:r w:rsidRPr="001600AD">
              <w:t>для движения автомобильного транспорта</w:t>
            </w:r>
          </w:p>
        </w:tc>
      </w:tr>
      <w:tr w:rsidR="00076AF3" w:rsidRPr="00936062" w14:paraId="5FE80670" w14:textId="77777777" w:rsidTr="00BF1336">
        <w:tc>
          <w:tcPr>
            <w:tcW w:w="199" w:type="pct"/>
            <w:noWrap/>
          </w:tcPr>
          <w:p w14:paraId="7E560B5B" w14:textId="77777777" w:rsidR="00076AF3" w:rsidRPr="001600AD" w:rsidRDefault="00076AF3" w:rsidP="00BA4654">
            <w:r w:rsidRPr="001600AD">
              <w:t>7</w:t>
            </w:r>
          </w:p>
        </w:tc>
        <w:tc>
          <w:tcPr>
            <w:tcW w:w="748" w:type="pct"/>
            <w:noWrap/>
          </w:tcPr>
          <w:p w14:paraId="45FE9D3E" w14:textId="77777777" w:rsidR="00076AF3" w:rsidRPr="001600AD" w:rsidRDefault="00076AF3" w:rsidP="00BA4654">
            <w:r w:rsidRPr="001600AD">
              <w:t>54:04:000000:160</w:t>
            </w:r>
          </w:p>
        </w:tc>
        <w:tc>
          <w:tcPr>
            <w:tcW w:w="460" w:type="pct"/>
            <w:noWrap/>
          </w:tcPr>
          <w:p w14:paraId="53E31EAD" w14:textId="77777777" w:rsidR="00076AF3" w:rsidRPr="001600AD" w:rsidRDefault="00076AF3" w:rsidP="00BA4654">
            <w:r w:rsidRPr="001600AD">
              <w:t>3714.00</w:t>
            </w:r>
          </w:p>
        </w:tc>
        <w:tc>
          <w:tcPr>
            <w:tcW w:w="877" w:type="pct"/>
            <w:noWrap/>
          </w:tcPr>
          <w:p w14:paraId="4B1CB3CE" w14:textId="77777777" w:rsidR="00076AF3" w:rsidRPr="001600AD" w:rsidRDefault="00076AF3" w:rsidP="00BA4654">
            <w:r w:rsidRPr="001600AD">
              <w:t>Земли населенных пунктов</w:t>
            </w:r>
          </w:p>
        </w:tc>
        <w:tc>
          <w:tcPr>
            <w:tcW w:w="919" w:type="pct"/>
            <w:noWrap/>
          </w:tcPr>
          <w:p w14:paraId="272AC153" w14:textId="77777777" w:rsidR="00076AF3" w:rsidRPr="001600AD" w:rsidRDefault="00076AF3" w:rsidP="00BA4654">
            <w:r w:rsidRPr="001600AD">
              <w:t>для движения автомобильного транспорта</w:t>
            </w:r>
          </w:p>
        </w:tc>
        <w:tc>
          <w:tcPr>
            <w:tcW w:w="877" w:type="pct"/>
            <w:noWrap/>
          </w:tcPr>
          <w:p w14:paraId="2E475EAD" w14:textId="77777777" w:rsidR="00076AF3" w:rsidRPr="001600AD" w:rsidRDefault="00076AF3" w:rsidP="00BA4654">
            <w:r w:rsidRPr="001600AD">
              <w:t>Земли населенных пунктов</w:t>
            </w:r>
          </w:p>
        </w:tc>
        <w:tc>
          <w:tcPr>
            <w:tcW w:w="919" w:type="pct"/>
            <w:noWrap/>
          </w:tcPr>
          <w:p w14:paraId="0307DE4E" w14:textId="77777777" w:rsidR="00076AF3" w:rsidRPr="001600AD" w:rsidRDefault="00076AF3" w:rsidP="00BA4654">
            <w:r w:rsidRPr="001600AD">
              <w:t>для движения автомобильного транспорта</w:t>
            </w:r>
          </w:p>
        </w:tc>
      </w:tr>
      <w:tr w:rsidR="00076AF3" w:rsidRPr="00936062" w14:paraId="5BECFD45" w14:textId="77777777" w:rsidTr="00BF1336">
        <w:tc>
          <w:tcPr>
            <w:tcW w:w="199" w:type="pct"/>
            <w:noWrap/>
          </w:tcPr>
          <w:p w14:paraId="634BE80E" w14:textId="77777777" w:rsidR="00076AF3" w:rsidRPr="001600AD" w:rsidRDefault="00076AF3" w:rsidP="00BA4654">
            <w:r w:rsidRPr="001600AD">
              <w:t>8</w:t>
            </w:r>
          </w:p>
        </w:tc>
        <w:tc>
          <w:tcPr>
            <w:tcW w:w="748" w:type="pct"/>
            <w:noWrap/>
          </w:tcPr>
          <w:p w14:paraId="72124B1B" w14:textId="77777777" w:rsidR="00076AF3" w:rsidRPr="001600AD" w:rsidRDefault="00076AF3" w:rsidP="00BA4654">
            <w:r w:rsidRPr="001600AD">
              <w:t>54:04:000000:160</w:t>
            </w:r>
          </w:p>
        </w:tc>
        <w:tc>
          <w:tcPr>
            <w:tcW w:w="460" w:type="pct"/>
            <w:noWrap/>
          </w:tcPr>
          <w:p w14:paraId="42D84BD6" w14:textId="77777777" w:rsidR="00076AF3" w:rsidRPr="001600AD" w:rsidRDefault="00076AF3" w:rsidP="00BA4654">
            <w:r w:rsidRPr="001600AD">
              <w:t>3714.00</w:t>
            </w:r>
          </w:p>
        </w:tc>
        <w:tc>
          <w:tcPr>
            <w:tcW w:w="877" w:type="pct"/>
            <w:noWrap/>
          </w:tcPr>
          <w:p w14:paraId="7EE2227C" w14:textId="77777777" w:rsidR="00076AF3" w:rsidRPr="001600AD" w:rsidRDefault="00076AF3" w:rsidP="00BA4654">
            <w:r w:rsidRPr="001600AD">
              <w:t>Земли населенных пунктов</w:t>
            </w:r>
          </w:p>
        </w:tc>
        <w:tc>
          <w:tcPr>
            <w:tcW w:w="919" w:type="pct"/>
            <w:noWrap/>
          </w:tcPr>
          <w:p w14:paraId="4451F5C5" w14:textId="77777777" w:rsidR="00076AF3" w:rsidRPr="001600AD" w:rsidRDefault="00076AF3" w:rsidP="00BA4654">
            <w:r w:rsidRPr="001600AD">
              <w:t>для движения автомобильного транспорта</w:t>
            </w:r>
          </w:p>
        </w:tc>
        <w:tc>
          <w:tcPr>
            <w:tcW w:w="877" w:type="pct"/>
            <w:noWrap/>
          </w:tcPr>
          <w:p w14:paraId="174E50D3" w14:textId="77777777" w:rsidR="00076AF3" w:rsidRPr="001600AD" w:rsidRDefault="00076AF3" w:rsidP="00BA4654">
            <w:r w:rsidRPr="001600AD">
              <w:t>Земли населенных пунктов</w:t>
            </w:r>
          </w:p>
        </w:tc>
        <w:tc>
          <w:tcPr>
            <w:tcW w:w="919" w:type="pct"/>
            <w:noWrap/>
          </w:tcPr>
          <w:p w14:paraId="327F625B" w14:textId="77777777" w:rsidR="00076AF3" w:rsidRPr="001600AD" w:rsidRDefault="00076AF3" w:rsidP="00BA4654">
            <w:r w:rsidRPr="001600AD">
              <w:t>для движения автомобильного транспорта</w:t>
            </w:r>
          </w:p>
        </w:tc>
      </w:tr>
      <w:tr w:rsidR="00076AF3" w:rsidRPr="00936062" w14:paraId="0D533C38" w14:textId="77777777" w:rsidTr="00BF1336">
        <w:tc>
          <w:tcPr>
            <w:tcW w:w="199" w:type="pct"/>
            <w:noWrap/>
          </w:tcPr>
          <w:p w14:paraId="2DBD3375" w14:textId="77777777" w:rsidR="00076AF3" w:rsidRPr="001600AD" w:rsidRDefault="00076AF3" w:rsidP="00BA4654">
            <w:r w:rsidRPr="001600AD">
              <w:t>9</w:t>
            </w:r>
          </w:p>
        </w:tc>
        <w:tc>
          <w:tcPr>
            <w:tcW w:w="748" w:type="pct"/>
            <w:noWrap/>
          </w:tcPr>
          <w:p w14:paraId="4E6BDEDA" w14:textId="77777777" w:rsidR="00076AF3" w:rsidRPr="001600AD" w:rsidRDefault="00076AF3" w:rsidP="00BA4654">
            <w:r w:rsidRPr="001600AD">
              <w:t>54:04:000000:170</w:t>
            </w:r>
          </w:p>
        </w:tc>
        <w:tc>
          <w:tcPr>
            <w:tcW w:w="460" w:type="pct"/>
            <w:noWrap/>
          </w:tcPr>
          <w:p w14:paraId="1B5138C0" w14:textId="77777777" w:rsidR="00076AF3" w:rsidRPr="001600AD" w:rsidRDefault="00076AF3" w:rsidP="00BA4654">
            <w:r w:rsidRPr="001600AD">
              <w:t>16656.00</w:t>
            </w:r>
          </w:p>
        </w:tc>
        <w:tc>
          <w:tcPr>
            <w:tcW w:w="877" w:type="pct"/>
            <w:noWrap/>
          </w:tcPr>
          <w:p w14:paraId="15FAD247" w14:textId="77777777" w:rsidR="00076AF3" w:rsidRPr="001600AD" w:rsidRDefault="00076AF3" w:rsidP="00BA4654">
            <w:r w:rsidRPr="001600AD">
              <w:t>Земли населенных пунктов</w:t>
            </w:r>
          </w:p>
        </w:tc>
        <w:tc>
          <w:tcPr>
            <w:tcW w:w="919" w:type="pct"/>
            <w:noWrap/>
          </w:tcPr>
          <w:p w14:paraId="5261ADEE" w14:textId="77777777" w:rsidR="00076AF3" w:rsidRPr="001600AD" w:rsidRDefault="00076AF3" w:rsidP="00BA4654">
            <w:r w:rsidRPr="001600AD">
              <w:t>для движения автомобильного транспорта</w:t>
            </w:r>
          </w:p>
        </w:tc>
        <w:tc>
          <w:tcPr>
            <w:tcW w:w="877" w:type="pct"/>
            <w:noWrap/>
          </w:tcPr>
          <w:p w14:paraId="085A6FE3" w14:textId="77777777" w:rsidR="00076AF3" w:rsidRPr="001600AD" w:rsidRDefault="00076AF3" w:rsidP="00BA4654">
            <w:r w:rsidRPr="001600AD">
              <w:t>Земли населенных пунктов</w:t>
            </w:r>
          </w:p>
        </w:tc>
        <w:tc>
          <w:tcPr>
            <w:tcW w:w="919" w:type="pct"/>
            <w:noWrap/>
          </w:tcPr>
          <w:p w14:paraId="10830493" w14:textId="77777777" w:rsidR="00076AF3" w:rsidRPr="001600AD" w:rsidRDefault="00076AF3" w:rsidP="00BA4654">
            <w:r w:rsidRPr="001600AD">
              <w:t>для движения автомобильного транспорта</w:t>
            </w:r>
          </w:p>
        </w:tc>
      </w:tr>
      <w:tr w:rsidR="00076AF3" w:rsidRPr="00936062" w14:paraId="7AB9DFF0" w14:textId="77777777" w:rsidTr="00BF1336">
        <w:tc>
          <w:tcPr>
            <w:tcW w:w="199" w:type="pct"/>
            <w:noWrap/>
          </w:tcPr>
          <w:p w14:paraId="4D39E864" w14:textId="77777777" w:rsidR="00076AF3" w:rsidRPr="001600AD" w:rsidRDefault="00076AF3" w:rsidP="00BA4654">
            <w:r w:rsidRPr="001600AD">
              <w:t>10</w:t>
            </w:r>
          </w:p>
        </w:tc>
        <w:tc>
          <w:tcPr>
            <w:tcW w:w="748" w:type="pct"/>
            <w:noWrap/>
          </w:tcPr>
          <w:p w14:paraId="41951912" w14:textId="77777777" w:rsidR="00076AF3" w:rsidRPr="001600AD" w:rsidRDefault="00076AF3" w:rsidP="00BA4654">
            <w:r w:rsidRPr="001600AD">
              <w:t>54:04:000000:170</w:t>
            </w:r>
          </w:p>
        </w:tc>
        <w:tc>
          <w:tcPr>
            <w:tcW w:w="460" w:type="pct"/>
            <w:noWrap/>
          </w:tcPr>
          <w:p w14:paraId="0FEFB217" w14:textId="77777777" w:rsidR="00076AF3" w:rsidRPr="001600AD" w:rsidRDefault="00076AF3" w:rsidP="00BA4654">
            <w:r w:rsidRPr="001600AD">
              <w:t>16656.00</w:t>
            </w:r>
          </w:p>
        </w:tc>
        <w:tc>
          <w:tcPr>
            <w:tcW w:w="877" w:type="pct"/>
            <w:noWrap/>
          </w:tcPr>
          <w:p w14:paraId="798FDB11" w14:textId="77777777" w:rsidR="00076AF3" w:rsidRPr="001600AD" w:rsidRDefault="00076AF3" w:rsidP="00BA4654">
            <w:r w:rsidRPr="001600AD">
              <w:t>Земли населенных пунктов</w:t>
            </w:r>
          </w:p>
        </w:tc>
        <w:tc>
          <w:tcPr>
            <w:tcW w:w="919" w:type="pct"/>
            <w:noWrap/>
          </w:tcPr>
          <w:p w14:paraId="1ED41CA7" w14:textId="77777777" w:rsidR="00076AF3" w:rsidRPr="001600AD" w:rsidRDefault="00076AF3" w:rsidP="00BA4654">
            <w:r w:rsidRPr="001600AD">
              <w:t>для движения автомобильного транспорта</w:t>
            </w:r>
          </w:p>
        </w:tc>
        <w:tc>
          <w:tcPr>
            <w:tcW w:w="877" w:type="pct"/>
            <w:noWrap/>
          </w:tcPr>
          <w:p w14:paraId="4A5C07B6" w14:textId="77777777" w:rsidR="00076AF3" w:rsidRPr="001600AD" w:rsidRDefault="00076AF3" w:rsidP="00BA4654">
            <w:r w:rsidRPr="001600AD">
              <w:t>Земли населенных пунктов</w:t>
            </w:r>
          </w:p>
        </w:tc>
        <w:tc>
          <w:tcPr>
            <w:tcW w:w="919" w:type="pct"/>
            <w:noWrap/>
          </w:tcPr>
          <w:p w14:paraId="47A0B12D" w14:textId="77777777" w:rsidR="00076AF3" w:rsidRPr="001600AD" w:rsidRDefault="00076AF3" w:rsidP="00BA4654">
            <w:r w:rsidRPr="001600AD">
              <w:t>для движения автомобильного транспорта</w:t>
            </w:r>
          </w:p>
        </w:tc>
      </w:tr>
      <w:tr w:rsidR="00076AF3" w:rsidRPr="00936062" w14:paraId="4A9D91C3" w14:textId="77777777" w:rsidTr="00BF1336">
        <w:tc>
          <w:tcPr>
            <w:tcW w:w="199" w:type="pct"/>
            <w:noWrap/>
          </w:tcPr>
          <w:p w14:paraId="47D0FD29" w14:textId="77777777" w:rsidR="00076AF3" w:rsidRPr="001600AD" w:rsidRDefault="00076AF3" w:rsidP="00BA4654">
            <w:r w:rsidRPr="001600AD">
              <w:t>11</w:t>
            </w:r>
          </w:p>
        </w:tc>
        <w:tc>
          <w:tcPr>
            <w:tcW w:w="748" w:type="pct"/>
            <w:noWrap/>
          </w:tcPr>
          <w:p w14:paraId="378CFB37" w14:textId="77777777" w:rsidR="00076AF3" w:rsidRPr="001600AD" w:rsidRDefault="00076AF3" w:rsidP="00BA4654">
            <w:r w:rsidRPr="001600AD">
              <w:t>54:04:000000:187</w:t>
            </w:r>
          </w:p>
        </w:tc>
        <w:tc>
          <w:tcPr>
            <w:tcW w:w="460" w:type="pct"/>
            <w:noWrap/>
          </w:tcPr>
          <w:p w14:paraId="368E4758" w14:textId="77777777" w:rsidR="00076AF3" w:rsidRPr="001600AD" w:rsidRDefault="00076AF3" w:rsidP="00BA4654">
            <w:r w:rsidRPr="001600AD">
              <w:t>16578.00</w:t>
            </w:r>
          </w:p>
        </w:tc>
        <w:tc>
          <w:tcPr>
            <w:tcW w:w="877" w:type="pct"/>
            <w:noWrap/>
          </w:tcPr>
          <w:p w14:paraId="0B53D70F" w14:textId="77777777" w:rsidR="00076AF3" w:rsidRPr="001600AD" w:rsidRDefault="00076AF3" w:rsidP="00BA4654">
            <w:r w:rsidRPr="001600AD">
              <w:t>Земли населенных пунктов</w:t>
            </w:r>
          </w:p>
        </w:tc>
        <w:tc>
          <w:tcPr>
            <w:tcW w:w="919" w:type="pct"/>
            <w:noWrap/>
          </w:tcPr>
          <w:p w14:paraId="2A6E16FE" w14:textId="77777777" w:rsidR="00076AF3" w:rsidRPr="001600AD" w:rsidRDefault="00076AF3" w:rsidP="00BA4654">
            <w:r w:rsidRPr="001600AD">
              <w:t>для движения автомобильного транспорта</w:t>
            </w:r>
          </w:p>
        </w:tc>
        <w:tc>
          <w:tcPr>
            <w:tcW w:w="877" w:type="pct"/>
            <w:noWrap/>
          </w:tcPr>
          <w:p w14:paraId="5C74DF1F" w14:textId="77777777" w:rsidR="00076AF3" w:rsidRPr="001600AD" w:rsidRDefault="00076AF3" w:rsidP="00BA4654">
            <w:r w:rsidRPr="001600AD">
              <w:t>Земли населенных пунктов</w:t>
            </w:r>
          </w:p>
        </w:tc>
        <w:tc>
          <w:tcPr>
            <w:tcW w:w="919" w:type="pct"/>
            <w:noWrap/>
          </w:tcPr>
          <w:p w14:paraId="0AA081BB" w14:textId="77777777" w:rsidR="00076AF3" w:rsidRPr="001600AD" w:rsidRDefault="00076AF3" w:rsidP="00BA4654">
            <w:r w:rsidRPr="001600AD">
              <w:t>для движения автомобильного транспорта</w:t>
            </w:r>
          </w:p>
        </w:tc>
      </w:tr>
      <w:tr w:rsidR="00076AF3" w:rsidRPr="00936062" w14:paraId="0C48CB37" w14:textId="77777777" w:rsidTr="00BF1336">
        <w:tc>
          <w:tcPr>
            <w:tcW w:w="199" w:type="pct"/>
            <w:noWrap/>
          </w:tcPr>
          <w:p w14:paraId="19EDD3D6" w14:textId="77777777" w:rsidR="00076AF3" w:rsidRPr="001600AD" w:rsidRDefault="00076AF3" w:rsidP="00BA4654">
            <w:r w:rsidRPr="001600AD">
              <w:t>12</w:t>
            </w:r>
          </w:p>
        </w:tc>
        <w:tc>
          <w:tcPr>
            <w:tcW w:w="748" w:type="pct"/>
            <w:noWrap/>
          </w:tcPr>
          <w:p w14:paraId="53E48518" w14:textId="77777777" w:rsidR="00076AF3" w:rsidRPr="001600AD" w:rsidRDefault="00076AF3" w:rsidP="00BA4654">
            <w:r w:rsidRPr="001600AD">
              <w:t>54:04:000000:188</w:t>
            </w:r>
          </w:p>
        </w:tc>
        <w:tc>
          <w:tcPr>
            <w:tcW w:w="460" w:type="pct"/>
            <w:noWrap/>
          </w:tcPr>
          <w:p w14:paraId="00D2C715" w14:textId="77777777" w:rsidR="00076AF3" w:rsidRPr="001600AD" w:rsidRDefault="00076AF3" w:rsidP="00BA4654">
            <w:r w:rsidRPr="001600AD">
              <w:t>36459.00</w:t>
            </w:r>
          </w:p>
        </w:tc>
        <w:tc>
          <w:tcPr>
            <w:tcW w:w="877" w:type="pct"/>
            <w:noWrap/>
          </w:tcPr>
          <w:p w14:paraId="312C308B" w14:textId="77777777" w:rsidR="00076AF3" w:rsidRPr="001600AD" w:rsidRDefault="00076AF3" w:rsidP="00BA4654">
            <w:r w:rsidRPr="001600AD">
              <w:t>Земли населенных пунктов</w:t>
            </w:r>
          </w:p>
        </w:tc>
        <w:tc>
          <w:tcPr>
            <w:tcW w:w="919" w:type="pct"/>
            <w:noWrap/>
          </w:tcPr>
          <w:p w14:paraId="074F1C04" w14:textId="77777777" w:rsidR="00076AF3" w:rsidRPr="001600AD" w:rsidRDefault="00076AF3" w:rsidP="00BA4654">
            <w:r w:rsidRPr="001600AD">
              <w:t>для движения автомобильного транспорта</w:t>
            </w:r>
          </w:p>
        </w:tc>
        <w:tc>
          <w:tcPr>
            <w:tcW w:w="877" w:type="pct"/>
            <w:noWrap/>
          </w:tcPr>
          <w:p w14:paraId="00F28A6E" w14:textId="77777777" w:rsidR="00076AF3" w:rsidRPr="001600AD" w:rsidRDefault="00076AF3" w:rsidP="00BA4654">
            <w:r w:rsidRPr="001600AD">
              <w:t>Земли населенных пунктов</w:t>
            </w:r>
          </w:p>
        </w:tc>
        <w:tc>
          <w:tcPr>
            <w:tcW w:w="919" w:type="pct"/>
            <w:noWrap/>
          </w:tcPr>
          <w:p w14:paraId="73B545EF" w14:textId="77777777" w:rsidR="00076AF3" w:rsidRPr="001600AD" w:rsidRDefault="00076AF3" w:rsidP="00BA4654">
            <w:r w:rsidRPr="001600AD">
              <w:t>для движения автомобильного транспорта</w:t>
            </w:r>
          </w:p>
        </w:tc>
      </w:tr>
      <w:tr w:rsidR="00076AF3" w:rsidRPr="00936062" w14:paraId="5B6CAD15" w14:textId="77777777" w:rsidTr="00BF1336">
        <w:tc>
          <w:tcPr>
            <w:tcW w:w="199" w:type="pct"/>
            <w:noWrap/>
          </w:tcPr>
          <w:p w14:paraId="5FA8BB18" w14:textId="77777777" w:rsidR="00076AF3" w:rsidRPr="001600AD" w:rsidRDefault="00076AF3" w:rsidP="00BA4654">
            <w:r w:rsidRPr="001600AD">
              <w:t>13</w:t>
            </w:r>
          </w:p>
        </w:tc>
        <w:tc>
          <w:tcPr>
            <w:tcW w:w="748" w:type="pct"/>
            <w:noWrap/>
          </w:tcPr>
          <w:p w14:paraId="671E77CF" w14:textId="77777777" w:rsidR="00076AF3" w:rsidRPr="001600AD" w:rsidRDefault="00076AF3" w:rsidP="00BA4654">
            <w:r w:rsidRPr="001600AD">
              <w:t>54:04:000000:188</w:t>
            </w:r>
          </w:p>
        </w:tc>
        <w:tc>
          <w:tcPr>
            <w:tcW w:w="460" w:type="pct"/>
            <w:noWrap/>
          </w:tcPr>
          <w:p w14:paraId="16E73637" w14:textId="77777777" w:rsidR="00076AF3" w:rsidRPr="001600AD" w:rsidRDefault="00076AF3" w:rsidP="00BA4654">
            <w:r w:rsidRPr="001600AD">
              <w:t>36459.00</w:t>
            </w:r>
          </w:p>
        </w:tc>
        <w:tc>
          <w:tcPr>
            <w:tcW w:w="877" w:type="pct"/>
            <w:noWrap/>
          </w:tcPr>
          <w:p w14:paraId="3F1792AE" w14:textId="77777777" w:rsidR="00076AF3" w:rsidRPr="001600AD" w:rsidRDefault="00076AF3" w:rsidP="00BA4654">
            <w:r w:rsidRPr="001600AD">
              <w:t>Земли населенных пунктов</w:t>
            </w:r>
          </w:p>
        </w:tc>
        <w:tc>
          <w:tcPr>
            <w:tcW w:w="919" w:type="pct"/>
            <w:noWrap/>
          </w:tcPr>
          <w:p w14:paraId="0662E79E" w14:textId="77777777" w:rsidR="00076AF3" w:rsidRPr="001600AD" w:rsidRDefault="00076AF3" w:rsidP="00BA4654">
            <w:r w:rsidRPr="001600AD">
              <w:t>для движения автомобильного транспорта</w:t>
            </w:r>
          </w:p>
        </w:tc>
        <w:tc>
          <w:tcPr>
            <w:tcW w:w="877" w:type="pct"/>
            <w:noWrap/>
          </w:tcPr>
          <w:p w14:paraId="1B5C5A0A" w14:textId="77777777" w:rsidR="00076AF3" w:rsidRPr="001600AD" w:rsidRDefault="00076AF3" w:rsidP="00BA4654">
            <w:r w:rsidRPr="001600AD">
              <w:t>Земли населенных пунктов</w:t>
            </w:r>
          </w:p>
        </w:tc>
        <w:tc>
          <w:tcPr>
            <w:tcW w:w="919" w:type="pct"/>
            <w:noWrap/>
          </w:tcPr>
          <w:p w14:paraId="40F6E99B" w14:textId="77777777" w:rsidR="00076AF3" w:rsidRPr="001600AD" w:rsidRDefault="00076AF3" w:rsidP="00BA4654">
            <w:r w:rsidRPr="001600AD">
              <w:t>для движения автомобильного транспорта</w:t>
            </w:r>
          </w:p>
        </w:tc>
      </w:tr>
      <w:tr w:rsidR="00076AF3" w:rsidRPr="00936062" w14:paraId="4F6CBFDF" w14:textId="77777777" w:rsidTr="00BF1336">
        <w:tc>
          <w:tcPr>
            <w:tcW w:w="199" w:type="pct"/>
            <w:noWrap/>
          </w:tcPr>
          <w:p w14:paraId="7338ED4C" w14:textId="77777777" w:rsidR="00076AF3" w:rsidRPr="001600AD" w:rsidRDefault="00076AF3" w:rsidP="00BA4654">
            <w:r w:rsidRPr="001600AD">
              <w:t>14</w:t>
            </w:r>
          </w:p>
        </w:tc>
        <w:tc>
          <w:tcPr>
            <w:tcW w:w="748" w:type="pct"/>
            <w:noWrap/>
          </w:tcPr>
          <w:p w14:paraId="69F46150" w14:textId="77777777" w:rsidR="00076AF3" w:rsidRPr="001600AD" w:rsidRDefault="00076AF3" w:rsidP="00BA4654">
            <w:r w:rsidRPr="001600AD">
              <w:t>54:04:000000:324</w:t>
            </w:r>
          </w:p>
        </w:tc>
        <w:tc>
          <w:tcPr>
            <w:tcW w:w="460" w:type="pct"/>
            <w:noWrap/>
          </w:tcPr>
          <w:p w14:paraId="5F4618B2" w14:textId="77777777" w:rsidR="00076AF3" w:rsidRPr="001600AD" w:rsidRDefault="00076AF3" w:rsidP="00BA4654">
            <w:r w:rsidRPr="001600AD">
              <w:t>1662.00</w:t>
            </w:r>
          </w:p>
        </w:tc>
        <w:tc>
          <w:tcPr>
            <w:tcW w:w="877" w:type="pct"/>
            <w:noWrap/>
          </w:tcPr>
          <w:p w14:paraId="1F2E4E51" w14:textId="77777777" w:rsidR="00076AF3" w:rsidRPr="001600AD" w:rsidRDefault="00076AF3" w:rsidP="00BA4654">
            <w:r w:rsidRPr="001600AD">
              <w:t>Земли населенных пунктов</w:t>
            </w:r>
          </w:p>
        </w:tc>
        <w:tc>
          <w:tcPr>
            <w:tcW w:w="919" w:type="pct"/>
            <w:noWrap/>
          </w:tcPr>
          <w:p w14:paraId="4E7F313F" w14:textId="77777777" w:rsidR="00076AF3" w:rsidRPr="001600AD" w:rsidRDefault="00076AF3" w:rsidP="00BA4654">
            <w:r w:rsidRPr="001600AD">
              <w:t>индивидуальное жилищное строительство</w:t>
            </w:r>
          </w:p>
        </w:tc>
        <w:tc>
          <w:tcPr>
            <w:tcW w:w="877" w:type="pct"/>
            <w:noWrap/>
          </w:tcPr>
          <w:p w14:paraId="00912418" w14:textId="77777777" w:rsidR="00076AF3" w:rsidRPr="001600AD" w:rsidRDefault="00076AF3" w:rsidP="00BA4654">
            <w:r w:rsidRPr="001600AD">
              <w:t>Земли населенных пунктов</w:t>
            </w:r>
          </w:p>
        </w:tc>
        <w:tc>
          <w:tcPr>
            <w:tcW w:w="919" w:type="pct"/>
            <w:noWrap/>
          </w:tcPr>
          <w:p w14:paraId="5B2256E7" w14:textId="77777777" w:rsidR="00076AF3" w:rsidRPr="001600AD" w:rsidRDefault="00076AF3" w:rsidP="00BA4654">
            <w:r w:rsidRPr="001600AD">
              <w:t>индивидуальное жилищное строительство</w:t>
            </w:r>
          </w:p>
        </w:tc>
      </w:tr>
      <w:tr w:rsidR="00076AF3" w:rsidRPr="00936062" w14:paraId="615CE383" w14:textId="77777777" w:rsidTr="00BF1336">
        <w:tc>
          <w:tcPr>
            <w:tcW w:w="199" w:type="pct"/>
            <w:noWrap/>
          </w:tcPr>
          <w:p w14:paraId="1A09BF28" w14:textId="77777777" w:rsidR="00076AF3" w:rsidRPr="001600AD" w:rsidRDefault="00076AF3" w:rsidP="00BA4654">
            <w:r w:rsidRPr="001600AD">
              <w:t>15</w:t>
            </w:r>
          </w:p>
        </w:tc>
        <w:tc>
          <w:tcPr>
            <w:tcW w:w="748" w:type="pct"/>
            <w:noWrap/>
          </w:tcPr>
          <w:p w14:paraId="02F71FA7" w14:textId="77777777" w:rsidR="00076AF3" w:rsidRPr="001600AD" w:rsidRDefault="00076AF3" w:rsidP="00BA4654">
            <w:r w:rsidRPr="001600AD">
              <w:t>54:04:000000:423</w:t>
            </w:r>
          </w:p>
        </w:tc>
        <w:tc>
          <w:tcPr>
            <w:tcW w:w="460" w:type="pct"/>
            <w:noWrap/>
          </w:tcPr>
          <w:p w14:paraId="5D85ED08" w14:textId="77777777" w:rsidR="00076AF3" w:rsidRPr="001600AD" w:rsidRDefault="00076AF3" w:rsidP="00BA4654">
            <w:r w:rsidRPr="001600AD">
              <w:t>2750.00</w:t>
            </w:r>
          </w:p>
        </w:tc>
        <w:tc>
          <w:tcPr>
            <w:tcW w:w="877" w:type="pct"/>
            <w:noWrap/>
          </w:tcPr>
          <w:p w14:paraId="75E341EB" w14:textId="77777777" w:rsidR="00076AF3" w:rsidRPr="001600AD" w:rsidRDefault="00076AF3" w:rsidP="00BA4654">
            <w:r w:rsidRPr="001600AD">
              <w:t>Земли населенных пунктов</w:t>
            </w:r>
          </w:p>
        </w:tc>
        <w:tc>
          <w:tcPr>
            <w:tcW w:w="919" w:type="pct"/>
            <w:noWrap/>
          </w:tcPr>
          <w:p w14:paraId="2A64C870" w14:textId="77777777" w:rsidR="00076AF3" w:rsidRPr="001600AD" w:rsidRDefault="00076AF3" w:rsidP="00BA4654">
            <w:r w:rsidRPr="001600AD">
              <w:t>предпринимательство</w:t>
            </w:r>
          </w:p>
        </w:tc>
        <w:tc>
          <w:tcPr>
            <w:tcW w:w="877" w:type="pct"/>
            <w:noWrap/>
          </w:tcPr>
          <w:p w14:paraId="776A3219" w14:textId="77777777" w:rsidR="00076AF3" w:rsidRPr="001600AD" w:rsidRDefault="00076AF3" w:rsidP="00BA4654">
            <w:r w:rsidRPr="001600AD">
              <w:t>Земли населенных пунктов</w:t>
            </w:r>
          </w:p>
        </w:tc>
        <w:tc>
          <w:tcPr>
            <w:tcW w:w="919" w:type="pct"/>
            <w:noWrap/>
          </w:tcPr>
          <w:p w14:paraId="4010D8E0" w14:textId="77777777" w:rsidR="00076AF3" w:rsidRPr="001600AD" w:rsidRDefault="00076AF3" w:rsidP="00BA4654">
            <w:r w:rsidRPr="001600AD">
              <w:t>предпринимательство</w:t>
            </w:r>
          </w:p>
        </w:tc>
      </w:tr>
      <w:tr w:rsidR="00076AF3" w:rsidRPr="00936062" w14:paraId="11BEA935" w14:textId="77777777" w:rsidTr="00BF1336">
        <w:tc>
          <w:tcPr>
            <w:tcW w:w="199" w:type="pct"/>
            <w:noWrap/>
          </w:tcPr>
          <w:p w14:paraId="43910623" w14:textId="77777777" w:rsidR="00076AF3" w:rsidRPr="001600AD" w:rsidRDefault="00076AF3" w:rsidP="00BA4654">
            <w:r w:rsidRPr="001600AD">
              <w:lastRenderedPageBreak/>
              <w:t>16</w:t>
            </w:r>
          </w:p>
        </w:tc>
        <w:tc>
          <w:tcPr>
            <w:tcW w:w="748" w:type="pct"/>
            <w:noWrap/>
          </w:tcPr>
          <w:p w14:paraId="2DA5359F" w14:textId="77777777" w:rsidR="00076AF3" w:rsidRPr="001600AD" w:rsidRDefault="00076AF3" w:rsidP="00BA4654">
            <w:r w:rsidRPr="001600AD">
              <w:t>54:04:000000:485</w:t>
            </w:r>
          </w:p>
        </w:tc>
        <w:tc>
          <w:tcPr>
            <w:tcW w:w="460" w:type="pct"/>
            <w:noWrap/>
          </w:tcPr>
          <w:p w14:paraId="3606E47D" w14:textId="77777777" w:rsidR="00076AF3" w:rsidRPr="001600AD" w:rsidRDefault="00076AF3" w:rsidP="00BA4654">
            <w:r w:rsidRPr="001600AD">
              <w:t>55.00</w:t>
            </w:r>
          </w:p>
        </w:tc>
        <w:tc>
          <w:tcPr>
            <w:tcW w:w="877" w:type="pct"/>
            <w:noWrap/>
          </w:tcPr>
          <w:p w14:paraId="41784D14" w14:textId="77777777" w:rsidR="00076AF3" w:rsidRPr="001600AD" w:rsidRDefault="00076AF3" w:rsidP="00BA4654">
            <w:r w:rsidRPr="001600AD">
              <w:t>Земли населенных пунктов</w:t>
            </w:r>
          </w:p>
        </w:tc>
        <w:tc>
          <w:tcPr>
            <w:tcW w:w="919" w:type="pct"/>
            <w:noWrap/>
          </w:tcPr>
          <w:p w14:paraId="3F31BE8C" w14:textId="77777777" w:rsidR="00076AF3" w:rsidRPr="001600AD" w:rsidRDefault="00076AF3" w:rsidP="00BA4654">
            <w:r w:rsidRPr="001600AD">
              <w:t>коммунальное обслуживание</w:t>
            </w:r>
          </w:p>
        </w:tc>
        <w:tc>
          <w:tcPr>
            <w:tcW w:w="877" w:type="pct"/>
            <w:noWrap/>
          </w:tcPr>
          <w:p w14:paraId="7267E93B" w14:textId="77777777" w:rsidR="00076AF3" w:rsidRPr="001600AD" w:rsidRDefault="00076AF3" w:rsidP="00BA4654">
            <w:r w:rsidRPr="001600AD">
              <w:t>Земли населенных пунктов</w:t>
            </w:r>
          </w:p>
        </w:tc>
        <w:tc>
          <w:tcPr>
            <w:tcW w:w="919" w:type="pct"/>
            <w:noWrap/>
          </w:tcPr>
          <w:p w14:paraId="176B7D9D" w14:textId="77777777" w:rsidR="00076AF3" w:rsidRPr="001600AD" w:rsidRDefault="00076AF3" w:rsidP="00BA4654">
            <w:r w:rsidRPr="001600AD">
              <w:t>коммунальное обслуживание</w:t>
            </w:r>
          </w:p>
        </w:tc>
      </w:tr>
      <w:tr w:rsidR="00076AF3" w:rsidRPr="00936062" w14:paraId="207656E2" w14:textId="77777777" w:rsidTr="00BF1336">
        <w:tc>
          <w:tcPr>
            <w:tcW w:w="199" w:type="pct"/>
            <w:noWrap/>
          </w:tcPr>
          <w:p w14:paraId="5A6E206E" w14:textId="77777777" w:rsidR="00076AF3" w:rsidRPr="001600AD" w:rsidRDefault="00076AF3" w:rsidP="00BA4654">
            <w:r w:rsidRPr="001600AD">
              <w:t>17</w:t>
            </w:r>
          </w:p>
        </w:tc>
        <w:tc>
          <w:tcPr>
            <w:tcW w:w="748" w:type="pct"/>
            <w:noWrap/>
          </w:tcPr>
          <w:p w14:paraId="4DDF156B" w14:textId="77777777" w:rsidR="00076AF3" w:rsidRPr="001600AD" w:rsidRDefault="00076AF3" w:rsidP="00BA4654">
            <w:r w:rsidRPr="001600AD">
              <w:t>54:04:000000:485</w:t>
            </w:r>
          </w:p>
        </w:tc>
        <w:tc>
          <w:tcPr>
            <w:tcW w:w="460" w:type="pct"/>
            <w:noWrap/>
          </w:tcPr>
          <w:p w14:paraId="02459493" w14:textId="77777777" w:rsidR="00076AF3" w:rsidRPr="001600AD" w:rsidRDefault="00076AF3" w:rsidP="00BA4654">
            <w:r w:rsidRPr="001600AD">
              <w:t>55.00</w:t>
            </w:r>
          </w:p>
        </w:tc>
        <w:tc>
          <w:tcPr>
            <w:tcW w:w="877" w:type="pct"/>
            <w:noWrap/>
          </w:tcPr>
          <w:p w14:paraId="426171B1" w14:textId="77777777" w:rsidR="00076AF3" w:rsidRPr="001600AD" w:rsidRDefault="00076AF3" w:rsidP="00BA4654">
            <w:r w:rsidRPr="001600AD">
              <w:t>Земли населенных пунктов</w:t>
            </w:r>
          </w:p>
        </w:tc>
        <w:tc>
          <w:tcPr>
            <w:tcW w:w="919" w:type="pct"/>
            <w:noWrap/>
          </w:tcPr>
          <w:p w14:paraId="2F53662D" w14:textId="77777777" w:rsidR="00076AF3" w:rsidRPr="001600AD" w:rsidRDefault="00076AF3" w:rsidP="00BA4654">
            <w:r w:rsidRPr="001600AD">
              <w:t>коммунальное обслуживание</w:t>
            </w:r>
          </w:p>
        </w:tc>
        <w:tc>
          <w:tcPr>
            <w:tcW w:w="877" w:type="pct"/>
            <w:noWrap/>
          </w:tcPr>
          <w:p w14:paraId="2D8392C8" w14:textId="77777777" w:rsidR="00076AF3" w:rsidRPr="001600AD" w:rsidRDefault="00076AF3" w:rsidP="00BA4654">
            <w:r w:rsidRPr="001600AD">
              <w:t>Земли населенных пунктов</w:t>
            </w:r>
          </w:p>
        </w:tc>
        <w:tc>
          <w:tcPr>
            <w:tcW w:w="919" w:type="pct"/>
            <w:noWrap/>
          </w:tcPr>
          <w:p w14:paraId="2BA2D29B" w14:textId="77777777" w:rsidR="00076AF3" w:rsidRPr="001600AD" w:rsidRDefault="00076AF3" w:rsidP="00BA4654">
            <w:r w:rsidRPr="001600AD">
              <w:t>коммунальное обслуживание</w:t>
            </w:r>
          </w:p>
        </w:tc>
      </w:tr>
      <w:tr w:rsidR="00076AF3" w:rsidRPr="00936062" w14:paraId="51EEF7EF" w14:textId="77777777" w:rsidTr="00BF1336">
        <w:tc>
          <w:tcPr>
            <w:tcW w:w="199" w:type="pct"/>
            <w:noWrap/>
          </w:tcPr>
          <w:p w14:paraId="76EFD605" w14:textId="77777777" w:rsidR="00076AF3" w:rsidRPr="001600AD" w:rsidRDefault="00076AF3" w:rsidP="00BA4654">
            <w:r w:rsidRPr="001600AD">
              <w:t>18</w:t>
            </w:r>
          </w:p>
        </w:tc>
        <w:tc>
          <w:tcPr>
            <w:tcW w:w="748" w:type="pct"/>
            <w:noWrap/>
          </w:tcPr>
          <w:p w14:paraId="69F26750" w14:textId="77777777" w:rsidR="00076AF3" w:rsidRPr="001600AD" w:rsidRDefault="00076AF3" w:rsidP="00BA4654">
            <w:r w:rsidRPr="001600AD">
              <w:t>54:04:000000:485</w:t>
            </w:r>
          </w:p>
        </w:tc>
        <w:tc>
          <w:tcPr>
            <w:tcW w:w="460" w:type="pct"/>
            <w:noWrap/>
          </w:tcPr>
          <w:p w14:paraId="13725EAD" w14:textId="77777777" w:rsidR="00076AF3" w:rsidRPr="001600AD" w:rsidRDefault="00076AF3" w:rsidP="00BA4654">
            <w:r w:rsidRPr="001600AD">
              <w:t>55.00</w:t>
            </w:r>
          </w:p>
        </w:tc>
        <w:tc>
          <w:tcPr>
            <w:tcW w:w="877" w:type="pct"/>
            <w:noWrap/>
          </w:tcPr>
          <w:p w14:paraId="25A6DAEE" w14:textId="77777777" w:rsidR="00076AF3" w:rsidRPr="001600AD" w:rsidRDefault="00076AF3" w:rsidP="00BA4654">
            <w:r w:rsidRPr="001600AD">
              <w:t>Земли населенных пунктов</w:t>
            </w:r>
          </w:p>
        </w:tc>
        <w:tc>
          <w:tcPr>
            <w:tcW w:w="919" w:type="pct"/>
            <w:noWrap/>
          </w:tcPr>
          <w:p w14:paraId="0D29AC43" w14:textId="77777777" w:rsidR="00076AF3" w:rsidRPr="001600AD" w:rsidRDefault="00076AF3" w:rsidP="00BA4654">
            <w:r w:rsidRPr="001600AD">
              <w:t>коммунальное обслуживание</w:t>
            </w:r>
          </w:p>
        </w:tc>
        <w:tc>
          <w:tcPr>
            <w:tcW w:w="877" w:type="pct"/>
            <w:noWrap/>
          </w:tcPr>
          <w:p w14:paraId="12C24AFA" w14:textId="77777777" w:rsidR="00076AF3" w:rsidRPr="001600AD" w:rsidRDefault="00076AF3" w:rsidP="00BA4654">
            <w:r w:rsidRPr="001600AD">
              <w:t>Земли населенных пунктов</w:t>
            </w:r>
          </w:p>
        </w:tc>
        <w:tc>
          <w:tcPr>
            <w:tcW w:w="919" w:type="pct"/>
            <w:noWrap/>
          </w:tcPr>
          <w:p w14:paraId="42C31AFB" w14:textId="77777777" w:rsidR="00076AF3" w:rsidRPr="001600AD" w:rsidRDefault="00076AF3" w:rsidP="00BA4654">
            <w:r w:rsidRPr="001600AD">
              <w:t>коммунальное обслуживание</w:t>
            </w:r>
          </w:p>
        </w:tc>
      </w:tr>
      <w:tr w:rsidR="00076AF3" w:rsidRPr="00936062" w14:paraId="2C140D43" w14:textId="77777777" w:rsidTr="00BF1336">
        <w:tc>
          <w:tcPr>
            <w:tcW w:w="199" w:type="pct"/>
            <w:noWrap/>
          </w:tcPr>
          <w:p w14:paraId="57AA631D" w14:textId="77777777" w:rsidR="00076AF3" w:rsidRPr="001600AD" w:rsidRDefault="00076AF3" w:rsidP="00BA4654">
            <w:r w:rsidRPr="001600AD">
              <w:t>19</w:t>
            </w:r>
          </w:p>
        </w:tc>
        <w:tc>
          <w:tcPr>
            <w:tcW w:w="748" w:type="pct"/>
            <w:noWrap/>
          </w:tcPr>
          <w:p w14:paraId="3EA940D4" w14:textId="77777777" w:rsidR="00076AF3" w:rsidRPr="001600AD" w:rsidRDefault="00076AF3" w:rsidP="00BA4654">
            <w:r w:rsidRPr="001600AD">
              <w:t>54:04:000000:485</w:t>
            </w:r>
          </w:p>
        </w:tc>
        <w:tc>
          <w:tcPr>
            <w:tcW w:w="460" w:type="pct"/>
            <w:noWrap/>
          </w:tcPr>
          <w:p w14:paraId="7E28D110" w14:textId="77777777" w:rsidR="00076AF3" w:rsidRPr="001600AD" w:rsidRDefault="00076AF3" w:rsidP="00BA4654">
            <w:r w:rsidRPr="001600AD">
              <w:t>55.00</w:t>
            </w:r>
          </w:p>
        </w:tc>
        <w:tc>
          <w:tcPr>
            <w:tcW w:w="877" w:type="pct"/>
            <w:noWrap/>
          </w:tcPr>
          <w:p w14:paraId="7EE96106" w14:textId="77777777" w:rsidR="00076AF3" w:rsidRPr="001600AD" w:rsidRDefault="00076AF3" w:rsidP="00BA4654">
            <w:r w:rsidRPr="001600AD">
              <w:t>Земли населенных пунктов</w:t>
            </w:r>
          </w:p>
        </w:tc>
        <w:tc>
          <w:tcPr>
            <w:tcW w:w="919" w:type="pct"/>
            <w:noWrap/>
          </w:tcPr>
          <w:p w14:paraId="5A3C1A17" w14:textId="77777777" w:rsidR="00076AF3" w:rsidRPr="001600AD" w:rsidRDefault="00076AF3" w:rsidP="00BA4654">
            <w:r w:rsidRPr="001600AD">
              <w:t>коммунальное обслуживание</w:t>
            </w:r>
          </w:p>
        </w:tc>
        <w:tc>
          <w:tcPr>
            <w:tcW w:w="877" w:type="pct"/>
            <w:noWrap/>
          </w:tcPr>
          <w:p w14:paraId="4EC1C862" w14:textId="77777777" w:rsidR="00076AF3" w:rsidRPr="001600AD" w:rsidRDefault="00076AF3" w:rsidP="00BA4654">
            <w:r w:rsidRPr="001600AD">
              <w:t>Земли населенных пунктов</w:t>
            </w:r>
          </w:p>
        </w:tc>
        <w:tc>
          <w:tcPr>
            <w:tcW w:w="919" w:type="pct"/>
            <w:noWrap/>
          </w:tcPr>
          <w:p w14:paraId="7B31443F" w14:textId="77777777" w:rsidR="00076AF3" w:rsidRPr="001600AD" w:rsidRDefault="00076AF3" w:rsidP="00BA4654">
            <w:r w:rsidRPr="001600AD">
              <w:t>коммунальное обслуживание</w:t>
            </w:r>
          </w:p>
        </w:tc>
      </w:tr>
      <w:tr w:rsidR="00076AF3" w:rsidRPr="00936062" w14:paraId="6597E0AC" w14:textId="77777777" w:rsidTr="00BF1336">
        <w:tc>
          <w:tcPr>
            <w:tcW w:w="199" w:type="pct"/>
            <w:noWrap/>
          </w:tcPr>
          <w:p w14:paraId="184D9E3B" w14:textId="77777777" w:rsidR="00076AF3" w:rsidRPr="001600AD" w:rsidRDefault="00076AF3" w:rsidP="00BA4654">
            <w:r w:rsidRPr="001600AD">
              <w:t>20</w:t>
            </w:r>
          </w:p>
        </w:tc>
        <w:tc>
          <w:tcPr>
            <w:tcW w:w="748" w:type="pct"/>
            <w:noWrap/>
          </w:tcPr>
          <w:p w14:paraId="74BBFD92" w14:textId="77777777" w:rsidR="00076AF3" w:rsidRPr="001600AD" w:rsidRDefault="00076AF3" w:rsidP="00BA4654">
            <w:r w:rsidRPr="001600AD">
              <w:t>54:04:000000:485</w:t>
            </w:r>
          </w:p>
        </w:tc>
        <w:tc>
          <w:tcPr>
            <w:tcW w:w="460" w:type="pct"/>
            <w:noWrap/>
          </w:tcPr>
          <w:p w14:paraId="6AFBB675" w14:textId="77777777" w:rsidR="00076AF3" w:rsidRPr="001600AD" w:rsidRDefault="00076AF3" w:rsidP="00BA4654">
            <w:r w:rsidRPr="001600AD">
              <w:t>55.00</w:t>
            </w:r>
          </w:p>
        </w:tc>
        <w:tc>
          <w:tcPr>
            <w:tcW w:w="877" w:type="pct"/>
            <w:noWrap/>
          </w:tcPr>
          <w:p w14:paraId="5593A069" w14:textId="77777777" w:rsidR="00076AF3" w:rsidRPr="001600AD" w:rsidRDefault="00076AF3" w:rsidP="00BA4654">
            <w:r w:rsidRPr="001600AD">
              <w:t>Земли населенных пунктов</w:t>
            </w:r>
          </w:p>
        </w:tc>
        <w:tc>
          <w:tcPr>
            <w:tcW w:w="919" w:type="pct"/>
            <w:noWrap/>
          </w:tcPr>
          <w:p w14:paraId="1B7DCA5E" w14:textId="77777777" w:rsidR="00076AF3" w:rsidRPr="001600AD" w:rsidRDefault="00076AF3" w:rsidP="00BA4654">
            <w:r w:rsidRPr="001600AD">
              <w:t>коммунальное обслуживание</w:t>
            </w:r>
          </w:p>
        </w:tc>
        <w:tc>
          <w:tcPr>
            <w:tcW w:w="877" w:type="pct"/>
            <w:noWrap/>
          </w:tcPr>
          <w:p w14:paraId="43C9330B" w14:textId="77777777" w:rsidR="00076AF3" w:rsidRPr="001600AD" w:rsidRDefault="00076AF3" w:rsidP="00BA4654">
            <w:r w:rsidRPr="001600AD">
              <w:t>Земли населенных пунктов</w:t>
            </w:r>
          </w:p>
        </w:tc>
        <w:tc>
          <w:tcPr>
            <w:tcW w:w="919" w:type="pct"/>
            <w:noWrap/>
          </w:tcPr>
          <w:p w14:paraId="18B7FDFF" w14:textId="77777777" w:rsidR="00076AF3" w:rsidRPr="001600AD" w:rsidRDefault="00076AF3" w:rsidP="00BA4654">
            <w:r w:rsidRPr="001600AD">
              <w:t>коммунальное обслуживание</w:t>
            </w:r>
          </w:p>
        </w:tc>
      </w:tr>
      <w:tr w:rsidR="00076AF3" w:rsidRPr="00936062" w14:paraId="10252728" w14:textId="77777777" w:rsidTr="00BF1336">
        <w:tc>
          <w:tcPr>
            <w:tcW w:w="199" w:type="pct"/>
            <w:noWrap/>
          </w:tcPr>
          <w:p w14:paraId="0E9319CD" w14:textId="77777777" w:rsidR="00076AF3" w:rsidRPr="001600AD" w:rsidRDefault="00076AF3" w:rsidP="00BA4654">
            <w:r w:rsidRPr="001600AD">
              <w:t>21</w:t>
            </w:r>
          </w:p>
        </w:tc>
        <w:tc>
          <w:tcPr>
            <w:tcW w:w="748" w:type="pct"/>
            <w:noWrap/>
          </w:tcPr>
          <w:p w14:paraId="3C5195DB" w14:textId="77777777" w:rsidR="00076AF3" w:rsidRPr="001600AD" w:rsidRDefault="00076AF3" w:rsidP="00BA4654">
            <w:r w:rsidRPr="001600AD">
              <w:t>54:04:000000:485</w:t>
            </w:r>
          </w:p>
        </w:tc>
        <w:tc>
          <w:tcPr>
            <w:tcW w:w="460" w:type="pct"/>
            <w:noWrap/>
          </w:tcPr>
          <w:p w14:paraId="20EEB7DF" w14:textId="77777777" w:rsidR="00076AF3" w:rsidRPr="001600AD" w:rsidRDefault="00076AF3" w:rsidP="00BA4654">
            <w:r w:rsidRPr="001600AD">
              <w:t>55.00</w:t>
            </w:r>
          </w:p>
        </w:tc>
        <w:tc>
          <w:tcPr>
            <w:tcW w:w="877" w:type="pct"/>
            <w:noWrap/>
          </w:tcPr>
          <w:p w14:paraId="01109A2A" w14:textId="77777777" w:rsidR="00076AF3" w:rsidRPr="001600AD" w:rsidRDefault="00076AF3" w:rsidP="00BA4654">
            <w:r w:rsidRPr="001600AD">
              <w:t>Земли населенных пунктов</w:t>
            </w:r>
          </w:p>
        </w:tc>
        <w:tc>
          <w:tcPr>
            <w:tcW w:w="919" w:type="pct"/>
            <w:noWrap/>
          </w:tcPr>
          <w:p w14:paraId="74F700EA" w14:textId="77777777" w:rsidR="00076AF3" w:rsidRPr="001600AD" w:rsidRDefault="00076AF3" w:rsidP="00BA4654">
            <w:r w:rsidRPr="001600AD">
              <w:t>коммунальное обслуживание</w:t>
            </w:r>
          </w:p>
        </w:tc>
        <w:tc>
          <w:tcPr>
            <w:tcW w:w="877" w:type="pct"/>
            <w:noWrap/>
          </w:tcPr>
          <w:p w14:paraId="42EB1209" w14:textId="77777777" w:rsidR="00076AF3" w:rsidRPr="001600AD" w:rsidRDefault="00076AF3" w:rsidP="00BA4654">
            <w:r w:rsidRPr="001600AD">
              <w:t>Земли населенных пунктов</w:t>
            </w:r>
          </w:p>
        </w:tc>
        <w:tc>
          <w:tcPr>
            <w:tcW w:w="919" w:type="pct"/>
            <w:noWrap/>
          </w:tcPr>
          <w:p w14:paraId="4F1FC068" w14:textId="77777777" w:rsidR="00076AF3" w:rsidRPr="001600AD" w:rsidRDefault="00076AF3" w:rsidP="00BA4654">
            <w:r w:rsidRPr="001600AD">
              <w:t>коммунальное обслуживание</w:t>
            </w:r>
          </w:p>
        </w:tc>
      </w:tr>
      <w:tr w:rsidR="00076AF3" w:rsidRPr="00936062" w14:paraId="11411024" w14:textId="77777777" w:rsidTr="00BF1336">
        <w:tc>
          <w:tcPr>
            <w:tcW w:w="199" w:type="pct"/>
            <w:noWrap/>
          </w:tcPr>
          <w:p w14:paraId="7C5BE70B" w14:textId="77777777" w:rsidR="00076AF3" w:rsidRPr="001600AD" w:rsidRDefault="00076AF3" w:rsidP="00BA4654">
            <w:r w:rsidRPr="001600AD">
              <w:t>22</w:t>
            </w:r>
          </w:p>
        </w:tc>
        <w:tc>
          <w:tcPr>
            <w:tcW w:w="748" w:type="pct"/>
            <w:noWrap/>
          </w:tcPr>
          <w:p w14:paraId="6CBB9611" w14:textId="77777777" w:rsidR="00076AF3" w:rsidRPr="001600AD" w:rsidRDefault="00076AF3" w:rsidP="00BA4654">
            <w:r w:rsidRPr="001600AD">
              <w:t>54:04:000000:485</w:t>
            </w:r>
          </w:p>
        </w:tc>
        <w:tc>
          <w:tcPr>
            <w:tcW w:w="460" w:type="pct"/>
            <w:noWrap/>
          </w:tcPr>
          <w:p w14:paraId="7378FACA" w14:textId="77777777" w:rsidR="00076AF3" w:rsidRPr="001600AD" w:rsidRDefault="00076AF3" w:rsidP="00BA4654">
            <w:r w:rsidRPr="001600AD">
              <w:t>55.00</w:t>
            </w:r>
          </w:p>
        </w:tc>
        <w:tc>
          <w:tcPr>
            <w:tcW w:w="877" w:type="pct"/>
            <w:noWrap/>
          </w:tcPr>
          <w:p w14:paraId="033A17E4" w14:textId="77777777" w:rsidR="00076AF3" w:rsidRPr="001600AD" w:rsidRDefault="00076AF3" w:rsidP="00BA4654">
            <w:r w:rsidRPr="001600AD">
              <w:t>Земли населенных пунктов</w:t>
            </w:r>
          </w:p>
        </w:tc>
        <w:tc>
          <w:tcPr>
            <w:tcW w:w="919" w:type="pct"/>
            <w:noWrap/>
          </w:tcPr>
          <w:p w14:paraId="66B326B8" w14:textId="77777777" w:rsidR="00076AF3" w:rsidRPr="001600AD" w:rsidRDefault="00076AF3" w:rsidP="00BA4654">
            <w:r w:rsidRPr="001600AD">
              <w:t>коммунальное обслуживание</w:t>
            </w:r>
          </w:p>
        </w:tc>
        <w:tc>
          <w:tcPr>
            <w:tcW w:w="877" w:type="pct"/>
            <w:noWrap/>
          </w:tcPr>
          <w:p w14:paraId="01E15716" w14:textId="77777777" w:rsidR="00076AF3" w:rsidRPr="001600AD" w:rsidRDefault="00076AF3" w:rsidP="00BA4654">
            <w:r w:rsidRPr="001600AD">
              <w:t>Земли населенных пунктов</w:t>
            </w:r>
          </w:p>
        </w:tc>
        <w:tc>
          <w:tcPr>
            <w:tcW w:w="919" w:type="pct"/>
            <w:noWrap/>
          </w:tcPr>
          <w:p w14:paraId="3CD6A33C" w14:textId="77777777" w:rsidR="00076AF3" w:rsidRPr="001600AD" w:rsidRDefault="00076AF3" w:rsidP="00BA4654">
            <w:r w:rsidRPr="001600AD">
              <w:t>коммунальное обслуживание</w:t>
            </w:r>
          </w:p>
        </w:tc>
      </w:tr>
      <w:tr w:rsidR="00076AF3" w:rsidRPr="00936062" w14:paraId="6B07D448" w14:textId="77777777" w:rsidTr="00BF1336">
        <w:tc>
          <w:tcPr>
            <w:tcW w:w="199" w:type="pct"/>
            <w:noWrap/>
          </w:tcPr>
          <w:p w14:paraId="0814E94F" w14:textId="77777777" w:rsidR="00076AF3" w:rsidRPr="001600AD" w:rsidRDefault="00076AF3" w:rsidP="00BA4654">
            <w:r w:rsidRPr="001600AD">
              <w:t>23</w:t>
            </w:r>
          </w:p>
        </w:tc>
        <w:tc>
          <w:tcPr>
            <w:tcW w:w="748" w:type="pct"/>
            <w:noWrap/>
          </w:tcPr>
          <w:p w14:paraId="25471FF7" w14:textId="77777777" w:rsidR="00076AF3" w:rsidRPr="001600AD" w:rsidRDefault="00076AF3" w:rsidP="00BA4654">
            <w:r w:rsidRPr="001600AD">
              <w:t>54:04:000000:485</w:t>
            </w:r>
          </w:p>
        </w:tc>
        <w:tc>
          <w:tcPr>
            <w:tcW w:w="460" w:type="pct"/>
            <w:noWrap/>
          </w:tcPr>
          <w:p w14:paraId="34A21D46" w14:textId="77777777" w:rsidR="00076AF3" w:rsidRPr="001600AD" w:rsidRDefault="00076AF3" w:rsidP="00BA4654">
            <w:r w:rsidRPr="001600AD">
              <w:t>55.00</w:t>
            </w:r>
          </w:p>
        </w:tc>
        <w:tc>
          <w:tcPr>
            <w:tcW w:w="877" w:type="pct"/>
            <w:noWrap/>
          </w:tcPr>
          <w:p w14:paraId="4A49D867" w14:textId="77777777" w:rsidR="00076AF3" w:rsidRPr="001600AD" w:rsidRDefault="00076AF3" w:rsidP="00BA4654">
            <w:r w:rsidRPr="001600AD">
              <w:t>Земли населенных пунктов</w:t>
            </w:r>
          </w:p>
        </w:tc>
        <w:tc>
          <w:tcPr>
            <w:tcW w:w="919" w:type="pct"/>
            <w:noWrap/>
          </w:tcPr>
          <w:p w14:paraId="0DFFB652" w14:textId="77777777" w:rsidR="00076AF3" w:rsidRPr="001600AD" w:rsidRDefault="00076AF3" w:rsidP="00BA4654">
            <w:r w:rsidRPr="001600AD">
              <w:t>коммунальное обслуживание</w:t>
            </w:r>
          </w:p>
        </w:tc>
        <w:tc>
          <w:tcPr>
            <w:tcW w:w="877" w:type="pct"/>
            <w:noWrap/>
          </w:tcPr>
          <w:p w14:paraId="26022588" w14:textId="77777777" w:rsidR="00076AF3" w:rsidRPr="001600AD" w:rsidRDefault="00076AF3" w:rsidP="00BA4654">
            <w:r w:rsidRPr="001600AD">
              <w:t>Земли населенных пунктов</w:t>
            </w:r>
          </w:p>
        </w:tc>
        <w:tc>
          <w:tcPr>
            <w:tcW w:w="919" w:type="pct"/>
            <w:noWrap/>
          </w:tcPr>
          <w:p w14:paraId="3B669FA8" w14:textId="77777777" w:rsidR="00076AF3" w:rsidRPr="001600AD" w:rsidRDefault="00076AF3" w:rsidP="00BA4654">
            <w:r w:rsidRPr="001600AD">
              <w:t>коммунальное обслуживание</w:t>
            </w:r>
          </w:p>
        </w:tc>
      </w:tr>
      <w:tr w:rsidR="00076AF3" w:rsidRPr="00936062" w14:paraId="355167B9" w14:textId="77777777" w:rsidTr="00BF1336">
        <w:tc>
          <w:tcPr>
            <w:tcW w:w="199" w:type="pct"/>
            <w:noWrap/>
          </w:tcPr>
          <w:p w14:paraId="2667CFB6" w14:textId="77777777" w:rsidR="00076AF3" w:rsidRPr="001600AD" w:rsidRDefault="00076AF3" w:rsidP="00BA4654">
            <w:r w:rsidRPr="001600AD">
              <w:t>24</w:t>
            </w:r>
          </w:p>
        </w:tc>
        <w:tc>
          <w:tcPr>
            <w:tcW w:w="748" w:type="pct"/>
            <w:noWrap/>
          </w:tcPr>
          <w:p w14:paraId="77982ED6" w14:textId="77777777" w:rsidR="00076AF3" w:rsidRPr="001600AD" w:rsidRDefault="00076AF3" w:rsidP="00BA4654">
            <w:r w:rsidRPr="001600AD">
              <w:t>54:04:000000:485</w:t>
            </w:r>
          </w:p>
        </w:tc>
        <w:tc>
          <w:tcPr>
            <w:tcW w:w="460" w:type="pct"/>
            <w:noWrap/>
          </w:tcPr>
          <w:p w14:paraId="2449D103" w14:textId="77777777" w:rsidR="00076AF3" w:rsidRPr="001600AD" w:rsidRDefault="00076AF3" w:rsidP="00BA4654">
            <w:r w:rsidRPr="001600AD">
              <w:t>55.00</w:t>
            </w:r>
          </w:p>
        </w:tc>
        <w:tc>
          <w:tcPr>
            <w:tcW w:w="877" w:type="pct"/>
            <w:noWrap/>
          </w:tcPr>
          <w:p w14:paraId="3EE430F0" w14:textId="77777777" w:rsidR="00076AF3" w:rsidRPr="001600AD" w:rsidRDefault="00076AF3" w:rsidP="00BA4654">
            <w:r w:rsidRPr="001600AD">
              <w:t>Земли населенных пунктов</w:t>
            </w:r>
          </w:p>
        </w:tc>
        <w:tc>
          <w:tcPr>
            <w:tcW w:w="919" w:type="pct"/>
            <w:noWrap/>
          </w:tcPr>
          <w:p w14:paraId="533640A7" w14:textId="77777777" w:rsidR="00076AF3" w:rsidRPr="001600AD" w:rsidRDefault="00076AF3" w:rsidP="00BA4654">
            <w:r w:rsidRPr="001600AD">
              <w:t>коммунальное обслуживание</w:t>
            </w:r>
          </w:p>
        </w:tc>
        <w:tc>
          <w:tcPr>
            <w:tcW w:w="877" w:type="pct"/>
            <w:noWrap/>
          </w:tcPr>
          <w:p w14:paraId="635B1BDC" w14:textId="77777777" w:rsidR="00076AF3" w:rsidRPr="001600AD" w:rsidRDefault="00076AF3" w:rsidP="00BA4654">
            <w:r w:rsidRPr="001600AD">
              <w:t>Земли населенных пунктов</w:t>
            </w:r>
          </w:p>
        </w:tc>
        <w:tc>
          <w:tcPr>
            <w:tcW w:w="919" w:type="pct"/>
            <w:noWrap/>
          </w:tcPr>
          <w:p w14:paraId="3948B4EB" w14:textId="77777777" w:rsidR="00076AF3" w:rsidRPr="001600AD" w:rsidRDefault="00076AF3" w:rsidP="00BA4654">
            <w:r w:rsidRPr="001600AD">
              <w:t>коммунальное обслуживание</w:t>
            </w:r>
          </w:p>
        </w:tc>
      </w:tr>
      <w:tr w:rsidR="00076AF3" w:rsidRPr="00936062" w14:paraId="599F77C6" w14:textId="77777777" w:rsidTr="00BF1336">
        <w:tc>
          <w:tcPr>
            <w:tcW w:w="199" w:type="pct"/>
            <w:noWrap/>
          </w:tcPr>
          <w:p w14:paraId="0F050192" w14:textId="77777777" w:rsidR="00076AF3" w:rsidRPr="001600AD" w:rsidRDefault="00076AF3" w:rsidP="00BA4654">
            <w:r w:rsidRPr="001600AD">
              <w:t>25</w:t>
            </w:r>
          </w:p>
        </w:tc>
        <w:tc>
          <w:tcPr>
            <w:tcW w:w="748" w:type="pct"/>
            <w:noWrap/>
          </w:tcPr>
          <w:p w14:paraId="4E19FDF4" w14:textId="77777777" w:rsidR="00076AF3" w:rsidRPr="001600AD" w:rsidRDefault="00076AF3" w:rsidP="00BA4654">
            <w:r w:rsidRPr="001600AD">
              <w:t>54:04:000000:485</w:t>
            </w:r>
          </w:p>
        </w:tc>
        <w:tc>
          <w:tcPr>
            <w:tcW w:w="460" w:type="pct"/>
            <w:noWrap/>
          </w:tcPr>
          <w:p w14:paraId="56305128" w14:textId="77777777" w:rsidR="00076AF3" w:rsidRPr="001600AD" w:rsidRDefault="00076AF3" w:rsidP="00BA4654">
            <w:r w:rsidRPr="001600AD">
              <w:t>55.00</w:t>
            </w:r>
          </w:p>
        </w:tc>
        <w:tc>
          <w:tcPr>
            <w:tcW w:w="877" w:type="pct"/>
            <w:noWrap/>
          </w:tcPr>
          <w:p w14:paraId="16A64B5E" w14:textId="77777777" w:rsidR="00076AF3" w:rsidRPr="001600AD" w:rsidRDefault="00076AF3" w:rsidP="00BA4654">
            <w:r w:rsidRPr="001600AD">
              <w:t>Земли населенных пунктов</w:t>
            </w:r>
          </w:p>
        </w:tc>
        <w:tc>
          <w:tcPr>
            <w:tcW w:w="919" w:type="pct"/>
            <w:noWrap/>
          </w:tcPr>
          <w:p w14:paraId="04A614D7" w14:textId="77777777" w:rsidR="00076AF3" w:rsidRPr="001600AD" w:rsidRDefault="00076AF3" w:rsidP="00BA4654">
            <w:r w:rsidRPr="001600AD">
              <w:t>коммунальное обслуживание</w:t>
            </w:r>
          </w:p>
        </w:tc>
        <w:tc>
          <w:tcPr>
            <w:tcW w:w="877" w:type="pct"/>
            <w:noWrap/>
          </w:tcPr>
          <w:p w14:paraId="727A3EB7" w14:textId="77777777" w:rsidR="00076AF3" w:rsidRPr="001600AD" w:rsidRDefault="00076AF3" w:rsidP="00BA4654">
            <w:r w:rsidRPr="001600AD">
              <w:t>Земли населенных пунктов</w:t>
            </w:r>
          </w:p>
        </w:tc>
        <w:tc>
          <w:tcPr>
            <w:tcW w:w="919" w:type="pct"/>
            <w:noWrap/>
          </w:tcPr>
          <w:p w14:paraId="56C4DEAD" w14:textId="77777777" w:rsidR="00076AF3" w:rsidRPr="001600AD" w:rsidRDefault="00076AF3" w:rsidP="00BA4654">
            <w:r w:rsidRPr="001600AD">
              <w:t>коммунальное обслуживание</w:t>
            </w:r>
          </w:p>
        </w:tc>
      </w:tr>
      <w:tr w:rsidR="00076AF3" w:rsidRPr="00936062" w14:paraId="7DE77930" w14:textId="77777777" w:rsidTr="00BF1336">
        <w:tc>
          <w:tcPr>
            <w:tcW w:w="199" w:type="pct"/>
            <w:noWrap/>
          </w:tcPr>
          <w:p w14:paraId="55C2DA78" w14:textId="77777777" w:rsidR="00076AF3" w:rsidRPr="001600AD" w:rsidRDefault="00076AF3" w:rsidP="00BA4654">
            <w:r w:rsidRPr="001600AD">
              <w:t>26</w:t>
            </w:r>
          </w:p>
        </w:tc>
        <w:tc>
          <w:tcPr>
            <w:tcW w:w="748" w:type="pct"/>
            <w:noWrap/>
          </w:tcPr>
          <w:p w14:paraId="2F440AE1" w14:textId="77777777" w:rsidR="00076AF3" w:rsidRPr="001600AD" w:rsidRDefault="00076AF3" w:rsidP="00BA4654">
            <w:r w:rsidRPr="001600AD">
              <w:t>54:04:000000:485</w:t>
            </w:r>
          </w:p>
        </w:tc>
        <w:tc>
          <w:tcPr>
            <w:tcW w:w="460" w:type="pct"/>
            <w:noWrap/>
          </w:tcPr>
          <w:p w14:paraId="6062390C" w14:textId="77777777" w:rsidR="00076AF3" w:rsidRPr="001600AD" w:rsidRDefault="00076AF3" w:rsidP="00BA4654">
            <w:r w:rsidRPr="001600AD">
              <w:t>55.00</w:t>
            </w:r>
          </w:p>
        </w:tc>
        <w:tc>
          <w:tcPr>
            <w:tcW w:w="877" w:type="pct"/>
            <w:noWrap/>
          </w:tcPr>
          <w:p w14:paraId="33335CFF" w14:textId="77777777" w:rsidR="00076AF3" w:rsidRPr="001600AD" w:rsidRDefault="00076AF3" w:rsidP="00BA4654">
            <w:r w:rsidRPr="001600AD">
              <w:t>Земли населенных пунктов</w:t>
            </w:r>
          </w:p>
        </w:tc>
        <w:tc>
          <w:tcPr>
            <w:tcW w:w="919" w:type="pct"/>
            <w:noWrap/>
          </w:tcPr>
          <w:p w14:paraId="54838218" w14:textId="77777777" w:rsidR="00076AF3" w:rsidRPr="001600AD" w:rsidRDefault="00076AF3" w:rsidP="00BA4654">
            <w:r w:rsidRPr="001600AD">
              <w:t>коммунальное обслуживание</w:t>
            </w:r>
          </w:p>
        </w:tc>
        <w:tc>
          <w:tcPr>
            <w:tcW w:w="877" w:type="pct"/>
            <w:noWrap/>
          </w:tcPr>
          <w:p w14:paraId="5422BC4B" w14:textId="77777777" w:rsidR="00076AF3" w:rsidRPr="001600AD" w:rsidRDefault="00076AF3" w:rsidP="00BA4654">
            <w:r w:rsidRPr="001600AD">
              <w:t>Земли населенных пунктов</w:t>
            </w:r>
          </w:p>
        </w:tc>
        <w:tc>
          <w:tcPr>
            <w:tcW w:w="919" w:type="pct"/>
            <w:noWrap/>
          </w:tcPr>
          <w:p w14:paraId="539E6076" w14:textId="77777777" w:rsidR="00076AF3" w:rsidRPr="001600AD" w:rsidRDefault="00076AF3" w:rsidP="00BA4654">
            <w:r w:rsidRPr="001600AD">
              <w:t>коммунальное обслуживание</w:t>
            </w:r>
          </w:p>
        </w:tc>
      </w:tr>
      <w:tr w:rsidR="00076AF3" w:rsidRPr="00936062" w14:paraId="7EA6D49A" w14:textId="77777777" w:rsidTr="00BF1336">
        <w:tc>
          <w:tcPr>
            <w:tcW w:w="199" w:type="pct"/>
            <w:noWrap/>
          </w:tcPr>
          <w:p w14:paraId="34211CFA" w14:textId="77777777" w:rsidR="00076AF3" w:rsidRPr="001600AD" w:rsidRDefault="00076AF3" w:rsidP="00BA4654">
            <w:r w:rsidRPr="001600AD">
              <w:t>27</w:t>
            </w:r>
          </w:p>
        </w:tc>
        <w:tc>
          <w:tcPr>
            <w:tcW w:w="748" w:type="pct"/>
            <w:noWrap/>
          </w:tcPr>
          <w:p w14:paraId="75616414" w14:textId="77777777" w:rsidR="00076AF3" w:rsidRPr="001600AD" w:rsidRDefault="00076AF3" w:rsidP="00BA4654">
            <w:r w:rsidRPr="001600AD">
              <w:t>54:04:000000:485</w:t>
            </w:r>
          </w:p>
        </w:tc>
        <w:tc>
          <w:tcPr>
            <w:tcW w:w="460" w:type="pct"/>
            <w:noWrap/>
          </w:tcPr>
          <w:p w14:paraId="34495B7C" w14:textId="77777777" w:rsidR="00076AF3" w:rsidRPr="001600AD" w:rsidRDefault="00076AF3" w:rsidP="00BA4654">
            <w:r w:rsidRPr="001600AD">
              <w:t>55.00</w:t>
            </w:r>
          </w:p>
        </w:tc>
        <w:tc>
          <w:tcPr>
            <w:tcW w:w="877" w:type="pct"/>
            <w:noWrap/>
          </w:tcPr>
          <w:p w14:paraId="7D478693" w14:textId="77777777" w:rsidR="00076AF3" w:rsidRPr="001600AD" w:rsidRDefault="00076AF3" w:rsidP="00BA4654">
            <w:r w:rsidRPr="001600AD">
              <w:t>Земли населенных пунктов</w:t>
            </w:r>
          </w:p>
        </w:tc>
        <w:tc>
          <w:tcPr>
            <w:tcW w:w="919" w:type="pct"/>
            <w:noWrap/>
          </w:tcPr>
          <w:p w14:paraId="3C02B023" w14:textId="77777777" w:rsidR="00076AF3" w:rsidRPr="001600AD" w:rsidRDefault="00076AF3" w:rsidP="00BA4654">
            <w:r w:rsidRPr="001600AD">
              <w:t>коммунальное обслуживание</w:t>
            </w:r>
          </w:p>
        </w:tc>
        <w:tc>
          <w:tcPr>
            <w:tcW w:w="877" w:type="pct"/>
            <w:noWrap/>
          </w:tcPr>
          <w:p w14:paraId="4E2BF692" w14:textId="77777777" w:rsidR="00076AF3" w:rsidRPr="001600AD" w:rsidRDefault="00076AF3" w:rsidP="00BA4654">
            <w:r w:rsidRPr="001600AD">
              <w:t>Земли населенных пунктов</w:t>
            </w:r>
          </w:p>
        </w:tc>
        <w:tc>
          <w:tcPr>
            <w:tcW w:w="919" w:type="pct"/>
            <w:noWrap/>
          </w:tcPr>
          <w:p w14:paraId="079F204D" w14:textId="77777777" w:rsidR="00076AF3" w:rsidRPr="001600AD" w:rsidRDefault="00076AF3" w:rsidP="00BA4654">
            <w:r w:rsidRPr="001600AD">
              <w:t>коммунальное обслуживание</w:t>
            </w:r>
          </w:p>
        </w:tc>
      </w:tr>
      <w:tr w:rsidR="00076AF3" w:rsidRPr="00936062" w14:paraId="0EFE311C" w14:textId="77777777" w:rsidTr="00BF1336">
        <w:tc>
          <w:tcPr>
            <w:tcW w:w="199" w:type="pct"/>
            <w:noWrap/>
          </w:tcPr>
          <w:p w14:paraId="613725B5" w14:textId="77777777" w:rsidR="00076AF3" w:rsidRPr="001600AD" w:rsidRDefault="00076AF3" w:rsidP="00BA4654">
            <w:r w:rsidRPr="001600AD">
              <w:t>28</w:t>
            </w:r>
          </w:p>
        </w:tc>
        <w:tc>
          <w:tcPr>
            <w:tcW w:w="748" w:type="pct"/>
            <w:noWrap/>
          </w:tcPr>
          <w:p w14:paraId="1BAE8412" w14:textId="77777777" w:rsidR="00076AF3" w:rsidRPr="001600AD" w:rsidRDefault="00076AF3" w:rsidP="00BA4654">
            <w:r w:rsidRPr="001600AD">
              <w:t>54:04:000000:485</w:t>
            </w:r>
          </w:p>
        </w:tc>
        <w:tc>
          <w:tcPr>
            <w:tcW w:w="460" w:type="pct"/>
            <w:noWrap/>
          </w:tcPr>
          <w:p w14:paraId="110D6EEC" w14:textId="77777777" w:rsidR="00076AF3" w:rsidRPr="001600AD" w:rsidRDefault="00076AF3" w:rsidP="00BA4654">
            <w:r w:rsidRPr="001600AD">
              <w:t>55.00</w:t>
            </w:r>
          </w:p>
        </w:tc>
        <w:tc>
          <w:tcPr>
            <w:tcW w:w="877" w:type="pct"/>
            <w:noWrap/>
          </w:tcPr>
          <w:p w14:paraId="4B65190B" w14:textId="77777777" w:rsidR="00076AF3" w:rsidRPr="001600AD" w:rsidRDefault="00076AF3" w:rsidP="00BA4654">
            <w:r w:rsidRPr="001600AD">
              <w:t>Земли населенных пунктов</w:t>
            </w:r>
          </w:p>
        </w:tc>
        <w:tc>
          <w:tcPr>
            <w:tcW w:w="919" w:type="pct"/>
            <w:noWrap/>
          </w:tcPr>
          <w:p w14:paraId="007E9584" w14:textId="77777777" w:rsidR="00076AF3" w:rsidRPr="001600AD" w:rsidRDefault="00076AF3" w:rsidP="00BA4654">
            <w:r w:rsidRPr="001600AD">
              <w:t>коммунальное обслуживание</w:t>
            </w:r>
          </w:p>
        </w:tc>
        <w:tc>
          <w:tcPr>
            <w:tcW w:w="877" w:type="pct"/>
            <w:noWrap/>
          </w:tcPr>
          <w:p w14:paraId="133A8641" w14:textId="77777777" w:rsidR="00076AF3" w:rsidRPr="001600AD" w:rsidRDefault="00076AF3" w:rsidP="00BA4654">
            <w:r w:rsidRPr="001600AD">
              <w:t>Земли населенных пунктов</w:t>
            </w:r>
          </w:p>
        </w:tc>
        <w:tc>
          <w:tcPr>
            <w:tcW w:w="919" w:type="pct"/>
            <w:noWrap/>
          </w:tcPr>
          <w:p w14:paraId="473D1FEA" w14:textId="77777777" w:rsidR="00076AF3" w:rsidRPr="001600AD" w:rsidRDefault="00076AF3" w:rsidP="00BA4654">
            <w:r w:rsidRPr="001600AD">
              <w:t>коммунальное обслуживание</w:t>
            </w:r>
          </w:p>
        </w:tc>
      </w:tr>
      <w:tr w:rsidR="00076AF3" w:rsidRPr="00936062" w14:paraId="209B232D" w14:textId="77777777" w:rsidTr="00BF1336">
        <w:tc>
          <w:tcPr>
            <w:tcW w:w="199" w:type="pct"/>
            <w:noWrap/>
          </w:tcPr>
          <w:p w14:paraId="48AEB9EA" w14:textId="77777777" w:rsidR="00076AF3" w:rsidRPr="001600AD" w:rsidRDefault="00076AF3" w:rsidP="00BA4654">
            <w:r w:rsidRPr="001600AD">
              <w:t>29</w:t>
            </w:r>
          </w:p>
        </w:tc>
        <w:tc>
          <w:tcPr>
            <w:tcW w:w="748" w:type="pct"/>
            <w:noWrap/>
          </w:tcPr>
          <w:p w14:paraId="721F2F6E" w14:textId="77777777" w:rsidR="00076AF3" w:rsidRPr="001600AD" w:rsidRDefault="00076AF3" w:rsidP="00BA4654">
            <w:r w:rsidRPr="001600AD">
              <w:t>54:04:000000:485</w:t>
            </w:r>
          </w:p>
        </w:tc>
        <w:tc>
          <w:tcPr>
            <w:tcW w:w="460" w:type="pct"/>
            <w:noWrap/>
          </w:tcPr>
          <w:p w14:paraId="316B7E9B" w14:textId="77777777" w:rsidR="00076AF3" w:rsidRPr="001600AD" w:rsidRDefault="00076AF3" w:rsidP="00BA4654">
            <w:r w:rsidRPr="001600AD">
              <w:t>55.00</w:t>
            </w:r>
          </w:p>
        </w:tc>
        <w:tc>
          <w:tcPr>
            <w:tcW w:w="877" w:type="pct"/>
            <w:noWrap/>
          </w:tcPr>
          <w:p w14:paraId="03E4CCAA" w14:textId="77777777" w:rsidR="00076AF3" w:rsidRPr="001600AD" w:rsidRDefault="00076AF3" w:rsidP="00BA4654">
            <w:r w:rsidRPr="001600AD">
              <w:t>Земли населенных пунктов</w:t>
            </w:r>
          </w:p>
        </w:tc>
        <w:tc>
          <w:tcPr>
            <w:tcW w:w="919" w:type="pct"/>
            <w:noWrap/>
          </w:tcPr>
          <w:p w14:paraId="7B8C4CC0" w14:textId="77777777" w:rsidR="00076AF3" w:rsidRPr="001600AD" w:rsidRDefault="00076AF3" w:rsidP="00BA4654">
            <w:r w:rsidRPr="001600AD">
              <w:t>коммунальное обслуживание</w:t>
            </w:r>
          </w:p>
        </w:tc>
        <w:tc>
          <w:tcPr>
            <w:tcW w:w="877" w:type="pct"/>
            <w:noWrap/>
          </w:tcPr>
          <w:p w14:paraId="50696E64" w14:textId="77777777" w:rsidR="00076AF3" w:rsidRPr="001600AD" w:rsidRDefault="00076AF3" w:rsidP="00BA4654">
            <w:r w:rsidRPr="001600AD">
              <w:t>Земли населенных пунктов</w:t>
            </w:r>
          </w:p>
        </w:tc>
        <w:tc>
          <w:tcPr>
            <w:tcW w:w="919" w:type="pct"/>
            <w:noWrap/>
          </w:tcPr>
          <w:p w14:paraId="77BCC9EB" w14:textId="77777777" w:rsidR="00076AF3" w:rsidRPr="001600AD" w:rsidRDefault="00076AF3" w:rsidP="00BA4654">
            <w:r w:rsidRPr="001600AD">
              <w:t>коммунальное обслуживание</w:t>
            </w:r>
          </w:p>
        </w:tc>
      </w:tr>
      <w:tr w:rsidR="00076AF3" w:rsidRPr="00936062" w14:paraId="14AB1D3A" w14:textId="77777777" w:rsidTr="00BF1336">
        <w:tc>
          <w:tcPr>
            <w:tcW w:w="199" w:type="pct"/>
            <w:noWrap/>
          </w:tcPr>
          <w:p w14:paraId="7AA130EA" w14:textId="77777777" w:rsidR="00076AF3" w:rsidRPr="001600AD" w:rsidRDefault="00076AF3" w:rsidP="00BA4654">
            <w:r w:rsidRPr="001600AD">
              <w:t>30</w:t>
            </w:r>
          </w:p>
        </w:tc>
        <w:tc>
          <w:tcPr>
            <w:tcW w:w="748" w:type="pct"/>
            <w:noWrap/>
          </w:tcPr>
          <w:p w14:paraId="14DE6A5C" w14:textId="77777777" w:rsidR="00076AF3" w:rsidRPr="001600AD" w:rsidRDefault="00076AF3" w:rsidP="00BA4654">
            <w:r w:rsidRPr="001600AD">
              <w:t>54:04:000000:485</w:t>
            </w:r>
          </w:p>
        </w:tc>
        <w:tc>
          <w:tcPr>
            <w:tcW w:w="460" w:type="pct"/>
            <w:noWrap/>
          </w:tcPr>
          <w:p w14:paraId="33A30DE2" w14:textId="77777777" w:rsidR="00076AF3" w:rsidRPr="001600AD" w:rsidRDefault="00076AF3" w:rsidP="00BA4654">
            <w:r w:rsidRPr="001600AD">
              <w:t>55.00</w:t>
            </w:r>
          </w:p>
        </w:tc>
        <w:tc>
          <w:tcPr>
            <w:tcW w:w="877" w:type="pct"/>
            <w:noWrap/>
          </w:tcPr>
          <w:p w14:paraId="1158755D" w14:textId="77777777" w:rsidR="00076AF3" w:rsidRPr="001600AD" w:rsidRDefault="00076AF3" w:rsidP="00BA4654">
            <w:r w:rsidRPr="001600AD">
              <w:t>Земли населенных пунктов</w:t>
            </w:r>
          </w:p>
        </w:tc>
        <w:tc>
          <w:tcPr>
            <w:tcW w:w="919" w:type="pct"/>
            <w:noWrap/>
          </w:tcPr>
          <w:p w14:paraId="099B3799" w14:textId="77777777" w:rsidR="00076AF3" w:rsidRPr="001600AD" w:rsidRDefault="00076AF3" w:rsidP="00BA4654">
            <w:r w:rsidRPr="001600AD">
              <w:t>коммунальное обслуживание</w:t>
            </w:r>
          </w:p>
        </w:tc>
        <w:tc>
          <w:tcPr>
            <w:tcW w:w="877" w:type="pct"/>
            <w:noWrap/>
          </w:tcPr>
          <w:p w14:paraId="22B08EA6" w14:textId="77777777" w:rsidR="00076AF3" w:rsidRPr="001600AD" w:rsidRDefault="00076AF3" w:rsidP="00BA4654">
            <w:r w:rsidRPr="001600AD">
              <w:t>Земли населенных пунктов</w:t>
            </w:r>
          </w:p>
        </w:tc>
        <w:tc>
          <w:tcPr>
            <w:tcW w:w="919" w:type="pct"/>
            <w:noWrap/>
          </w:tcPr>
          <w:p w14:paraId="6A5D3445" w14:textId="77777777" w:rsidR="00076AF3" w:rsidRPr="001600AD" w:rsidRDefault="00076AF3" w:rsidP="00BA4654">
            <w:r w:rsidRPr="001600AD">
              <w:t>коммунальное обслуживание</w:t>
            </w:r>
          </w:p>
        </w:tc>
      </w:tr>
      <w:tr w:rsidR="00076AF3" w:rsidRPr="00936062" w14:paraId="3ACEEE4C" w14:textId="77777777" w:rsidTr="00BF1336">
        <w:tc>
          <w:tcPr>
            <w:tcW w:w="199" w:type="pct"/>
            <w:noWrap/>
          </w:tcPr>
          <w:p w14:paraId="038CEB9A" w14:textId="77777777" w:rsidR="00076AF3" w:rsidRPr="001600AD" w:rsidRDefault="00076AF3" w:rsidP="00BA4654">
            <w:r w:rsidRPr="001600AD">
              <w:t>31</w:t>
            </w:r>
          </w:p>
        </w:tc>
        <w:tc>
          <w:tcPr>
            <w:tcW w:w="748" w:type="pct"/>
            <w:noWrap/>
          </w:tcPr>
          <w:p w14:paraId="503728E5" w14:textId="77777777" w:rsidR="00076AF3" w:rsidRPr="001600AD" w:rsidRDefault="00076AF3" w:rsidP="00BA4654">
            <w:r w:rsidRPr="001600AD">
              <w:t>54:04:000000:485</w:t>
            </w:r>
          </w:p>
        </w:tc>
        <w:tc>
          <w:tcPr>
            <w:tcW w:w="460" w:type="pct"/>
            <w:noWrap/>
          </w:tcPr>
          <w:p w14:paraId="6F28AAA3" w14:textId="77777777" w:rsidR="00076AF3" w:rsidRPr="001600AD" w:rsidRDefault="00076AF3" w:rsidP="00BA4654">
            <w:r w:rsidRPr="001600AD">
              <w:t>55.00</w:t>
            </w:r>
          </w:p>
        </w:tc>
        <w:tc>
          <w:tcPr>
            <w:tcW w:w="877" w:type="pct"/>
            <w:noWrap/>
          </w:tcPr>
          <w:p w14:paraId="06271A11" w14:textId="77777777" w:rsidR="00076AF3" w:rsidRPr="001600AD" w:rsidRDefault="00076AF3" w:rsidP="00BA4654">
            <w:r w:rsidRPr="001600AD">
              <w:t>Земли населенных пунктов</w:t>
            </w:r>
          </w:p>
        </w:tc>
        <w:tc>
          <w:tcPr>
            <w:tcW w:w="919" w:type="pct"/>
            <w:noWrap/>
          </w:tcPr>
          <w:p w14:paraId="251FB28D" w14:textId="77777777" w:rsidR="00076AF3" w:rsidRPr="001600AD" w:rsidRDefault="00076AF3" w:rsidP="00BA4654">
            <w:r w:rsidRPr="001600AD">
              <w:t>коммунальное обслуживание</w:t>
            </w:r>
          </w:p>
        </w:tc>
        <w:tc>
          <w:tcPr>
            <w:tcW w:w="877" w:type="pct"/>
            <w:noWrap/>
          </w:tcPr>
          <w:p w14:paraId="4C11A3CA" w14:textId="77777777" w:rsidR="00076AF3" w:rsidRPr="001600AD" w:rsidRDefault="00076AF3" w:rsidP="00BA4654">
            <w:r w:rsidRPr="001600AD">
              <w:t>Земли населенных пунктов</w:t>
            </w:r>
          </w:p>
        </w:tc>
        <w:tc>
          <w:tcPr>
            <w:tcW w:w="919" w:type="pct"/>
            <w:noWrap/>
          </w:tcPr>
          <w:p w14:paraId="5BC54AAE" w14:textId="77777777" w:rsidR="00076AF3" w:rsidRPr="001600AD" w:rsidRDefault="00076AF3" w:rsidP="00BA4654">
            <w:r w:rsidRPr="001600AD">
              <w:t>коммунальное обслуживание</w:t>
            </w:r>
          </w:p>
        </w:tc>
      </w:tr>
      <w:tr w:rsidR="00076AF3" w:rsidRPr="00936062" w14:paraId="26A5454C" w14:textId="77777777" w:rsidTr="00BF1336">
        <w:tc>
          <w:tcPr>
            <w:tcW w:w="199" w:type="pct"/>
            <w:noWrap/>
          </w:tcPr>
          <w:p w14:paraId="2F98A178" w14:textId="77777777" w:rsidR="00076AF3" w:rsidRPr="001600AD" w:rsidRDefault="00076AF3" w:rsidP="00BA4654">
            <w:r w:rsidRPr="001600AD">
              <w:lastRenderedPageBreak/>
              <w:t>32</w:t>
            </w:r>
          </w:p>
        </w:tc>
        <w:tc>
          <w:tcPr>
            <w:tcW w:w="748" w:type="pct"/>
            <w:noWrap/>
          </w:tcPr>
          <w:p w14:paraId="0D77337E" w14:textId="77777777" w:rsidR="00076AF3" w:rsidRPr="001600AD" w:rsidRDefault="00076AF3" w:rsidP="00BA4654">
            <w:r w:rsidRPr="001600AD">
              <w:t>54:04:000000:485</w:t>
            </w:r>
          </w:p>
        </w:tc>
        <w:tc>
          <w:tcPr>
            <w:tcW w:w="460" w:type="pct"/>
            <w:noWrap/>
          </w:tcPr>
          <w:p w14:paraId="30FF1369" w14:textId="77777777" w:rsidR="00076AF3" w:rsidRPr="001600AD" w:rsidRDefault="00076AF3" w:rsidP="00BA4654">
            <w:r w:rsidRPr="001600AD">
              <w:t>55.00</w:t>
            </w:r>
          </w:p>
        </w:tc>
        <w:tc>
          <w:tcPr>
            <w:tcW w:w="877" w:type="pct"/>
            <w:noWrap/>
          </w:tcPr>
          <w:p w14:paraId="4498642F" w14:textId="77777777" w:rsidR="00076AF3" w:rsidRPr="001600AD" w:rsidRDefault="00076AF3" w:rsidP="00BA4654">
            <w:r w:rsidRPr="001600AD">
              <w:t>Земли населенных пунктов</w:t>
            </w:r>
          </w:p>
        </w:tc>
        <w:tc>
          <w:tcPr>
            <w:tcW w:w="919" w:type="pct"/>
            <w:noWrap/>
          </w:tcPr>
          <w:p w14:paraId="25482C07" w14:textId="77777777" w:rsidR="00076AF3" w:rsidRPr="001600AD" w:rsidRDefault="00076AF3" w:rsidP="00BA4654">
            <w:r w:rsidRPr="001600AD">
              <w:t>коммунальное обслуживание</w:t>
            </w:r>
          </w:p>
        </w:tc>
        <w:tc>
          <w:tcPr>
            <w:tcW w:w="877" w:type="pct"/>
            <w:noWrap/>
          </w:tcPr>
          <w:p w14:paraId="5CCDD0EC" w14:textId="77777777" w:rsidR="00076AF3" w:rsidRPr="001600AD" w:rsidRDefault="00076AF3" w:rsidP="00BA4654">
            <w:r w:rsidRPr="001600AD">
              <w:t>Земли населенных пунктов</w:t>
            </w:r>
          </w:p>
        </w:tc>
        <w:tc>
          <w:tcPr>
            <w:tcW w:w="919" w:type="pct"/>
            <w:noWrap/>
          </w:tcPr>
          <w:p w14:paraId="5ED4D968" w14:textId="77777777" w:rsidR="00076AF3" w:rsidRPr="001600AD" w:rsidRDefault="00076AF3" w:rsidP="00BA4654">
            <w:r w:rsidRPr="001600AD">
              <w:t>коммунальное обслуживание</w:t>
            </w:r>
          </w:p>
        </w:tc>
      </w:tr>
      <w:tr w:rsidR="00076AF3" w:rsidRPr="00936062" w14:paraId="256C289A" w14:textId="77777777" w:rsidTr="00BF1336">
        <w:tc>
          <w:tcPr>
            <w:tcW w:w="199" w:type="pct"/>
            <w:noWrap/>
          </w:tcPr>
          <w:p w14:paraId="2D603845" w14:textId="77777777" w:rsidR="00076AF3" w:rsidRPr="001600AD" w:rsidRDefault="00076AF3" w:rsidP="00BA4654">
            <w:r w:rsidRPr="001600AD">
              <w:t>33</w:t>
            </w:r>
          </w:p>
        </w:tc>
        <w:tc>
          <w:tcPr>
            <w:tcW w:w="748" w:type="pct"/>
            <w:noWrap/>
          </w:tcPr>
          <w:p w14:paraId="5F5B89BA" w14:textId="77777777" w:rsidR="00076AF3" w:rsidRPr="001600AD" w:rsidRDefault="00076AF3" w:rsidP="00BA4654">
            <w:r w:rsidRPr="001600AD">
              <w:t>54:04:000000:485</w:t>
            </w:r>
          </w:p>
        </w:tc>
        <w:tc>
          <w:tcPr>
            <w:tcW w:w="460" w:type="pct"/>
            <w:noWrap/>
          </w:tcPr>
          <w:p w14:paraId="55BF9C88" w14:textId="77777777" w:rsidR="00076AF3" w:rsidRPr="001600AD" w:rsidRDefault="00076AF3" w:rsidP="00BA4654">
            <w:r w:rsidRPr="001600AD">
              <w:t>55.00</w:t>
            </w:r>
          </w:p>
        </w:tc>
        <w:tc>
          <w:tcPr>
            <w:tcW w:w="877" w:type="pct"/>
            <w:noWrap/>
          </w:tcPr>
          <w:p w14:paraId="32E4DFD4" w14:textId="77777777" w:rsidR="00076AF3" w:rsidRPr="001600AD" w:rsidRDefault="00076AF3" w:rsidP="00BA4654">
            <w:r w:rsidRPr="001600AD">
              <w:t>Земли населенных пунктов</w:t>
            </w:r>
          </w:p>
        </w:tc>
        <w:tc>
          <w:tcPr>
            <w:tcW w:w="919" w:type="pct"/>
            <w:noWrap/>
          </w:tcPr>
          <w:p w14:paraId="116B9A5D" w14:textId="77777777" w:rsidR="00076AF3" w:rsidRPr="001600AD" w:rsidRDefault="00076AF3" w:rsidP="00BA4654">
            <w:r w:rsidRPr="001600AD">
              <w:t>коммунальное обслуживание</w:t>
            </w:r>
          </w:p>
        </w:tc>
        <w:tc>
          <w:tcPr>
            <w:tcW w:w="877" w:type="pct"/>
            <w:noWrap/>
          </w:tcPr>
          <w:p w14:paraId="680DAD29" w14:textId="77777777" w:rsidR="00076AF3" w:rsidRPr="001600AD" w:rsidRDefault="00076AF3" w:rsidP="00BA4654">
            <w:r w:rsidRPr="001600AD">
              <w:t>Земли населенных пунктов</w:t>
            </w:r>
          </w:p>
        </w:tc>
        <w:tc>
          <w:tcPr>
            <w:tcW w:w="919" w:type="pct"/>
            <w:noWrap/>
          </w:tcPr>
          <w:p w14:paraId="6FB8F3C1" w14:textId="77777777" w:rsidR="00076AF3" w:rsidRPr="001600AD" w:rsidRDefault="00076AF3" w:rsidP="00BA4654">
            <w:r w:rsidRPr="001600AD">
              <w:t>коммунальное обслуживание</w:t>
            </w:r>
          </w:p>
        </w:tc>
      </w:tr>
      <w:tr w:rsidR="00076AF3" w:rsidRPr="00936062" w14:paraId="4CADC504" w14:textId="77777777" w:rsidTr="00BF1336">
        <w:tc>
          <w:tcPr>
            <w:tcW w:w="199" w:type="pct"/>
            <w:noWrap/>
          </w:tcPr>
          <w:p w14:paraId="415E6E97" w14:textId="77777777" w:rsidR="00076AF3" w:rsidRPr="001600AD" w:rsidRDefault="00076AF3" w:rsidP="00BA4654">
            <w:r w:rsidRPr="001600AD">
              <w:t>34</w:t>
            </w:r>
          </w:p>
        </w:tc>
        <w:tc>
          <w:tcPr>
            <w:tcW w:w="748" w:type="pct"/>
            <w:noWrap/>
          </w:tcPr>
          <w:p w14:paraId="5EC57E1B" w14:textId="77777777" w:rsidR="00076AF3" w:rsidRPr="001600AD" w:rsidRDefault="00076AF3" w:rsidP="00BA4654">
            <w:r w:rsidRPr="001600AD">
              <w:t>54:04:000000:485</w:t>
            </w:r>
          </w:p>
        </w:tc>
        <w:tc>
          <w:tcPr>
            <w:tcW w:w="460" w:type="pct"/>
            <w:noWrap/>
          </w:tcPr>
          <w:p w14:paraId="5983B72F" w14:textId="77777777" w:rsidR="00076AF3" w:rsidRPr="001600AD" w:rsidRDefault="00076AF3" w:rsidP="00BA4654">
            <w:r w:rsidRPr="001600AD">
              <w:t>55.00</w:t>
            </w:r>
          </w:p>
        </w:tc>
        <w:tc>
          <w:tcPr>
            <w:tcW w:w="877" w:type="pct"/>
            <w:noWrap/>
          </w:tcPr>
          <w:p w14:paraId="2D177D10" w14:textId="77777777" w:rsidR="00076AF3" w:rsidRPr="001600AD" w:rsidRDefault="00076AF3" w:rsidP="00BA4654">
            <w:r w:rsidRPr="001600AD">
              <w:t>Земли населенных пунктов</w:t>
            </w:r>
          </w:p>
        </w:tc>
        <w:tc>
          <w:tcPr>
            <w:tcW w:w="919" w:type="pct"/>
            <w:noWrap/>
          </w:tcPr>
          <w:p w14:paraId="7925935E" w14:textId="77777777" w:rsidR="00076AF3" w:rsidRPr="001600AD" w:rsidRDefault="00076AF3" w:rsidP="00BA4654">
            <w:r w:rsidRPr="001600AD">
              <w:t>коммунальное обслуживание</w:t>
            </w:r>
          </w:p>
        </w:tc>
        <w:tc>
          <w:tcPr>
            <w:tcW w:w="877" w:type="pct"/>
            <w:noWrap/>
          </w:tcPr>
          <w:p w14:paraId="31938512" w14:textId="77777777" w:rsidR="00076AF3" w:rsidRPr="001600AD" w:rsidRDefault="00076AF3" w:rsidP="00BA4654">
            <w:r w:rsidRPr="001600AD">
              <w:t>Земли населенных пунктов</w:t>
            </w:r>
          </w:p>
        </w:tc>
        <w:tc>
          <w:tcPr>
            <w:tcW w:w="919" w:type="pct"/>
            <w:noWrap/>
          </w:tcPr>
          <w:p w14:paraId="0364CA33" w14:textId="77777777" w:rsidR="00076AF3" w:rsidRPr="001600AD" w:rsidRDefault="00076AF3" w:rsidP="00BA4654">
            <w:r w:rsidRPr="001600AD">
              <w:t>коммунальное обслуживание</w:t>
            </w:r>
          </w:p>
        </w:tc>
      </w:tr>
      <w:tr w:rsidR="00076AF3" w:rsidRPr="00936062" w14:paraId="02EE8B6A" w14:textId="77777777" w:rsidTr="00BF1336">
        <w:tc>
          <w:tcPr>
            <w:tcW w:w="199" w:type="pct"/>
            <w:noWrap/>
          </w:tcPr>
          <w:p w14:paraId="416C1706" w14:textId="77777777" w:rsidR="00076AF3" w:rsidRPr="001600AD" w:rsidRDefault="00076AF3" w:rsidP="00BA4654">
            <w:r w:rsidRPr="001600AD">
              <w:t>35</w:t>
            </w:r>
          </w:p>
        </w:tc>
        <w:tc>
          <w:tcPr>
            <w:tcW w:w="748" w:type="pct"/>
            <w:noWrap/>
          </w:tcPr>
          <w:p w14:paraId="6ABC2296" w14:textId="77777777" w:rsidR="00076AF3" w:rsidRPr="001600AD" w:rsidRDefault="00076AF3" w:rsidP="00BA4654">
            <w:r w:rsidRPr="001600AD">
              <w:t>54:04:000000:485</w:t>
            </w:r>
          </w:p>
        </w:tc>
        <w:tc>
          <w:tcPr>
            <w:tcW w:w="460" w:type="pct"/>
            <w:noWrap/>
          </w:tcPr>
          <w:p w14:paraId="4E87B36D" w14:textId="77777777" w:rsidR="00076AF3" w:rsidRPr="001600AD" w:rsidRDefault="00076AF3" w:rsidP="00BA4654">
            <w:r w:rsidRPr="001600AD">
              <w:t>55.00</w:t>
            </w:r>
          </w:p>
        </w:tc>
        <w:tc>
          <w:tcPr>
            <w:tcW w:w="877" w:type="pct"/>
            <w:noWrap/>
          </w:tcPr>
          <w:p w14:paraId="46FB3BC2" w14:textId="77777777" w:rsidR="00076AF3" w:rsidRPr="001600AD" w:rsidRDefault="00076AF3" w:rsidP="00BA4654">
            <w:r w:rsidRPr="001600AD">
              <w:t>Земли населенных пунктов</w:t>
            </w:r>
          </w:p>
        </w:tc>
        <w:tc>
          <w:tcPr>
            <w:tcW w:w="919" w:type="pct"/>
            <w:noWrap/>
          </w:tcPr>
          <w:p w14:paraId="2F304F2E" w14:textId="77777777" w:rsidR="00076AF3" w:rsidRPr="001600AD" w:rsidRDefault="00076AF3" w:rsidP="00BA4654">
            <w:r w:rsidRPr="001600AD">
              <w:t>коммунальное обслуживание</w:t>
            </w:r>
          </w:p>
        </w:tc>
        <w:tc>
          <w:tcPr>
            <w:tcW w:w="877" w:type="pct"/>
            <w:noWrap/>
          </w:tcPr>
          <w:p w14:paraId="6B5A590C" w14:textId="77777777" w:rsidR="00076AF3" w:rsidRPr="001600AD" w:rsidRDefault="00076AF3" w:rsidP="00BA4654">
            <w:r w:rsidRPr="001600AD">
              <w:t>Земли населенных пунктов</w:t>
            </w:r>
          </w:p>
        </w:tc>
        <w:tc>
          <w:tcPr>
            <w:tcW w:w="919" w:type="pct"/>
            <w:noWrap/>
          </w:tcPr>
          <w:p w14:paraId="04170A30" w14:textId="77777777" w:rsidR="00076AF3" w:rsidRPr="001600AD" w:rsidRDefault="00076AF3" w:rsidP="00BA4654">
            <w:r w:rsidRPr="001600AD">
              <w:t>коммунальное обслуживание</w:t>
            </w:r>
          </w:p>
        </w:tc>
      </w:tr>
      <w:tr w:rsidR="00076AF3" w:rsidRPr="00936062" w14:paraId="4DA525BC" w14:textId="77777777" w:rsidTr="00BF1336">
        <w:tc>
          <w:tcPr>
            <w:tcW w:w="199" w:type="pct"/>
            <w:noWrap/>
          </w:tcPr>
          <w:p w14:paraId="146708EC" w14:textId="77777777" w:rsidR="00076AF3" w:rsidRPr="001600AD" w:rsidRDefault="00076AF3" w:rsidP="00BA4654">
            <w:r w:rsidRPr="001600AD">
              <w:t>36</w:t>
            </w:r>
          </w:p>
        </w:tc>
        <w:tc>
          <w:tcPr>
            <w:tcW w:w="748" w:type="pct"/>
            <w:noWrap/>
          </w:tcPr>
          <w:p w14:paraId="4FCE0E0B" w14:textId="77777777" w:rsidR="00076AF3" w:rsidRPr="001600AD" w:rsidRDefault="00076AF3" w:rsidP="00BA4654">
            <w:r w:rsidRPr="001600AD">
              <w:t>54:04:000000:485</w:t>
            </w:r>
          </w:p>
        </w:tc>
        <w:tc>
          <w:tcPr>
            <w:tcW w:w="460" w:type="pct"/>
            <w:noWrap/>
          </w:tcPr>
          <w:p w14:paraId="2EFD9157" w14:textId="77777777" w:rsidR="00076AF3" w:rsidRPr="001600AD" w:rsidRDefault="00076AF3" w:rsidP="00BA4654">
            <w:r w:rsidRPr="001600AD">
              <w:t>55.00</w:t>
            </w:r>
          </w:p>
        </w:tc>
        <w:tc>
          <w:tcPr>
            <w:tcW w:w="877" w:type="pct"/>
            <w:noWrap/>
          </w:tcPr>
          <w:p w14:paraId="50BD8C2C" w14:textId="77777777" w:rsidR="00076AF3" w:rsidRPr="001600AD" w:rsidRDefault="00076AF3" w:rsidP="00BA4654">
            <w:r w:rsidRPr="001600AD">
              <w:t>Земли населенных пунктов</w:t>
            </w:r>
          </w:p>
        </w:tc>
        <w:tc>
          <w:tcPr>
            <w:tcW w:w="919" w:type="pct"/>
            <w:noWrap/>
          </w:tcPr>
          <w:p w14:paraId="12B75E76" w14:textId="77777777" w:rsidR="00076AF3" w:rsidRPr="001600AD" w:rsidRDefault="00076AF3" w:rsidP="00BA4654">
            <w:r w:rsidRPr="001600AD">
              <w:t>коммунальное обслуживание</w:t>
            </w:r>
          </w:p>
        </w:tc>
        <w:tc>
          <w:tcPr>
            <w:tcW w:w="877" w:type="pct"/>
            <w:noWrap/>
          </w:tcPr>
          <w:p w14:paraId="1FAF8C9E" w14:textId="77777777" w:rsidR="00076AF3" w:rsidRPr="001600AD" w:rsidRDefault="00076AF3" w:rsidP="00BA4654">
            <w:r w:rsidRPr="001600AD">
              <w:t>Земли населенных пунктов</w:t>
            </w:r>
          </w:p>
        </w:tc>
        <w:tc>
          <w:tcPr>
            <w:tcW w:w="919" w:type="pct"/>
            <w:noWrap/>
          </w:tcPr>
          <w:p w14:paraId="2CB24245" w14:textId="77777777" w:rsidR="00076AF3" w:rsidRPr="001600AD" w:rsidRDefault="00076AF3" w:rsidP="00BA4654">
            <w:r w:rsidRPr="001600AD">
              <w:t>коммунальное обслуживание</w:t>
            </w:r>
          </w:p>
        </w:tc>
      </w:tr>
      <w:tr w:rsidR="00076AF3" w:rsidRPr="00936062" w14:paraId="10BC905C" w14:textId="77777777" w:rsidTr="00BF1336">
        <w:tc>
          <w:tcPr>
            <w:tcW w:w="199" w:type="pct"/>
            <w:noWrap/>
          </w:tcPr>
          <w:p w14:paraId="53A580E0" w14:textId="77777777" w:rsidR="00076AF3" w:rsidRPr="001600AD" w:rsidRDefault="00076AF3" w:rsidP="00BA4654">
            <w:r w:rsidRPr="001600AD">
              <w:t>37</w:t>
            </w:r>
          </w:p>
        </w:tc>
        <w:tc>
          <w:tcPr>
            <w:tcW w:w="748" w:type="pct"/>
            <w:noWrap/>
          </w:tcPr>
          <w:p w14:paraId="0F4DFA94" w14:textId="77777777" w:rsidR="00076AF3" w:rsidRPr="001600AD" w:rsidRDefault="00076AF3" w:rsidP="00BA4654">
            <w:r w:rsidRPr="001600AD">
              <w:t>54:04:000000:485</w:t>
            </w:r>
          </w:p>
        </w:tc>
        <w:tc>
          <w:tcPr>
            <w:tcW w:w="460" w:type="pct"/>
            <w:noWrap/>
          </w:tcPr>
          <w:p w14:paraId="3D92B424" w14:textId="77777777" w:rsidR="00076AF3" w:rsidRPr="001600AD" w:rsidRDefault="00076AF3" w:rsidP="00BA4654">
            <w:r w:rsidRPr="001600AD">
              <w:t>55.00</w:t>
            </w:r>
          </w:p>
        </w:tc>
        <w:tc>
          <w:tcPr>
            <w:tcW w:w="877" w:type="pct"/>
            <w:noWrap/>
          </w:tcPr>
          <w:p w14:paraId="4015A1A5" w14:textId="77777777" w:rsidR="00076AF3" w:rsidRPr="001600AD" w:rsidRDefault="00076AF3" w:rsidP="00BA4654">
            <w:r w:rsidRPr="001600AD">
              <w:t>Земли населенных пунктов</w:t>
            </w:r>
          </w:p>
        </w:tc>
        <w:tc>
          <w:tcPr>
            <w:tcW w:w="919" w:type="pct"/>
            <w:noWrap/>
          </w:tcPr>
          <w:p w14:paraId="18E7053F" w14:textId="77777777" w:rsidR="00076AF3" w:rsidRPr="001600AD" w:rsidRDefault="00076AF3" w:rsidP="00BA4654">
            <w:r w:rsidRPr="001600AD">
              <w:t>коммунальное обслуживание</w:t>
            </w:r>
          </w:p>
        </w:tc>
        <w:tc>
          <w:tcPr>
            <w:tcW w:w="877" w:type="pct"/>
            <w:noWrap/>
          </w:tcPr>
          <w:p w14:paraId="71C0EE3E" w14:textId="77777777" w:rsidR="00076AF3" w:rsidRPr="001600AD" w:rsidRDefault="00076AF3" w:rsidP="00BA4654">
            <w:r w:rsidRPr="001600AD">
              <w:t>Земли населенных пунктов</w:t>
            </w:r>
          </w:p>
        </w:tc>
        <w:tc>
          <w:tcPr>
            <w:tcW w:w="919" w:type="pct"/>
            <w:noWrap/>
          </w:tcPr>
          <w:p w14:paraId="1180AEBF" w14:textId="77777777" w:rsidR="00076AF3" w:rsidRPr="001600AD" w:rsidRDefault="00076AF3" w:rsidP="00BA4654">
            <w:r w:rsidRPr="001600AD">
              <w:t>коммунальное обслуживание</w:t>
            </w:r>
          </w:p>
        </w:tc>
      </w:tr>
      <w:tr w:rsidR="00076AF3" w:rsidRPr="00936062" w14:paraId="40C2E6FA" w14:textId="77777777" w:rsidTr="00BF1336">
        <w:tc>
          <w:tcPr>
            <w:tcW w:w="199" w:type="pct"/>
            <w:noWrap/>
          </w:tcPr>
          <w:p w14:paraId="2CFACB07" w14:textId="77777777" w:rsidR="00076AF3" w:rsidRPr="001600AD" w:rsidRDefault="00076AF3" w:rsidP="00BA4654">
            <w:r w:rsidRPr="001600AD">
              <w:t>38</w:t>
            </w:r>
          </w:p>
        </w:tc>
        <w:tc>
          <w:tcPr>
            <w:tcW w:w="748" w:type="pct"/>
            <w:noWrap/>
          </w:tcPr>
          <w:p w14:paraId="2C4B8876" w14:textId="77777777" w:rsidR="00076AF3" w:rsidRPr="001600AD" w:rsidRDefault="00076AF3" w:rsidP="00BA4654">
            <w:r w:rsidRPr="001600AD">
              <w:t>54:04:000000:485</w:t>
            </w:r>
          </w:p>
        </w:tc>
        <w:tc>
          <w:tcPr>
            <w:tcW w:w="460" w:type="pct"/>
            <w:noWrap/>
          </w:tcPr>
          <w:p w14:paraId="68BEE431" w14:textId="77777777" w:rsidR="00076AF3" w:rsidRPr="001600AD" w:rsidRDefault="00076AF3" w:rsidP="00BA4654">
            <w:r w:rsidRPr="001600AD">
              <w:t>55.00</w:t>
            </w:r>
          </w:p>
        </w:tc>
        <w:tc>
          <w:tcPr>
            <w:tcW w:w="877" w:type="pct"/>
            <w:noWrap/>
          </w:tcPr>
          <w:p w14:paraId="7E451705" w14:textId="77777777" w:rsidR="00076AF3" w:rsidRPr="001600AD" w:rsidRDefault="00076AF3" w:rsidP="00BA4654">
            <w:r w:rsidRPr="001600AD">
              <w:t>Земли населенных пунктов</w:t>
            </w:r>
          </w:p>
        </w:tc>
        <w:tc>
          <w:tcPr>
            <w:tcW w:w="919" w:type="pct"/>
            <w:noWrap/>
          </w:tcPr>
          <w:p w14:paraId="3B91183F" w14:textId="77777777" w:rsidR="00076AF3" w:rsidRPr="001600AD" w:rsidRDefault="00076AF3" w:rsidP="00BA4654">
            <w:r w:rsidRPr="001600AD">
              <w:t>коммунальное обслуживание</w:t>
            </w:r>
          </w:p>
        </w:tc>
        <w:tc>
          <w:tcPr>
            <w:tcW w:w="877" w:type="pct"/>
            <w:noWrap/>
          </w:tcPr>
          <w:p w14:paraId="485C056C" w14:textId="77777777" w:rsidR="00076AF3" w:rsidRPr="001600AD" w:rsidRDefault="00076AF3" w:rsidP="00BA4654">
            <w:r w:rsidRPr="001600AD">
              <w:t>Земли населенных пунктов</w:t>
            </w:r>
          </w:p>
        </w:tc>
        <w:tc>
          <w:tcPr>
            <w:tcW w:w="919" w:type="pct"/>
            <w:noWrap/>
          </w:tcPr>
          <w:p w14:paraId="0D48E697" w14:textId="77777777" w:rsidR="00076AF3" w:rsidRPr="001600AD" w:rsidRDefault="00076AF3" w:rsidP="00BA4654">
            <w:r w:rsidRPr="001600AD">
              <w:t>коммунальное обслуживание</w:t>
            </w:r>
          </w:p>
        </w:tc>
      </w:tr>
      <w:tr w:rsidR="00076AF3" w:rsidRPr="00936062" w14:paraId="789F7B7E" w14:textId="77777777" w:rsidTr="00BF1336">
        <w:tc>
          <w:tcPr>
            <w:tcW w:w="199" w:type="pct"/>
            <w:noWrap/>
          </w:tcPr>
          <w:p w14:paraId="1023E089" w14:textId="77777777" w:rsidR="00076AF3" w:rsidRPr="001600AD" w:rsidRDefault="00076AF3" w:rsidP="00BA4654">
            <w:r w:rsidRPr="001600AD">
              <w:t>39</w:t>
            </w:r>
          </w:p>
        </w:tc>
        <w:tc>
          <w:tcPr>
            <w:tcW w:w="748" w:type="pct"/>
            <w:noWrap/>
          </w:tcPr>
          <w:p w14:paraId="4B69A7D5" w14:textId="77777777" w:rsidR="00076AF3" w:rsidRPr="001600AD" w:rsidRDefault="00076AF3" w:rsidP="00BA4654">
            <w:r w:rsidRPr="001600AD">
              <w:t>54:04:000000:485</w:t>
            </w:r>
          </w:p>
        </w:tc>
        <w:tc>
          <w:tcPr>
            <w:tcW w:w="460" w:type="pct"/>
            <w:noWrap/>
          </w:tcPr>
          <w:p w14:paraId="2F587BD5" w14:textId="77777777" w:rsidR="00076AF3" w:rsidRPr="001600AD" w:rsidRDefault="00076AF3" w:rsidP="00BA4654">
            <w:r w:rsidRPr="001600AD">
              <w:t>55.00</w:t>
            </w:r>
          </w:p>
        </w:tc>
        <w:tc>
          <w:tcPr>
            <w:tcW w:w="877" w:type="pct"/>
            <w:noWrap/>
          </w:tcPr>
          <w:p w14:paraId="709371F8" w14:textId="77777777" w:rsidR="00076AF3" w:rsidRPr="001600AD" w:rsidRDefault="00076AF3" w:rsidP="00BA4654">
            <w:r w:rsidRPr="001600AD">
              <w:t>Земли населенных пунктов</w:t>
            </w:r>
          </w:p>
        </w:tc>
        <w:tc>
          <w:tcPr>
            <w:tcW w:w="919" w:type="pct"/>
            <w:noWrap/>
          </w:tcPr>
          <w:p w14:paraId="63881DE5" w14:textId="77777777" w:rsidR="00076AF3" w:rsidRPr="001600AD" w:rsidRDefault="00076AF3" w:rsidP="00BA4654">
            <w:r w:rsidRPr="001600AD">
              <w:t>коммунальное обслуживание</w:t>
            </w:r>
          </w:p>
        </w:tc>
        <w:tc>
          <w:tcPr>
            <w:tcW w:w="877" w:type="pct"/>
            <w:noWrap/>
          </w:tcPr>
          <w:p w14:paraId="77EFBC1F" w14:textId="77777777" w:rsidR="00076AF3" w:rsidRPr="001600AD" w:rsidRDefault="00076AF3" w:rsidP="00BA4654">
            <w:r w:rsidRPr="001600AD">
              <w:t>Земли населенных пунктов</w:t>
            </w:r>
          </w:p>
        </w:tc>
        <w:tc>
          <w:tcPr>
            <w:tcW w:w="919" w:type="pct"/>
            <w:noWrap/>
          </w:tcPr>
          <w:p w14:paraId="4310DA9C" w14:textId="77777777" w:rsidR="00076AF3" w:rsidRPr="001600AD" w:rsidRDefault="00076AF3" w:rsidP="00BA4654">
            <w:r w:rsidRPr="001600AD">
              <w:t>коммунальное обслуживание</w:t>
            </w:r>
          </w:p>
        </w:tc>
      </w:tr>
      <w:tr w:rsidR="00076AF3" w:rsidRPr="00936062" w14:paraId="632492D5" w14:textId="77777777" w:rsidTr="00BF1336">
        <w:tc>
          <w:tcPr>
            <w:tcW w:w="199" w:type="pct"/>
            <w:noWrap/>
          </w:tcPr>
          <w:p w14:paraId="19519566" w14:textId="77777777" w:rsidR="00076AF3" w:rsidRPr="001600AD" w:rsidRDefault="00076AF3" w:rsidP="00BA4654">
            <w:r w:rsidRPr="001600AD">
              <w:t>40</w:t>
            </w:r>
          </w:p>
        </w:tc>
        <w:tc>
          <w:tcPr>
            <w:tcW w:w="748" w:type="pct"/>
            <w:noWrap/>
          </w:tcPr>
          <w:p w14:paraId="69DD3102" w14:textId="77777777" w:rsidR="00076AF3" w:rsidRPr="001600AD" w:rsidRDefault="00076AF3" w:rsidP="00BA4654">
            <w:r w:rsidRPr="001600AD">
              <w:t>54:04:000000:485</w:t>
            </w:r>
          </w:p>
        </w:tc>
        <w:tc>
          <w:tcPr>
            <w:tcW w:w="460" w:type="pct"/>
            <w:noWrap/>
          </w:tcPr>
          <w:p w14:paraId="65AE1A74" w14:textId="77777777" w:rsidR="00076AF3" w:rsidRPr="001600AD" w:rsidRDefault="00076AF3" w:rsidP="00BA4654">
            <w:r w:rsidRPr="001600AD">
              <w:t>55.00</w:t>
            </w:r>
          </w:p>
        </w:tc>
        <w:tc>
          <w:tcPr>
            <w:tcW w:w="877" w:type="pct"/>
            <w:noWrap/>
          </w:tcPr>
          <w:p w14:paraId="6339B03A" w14:textId="77777777" w:rsidR="00076AF3" w:rsidRPr="001600AD" w:rsidRDefault="00076AF3" w:rsidP="00BA4654">
            <w:r w:rsidRPr="001600AD">
              <w:t>Земли населенных пунктов</w:t>
            </w:r>
          </w:p>
        </w:tc>
        <w:tc>
          <w:tcPr>
            <w:tcW w:w="919" w:type="pct"/>
            <w:noWrap/>
          </w:tcPr>
          <w:p w14:paraId="372A83FA" w14:textId="77777777" w:rsidR="00076AF3" w:rsidRPr="001600AD" w:rsidRDefault="00076AF3" w:rsidP="00BA4654">
            <w:r w:rsidRPr="001600AD">
              <w:t>коммунальное обслуживание</w:t>
            </w:r>
          </w:p>
        </w:tc>
        <w:tc>
          <w:tcPr>
            <w:tcW w:w="877" w:type="pct"/>
            <w:noWrap/>
          </w:tcPr>
          <w:p w14:paraId="7515DEAA" w14:textId="77777777" w:rsidR="00076AF3" w:rsidRPr="001600AD" w:rsidRDefault="00076AF3" w:rsidP="00BA4654">
            <w:r w:rsidRPr="001600AD">
              <w:t>Земли населенных пунктов</w:t>
            </w:r>
          </w:p>
        </w:tc>
        <w:tc>
          <w:tcPr>
            <w:tcW w:w="919" w:type="pct"/>
            <w:noWrap/>
          </w:tcPr>
          <w:p w14:paraId="630C1F95" w14:textId="77777777" w:rsidR="00076AF3" w:rsidRPr="001600AD" w:rsidRDefault="00076AF3" w:rsidP="00BA4654">
            <w:r w:rsidRPr="001600AD">
              <w:t>коммунальное обслуживание</w:t>
            </w:r>
          </w:p>
        </w:tc>
      </w:tr>
      <w:tr w:rsidR="00076AF3" w:rsidRPr="00936062" w14:paraId="5987ACE2" w14:textId="77777777" w:rsidTr="00BF1336">
        <w:tc>
          <w:tcPr>
            <w:tcW w:w="199" w:type="pct"/>
            <w:noWrap/>
          </w:tcPr>
          <w:p w14:paraId="0D21F150" w14:textId="77777777" w:rsidR="00076AF3" w:rsidRPr="001600AD" w:rsidRDefault="00076AF3" w:rsidP="00BA4654">
            <w:r w:rsidRPr="001600AD">
              <w:t>41</w:t>
            </w:r>
          </w:p>
        </w:tc>
        <w:tc>
          <w:tcPr>
            <w:tcW w:w="748" w:type="pct"/>
            <w:noWrap/>
          </w:tcPr>
          <w:p w14:paraId="6A334E2C" w14:textId="77777777" w:rsidR="00076AF3" w:rsidRPr="001600AD" w:rsidRDefault="00076AF3" w:rsidP="00BA4654">
            <w:r w:rsidRPr="001600AD">
              <w:t>54:04:000000:485</w:t>
            </w:r>
          </w:p>
        </w:tc>
        <w:tc>
          <w:tcPr>
            <w:tcW w:w="460" w:type="pct"/>
            <w:noWrap/>
          </w:tcPr>
          <w:p w14:paraId="4D4ACC18" w14:textId="77777777" w:rsidR="00076AF3" w:rsidRPr="001600AD" w:rsidRDefault="00076AF3" w:rsidP="00BA4654">
            <w:r w:rsidRPr="001600AD">
              <w:t>55.00</w:t>
            </w:r>
          </w:p>
        </w:tc>
        <w:tc>
          <w:tcPr>
            <w:tcW w:w="877" w:type="pct"/>
            <w:noWrap/>
          </w:tcPr>
          <w:p w14:paraId="498493F4" w14:textId="77777777" w:rsidR="00076AF3" w:rsidRPr="001600AD" w:rsidRDefault="00076AF3" w:rsidP="00BA4654">
            <w:r w:rsidRPr="001600AD">
              <w:t>Земли населенных пунктов</w:t>
            </w:r>
          </w:p>
        </w:tc>
        <w:tc>
          <w:tcPr>
            <w:tcW w:w="919" w:type="pct"/>
            <w:noWrap/>
          </w:tcPr>
          <w:p w14:paraId="7E2CCC4E" w14:textId="77777777" w:rsidR="00076AF3" w:rsidRPr="001600AD" w:rsidRDefault="00076AF3" w:rsidP="00BA4654">
            <w:r w:rsidRPr="001600AD">
              <w:t>коммунальное обслуживание</w:t>
            </w:r>
          </w:p>
        </w:tc>
        <w:tc>
          <w:tcPr>
            <w:tcW w:w="877" w:type="pct"/>
            <w:noWrap/>
          </w:tcPr>
          <w:p w14:paraId="17A6D648" w14:textId="77777777" w:rsidR="00076AF3" w:rsidRPr="001600AD" w:rsidRDefault="00076AF3" w:rsidP="00BA4654">
            <w:r w:rsidRPr="001600AD">
              <w:t>Земли населенных пунктов</w:t>
            </w:r>
          </w:p>
        </w:tc>
        <w:tc>
          <w:tcPr>
            <w:tcW w:w="919" w:type="pct"/>
            <w:noWrap/>
          </w:tcPr>
          <w:p w14:paraId="76774B10" w14:textId="77777777" w:rsidR="00076AF3" w:rsidRPr="001600AD" w:rsidRDefault="00076AF3" w:rsidP="00BA4654">
            <w:r w:rsidRPr="001600AD">
              <w:t>коммунальное обслуживание</w:t>
            </w:r>
          </w:p>
        </w:tc>
      </w:tr>
      <w:tr w:rsidR="00076AF3" w:rsidRPr="00936062" w14:paraId="08132CB7" w14:textId="77777777" w:rsidTr="00BF1336">
        <w:tc>
          <w:tcPr>
            <w:tcW w:w="199" w:type="pct"/>
            <w:noWrap/>
          </w:tcPr>
          <w:p w14:paraId="45002E8C" w14:textId="77777777" w:rsidR="00076AF3" w:rsidRPr="001600AD" w:rsidRDefault="00076AF3" w:rsidP="00BA4654">
            <w:r w:rsidRPr="001600AD">
              <w:t>42</w:t>
            </w:r>
          </w:p>
        </w:tc>
        <w:tc>
          <w:tcPr>
            <w:tcW w:w="748" w:type="pct"/>
            <w:noWrap/>
          </w:tcPr>
          <w:p w14:paraId="33067F89" w14:textId="77777777" w:rsidR="00076AF3" w:rsidRPr="001600AD" w:rsidRDefault="00076AF3" w:rsidP="00BA4654">
            <w:r w:rsidRPr="001600AD">
              <w:t>54:04:000000:485</w:t>
            </w:r>
          </w:p>
        </w:tc>
        <w:tc>
          <w:tcPr>
            <w:tcW w:w="460" w:type="pct"/>
            <w:noWrap/>
          </w:tcPr>
          <w:p w14:paraId="1B5779F9" w14:textId="77777777" w:rsidR="00076AF3" w:rsidRPr="001600AD" w:rsidRDefault="00076AF3" w:rsidP="00BA4654">
            <w:r w:rsidRPr="001600AD">
              <w:t>55.00</w:t>
            </w:r>
          </w:p>
        </w:tc>
        <w:tc>
          <w:tcPr>
            <w:tcW w:w="877" w:type="pct"/>
            <w:noWrap/>
          </w:tcPr>
          <w:p w14:paraId="05EEF8B6" w14:textId="77777777" w:rsidR="00076AF3" w:rsidRPr="001600AD" w:rsidRDefault="00076AF3" w:rsidP="00BA4654">
            <w:r w:rsidRPr="001600AD">
              <w:t>Земли населенных пунктов</w:t>
            </w:r>
          </w:p>
        </w:tc>
        <w:tc>
          <w:tcPr>
            <w:tcW w:w="919" w:type="pct"/>
            <w:noWrap/>
          </w:tcPr>
          <w:p w14:paraId="3BC81AE2" w14:textId="77777777" w:rsidR="00076AF3" w:rsidRPr="001600AD" w:rsidRDefault="00076AF3" w:rsidP="00BA4654">
            <w:r w:rsidRPr="001600AD">
              <w:t>коммунальное обслуживание</w:t>
            </w:r>
          </w:p>
        </w:tc>
        <w:tc>
          <w:tcPr>
            <w:tcW w:w="877" w:type="pct"/>
            <w:noWrap/>
          </w:tcPr>
          <w:p w14:paraId="06BC35DC" w14:textId="77777777" w:rsidR="00076AF3" w:rsidRPr="001600AD" w:rsidRDefault="00076AF3" w:rsidP="00BA4654">
            <w:r w:rsidRPr="001600AD">
              <w:t>Земли населенных пунктов</w:t>
            </w:r>
          </w:p>
        </w:tc>
        <w:tc>
          <w:tcPr>
            <w:tcW w:w="919" w:type="pct"/>
            <w:noWrap/>
          </w:tcPr>
          <w:p w14:paraId="7D6ADFA8" w14:textId="77777777" w:rsidR="00076AF3" w:rsidRPr="001600AD" w:rsidRDefault="00076AF3" w:rsidP="00BA4654">
            <w:r w:rsidRPr="001600AD">
              <w:t>коммунальное обслуживание</w:t>
            </w:r>
          </w:p>
        </w:tc>
      </w:tr>
      <w:tr w:rsidR="00076AF3" w:rsidRPr="00936062" w14:paraId="30E2F38D" w14:textId="77777777" w:rsidTr="00BF1336">
        <w:tc>
          <w:tcPr>
            <w:tcW w:w="199" w:type="pct"/>
            <w:noWrap/>
          </w:tcPr>
          <w:p w14:paraId="62A7258C" w14:textId="77777777" w:rsidR="00076AF3" w:rsidRPr="001600AD" w:rsidRDefault="00076AF3" w:rsidP="00BA4654">
            <w:r w:rsidRPr="001600AD">
              <w:t>43</w:t>
            </w:r>
          </w:p>
        </w:tc>
        <w:tc>
          <w:tcPr>
            <w:tcW w:w="748" w:type="pct"/>
            <w:noWrap/>
          </w:tcPr>
          <w:p w14:paraId="4158471F" w14:textId="77777777" w:rsidR="00076AF3" w:rsidRPr="001600AD" w:rsidRDefault="00076AF3" w:rsidP="00BA4654">
            <w:r w:rsidRPr="001600AD">
              <w:t>54:04:000000:485</w:t>
            </w:r>
          </w:p>
        </w:tc>
        <w:tc>
          <w:tcPr>
            <w:tcW w:w="460" w:type="pct"/>
            <w:noWrap/>
          </w:tcPr>
          <w:p w14:paraId="72AD533D" w14:textId="77777777" w:rsidR="00076AF3" w:rsidRPr="001600AD" w:rsidRDefault="00076AF3" w:rsidP="00BA4654">
            <w:r w:rsidRPr="001600AD">
              <w:t>55.00</w:t>
            </w:r>
          </w:p>
        </w:tc>
        <w:tc>
          <w:tcPr>
            <w:tcW w:w="877" w:type="pct"/>
            <w:noWrap/>
          </w:tcPr>
          <w:p w14:paraId="7E5F4956" w14:textId="77777777" w:rsidR="00076AF3" w:rsidRPr="001600AD" w:rsidRDefault="00076AF3" w:rsidP="00BA4654">
            <w:r w:rsidRPr="001600AD">
              <w:t>Земли населенных пунктов</w:t>
            </w:r>
          </w:p>
        </w:tc>
        <w:tc>
          <w:tcPr>
            <w:tcW w:w="919" w:type="pct"/>
            <w:noWrap/>
          </w:tcPr>
          <w:p w14:paraId="288D63F3" w14:textId="77777777" w:rsidR="00076AF3" w:rsidRPr="001600AD" w:rsidRDefault="00076AF3" w:rsidP="00BA4654">
            <w:r w:rsidRPr="001600AD">
              <w:t>коммунальное обслуживание</w:t>
            </w:r>
          </w:p>
        </w:tc>
        <w:tc>
          <w:tcPr>
            <w:tcW w:w="877" w:type="pct"/>
            <w:noWrap/>
          </w:tcPr>
          <w:p w14:paraId="534036EB" w14:textId="77777777" w:rsidR="00076AF3" w:rsidRPr="001600AD" w:rsidRDefault="00076AF3" w:rsidP="00BA4654">
            <w:r w:rsidRPr="001600AD">
              <w:t>Земли населенных пунктов</w:t>
            </w:r>
          </w:p>
        </w:tc>
        <w:tc>
          <w:tcPr>
            <w:tcW w:w="919" w:type="pct"/>
            <w:noWrap/>
          </w:tcPr>
          <w:p w14:paraId="6187C6D0" w14:textId="77777777" w:rsidR="00076AF3" w:rsidRPr="001600AD" w:rsidRDefault="00076AF3" w:rsidP="00BA4654">
            <w:r w:rsidRPr="001600AD">
              <w:t>коммунальное обслуживание</w:t>
            </w:r>
          </w:p>
        </w:tc>
      </w:tr>
      <w:tr w:rsidR="00076AF3" w:rsidRPr="00936062" w14:paraId="72B06BAA" w14:textId="77777777" w:rsidTr="00BF1336">
        <w:tc>
          <w:tcPr>
            <w:tcW w:w="199" w:type="pct"/>
            <w:noWrap/>
          </w:tcPr>
          <w:p w14:paraId="0DA647D6" w14:textId="77777777" w:rsidR="00076AF3" w:rsidRPr="001600AD" w:rsidRDefault="00076AF3" w:rsidP="00BA4654">
            <w:r w:rsidRPr="001600AD">
              <w:t>44</w:t>
            </w:r>
          </w:p>
        </w:tc>
        <w:tc>
          <w:tcPr>
            <w:tcW w:w="748" w:type="pct"/>
            <w:noWrap/>
          </w:tcPr>
          <w:p w14:paraId="3F1E8787" w14:textId="77777777" w:rsidR="00076AF3" w:rsidRPr="001600AD" w:rsidRDefault="00076AF3" w:rsidP="00BA4654">
            <w:r w:rsidRPr="001600AD">
              <w:t>54:04:000000:485</w:t>
            </w:r>
          </w:p>
        </w:tc>
        <w:tc>
          <w:tcPr>
            <w:tcW w:w="460" w:type="pct"/>
            <w:noWrap/>
          </w:tcPr>
          <w:p w14:paraId="11421505" w14:textId="77777777" w:rsidR="00076AF3" w:rsidRPr="001600AD" w:rsidRDefault="00076AF3" w:rsidP="00BA4654">
            <w:r w:rsidRPr="001600AD">
              <w:t>55.00</w:t>
            </w:r>
          </w:p>
        </w:tc>
        <w:tc>
          <w:tcPr>
            <w:tcW w:w="877" w:type="pct"/>
            <w:noWrap/>
          </w:tcPr>
          <w:p w14:paraId="2F2D2587" w14:textId="77777777" w:rsidR="00076AF3" w:rsidRPr="001600AD" w:rsidRDefault="00076AF3" w:rsidP="00BA4654">
            <w:r w:rsidRPr="001600AD">
              <w:t>Земли населенных пунктов</w:t>
            </w:r>
          </w:p>
        </w:tc>
        <w:tc>
          <w:tcPr>
            <w:tcW w:w="919" w:type="pct"/>
            <w:noWrap/>
          </w:tcPr>
          <w:p w14:paraId="7205752C" w14:textId="77777777" w:rsidR="00076AF3" w:rsidRPr="001600AD" w:rsidRDefault="00076AF3" w:rsidP="00BA4654">
            <w:r w:rsidRPr="001600AD">
              <w:t>коммунальное обслуживание</w:t>
            </w:r>
          </w:p>
        </w:tc>
        <w:tc>
          <w:tcPr>
            <w:tcW w:w="877" w:type="pct"/>
            <w:noWrap/>
          </w:tcPr>
          <w:p w14:paraId="566CFD9D" w14:textId="77777777" w:rsidR="00076AF3" w:rsidRPr="001600AD" w:rsidRDefault="00076AF3" w:rsidP="00BA4654">
            <w:r w:rsidRPr="001600AD">
              <w:t>Земли населенных пунктов</w:t>
            </w:r>
          </w:p>
        </w:tc>
        <w:tc>
          <w:tcPr>
            <w:tcW w:w="919" w:type="pct"/>
            <w:noWrap/>
          </w:tcPr>
          <w:p w14:paraId="2E4A47C7" w14:textId="77777777" w:rsidR="00076AF3" w:rsidRPr="001600AD" w:rsidRDefault="00076AF3" w:rsidP="00BA4654">
            <w:r w:rsidRPr="001600AD">
              <w:t>коммунальное обслуживание</w:t>
            </w:r>
          </w:p>
        </w:tc>
      </w:tr>
      <w:tr w:rsidR="00076AF3" w:rsidRPr="00936062" w14:paraId="30520CCD" w14:textId="77777777" w:rsidTr="00BF1336">
        <w:tc>
          <w:tcPr>
            <w:tcW w:w="199" w:type="pct"/>
            <w:noWrap/>
          </w:tcPr>
          <w:p w14:paraId="751F58CF" w14:textId="77777777" w:rsidR="00076AF3" w:rsidRPr="001600AD" w:rsidRDefault="00076AF3" w:rsidP="00BA4654">
            <w:r w:rsidRPr="001600AD">
              <w:t>45</w:t>
            </w:r>
          </w:p>
        </w:tc>
        <w:tc>
          <w:tcPr>
            <w:tcW w:w="748" w:type="pct"/>
            <w:noWrap/>
          </w:tcPr>
          <w:p w14:paraId="4E9EE75F" w14:textId="77777777" w:rsidR="00076AF3" w:rsidRPr="001600AD" w:rsidRDefault="00076AF3" w:rsidP="00BA4654">
            <w:r w:rsidRPr="001600AD">
              <w:t>54:04:000000:485</w:t>
            </w:r>
          </w:p>
        </w:tc>
        <w:tc>
          <w:tcPr>
            <w:tcW w:w="460" w:type="pct"/>
            <w:noWrap/>
          </w:tcPr>
          <w:p w14:paraId="411F1030" w14:textId="77777777" w:rsidR="00076AF3" w:rsidRPr="001600AD" w:rsidRDefault="00076AF3" w:rsidP="00BA4654">
            <w:r w:rsidRPr="001600AD">
              <w:t>55.00</w:t>
            </w:r>
          </w:p>
        </w:tc>
        <w:tc>
          <w:tcPr>
            <w:tcW w:w="877" w:type="pct"/>
            <w:noWrap/>
          </w:tcPr>
          <w:p w14:paraId="5FBCD1C2" w14:textId="77777777" w:rsidR="00076AF3" w:rsidRPr="001600AD" w:rsidRDefault="00076AF3" w:rsidP="00BA4654">
            <w:r w:rsidRPr="001600AD">
              <w:t>Земли населенных пунктов</w:t>
            </w:r>
          </w:p>
        </w:tc>
        <w:tc>
          <w:tcPr>
            <w:tcW w:w="919" w:type="pct"/>
            <w:noWrap/>
          </w:tcPr>
          <w:p w14:paraId="69C7F4E3" w14:textId="77777777" w:rsidR="00076AF3" w:rsidRPr="001600AD" w:rsidRDefault="00076AF3" w:rsidP="00BA4654">
            <w:r w:rsidRPr="001600AD">
              <w:t>коммунальное обслуживание</w:t>
            </w:r>
          </w:p>
        </w:tc>
        <w:tc>
          <w:tcPr>
            <w:tcW w:w="877" w:type="pct"/>
            <w:noWrap/>
          </w:tcPr>
          <w:p w14:paraId="370A9A82" w14:textId="77777777" w:rsidR="00076AF3" w:rsidRPr="001600AD" w:rsidRDefault="00076AF3" w:rsidP="00BA4654">
            <w:r w:rsidRPr="001600AD">
              <w:t>Земли населенных пунктов</w:t>
            </w:r>
          </w:p>
        </w:tc>
        <w:tc>
          <w:tcPr>
            <w:tcW w:w="919" w:type="pct"/>
            <w:noWrap/>
          </w:tcPr>
          <w:p w14:paraId="2CD6323D" w14:textId="77777777" w:rsidR="00076AF3" w:rsidRPr="001600AD" w:rsidRDefault="00076AF3" w:rsidP="00BA4654">
            <w:r w:rsidRPr="001600AD">
              <w:t>коммунальное обслуживание</w:t>
            </w:r>
          </w:p>
        </w:tc>
      </w:tr>
      <w:tr w:rsidR="00076AF3" w:rsidRPr="00936062" w14:paraId="7FC1D38D" w14:textId="77777777" w:rsidTr="00BF1336">
        <w:tc>
          <w:tcPr>
            <w:tcW w:w="199" w:type="pct"/>
            <w:noWrap/>
          </w:tcPr>
          <w:p w14:paraId="56C1E89E" w14:textId="77777777" w:rsidR="00076AF3" w:rsidRPr="001600AD" w:rsidRDefault="00076AF3" w:rsidP="00BA4654">
            <w:r w:rsidRPr="001600AD">
              <w:t>46</w:t>
            </w:r>
          </w:p>
        </w:tc>
        <w:tc>
          <w:tcPr>
            <w:tcW w:w="748" w:type="pct"/>
            <w:noWrap/>
          </w:tcPr>
          <w:p w14:paraId="6805CE90" w14:textId="77777777" w:rsidR="00076AF3" w:rsidRPr="001600AD" w:rsidRDefault="00076AF3" w:rsidP="00BA4654">
            <w:r w:rsidRPr="001600AD">
              <w:t>54:04:000000:485</w:t>
            </w:r>
          </w:p>
        </w:tc>
        <w:tc>
          <w:tcPr>
            <w:tcW w:w="460" w:type="pct"/>
            <w:noWrap/>
          </w:tcPr>
          <w:p w14:paraId="41D249FF" w14:textId="77777777" w:rsidR="00076AF3" w:rsidRPr="001600AD" w:rsidRDefault="00076AF3" w:rsidP="00BA4654">
            <w:r w:rsidRPr="001600AD">
              <w:t>55.00</w:t>
            </w:r>
          </w:p>
        </w:tc>
        <w:tc>
          <w:tcPr>
            <w:tcW w:w="877" w:type="pct"/>
            <w:noWrap/>
          </w:tcPr>
          <w:p w14:paraId="3B6D93C1" w14:textId="77777777" w:rsidR="00076AF3" w:rsidRPr="001600AD" w:rsidRDefault="00076AF3" w:rsidP="00BA4654">
            <w:r w:rsidRPr="001600AD">
              <w:t>Земли населенных пунктов</w:t>
            </w:r>
          </w:p>
        </w:tc>
        <w:tc>
          <w:tcPr>
            <w:tcW w:w="919" w:type="pct"/>
            <w:noWrap/>
          </w:tcPr>
          <w:p w14:paraId="75CA1DF7" w14:textId="77777777" w:rsidR="00076AF3" w:rsidRPr="001600AD" w:rsidRDefault="00076AF3" w:rsidP="00BA4654">
            <w:r w:rsidRPr="001600AD">
              <w:t>коммунальное обслуживание</w:t>
            </w:r>
          </w:p>
        </w:tc>
        <w:tc>
          <w:tcPr>
            <w:tcW w:w="877" w:type="pct"/>
            <w:noWrap/>
          </w:tcPr>
          <w:p w14:paraId="65EC782D" w14:textId="77777777" w:rsidR="00076AF3" w:rsidRPr="001600AD" w:rsidRDefault="00076AF3" w:rsidP="00BA4654">
            <w:r w:rsidRPr="001600AD">
              <w:t>Земли населенных пунктов</w:t>
            </w:r>
          </w:p>
        </w:tc>
        <w:tc>
          <w:tcPr>
            <w:tcW w:w="919" w:type="pct"/>
            <w:noWrap/>
          </w:tcPr>
          <w:p w14:paraId="3BCB4278" w14:textId="77777777" w:rsidR="00076AF3" w:rsidRPr="001600AD" w:rsidRDefault="00076AF3" w:rsidP="00BA4654">
            <w:r w:rsidRPr="001600AD">
              <w:t>коммунальное обслуживание</w:t>
            </w:r>
          </w:p>
        </w:tc>
      </w:tr>
      <w:tr w:rsidR="00076AF3" w:rsidRPr="00936062" w14:paraId="13950045" w14:textId="77777777" w:rsidTr="00BF1336">
        <w:tc>
          <w:tcPr>
            <w:tcW w:w="199" w:type="pct"/>
            <w:noWrap/>
          </w:tcPr>
          <w:p w14:paraId="49DDBFE2" w14:textId="77777777" w:rsidR="00076AF3" w:rsidRPr="001600AD" w:rsidRDefault="00076AF3" w:rsidP="00BA4654">
            <w:r w:rsidRPr="001600AD">
              <w:t>47</w:t>
            </w:r>
          </w:p>
        </w:tc>
        <w:tc>
          <w:tcPr>
            <w:tcW w:w="748" w:type="pct"/>
            <w:noWrap/>
          </w:tcPr>
          <w:p w14:paraId="5B171E16" w14:textId="77777777" w:rsidR="00076AF3" w:rsidRPr="001600AD" w:rsidRDefault="00076AF3" w:rsidP="00BA4654">
            <w:r w:rsidRPr="001600AD">
              <w:t>54:04:000000:485</w:t>
            </w:r>
          </w:p>
        </w:tc>
        <w:tc>
          <w:tcPr>
            <w:tcW w:w="460" w:type="pct"/>
            <w:noWrap/>
          </w:tcPr>
          <w:p w14:paraId="20EA1BCB" w14:textId="77777777" w:rsidR="00076AF3" w:rsidRPr="001600AD" w:rsidRDefault="00076AF3" w:rsidP="00BA4654">
            <w:r w:rsidRPr="001600AD">
              <w:t>55.00</w:t>
            </w:r>
          </w:p>
        </w:tc>
        <w:tc>
          <w:tcPr>
            <w:tcW w:w="877" w:type="pct"/>
            <w:noWrap/>
          </w:tcPr>
          <w:p w14:paraId="50390081" w14:textId="77777777" w:rsidR="00076AF3" w:rsidRPr="001600AD" w:rsidRDefault="00076AF3" w:rsidP="00BA4654">
            <w:r w:rsidRPr="001600AD">
              <w:t>Земли населенных пунктов</w:t>
            </w:r>
          </w:p>
        </w:tc>
        <w:tc>
          <w:tcPr>
            <w:tcW w:w="919" w:type="pct"/>
            <w:noWrap/>
          </w:tcPr>
          <w:p w14:paraId="35D532D3" w14:textId="77777777" w:rsidR="00076AF3" w:rsidRPr="001600AD" w:rsidRDefault="00076AF3" w:rsidP="00BA4654">
            <w:r w:rsidRPr="001600AD">
              <w:t>коммунальное обслуживание</w:t>
            </w:r>
          </w:p>
        </w:tc>
        <w:tc>
          <w:tcPr>
            <w:tcW w:w="877" w:type="pct"/>
            <w:noWrap/>
          </w:tcPr>
          <w:p w14:paraId="4F0B99F3" w14:textId="77777777" w:rsidR="00076AF3" w:rsidRPr="001600AD" w:rsidRDefault="00076AF3" w:rsidP="00BA4654">
            <w:r w:rsidRPr="001600AD">
              <w:t>Земли населенных пунктов</w:t>
            </w:r>
          </w:p>
        </w:tc>
        <w:tc>
          <w:tcPr>
            <w:tcW w:w="919" w:type="pct"/>
            <w:noWrap/>
          </w:tcPr>
          <w:p w14:paraId="0B1DDC31" w14:textId="77777777" w:rsidR="00076AF3" w:rsidRPr="001600AD" w:rsidRDefault="00076AF3" w:rsidP="00BA4654">
            <w:r w:rsidRPr="001600AD">
              <w:t>коммунальное обслуживание</w:t>
            </w:r>
          </w:p>
        </w:tc>
      </w:tr>
      <w:tr w:rsidR="00076AF3" w:rsidRPr="00936062" w14:paraId="6B9BC7AF" w14:textId="77777777" w:rsidTr="00BF1336">
        <w:tc>
          <w:tcPr>
            <w:tcW w:w="199" w:type="pct"/>
            <w:noWrap/>
          </w:tcPr>
          <w:p w14:paraId="563820F2" w14:textId="77777777" w:rsidR="00076AF3" w:rsidRPr="001600AD" w:rsidRDefault="00076AF3" w:rsidP="00BA4654">
            <w:r w:rsidRPr="001600AD">
              <w:lastRenderedPageBreak/>
              <w:t>48</w:t>
            </w:r>
          </w:p>
        </w:tc>
        <w:tc>
          <w:tcPr>
            <w:tcW w:w="748" w:type="pct"/>
            <w:noWrap/>
          </w:tcPr>
          <w:p w14:paraId="4254C180" w14:textId="77777777" w:rsidR="00076AF3" w:rsidRPr="001600AD" w:rsidRDefault="00076AF3" w:rsidP="00BA4654">
            <w:r w:rsidRPr="001600AD">
              <w:t>54:04:000000:485</w:t>
            </w:r>
          </w:p>
        </w:tc>
        <w:tc>
          <w:tcPr>
            <w:tcW w:w="460" w:type="pct"/>
            <w:noWrap/>
          </w:tcPr>
          <w:p w14:paraId="48902052" w14:textId="77777777" w:rsidR="00076AF3" w:rsidRPr="001600AD" w:rsidRDefault="00076AF3" w:rsidP="00BA4654">
            <w:r w:rsidRPr="001600AD">
              <w:t>55.00</w:t>
            </w:r>
          </w:p>
        </w:tc>
        <w:tc>
          <w:tcPr>
            <w:tcW w:w="877" w:type="pct"/>
            <w:noWrap/>
          </w:tcPr>
          <w:p w14:paraId="5C34B4F1" w14:textId="77777777" w:rsidR="00076AF3" w:rsidRPr="001600AD" w:rsidRDefault="00076AF3" w:rsidP="00BA4654">
            <w:r w:rsidRPr="001600AD">
              <w:t>Земли населенных пунктов</w:t>
            </w:r>
          </w:p>
        </w:tc>
        <w:tc>
          <w:tcPr>
            <w:tcW w:w="919" w:type="pct"/>
            <w:noWrap/>
          </w:tcPr>
          <w:p w14:paraId="6D0E6281" w14:textId="77777777" w:rsidR="00076AF3" w:rsidRPr="001600AD" w:rsidRDefault="00076AF3" w:rsidP="00BA4654">
            <w:r w:rsidRPr="001600AD">
              <w:t>коммунальное обслуживание</w:t>
            </w:r>
          </w:p>
        </w:tc>
        <w:tc>
          <w:tcPr>
            <w:tcW w:w="877" w:type="pct"/>
            <w:noWrap/>
          </w:tcPr>
          <w:p w14:paraId="5BE5F0B6" w14:textId="77777777" w:rsidR="00076AF3" w:rsidRPr="001600AD" w:rsidRDefault="00076AF3" w:rsidP="00BA4654">
            <w:r w:rsidRPr="001600AD">
              <w:t>Земли населенных пунктов</w:t>
            </w:r>
          </w:p>
        </w:tc>
        <w:tc>
          <w:tcPr>
            <w:tcW w:w="919" w:type="pct"/>
            <w:noWrap/>
          </w:tcPr>
          <w:p w14:paraId="1F506E14" w14:textId="77777777" w:rsidR="00076AF3" w:rsidRPr="001600AD" w:rsidRDefault="00076AF3" w:rsidP="00BA4654">
            <w:r w:rsidRPr="001600AD">
              <w:t>коммунальное обслуживание</w:t>
            </w:r>
          </w:p>
        </w:tc>
      </w:tr>
      <w:tr w:rsidR="00076AF3" w:rsidRPr="00936062" w14:paraId="69C3CADB" w14:textId="77777777" w:rsidTr="00BF1336">
        <w:tc>
          <w:tcPr>
            <w:tcW w:w="199" w:type="pct"/>
            <w:noWrap/>
          </w:tcPr>
          <w:p w14:paraId="52487D48" w14:textId="77777777" w:rsidR="00076AF3" w:rsidRPr="001600AD" w:rsidRDefault="00076AF3" w:rsidP="00BA4654">
            <w:r w:rsidRPr="001600AD">
              <w:t>49</w:t>
            </w:r>
          </w:p>
        </w:tc>
        <w:tc>
          <w:tcPr>
            <w:tcW w:w="748" w:type="pct"/>
            <w:noWrap/>
          </w:tcPr>
          <w:p w14:paraId="41FB24F9" w14:textId="77777777" w:rsidR="00076AF3" w:rsidRPr="001600AD" w:rsidRDefault="00076AF3" w:rsidP="00BA4654">
            <w:r w:rsidRPr="001600AD">
              <w:t>54:04:000000:485</w:t>
            </w:r>
          </w:p>
        </w:tc>
        <w:tc>
          <w:tcPr>
            <w:tcW w:w="460" w:type="pct"/>
            <w:noWrap/>
          </w:tcPr>
          <w:p w14:paraId="5AC63AEC" w14:textId="77777777" w:rsidR="00076AF3" w:rsidRPr="001600AD" w:rsidRDefault="00076AF3" w:rsidP="00BA4654">
            <w:r w:rsidRPr="001600AD">
              <w:t>55.00</w:t>
            </w:r>
          </w:p>
        </w:tc>
        <w:tc>
          <w:tcPr>
            <w:tcW w:w="877" w:type="pct"/>
            <w:noWrap/>
          </w:tcPr>
          <w:p w14:paraId="01CF611B" w14:textId="77777777" w:rsidR="00076AF3" w:rsidRPr="001600AD" w:rsidRDefault="00076AF3" w:rsidP="00BA4654">
            <w:r w:rsidRPr="001600AD">
              <w:t>Земли населенных пунктов</w:t>
            </w:r>
          </w:p>
        </w:tc>
        <w:tc>
          <w:tcPr>
            <w:tcW w:w="919" w:type="pct"/>
            <w:noWrap/>
          </w:tcPr>
          <w:p w14:paraId="0BCCF578" w14:textId="77777777" w:rsidR="00076AF3" w:rsidRPr="001600AD" w:rsidRDefault="00076AF3" w:rsidP="00BA4654">
            <w:r w:rsidRPr="001600AD">
              <w:t>коммунальное обслуживание</w:t>
            </w:r>
          </w:p>
        </w:tc>
        <w:tc>
          <w:tcPr>
            <w:tcW w:w="877" w:type="pct"/>
            <w:noWrap/>
          </w:tcPr>
          <w:p w14:paraId="50F1B9F6" w14:textId="77777777" w:rsidR="00076AF3" w:rsidRPr="001600AD" w:rsidRDefault="00076AF3" w:rsidP="00BA4654">
            <w:r w:rsidRPr="001600AD">
              <w:t>Земли населенных пунктов</w:t>
            </w:r>
          </w:p>
        </w:tc>
        <w:tc>
          <w:tcPr>
            <w:tcW w:w="919" w:type="pct"/>
            <w:noWrap/>
          </w:tcPr>
          <w:p w14:paraId="6477FA22" w14:textId="77777777" w:rsidR="00076AF3" w:rsidRPr="001600AD" w:rsidRDefault="00076AF3" w:rsidP="00BA4654">
            <w:r w:rsidRPr="001600AD">
              <w:t>коммунальное обслуживание</w:t>
            </w:r>
          </w:p>
        </w:tc>
      </w:tr>
      <w:tr w:rsidR="00076AF3" w:rsidRPr="00936062" w14:paraId="3C076EB6" w14:textId="77777777" w:rsidTr="00BF1336">
        <w:tc>
          <w:tcPr>
            <w:tcW w:w="199" w:type="pct"/>
            <w:noWrap/>
          </w:tcPr>
          <w:p w14:paraId="174A31F7" w14:textId="77777777" w:rsidR="00076AF3" w:rsidRPr="001600AD" w:rsidRDefault="00076AF3" w:rsidP="00BA4654">
            <w:r w:rsidRPr="001600AD">
              <w:t>50</w:t>
            </w:r>
          </w:p>
        </w:tc>
        <w:tc>
          <w:tcPr>
            <w:tcW w:w="748" w:type="pct"/>
            <w:noWrap/>
          </w:tcPr>
          <w:p w14:paraId="146B949E" w14:textId="77777777" w:rsidR="00076AF3" w:rsidRPr="001600AD" w:rsidRDefault="00076AF3" w:rsidP="00BA4654">
            <w:r w:rsidRPr="001600AD">
              <w:t>54:04:000000:485</w:t>
            </w:r>
          </w:p>
        </w:tc>
        <w:tc>
          <w:tcPr>
            <w:tcW w:w="460" w:type="pct"/>
            <w:noWrap/>
          </w:tcPr>
          <w:p w14:paraId="7E313A9A" w14:textId="77777777" w:rsidR="00076AF3" w:rsidRPr="001600AD" w:rsidRDefault="00076AF3" w:rsidP="00BA4654">
            <w:r w:rsidRPr="001600AD">
              <w:t>55.00</w:t>
            </w:r>
          </w:p>
        </w:tc>
        <w:tc>
          <w:tcPr>
            <w:tcW w:w="877" w:type="pct"/>
            <w:noWrap/>
          </w:tcPr>
          <w:p w14:paraId="41A2118B" w14:textId="77777777" w:rsidR="00076AF3" w:rsidRPr="001600AD" w:rsidRDefault="00076AF3" w:rsidP="00BA4654">
            <w:r w:rsidRPr="001600AD">
              <w:t>Земли населенных пунктов</w:t>
            </w:r>
          </w:p>
        </w:tc>
        <w:tc>
          <w:tcPr>
            <w:tcW w:w="919" w:type="pct"/>
            <w:noWrap/>
          </w:tcPr>
          <w:p w14:paraId="0187D50C" w14:textId="77777777" w:rsidR="00076AF3" w:rsidRPr="001600AD" w:rsidRDefault="00076AF3" w:rsidP="00BA4654">
            <w:r w:rsidRPr="001600AD">
              <w:t>коммунальное обслуживание</w:t>
            </w:r>
          </w:p>
        </w:tc>
        <w:tc>
          <w:tcPr>
            <w:tcW w:w="877" w:type="pct"/>
            <w:noWrap/>
          </w:tcPr>
          <w:p w14:paraId="5304CEC7" w14:textId="77777777" w:rsidR="00076AF3" w:rsidRPr="001600AD" w:rsidRDefault="00076AF3" w:rsidP="00BA4654">
            <w:r w:rsidRPr="001600AD">
              <w:t>Земли населенных пунктов</w:t>
            </w:r>
          </w:p>
        </w:tc>
        <w:tc>
          <w:tcPr>
            <w:tcW w:w="919" w:type="pct"/>
            <w:noWrap/>
          </w:tcPr>
          <w:p w14:paraId="7A7D8294" w14:textId="77777777" w:rsidR="00076AF3" w:rsidRPr="001600AD" w:rsidRDefault="00076AF3" w:rsidP="00BA4654">
            <w:r w:rsidRPr="001600AD">
              <w:t>коммунальное обслуживание</w:t>
            </w:r>
          </w:p>
        </w:tc>
      </w:tr>
      <w:tr w:rsidR="00076AF3" w:rsidRPr="00936062" w14:paraId="775CDE1E" w14:textId="77777777" w:rsidTr="00BF1336">
        <w:tc>
          <w:tcPr>
            <w:tcW w:w="199" w:type="pct"/>
            <w:noWrap/>
          </w:tcPr>
          <w:p w14:paraId="042F1B35" w14:textId="77777777" w:rsidR="00076AF3" w:rsidRPr="001600AD" w:rsidRDefault="00076AF3" w:rsidP="00BA4654">
            <w:r w:rsidRPr="001600AD">
              <w:t>51</w:t>
            </w:r>
          </w:p>
        </w:tc>
        <w:tc>
          <w:tcPr>
            <w:tcW w:w="748" w:type="pct"/>
            <w:noWrap/>
          </w:tcPr>
          <w:p w14:paraId="1E3360A0" w14:textId="77777777" w:rsidR="00076AF3" w:rsidRPr="001600AD" w:rsidRDefault="00076AF3" w:rsidP="00BA4654">
            <w:r w:rsidRPr="001600AD">
              <w:t>54:04:000000:485</w:t>
            </w:r>
          </w:p>
        </w:tc>
        <w:tc>
          <w:tcPr>
            <w:tcW w:w="460" w:type="pct"/>
            <w:noWrap/>
          </w:tcPr>
          <w:p w14:paraId="340E9F96" w14:textId="77777777" w:rsidR="00076AF3" w:rsidRPr="001600AD" w:rsidRDefault="00076AF3" w:rsidP="00BA4654">
            <w:r w:rsidRPr="001600AD">
              <w:t>55.00</w:t>
            </w:r>
          </w:p>
        </w:tc>
        <w:tc>
          <w:tcPr>
            <w:tcW w:w="877" w:type="pct"/>
            <w:noWrap/>
          </w:tcPr>
          <w:p w14:paraId="300CFF95" w14:textId="77777777" w:rsidR="00076AF3" w:rsidRPr="001600AD" w:rsidRDefault="00076AF3" w:rsidP="00BA4654">
            <w:r w:rsidRPr="001600AD">
              <w:t>Земли населенных пунктов</w:t>
            </w:r>
          </w:p>
        </w:tc>
        <w:tc>
          <w:tcPr>
            <w:tcW w:w="919" w:type="pct"/>
            <w:noWrap/>
          </w:tcPr>
          <w:p w14:paraId="7DB5B28B" w14:textId="77777777" w:rsidR="00076AF3" w:rsidRPr="001600AD" w:rsidRDefault="00076AF3" w:rsidP="00BA4654">
            <w:r w:rsidRPr="001600AD">
              <w:t>коммунальное обслуживание</w:t>
            </w:r>
          </w:p>
        </w:tc>
        <w:tc>
          <w:tcPr>
            <w:tcW w:w="877" w:type="pct"/>
            <w:noWrap/>
          </w:tcPr>
          <w:p w14:paraId="3E8F8046" w14:textId="77777777" w:rsidR="00076AF3" w:rsidRPr="001600AD" w:rsidRDefault="00076AF3" w:rsidP="00BA4654">
            <w:r w:rsidRPr="001600AD">
              <w:t>Земли населенных пунктов</w:t>
            </w:r>
          </w:p>
        </w:tc>
        <w:tc>
          <w:tcPr>
            <w:tcW w:w="919" w:type="pct"/>
            <w:noWrap/>
          </w:tcPr>
          <w:p w14:paraId="2238C7FC" w14:textId="77777777" w:rsidR="00076AF3" w:rsidRPr="001600AD" w:rsidRDefault="00076AF3" w:rsidP="00BA4654">
            <w:r w:rsidRPr="001600AD">
              <w:t>коммунальное обслуживание</w:t>
            </w:r>
          </w:p>
        </w:tc>
      </w:tr>
      <w:tr w:rsidR="00076AF3" w:rsidRPr="00936062" w14:paraId="1C581869" w14:textId="77777777" w:rsidTr="00BF1336">
        <w:tc>
          <w:tcPr>
            <w:tcW w:w="199" w:type="pct"/>
            <w:noWrap/>
          </w:tcPr>
          <w:p w14:paraId="40C2215B" w14:textId="77777777" w:rsidR="00076AF3" w:rsidRPr="001600AD" w:rsidRDefault="00076AF3" w:rsidP="00BA4654">
            <w:r w:rsidRPr="001600AD">
              <w:t>52</w:t>
            </w:r>
          </w:p>
        </w:tc>
        <w:tc>
          <w:tcPr>
            <w:tcW w:w="748" w:type="pct"/>
            <w:noWrap/>
          </w:tcPr>
          <w:p w14:paraId="72866EA8" w14:textId="77777777" w:rsidR="00076AF3" w:rsidRPr="001600AD" w:rsidRDefault="00076AF3" w:rsidP="00BA4654">
            <w:r w:rsidRPr="001600AD">
              <w:t>54:04:000000:485</w:t>
            </w:r>
          </w:p>
        </w:tc>
        <w:tc>
          <w:tcPr>
            <w:tcW w:w="460" w:type="pct"/>
            <w:noWrap/>
          </w:tcPr>
          <w:p w14:paraId="2A5011A1" w14:textId="77777777" w:rsidR="00076AF3" w:rsidRPr="001600AD" w:rsidRDefault="00076AF3" w:rsidP="00BA4654">
            <w:r w:rsidRPr="001600AD">
              <w:t>55.00</w:t>
            </w:r>
          </w:p>
        </w:tc>
        <w:tc>
          <w:tcPr>
            <w:tcW w:w="877" w:type="pct"/>
            <w:noWrap/>
          </w:tcPr>
          <w:p w14:paraId="5CC104DC" w14:textId="77777777" w:rsidR="00076AF3" w:rsidRPr="001600AD" w:rsidRDefault="00076AF3" w:rsidP="00BA4654">
            <w:r w:rsidRPr="001600AD">
              <w:t>Земли населенных пунктов</w:t>
            </w:r>
          </w:p>
        </w:tc>
        <w:tc>
          <w:tcPr>
            <w:tcW w:w="919" w:type="pct"/>
            <w:noWrap/>
          </w:tcPr>
          <w:p w14:paraId="73E44EAD" w14:textId="77777777" w:rsidR="00076AF3" w:rsidRPr="001600AD" w:rsidRDefault="00076AF3" w:rsidP="00BA4654">
            <w:r w:rsidRPr="001600AD">
              <w:t>коммунальное обслуживание</w:t>
            </w:r>
          </w:p>
        </w:tc>
        <w:tc>
          <w:tcPr>
            <w:tcW w:w="877" w:type="pct"/>
            <w:noWrap/>
          </w:tcPr>
          <w:p w14:paraId="18AB2C20" w14:textId="77777777" w:rsidR="00076AF3" w:rsidRPr="001600AD" w:rsidRDefault="00076AF3" w:rsidP="00BA4654">
            <w:r w:rsidRPr="001600AD">
              <w:t>Земли населенных пунктов</w:t>
            </w:r>
          </w:p>
        </w:tc>
        <w:tc>
          <w:tcPr>
            <w:tcW w:w="919" w:type="pct"/>
            <w:noWrap/>
          </w:tcPr>
          <w:p w14:paraId="79C8830A" w14:textId="77777777" w:rsidR="00076AF3" w:rsidRPr="001600AD" w:rsidRDefault="00076AF3" w:rsidP="00BA4654">
            <w:r w:rsidRPr="001600AD">
              <w:t>коммунальное обслуживание</w:t>
            </w:r>
          </w:p>
        </w:tc>
      </w:tr>
      <w:tr w:rsidR="00076AF3" w:rsidRPr="00936062" w14:paraId="7F871093" w14:textId="77777777" w:rsidTr="00BF1336">
        <w:tc>
          <w:tcPr>
            <w:tcW w:w="199" w:type="pct"/>
            <w:noWrap/>
          </w:tcPr>
          <w:p w14:paraId="7AAD3EB2" w14:textId="77777777" w:rsidR="00076AF3" w:rsidRPr="001600AD" w:rsidRDefault="00076AF3" w:rsidP="00BA4654">
            <w:r w:rsidRPr="001600AD">
              <w:t>53</w:t>
            </w:r>
          </w:p>
        </w:tc>
        <w:tc>
          <w:tcPr>
            <w:tcW w:w="748" w:type="pct"/>
            <w:noWrap/>
          </w:tcPr>
          <w:p w14:paraId="634B2899" w14:textId="77777777" w:rsidR="00076AF3" w:rsidRPr="001600AD" w:rsidRDefault="00076AF3" w:rsidP="00BA4654">
            <w:r w:rsidRPr="001600AD">
              <w:t>54:04:000000:485</w:t>
            </w:r>
          </w:p>
        </w:tc>
        <w:tc>
          <w:tcPr>
            <w:tcW w:w="460" w:type="pct"/>
            <w:noWrap/>
          </w:tcPr>
          <w:p w14:paraId="55617230" w14:textId="77777777" w:rsidR="00076AF3" w:rsidRPr="001600AD" w:rsidRDefault="00076AF3" w:rsidP="00BA4654">
            <w:r w:rsidRPr="001600AD">
              <w:t>55.00</w:t>
            </w:r>
          </w:p>
        </w:tc>
        <w:tc>
          <w:tcPr>
            <w:tcW w:w="877" w:type="pct"/>
            <w:noWrap/>
          </w:tcPr>
          <w:p w14:paraId="166677E7" w14:textId="77777777" w:rsidR="00076AF3" w:rsidRPr="001600AD" w:rsidRDefault="00076AF3" w:rsidP="00BA4654">
            <w:r w:rsidRPr="001600AD">
              <w:t>Земли населенных пунктов</w:t>
            </w:r>
          </w:p>
        </w:tc>
        <w:tc>
          <w:tcPr>
            <w:tcW w:w="919" w:type="pct"/>
            <w:noWrap/>
          </w:tcPr>
          <w:p w14:paraId="741291F0" w14:textId="77777777" w:rsidR="00076AF3" w:rsidRPr="001600AD" w:rsidRDefault="00076AF3" w:rsidP="00BA4654">
            <w:r w:rsidRPr="001600AD">
              <w:t>коммунальное обслуживание</w:t>
            </w:r>
          </w:p>
        </w:tc>
        <w:tc>
          <w:tcPr>
            <w:tcW w:w="877" w:type="pct"/>
            <w:noWrap/>
          </w:tcPr>
          <w:p w14:paraId="077586CC" w14:textId="77777777" w:rsidR="00076AF3" w:rsidRPr="001600AD" w:rsidRDefault="00076AF3" w:rsidP="00BA4654">
            <w:r w:rsidRPr="001600AD">
              <w:t>Земли населенных пунктов</w:t>
            </w:r>
          </w:p>
        </w:tc>
        <w:tc>
          <w:tcPr>
            <w:tcW w:w="919" w:type="pct"/>
            <w:noWrap/>
          </w:tcPr>
          <w:p w14:paraId="42C0F515" w14:textId="77777777" w:rsidR="00076AF3" w:rsidRPr="001600AD" w:rsidRDefault="00076AF3" w:rsidP="00BA4654">
            <w:r w:rsidRPr="001600AD">
              <w:t>коммунальное обслуживание</w:t>
            </w:r>
          </w:p>
        </w:tc>
      </w:tr>
      <w:tr w:rsidR="00076AF3" w:rsidRPr="00936062" w14:paraId="7C3028DA" w14:textId="77777777" w:rsidTr="00BF1336">
        <w:tc>
          <w:tcPr>
            <w:tcW w:w="199" w:type="pct"/>
            <w:noWrap/>
          </w:tcPr>
          <w:p w14:paraId="7B93D175" w14:textId="77777777" w:rsidR="00076AF3" w:rsidRPr="001600AD" w:rsidRDefault="00076AF3" w:rsidP="00BA4654">
            <w:r w:rsidRPr="001600AD">
              <w:t>54</w:t>
            </w:r>
          </w:p>
        </w:tc>
        <w:tc>
          <w:tcPr>
            <w:tcW w:w="748" w:type="pct"/>
            <w:noWrap/>
          </w:tcPr>
          <w:p w14:paraId="70D771A8" w14:textId="77777777" w:rsidR="00076AF3" w:rsidRPr="001600AD" w:rsidRDefault="00076AF3" w:rsidP="00BA4654">
            <w:r w:rsidRPr="001600AD">
              <w:t>54:04:000000:485</w:t>
            </w:r>
          </w:p>
        </w:tc>
        <w:tc>
          <w:tcPr>
            <w:tcW w:w="460" w:type="pct"/>
            <w:noWrap/>
          </w:tcPr>
          <w:p w14:paraId="1430397D" w14:textId="77777777" w:rsidR="00076AF3" w:rsidRPr="001600AD" w:rsidRDefault="00076AF3" w:rsidP="00BA4654">
            <w:r w:rsidRPr="001600AD">
              <w:t>55.00</w:t>
            </w:r>
          </w:p>
        </w:tc>
        <w:tc>
          <w:tcPr>
            <w:tcW w:w="877" w:type="pct"/>
            <w:noWrap/>
          </w:tcPr>
          <w:p w14:paraId="191A22D7" w14:textId="77777777" w:rsidR="00076AF3" w:rsidRPr="001600AD" w:rsidRDefault="00076AF3" w:rsidP="00BA4654">
            <w:r w:rsidRPr="001600AD">
              <w:t>Земли населенных пунктов</w:t>
            </w:r>
          </w:p>
        </w:tc>
        <w:tc>
          <w:tcPr>
            <w:tcW w:w="919" w:type="pct"/>
            <w:noWrap/>
          </w:tcPr>
          <w:p w14:paraId="1AB74EF3" w14:textId="77777777" w:rsidR="00076AF3" w:rsidRPr="001600AD" w:rsidRDefault="00076AF3" w:rsidP="00BA4654">
            <w:r w:rsidRPr="001600AD">
              <w:t>коммунальное обслуживание</w:t>
            </w:r>
          </w:p>
        </w:tc>
        <w:tc>
          <w:tcPr>
            <w:tcW w:w="877" w:type="pct"/>
            <w:noWrap/>
          </w:tcPr>
          <w:p w14:paraId="055C86A4" w14:textId="77777777" w:rsidR="00076AF3" w:rsidRPr="001600AD" w:rsidRDefault="00076AF3" w:rsidP="00BA4654">
            <w:r w:rsidRPr="001600AD">
              <w:t>Земли населенных пунктов</w:t>
            </w:r>
          </w:p>
        </w:tc>
        <w:tc>
          <w:tcPr>
            <w:tcW w:w="919" w:type="pct"/>
            <w:noWrap/>
          </w:tcPr>
          <w:p w14:paraId="49A5E432" w14:textId="77777777" w:rsidR="00076AF3" w:rsidRPr="001600AD" w:rsidRDefault="00076AF3" w:rsidP="00BA4654">
            <w:r w:rsidRPr="001600AD">
              <w:t>коммунальное обслуживание</w:t>
            </w:r>
          </w:p>
        </w:tc>
      </w:tr>
      <w:tr w:rsidR="00076AF3" w:rsidRPr="00936062" w14:paraId="1995756B" w14:textId="77777777" w:rsidTr="00BF1336">
        <w:tc>
          <w:tcPr>
            <w:tcW w:w="199" w:type="pct"/>
            <w:noWrap/>
          </w:tcPr>
          <w:p w14:paraId="5E9C3977" w14:textId="77777777" w:rsidR="00076AF3" w:rsidRPr="001600AD" w:rsidRDefault="00076AF3" w:rsidP="00BA4654">
            <w:r w:rsidRPr="001600AD">
              <w:t>55</w:t>
            </w:r>
          </w:p>
        </w:tc>
        <w:tc>
          <w:tcPr>
            <w:tcW w:w="748" w:type="pct"/>
            <w:noWrap/>
          </w:tcPr>
          <w:p w14:paraId="2A557741" w14:textId="77777777" w:rsidR="00076AF3" w:rsidRPr="001600AD" w:rsidRDefault="00076AF3" w:rsidP="00BA4654">
            <w:r w:rsidRPr="001600AD">
              <w:t>54:04:000000:485</w:t>
            </w:r>
          </w:p>
        </w:tc>
        <w:tc>
          <w:tcPr>
            <w:tcW w:w="460" w:type="pct"/>
            <w:noWrap/>
          </w:tcPr>
          <w:p w14:paraId="2BCCB71B" w14:textId="77777777" w:rsidR="00076AF3" w:rsidRPr="001600AD" w:rsidRDefault="00076AF3" w:rsidP="00BA4654">
            <w:r w:rsidRPr="001600AD">
              <w:t>55.00</w:t>
            </w:r>
          </w:p>
        </w:tc>
        <w:tc>
          <w:tcPr>
            <w:tcW w:w="877" w:type="pct"/>
            <w:noWrap/>
          </w:tcPr>
          <w:p w14:paraId="67994D04" w14:textId="77777777" w:rsidR="00076AF3" w:rsidRPr="001600AD" w:rsidRDefault="00076AF3" w:rsidP="00BA4654">
            <w:r w:rsidRPr="001600AD">
              <w:t>Земли населенных пунктов</w:t>
            </w:r>
          </w:p>
        </w:tc>
        <w:tc>
          <w:tcPr>
            <w:tcW w:w="919" w:type="pct"/>
            <w:noWrap/>
          </w:tcPr>
          <w:p w14:paraId="7F2C73DB" w14:textId="77777777" w:rsidR="00076AF3" w:rsidRPr="001600AD" w:rsidRDefault="00076AF3" w:rsidP="00BA4654">
            <w:r w:rsidRPr="001600AD">
              <w:t>коммунальное обслуживание</w:t>
            </w:r>
          </w:p>
        </w:tc>
        <w:tc>
          <w:tcPr>
            <w:tcW w:w="877" w:type="pct"/>
            <w:noWrap/>
          </w:tcPr>
          <w:p w14:paraId="67659DDB" w14:textId="77777777" w:rsidR="00076AF3" w:rsidRPr="001600AD" w:rsidRDefault="00076AF3" w:rsidP="00BA4654">
            <w:r w:rsidRPr="001600AD">
              <w:t>Земли населенных пунктов</w:t>
            </w:r>
          </w:p>
        </w:tc>
        <w:tc>
          <w:tcPr>
            <w:tcW w:w="919" w:type="pct"/>
            <w:noWrap/>
          </w:tcPr>
          <w:p w14:paraId="4065B9CB" w14:textId="77777777" w:rsidR="00076AF3" w:rsidRPr="001600AD" w:rsidRDefault="00076AF3" w:rsidP="00BA4654">
            <w:r w:rsidRPr="001600AD">
              <w:t>коммунальное обслуживание</w:t>
            </w:r>
          </w:p>
        </w:tc>
      </w:tr>
      <w:tr w:rsidR="00076AF3" w:rsidRPr="00936062" w14:paraId="62385414" w14:textId="77777777" w:rsidTr="00BF1336">
        <w:tc>
          <w:tcPr>
            <w:tcW w:w="199" w:type="pct"/>
            <w:noWrap/>
          </w:tcPr>
          <w:p w14:paraId="15C64717" w14:textId="77777777" w:rsidR="00076AF3" w:rsidRPr="001600AD" w:rsidRDefault="00076AF3" w:rsidP="00BA4654">
            <w:r w:rsidRPr="001600AD">
              <w:t>56</w:t>
            </w:r>
          </w:p>
        </w:tc>
        <w:tc>
          <w:tcPr>
            <w:tcW w:w="748" w:type="pct"/>
            <w:noWrap/>
          </w:tcPr>
          <w:p w14:paraId="72A20030" w14:textId="77777777" w:rsidR="00076AF3" w:rsidRPr="001600AD" w:rsidRDefault="00076AF3" w:rsidP="00BA4654">
            <w:r w:rsidRPr="001600AD">
              <w:t>54:04:000000:485</w:t>
            </w:r>
          </w:p>
        </w:tc>
        <w:tc>
          <w:tcPr>
            <w:tcW w:w="460" w:type="pct"/>
            <w:noWrap/>
          </w:tcPr>
          <w:p w14:paraId="4BEE328A" w14:textId="77777777" w:rsidR="00076AF3" w:rsidRPr="001600AD" w:rsidRDefault="00076AF3" w:rsidP="00BA4654">
            <w:r w:rsidRPr="001600AD">
              <w:t>55.00</w:t>
            </w:r>
          </w:p>
        </w:tc>
        <w:tc>
          <w:tcPr>
            <w:tcW w:w="877" w:type="pct"/>
            <w:noWrap/>
          </w:tcPr>
          <w:p w14:paraId="0C15B0C7" w14:textId="77777777" w:rsidR="00076AF3" w:rsidRPr="001600AD" w:rsidRDefault="00076AF3" w:rsidP="00BA4654">
            <w:r w:rsidRPr="001600AD">
              <w:t>Земли населенных пунктов</w:t>
            </w:r>
          </w:p>
        </w:tc>
        <w:tc>
          <w:tcPr>
            <w:tcW w:w="919" w:type="pct"/>
            <w:noWrap/>
          </w:tcPr>
          <w:p w14:paraId="372B7133" w14:textId="77777777" w:rsidR="00076AF3" w:rsidRPr="001600AD" w:rsidRDefault="00076AF3" w:rsidP="00BA4654">
            <w:r w:rsidRPr="001600AD">
              <w:t>коммунальное обслуживание</w:t>
            </w:r>
          </w:p>
        </w:tc>
        <w:tc>
          <w:tcPr>
            <w:tcW w:w="877" w:type="pct"/>
            <w:noWrap/>
          </w:tcPr>
          <w:p w14:paraId="18A28021" w14:textId="77777777" w:rsidR="00076AF3" w:rsidRPr="001600AD" w:rsidRDefault="00076AF3" w:rsidP="00BA4654">
            <w:r w:rsidRPr="001600AD">
              <w:t>Земли населенных пунктов</w:t>
            </w:r>
          </w:p>
        </w:tc>
        <w:tc>
          <w:tcPr>
            <w:tcW w:w="919" w:type="pct"/>
            <w:noWrap/>
          </w:tcPr>
          <w:p w14:paraId="2D1A3A38" w14:textId="77777777" w:rsidR="00076AF3" w:rsidRPr="001600AD" w:rsidRDefault="00076AF3" w:rsidP="00BA4654">
            <w:r w:rsidRPr="001600AD">
              <w:t>коммунальное обслуживание</w:t>
            </w:r>
          </w:p>
        </w:tc>
      </w:tr>
      <w:tr w:rsidR="00076AF3" w:rsidRPr="00936062" w14:paraId="3B528778" w14:textId="77777777" w:rsidTr="00BF1336">
        <w:tc>
          <w:tcPr>
            <w:tcW w:w="199" w:type="pct"/>
            <w:noWrap/>
          </w:tcPr>
          <w:p w14:paraId="25FE6606" w14:textId="77777777" w:rsidR="00076AF3" w:rsidRPr="001600AD" w:rsidRDefault="00076AF3" w:rsidP="00BA4654">
            <w:r w:rsidRPr="001600AD">
              <w:t>57</w:t>
            </w:r>
          </w:p>
        </w:tc>
        <w:tc>
          <w:tcPr>
            <w:tcW w:w="748" w:type="pct"/>
            <w:noWrap/>
          </w:tcPr>
          <w:p w14:paraId="2B9CB718" w14:textId="77777777" w:rsidR="00076AF3" w:rsidRPr="001600AD" w:rsidRDefault="00076AF3" w:rsidP="00BA4654">
            <w:r w:rsidRPr="001600AD">
              <w:t>54:04:000000:485</w:t>
            </w:r>
          </w:p>
        </w:tc>
        <w:tc>
          <w:tcPr>
            <w:tcW w:w="460" w:type="pct"/>
            <w:noWrap/>
          </w:tcPr>
          <w:p w14:paraId="3628CF10" w14:textId="77777777" w:rsidR="00076AF3" w:rsidRPr="001600AD" w:rsidRDefault="00076AF3" w:rsidP="00BA4654">
            <w:r w:rsidRPr="001600AD">
              <w:t>55.00</w:t>
            </w:r>
          </w:p>
        </w:tc>
        <w:tc>
          <w:tcPr>
            <w:tcW w:w="877" w:type="pct"/>
            <w:noWrap/>
          </w:tcPr>
          <w:p w14:paraId="569C6D41" w14:textId="77777777" w:rsidR="00076AF3" w:rsidRPr="001600AD" w:rsidRDefault="00076AF3" w:rsidP="00BA4654">
            <w:r w:rsidRPr="001600AD">
              <w:t>Земли населенных пунктов</w:t>
            </w:r>
          </w:p>
        </w:tc>
        <w:tc>
          <w:tcPr>
            <w:tcW w:w="919" w:type="pct"/>
            <w:noWrap/>
          </w:tcPr>
          <w:p w14:paraId="4A184BA7" w14:textId="77777777" w:rsidR="00076AF3" w:rsidRPr="001600AD" w:rsidRDefault="00076AF3" w:rsidP="00BA4654">
            <w:r w:rsidRPr="001600AD">
              <w:t>коммунальное обслуживание</w:t>
            </w:r>
          </w:p>
        </w:tc>
        <w:tc>
          <w:tcPr>
            <w:tcW w:w="877" w:type="pct"/>
            <w:noWrap/>
          </w:tcPr>
          <w:p w14:paraId="211B14DF" w14:textId="77777777" w:rsidR="00076AF3" w:rsidRPr="001600AD" w:rsidRDefault="00076AF3" w:rsidP="00BA4654">
            <w:r w:rsidRPr="001600AD">
              <w:t>Земли населенных пунктов</w:t>
            </w:r>
          </w:p>
        </w:tc>
        <w:tc>
          <w:tcPr>
            <w:tcW w:w="919" w:type="pct"/>
            <w:noWrap/>
          </w:tcPr>
          <w:p w14:paraId="26FC6244" w14:textId="77777777" w:rsidR="00076AF3" w:rsidRPr="001600AD" w:rsidRDefault="00076AF3" w:rsidP="00BA4654">
            <w:r w:rsidRPr="001600AD">
              <w:t>коммунальное обслуживание</w:t>
            </w:r>
          </w:p>
        </w:tc>
      </w:tr>
      <w:tr w:rsidR="00076AF3" w:rsidRPr="00936062" w14:paraId="14603E4A" w14:textId="77777777" w:rsidTr="00BF1336">
        <w:tc>
          <w:tcPr>
            <w:tcW w:w="199" w:type="pct"/>
            <w:noWrap/>
          </w:tcPr>
          <w:p w14:paraId="6823EC58" w14:textId="77777777" w:rsidR="00076AF3" w:rsidRPr="001600AD" w:rsidRDefault="00076AF3" w:rsidP="00BA4654">
            <w:r w:rsidRPr="001600AD">
              <w:t>58</w:t>
            </w:r>
          </w:p>
        </w:tc>
        <w:tc>
          <w:tcPr>
            <w:tcW w:w="748" w:type="pct"/>
            <w:noWrap/>
          </w:tcPr>
          <w:p w14:paraId="452EDF6F" w14:textId="77777777" w:rsidR="00076AF3" w:rsidRPr="001600AD" w:rsidRDefault="00076AF3" w:rsidP="00BA4654">
            <w:r w:rsidRPr="001600AD">
              <w:t>54:04:000000:485</w:t>
            </w:r>
          </w:p>
        </w:tc>
        <w:tc>
          <w:tcPr>
            <w:tcW w:w="460" w:type="pct"/>
            <w:noWrap/>
          </w:tcPr>
          <w:p w14:paraId="323E7BA5" w14:textId="77777777" w:rsidR="00076AF3" w:rsidRPr="001600AD" w:rsidRDefault="00076AF3" w:rsidP="00BA4654">
            <w:r w:rsidRPr="001600AD">
              <w:t>55.00</w:t>
            </w:r>
          </w:p>
        </w:tc>
        <w:tc>
          <w:tcPr>
            <w:tcW w:w="877" w:type="pct"/>
            <w:noWrap/>
          </w:tcPr>
          <w:p w14:paraId="221A2603" w14:textId="77777777" w:rsidR="00076AF3" w:rsidRPr="001600AD" w:rsidRDefault="00076AF3" w:rsidP="00BA4654">
            <w:r w:rsidRPr="001600AD">
              <w:t>Земли населенных пунктов</w:t>
            </w:r>
          </w:p>
        </w:tc>
        <w:tc>
          <w:tcPr>
            <w:tcW w:w="919" w:type="pct"/>
            <w:noWrap/>
          </w:tcPr>
          <w:p w14:paraId="6030F5FD" w14:textId="77777777" w:rsidR="00076AF3" w:rsidRPr="001600AD" w:rsidRDefault="00076AF3" w:rsidP="00BA4654">
            <w:r w:rsidRPr="001600AD">
              <w:t>коммунальное обслуживание</w:t>
            </w:r>
          </w:p>
        </w:tc>
        <w:tc>
          <w:tcPr>
            <w:tcW w:w="877" w:type="pct"/>
            <w:noWrap/>
          </w:tcPr>
          <w:p w14:paraId="5159CDE4" w14:textId="77777777" w:rsidR="00076AF3" w:rsidRPr="001600AD" w:rsidRDefault="00076AF3" w:rsidP="00BA4654">
            <w:r w:rsidRPr="001600AD">
              <w:t>Земли населенных пунктов</w:t>
            </w:r>
          </w:p>
        </w:tc>
        <w:tc>
          <w:tcPr>
            <w:tcW w:w="919" w:type="pct"/>
            <w:noWrap/>
          </w:tcPr>
          <w:p w14:paraId="7D3C7BA4" w14:textId="77777777" w:rsidR="00076AF3" w:rsidRPr="001600AD" w:rsidRDefault="00076AF3" w:rsidP="00BA4654">
            <w:r w:rsidRPr="001600AD">
              <w:t>коммунальное обслуживание</w:t>
            </w:r>
          </w:p>
        </w:tc>
      </w:tr>
      <w:tr w:rsidR="00076AF3" w:rsidRPr="00936062" w14:paraId="6A05BF26" w14:textId="77777777" w:rsidTr="00BF1336">
        <w:tc>
          <w:tcPr>
            <w:tcW w:w="199" w:type="pct"/>
            <w:noWrap/>
          </w:tcPr>
          <w:p w14:paraId="4B424C2A" w14:textId="77777777" w:rsidR="00076AF3" w:rsidRPr="001600AD" w:rsidRDefault="00076AF3" w:rsidP="00BA4654">
            <w:r w:rsidRPr="001600AD">
              <w:t>59</w:t>
            </w:r>
          </w:p>
        </w:tc>
        <w:tc>
          <w:tcPr>
            <w:tcW w:w="748" w:type="pct"/>
            <w:noWrap/>
          </w:tcPr>
          <w:p w14:paraId="4970B256" w14:textId="77777777" w:rsidR="00076AF3" w:rsidRPr="001600AD" w:rsidRDefault="00076AF3" w:rsidP="00BA4654">
            <w:r w:rsidRPr="001600AD">
              <w:t>54:04:000000:485</w:t>
            </w:r>
          </w:p>
        </w:tc>
        <w:tc>
          <w:tcPr>
            <w:tcW w:w="460" w:type="pct"/>
            <w:noWrap/>
          </w:tcPr>
          <w:p w14:paraId="0376673C" w14:textId="77777777" w:rsidR="00076AF3" w:rsidRPr="001600AD" w:rsidRDefault="00076AF3" w:rsidP="00BA4654">
            <w:r w:rsidRPr="001600AD">
              <w:t>55.00</w:t>
            </w:r>
          </w:p>
        </w:tc>
        <w:tc>
          <w:tcPr>
            <w:tcW w:w="877" w:type="pct"/>
            <w:noWrap/>
          </w:tcPr>
          <w:p w14:paraId="7063220A" w14:textId="77777777" w:rsidR="00076AF3" w:rsidRPr="001600AD" w:rsidRDefault="00076AF3" w:rsidP="00BA4654">
            <w:r w:rsidRPr="001600AD">
              <w:t>Земли населенных пунктов</w:t>
            </w:r>
          </w:p>
        </w:tc>
        <w:tc>
          <w:tcPr>
            <w:tcW w:w="919" w:type="pct"/>
            <w:noWrap/>
          </w:tcPr>
          <w:p w14:paraId="261DD125" w14:textId="77777777" w:rsidR="00076AF3" w:rsidRPr="001600AD" w:rsidRDefault="00076AF3" w:rsidP="00BA4654">
            <w:r w:rsidRPr="001600AD">
              <w:t>коммунальное обслуживание</w:t>
            </w:r>
          </w:p>
        </w:tc>
        <w:tc>
          <w:tcPr>
            <w:tcW w:w="877" w:type="pct"/>
            <w:noWrap/>
          </w:tcPr>
          <w:p w14:paraId="60ED477D" w14:textId="77777777" w:rsidR="00076AF3" w:rsidRPr="001600AD" w:rsidRDefault="00076AF3" w:rsidP="00BA4654">
            <w:r w:rsidRPr="001600AD">
              <w:t>Земли населенных пунктов</w:t>
            </w:r>
          </w:p>
        </w:tc>
        <w:tc>
          <w:tcPr>
            <w:tcW w:w="919" w:type="pct"/>
            <w:noWrap/>
          </w:tcPr>
          <w:p w14:paraId="09DC7874" w14:textId="77777777" w:rsidR="00076AF3" w:rsidRPr="001600AD" w:rsidRDefault="00076AF3" w:rsidP="00BA4654">
            <w:r w:rsidRPr="001600AD">
              <w:t>коммунальное обслуживание</w:t>
            </w:r>
          </w:p>
        </w:tc>
      </w:tr>
      <w:tr w:rsidR="00076AF3" w:rsidRPr="00936062" w14:paraId="71589463" w14:textId="77777777" w:rsidTr="00BF1336">
        <w:tc>
          <w:tcPr>
            <w:tcW w:w="199" w:type="pct"/>
            <w:noWrap/>
          </w:tcPr>
          <w:p w14:paraId="7982F9CE" w14:textId="77777777" w:rsidR="00076AF3" w:rsidRPr="001600AD" w:rsidRDefault="00076AF3" w:rsidP="00BA4654">
            <w:r w:rsidRPr="001600AD">
              <w:t>60</w:t>
            </w:r>
          </w:p>
        </w:tc>
        <w:tc>
          <w:tcPr>
            <w:tcW w:w="748" w:type="pct"/>
            <w:noWrap/>
          </w:tcPr>
          <w:p w14:paraId="30B64E58" w14:textId="77777777" w:rsidR="00076AF3" w:rsidRPr="001600AD" w:rsidRDefault="00076AF3" w:rsidP="00BA4654">
            <w:r w:rsidRPr="001600AD">
              <w:t>54:04:000000:485</w:t>
            </w:r>
          </w:p>
        </w:tc>
        <w:tc>
          <w:tcPr>
            <w:tcW w:w="460" w:type="pct"/>
            <w:noWrap/>
          </w:tcPr>
          <w:p w14:paraId="5CE85F35" w14:textId="77777777" w:rsidR="00076AF3" w:rsidRPr="001600AD" w:rsidRDefault="00076AF3" w:rsidP="00BA4654">
            <w:r w:rsidRPr="001600AD">
              <w:t>55.00</w:t>
            </w:r>
          </w:p>
        </w:tc>
        <w:tc>
          <w:tcPr>
            <w:tcW w:w="877" w:type="pct"/>
            <w:noWrap/>
          </w:tcPr>
          <w:p w14:paraId="59995AE8" w14:textId="77777777" w:rsidR="00076AF3" w:rsidRPr="001600AD" w:rsidRDefault="00076AF3" w:rsidP="00BA4654">
            <w:r w:rsidRPr="001600AD">
              <w:t>Земли населенных пунктов</w:t>
            </w:r>
          </w:p>
        </w:tc>
        <w:tc>
          <w:tcPr>
            <w:tcW w:w="919" w:type="pct"/>
            <w:noWrap/>
          </w:tcPr>
          <w:p w14:paraId="6B414A46" w14:textId="77777777" w:rsidR="00076AF3" w:rsidRPr="001600AD" w:rsidRDefault="00076AF3" w:rsidP="00BA4654">
            <w:r w:rsidRPr="001600AD">
              <w:t>коммунальное обслуживание</w:t>
            </w:r>
          </w:p>
        </w:tc>
        <w:tc>
          <w:tcPr>
            <w:tcW w:w="877" w:type="pct"/>
            <w:noWrap/>
          </w:tcPr>
          <w:p w14:paraId="42CB5105" w14:textId="77777777" w:rsidR="00076AF3" w:rsidRPr="001600AD" w:rsidRDefault="00076AF3" w:rsidP="00BA4654">
            <w:r w:rsidRPr="001600AD">
              <w:t>Земли населенных пунктов</w:t>
            </w:r>
          </w:p>
        </w:tc>
        <w:tc>
          <w:tcPr>
            <w:tcW w:w="919" w:type="pct"/>
            <w:noWrap/>
          </w:tcPr>
          <w:p w14:paraId="0CF014BF" w14:textId="77777777" w:rsidR="00076AF3" w:rsidRPr="001600AD" w:rsidRDefault="00076AF3" w:rsidP="00BA4654">
            <w:r w:rsidRPr="001600AD">
              <w:t>коммунальное обслуживание</w:t>
            </w:r>
          </w:p>
        </w:tc>
      </w:tr>
      <w:tr w:rsidR="00076AF3" w:rsidRPr="00936062" w14:paraId="4B628125" w14:textId="77777777" w:rsidTr="00BF1336">
        <w:tc>
          <w:tcPr>
            <w:tcW w:w="199" w:type="pct"/>
            <w:noWrap/>
          </w:tcPr>
          <w:p w14:paraId="6E419239" w14:textId="77777777" w:rsidR="00076AF3" w:rsidRPr="001600AD" w:rsidRDefault="00076AF3" w:rsidP="00BA4654">
            <w:r w:rsidRPr="001600AD">
              <w:t>61</w:t>
            </w:r>
          </w:p>
        </w:tc>
        <w:tc>
          <w:tcPr>
            <w:tcW w:w="748" w:type="pct"/>
            <w:noWrap/>
          </w:tcPr>
          <w:p w14:paraId="64938313" w14:textId="77777777" w:rsidR="00076AF3" w:rsidRPr="001600AD" w:rsidRDefault="00076AF3" w:rsidP="00BA4654">
            <w:r w:rsidRPr="001600AD">
              <w:t>54:04:000000:485</w:t>
            </w:r>
          </w:p>
        </w:tc>
        <w:tc>
          <w:tcPr>
            <w:tcW w:w="460" w:type="pct"/>
            <w:noWrap/>
          </w:tcPr>
          <w:p w14:paraId="0A185F2D" w14:textId="77777777" w:rsidR="00076AF3" w:rsidRPr="001600AD" w:rsidRDefault="00076AF3" w:rsidP="00BA4654">
            <w:r w:rsidRPr="001600AD">
              <w:t>55.00</w:t>
            </w:r>
          </w:p>
        </w:tc>
        <w:tc>
          <w:tcPr>
            <w:tcW w:w="877" w:type="pct"/>
            <w:noWrap/>
          </w:tcPr>
          <w:p w14:paraId="6407EAB5" w14:textId="77777777" w:rsidR="00076AF3" w:rsidRPr="001600AD" w:rsidRDefault="00076AF3" w:rsidP="00BA4654">
            <w:r w:rsidRPr="001600AD">
              <w:t>Земли населенных пунктов</w:t>
            </w:r>
          </w:p>
        </w:tc>
        <w:tc>
          <w:tcPr>
            <w:tcW w:w="919" w:type="pct"/>
            <w:noWrap/>
          </w:tcPr>
          <w:p w14:paraId="1EC405C9" w14:textId="77777777" w:rsidR="00076AF3" w:rsidRPr="001600AD" w:rsidRDefault="00076AF3" w:rsidP="00BA4654">
            <w:r w:rsidRPr="001600AD">
              <w:t>коммунальное обслуживание</w:t>
            </w:r>
          </w:p>
        </w:tc>
        <w:tc>
          <w:tcPr>
            <w:tcW w:w="877" w:type="pct"/>
            <w:noWrap/>
          </w:tcPr>
          <w:p w14:paraId="611EB64D" w14:textId="77777777" w:rsidR="00076AF3" w:rsidRPr="001600AD" w:rsidRDefault="00076AF3" w:rsidP="00BA4654">
            <w:r w:rsidRPr="001600AD">
              <w:t>Земли населенных пунктов</w:t>
            </w:r>
          </w:p>
        </w:tc>
        <w:tc>
          <w:tcPr>
            <w:tcW w:w="919" w:type="pct"/>
            <w:noWrap/>
          </w:tcPr>
          <w:p w14:paraId="72449058" w14:textId="77777777" w:rsidR="00076AF3" w:rsidRPr="001600AD" w:rsidRDefault="00076AF3" w:rsidP="00BA4654">
            <w:r w:rsidRPr="001600AD">
              <w:t>коммунальное обслуживание</w:t>
            </w:r>
          </w:p>
        </w:tc>
      </w:tr>
      <w:tr w:rsidR="00076AF3" w:rsidRPr="00936062" w14:paraId="132BEB4A" w14:textId="77777777" w:rsidTr="00BF1336">
        <w:tc>
          <w:tcPr>
            <w:tcW w:w="199" w:type="pct"/>
            <w:noWrap/>
          </w:tcPr>
          <w:p w14:paraId="1D0147FA" w14:textId="77777777" w:rsidR="00076AF3" w:rsidRPr="001600AD" w:rsidRDefault="00076AF3" w:rsidP="00BA4654">
            <w:r w:rsidRPr="001600AD">
              <w:t>62</w:t>
            </w:r>
          </w:p>
        </w:tc>
        <w:tc>
          <w:tcPr>
            <w:tcW w:w="748" w:type="pct"/>
            <w:noWrap/>
          </w:tcPr>
          <w:p w14:paraId="55330C00" w14:textId="77777777" w:rsidR="00076AF3" w:rsidRPr="001600AD" w:rsidRDefault="00076AF3" w:rsidP="00BA4654">
            <w:r w:rsidRPr="001600AD">
              <w:t>54:04:000000:485</w:t>
            </w:r>
          </w:p>
        </w:tc>
        <w:tc>
          <w:tcPr>
            <w:tcW w:w="460" w:type="pct"/>
            <w:noWrap/>
          </w:tcPr>
          <w:p w14:paraId="22602F19" w14:textId="77777777" w:rsidR="00076AF3" w:rsidRPr="001600AD" w:rsidRDefault="00076AF3" w:rsidP="00BA4654">
            <w:r w:rsidRPr="001600AD">
              <w:t>55.00</w:t>
            </w:r>
          </w:p>
        </w:tc>
        <w:tc>
          <w:tcPr>
            <w:tcW w:w="877" w:type="pct"/>
            <w:noWrap/>
          </w:tcPr>
          <w:p w14:paraId="5EFB966A" w14:textId="77777777" w:rsidR="00076AF3" w:rsidRPr="001600AD" w:rsidRDefault="00076AF3" w:rsidP="00BA4654">
            <w:r w:rsidRPr="001600AD">
              <w:t>Земли населенных пунктов</w:t>
            </w:r>
          </w:p>
        </w:tc>
        <w:tc>
          <w:tcPr>
            <w:tcW w:w="919" w:type="pct"/>
            <w:noWrap/>
          </w:tcPr>
          <w:p w14:paraId="74C65385" w14:textId="77777777" w:rsidR="00076AF3" w:rsidRPr="001600AD" w:rsidRDefault="00076AF3" w:rsidP="00BA4654">
            <w:r w:rsidRPr="001600AD">
              <w:t>коммунальное обслуживание</w:t>
            </w:r>
          </w:p>
        </w:tc>
        <w:tc>
          <w:tcPr>
            <w:tcW w:w="877" w:type="pct"/>
            <w:noWrap/>
          </w:tcPr>
          <w:p w14:paraId="777F0E8C" w14:textId="77777777" w:rsidR="00076AF3" w:rsidRPr="001600AD" w:rsidRDefault="00076AF3" w:rsidP="00BA4654">
            <w:r w:rsidRPr="001600AD">
              <w:t>Земли населенных пунктов</w:t>
            </w:r>
          </w:p>
        </w:tc>
        <w:tc>
          <w:tcPr>
            <w:tcW w:w="919" w:type="pct"/>
            <w:noWrap/>
          </w:tcPr>
          <w:p w14:paraId="605E0D2A" w14:textId="77777777" w:rsidR="00076AF3" w:rsidRPr="001600AD" w:rsidRDefault="00076AF3" w:rsidP="00BA4654">
            <w:r w:rsidRPr="001600AD">
              <w:t>коммунальное обслуживание</w:t>
            </w:r>
          </w:p>
        </w:tc>
      </w:tr>
      <w:tr w:rsidR="00076AF3" w:rsidRPr="00936062" w14:paraId="00E1D6C6" w14:textId="77777777" w:rsidTr="00BF1336">
        <w:tc>
          <w:tcPr>
            <w:tcW w:w="199" w:type="pct"/>
            <w:noWrap/>
          </w:tcPr>
          <w:p w14:paraId="16EE1FFF" w14:textId="77777777" w:rsidR="00076AF3" w:rsidRPr="001600AD" w:rsidRDefault="00076AF3" w:rsidP="00BA4654">
            <w:r w:rsidRPr="001600AD">
              <w:t>63</w:t>
            </w:r>
          </w:p>
        </w:tc>
        <w:tc>
          <w:tcPr>
            <w:tcW w:w="748" w:type="pct"/>
            <w:noWrap/>
          </w:tcPr>
          <w:p w14:paraId="484E3042" w14:textId="77777777" w:rsidR="00076AF3" w:rsidRPr="001600AD" w:rsidRDefault="00076AF3" w:rsidP="00BA4654">
            <w:r w:rsidRPr="001600AD">
              <w:t>54:04:000000:485</w:t>
            </w:r>
          </w:p>
        </w:tc>
        <w:tc>
          <w:tcPr>
            <w:tcW w:w="460" w:type="pct"/>
            <w:noWrap/>
          </w:tcPr>
          <w:p w14:paraId="7A9E3DC6" w14:textId="77777777" w:rsidR="00076AF3" w:rsidRPr="001600AD" w:rsidRDefault="00076AF3" w:rsidP="00BA4654">
            <w:r w:rsidRPr="001600AD">
              <w:t>55.00</w:t>
            </w:r>
          </w:p>
        </w:tc>
        <w:tc>
          <w:tcPr>
            <w:tcW w:w="877" w:type="pct"/>
            <w:noWrap/>
          </w:tcPr>
          <w:p w14:paraId="23B4C10E" w14:textId="77777777" w:rsidR="00076AF3" w:rsidRPr="001600AD" w:rsidRDefault="00076AF3" w:rsidP="00BA4654">
            <w:r w:rsidRPr="001600AD">
              <w:t>Земли населенных пунктов</w:t>
            </w:r>
          </w:p>
        </w:tc>
        <w:tc>
          <w:tcPr>
            <w:tcW w:w="919" w:type="pct"/>
            <w:noWrap/>
          </w:tcPr>
          <w:p w14:paraId="685EEDC1" w14:textId="77777777" w:rsidR="00076AF3" w:rsidRPr="001600AD" w:rsidRDefault="00076AF3" w:rsidP="00BA4654">
            <w:r w:rsidRPr="001600AD">
              <w:t>коммунальное обслуживание</w:t>
            </w:r>
          </w:p>
        </w:tc>
        <w:tc>
          <w:tcPr>
            <w:tcW w:w="877" w:type="pct"/>
            <w:noWrap/>
          </w:tcPr>
          <w:p w14:paraId="1CD403BF" w14:textId="77777777" w:rsidR="00076AF3" w:rsidRPr="001600AD" w:rsidRDefault="00076AF3" w:rsidP="00BA4654">
            <w:r w:rsidRPr="001600AD">
              <w:t>Земли населенных пунктов</w:t>
            </w:r>
          </w:p>
        </w:tc>
        <w:tc>
          <w:tcPr>
            <w:tcW w:w="919" w:type="pct"/>
            <w:noWrap/>
          </w:tcPr>
          <w:p w14:paraId="0CA068D1" w14:textId="77777777" w:rsidR="00076AF3" w:rsidRPr="001600AD" w:rsidRDefault="00076AF3" w:rsidP="00BA4654">
            <w:r w:rsidRPr="001600AD">
              <w:t>коммунальное обслуживание</w:t>
            </w:r>
          </w:p>
        </w:tc>
      </w:tr>
      <w:tr w:rsidR="00076AF3" w:rsidRPr="00936062" w14:paraId="4AED38B0" w14:textId="77777777" w:rsidTr="00BF1336">
        <w:tc>
          <w:tcPr>
            <w:tcW w:w="199" w:type="pct"/>
            <w:noWrap/>
          </w:tcPr>
          <w:p w14:paraId="72F909EC" w14:textId="77777777" w:rsidR="00076AF3" w:rsidRPr="001600AD" w:rsidRDefault="00076AF3" w:rsidP="00BA4654">
            <w:r w:rsidRPr="001600AD">
              <w:lastRenderedPageBreak/>
              <w:t>64</w:t>
            </w:r>
          </w:p>
        </w:tc>
        <w:tc>
          <w:tcPr>
            <w:tcW w:w="748" w:type="pct"/>
            <w:noWrap/>
          </w:tcPr>
          <w:p w14:paraId="56FE9214" w14:textId="77777777" w:rsidR="00076AF3" w:rsidRPr="001600AD" w:rsidRDefault="00076AF3" w:rsidP="00BA4654">
            <w:r w:rsidRPr="001600AD">
              <w:t>54:04:000000:485</w:t>
            </w:r>
          </w:p>
        </w:tc>
        <w:tc>
          <w:tcPr>
            <w:tcW w:w="460" w:type="pct"/>
            <w:noWrap/>
          </w:tcPr>
          <w:p w14:paraId="7F36EB7E" w14:textId="77777777" w:rsidR="00076AF3" w:rsidRPr="001600AD" w:rsidRDefault="00076AF3" w:rsidP="00BA4654">
            <w:r w:rsidRPr="001600AD">
              <w:t>55.00</w:t>
            </w:r>
          </w:p>
        </w:tc>
        <w:tc>
          <w:tcPr>
            <w:tcW w:w="877" w:type="pct"/>
            <w:noWrap/>
          </w:tcPr>
          <w:p w14:paraId="78F545FE" w14:textId="77777777" w:rsidR="00076AF3" w:rsidRPr="001600AD" w:rsidRDefault="00076AF3" w:rsidP="00BA4654">
            <w:r w:rsidRPr="001600AD">
              <w:t>Земли населенных пунктов</w:t>
            </w:r>
          </w:p>
        </w:tc>
        <w:tc>
          <w:tcPr>
            <w:tcW w:w="919" w:type="pct"/>
            <w:noWrap/>
          </w:tcPr>
          <w:p w14:paraId="748B1FF9" w14:textId="77777777" w:rsidR="00076AF3" w:rsidRPr="001600AD" w:rsidRDefault="00076AF3" w:rsidP="00BA4654">
            <w:r w:rsidRPr="001600AD">
              <w:t>коммунальное обслуживание</w:t>
            </w:r>
          </w:p>
        </w:tc>
        <w:tc>
          <w:tcPr>
            <w:tcW w:w="877" w:type="pct"/>
            <w:noWrap/>
          </w:tcPr>
          <w:p w14:paraId="185699A8" w14:textId="77777777" w:rsidR="00076AF3" w:rsidRPr="001600AD" w:rsidRDefault="00076AF3" w:rsidP="00BA4654">
            <w:r w:rsidRPr="001600AD">
              <w:t>Земли населенных пунктов</w:t>
            </w:r>
          </w:p>
        </w:tc>
        <w:tc>
          <w:tcPr>
            <w:tcW w:w="919" w:type="pct"/>
            <w:noWrap/>
          </w:tcPr>
          <w:p w14:paraId="4D5181CB" w14:textId="77777777" w:rsidR="00076AF3" w:rsidRPr="001600AD" w:rsidRDefault="00076AF3" w:rsidP="00BA4654">
            <w:r w:rsidRPr="001600AD">
              <w:t>коммунальное обслуживание</w:t>
            </w:r>
          </w:p>
        </w:tc>
      </w:tr>
      <w:tr w:rsidR="00076AF3" w:rsidRPr="00936062" w14:paraId="658EE331" w14:textId="77777777" w:rsidTr="00BF1336">
        <w:tc>
          <w:tcPr>
            <w:tcW w:w="199" w:type="pct"/>
            <w:noWrap/>
          </w:tcPr>
          <w:p w14:paraId="09A4A004" w14:textId="77777777" w:rsidR="00076AF3" w:rsidRPr="001600AD" w:rsidRDefault="00076AF3" w:rsidP="00BA4654">
            <w:r w:rsidRPr="001600AD">
              <w:t>65</w:t>
            </w:r>
          </w:p>
        </w:tc>
        <w:tc>
          <w:tcPr>
            <w:tcW w:w="748" w:type="pct"/>
            <w:noWrap/>
          </w:tcPr>
          <w:p w14:paraId="0B9B7865" w14:textId="77777777" w:rsidR="00076AF3" w:rsidRPr="001600AD" w:rsidRDefault="00076AF3" w:rsidP="00BA4654">
            <w:r w:rsidRPr="001600AD">
              <w:t>54:04:000000:485</w:t>
            </w:r>
          </w:p>
        </w:tc>
        <w:tc>
          <w:tcPr>
            <w:tcW w:w="460" w:type="pct"/>
            <w:noWrap/>
          </w:tcPr>
          <w:p w14:paraId="66668458" w14:textId="77777777" w:rsidR="00076AF3" w:rsidRPr="001600AD" w:rsidRDefault="00076AF3" w:rsidP="00BA4654">
            <w:r w:rsidRPr="001600AD">
              <w:t>55.00</w:t>
            </w:r>
          </w:p>
        </w:tc>
        <w:tc>
          <w:tcPr>
            <w:tcW w:w="877" w:type="pct"/>
            <w:noWrap/>
          </w:tcPr>
          <w:p w14:paraId="05F01304" w14:textId="77777777" w:rsidR="00076AF3" w:rsidRPr="001600AD" w:rsidRDefault="00076AF3" w:rsidP="00BA4654">
            <w:r w:rsidRPr="001600AD">
              <w:t>Земли населенных пунктов</w:t>
            </w:r>
          </w:p>
        </w:tc>
        <w:tc>
          <w:tcPr>
            <w:tcW w:w="919" w:type="pct"/>
            <w:noWrap/>
          </w:tcPr>
          <w:p w14:paraId="66163B45" w14:textId="77777777" w:rsidR="00076AF3" w:rsidRPr="001600AD" w:rsidRDefault="00076AF3" w:rsidP="00BA4654">
            <w:r w:rsidRPr="001600AD">
              <w:t>коммунальное обслуживание</w:t>
            </w:r>
          </w:p>
        </w:tc>
        <w:tc>
          <w:tcPr>
            <w:tcW w:w="877" w:type="pct"/>
            <w:noWrap/>
          </w:tcPr>
          <w:p w14:paraId="7DECB675" w14:textId="77777777" w:rsidR="00076AF3" w:rsidRPr="001600AD" w:rsidRDefault="00076AF3" w:rsidP="00BA4654">
            <w:r w:rsidRPr="001600AD">
              <w:t>Земли населенных пунктов</w:t>
            </w:r>
          </w:p>
        </w:tc>
        <w:tc>
          <w:tcPr>
            <w:tcW w:w="919" w:type="pct"/>
            <w:noWrap/>
          </w:tcPr>
          <w:p w14:paraId="7D209206" w14:textId="77777777" w:rsidR="00076AF3" w:rsidRPr="001600AD" w:rsidRDefault="00076AF3" w:rsidP="00BA4654">
            <w:r w:rsidRPr="001600AD">
              <w:t>коммунальное обслуживание</w:t>
            </w:r>
          </w:p>
        </w:tc>
      </w:tr>
      <w:tr w:rsidR="00076AF3" w:rsidRPr="00936062" w14:paraId="514CBC74" w14:textId="77777777" w:rsidTr="00BF1336">
        <w:tc>
          <w:tcPr>
            <w:tcW w:w="199" w:type="pct"/>
            <w:noWrap/>
          </w:tcPr>
          <w:p w14:paraId="35AEC81C" w14:textId="77777777" w:rsidR="00076AF3" w:rsidRPr="001600AD" w:rsidRDefault="00076AF3" w:rsidP="00BA4654">
            <w:r w:rsidRPr="001600AD">
              <w:t>66</w:t>
            </w:r>
          </w:p>
        </w:tc>
        <w:tc>
          <w:tcPr>
            <w:tcW w:w="748" w:type="pct"/>
            <w:noWrap/>
          </w:tcPr>
          <w:p w14:paraId="0D3FB6F0" w14:textId="77777777" w:rsidR="00076AF3" w:rsidRPr="001600AD" w:rsidRDefault="00076AF3" w:rsidP="00BA4654">
            <w:r w:rsidRPr="001600AD">
              <w:t>54:04:000000:485</w:t>
            </w:r>
          </w:p>
        </w:tc>
        <w:tc>
          <w:tcPr>
            <w:tcW w:w="460" w:type="pct"/>
            <w:noWrap/>
          </w:tcPr>
          <w:p w14:paraId="6059C3B7" w14:textId="77777777" w:rsidR="00076AF3" w:rsidRPr="001600AD" w:rsidRDefault="00076AF3" w:rsidP="00BA4654">
            <w:r w:rsidRPr="001600AD">
              <w:t>55.00</w:t>
            </w:r>
          </w:p>
        </w:tc>
        <w:tc>
          <w:tcPr>
            <w:tcW w:w="877" w:type="pct"/>
            <w:noWrap/>
          </w:tcPr>
          <w:p w14:paraId="6EB63BF6" w14:textId="77777777" w:rsidR="00076AF3" w:rsidRPr="001600AD" w:rsidRDefault="00076AF3" w:rsidP="00BA4654">
            <w:r w:rsidRPr="001600AD">
              <w:t>Земли населенных пунктов</w:t>
            </w:r>
          </w:p>
        </w:tc>
        <w:tc>
          <w:tcPr>
            <w:tcW w:w="919" w:type="pct"/>
            <w:noWrap/>
          </w:tcPr>
          <w:p w14:paraId="60274F91" w14:textId="77777777" w:rsidR="00076AF3" w:rsidRPr="001600AD" w:rsidRDefault="00076AF3" w:rsidP="00BA4654">
            <w:r w:rsidRPr="001600AD">
              <w:t>коммунальное обслуживание</w:t>
            </w:r>
          </w:p>
        </w:tc>
        <w:tc>
          <w:tcPr>
            <w:tcW w:w="877" w:type="pct"/>
            <w:noWrap/>
          </w:tcPr>
          <w:p w14:paraId="5F24499C" w14:textId="77777777" w:rsidR="00076AF3" w:rsidRPr="001600AD" w:rsidRDefault="00076AF3" w:rsidP="00BA4654">
            <w:r w:rsidRPr="001600AD">
              <w:t>Земли населенных пунктов</w:t>
            </w:r>
          </w:p>
        </w:tc>
        <w:tc>
          <w:tcPr>
            <w:tcW w:w="919" w:type="pct"/>
            <w:noWrap/>
          </w:tcPr>
          <w:p w14:paraId="0E28E102" w14:textId="77777777" w:rsidR="00076AF3" w:rsidRPr="001600AD" w:rsidRDefault="00076AF3" w:rsidP="00BA4654">
            <w:r w:rsidRPr="001600AD">
              <w:t>коммунальное обслуживание</w:t>
            </w:r>
          </w:p>
        </w:tc>
      </w:tr>
      <w:tr w:rsidR="00076AF3" w:rsidRPr="00936062" w14:paraId="6E678804" w14:textId="77777777" w:rsidTr="00BF1336">
        <w:tc>
          <w:tcPr>
            <w:tcW w:w="199" w:type="pct"/>
            <w:noWrap/>
          </w:tcPr>
          <w:p w14:paraId="07E686DC" w14:textId="77777777" w:rsidR="00076AF3" w:rsidRPr="001600AD" w:rsidRDefault="00076AF3" w:rsidP="00BA4654">
            <w:r w:rsidRPr="001600AD">
              <w:t>67</w:t>
            </w:r>
          </w:p>
        </w:tc>
        <w:tc>
          <w:tcPr>
            <w:tcW w:w="748" w:type="pct"/>
            <w:noWrap/>
          </w:tcPr>
          <w:p w14:paraId="31D05BCC" w14:textId="77777777" w:rsidR="00076AF3" w:rsidRPr="001600AD" w:rsidRDefault="00076AF3" w:rsidP="00BA4654">
            <w:r w:rsidRPr="001600AD">
              <w:t>54:04:000000:485</w:t>
            </w:r>
          </w:p>
        </w:tc>
        <w:tc>
          <w:tcPr>
            <w:tcW w:w="460" w:type="pct"/>
            <w:noWrap/>
          </w:tcPr>
          <w:p w14:paraId="215E6B97" w14:textId="77777777" w:rsidR="00076AF3" w:rsidRPr="001600AD" w:rsidRDefault="00076AF3" w:rsidP="00BA4654">
            <w:r w:rsidRPr="001600AD">
              <w:t>55.00</w:t>
            </w:r>
          </w:p>
        </w:tc>
        <w:tc>
          <w:tcPr>
            <w:tcW w:w="877" w:type="pct"/>
            <w:noWrap/>
          </w:tcPr>
          <w:p w14:paraId="3E524876" w14:textId="77777777" w:rsidR="00076AF3" w:rsidRPr="001600AD" w:rsidRDefault="00076AF3" w:rsidP="00BA4654">
            <w:r w:rsidRPr="001600AD">
              <w:t>Земли населенных пунктов</w:t>
            </w:r>
          </w:p>
        </w:tc>
        <w:tc>
          <w:tcPr>
            <w:tcW w:w="919" w:type="pct"/>
            <w:noWrap/>
          </w:tcPr>
          <w:p w14:paraId="75B2B114" w14:textId="77777777" w:rsidR="00076AF3" w:rsidRPr="001600AD" w:rsidRDefault="00076AF3" w:rsidP="00BA4654">
            <w:r w:rsidRPr="001600AD">
              <w:t>коммунальное обслуживание</w:t>
            </w:r>
          </w:p>
        </w:tc>
        <w:tc>
          <w:tcPr>
            <w:tcW w:w="877" w:type="pct"/>
            <w:noWrap/>
          </w:tcPr>
          <w:p w14:paraId="634040C7" w14:textId="77777777" w:rsidR="00076AF3" w:rsidRPr="001600AD" w:rsidRDefault="00076AF3" w:rsidP="00BA4654">
            <w:r w:rsidRPr="001600AD">
              <w:t>Земли населенных пунктов</w:t>
            </w:r>
          </w:p>
        </w:tc>
        <w:tc>
          <w:tcPr>
            <w:tcW w:w="919" w:type="pct"/>
            <w:noWrap/>
          </w:tcPr>
          <w:p w14:paraId="3301FD84" w14:textId="77777777" w:rsidR="00076AF3" w:rsidRPr="001600AD" w:rsidRDefault="00076AF3" w:rsidP="00BA4654">
            <w:r w:rsidRPr="001600AD">
              <w:t>коммунальное обслуживание</w:t>
            </w:r>
          </w:p>
        </w:tc>
      </w:tr>
      <w:tr w:rsidR="00076AF3" w:rsidRPr="00936062" w14:paraId="057EDFBB" w14:textId="77777777" w:rsidTr="00BF1336">
        <w:tc>
          <w:tcPr>
            <w:tcW w:w="199" w:type="pct"/>
            <w:noWrap/>
          </w:tcPr>
          <w:p w14:paraId="14DA0435" w14:textId="77777777" w:rsidR="00076AF3" w:rsidRPr="001600AD" w:rsidRDefault="00076AF3" w:rsidP="00BA4654">
            <w:r w:rsidRPr="001600AD">
              <w:t>68</w:t>
            </w:r>
          </w:p>
        </w:tc>
        <w:tc>
          <w:tcPr>
            <w:tcW w:w="748" w:type="pct"/>
            <w:noWrap/>
          </w:tcPr>
          <w:p w14:paraId="0AE01762" w14:textId="77777777" w:rsidR="00076AF3" w:rsidRPr="001600AD" w:rsidRDefault="00076AF3" w:rsidP="00BA4654">
            <w:r w:rsidRPr="001600AD">
              <w:t>54:04:000000:485</w:t>
            </w:r>
          </w:p>
        </w:tc>
        <w:tc>
          <w:tcPr>
            <w:tcW w:w="460" w:type="pct"/>
            <w:noWrap/>
          </w:tcPr>
          <w:p w14:paraId="51EDD1EF" w14:textId="77777777" w:rsidR="00076AF3" w:rsidRPr="001600AD" w:rsidRDefault="00076AF3" w:rsidP="00BA4654">
            <w:r w:rsidRPr="001600AD">
              <w:t>55.00</w:t>
            </w:r>
          </w:p>
        </w:tc>
        <w:tc>
          <w:tcPr>
            <w:tcW w:w="877" w:type="pct"/>
            <w:noWrap/>
          </w:tcPr>
          <w:p w14:paraId="2B9B94AB" w14:textId="77777777" w:rsidR="00076AF3" w:rsidRPr="001600AD" w:rsidRDefault="00076AF3" w:rsidP="00BA4654">
            <w:r w:rsidRPr="001600AD">
              <w:t>Земли населенных пунктов</w:t>
            </w:r>
          </w:p>
        </w:tc>
        <w:tc>
          <w:tcPr>
            <w:tcW w:w="919" w:type="pct"/>
            <w:noWrap/>
          </w:tcPr>
          <w:p w14:paraId="0AA32B9B" w14:textId="77777777" w:rsidR="00076AF3" w:rsidRPr="001600AD" w:rsidRDefault="00076AF3" w:rsidP="00BA4654">
            <w:r w:rsidRPr="001600AD">
              <w:t>коммунальное обслуживание</w:t>
            </w:r>
          </w:p>
        </w:tc>
        <w:tc>
          <w:tcPr>
            <w:tcW w:w="877" w:type="pct"/>
            <w:noWrap/>
          </w:tcPr>
          <w:p w14:paraId="30CC97BA" w14:textId="77777777" w:rsidR="00076AF3" w:rsidRPr="001600AD" w:rsidRDefault="00076AF3" w:rsidP="00BA4654">
            <w:r w:rsidRPr="001600AD">
              <w:t>Земли населенных пунктов</w:t>
            </w:r>
          </w:p>
        </w:tc>
        <w:tc>
          <w:tcPr>
            <w:tcW w:w="919" w:type="pct"/>
            <w:noWrap/>
          </w:tcPr>
          <w:p w14:paraId="33E579D0" w14:textId="77777777" w:rsidR="00076AF3" w:rsidRPr="001600AD" w:rsidRDefault="00076AF3" w:rsidP="00BA4654">
            <w:r w:rsidRPr="001600AD">
              <w:t>коммунальное обслуживание</w:t>
            </w:r>
          </w:p>
        </w:tc>
      </w:tr>
      <w:tr w:rsidR="00076AF3" w:rsidRPr="00936062" w14:paraId="7432DA14" w14:textId="77777777" w:rsidTr="00BF1336">
        <w:tc>
          <w:tcPr>
            <w:tcW w:w="199" w:type="pct"/>
            <w:noWrap/>
          </w:tcPr>
          <w:p w14:paraId="6F59C121" w14:textId="77777777" w:rsidR="00076AF3" w:rsidRPr="001600AD" w:rsidRDefault="00076AF3" w:rsidP="00BA4654">
            <w:r w:rsidRPr="001600AD">
              <w:t>69</w:t>
            </w:r>
          </w:p>
        </w:tc>
        <w:tc>
          <w:tcPr>
            <w:tcW w:w="748" w:type="pct"/>
            <w:noWrap/>
          </w:tcPr>
          <w:p w14:paraId="6152F1AB" w14:textId="77777777" w:rsidR="00076AF3" w:rsidRPr="001600AD" w:rsidRDefault="00076AF3" w:rsidP="00BA4654">
            <w:r w:rsidRPr="001600AD">
              <w:t>54:04:000000:485</w:t>
            </w:r>
          </w:p>
        </w:tc>
        <w:tc>
          <w:tcPr>
            <w:tcW w:w="460" w:type="pct"/>
            <w:noWrap/>
          </w:tcPr>
          <w:p w14:paraId="460E0F80" w14:textId="77777777" w:rsidR="00076AF3" w:rsidRPr="001600AD" w:rsidRDefault="00076AF3" w:rsidP="00BA4654">
            <w:r w:rsidRPr="001600AD">
              <w:t>55.00</w:t>
            </w:r>
          </w:p>
        </w:tc>
        <w:tc>
          <w:tcPr>
            <w:tcW w:w="877" w:type="pct"/>
            <w:noWrap/>
          </w:tcPr>
          <w:p w14:paraId="24758E4C" w14:textId="77777777" w:rsidR="00076AF3" w:rsidRPr="001600AD" w:rsidRDefault="00076AF3" w:rsidP="00BA4654">
            <w:r w:rsidRPr="001600AD">
              <w:t>Земли населенных пунктов</w:t>
            </w:r>
          </w:p>
        </w:tc>
        <w:tc>
          <w:tcPr>
            <w:tcW w:w="919" w:type="pct"/>
            <w:noWrap/>
          </w:tcPr>
          <w:p w14:paraId="4CE0C98F" w14:textId="77777777" w:rsidR="00076AF3" w:rsidRPr="001600AD" w:rsidRDefault="00076AF3" w:rsidP="00BA4654">
            <w:r w:rsidRPr="001600AD">
              <w:t>коммунальное обслуживание</w:t>
            </w:r>
          </w:p>
        </w:tc>
        <w:tc>
          <w:tcPr>
            <w:tcW w:w="877" w:type="pct"/>
            <w:noWrap/>
          </w:tcPr>
          <w:p w14:paraId="66A14585" w14:textId="77777777" w:rsidR="00076AF3" w:rsidRPr="001600AD" w:rsidRDefault="00076AF3" w:rsidP="00BA4654">
            <w:r w:rsidRPr="001600AD">
              <w:t>Земли населенных пунктов</w:t>
            </w:r>
          </w:p>
        </w:tc>
        <w:tc>
          <w:tcPr>
            <w:tcW w:w="919" w:type="pct"/>
            <w:noWrap/>
          </w:tcPr>
          <w:p w14:paraId="53F4DF99" w14:textId="77777777" w:rsidR="00076AF3" w:rsidRPr="001600AD" w:rsidRDefault="00076AF3" w:rsidP="00BA4654">
            <w:r w:rsidRPr="001600AD">
              <w:t>коммунальное обслуживание</w:t>
            </w:r>
          </w:p>
        </w:tc>
      </w:tr>
      <w:tr w:rsidR="00076AF3" w:rsidRPr="00936062" w14:paraId="2F3F8E40" w14:textId="77777777" w:rsidTr="00BF1336">
        <w:tc>
          <w:tcPr>
            <w:tcW w:w="199" w:type="pct"/>
            <w:noWrap/>
          </w:tcPr>
          <w:p w14:paraId="5DE527E0" w14:textId="77777777" w:rsidR="00076AF3" w:rsidRPr="001600AD" w:rsidRDefault="00076AF3" w:rsidP="00BA4654">
            <w:r w:rsidRPr="001600AD">
              <w:t>70</w:t>
            </w:r>
          </w:p>
        </w:tc>
        <w:tc>
          <w:tcPr>
            <w:tcW w:w="748" w:type="pct"/>
            <w:noWrap/>
          </w:tcPr>
          <w:p w14:paraId="3B37AAE5" w14:textId="77777777" w:rsidR="00076AF3" w:rsidRPr="001600AD" w:rsidRDefault="00076AF3" w:rsidP="00BA4654">
            <w:r w:rsidRPr="001600AD">
              <w:t>54:04:000000:485</w:t>
            </w:r>
          </w:p>
        </w:tc>
        <w:tc>
          <w:tcPr>
            <w:tcW w:w="460" w:type="pct"/>
            <w:noWrap/>
          </w:tcPr>
          <w:p w14:paraId="61A3E9F5" w14:textId="77777777" w:rsidR="00076AF3" w:rsidRPr="001600AD" w:rsidRDefault="00076AF3" w:rsidP="00BA4654">
            <w:r w:rsidRPr="001600AD">
              <w:t>55.00</w:t>
            </w:r>
          </w:p>
        </w:tc>
        <w:tc>
          <w:tcPr>
            <w:tcW w:w="877" w:type="pct"/>
            <w:noWrap/>
          </w:tcPr>
          <w:p w14:paraId="685342E1" w14:textId="77777777" w:rsidR="00076AF3" w:rsidRPr="001600AD" w:rsidRDefault="00076AF3" w:rsidP="00BA4654">
            <w:r w:rsidRPr="001600AD">
              <w:t>Земли населенных пунктов</w:t>
            </w:r>
          </w:p>
        </w:tc>
        <w:tc>
          <w:tcPr>
            <w:tcW w:w="919" w:type="pct"/>
            <w:noWrap/>
          </w:tcPr>
          <w:p w14:paraId="5D399AA3" w14:textId="77777777" w:rsidR="00076AF3" w:rsidRPr="001600AD" w:rsidRDefault="00076AF3" w:rsidP="00BA4654">
            <w:r w:rsidRPr="001600AD">
              <w:t>коммунальное обслуживание</w:t>
            </w:r>
          </w:p>
        </w:tc>
        <w:tc>
          <w:tcPr>
            <w:tcW w:w="877" w:type="pct"/>
            <w:noWrap/>
          </w:tcPr>
          <w:p w14:paraId="05EE4472" w14:textId="77777777" w:rsidR="00076AF3" w:rsidRPr="001600AD" w:rsidRDefault="00076AF3" w:rsidP="00BA4654">
            <w:r w:rsidRPr="001600AD">
              <w:t>Земли населенных пунктов</w:t>
            </w:r>
          </w:p>
        </w:tc>
        <w:tc>
          <w:tcPr>
            <w:tcW w:w="919" w:type="pct"/>
            <w:noWrap/>
          </w:tcPr>
          <w:p w14:paraId="20C48C1A" w14:textId="77777777" w:rsidR="00076AF3" w:rsidRPr="001600AD" w:rsidRDefault="00076AF3" w:rsidP="00BA4654">
            <w:r w:rsidRPr="001600AD">
              <w:t>коммунальное обслуживание</w:t>
            </w:r>
          </w:p>
        </w:tc>
      </w:tr>
      <w:tr w:rsidR="00076AF3" w:rsidRPr="00936062" w14:paraId="144DD484" w14:textId="77777777" w:rsidTr="00BF1336">
        <w:tc>
          <w:tcPr>
            <w:tcW w:w="199" w:type="pct"/>
            <w:noWrap/>
          </w:tcPr>
          <w:p w14:paraId="3440E7B2" w14:textId="77777777" w:rsidR="00076AF3" w:rsidRPr="001600AD" w:rsidRDefault="00076AF3" w:rsidP="00BA4654">
            <w:r w:rsidRPr="001600AD">
              <w:t>71</w:t>
            </w:r>
          </w:p>
        </w:tc>
        <w:tc>
          <w:tcPr>
            <w:tcW w:w="748" w:type="pct"/>
            <w:noWrap/>
          </w:tcPr>
          <w:p w14:paraId="39056537" w14:textId="77777777" w:rsidR="00076AF3" w:rsidRPr="001600AD" w:rsidRDefault="00076AF3" w:rsidP="00BA4654">
            <w:r w:rsidRPr="001600AD">
              <w:t>54:04:000000:565</w:t>
            </w:r>
          </w:p>
        </w:tc>
        <w:tc>
          <w:tcPr>
            <w:tcW w:w="460" w:type="pct"/>
            <w:noWrap/>
          </w:tcPr>
          <w:p w14:paraId="1F08C8BF" w14:textId="77777777" w:rsidR="00076AF3" w:rsidRPr="001600AD" w:rsidRDefault="00076AF3" w:rsidP="00BA4654">
            <w:r w:rsidRPr="001600AD">
              <w:t>9044.00</w:t>
            </w:r>
          </w:p>
        </w:tc>
        <w:tc>
          <w:tcPr>
            <w:tcW w:w="877" w:type="pct"/>
            <w:noWrap/>
          </w:tcPr>
          <w:p w14:paraId="2F0A1217" w14:textId="77777777" w:rsidR="00076AF3" w:rsidRPr="001600AD" w:rsidRDefault="00076AF3" w:rsidP="00BA4654">
            <w:r w:rsidRPr="001600AD">
              <w:t>Земли населенных пунктов</w:t>
            </w:r>
          </w:p>
        </w:tc>
        <w:tc>
          <w:tcPr>
            <w:tcW w:w="919" w:type="pct"/>
            <w:noWrap/>
          </w:tcPr>
          <w:p w14:paraId="3064D9DE" w14:textId="77777777" w:rsidR="00076AF3" w:rsidRPr="001600AD" w:rsidRDefault="00076AF3" w:rsidP="00BA4654">
            <w:r w:rsidRPr="001600AD">
              <w:t>для эксплуатации моста</w:t>
            </w:r>
          </w:p>
        </w:tc>
        <w:tc>
          <w:tcPr>
            <w:tcW w:w="877" w:type="pct"/>
            <w:noWrap/>
          </w:tcPr>
          <w:p w14:paraId="2806E780" w14:textId="77777777" w:rsidR="00076AF3" w:rsidRPr="001600AD" w:rsidRDefault="00076AF3" w:rsidP="00BA4654">
            <w:r w:rsidRPr="001600AD">
              <w:t>Земли населенных пунктов</w:t>
            </w:r>
          </w:p>
        </w:tc>
        <w:tc>
          <w:tcPr>
            <w:tcW w:w="919" w:type="pct"/>
            <w:noWrap/>
          </w:tcPr>
          <w:p w14:paraId="2BEBE8C7" w14:textId="77777777" w:rsidR="00076AF3" w:rsidRPr="001600AD" w:rsidRDefault="00076AF3" w:rsidP="00BA4654">
            <w:r w:rsidRPr="001600AD">
              <w:t>для эксплуатации моста</w:t>
            </w:r>
          </w:p>
        </w:tc>
      </w:tr>
      <w:tr w:rsidR="00076AF3" w:rsidRPr="00936062" w14:paraId="0C2E2B8F" w14:textId="77777777" w:rsidTr="00BF1336">
        <w:tc>
          <w:tcPr>
            <w:tcW w:w="199" w:type="pct"/>
            <w:noWrap/>
          </w:tcPr>
          <w:p w14:paraId="08DE849A" w14:textId="77777777" w:rsidR="00076AF3" w:rsidRPr="001600AD" w:rsidRDefault="00076AF3" w:rsidP="00BA4654">
            <w:r w:rsidRPr="001600AD">
              <w:t>72</w:t>
            </w:r>
          </w:p>
        </w:tc>
        <w:tc>
          <w:tcPr>
            <w:tcW w:w="748" w:type="pct"/>
            <w:noWrap/>
          </w:tcPr>
          <w:p w14:paraId="5B91C7B5" w14:textId="77777777" w:rsidR="00076AF3" w:rsidRPr="001600AD" w:rsidRDefault="00076AF3" w:rsidP="00BA4654">
            <w:r w:rsidRPr="001600AD">
              <w:t>54:04:000000:819</w:t>
            </w:r>
          </w:p>
        </w:tc>
        <w:tc>
          <w:tcPr>
            <w:tcW w:w="460" w:type="pct"/>
            <w:noWrap/>
          </w:tcPr>
          <w:p w14:paraId="02A75AB3" w14:textId="77777777" w:rsidR="00076AF3" w:rsidRPr="001600AD" w:rsidRDefault="00076AF3" w:rsidP="00BA4654">
            <w:r w:rsidRPr="001600AD">
              <w:t>2422.00</w:t>
            </w:r>
          </w:p>
        </w:tc>
        <w:tc>
          <w:tcPr>
            <w:tcW w:w="877" w:type="pct"/>
            <w:noWrap/>
          </w:tcPr>
          <w:p w14:paraId="694F46BD" w14:textId="77777777" w:rsidR="00076AF3" w:rsidRPr="001600AD" w:rsidRDefault="00076AF3" w:rsidP="00BA4654">
            <w:r w:rsidRPr="001600AD">
              <w:t>Земли населенных пунктов</w:t>
            </w:r>
          </w:p>
        </w:tc>
        <w:tc>
          <w:tcPr>
            <w:tcW w:w="919" w:type="pct"/>
            <w:noWrap/>
          </w:tcPr>
          <w:p w14:paraId="2159A5F8" w14:textId="77777777" w:rsidR="00076AF3" w:rsidRPr="001600AD" w:rsidRDefault="00076AF3" w:rsidP="00BA4654">
            <w:r w:rsidRPr="001600AD">
              <w:t>земельные участки (территории) общего пользования</w:t>
            </w:r>
          </w:p>
        </w:tc>
        <w:tc>
          <w:tcPr>
            <w:tcW w:w="877" w:type="pct"/>
            <w:noWrap/>
          </w:tcPr>
          <w:p w14:paraId="0740D564" w14:textId="77777777" w:rsidR="00076AF3" w:rsidRPr="001600AD" w:rsidRDefault="00076AF3" w:rsidP="00BA4654">
            <w:r w:rsidRPr="001600AD">
              <w:t>Земли населенных пунктов</w:t>
            </w:r>
          </w:p>
        </w:tc>
        <w:tc>
          <w:tcPr>
            <w:tcW w:w="919" w:type="pct"/>
            <w:noWrap/>
          </w:tcPr>
          <w:p w14:paraId="5D471CF1" w14:textId="77777777" w:rsidR="00076AF3" w:rsidRPr="001600AD" w:rsidRDefault="00076AF3" w:rsidP="00BA4654">
            <w:r w:rsidRPr="001600AD">
              <w:t>земельные участки (территории) общего пользования</w:t>
            </w:r>
          </w:p>
        </w:tc>
      </w:tr>
      <w:tr w:rsidR="00076AF3" w:rsidRPr="00936062" w14:paraId="3C83A82B" w14:textId="77777777" w:rsidTr="00BF1336">
        <w:tc>
          <w:tcPr>
            <w:tcW w:w="199" w:type="pct"/>
            <w:noWrap/>
          </w:tcPr>
          <w:p w14:paraId="6249D6E7" w14:textId="77777777" w:rsidR="00076AF3" w:rsidRPr="001600AD" w:rsidRDefault="00076AF3" w:rsidP="00BA4654">
            <w:r w:rsidRPr="001600AD">
              <w:t>73</w:t>
            </w:r>
          </w:p>
        </w:tc>
        <w:tc>
          <w:tcPr>
            <w:tcW w:w="748" w:type="pct"/>
            <w:noWrap/>
          </w:tcPr>
          <w:p w14:paraId="45C64079" w14:textId="77777777" w:rsidR="00076AF3" w:rsidRPr="001600AD" w:rsidRDefault="00076AF3" w:rsidP="00BA4654">
            <w:r w:rsidRPr="001600AD">
              <w:t>54:04:000000:868</w:t>
            </w:r>
          </w:p>
        </w:tc>
        <w:tc>
          <w:tcPr>
            <w:tcW w:w="460" w:type="pct"/>
            <w:noWrap/>
          </w:tcPr>
          <w:p w14:paraId="61A432A7" w14:textId="77777777" w:rsidR="00076AF3" w:rsidRPr="001600AD" w:rsidRDefault="00076AF3" w:rsidP="00BA4654">
            <w:r w:rsidRPr="001600AD">
              <w:t>9.00</w:t>
            </w:r>
          </w:p>
        </w:tc>
        <w:tc>
          <w:tcPr>
            <w:tcW w:w="877" w:type="pct"/>
            <w:noWrap/>
          </w:tcPr>
          <w:p w14:paraId="7338228E" w14:textId="77777777" w:rsidR="00076AF3" w:rsidRPr="001600AD" w:rsidRDefault="00076AF3" w:rsidP="00BA4654">
            <w:r w:rsidRPr="001600AD">
              <w:t>Земли населенных пунктов</w:t>
            </w:r>
          </w:p>
        </w:tc>
        <w:tc>
          <w:tcPr>
            <w:tcW w:w="919" w:type="pct"/>
            <w:noWrap/>
          </w:tcPr>
          <w:p w14:paraId="4B92A562" w14:textId="77777777" w:rsidR="00076AF3" w:rsidRPr="001600AD" w:rsidRDefault="00076AF3" w:rsidP="00BA4654">
            <w:r w:rsidRPr="001600AD">
              <w:t>Коммунальное обслуживание</w:t>
            </w:r>
          </w:p>
        </w:tc>
        <w:tc>
          <w:tcPr>
            <w:tcW w:w="877" w:type="pct"/>
            <w:noWrap/>
          </w:tcPr>
          <w:p w14:paraId="53DF8DEC" w14:textId="77777777" w:rsidR="00076AF3" w:rsidRPr="001600AD" w:rsidRDefault="00076AF3" w:rsidP="00BA4654">
            <w:r w:rsidRPr="001600AD">
              <w:t>Земли населенных пунктов</w:t>
            </w:r>
          </w:p>
        </w:tc>
        <w:tc>
          <w:tcPr>
            <w:tcW w:w="919" w:type="pct"/>
            <w:noWrap/>
          </w:tcPr>
          <w:p w14:paraId="42547119" w14:textId="77777777" w:rsidR="00076AF3" w:rsidRPr="001600AD" w:rsidRDefault="00076AF3" w:rsidP="00BA4654">
            <w:r w:rsidRPr="001600AD">
              <w:t>Коммунальное обслуживание</w:t>
            </w:r>
          </w:p>
        </w:tc>
      </w:tr>
      <w:tr w:rsidR="00076AF3" w:rsidRPr="00936062" w14:paraId="2EC42BC8" w14:textId="77777777" w:rsidTr="00BF1336">
        <w:tc>
          <w:tcPr>
            <w:tcW w:w="199" w:type="pct"/>
            <w:noWrap/>
          </w:tcPr>
          <w:p w14:paraId="21D75C87" w14:textId="77777777" w:rsidR="00076AF3" w:rsidRPr="001600AD" w:rsidRDefault="00076AF3" w:rsidP="00BA4654">
            <w:r w:rsidRPr="001600AD">
              <w:t>74</w:t>
            </w:r>
          </w:p>
        </w:tc>
        <w:tc>
          <w:tcPr>
            <w:tcW w:w="748" w:type="pct"/>
            <w:noWrap/>
          </w:tcPr>
          <w:p w14:paraId="5E0577E4" w14:textId="77777777" w:rsidR="00076AF3" w:rsidRPr="001600AD" w:rsidRDefault="00076AF3" w:rsidP="00BA4654">
            <w:r w:rsidRPr="001600AD">
              <w:t>54:04:000000:868</w:t>
            </w:r>
          </w:p>
        </w:tc>
        <w:tc>
          <w:tcPr>
            <w:tcW w:w="460" w:type="pct"/>
            <w:noWrap/>
          </w:tcPr>
          <w:p w14:paraId="12D53F4C" w14:textId="77777777" w:rsidR="00076AF3" w:rsidRPr="001600AD" w:rsidRDefault="00076AF3" w:rsidP="00BA4654">
            <w:r w:rsidRPr="001600AD">
              <w:t>9.00</w:t>
            </w:r>
          </w:p>
        </w:tc>
        <w:tc>
          <w:tcPr>
            <w:tcW w:w="877" w:type="pct"/>
            <w:noWrap/>
          </w:tcPr>
          <w:p w14:paraId="19E9F571" w14:textId="77777777" w:rsidR="00076AF3" w:rsidRPr="001600AD" w:rsidRDefault="00076AF3" w:rsidP="00BA4654">
            <w:r w:rsidRPr="001600AD">
              <w:t>Земли населенных пунктов</w:t>
            </w:r>
          </w:p>
        </w:tc>
        <w:tc>
          <w:tcPr>
            <w:tcW w:w="919" w:type="pct"/>
            <w:noWrap/>
          </w:tcPr>
          <w:p w14:paraId="3F79B7AF" w14:textId="77777777" w:rsidR="00076AF3" w:rsidRPr="001600AD" w:rsidRDefault="00076AF3" w:rsidP="00BA4654">
            <w:r w:rsidRPr="001600AD">
              <w:t>Коммунальное обслуживание</w:t>
            </w:r>
          </w:p>
        </w:tc>
        <w:tc>
          <w:tcPr>
            <w:tcW w:w="877" w:type="pct"/>
            <w:noWrap/>
          </w:tcPr>
          <w:p w14:paraId="3B8880ED" w14:textId="77777777" w:rsidR="00076AF3" w:rsidRPr="001600AD" w:rsidRDefault="00076AF3" w:rsidP="00BA4654">
            <w:r w:rsidRPr="001600AD">
              <w:t>Земли населенных пунктов</w:t>
            </w:r>
          </w:p>
        </w:tc>
        <w:tc>
          <w:tcPr>
            <w:tcW w:w="919" w:type="pct"/>
            <w:noWrap/>
          </w:tcPr>
          <w:p w14:paraId="7EC6E174" w14:textId="77777777" w:rsidR="00076AF3" w:rsidRPr="001600AD" w:rsidRDefault="00076AF3" w:rsidP="00BA4654">
            <w:r w:rsidRPr="001600AD">
              <w:t>Коммунальное обслуживание</w:t>
            </w:r>
          </w:p>
        </w:tc>
      </w:tr>
      <w:tr w:rsidR="00076AF3" w:rsidRPr="00936062" w14:paraId="00A691B5" w14:textId="77777777" w:rsidTr="00BF1336">
        <w:tc>
          <w:tcPr>
            <w:tcW w:w="199" w:type="pct"/>
            <w:noWrap/>
          </w:tcPr>
          <w:p w14:paraId="36D06F40" w14:textId="77777777" w:rsidR="00076AF3" w:rsidRPr="001600AD" w:rsidRDefault="00076AF3" w:rsidP="00BA4654">
            <w:r w:rsidRPr="001600AD">
              <w:t>75</w:t>
            </w:r>
          </w:p>
        </w:tc>
        <w:tc>
          <w:tcPr>
            <w:tcW w:w="748" w:type="pct"/>
            <w:noWrap/>
          </w:tcPr>
          <w:p w14:paraId="7548AAAF" w14:textId="77777777" w:rsidR="00076AF3" w:rsidRPr="001600AD" w:rsidRDefault="00076AF3" w:rsidP="00BA4654">
            <w:r w:rsidRPr="001600AD">
              <w:t>54:04:000000:868</w:t>
            </w:r>
          </w:p>
        </w:tc>
        <w:tc>
          <w:tcPr>
            <w:tcW w:w="460" w:type="pct"/>
            <w:noWrap/>
          </w:tcPr>
          <w:p w14:paraId="7FC903DD" w14:textId="77777777" w:rsidR="00076AF3" w:rsidRPr="001600AD" w:rsidRDefault="00076AF3" w:rsidP="00BA4654">
            <w:r w:rsidRPr="001600AD">
              <w:t>9.00</w:t>
            </w:r>
          </w:p>
        </w:tc>
        <w:tc>
          <w:tcPr>
            <w:tcW w:w="877" w:type="pct"/>
            <w:noWrap/>
          </w:tcPr>
          <w:p w14:paraId="5DA64512" w14:textId="77777777" w:rsidR="00076AF3" w:rsidRPr="001600AD" w:rsidRDefault="00076AF3" w:rsidP="00BA4654">
            <w:r w:rsidRPr="001600AD">
              <w:t>Земли населенных пунктов</w:t>
            </w:r>
          </w:p>
        </w:tc>
        <w:tc>
          <w:tcPr>
            <w:tcW w:w="919" w:type="pct"/>
            <w:noWrap/>
          </w:tcPr>
          <w:p w14:paraId="4EB4B342" w14:textId="77777777" w:rsidR="00076AF3" w:rsidRPr="001600AD" w:rsidRDefault="00076AF3" w:rsidP="00BA4654">
            <w:r w:rsidRPr="001600AD">
              <w:t>Коммунальное обслуживание</w:t>
            </w:r>
          </w:p>
        </w:tc>
        <w:tc>
          <w:tcPr>
            <w:tcW w:w="877" w:type="pct"/>
            <w:noWrap/>
          </w:tcPr>
          <w:p w14:paraId="054DBE27" w14:textId="77777777" w:rsidR="00076AF3" w:rsidRPr="001600AD" w:rsidRDefault="00076AF3" w:rsidP="00BA4654">
            <w:r w:rsidRPr="001600AD">
              <w:t>Земли населенных пунктов</w:t>
            </w:r>
          </w:p>
        </w:tc>
        <w:tc>
          <w:tcPr>
            <w:tcW w:w="919" w:type="pct"/>
            <w:noWrap/>
          </w:tcPr>
          <w:p w14:paraId="1284831C" w14:textId="77777777" w:rsidR="00076AF3" w:rsidRPr="001600AD" w:rsidRDefault="00076AF3" w:rsidP="00BA4654">
            <w:r w:rsidRPr="001600AD">
              <w:t>Коммунальное обслуживание</w:t>
            </w:r>
          </w:p>
        </w:tc>
      </w:tr>
      <w:tr w:rsidR="00076AF3" w:rsidRPr="00936062" w14:paraId="1E0DC919" w14:textId="77777777" w:rsidTr="00BF1336">
        <w:tc>
          <w:tcPr>
            <w:tcW w:w="199" w:type="pct"/>
            <w:noWrap/>
          </w:tcPr>
          <w:p w14:paraId="113079A4" w14:textId="77777777" w:rsidR="00076AF3" w:rsidRPr="001600AD" w:rsidRDefault="00076AF3" w:rsidP="00BA4654">
            <w:r w:rsidRPr="001600AD">
              <w:t>76</w:t>
            </w:r>
          </w:p>
        </w:tc>
        <w:tc>
          <w:tcPr>
            <w:tcW w:w="748" w:type="pct"/>
            <w:noWrap/>
          </w:tcPr>
          <w:p w14:paraId="0BB7347E" w14:textId="77777777" w:rsidR="00076AF3" w:rsidRPr="001600AD" w:rsidRDefault="00076AF3" w:rsidP="00BA4654">
            <w:r w:rsidRPr="001600AD">
              <w:t>54:04:000000:868</w:t>
            </w:r>
          </w:p>
        </w:tc>
        <w:tc>
          <w:tcPr>
            <w:tcW w:w="460" w:type="pct"/>
            <w:noWrap/>
          </w:tcPr>
          <w:p w14:paraId="0E656F53" w14:textId="77777777" w:rsidR="00076AF3" w:rsidRPr="001600AD" w:rsidRDefault="00076AF3" w:rsidP="00BA4654">
            <w:r w:rsidRPr="001600AD">
              <w:t>9.00</w:t>
            </w:r>
          </w:p>
        </w:tc>
        <w:tc>
          <w:tcPr>
            <w:tcW w:w="877" w:type="pct"/>
            <w:noWrap/>
          </w:tcPr>
          <w:p w14:paraId="646C7F0E" w14:textId="77777777" w:rsidR="00076AF3" w:rsidRPr="001600AD" w:rsidRDefault="00076AF3" w:rsidP="00BA4654">
            <w:r w:rsidRPr="001600AD">
              <w:t>Земли населенных пунктов</w:t>
            </w:r>
          </w:p>
        </w:tc>
        <w:tc>
          <w:tcPr>
            <w:tcW w:w="919" w:type="pct"/>
            <w:noWrap/>
          </w:tcPr>
          <w:p w14:paraId="3153319D" w14:textId="77777777" w:rsidR="00076AF3" w:rsidRPr="001600AD" w:rsidRDefault="00076AF3" w:rsidP="00BA4654">
            <w:r w:rsidRPr="001600AD">
              <w:t>Коммунальное обслуживание</w:t>
            </w:r>
          </w:p>
        </w:tc>
        <w:tc>
          <w:tcPr>
            <w:tcW w:w="877" w:type="pct"/>
            <w:noWrap/>
          </w:tcPr>
          <w:p w14:paraId="5FA31705" w14:textId="77777777" w:rsidR="00076AF3" w:rsidRPr="001600AD" w:rsidRDefault="00076AF3" w:rsidP="00BA4654">
            <w:r w:rsidRPr="001600AD">
              <w:t>Земли населенных пунктов</w:t>
            </w:r>
          </w:p>
        </w:tc>
        <w:tc>
          <w:tcPr>
            <w:tcW w:w="919" w:type="pct"/>
            <w:noWrap/>
          </w:tcPr>
          <w:p w14:paraId="0EB7037F" w14:textId="77777777" w:rsidR="00076AF3" w:rsidRPr="001600AD" w:rsidRDefault="00076AF3" w:rsidP="00BA4654">
            <w:r w:rsidRPr="001600AD">
              <w:t>Коммунальное обслуживание</w:t>
            </w:r>
          </w:p>
        </w:tc>
      </w:tr>
      <w:tr w:rsidR="00076AF3" w:rsidRPr="00936062" w14:paraId="23F57095" w14:textId="77777777" w:rsidTr="00BF1336">
        <w:tc>
          <w:tcPr>
            <w:tcW w:w="199" w:type="pct"/>
            <w:noWrap/>
          </w:tcPr>
          <w:p w14:paraId="11E89322" w14:textId="77777777" w:rsidR="00076AF3" w:rsidRPr="001600AD" w:rsidRDefault="00076AF3" w:rsidP="00BA4654">
            <w:r w:rsidRPr="001600AD">
              <w:t>77</w:t>
            </w:r>
          </w:p>
        </w:tc>
        <w:tc>
          <w:tcPr>
            <w:tcW w:w="748" w:type="pct"/>
            <w:noWrap/>
          </w:tcPr>
          <w:p w14:paraId="22614B08" w14:textId="77777777" w:rsidR="00076AF3" w:rsidRPr="001600AD" w:rsidRDefault="00076AF3" w:rsidP="00BA4654">
            <w:r w:rsidRPr="001600AD">
              <w:t>54:04:000000:868</w:t>
            </w:r>
          </w:p>
        </w:tc>
        <w:tc>
          <w:tcPr>
            <w:tcW w:w="460" w:type="pct"/>
            <w:noWrap/>
          </w:tcPr>
          <w:p w14:paraId="098836EB" w14:textId="77777777" w:rsidR="00076AF3" w:rsidRPr="001600AD" w:rsidRDefault="00076AF3" w:rsidP="00BA4654">
            <w:r w:rsidRPr="001600AD">
              <w:t>9.00</w:t>
            </w:r>
          </w:p>
        </w:tc>
        <w:tc>
          <w:tcPr>
            <w:tcW w:w="877" w:type="pct"/>
            <w:noWrap/>
          </w:tcPr>
          <w:p w14:paraId="49AF9403" w14:textId="77777777" w:rsidR="00076AF3" w:rsidRPr="001600AD" w:rsidRDefault="00076AF3" w:rsidP="00BA4654">
            <w:r w:rsidRPr="001600AD">
              <w:t>Земли населенных пунктов</w:t>
            </w:r>
          </w:p>
        </w:tc>
        <w:tc>
          <w:tcPr>
            <w:tcW w:w="919" w:type="pct"/>
            <w:noWrap/>
          </w:tcPr>
          <w:p w14:paraId="6FCE0B3B" w14:textId="77777777" w:rsidR="00076AF3" w:rsidRPr="001600AD" w:rsidRDefault="00076AF3" w:rsidP="00BA4654">
            <w:r w:rsidRPr="001600AD">
              <w:t>Коммунальное обслуживание</w:t>
            </w:r>
          </w:p>
        </w:tc>
        <w:tc>
          <w:tcPr>
            <w:tcW w:w="877" w:type="pct"/>
            <w:noWrap/>
          </w:tcPr>
          <w:p w14:paraId="4E91D5F6" w14:textId="77777777" w:rsidR="00076AF3" w:rsidRPr="001600AD" w:rsidRDefault="00076AF3" w:rsidP="00BA4654">
            <w:r w:rsidRPr="001600AD">
              <w:t>Земли населенных пунктов</w:t>
            </w:r>
          </w:p>
        </w:tc>
        <w:tc>
          <w:tcPr>
            <w:tcW w:w="919" w:type="pct"/>
            <w:noWrap/>
          </w:tcPr>
          <w:p w14:paraId="4BCA1E33" w14:textId="77777777" w:rsidR="00076AF3" w:rsidRPr="001600AD" w:rsidRDefault="00076AF3" w:rsidP="00BA4654">
            <w:r w:rsidRPr="001600AD">
              <w:t>Коммунальное обслуживание</w:t>
            </w:r>
          </w:p>
        </w:tc>
      </w:tr>
      <w:tr w:rsidR="00076AF3" w:rsidRPr="00936062" w14:paraId="56C18F08" w14:textId="77777777" w:rsidTr="00BF1336">
        <w:tc>
          <w:tcPr>
            <w:tcW w:w="199" w:type="pct"/>
            <w:noWrap/>
          </w:tcPr>
          <w:p w14:paraId="19ECC6BE" w14:textId="77777777" w:rsidR="00076AF3" w:rsidRPr="001600AD" w:rsidRDefault="00076AF3" w:rsidP="00BA4654">
            <w:r w:rsidRPr="001600AD">
              <w:t>78</w:t>
            </w:r>
          </w:p>
        </w:tc>
        <w:tc>
          <w:tcPr>
            <w:tcW w:w="748" w:type="pct"/>
            <w:noWrap/>
          </w:tcPr>
          <w:p w14:paraId="2B912CDC" w14:textId="77777777" w:rsidR="00076AF3" w:rsidRPr="001600AD" w:rsidRDefault="00076AF3" w:rsidP="00BA4654">
            <w:r w:rsidRPr="001600AD">
              <w:t>54:04:000000:868</w:t>
            </w:r>
          </w:p>
        </w:tc>
        <w:tc>
          <w:tcPr>
            <w:tcW w:w="460" w:type="pct"/>
            <w:noWrap/>
          </w:tcPr>
          <w:p w14:paraId="7B72B27C" w14:textId="77777777" w:rsidR="00076AF3" w:rsidRPr="001600AD" w:rsidRDefault="00076AF3" w:rsidP="00BA4654">
            <w:r w:rsidRPr="001600AD">
              <w:t>9.00</w:t>
            </w:r>
          </w:p>
        </w:tc>
        <w:tc>
          <w:tcPr>
            <w:tcW w:w="877" w:type="pct"/>
            <w:noWrap/>
          </w:tcPr>
          <w:p w14:paraId="7A363295" w14:textId="77777777" w:rsidR="00076AF3" w:rsidRPr="001600AD" w:rsidRDefault="00076AF3" w:rsidP="00BA4654">
            <w:r w:rsidRPr="001600AD">
              <w:t>Земли населенных пунктов</w:t>
            </w:r>
          </w:p>
        </w:tc>
        <w:tc>
          <w:tcPr>
            <w:tcW w:w="919" w:type="pct"/>
            <w:noWrap/>
          </w:tcPr>
          <w:p w14:paraId="0C3F81EE" w14:textId="77777777" w:rsidR="00076AF3" w:rsidRPr="001600AD" w:rsidRDefault="00076AF3" w:rsidP="00BA4654">
            <w:r w:rsidRPr="001600AD">
              <w:t>Коммунальное обслуживание</w:t>
            </w:r>
          </w:p>
        </w:tc>
        <w:tc>
          <w:tcPr>
            <w:tcW w:w="877" w:type="pct"/>
            <w:noWrap/>
          </w:tcPr>
          <w:p w14:paraId="7B684E6A" w14:textId="77777777" w:rsidR="00076AF3" w:rsidRPr="001600AD" w:rsidRDefault="00076AF3" w:rsidP="00BA4654">
            <w:r w:rsidRPr="001600AD">
              <w:t>Земли населенных пунктов</w:t>
            </w:r>
          </w:p>
        </w:tc>
        <w:tc>
          <w:tcPr>
            <w:tcW w:w="919" w:type="pct"/>
            <w:noWrap/>
          </w:tcPr>
          <w:p w14:paraId="6B95393B" w14:textId="77777777" w:rsidR="00076AF3" w:rsidRPr="001600AD" w:rsidRDefault="00076AF3" w:rsidP="00BA4654">
            <w:r w:rsidRPr="001600AD">
              <w:t>Коммунальное обслуживание</w:t>
            </w:r>
          </w:p>
        </w:tc>
      </w:tr>
      <w:tr w:rsidR="00076AF3" w:rsidRPr="00936062" w14:paraId="44C52564" w14:textId="77777777" w:rsidTr="00BF1336">
        <w:tc>
          <w:tcPr>
            <w:tcW w:w="199" w:type="pct"/>
            <w:noWrap/>
          </w:tcPr>
          <w:p w14:paraId="5A9916D2" w14:textId="77777777" w:rsidR="00076AF3" w:rsidRPr="001600AD" w:rsidRDefault="00076AF3" w:rsidP="00BA4654">
            <w:r w:rsidRPr="001600AD">
              <w:t>79</w:t>
            </w:r>
          </w:p>
        </w:tc>
        <w:tc>
          <w:tcPr>
            <w:tcW w:w="748" w:type="pct"/>
            <w:noWrap/>
          </w:tcPr>
          <w:p w14:paraId="3E0D6C3A" w14:textId="77777777" w:rsidR="00076AF3" w:rsidRPr="001600AD" w:rsidRDefault="00076AF3" w:rsidP="00BA4654">
            <w:r w:rsidRPr="001600AD">
              <w:t>54:04:000000:868</w:t>
            </w:r>
          </w:p>
        </w:tc>
        <w:tc>
          <w:tcPr>
            <w:tcW w:w="460" w:type="pct"/>
            <w:noWrap/>
          </w:tcPr>
          <w:p w14:paraId="23FDC32A" w14:textId="77777777" w:rsidR="00076AF3" w:rsidRPr="001600AD" w:rsidRDefault="00076AF3" w:rsidP="00BA4654">
            <w:r w:rsidRPr="001600AD">
              <w:t>9.00</w:t>
            </w:r>
          </w:p>
        </w:tc>
        <w:tc>
          <w:tcPr>
            <w:tcW w:w="877" w:type="pct"/>
            <w:noWrap/>
          </w:tcPr>
          <w:p w14:paraId="5934F0C8"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5F061048" w14:textId="77777777" w:rsidR="00076AF3" w:rsidRPr="001600AD" w:rsidRDefault="00076AF3" w:rsidP="00BA4654">
            <w:r w:rsidRPr="001600AD">
              <w:lastRenderedPageBreak/>
              <w:t xml:space="preserve">Коммунальное </w:t>
            </w:r>
            <w:r w:rsidRPr="001600AD">
              <w:lastRenderedPageBreak/>
              <w:t>обслуживание</w:t>
            </w:r>
          </w:p>
        </w:tc>
        <w:tc>
          <w:tcPr>
            <w:tcW w:w="877" w:type="pct"/>
            <w:noWrap/>
          </w:tcPr>
          <w:p w14:paraId="06AB7C04"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7BC16178" w14:textId="77777777" w:rsidR="00076AF3" w:rsidRPr="001600AD" w:rsidRDefault="00076AF3" w:rsidP="00BA4654">
            <w:r w:rsidRPr="001600AD">
              <w:lastRenderedPageBreak/>
              <w:t xml:space="preserve">Коммунальное </w:t>
            </w:r>
            <w:r w:rsidRPr="001600AD">
              <w:lastRenderedPageBreak/>
              <w:t>обслуживание</w:t>
            </w:r>
          </w:p>
        </w:tc>
      </w:tr>
      <w:tr w:rsidR="00076AF3" w:rsidRPr="00936062" w14:paraId="62EF1F15" w14:textId="77777777" w:rsidTr="00BF1336">
        <w:tc>
          <w:tcPr>
            <w:tcW w:w="199" w:type="pct"/>
            <w:noWrap/>
          </w:tcPr>
          <w:p w14:paraId="5A383D46" w14:textId="77777777" w:rsidR="00076AF3" w:rsidRPr="001600AD" w:rsidRDefault="00076AF3" w:rsidP="00BA4654">
            <w:r w:rsidRPr="001600AD">
              <w:lastRenderedPageBreak/>
              <w:t>80</w:t>
            </w:r>
          </w:p>
        </w:tc>
        <w:tc>
          <w:tcPr>
            <w:tcW w:w="748" w:type="pct"/>
            <w:noWrap/>
          </w:tcPr>
          <w:p w14:paraId="3A939F5D" w14:textId="77777777" w:rsidR="00076AF3" w:rsidRPr="001600AD" w:rsidRDefault="00076AF3" w:rsidP="00BA4654">
            <w:r w:rsidRPr="001600AD">
              <w:t>54:04:000000:868</w:t>
            </w:r>
          </w:p>
        </w:tc>
        <w:tc>
          <w:tcPr>
            <w:tcW w:w="460" w:type="pct"/>
            <w:noWrap/>
          </w:tcPr>
          <w:p w14:paraId="4C559311" w14:textId="77777777" w:rsidR="00076AF3" w:rsidRPr="001600AD" w:rsidRDefault="00076AF3" w:rsidP="00BA4654">
            <w:r w:rsidRPr="001600AD">
              <w:t>9.00</w:t>
            </w:r>
          </w:p>
        </w:tc>
        <w:tc>
          <w:tcPr>
            <w:tcW w:w="877" w:type="pct"/>
            <w:noWrap/>
          </w:tcPr>
          <w:p w14:paraId="09F7DCAE" w14:textId="77777777" w:rsidR="00076AF3" w:rsidRPr="001600AD" w:rsidRDefault="00076AF3" w:rsidP="00BA4654">
            <w:r w:rsidRPr="001600AD">
              <w:t>Земли населенных пунктов</w:t>
            </w:r>
          </w:p>
        </w:tc>
        <w:tc>
          <w:tcPr>
            <w:tcW w:w="919" w:type="pct"/>
            <w:noWrap/>
          </w:tcPr>
          <w:p w14:paraId="04D9A91A" w14:textId="77777777" w:rsidR="00076AF3" w:rsidRPr="001600AD" w:rsidRDefault="00076AF3" w:rsidP="00BA4654">
            <w:r w:rsidRPr="001600AD">
              <w:t>Коммунальное обслуживание</w:t>
            </w:r>
          </w:p>
        </w:tc>
        <w:tc>
          <w:tcPr>
            <w:tcW w:w="877" w:type="pct"/>
            <w:noWrap/>
          </w:tcPr>
          <w:p w14:paraId="2D38EC2A" w14:textId="77777777" w:rsidR="00076AF3" w:rsidRPr="001600AD" w:rsidRDefault="00076AF3" w:rsidP="00BA4654">
            <w:r w:rsidRPr="001600AD">
              <w:t>Земли населенных пунктов</w:t>
            </w:r>
          </w:p>
        </w:tc>
        <w:tc>
          <w:tcPr>
            <w:tcW w:w="919" w:type="pct"/>
            <w:noWrap/>
          </w:tcPr>
          <w:p w14:paraId="7BC8D70E" w14:textId="77777777" w:rsidR="00076AF3" w:rsidRPr="001600AD" w:rsidRDefault="00076AF3" w:rsidP="00BA4654">
            <w:r w:rsidRPr="001600AD">
              <w:t>Коммунальное обслуживание</w:t>
            </w:r>
          </w:p>
        </w:tc>
      </w:tr>
      <w:tr w:rsidR="00076AF3" w:rsidRPr="00936062" w14:paraId="1DE77812" w14:textId="77777777" w:rsidTr="00BF1336">
        <w:tc>
          <w:tcPr>
            <w:tcW w:w="199" w:type="pct"/>
            <w:noWrap/>
          </w:tcPr>
          <w:p w14:paraId="0A885128" w14:textId="77777777" w:rsidR="00076AF3" w:rsidRPr="001600AD" w:rsidRDefault="00076AF3" w:rsidP="00BA4654">
            <w:r w:rsidRPr="001600AD">
              <w:t>81</w:t>
            </w:r>
          </w:p>
        </w:tc>
        <w:tc>
          <w:tcPr>
            <w:tcW w:w="748" w:type="pct"/>
            <w:noWrap/>
          </w:tcPr>
          <w:p w14:paraId="2A9E2DEB" w14:textId="77777777" w:rsidR="00076AF3" w:rsidRPr="001600AD" w:rsidRDefault="00076AF3" w:rsidP="00BA4654">
            <w:r w:rsidRPr="001600AD">
              <w:t>54:04:000000:868</w:t>
            </w:r>
          </w:p>
        </w:tc>
        <w:tc>
          <w:tcPr>
            <w:tcW w:w="460" w:type="pct"/>
            <w:noWrap/>
          </w:tcPr>
          <w:p w14:paraId="115467AA" w14:textId="77777777" w:rsidR="00076AF3" w:rsidRPr="001600AD" w:rsidRDefault="00076AF3" w:rsidP="00BA4654">
            <w:r w:rsidRPr="001600AD">
              <w:t>9.00</w:t>
            </w:r>
          </w:p>
        </w:tc>
        <w:tc>
          <w:tcPr>
            <w:tcW w:w="877" w:type="pct"/>
            <w:noWrap/>
          </w:tcPr>
          <w:p w14:paraId="6E19AFAF" w14:textId="77777777" w:rsidR="00076AF3" w:rsidRPr="001600AD" w:rsidRDefault="00076AF3" w:rsidP="00BA4654">
            <w:r w:rsidRPr="001600AD">
              <w:t>Земли населенных пунктов</w:t>
            </w:r>
          </w:p>
        </w:tc>
        <w:tc>
          <w:tcPr>
            <w:tcW w:w="919" w:type="pct"/>
            <w:noWrap/>
          </w:tcPr>
          <w:p w14:paraId="6A75BEFD" w14:textId="77777777" w:rsidR="00076AF3" w:rsidRPr="001600AD" w:rsidRDefault="00076AF3" w:rsidP="00BA4654">
            <w:r w:rsidRPr="001600AD">
              <w:t>Коммунальное обслуживание</w:t>
            </w:r>
          </w:p>
        </w:tc>
        <w:tc>
          <w:tcPr>
            <w:tcW w:w="877" w:type="pct"/>
            <w:noWrap/>
          </w:tcPr>
          <w:p w14:paraId="422CD7D6" w14:textId="77777777" w:rsidR="00076AF3" w:rsidRPr="001600AD" w:rsidRDefault="00076AF3" w:rsidP="00BA4654">
            <w:r w:rsidRPr="001600AD">
              <w:t>Земли населенных пунктов</w:t>
            </w:r>
          </w:p>
        </w:tc>
        <w:tc>
          <w:tcPr>
            <w:tcW w:w="919" w:type="pct"/>
            <w:noWrap/>
          </w:tcPr>
          <w:p w14:paraId="4D61041C" w14:textId="77777777" w:rsidR="00076AF3" w:rsidRPr="001600AD" w:rsidRDefault="00076AF3" w:rsidP="00BA4654">
            <w:r w:rsidRPr="001600AD">
              <w:t>Коммунальное обслуживание</w:t>
            </w:r>
          </w:p>
        </w:tc>
      </w:tr>
      <w:tr w:rsidR="00076AF3" w:rsidRPr="00936062" w14:paraId="5838A7BD" w14:textId="77777777" w:rsidTr="00BF1336">
        <w:tc>
          <w:tcPr>
            <w:tcW w:w="199" w:type="pct"/>
            <w:noWrap/>
          </w:tcPr>
          <w:p w14:paraId="53F61278" w14:textId="77777777" w:rsidR="00076AF3" w:rsidRPr="001600AD" w:rsidRDefault="00076AF3" w:rsidP="00BA4654">
            <w:r w:rsidRPr="001600AD">
              <w:t>82</w:t>
            </w:r>
          </w:p>
        </w:tc>
        <w:tc>
          <w:tcPr>
            <w:tcW w:w="748" w:type="pct"/>
            <w:noWrap/>
          </w:tcPr>
          <w:p w14:paraId="222F6DD2" w14:textId="77777777" w:rsidR="00076AF3" w:rsidRPr="001600AD" w:rsidRDefault="00076AF3" w:rsidP="00BA4654">
            <w:r w:rsidRPr="001600AD">
              <w:t>54:04:000000:920</w:t>
            </w:r>
          </w:p>
        </w:tc>
        <w:tc>
          <w:tcPr>
            <w:tcW w:w="460" w:type="pct"/>
            <w:noWrap/>
          </w:tcPr>
          <w:p w14:paraId="1094DE2B" w14:textId="77777777" w:rsidR="00076AF3" w:rsidRPr="001600AD" w:rsidRDefault="00076AF3" w:rsidP="00BA4654">
            <w:r w:rsidRPr="001600AD">
              <w:t>600.00</w:t>
            </w:r>
          </w:p>
        </w:tc>
        <w:tc>
          <w:tcPr>
            <w:tcW w:w="877" w:type="pct"/>
            <w:noWrap/>
          </w:tcPr>
          <w:p w14:paraId="3A1BD909" w14:textId="77777777" w:rsidR="00076AF3" w:rsidRPr="001600AD" w:rsidRDefault="00076AF3" w:rsidP="00BA4654">
            <w:r w:rsidRPr="001600AD">
              <w:t>Земли населенных пунктов</w:t>
            </w:r>
          </w:p>
        </w:tc>
        <w:tc>
          <w:tcPr>
            <w:tcW w:w="919" w:type="pct"/>
            <w:noWrap/>
          </w:tcPr>
          <w:p w14:paraId="5961F7B3" w14:textId="77777777" w:rsidR="00076AF3" w:rsidRPr="001600AD" w:rsidRDefault="00076AF3" w:rsidP="00BA4654">
            <w:r w:rsidRPr="001600AD">
              <w:t>Бытовое обслуживание</w:t>
            </w:r>
          </w:p>
        </w:tc>
        <w:tc>
          <w:tcPr>
            <w:tcW w:w="877" w:type="pct"/>
            <w:noWrap/>
          </w:tcPr>
          <w:p w14:paraId="1E68682B" w14:textId="77777777" w:rsidR="00076AF3" w:rsidRPr="001600AD" w:rsidRDefault="00076AF3" w:rsidP="00BA4654">
            <w:r w:rsidRPr="001600AD">
              <w:t>Земли населенных пунктов</w:t>
            </w:r>
          </w:p>
        </w:tc>
        <w:tc>
          <w:tcPr>
            <w:tcW w:w="919" w:type="pct"/>
            <w:noWrap/>
          </w:tcPr>
          <w:p w14:paraId="267100CE" w14:textId="77777777" w:rsidR="00076AF3" w:rsidRPr="001600AD" w:rsidRDefault="00076AF3" w:rsidP="00BA4654">
            <w:r w:rsidRPr="001600AD">
              <w:t>Бытовое обслуживание</w:t>
            </w:r>
          </w:p>
        </w:tc>
      </w:tr>
      <w:tr w:rsidR="00076AF3" w:rsidRPr="00936062" w14:paraId="6AAB02EA" w14:textId="77777777" w:rsidTr="00BF1336">
        <w:tc>
          <w:tcPr>
            <w:tcW w:w="199" w:type="pct"/>
            <w:noWrap/>
          </w:tcPr>
          <w:p w14:paraId="1087F3C0" w14:textId="77777777" w:rsidR="00076AF3" w:rsidRPr="001600AD" w:rsidRDefault="00076AF3" w:rsidP="00BA4654">
            <w:r w:rsidRPr="001600AD">
              <w:t>83</w:t>
            </w:r>
          </w:p>
        </w:tc>
        <w:tc>
          <w:tcPr>
            <w:tcW w:w="748" w:type="pct"/>
            <w:noWrap/>
          </w:tcPr>
          <w:p w14:paraId="4A9ECA6A" w14:textId="77777777" w:rsidR="00076AF3" w:rsidRPr="001600AD" w:rsidRDefault="00076AF3" w:rsidP="00BA4654">
            <w:r w:rsidRPr="001600AD">
              <w:t>54:04:010201:17</w:t>
            </w:r>
          </w:p>
        </w:tc>
        <w:tc>
          <w:tcPr>
            <w:tcW w:w="460" w:type="pct"/>
            <w:noWrap/>
          </w:tcPr>
          <w:p w14:paraId="48C83127" w14:textId="77777777" w:rsidR="00076AF3" w:rsidRPr="001600AD" w:rsidRDefault="00076AF3" w:rsidP="00BA4654">
            <w:r w:rsidRPr="001600AD">
              <w:t>690.00</w:t>
            </w:r>
          </w:p>
        </w:tc>
        <w:tc>
          <w:tcPr>
            <w:tcW w:w="877" w:type="pct"/>
            <w:noWrap/>
          </w:tcPr>
          <w:p w14:paraId="43128D8B" w14:textId="77777777" w:rsidR="00076AF3" w:rsidRPr="001600AD" w:rsidRDefault="00076AF3" w:rsidP="00BA4654">
            <w:r w:rsidRPr="001600AD">
              <w:t>Земли населенных пунктов</w:t>
            </w:r>
          </w:p>
        </w:tc>
        <w:tc>
          <w:tcPr>
            <w:tcW w:w="919" w:type="pct"/>
            <w:noWrap/>
          </w:tcPr>
          <w:p w14:paraId="39CCE84F" w14:textId="77777777" w:rsidR="00076AF3" w:rsidRPr="001600AD" w:rsidRDefault="00076AF3" w:rsidP="00BA4654">
            <w:r w:rsidRPr="001600AD">
              <w:t>ведение подсобного хозяйства</w:t>
            </w:r>
          </w:p>
        </w:tc>
        <w:tc>
          <w:tcPr>
            <w:tcW w:w="877" w:type="pct"/>
            <w:noWrap/>
          </w:tcPr>
          <w:p w14:paraId="04F8FE3D" w14:textId="77777777" w:rsidR="00076AF3" w:rsidRPr="001600AD" w:rsidRDefault="00076AF3" w:rsidP="00BA4654">
            <w:r w:rsidRPr="001600AD">
              <w:t>Земли населенных пунктов</w:t>
            </w:r>
          </w:p>
        </w:tc>
        <w:tc>
          <w:tcPr>
            <w:tcW w:w="919" w:type="pct"/>
            <w:noWrap/>
          </w:tcPr>
          <w:p w14:paraId="5F3E0DF9" w14:textId="77777777" w:rsidR="00076AF3" w:rsidRPr="001600AD" w:rsidRDefault="00076AF3" w:rsidP="00BA4654">
            <w:r w:rsidRPr="001600AD">
              <w:t>ведение подсобного хозяйства</w:t>
            </w:r>
          </w:p>
        </w:tc>
      </w:tr>
      <w:tr w:rsidR="00076AF3" w:rsidRPr="00936062" w14:paraId="15DAA60F" w14:textId="77777777" w:rsidTr="00BF1336">
        <w:tc>
          <w:tcPr>
            <w:tcW w:w="199" w:type="pct"/>
            <w:noWrap/>
          </w:tcPr>
          <w:p w14:paraId="3D9BB5B5" w14:textId="77777777" w:rsidR="00076AF3" w:rsidRPr="001600AD" w:rsidRDefault="00076AF3" w:rsidP="00BA4654">
            <w:r w:rsidRPr="001600AD">
              <w:t>84</w:t>
            </w:r>
          </w:p>
        </w:tc>
        <w:tc>
          <w:tcPr>
            <w:tcW w:w="748" w:type="pct"/>
            <w:noWrap/>
          </w:tcPr>
          <w:p w14:paraId="1996AD69" w14:textId="77777777" w:rsidR="00076AF3" w:rsidRPr="001600AD" w:rsidRDefault="00076AF3" w:rsidP="00BA4654">
            <w:r w:rsidRPr="001600AD">
              <w:t>54:04:010201:19</w:t>
            </w:r>
          </w:p>
        </w:tc>
        <w:tc>
          <w:tcPr>
            <w:tcW w:w="460" w:type="pct"/>
            <w:noWrap/>
          </w:tcPr>
          <w:p w14:paraId="448741A7" w14:textId="77777777" w:rsidR="00076AF3" w:rsidRPr="001600AD" w:rsidRDefault="00076AF3" w:rsidP="00BA4654">
            <w:r w:rsidRPr="001600AD">
              <w:t>441.00</w:t>
            </w:r>
          </w:p>
        </w:tc>
        <w:tc>
          <w:tcPr>
            <w:tcW w:w="877" w:type="pct"/>
            <w:noWrap/>
          </w:tcPr>
          <w:p w14:paraId="13EE7977" w14:textId="77777777" w:rsidR="00076AF3" w:rsidRPr="001600AD" w:rsidRDefault="00076AF3" w:rsidP="00BA4654">
            <w:r w:rsidRPr="001600AD">
              <w:t>Земли населенных пунктов</w:t>
            </w:r>
          </w:p>
        </w:tc>
        <w:tc>
          <w:tcPr>
            <w:tcW w:w="919" w:type="pct"/>
            <w:noWrap/>
          </w:tcPr>
          <w:p w14:paraId="3EB67CE2" w14:textId="77777777" w:rsidR="00076AF3" w:rsidRPr="001600AD" w:rsidRDefault="00076AF3" w:rsidP="00BA4654">
            <w:r w:rsidRPr="001600AD">
              <w:t>ведение подсобного хозяйства</w:t>
            </w:r>
          </w:p>
        </w:tc>
        <w:tc>
          <w:tcPr>
            <w:tcW w:w="877" w:type="pct"/>
            <w:noWrap/>
          </w:tcPr>
          <w:p w14:paraId="79E1BBD8" w14:textId="77777777" w:rsidR="00076AF3" w:rsidRPr="001600AD" w:rsidRDefault="00076AF3" w:rsidP="00BA4654">
            <w:r w:rsidRPr="001600AD">
              <w:t>Земли населенных пунктов</w:t>
            </w:r>
          </w:p>
        </w:tc>
        <w:tc>
          <w:tcPr>
            <w:tcW w:w="919" w:type="pct"/>
            <w:noWrap/>
          </w:tcPr>
          <w:p w14:paraId="63F05430" w14:textId="77777777" w:rsidR="00076AF3" w:rsidRPr="001600AD" w:rsidRDefault="00076AF3" w:rsidP="00BA4654">
            <w:r w:rsidRPr="001600AD">
              <w:t>ведение подсобного хозяйства</w:t>
            </w:r>
          </w:p>
        </w:tc>
      </w:tr>
      <w:tr w:rsidR="00076AF3" w:rsidRPr="00936062" w14:paraId="3278596F" w14:textId="77777777" w:rsidTr="00BF1336">
        <w:tc>
          <w:tcPr>
            <w:tcW w:w="199" w:type="pct"/>
            <w:noWrap/>
          </w:tcPr>
          <w:p w14:paraId="00214127" w14:textId="77777777" w:rsidR="00076AF3" w:rsidRPr="001600AD" w:rsidRDefault="00076AF3" w:rsidP="00BA4654">
            <w:r w:rsidRPr="001600AD">
              <w:t>85</w:t>
            </w:r>
          </w:p>
        </w:tc>
        <w:tc>
          <w:tcPr>
            <w:tcW w:w="748" w:type="pct"/>
            <w:noWrap/>
          </w:tcPr>
          <w:p w14:paraId="16CD3562" w14:textId="77777777" w:rsidR="00076AF3" w:rsidRPr="001600AD" w:rsidRDefault="00076AF3" w:rsidP="00BA4654">
            <w:r w:rsidRPr="001600AD">
              <w:t>54:04:010201:24</w:t>
            </w:r>
          </w:p>
        </w:tc>
        <w:tc>
          <w:tcPr>
            <w:tcW w:w="460" w:type="pct"/>
            <w:noWrap/>
          </w:tcPr>
          <w:p w14:paraId="5985BDA1" w14:textId="77777777" w:rsidR="00076AF3" w:rsidRPr="001600AD" w:rsidRDefault="00076AF3" w:rsidP="00BA4654">
            <w:r w:rsidRPr="001600AD">
              <w:t>799.00</w:t>
            </w:r>
          </w:p>
        </w:tc>
        <w:tc>
          <w:tcPr>
            <w:tcW w:w="877" w:type="pct"/>
            <w:noWrap/>
          </w:tcPr>
          <w:p w14:paraId="7AC8A734" w14:textId="77777777" w:rsidR="00076AF3" w:rsidRPr="001600AD" w:rsidRDefault="00076AF3" w:rsidP="00BA4654">
            <w:r w:rsidRPr="001600AD">
              <w:t>Земли населенных пунктов</w:t>
            </w:r>
          </w:p>
        </w:tc>
        <w:tc>
          <w:tcPr>
            <w:tcW w:w="919" w:type="pct"/>
            <w:noWrap/>
          </w:tcPr>
          <w:p w14:paraId="7EC36083" w14:textId="77777777" w:rsidR="00076AF3" w:rsidRPr="001600AD" w:rsidRDefault="00076AF3" w:rsidP="00BA4654">
            <w:r w:rsidRPr="001600AD">
              <w:t>ведение подсобного хозяйства</w:t>
            </w:r>
          </w:p>
        </w:tc>
        <w:tc>
          <w:tcPr>
            <w:tcW w:w="877" w:type="pct"/>
            <w:noWrap/>
          </w:tcPr>
          <w:p w14:paraId="285A6DB7" w14:textId="77777777" w:rsidR="00076AF3" w:rsidRPr="001600AD" w:rsidRDefault="00076AF3" w:rsidP="00BA4654">
            <w:r w:rsidRPr="001600AD">
              <w:t>Земли населенных пунктов</w:t>
            </w:r>
          </w:p>
        </w:tc>
        <w:tc>
          <w:tcPr>
            <w:tcW w:w="919" w:type="pct"/>
            <w:noWrap/>
          </w:tcPr>
          <w:p w14:paraId="302FBD27" w14:textId="77777777" w:rsidR="00076AF3" w:rsidRPr="001600AD" w:rsidRDefault="00076AF3" w:rsidP="00BA4654">
            <w:r w:rsidRPr="001600AD">
              <w:t>ведение подсобного хозяйства</w:t>
            </w:r>
          </w:p>
        </w:tc>
      </w:tr>
      <w:tr w:rsidR="00076AF3" w:rsidRPr="00936062" w14:paraId="1A98D6EE" w14:textId="77777777" w:rsidTr="00BF1336">
        <w:tc>
          <w:tcPr>
            <w:tcW w:w="199" w:type="pct"/>
            <w:noWrap/>
          </w:tcPr>
          <w:p w14:paraId="4E0BD01D" w14:textId="77777777" w:rsidR="00076AF3" w:rsidRPr="001600AD" w:rsidRDefault="00076AF3" w:rsidP="00BA4654">
            <w:r w:rsidRPr="001600AD">
              <w:t>86</w:t>
            </w:r>
          </w:p>
        </w:tc>
        <w:tc>
          <w:tcPr>
            <w:tcW w:w="748" w:type="pct"/>
            <w:noWrap/>
          </w:tcPr>
          <w:p w14:paraId="363BCBBE" w14:textId="77777777" w:rsidR="00076AF3" w:rsidRPr="001600AD" w:rsidRDefault="00076AF3" w:rsidP="00BA4654">
            <w:r w:rsidRPr="001600AD">
              <w:t>54:04:010201:60</w:t>
            </w:r>
          </w:p>
        </w:tc>
        <w:tc>
          <w:tcPr>
            <w:tcW w:w="460" w:type="pct"/>
            <w:noWrap/>
          </w:tcPr>
          <w:p w14:paraId="2F03FE62" w14:textId="77777777" w:rsidR="00076AF3" w:rsidRPr="001600AD" w:rsidRDefault="00076AF3" w:rsidP="00BA4654">
            <w:r w:rsidRPr="001600AD">
              <w:t>258.00</w:t>
            </w:r>
          </w:p>
        </w:tc>
        <w:tc>
          <w:tcPr>
            <w:tcW w:w="877" w:type="pct"/>
            <w:noWrap/>
          </w:tcPr>
          <w:p w14:paraId="4742BE95" w14:textId="77777777" w:rsidR="00076AF3" w:rsidRPr="001600AD" w:rsidRDefault="00076AF3" w:rsidP="00BA4654">
            <w:r w:rsidRPr="001600AD">
              <w:t>Земли населенных пунктов</w:t>
            </w:r>
          </w:p>
        </w:tc>
        <w:tc>
          <w:tcPr>
            <w:tcW w:w="919" w:type="pct"/>
            <w:noWrap/>
          </w:tcPr>
          <w:p w14:paraId="669630D2" w14:textId="77777777" w:rsidR="00076AF3" w:rsidRPr="001600AD" w:rsidRDefault="00076AF3" w:rsidP="00BA4654">
            <w:r w:rsidRPr="001600AD">
              <w:t>Для ведения личного подсобного хозяйства</w:t>
            </w:r>
          </w:p>
        </w:tc>
        <w:tc>
          <w:tcPr>
            <w:tcW w:w="877" w:type="pct"/>
            <w:noWrap/>
          </w:tcPr>
          <w:p w14:paraId="2ADBC833" w14:textId="77777777" w:rsidR="00076AF3" w:rsidRPr="001600AD" w:rsidRDefault="00076AF3" w:rsidP="00BA4654">
            <w:r w:rsidRPr="001600AD">
              <w:t>Земли населенных пунктов</w:t>
            </w:r>
          </w:p>
        </w:tc>
        <w:tc>
          <w:tcPr>
            <w:tcW w:w="919" w:type="pct"/>
            <w:noWrap/>
          </w:tcPr>
          <w:p w14:paraId="4C9C132F" w14:textId="77777777" w:rsidR="00076AF3" w:rsidRPr="001600AD" w:rsidRDefault="00076AF3" w:rsidP="00BA4654">
            <w:r w:rsidRPr="001600AD">
              <w:t>Для ведения личного подсобного хозяйства</w:t>
            </w:r>
          </w:p>
        </w:tc>
      </w:tr>
      <w:tr w:rsidR="00076AF3" w:rsidRPr="00936062" w14:paraId="4F54DF51" w14:textId="77777777" w:rsidTr="00BF1336">
        <w:tc>
          <w:tcPr>
            <w:tcW w:w="199" w:type="pct"/>
            <w:noWrap/>
          </w:tcPr>
          <w:p w14:paraId="747A2EAA" w14:textId="77777777" w:rsidR="00076AF3" w:rsidRPr="001600AD" w:rsidRDefault="00076AF3" w:rsidP="00BA4654">
            <w:r w:rsidRPr="001600AD">
              <w:t>87</w:t>
            </w:r>
          </w:p>
        </w:tc>
        <w:tc>
          <w:tcPr>
            <w:tcW w:w="748" w:type="pct"/>
            <w:noWrap/>
          </w:tcPr>
          <w:p w14:paraId="0E5D3788" w14:textId="77777777" w:rsidR="00076AF3" w:rsidRPr="001600AD" w:rsidRDefault="00076AF3" w:rsidP="00BA4654">
            <w:r w:rsidRPr="001600AD">
              <w:t>54:04:010202:78</w:t>
            </w:r>
          </w:p>
        </w:tc>
        <w:tc>
          <w:tcPr>
            <w:tcW w:w="460" w:type="pct"/>
            <w:noWrap/>
          </w:tcPr>
          <w:p w14:paraId="292814FB" w14:textId="77777777" w:rsidR="00076AF3" w:rsidRPr="001600AD" w:rsidRDefault="00076AF3" w:rsidP="00BA4654">
            <w:r w:rsidRPr="001600AD">
              <w:t>1737.00</w:t>
            </w:r>
          </w:p>
        </w:tc>
        <w:tc>
          <w:tcPr>
            <w:tcW w:w="877" w:type="pct"/>
            <w:noWrap/>
          </w:tcPr>
          <w:p w14:paraId="01B999FC" w14:textId="77777777" w:rsidR="00076AF3" w:rsidRPr="001600AD" w:rsidRDefault="00076AF3" w:rsidP="00BA4654">
            <w:r w:rsidRPr="001600AD">
              <w:t>Земли населенных пунктов</w:t>
            </w:r>
          </w:p>
        </w:tc>
        <w:tc>
          <w:tcPr>
            <w:tcW w:w="919" w:type="pct"/>
            <w:noWrap/>
          </w:tcPr>
          <w:p w14:paraId="4854FFE2" w14:textId="77777777" w:rsidR="00076AF3" w:rsidRPr="001600AD" w:rsidRDefault="00076AF3" w:rsidP="00BA4654">
            <w:r w:rsidRPr="001600AD">
              <w:t>для ведения личного подсобного хозяйства</w:t>
            </w:r>
          </w:p>
        </w:tc>
        <w:tc>
          <w:tcPr>
            <w:tcW w:w="877" w:type="pct"/>
            <w:noWrap/>
          </w:tcPr>
          <w:p w14:paraId="7FE968CD" w14:textId="77777777" w:rsidR="00076AF3" w:rsidRPr="001600AD" w:rsidRDefault="00076AF3" w:rsidP="00BA4654">
            <w:r w:rsidRPr="001600AD">
              <w:t>Земли населенных пунктов</w:t>
            </w:r>
          </w:p>
        </w:tc>
        <w:tc>
          <w:tcPr>
            <w:tcW w:w="919" w:type="pct"/>
            <w:noWrap/>
          </w:tcPr>
          <w:p w14:paraId="3866804D" w14:textId="77777777" w:rsidR="00076AF3" w:rsidRPr="001600AD" w:rsidRDefault="00076AF3" w:rsidP="00BA4654">
            <w:r w:rsidRPr="001600AD">
              <w:t>для ведения личного подсобного хозяйства</w:t>
            </w:r>
          </w:p>
        </w:tc>
      </w:tr>
      <w:tr w:rsidR="00076AF3" w:rsidRPr="00936062" w14:paraId="237BFE92" w14:textId="77777777" w:rsidTr="00BF1336">
        <w:tc>
          <w:tcPr>
            <w:tcW w:w="199" w:type="pct"/>
            <w:noWrap/>
          </w:tcPr>
          <w:p w14:paraId="0607FBFF" w14:textId="77777777" w:rsidR="00076AF3" w:rsidRPr="001600AD" w:rsidRDefault="00076AF3" w:rsidP="00BA4654">
            <w:r w:rsidRPr="001600AD">
              <w:t>88</w:t>
            </w:r>
          </w:p>
        </w:tc>
        <w:tc>
          <w:tcPr>
            <w:tcW w:w="748" w:type="pct"/>
            <w:noWrap/>
          </w:tcPr>
          <w:p w14:paraId="7B5B29BE" w14:textId="77777777" w:rsidR="00076AF3" w:rsidRPr="001600AD" w:rsidRDefault="00076AF3" w:rsidP="00BA4654">
            <w:r w:rsidRPr="001600AD">
              <w:t>54:04:010203:134</w:t>
            </w:r>
          </w:p>
        </w:tc>
        <w:tc>
          <w:tcPr>
            <w:tcW w:w="460" w:type="pct"/>
            <w:noWrap/>
          </w:tcPr>
          <w:p w14:paraId="735D627E" w14:textId="77777777" w:rsidR="00076AF3" w:rsidRPr="001600AD" w:rsidRDefault="00076AF3" w:rsidP="00BA4654">
            <w:r w:rsidRPr="001600AD">
              <w:t>98.00</w:t>
            </w:r>
          </w:p>
        </w:tc>
        <w:tc>
          <w:tcPr>
            <w:tcW w:w="877" w:type="pct"/>
            <w:noWrap/>
          </w:tcPr>
          <w:p w14:paraId="6098815E" w14:textId="77777777" w:rsidR="00076AF3" w:rsidRPr="001600AD" w:rsidRDefault="00076AF3" w:rsidP="00BA4654">
            <w:r w:rsidRPr="001600AD">
              <w:t>Земли населенных пунктов</w:t>
            </w:r>
          </w:p>
        </w:tc>
        <w:tc>
          <w:tcPr>
            <w:tcW w:w="919" w:type="pct"/>
            <w:noWrap/>
          </w:tcPr>
          <w:p w14:paraId="55A7EE41" w14:textId="77777777" w:rsidR="00076AF3" w:rsidRPr="001600AD" w:rsidRDefault="00076AF3" w:rsidP="00BA4654">
            <w:r w:rsidRPr="001600AD">
              <w:t>магазин</w:t>
            </w:r>
          </w:p>
        </w:tc>
        <w:tc>
          <w:tcPr>
            <w:tcW w:w="877" w:type="pct"/>
            <w:noWrap/>
          </w:tcPr>
          <w:p w14:paraId="266C1E2A" w14:textId="77777777" w:rsidR="00076AF3" w:rsidRPr="001600AD" w:rsidRDefault="00076AF3" w:rsidP="00BA4654">
            <w:r w:rsidRPr="001600AD">
              <w:t>Земли населенных пунктов</w:t>
            </w:r>
          </w:p>
        </w:tc>
        <w:tc>
          <w:tcPr>
            <w:tcW w:w="919" w:type="pct"/>
            <w:noWrap/>
          </w:tcPr>
          <w:p w14:paraId="1CCDEFFA" w14:textId="77777777" w:rsidR="00076AF3" w:rsidRPr="001600AD" w:rsidRDefault="00076AF3" w:rsidP="00BA4654">
            <w:r w:rsidRPr="001600AD">
              <w:t>магазин</w:t>
            </w:r>
          </w:p>
        </w:tc>
      </w:tr>
      <w:tr w:rsidR="00076AF3" w:rsidRPr="00936062" w14:paraId="3E5473C9" w14:textId="77777777" w:rsidTr="00BF1336">
        <w:tc>
          <w:tcPr>
            <w:tcW w:w="199" w:type="pct"/>
            <w:noWrap/>
          </w:tcPr>
          <w:p w14:paraId="66E1FC15" w14:textId="77777777" w:rsidR="00076AF3" w:rsidRPr="001600AD" w:rsidRDefault="00076AF3" w:rsidP="00BA4654">
            <w:r w:rsidRPr="001600AD">
              <w:t>89</w:t>
            </w:r>
          </w:p>
        </w:tc>
        <w:tc>
          <w:tcPr>
            <w:tcW w:w="748" w:type="pct"/>
            <w:noWrap/>
          </w:tcPr>
          <w:p w14:paraId="069091B1" w14:textId="77777777" w:rsidR="00076AF3" w:rsidRPr="001600AD" w:rsidRDefault="00076AF3" w:rsidP="00BA4654">
            <w:r w:rsidRPr="001600AD">
              <w:t>54:04:010203:34</w:t>
            </w:r>
          </w:p>
        </w:tc>
        <w:tc>
          <w:tcPr>
            <w:tcW w:w="460" w:type="pct"/>
            <w:noWrap/>
          </w:tcPr>
          <w:p w14:paraId="7331E187" w14:textId="77777777" w:rsidR="00076AF3" w:rsidRPr="001600AD" w:rsidRDefault="00076AF3" w:rsidP="00BA4654">
            <w:r w:rsidRPr="001600AD">
              <w:t>1691.00</w:t>
            </w:r>
          </w:p>
        </w:tc>
        <w:tc>
          <w:tcPr>
            <w:tcW w:w="877" w:type="pct"/>
            <w:noWrap/>
          </w:tcPr>
          <w:p w14:paraId="5BA5FB04" w14:textId="77777777" w:rsidR="00076AF3" w:rsidRPr="001600AD" w:rsidRDefault="00076AF3" w:rsidP="00BA4654">
            <w:r w:rsidRPr="001600AD">
              <w:t>Земли населенных пунктов</w:t>
            </w:r>
          </w:p>
        </w:tc>
        <w:tc>
          <w:tcPr>
            <w:tcW w:w="919" w:type="pct"/>
            <w:noWrap/>
          </w:tcPr>
          <w:p w14:paraId="099BB5C7" w14:textId="77777777" w:rsidR="00076AF3" w:rsidRPr="001600AD" w:rsidRDefault="00076AF3" w:rsidP="00BA4654">
            <w:r w:rsidRPr="001600AD">
              <w:t>Для ведения личного подсобного хозяйства</w:t>
            </w:r>
          </w:p>
        </w:tc>
        <w:tc>
          <w:tcPr>
            <w:tcW w:w="877" w:type="pct"/>
            <w:noWrap/>
          </w:tcPr>
          <w:p w14:paraId="3599474B" w14:textId="77777777" w:rsidR="00076AF3" w:rsidRPr="001600AD" w:rsidRDefault="00076AF3" w:rsidP="00BA4654">
            <w:r w:rsidRPr="001600AD">
              <w:t>Земли населенных пунктов</w:t>
            </w:r>
          </w:p>
        </w:tc>
        <w:tc>
          <w:tcPr>
            <w:tcW w:w="919" w:type="pct"/>
            <w:noWrap/>
          </w:tcPr>
          <w:p w14:paraId="5450E455" w14:textId="77777777" w:rsidR="00076AF3" w:rsidRPr="001600AD" w:rsidRDefault="00076AF3" w:rsidP="00BA4654">
            <w:r w:rsidRPr="001600AD">
              <w:t>Для ведения личного подсобного хозяйства</w:t>
            </w:r>
          </w:p>
        </w:tc>
      </w:tr>
      <w:tr w:rsidR="00076AF3" w:rsidRPr="00936062" w14:paraId="47AE970D" w14:textId="77777777" w:rsidTr="00BF1336">
        <w:tc>
          <w:tcPr>
            <w:tcW w:w="199" w:type="pct"/>
            <w:noWrap/>
          </w:tcPr>
          <w:p w14:paraId="48EAB6DE" w14:textId="77777777" w:rsidR="00076AF3" w:rsidRPr="001600AD" w:rsidRDefault="00076AF3" w:rsidP="00BA4654">
            <w:r w:rsidRPr="001600AD">
              <w:t>90</w:t>
            </w:r>
          </w:p>
        </w:tc>
        <w:tc>
          <w:tcPr>
            <w:tcW w:w="748" w:type="pct"/>
            <w:noWrap/>
          </w:tcPr>
          <w:p w14:paraId="6F763C1C" w14:textId="77777777" w:rsidR="00076AF3" w:rsidRPr="001600AD" w:rsidRDefault="00076AF3" w:rsidP="00BA4654">
            <w:r w:rsidRPr="001600AD">
              <w:t>54:04:010203:38</w:t>
            </w:r>
          </w:p>
        </w:tc>
        <w:tc>
          <w:tcPr>
            <w:tcW w:w="460" w:type="pct"/>
            <w:noWrap/>
          </w:tcPr>
          <w:p w14:paraId="25ECF9BB" w14:textId="77777777" w:rsidR="00076AF3" w:rsidRPr="001600AD" w:rsidRDefault="00076AF3" w:rsidP="00BA4654">
            <w:r w:rsidRPr="001600AD">
              <w:t>660.00</w:t>
            </w:r>
          </w:p>
        </w:tc>
        <w:tc>
          <w:tcPr>
            <w:tcW w:w="877" w:type="pct"/>
            <w:noWrap/>
          </w:tcPr>
          <w:p w14:paraId="0F3542A5" w14:textId="77777777" w:rsidR="00076AF3" w:rsidRPr="001600AD" w:rsidRDefault="00076AF3" w:rsidP="00BA4654">
            <w:r w:rsidRPr="001600AD">
              <w:t>Земли населенных пунктов</w:t>
            </w:r>
          </w:p>
        </w:tc>
        <w:tc>
          <w:tcPr>
            <w:tcW w:w="919" w:type="pct"/>
            <w:noWrap/>
          </w:tcPr>
          <w:p w14:paraId="094A60E7" w14:textId="77777777" w:rsidR="00076AF3" w:rsidRPr="001600AD" w:rsidRDefault="00076AF3" w:rsidP="00BA4654">
            <w:r w:rsidRPr="001600AD">
              <w:t>Для ведения личного подсобного хозяйства</w:t>
            </w:r>
          </w:p>
        </w:tc>
        <w:tc>
          <w:tcPr>
            <w:tcW w:w="877" w:type="pct"/>
            <w:noWrap/>
          </w:tcPr>
          <w:p w14:paraId="057430CC" w14:textId="77777777" w:rsidR="00076AF3" w:rsidRPr="001600AD" w:rsidRDefault="00076AF3" w:rsidP="00BA4654">
            <w:r w:rsidRPr="001600AD">
              <w:t>Земли населенных пунктов</w:t>
            </w:r>
          </w:p>
        </w:tc>
        <w:tc>
          <w:tcPr>
            <w:tcW w:w="919" w:type="pct"/>
            <w:noWrap/>
          </w:tcPr>
          <w:p w14:paraId="5580C266" w14:textId="77777777" w:rsidR="00076AF3" w:rsidRPr="001600AD" w:rsidRDefault="00076AF3" w:rsidP="00BA4654">
            <w:r w:rsidRPr="001600AD">
              <w:t>Для ведения личного подсобного хозяйства</w:t>
            </w:r>
          </w:p>
        </w:tc>
      </w:tr>
      <w:tr w:rsidR="00076AF3" w:rsidRPr="00936062" w14:paraId="3ECD52F4" w14:textId="77777777" w:rsidTr="00BF1336">
        <w:tc>
          <w:tcPr>
            <w:tcW w:w="199" w:type="pct"/>
            <w:noWrap/>
          </w:tcPr>
          <w:p w14:paraId="0FE598F4" w14:textId="77777777" w:rsidR="00076AF3" w:rsidRPr="001600AD" w:rsidRDefault="00076AF3" w:rsidP="00BA4654">
            <w:r w:rsidRPr="001600AD">
              <w:t>91</w:t>
            </w:r>
          </w:p>
        </w:tc>
        <w:tc>
          <w:tcPr>
            <w:tcW w:w="748" w:type="pct"/>
            <w:noWrap/>
          </w:tcPr>
          <w:p w14:paraId="76298A33" w14:textId="77777777" w:rsidR="00076AF3" w:rsidRPr="001600AD" w:rsidRDefault="00076AF3" w:rsidP="00BA4654">
            <w:r w:rsidRPr="001600AD">
              <w:t>54:04:010203:51</w:t>
            </w:r>
          </w:p>
        </w:tc>
        <w:tc>
          <w:tcPr>
            <w:tcW w:w="460" w:type="pct"/>
            <w:noWrap/>
          </w:tcPr>
          <w:p w14:paraId="32A7C442" w14:textId="77777777" w:rsidR="00076AF3" w:rsidRPr="001600AD" w:rsidRDefault="00076AF3" w:rsidP="00BA4654">
            <w:r w:rsidRPr="001600AD">
              <w:t>2230.00</w:t>
            </w:r>
          </w:p>
        </w:tc>
        <w:tc>
          <w:tcPr>
            <w:tcW w:w="877" w:type="pct"/>
            <w:noWrap/>
          </w:tcPr>
          <w:p w14:paraId="6920EA05" w14:textId="77777777" w:rsidR="00076AF3" w:rsidRPr="001600AD" w:rsidRDefault="00076AF3" w:rsidP="00BA4654">
            <w:r w:rsidRPr="001600AD">
              <w:t>Земли населенных пунктов</w:t>
            </w:r>
          </w:p>
        </w:tc>
        <w:tc>
          <w:tcPr>
            <w:tcW w:w="919" w:type="pct"/>
            <w:noWrap/>
          </w:tcPr>
          <w:p w14:paraId="2EBEBE0D" w14:textId="77777777" w:rsidR="00076AF3" w:rsidRPr="001600AD" w:rsidRDefault="00076AF3" w:rsidP="00BA4654">
            <w:r w:rsidRPr="001600AD">
              <w:t>Для ведения личного подсобного хозяйства</w:t>
            </w:r>
          </w:p>
        </w:tc>
        <w:tc>
          <w:tcPr>
            <w:tcW w:w="877" w:type="pct"/>
            <w:noWrap/>
          </w:tcPr>
          <w:p w14:paraId="668DB257" w14:textId="77777777" w:rsidR="00076AF3" w:rsidRPr="001600AD" w:rsidRDefault="00076AF3" w:rsidP="00BA4654">
            <w:r w:rsidRPr="001600AD">
              <w:t>Земли населенных пунктов</w:t>
            </w:r>
          </w:p>
        </w:tc>
        <w:tc>
          <w:tcPr>
            <w:tcW w:w="919" w:type="pct"/>
            <w:noWrap/>
          </w:tcPr>
          <w:p w14:paraId="64FFA798" w14:textId="77777777" w:rsidR="00076AF3" w:rsidRPr="001600AD" w:rsidRDefault="00076AF3" w:rsidP="00BA4654">
            <w:r w:rsidRPr="001600AD">
              <w:t>Для ведения личного подсобного хозяйства</w:t>
            </w:r>
          </w:p>
        </w:tc>
      </w:tr>
      <w:tr w:rsidR="00076AF3" w:rsidRPr="00936062" w14:paraId="28EDD743" w14:textId="77777777" w:rsidTr="00BF1336">
        <w:tc>
          <w:tcPr>
            <w:tcW w:w="199" w:type="pct"/>
            <w:noWrap/>
          </w:tcPr>
          <w:p w14:paraId="65F42139" w14:textId="77777777" w:rsidR="00076AF3" w:rsidRPr="001600AD" w:rsidRDefault="00076AF3" w:rsidP="00BA4654">
            <w:r w:rsidRPr="001600AD">
              <w:t>92</w:t>
            </w:r>
          </w:p>
        </w:tc>
        <w:tc>
          <w:tcPr>
            <w:tcW w:w="748" w:type="pct"/>
            <w:noWrap/>
          </w:tcPr>
          <w:p w14:paraId="61AB6597" w14:textId="77777777" w:rsidR="00076AF3" w:rsidRPr="001600AD" w:rsidRDefault="00076AF3" w:rsidP="00BA4654">
            <w:r w:rsidRPr="001600AD">
              <w:t>54:04:010204:55</w:t>
            </w:r>
          </w:p>
        </w:tc>
        <w:tc>
          <w:tcPr>
            <w:tcW w:w="460" w:type="pct"/>
            <w:noWrap/>
          </w:tcPr>
          <w:p w14:paraId="0765428D" w14:textId="77777777" w:rsidR="00076AF3" w:rsidRPr="001600AD" w:rsidRDefault="00076AF3" w:rsidP="00BA4654">
            <w:r w:rsidRPr="001600AD">
              <w:t>1361.00</w:t>
            </w:r>
          </w:p>
        </w:tc>
        <w:tc>
          <w:tcPr>
            <w:tcW w:w="877" w:type="pct"/>
            <w:noWrap/>
          </w:tcPr>
          <w:p w14:paraId="52B6D5E4" w14:textId="77777777" w:rsidR="00076AF3" w:rsidRPr="001600AD" w:rsidRDefault="00076AF3" w:rsidP="00BA4654">
            <w:r w:rsidRPr="001600AD">
              <w:t>Земли населенных пунктов</w:t>
            </w:r>
          </w:p>
        </w:tc>
        <w:tc>
          <w:tcPr>
            <w:tcW w:w="919" w:type="pct"/>
            <w:noWrap/>
          </w:tcPr>
          <w:p w14:paraId="4B386E49" w14:textId="77777777" w:rsidR="00076AF3" w:rsidRPr="001600AD" w:rsidRDefault="00076AF3" w:rsidP="00BA4654">
            <w:r w:rsidRPr="001600AD">
              <w:t>Для ведения личного подсобного хозяйства</w:t>
            </w:r>
          </w:p>
        </w:tc>
        <w:tc>
          <w:tcPr>
            <w:tcW w:w="877" w:type="pct"/>
            <w:noWrap/>
          </w:tcPr>
          <w:p w14:paraId="4EEBB3EB" w14:textId="77777777" w:rsidR="00076AF3" w:rsidRPr="001600AD" w:rsidRDefault="00076AF3" w:rsidP="00BA4654">
            <w:r w:rsidRPr="001600AD">
              <w:t>Земли населенных пунктов</w:t>
            </w:r>
          </w:p>
        </w:tc>
        <w:tc>
          <w:tcPr>
            <w:tcW w:w="919" w:type="pct"/>
            <w:noWrap/>
          </w:tcPr>
          <w:p w14:paraId="43623090" w14:textId="77777777" w:rsidR="00076AF3" w:rsidRPr="001600AD" w:rsidRDefault="00076AF3" w:rsidP="00BA4654">
            <w:r w:rsidRPr="001600AD">
              <w:t>Для ведения личного подсобного хозяйства</w:t>
            </w:r>
          </w:p>
        </w:tc>
      </w:tr>
      <w:tr w:rsidR="00076AF3" w:rsidRPr="00936062" w14:paraId="1240CD8E" w14:textId="77777777" w:rsidTr="00BF1336">
        <w:tc>
          <w:tcPr>
            <w:tcW w:w="199" w:type="pct"/>
            <w:noWrap/>
          </w:tcPr>
          <w:p w14:paraId="4767DBBD" w14:textId="77777777" w:rsidR="00076AF3" w:rsidRPr="001600AD" w:rsidRDefault="00076AF3" w:rsidP="00BA4654">
            <w:r w:rsidRPr="001600AD">
              <w:t>93</w:t>
            </w:r>
          </w:p>
        </w:tc>
        <w:tc>
          <w:tcPr>
            <w:tcW w:w="748" w:type="pct"/>
            <w:noWrap/>
          </w:tcPr>
          <w:p w14:paraId="7665B68D" w14:textId="77777777" w:rsidR="00076AF3" w:rsidRPr="001600AD" w:rsidRDefault="00076AF3" w:rsidP="00BA4654">
            <w:r w:rsidRPr="001600AD">
              <w:t>54:04:010204:55</w:t>
            </w:r>
          </w:p>
        </w:tc>
        <w:tc>
          <w:tcPr>
            <w:tcW w:w="460" w:type="pct"/>
            <w:noWrap/>
          </w:tcPr>
          <w:p w14:paraId="371937B5" w14:textId="77777777" w:rsidR="00076AF3" w:rsidRPr="001600AD" w:rsidRDefault="00076AF3" w:rsidP="00BA4654">
            <w:r w:rsidRPr="001600AD">
              <w:t>1361.00</w:t>
            </w:r>
          </w:p>
        </w:tc>
        <w:tc>
          <w:tcPr>
            <w:tcW w:w="877" w:type="pct"/>
            <w:noWrap/>
          </w:tcPr>
          <w:p w14:paraId="5D7AF797" w14:textId="77777777" w:rsidR="00076AF3" w:rsidRPr="001600AD" w:rsidRDefault="00076AF3" w:rsidP="00BA4654">
            <w:r w:rsidRPr="001600AD">
              <w:t>Земли населенных пунктов</w:t>
            </w:r>
          </w:p>
        </w:tc>
        <w:tc>
          <w:tcPr>
            <w:tcW w:w="919" w:type="pct"/>
            <w:noWrap/>
          </w:tcPr>
          <w:p w14:paraId="517937B8" w14:textId="77777777" w:rsidR="00076AF3" w:rsidRPr="001600AD" w:rsidRDefault="00076AF3" w:rsidP="00BA4654">
            <w:r w:rsidRPr="001600AD">
              <w:t>Для ведения личного подсобного хозяйства</w:t>
            </w:r>
          </w:p>
        </w:tc>
        <w:tc>
          <w:tcPr>
            <w:tcW w:w="877" w:type="pct"/>
            <w:noWrap/>
          </w:tcPr>
          <w:p w14:paraId="325B5BD8" w14:textId="77777777" w:rsidR="00076AF3" w:rsidRPr="001600AD" w:rsidRDefault="00076AF3" w:rsidP="00BA4654">
            <w:r w:rsidRPr="001600AD">
              <w:t>Земли населенных пунктов</w:t>
            </w:r>
          </w:p>
        </w:tc>
        <w:tc>
          <w:tcPr>
            <w:tcW w:w="919" w:type="pct"/>
            <w:noWrap/>
          </w:tcPr>
          <w:p w14:paraId="75DF4AAD" w14:textId="77777777" w:rsidR="00076AF3" w:rsidRPr="001600AD" w:rsidRDefault="00076AF3" w:rsidP="00BA4654">
            <w:r w:rsidRPr="001600AD">
              <w:t>Для ведения личного подсобного хозяйства</w:t>
            </w:r>
          </w:p>
        </w:tc>
      </w:tr>
      <w:tr w:rsidR="00076AF3" w:rsidRPr="00936062" w14:paraId="09D2AC92" w14:textId="77777777" w:rsidTr="00BF1336">
        <w:tc>
          <w:tcPr>
            <w:tcW w:w="199" w:type="pct"/>
            <w:noWrap/>
          </w:tcPr>
          <w:p w14:paraId="5B1A7A0E" w14:textId="77777777" w:rsidR="00076AF3" w:rsidRPr="001600AD" w:rsidRDefault="00076AF3" w:rsidP="00BA4654">
            <w:r w:rsidRPr="001600AD">
              <w:t>94</w:t>
            </w:r>
          </w:p>
        </w:tc>
        <w:tc>
          <w:tcPr>
            <w:tcW w:w="748" w:type="pct"/>
            <w:noWrap/>
          </w:tcPr>
          <w:p w14:paraId="21C95124" w14:textId="77777777" w:rsidR="00076AF3" w:rsidRPr="001600AD" w:rsidRDefault="00076AF3" w:rsidP="00BA4654">
            <w:r w:rsidRPr="001600AD">
              <w:t>54:04:010204:58</w:t>
            </w:r>
          </w:p>
        </w:tc>
        <w:tc>
          <w:tcPr>
            <w:tcW w:w="460" w:type="pct"/>
            <w:noWrap/>
          </w:tcPr>
          <w:p w14:paraId="433A94B1" w14:textId="77777777" w:rsidR="00076AF3" w:rsidRPr="001600AD" w:rsidRDefault="00076AF3" w:rsidP="00BA4654">
            <w:r w:rsidRPr="001600AD">
              <w:t>1581.00</w:t>
            </w:r>
          </w:p>
        </w:tc>
        <w:tc>
          <w:tcPr>
            <w:tcW w:w="877" w:type="pct"/>
            <w:noWrap/>
          </w:tcPr>
          <w:p w14:paraId="39671022" w14:textId="77777777" w:rsidR="00076AF3" w:rsidRPr="001600AD" w:rsidRDefault="00076AF3" w:rsidP="00BA4654">
            <w:r w:rsidRPr="001600AD">
              <w:t>Земли населенных пунктов</w:t>
            </w:r>
          </w:p>
        </w:tc>
        <w:tc>
          <w:tcPr>
            <w:tcW w:w="919" w:type="pct"/>
            <w:noWrap/>
          </w:tcPr>
          <w:p w14:paraId="41E2CD48" w14:textId="77777777" w:rsidR="00076AF3" w:rsidRPr="001600AD" w:rsidRDefault="00076AF3" w:rsidP="00BA4654">
            <w:r w:rsidRPr="001600AD">
              <w:t>Для ведения личного подсобного хозяйства</w:t>
            </w:r>
          </w:p>
        </w:tc>
        <w:tc>
          <w:tcPr>
            <w:tcW w:w="877" w:type="pct"/>
            <w:noWrap/>
          </w:tcPr>
          <w:p w14:paraId="34EA1055" w14:textId="77777777" w:rsidR="00076AF3" w:rsidRPr="001600AD" w:rsidRDefault="00076AF3" w:rsidP="00BA4654">
            <w:r w:rsidRPr="001600AD">
              <w:t>Земли населенных пунктов</w:t>
            </w:r>
          </w:p>
        </w:tc>
        <w:tc>
          <w:tcPr>
            <w:tcW w:w="919" w:type="pct"/>
            <w:noWrap/>
          </w:tcPr>
          <w:p w14:paraId="12816A2B" w14:textId="77777777" w:rsidR="00076AF3" w:rsidRPr="001600AD" w:rsidRDefault="00076AF3" w:rsidP="00BA4654">
            <w:r w:rsidRPr="001600AD">
              <w:t>Для ведения личного подсобного хозяйства</w:t>
            </w:r>
          </w:p>
        </w:tc>
      </w:tr>
      <w:tr w:rsidR="00076AF3" w:rsidRPr="00936062" w14:paraId="0116A09C" w14:textId="77777777" w:rsidTr="00BF1336">
        <w:tc>
          <w:tcPr>
            <w:tcW w:w="199" w:type="pct"/>
            <w:noWrap/>
          </w:tcPr>
          <w:p w14:paraId="7233124F" w14:textId="77777777" w:rsidR="00076AF3" w:rsidRPr="001600AD" w:rsidRDefault="00076AF3" w:rsidP="00BA4654">
            <w:r w:rsidRPr="001600AD">
              <w:lastRenderedPageBreak/>
              <w:t>95</w:t>
            </w:r>
          </w:p>
        </w:tc>
        <w:tc>
          <w:tcPr>
            <w:tcW w:w="748" w:type="pct"/>
            <w:noWrap/>
          </w:tcPr>
          <w:p w14:paraId="2C526686" w14:textId="77777777" w:rsidR="00076AF3" w:rsidRPr="001600AD" w:rsidRDefault="00076AF3" w:rsidP="00BA4654">
            <w:r w:rsidRPr="001600AD">
              <w:t>54:04:010204:58</w:t>
            </w:r>
          </w:p>
        </w:tc>
        <w:tc>
          <w:tcPr>
            <w:tcW w:w="460" w:type="pct"/>
            <w:noWrap/>
          </w:tcPr>
          <w:p w14:paraId="7033E60A" w14:textId="77777777" w:rsidR="00076AF3" w:rsidRPr="001600AD" w:rsidRDefault="00076AF3" w:rsidP="00BA4654">
            <w:r w:rsidRPr="001600AD">
              <w:t>1581.00</w:t>
            </w:r>
          </w:p>
        </w:tc>
        <w:tc>
          <w:tcPr>
            <w:tcW w:w="877" w:type="pct"/>
            <w:noWrap/>
          </w:tcPr>
          <w:p w14:paraId="120CF2CA" w14:textId="77777777" w:rsidR="00076AF3" w:rsidRPr="001600AD" w:rsidRDefault="00076AF3" w:rsidP="00BA4654">
            <w:r w:rsidRPr="001600AD">
              <w:t>Земли населенных пунктов</w:t>
            </w:r>
          </w:p>
        </w:tc>
        <w:tc>
          <w:tcPr>
            <w:tcW w:w="919" w:type="pct"/>
            <w:noWrap/>
          </w:tcPr>
          <w:p w14:paraId="15CAEB41" w14:textId="77777777" w:rsidR="00076AF3" w:rsidRPr="001600AD" w:rsidRDefault="00076AF3" w:rsidP="00BA4654">
            <w:r w:rsidRPr="001600AD">
              <w:t>Для ведения личного подсобного хозяйства</w:t>
            </w:r>
          </w:p>
        </w:tc>
        <w:tc>
          <w:tcPr>
            <w:tcW w:w="877" w:type="pct"/>
            <w:noWrap/>
          </w:tcPr>
          <w:p w14:paraId="24AFD51C" w14:textId="77777777" w:rsidR="00076AF3" w:rsidRPr="001600AD" w:rsidRDefault="00076AF3" w:rsidP="00BA4654">
            <w:r w:rsidRPr="001600AD">
              <w:t>Земли населенных пунктов</w:t>
            </w:r>
          </w:p>
        </w:tc>
        <w:tc>
          <w:tcPr>
            <w:tcW w:w="919" w:type="pct"/>
            <w:noWrap/>
          </w:tcPr>
          <w:p w14:paraId="088F6B5E" w14:textId="77777777" w:rsidR="00076AF3" w:rsidRPr="001600AD" w:rsidRDefault="00076AF3" w:rsidP="00BA4654">
            <w:r w:rsidRPr="001600AD">
              <w:t>Для ведения личного подсобного хозяйства</w:t>
            </w:r>
          </w:p>
        </w:tc>
      </w:tr>
      <w:tr w:rsidR="00076AF3" w:rsidRPr="00936062" w14:paraId="517BC15E" w14:textId="77777777" w:rsidTr="00BF1336">
        <w:tc>
          <w:tcPr>
            <w:tcW w:w="199" w:type="pct"/>
            <w:noWrap/>
          </w:tcPr>
          <w:p w14:paraId="5C1C41A2" w14:textId="77777777" w:rsidR="00076AF3" w:rsidRPr="001600AD" w:rsidRDefault="00076AF3" w:rsidP="00BA4654">
            <w:r w:rsidRPr="001600AD">
              <w:t>96</w:t>
            </w:r>
          </w:p>
        </w:tc>
        <w:tc>
          <w:tcPr>
            <w:tcW w:w="748" w:type="pct"/>
            <w:noWrap/>
          </w:tcPr>
          <w:p w14:paraId="430ED033" w14:textId="77777777" w:rsidR="00076AF3" w:rsidRPr="001600AD" w:rsidRDefault="00076AF3" w:rsidP="00BA4654">
            <w:r w:rsidRPr="001600AD">
              <w:t>54:04:010205:6</w:t>
            </w:r>
          </w:p>
        </w:tc>
        <w:tc>
          <w:tcPr>
            <w:tcW w:w="460" w:type="pct"/>
            <w:noWrap/>
          </w:tcPr>
          <w:p w14:paraId="2A560C7F" w14:textId="77777777" w:rsidR="00076AF3" w:rsidRPr="001600AD" w:rsidRDefault="00076AF3" w:rsidP="00BA4654">
            <w:r w:rsidRPr="001600AD">
              <w:t>1600.00</w:t>
            </w:r>
          </w:p>
        </w:tc>
        <w:tc>
          <w:tcPr>
            <w:tcW w:w="877" w:type="pct"/>
            <w:noWrap/>
          </w:tcPr>
          <w:p w14:paraId="422A210E" w14:textId="77777777" w:rsidR="00076AF3" w:rsidRPr="001600AD" w:rsidRDefault="00076AF3" w:rsidP="00BA4654">
            <w:r w:rsidRPr="001600AD">
              <w:t>Земли населенных пунктов</w:t>
            </w:r>
          </w:p>
        </w:tc>
        <w:tc>
          <w:tcPr>
            <w:tcW w:w="919" w:type="pct"/>
            <w:noWrap/>
          </w:tcPr>
          <w:p w14:paraId="6542E369" w14:textId="77777777" w:rsidR="00076AF3" w:rsidRPr="001600AD" w:rsidRDefault="00076AF3" w:rsidP="00BA4654">
            <w:r w:rsidRPr="001600AD">
              <w:t>для эксплуатации АЗС № 115</w:t>
            </w:r>
          </w:p>
        </w:tc>
        <w:tc>
          <w:tcPr>
            <w:tcW w:w="877" w:type="pct"/>
            <w:noWrap/>
          </w:tcPr>
          <w:p w14:paraId="521B1E5E" w14:textId="77777777" w:rsidR="00076AF3" w:rsidRPr="001600AD" w:rsidRDefault="00076AF3" w:rsidP="00BA4654">
            <w:r w:rsidRPr="001600AD">
              <w:t>Земли населенных пунктов</w:t>
            </w:r>
          </w:p>
        </w:tc>
        <w:tc>
          <w:tcPr>
            <w:tcW w:w="919" w:type="pct"/>
            <w:noWrap/>
          </w:tcPr>
          <w:p w14:paraId="7568D336" w14:textId="77777777" w:rsidR="00076AF3" w:rsidRPr="001600AD" w:rsidRDefault="00076AF3" w:rsidP="00BA4654">
            <w:r w:rsidRPr="001600AD">
              <w:t>для эксплуатации АЗС № 115</w:t>
            </w:r>
          </w:p>
        </w:tc>
      </w:tr>
      <w:tr w:rsidR="00076AF3" w:rsidRPr="00936062" w14:paraId="6247288B" w14:textId="77777777" w:rsidTr="00BF1336">
        <w:tc>
          <w:tcPr>
            <w:tcW w:w="199" w:type="pct"/>
            <w:noWrap/>
          </w:tcPr>
          <w:p w14:paraId="13B60BA4" w14:textId="77777777" w:rsidR="00076AF3" w:rsidRPr="001600AD" w:rsidRDefault="00076AF3" w:rsidP="00BA4654">
            <w:r w:rsidRPr="001600AD">
              <w:t>97</w:t>
            </w:r>
          </w:p>
        </w:tc>
        <w:tc>
          <w:tcPr>
            <w:tcW w:w="748" w:type="pct"/>
            <w:noWrap/>
          </w:tcPr>
          <w:p w14:paraId="49E959E9" w14:textId="77777777" w:rsidR="00076AF3" w:rsidRPr="001600AD" w:rsidRDefault="00076AF3" w:rsidP="00BA4654">
            <w:r w:rsidRPr="001600AD">
              <w:t>54:04:020405:1258</w:t>
            </w:r>
          </w:p>
        </w:tc>
        <w:tc>
          <w:tcPr>
            <w:tcW w:w="460" w:type="pct"/>
            <w:noWrap/>
          </w:tcPr>
          <w:p w14:paraId="182B167D" w14:textId="77777777" w:rsidR="00076AF3" w:rsidRPr="001600AD" w:rsidRDefault="00076AF3" w:rsidP="00BA4654">
            <w:r w:rsidRPr="001600AD">
              <w:t>1500.00</w:t>
            </w:r>
          </w:p>
        </w:tc>
        <w:tc>
          <w:tcPr>
            <w:tcW w:w="877" w:type="pct"/>
            <w:noWrap/>
          </w:tcPr>
          <w:p w14:paraId="480A80E4" w14:textId="77777777" w:rsidR="00076AF3" w:rsidRPr="001600AD" w:rsidRDefault="00076AF3" w:rsidP="00BA4654">
            <w:r w:rsidRPr="001600AD">
              <w:t>Земли населенных пунктов</w:t>
            </w:r>
          </w:p>
        </w:tc>
        <w:tc>
          <w:tcPr>
            <w:tcW w:w="919" w:type="pct"/>
            <w:noWrap/>
          </w:tcPr>
          <w:p w14:paraId="55FF8F9B" w14:textId="77777777" w:rsidR="00076AF3" w:rsidRPr="001600AD" w:rsidRDefault="00076AF3" w:rsidP="00BA4654">
            <w:r w:rsidRPr="001600AD">
              <w:t>для эксплуатации многоквартирного дома</w:t>
            </w:r>
          </w:p>
        </w:tc>
        <w:tc>
          <w:tcPr>
            <w:tcW w:w="877" w:type="pct"/>
            <w:noWrap/>
          </w:tcPr>
          <w:p w14:paraId="483512E9" w14:textId="77777777" w:rsidR="00076AF3" w:rsidRPr="001600AD" w:rsidRDefault="00076AF3" w:rsidP="00BA4654">
            <w:r w:rsidRPr="001600AD">
              <w:t>Земли населенных пунктов</w:t>
            </w:r>
          </w:p>
        </w:tc>
        <w:tc>
          <w:tcPr>
            <w:tcW w:w="919" w:type="pct"/>
            <w:noWrap/>
          </w:tcPr>
          <w:p w14:paraId="37235A2C" w14:textId="77777777" w:rsidR="00076AF3" w:rsidRPr="001600AD" w:rsidRDefault="00076AF3" w:rsidP="00BA4654">
            <w:r w:rsidRPr="001600AD">
              <w:t>для эксплуатации многоквартирного дома</w:t>
            </w:r>
          </w:p>
        </w:tc>
      </w:tr>
      <w:tr w:rsidR="00076AF3" w:rsidRPr="00936062" w14:paraId="37BE0FA3" w14:textId="77777777" w:rsidTr="00BF1336">
        <w:tc>
          <w:tcPr>
            <w:tcW w:w="199" w:type="pct"/>
            <w:noWrap/>
          </w:tcPr>
          <w:p w14:paraId="5EEB3F2D" w14:textId="77777777" w:rsidR="00076AF3" w:rsidRPr="001600AD" w:rsidRDefault="00076AF3" w:rsidP="00BA4654">
            <w:r w:rsidRPr="001600AD">
              <w:t>98</w:t>
            </w:r>
          </w:p>
        </w:tc>
        <w:tc>
          <w:tcPr>
            <w:tcW w:w="748" w:type="pct"/>
            <w:noWrap/>
          </w:tcPr>
          <w:p w14:paraId="01E383A8" w14:textId="77777777" w:rsidR="00076AF3" w:rsidRPr="001600AD" w:rsidRDefault="00076AF3" w:rsidP="00BA4654">
            <w:r w:rsidRPr="001600AD">
              <w:t>54:04:020405:23</w:t>
            </w:r>
          </w:p>
        </w:tc>
        <w:tc>
          <w:tcPr>
            <w:tcW w:w="460" w:type="pct"/>
            <w:noWrap/>
          </w:tcPr>
          <w:p w14:paraId="103E8380" w14:textId="77777777" w:rsidR="00076AF3" w:rsidRPr="001600AD" w:rsidRDefault="00076AF3" w:rsidP="00BA4654">
            <w:r w:rsidRPr="001600AD">
              <w:t>9091002.00</w:t>
            </w:r>
          </w:p>
        </w:tc>
        <w:tc>
          <w:tcPr>
            <w:tcW w:w="877" w:type="pct"/>
            <w:noWrap/>
          </w:tcPr>
          <w:p w14:paraId="49477335" w14:textId="77777777" w:rsidR="00076AF3" w:rsidRPr="001600AD" w:rsidRDefault="00076AF3" w:rsidP="00BA4654">
            <w:r w:rsidRPr="001600AD">
              <w:t>Земли сельскохозяйственного назначения</w:t>
            </w:r>
          </w:p>
        </w:tc>
        <w:tc>
          <w:tcPr>
            <w:tcW w:w="919" w:type="pct"/>
            <w:noWrap/>
          </w:tcPr>
          <w:p w14:paraId="551BA174" w14:textId="77777777" w:rsidR="00076AF3" w:rsidRPr="001600AD" w:rsidRDefault="00076AF3" w:rsidP="00BA4654">
            <w:r w:rsidRPr="001600AD">
              <w:t>ведение сельского хозяйства</w:t>
            </w:r>
          </w:p>
        </w:tc>
        <w:tc>
          <w:tcPr>
            <w:tcW w:w="877" w:type="pct"/>
            <w:noWrap/>
          </w:tcPr>
          <w:p w14:paraId="200DB9E2" w14:textId="77777777" w:rsidR="00076AF3" w:rsidRPr="001600AD" w:rsidRDefault="00076AF3" w:rsidP="00BA4654">
            <w:r w:rsidRPr="001600AD">
              <w:t>Земли сельскохозяйственного назначения</w:t>
            </w:r>
          </w:p>
        </w:tc>
        <w:tc>
          <w:tcPr>
            <w:tcW w:w="919" w:type="pct"/>
            <w:noWrap/>
          </w:tcPr>
          <w:p w14:paraId="49A0C54E" w14:textId="77777777" w:rsidR="00076AF3" w:rsidRPr="001600AD" w:rsidRDefault="00076AF3" w:rsidP="00BA4654">
            <w:r w:rsidRPr="001600AD">
              <w:t>ведение сельского хозяйства</w:t>
            </w:r>
          </w:p>
        </w:tc>
      </w:tr>
      <w:tr w:rsidR="00076AF3" w:rsidRPr="00936062" w14:paraId="2496E710" w14:textId="77777777" w:rsidTr="00BF1336">
        <w:tc>
          <w:tcPr>
            <w:tcW w:w="199" w:type="pct"/>
            <w:noWrap/>
          </w:tcPr>
          <w:p w14:paraId="116AB2F0" w14:textId="77777777" w:rsidR="00076AF3" w:rsidRPr="001600AD" w:rsidRDefault="00076AF3" w:rsidP="00BA4654">
            <w:r w:rsidRPr="001600AD">
              <w:t>99</w:t>
            </w:r>
          </w:p>
        </w:tc>
        <w:tc>
          <w:tcPr>
            <w:tcW w:w="748" w:type="pct"/>
            <w:noWrap/>
          </w:tcPr>
          <w:p w14:paraId="455F690B" w14:textId="77777777" w:rsidR="00076AF3" w:rsidRPr="001600AD" w:rsidRDefault="00076AF3" w:rsidP="00BA4654">
            <w:r w:rsidRPr="001600AD">
              <w:t>54:04:010201:10</w:t>
            </w:r>
          </w:p>
        </w:tc>
        <w:tc>
          <w:tcPr>
            <w:tcW w:w="460" w:type="pct"/>
            <w:noWrap/>
          </w:tcPr>
          <w:p w14:paraId="784DAC40" w14:textId="77777777" w:rsidR="00076AF3" w:rsidRPr="001600AD" w:rsidRDefault="00076AF3" w:rsidP="00BA4654">
            <w:r w:rsidRPr="001600AD">
              <w:t>6472.00</w:t>
            </w:r>
          </w:p>
        </w:tc>
        <w:tc>
          <w:tcPr>
            <w:tcW w:w="877" w:type="pct"/>
            <w:noWrap/>
          </w:tcPr>
          <w:p w14:paraId="56D60A9C" w14:textId="77777777" w:rsidR="00076AF3" w:rsidRPr="001600AD" w:rsidRDefault="00076AF3" w:rsidP="00BA4654">
            <w:r w:rsidRPr="001600AD">
              <w:t>Земли населенных пунктов</w:t>
            </w:r>
          </w:p>
        </w:tc>
        <w:tc>
          <w:tcPr>
            <w:tcW w:w="919" w:type="pct"/>
            <w:noWrap/>
          </w:tcPr>
          <w:p w14:paraId="6C61EA25" w14:textId="77777777" w:rsidR="00076AF3" w:rsidRPr="001600AD" w:rsidRDefault="00076AF3" w:rsidP="00BA4654">
            <w:r w:rsidRPr="001600AD">
              <w:t>несельскохозяйственное</w:t>
            </w:r>
          </w:p>
        </w:tc>
        <w:tc>
          <w:tcPr>
            <w:tcW w:w="877" w:type="pct"/>
            <w:noWrap/>
          </w:tcPr>
          <w:p w14:paraId="036087BA" w14:textId="77777777" w:rsidR="00076AF3" w:rsidRPr="001600AD" w:rsidRDefault="00076AF3" w:rsidP="00BA4654">
            <w:r w:rsidRPr="001600AD">
              <w:t>Земли населенных пунктов</w:t>
            </w:r>
          </w:p>
        </w:tc>
        <w:tc>
          <w:tcPr>
            <w:tcW w:w="919" w:type="pct"/>
            <w:noWrap/>
          </w:tcPr>
          <w:p w14:paraId="2943AED5" w14:textId="77777777" w:rsidR="00076AF3" w:rsidRPr="001600AD" w:rsidRDefault="00076AF3" w:rsidP="00BA4654">
            <w:r w:rsidRPr="001600AD">
              <w:t>несельскохозяйственное</w:t>
            </w:r>
          </w:p>
        </w:tc>
      </w:tr>
      <w:tr w:rsidR="00076AF3" w:rsidRPr="00936062" w14:paraId="59D0A207" w14:textId="77777777" w:rsidTr="00BF1336">
        <w:tc>
          <w:tcPr>
            <w:tcW w:w="199" w:type="pct"/>
            <w:noWrap/>
          </w:tcPr>
          <w:p w14:paraId="4C2B27CE" w14:textId="77777777" w:rsidR="00076AF3" w:rsidRPr="001600AD" w:rsidRDefault="00076AF3" w:rsidP="00BA4654">
            <w:r w:rsidRPr="001600AD">
              <w:t>100</w:t>
            </w:r>
          </w:p>
        </w:tc>
        <w:tc>
          <w:tcPr>
            <w:tcW w:w="748" w:type="pct"/>
            <w:noWrap/>
          </w:tcPr>
          <w:p w14:paraId="2EA2DF41" w14:textId="77777777" w:rsidR="00076AF3" w:rsidRPr="001600AD" w:rsidRDefault="00076AF3" w:rsidP="00BA4654">
            <w:r w:rsidRPr="001600AD">
              <w:t>54:04:010201:100</w:t>
            </w:r>
          </w:p>
        </w:tc>
        <w:tc>
          <w:tcPr>
            <w:tcW w:w="460" w:type="pct"/>
            <w:noWrap/>
          </w:tcPr>
          <w:p w14:paraId="395B9D27" w14:textId="77777777" w:rsidR="00076AF3" w:rsidRPr="001600AD" w:rsidRDefault="00076AF3" w:rsidP="00BA4654">
            <w:r w:rsidRPr="001600AD">
              <w:t>18.68</w:t>
            </w:r>
          </w:p>
        </w:tc>
        <w:tc>
          <w:tcPr>
            <w:tcW w:w="877" w:type="pct"/>
            <w:noWrap/>
          </w:tcPr>
          <w:p w14:paraId="0AA8A129" w14:textId="77777777" w:rsidR="00076AF3" w:rsidRPr="001600AD" w:rsidRDefault="00076AF3" w:rsidP="00BA4654">
            <w:r w:rsidRPr="001600AD">
              <w:t>Земли населенных пунктов</w:t>
            </w:r>
          </w:p>
        </w:tc>
        <w:tc>
          <w:tcPr>
            <w:tcW w:w="919" w:type="pct"/>
            <w:noWrap/>
          </w:tcPr>
          <w:p w14:paraId="023B5A05" w14:textId="77777777" w:rsidR="00076AF3" w:rsidRPr="001600AD" w:rsidRDefault="00076AF3" w:rsidP="00BA4654"/>
        </w:tc>
        <w:tc>
          <w:tcPr>
            <w:tcW w:w="877" w:type="pct"/>
            <w:noWrap/>
          </w:tcPr>
          <w:p w14:paraId="39F9272B" w14:textId="77777777" w:rsidR="00076AF3" w:rsidRPr="001600AD" w:rsidRDefault="00076AF3" w:rsidP="00BA4654">
            <w:r w:rsidRPr="001600AD">
              <w:t>Земли населенных пунктов</w:t>
            </w:r>
          </w:p>
        </w:tc>
        <w:tc>
          <w:tcPr>
            <w:tcW w:w="919" w:type="pct"/>
            <w:noWrap/>
          </w:tcPr>
          <w:p w14:paraId="26605CB0" w14:textId="77777777" w:rsidR="00076AF3" w:rsidRPr="001600AD" w:rsidRDefault="00076AF3" w:rsidP="00BA4654"/>
        </w:tc>
      </w:tr>
      <w:tr w:rsidR="00076AF3" w:rsidRPr="00936062" w14:paraId="7FBB0BB3" w14:textId="77777777" w:rsidTr="00BF1336">
        <w:tc>
          <w:tcPr>
            <w:tcW w:w="199" w:type="pct"/>
            <w:noWrap/>
          </w:tcPr>
          <w:p w14:paraId="33E4DB6F" w14:textId="77777777" w:rsidR="00076AF3" w:rsidRPr="001600AD" w:rsidRDefault="00076AF3" w:rsidP="00BA4654">
            <w:r w:rsidRPr="001600AD">
              <w:t>101</w:t>
            </w:r>
          </w:p>
        </w:tc>
        <w:tc>
          <w:tcPr>
            <w:tcW w:w="748" w:type="pct"/>
            <w:noWrap/>
          </w:tcPr>
          <w:p w14:paraId="6DC2F296" w14:textId="77777777" w:rsidR="00076AF3" w:rsidRPr="001600AD" w:rsidRDefault="00076AF3" w:rsidP="00BA4654">
            <w:r w:rsidRPr="001600AD">
              <w:t>54:04:010201:101</w:t>
            </w:r>
          </w:p>
        </w:tc>
        <w:tc>
          <w:tcPr>
            <w:tcW w:w="460" w:type="pct"/>
            <w:noWrap/>
          </w:tcPr>
          <w:p w14:paraId="6AE14659" w14:textId="77777777" w:rsidR="00076AF3" w:rsidRPr="001600AD" w:rsidRDefault="00076AF3" w:rsidP="00BA4654">
            <w:r w:rsidRPr="001600AD">
              <w:t>4.84</w:t>
            </w:r>
          </w:p>
        </w:tc>
        <w:tc>
          <w:tcPr>
            <w:tcW w:w="877" w:type="pct"/>
            <w:noWrap/>
          </w:tcPr>
          <w:p w14:paraId="5F54A6DC" w14:textId="77777777" w:rsidR="00076AF3" w:rsidRPr="001600AD" w:rsidRDefault="00076AF3" w:rsidP="00BA4654">
            <w:r w:rsidRPr="001600AD">
              <w:t>Земли населенных пунктов</w:t>
            </w:r>
          </w:p>
        </w:tc>
        <w:tc>
          <w:tcPr>
            <w:tcW w:w="919" w:type="pct"/>
            <w:noWrap/>
          </w:tcPr>
          <w:p w14:paraId="4D9240BB" w14:textId="77777777" w:rsidR="00076AF3" w:rsidRPr="001600AD" w:rsidRDefault="00076AF3" w:rsidP="00BA4654"/>
        </w:tc>
        <w:tc>
          <w:tcPr>
            <w:tcW w:w="877" w:type="pct"/>
            <w:noWrap/>
          </w:tcPr>
          <w:p w14:paraId="7ECA149B" w14:textId="77777777" w:rsidR="00076AF3" w:rsidRPr="001600AD" w:rsidRDefault="00076AF3" w:rsidP="00BA4654">
            <w:r w:rsidRPr="001600AD">
              <w:t>Земли населенных пунктов</w:t>
            </w:r>
          </w:p>
        </w:tc>
        <w:tc>
          <w:tcPr>
            <w:tcW w:w="919" w:type="pct"/>
            <w:noWrap/>
          </w:tcPr>
          <w:p w14:paraId="298573DF" w14:textId="77777777" w:rsidR="00076AF3" w:rsidRPr="001600AD" w:rsidRDefault="00076AF3" w:rsidP="00BA4654"/>
        </w:tc>
      </w:tr>
      <w:tr w:rsidR="00076AF3" w:rsidRPr="00936062" w14:paraId="6791C5C2" w14:textId="77777777" w:rsidTr="00BF1336">
        <w:tc>
          <w:tcPr>
            <w:tcW w:w="199" w:type="pct"/>
            <w:noWrap/>
          </w:tcPr>
          <w:p w14:paraId="45BCBC20" w14:textId="77777777" w:rsidR="00076AF3" w:rsidRPr="001600AD" w:rsidRDefault="00076AF3" w:rsidP="00BA4654">
            <w:r w:rsidRPr="001600AD">
              <w:t>102</w:t>
            </w:r>
          </w:p>
        </w:tc>
        <w:tc>
          <w:tcPr>
            <w:tcW w:w="748" w:type="pct"/>
            <w:noWrap/>
          </w:tcPr>
          <w:p w14:paraId="7489F941" w14:textId="77777777" w:rsidR="00076AF3" w:rsidRPr="001600AD" w:rsidRDefault="00076AF3" w:rsidP="00BA4654">
            <w:r w:rsidRPr="001600AD">
              <w:t>54:04:010201:102</w:t>
            </w:r>
          </w:p>
        </w:tc>
        <w:tc>
          <w:tcPr>
            <w:tcW w:w="460" w:type="pct"/>
            <w:noWrap/>
          </w:tcPr>
          <w:p w14:paraId="6C2C2673" w14:textId="77777777" w:rsidR="00076AF3" w:rsidRPr="001600AD" w:rsidRDefault="00076AF3" w:rsidP="00BA4654">
            <w:r w:rsidRPr="001600AD">
              <w:t>20.00</w:t>
            </w:r>
          </w:p>
        </w:tc>
        <w:tc>
          <w:tcPr>
            <w:tcW w:w="877" w:type="pct"/>
            <w:noWrap/>
          </w:tcPr>
          <w:p w14:paraId="74CC0315" w14:textId="77777777" w:rsidR="00076AF3" w:rsidRPr="001600AD" w:rsidRDefault="00076AF3" w:rsidP="00BA4654">
            <w:r w:rsidRPr="001600AD">
              <w:t>Земли населенных пунктов</w:t>
            </w:r>
          </w:p>
        </w:tc>
        <w:tc>
          <w:tcPr>
            <w:tcW w:w="919" w:type="pct"/>
            <w:noWrap/>
          </w:tcPr>
          <w:p w14:paraId="519F3FD4" w14:textId="77777777" w:rsidR="00076AF3" w:rsidRPr="001600AD" w:rsidRDefault="00076AF3" w:rsidP="00BA4654"/>
        </w:tc>
        <w:tc>
          <w:tcPr>
            <w:tcW w:w="877" w:type="pct"/>
            <w:noWrap/>
          </w:tcPr>
          <w:p w14:paraId="656083F3" w14:textId="77777777" w:rsidR="00076AF3" w:rsidRPr="001600AD" w:rsidRDefault="00076AF3" w:rsidP="00BA4654">
            <w:r w:rsidRPr="001600AD">
              <w:t>Земли населенных пунктов</w:t>
            </w:r>
          </w:p>
        </w:tc>
        <w:tc>
          <w:tcPr>
            <w:tcW w:w="919" w:type="pct"/>
            <w:noWrap/>
          </w:tcPr>
          <w:p w14:paraId="42B2FC9C" w14:textId="77777777" w:rsidR="00076AF3" w:rsidRPr="001600AD" w:rsidRDefault="00076AF3" w:rsidP="00BA4654"/>
        </w:tc>
      </w:tr>
      <w:tr w:rsidR="00076AF3" w:rsidRPr="00936062" w14:paraId="7D212AFB" w14:textId="77777777" w:rsidTr="00BF1336">
        <w:tc>
          <w:tcPr>
            <w:tcW w:w="199" w:type="pct"/>
            <w:noWrap/>
          </w:tcPr>
          <w:p w14:paraId="5E5CA28E" w14:textId="77777777" w:rsidR="00076AF3" w:rsidRPr="001600AD" w:rsidRDefault="00076AF3" w:rsidP="00BA4654">
            <w:r w:rsidRPr="001600AD">
              <w:t>103</w:t>
            </w:r>
          </w:p>
        </w:tc>
        <w:tc>
          <w:tcPr>
            <w:tcW w:w="748" w:type="pct"/>
            <w:noWrap/>
          </w:tcPr>
          <w:p w14:paraId="22D4FDD3" w14:textId="77777777" w:rsidR="00076AF3" w:rsidRPr="001600AD" w:rsidRDefault="00076AF3" w:rsidP="00BA4654">
            <w:r w:rsidRPr="001600AD">
              <w:t>54:04:010201:103</w:t>
            </w:r>
          </w:p>
        </w:tc>
        <w:tc>
          <w:tcPr>
            <w:tcW w:w="460" w:type="pct"/>
            <w:noWrap/>
          </w:tcPr>
          <w:p w14:paraId="601A5221" w14:textId="77777777" w:rsidR="00076AF3" w:rsidRPr="001600AD" w:rsidRDefault="00076AF3" w:rsidP="00BA4654">
            <w:r w:rsidRPr="001600AD">
              <w:t>4.84</w:t>
            </w:r>
          </w:p>
        </w:tc>
        <w:tc>
          <w:tcPr>
            <w:tcW w:w="877" w:type="pct"/>
            <w:noWrap/>
          </w:tcPr>
          <w:p w14:paraId="6CCDAAF4" w14:textId="77777777" w:rsidR="00076AF3" w:rsidRPr="001600AD" w:rsidRDefault="00076AF3" w:rsidP="00BA4654">
            <w:r w:rsidRPr="001600AD">
              <w:t>Земли населенных пунктов</w:t>
            </w:r>
          </w:p>
        </w:tc>
        <w:tc>
          <w:tcPr>
            <w:tcW w:w="919" w:type="pct"/>
            <w:noWrap/>
          </w:tcPr>
          <w:p w14:paraId="29245338" w14:textId="77777777" w:rsidR="00076AF3" w:rsidRPr="001600AD" w:rsidRDefault="00076AF3" w:rsidP="00BA4654"/>
        </w:tc>
        <w:tc>
          <w:tcPr>
            <w:tcW w:w="877" w:type="pct"/>
            <w:noWrap/>
          </w:tcPr>
          <w:p w14:paraId="7199597E" w14:textId="77777777" w:rsidR="00076AF3" w:rsidRPr="001600AD" w:rsidRDefault="00076AF3" w:rsidP="00BA4654">
            <w:r w:rsidRPr="001600AD">
              <w:t>Земли населенных пунктов</w:t>
            </w:r>
          </w:p>
        </w:tc>
        <w:tc>
          <w:tcPr>
            <w:tcW w:w="919" w:type="pct"/>
            <w:noWrap/>
          </w:tcPr>
          <w:p w14:paraId="230B21EC" w14:textId="77777777" w:rsidR="00076AF3" w:rsidRPr="001600AD" w:rsidRDefault="00076AF3" w:rsidP="00BA4654"/>
        </w:tc>
      </w:tr>
      <w:tr w:rsidR="00076AF3" w:rsidRPr="00936062" w14:paraId="4880B9F7" w14:textId="77777777" w:rsidTr="00BF1336">
        <w:tc>
          <w:tcPr>
            <w:tcW w:w="199" w:type="pct"/>
            <w:noWrap/>
          </w:tcPr>
          <w:p w14:paraId="7C7ACDA0" w14:textId="77777777" w:rsidR="00076AF3" w:rsidRPr="001600AD" w:rsidRDefault="00076AF3" w:rsidP="00BA4654">
            <w:r w:rsidRPr="001600AD">
              <w:t>104</w:t>
            </w:r>
          </w:p>
        </w:tc>
        <w:tc>
          <w:tcPr>
            <w:tcW w:w="748" w:type="pct"/>
            <w:noWrap/>
          </w:tcPr>
          <w:p w14:paraId="0E2F6971" w14:textId="77777777" w:rsidR="00076AF3" w:rsidRPr="001600AD" w:rsidRDefault="00076AF3" w:rsidP="00BA4654">
            <w:r w:rsidRPr="001600AD">
              <w:t>54:04:010201:105</w:t>
            </w:r>
          </w:p>
        </w:tc>
        <w:tc>
          <w:tcPr>
            <w:tcW w:w="460" w:type="pct"/>
            <w:noWrap/>
          </w:tcPr>
          <w:p w14:paraId="4BECC055" w14:textId="77777777" w:rsidR="00076AF3" w:rsidRPr="001600AD" w:rsidRDefault="00076AF3" w:rsidP="00BA4654">
            <w:r w:rsidRPr="001600AD">
              <w:t>18.46</w:t>
            </w:r>
          </w:p>
        </w:tc>
        <w:tc>
          <w:tcPr>
            <w:tcW w:w="877" w:type="pct"/>
            <w:noWrap/>
          </w:tcPr>
          <w:p w14:paraId="549B6421" w14:textId="77777777" w:rsidR="00076AF3" w:rsidRPr="001600AD" w:rsidRDefault="00076AF3" w:rsidP="00BA4654">
            <w:r w:rsidRPr="001600AD">
              <w:t>Земли населенных пунктов</w:t>
            </w:r>
          </w:p>
        </w:tc>
        <w:tc>
          <w:tcPr>
            <w:tcW w:w="919" w:type="pct"/>
            <w:noWrap/>
          </w:tcPr>
          <w:p w14:paraId="685D2B5D" w14:textId="77777777" w:rsidR="00076AF3" w:rsidRPr="001600AD" w:rsidRDefault="00076AF3" w:rsidP="00BA4654"/>
        </w:tc>
        <w:tc>
          <w:tcPr>
            <w:tcW w:w="877" w:type="pct"/>
            <w:noWrap/>
          </w:tcPr>
          <w:p w14:paraId="595585C5" w14:textId="77777777" w:rsidR="00076AF3" w:rsidRPr="001600AD" w:rsidRDefault="00076AF3" w:rsidP="00BA4654">
            <w:r w:rsidRPr="001600AD">
              <w:t>Земли населенных пунктов</w:t>
            </w:r>
          </w:p>
        </w:tc>
        <w:tc>
          <w:tcPr>
            <w:tcW w:w="919" w:type="pct"/>
            <w:noWrap/>
          </w:tcPr>
          <w:p w14:paraId="40F9C17D" w14:textId="77777777" w:rsidR="00076AF3" w:rsidRPr="001600AD" w:rsidRDefault="00076AF3" w:rsidP="00BA4654"/>
        </w:tc>
      </w:tr>
      <w:tr w:rsidR="00076AF3" w:rsidRPr="00936062" w14:paraId="230153ED" w14:textId="77777777" w:rsidTr="00BF1336">
        <w:tc>
          <w:tcPr>
            <w:tcW w:w="199" w:type="pct"/>
            <w:noWrap/>
          </w:tcPr>
          <w:p w14:paraId="0D6B259B" w14:textId="77777777" w:rsidR="00076AF3" w:rsidRPr="001600AD" w:rsidRDefault="00076AF3" w:rsidP="00BA4654">
            <w:r w:rsidRPr="001600AD">
              <w:t>105</w:t>
            </w:r>
          </w:p>
        </w:tc>
        <w:tc>
          <w:tcPr>
            <w:tcW w:w="748" w:type="pct"/>
            <w:noWrap/>
          </w:tcPr>
          <w:p w14:paraId="628E5BDC" w14:textId="77777777" w:rsidR="00076AF3" w:rsidRPr="001600AD" w:rsidRDefault="00076AF3" w:rsidP="00BA4654">
            <w:r w:rsidRPr="001600AD">
              <w:t>54:04:010201:106</w:t>
            </w:r>
          </w:p>
        </w:tc>
        <w:tc>
          <w:tcPr>
            <w:tcW w:w="460" w:type="pct"/>
            <w:noWrap/>
          </w:tcPr>
          <w:p w14:paraId="0A66FBBD" w14:textId="77777777" w:rsidR="00076AF3" w:rsidRPr="001600AD" w:rsidRDefault="00076AF3" w:rsidP="00BA4654">
            <w:r w:rsidRPr="001600AD">
              <w:t>4.84</w:t>
            </w:r>
          </w:p>
        </w:tc>
        <w:tc>
          <w:tcPr>
            <w:tcW w:w="877" w:type="pct"/>
            <w:noWrap/>
          </w:tcPr>
          <w:p w14:paraId="2BD43BF5" w14:textId="77777777" w:rsidR="00076AF3" w:rsidRPr="001600AD" w:rsidRDefault="00076AF3" w:rsidP="00BA4654">
            <w:r w:rsidRPr="001600AD">
              <w:t>Земли населенных пунктов</w:t>
            </w:r>
          </w:p>
        </w:tc>
        <w:tc>
          <w:tcPr>
            <w:tcW w:w="919" w:type="pct"/>
            <w:noWrap/>
          </w:tcPr>
          <w:p w14:paraId="080CE59F" w14:textId="77777777" w:rsidR="00076AF3" w:rsidRPr="001600AD" w:rsidRDefault="00076AF3" w:rsidP="00BA4654"/>
        </w:tc>
        <w:tc>
          <w:tcPr>
            <w:tcW w:w="877" w:type="pct"/>
            <w:noWrap/>
          </w:tcPr>
          <w:p w14:paraId="71D1C067" w14:textId="77777777" w:rsidR="00076AF3" w:rsidRPr="001600AD" w:rsidRDefault="00076AF3" w:rsidP="00BA4654">
            <w:r w:rsidRPr="001600AD">
              <w:t>Земли населенных пунктов</w:t>
            </w:r>
          </w:p>
        </w:tc>
        <w:tc>
          <w:tcPr>
            <w:tcW w:w="919" w:type="pct"/>
            <w:noWrap/>
          </w:tcPr>
          <w:p w14:paraId="16CF1FBD" w14:textId="77777777" w:rsidR="00076AF3" w:rsidRPr="001600AD" w:rsidRDefault="00076AF3" w:rsidP="00BA4654"/>
        </w:tc>
      </w:tr>
      <w:tr w:rsidR="00076AF3" w:rsidRPr="00936062" w14:paraId="4288621B" w14:textId="77777777" w:rsidTr="00BF1336">
        <w:tc>
          <w:tcPr>
            <w:tcW w:w="199" w:type="pct"/>
            <w:noWrap/>
          </w:tcPr>
          <w:p w14:paraId="04FD82C5" w14:textId="77777777" w:rsidR="00076AF3" w:rsidRPr="001600AD" w:rsidRDefault="00076AF3" w:rsidP="00BA4654">
            <w:r w:rsidRPr="001600AD">
              <w:t>106</w:t>
            </w:r>
          </w:p>
        </w:tc>
        <w:tc>
          <w:tcPr>
            <w:tcW w:w="748" w:type="pct"/>
            <w:noWrap/>
          </w:tcPr>
          <w:p w14:paraId="0C8E609D" w14:textId="77777777" w:rsidR="00076AF3" w:rsidRPr="001600AD" w:rsidRDefault="00076AF3" w:rsidP="00BA4654">
            <w:r w:rsidRPr="001600AD">
              <w:t>54:04:010201:107</w:t>
            </w:r>
          </w:p>
        </w:tc>
        <w:tc>
          <w:tcPr>
            <w:tcW w:w="460" w:type="pct"/>
            <w:noWrap/>
          </w:tcPr>
          <w:p w14:paraId="4D1D1E7B" w14:textId="77777777" w:rsidR="00076AF3" w:rsidRPr="001600AD" w:rsidRDefault="00076AF3" w:rsidP="00BA4654">
            <w:r w:rsidRPr="001600AD">
              <w:t>19.13</w:t>
            </w:r>
          </w:p>
        </w:tc>
        <w:tc>
          <w:tcPr>
            <w:tcW w:w="877" w:type="pct"/>
            <w:noWrap/>
          </w:tcPr>
          <w:p w14:paraId="71273E68" w14:textId="77777777" w:rsidR="00076AF3" w:rsidRPr="001600AD" w:rsidRDefault="00076AF3" w:rsidP="00BA4654">
            <w:r w:rsidRPr="001600AD">
              <w:t>Земли населенных пунктов</w:t>
            </w:r>
          </w:p>
        </w:tc>
        <w:tc>
          <w:tcPr>
            <w:tcW w:w="919" w:type="pct"/>
            <w:noWrap/>
          </w:tcPr>
          <w:p w14:paraId="099200F0" w14:textId="77777777" w:rsidR="00076AF3" w:rsidRPr="001600AD" w:rsidRDefault="00076AF3" w:rsidP="00BA4654"/>
        </w:tc>
        <w:tc>
          <w:tcPr>
            <w:tcW w:w="877" w:type="pct"/>
            <w:noWrap/>
          </w:tcPr>
          <w:p w14:paraId="413AB30E" w14:textId="77777777" w:rsidR="00076AF3" w:rsidRPr="001600AD" w:rsidRDefault="00076AF3" w:rsidP="00BA4654">
            <w:r w:rsidRPr="001600AD">
              <w:t>Земли населенных пунктов</w:t>
            </w:r>
          </w:p>
        </w:tc>
        <w:tc>
          <w:tcPr>
            <w:tcW w:w="919" w:type="pct"/>
            <w:noWrap/>
          </w:tcPr>
          <w:p w14:paraId="03F3FEF3" w14:textId="77777777" w:rsidR="00076AF3" w:rsidRPr="001600AD" w:rsidRDefault="00076AF3" w:rsidP="00BA4654"/>
        </w:tc>
      </w:tr>
      <w:tr w:rsidR="00076AF3" w:rsidRPr="00936062" w14:paraId="5C5B47FD" w14:textId="77777777" w:rsidTr="00BF1336">
        <w:tc>
          <w:tcPr>
            <w:tcW w:w="199" w:type="pct"/>
            <w:noWrap/>
          </w:tcPr>
          <w:p w14:paraId="052877A2" w14:textId="77777777" w:rsidR="00076AF3" w:rsidRPr="001600AD" w:rsidRDefault="00076AF3" w:rsidP="00BA4654">
            <w:r w:rsidRPr="001600AD">
              <w:t>107</w:t>
            </w:r>
          </w:p>
        </w:tc>
        <w:tc>
          <w:tcPr>
            <w:tcW w:w="748" w:type="pct"/>
            <w:noWrap/>
          </w:tcPr>
          <w:p w14:paraId="7C8242D0" w14:textId="77777777" w:rsidR="00076AF3" w:rsidRPr="001600AD" w:rsidRDefault="00076AF3" w:rsidP="00BA4654">
            <w:r w:rsidRPr="001600AD">
              <w:t>54:04:010201:108</w:t>
            </w:r>
          </w:p>
        </w:tc>
        <w:tc>
          <w:tcPr>
            <w:tcW w:w="460" w:type="pct"/>
            <w:noWrap/>
          </w:tcPr>
          <w:p w14:paraId="2C4A11E9" w14:textId="77777777" w:rsidR="00076AF3" w:rsidRPr="001600AD" w:rsidRDefault="00076AF3" w:rsidP="00BA4654">
            <w:r w:rsidRPr="001600AD">
              <w:t>4.84</w:t>
            </w:r>
          </w:p>
        </w:tc>
        <w:tc>
          <w:tcPr>
            <w:tcW w:w="877" w:type="pct"/>
            <w:noWrap/>
          </w:tcPr>
          <w:p w14:paraId="309DE44C" w14:textId="77777777" w:rsidR="00076AF3" w:rsidRPr="001600AD" w:rsidRDefault="00076AF3" w:rsidP="00BA4654">
            <w:r w:rsidRPr="001600AD">
              <w:t>Земли населенных пунктов</w:t>
            </w:r>
          </w:p>
        </w:tc>
        <w:tc>
          <w:tcPr>
            <w:tcW w:w="919" w:type="pct"/>
            <w:noWrap/>
          </w:tcPr>
          <w:p w14:paraId="344C0A7B" w14:textId="77777777" w:rsidR="00076AF3" w:rsidRPr="001600AD" w:rsidRDefault="00076AF3" w:rsidP="00BA4654"/>
        </w:tc>
        <w:tc>
          <w:tcPr>
            <w:tcW w:w="877" w:type="pct"/>
            <w:noWrap/>
          </w:tcPr>
          <w:p w14:paraId="643AE679" w14:textId="77777777" w:rsidR="00076AF3" w:rsidRPr="001600AD" w:rsidRDefault="00076AF3" w:rsidP="00BA4654">
            <w:r w:rsidRPr="001600AD">
              <w:t>Земли населенных пунктов</w:t>
            </w:r>
          </w:p>
        </w:tc>
        <w:tc>
          <w:tcPr>
            <w:tcW w:w="919" w:type="pct"/>
            <w:noWrap/>
          </w:tcPr>
          <w:p w14:paraId="42A8AF56" w14:textId="77777777" w:rsidR="00076AF3" w:rsidRPr="001600AD" w:rsidRDefault="00076AF3" w:rsidP="00BA4654"/>
        </w:tc>
      </w:tr>
      <w:tr w:rsidR="00076AF3" w:rsidRPr="00936062" w14:paraId="06B2BB40" w14:textId="77777777" w:rsidTr="00BF1336">
        <w:tc>
          <w:tcPr>
            <w:tcW w:w="199" w:type="pct"/>
            <w:noWrap/>
          </w:tcPr>
          <w:p w14:paraId="34E59545" w14:textId="77777777" w:rsidR="00076AF3" w:rsidRPr="001600AD" w:rsidRDefault="00076AF3" w:rsidP="00BA4654">
            <w:r w:rsidRPr="001600AD">
              <w:t>108</w:t>
            </w:r>
          </w:p>
        </w:tc>
        <w:tc>
          <w:tcPr>
            <w:tcW w:w="748" w:type="pct"/>
            <w:noWrap/>
          </w:tcPr>
          <w:p w14:paraId="669C422B" w14:textId="77777777" w:rsidR="00076AF3" w:rsidRPr="001600AD" w:rsidRDefault="00076AF3" w:rsidP="00BA4654">
            <w:r w:rsidRPr="001600AD">
              <w:t>54:04:010201:109</w:t>
            </w:r>
          </w:p>
        </w:tc>
        <w:tc>
          <w:tcPr>
            <w:tcW w:w="460" w:type="pct"/>
            <w:noWrap/>
          </w:tcPr>
          <w:p w14:paraId="13A35E1D" w14:textId="77777777" w:rsidR="00076AF3" w:rsidRPr="001600AD" w:rsidRDefault="00076AF3" w:rsidP="00BA4654">
            <w:r w:rsidRPr="001600AD">
              <w:t>4.84</w:t>
            </w:r>
          </w:p>
        </w:tc>
        <w:tc>
          <w:tcPr>
            <w:tcW w:w="877" w:type="pct"/>
            <w:noWrap/>
          </w:tcPr>
          <w:p w14:paraId="7D5E46FD" w14:textId="77777777" w:rsidR="00076AF3" w:rsidRPr="001600AD" w:rsidRDefault="00076AF3" w:rsidP="00BA4654">
            <w:r w:rsidRPr="001600AD">
              <w:t>Земли населенных пунктов</w:t>
            </w:r>
          </w:p>
        </w:tc>
        <w:tc>
          <w:tcPr>
            <w:tcW w:w="919" w:type="pct"/>
            <w:noWrap/>
          </w:tcPr>
          <w:p w14:paraId="24D64A8D" w14:textId="77777777" w:rsidR="00076AF3" w:rsidRPr="001600AD" w:rsidRDefault="00076AF3" w:rsidP="00BA4654"/>
        </w:tc>
        <w:tc>
          <w:tcPr>
            <w:tcW w:w="877" w:type="pct"/>
            <w:noWrap/>
          </w:tcPr>
          <w:p w14:paraId="4BF6D9C4" w14:textId="77777777" w:rsidR="00076AF3" w:rsidRPr="001600AD" w:rsidRDefault="00076AF3" w:rsidP="00BA4654">
            <w:r w:rsidRPr="001600AD">
              <w:t>Земли населенных пунктов</w:t>
            </w:r>
          </w:p>
        </w:tc>
        <w:tc>
          <w:tcPr>
            <w:tcW w:w="919" w:type="pct"/>
            <w:noWrap/>
          </w:tcPr>
          <w:p w14:paraId="580D062C" w14:textId="77777777" w:rsidR="00076AF3" w:rsidRPr="001600AD" w:rsidRDefault="00076AF3" w:rsidP="00BA4654"/>
        </w:tc>
      </w:tr>
      <w:tr w:rsidR="00076AF3" w:rsidRPr="00936062" w14:paraId="5AAB68D0" w14:textId="77777777" w:rsidTr="00BF1336">
        <w:tc>
          <w:tcPr>
            <w:tcW w:w="199" w:type="pct"/>
            <w:noWrap/>
          </w:tcPr>
          <w:p w14:paraId="11C643FE" w14:textId="77777777" w:rsidR="00076AF3" w:rsidRPr="001600AD" w:rsidRDefault="00076AF3" w:rsidP="00BA4654">
            <w:r w:rsidRPr="001600AD">
              <w:t>109</w:t>
            </w:r>
          </w:p>
        </w:tc>
        <w:tc>
          <w:tcPr>
            <w:tcW w:w="748" w:type="pct"/>
            <w:noWrap/>
          </w:tcPr>
          <w:p w14:paraId="7E2B3485" w14:textId="77777777" w:rsidR="00076AF3" w:rsidRPr="001600AD" w:rsidRDefault="00076AF3" w:rsidP="00BA4654">
            <w:r w:rsidRPr="001600AD">
              <w:t>54:04:010201:11</w:t>
            </w:r>
          </w:p>
        </w:tc>
        <w:tc>
          <w:tcPr>
            <w:tcW w:w="460" w:type="pct"/>
            <w:noWrap/>
          </w:tcPr>
          <w:p w14:paraId="5A8ADCEF" w14:textId="77777777" w:rsidR="00076AF3" w:rsidRPr="001600AD" w:rsidRDefault="00076AF3" w:rsidP="00BA4654">
            <w:r w:rsidRPr="001600AD">
              <w:t>1355.00</w:t>
            </w:r>
          </w:p>
        </w:tc>
        <w:tc>
          <w:tcPr>
            <w:tcW w:w="877" w:type="pct"/>
            <w:noWrap/>
          </w:tcPr>
          <w:p w14:paraId="1C4A982A" w14:textId="77777777" w:rsidR="00076AF3" w:rsidRPr="001600AD" w:rsidRDefault="00076AF3" w:rsidP="00BA4654">
            <w:r w:rsidRPr="001600AD">
              <w:t>Земли населенных пунктов</w:t>
            </w:r>
          </w:p>
        </w:tc>
        <w:tc>
          <w:tcPr>
            <w:tcW w:w="919" w:type="pct"/>
            <w:noWrap/>
          </w:tcPr>
          <w:p w14:paraId="74BC46D7" w14:textId="77777777" w:rsidR="00076AF3" w:rsidRPr="001600AD" w:rsidRDefault="00076AF3" w:rsidP="00BA4654">
            <w:r w:rsidRPr="001600AD">
              <w:t>Для ведения личного подсобного хозяйства</w:t>
            </w:r>
          </w:p>
        </w:tc>
        <w:tc>
          <w:tcPr>
            <w:tcW w:w="877" w:type="pct"/>
            <w:noWrap/>
          </w:tcPr>
          <w:p w14:paraId="75F6A029" w14:textId="77777777" w:rsidR="00076AF3" w:rsidRPr="001600AD" w:rsidRDefault="00076AF3" w:rsidP="00BA4654">
            <w:r w:rsidRPr="001600AD">
              <w:t>Земли населенных пунктов</w:t>
            </w:r>
          </w:p>
        </w:tc>
        <w:tc>
          <w:tcPr>
            <w:tcW w:w="919" w:type="pct"/>
            <w:noWrap/>
          </w:tcPr>
          <w:p w14:paraId="116B410E" w14:textId="77777777" w:rsidR="00076AF3" w:rsidRPr="001600AD" w:rsidRDefault="00076AF3" w:rsidP="00BA4654">
            <w:r w:rsidRPr="001600AD">
              <w:t>Для ведения личного подсобного хозяйства</w:t>
            </w:r>
          </w:p>
        </w:tc>
      </w:tr>
      <w:tr w:rsidR="00076AF3" w:rsidRPr="00936062" w14:paraId="0CBEF0EB" w14:textId="77777777" w:rsidTr="00BF1336">
        <w:tc>
          <w:tcPr>
            <w:tcW w:w="199" w:type="pct"/>
            <w:noWrap/>
          </w:tcPr>
          <w:p w14:paraId="7CE0CC46" w14:textId="77777777" w:rsidR="00076AF3" w:rsidRPr="001600AD" w:rsidRDefault="00076AF3" w:rsidP="00BA4654">
            <w:r w:rsidRPr="001600AD">
              <w:t>110</w:t>
            </w:r>
          </w:p>
        </w:tc>
        <w:tc>
          <w:tcPr>
            <w:tcW w:w="748" w:type="pct"/>
            <w:noWrap/>
          </w:tcPr>
          <w:p w14:paraId="57099C07" w14:textId="77777777" w:rsidR="00076AF3" w:rsidRPr="001600AD" w:rsidRDefault="00076AF3" w:rsidP="00BA4654">
            <w:r w:rsidRPr="001600AD">
              <w:t>54:04:010201:111</w:t>
            </w:r>
          </w:p>
        </w:tc>
        <w:tc>
          <w:tcPr>
            <w:tcW w:w="460" w:type="pct"/>
            <w:noWrap/>
          </w:tcPr>
          <w:p w14:paraId="26B3A976" w14:textId="77777777" w:rsidR="00076AF3" w:rsidRPr="001600AD" w:rsidRDefault="00076AF3" w:rsidP="00BA4654">
            <w:r w:rsidRPr="001600AD">
              <w:t>18.57</w:t>
            </w:r>
          </w:p>
        </w:tc>
        <w:tc>
          <w:tcPr>
            <w:tcW w:w="877" w:type="pct"/>
            <w:noWrap/>
          </w:tcPr>
          <w:p w14:paraId="5578E371"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19BA3C25" w14:textId="77777777" w:rsidR="00076AF3" w:rsidRPr="001600AD" w:rsidRDefault="00076AF3" w:rsidP="00BA4654"/>
        </w:tc>
        <w:tc>
          <w:tcPr>
            <w:tcW w:w="877" w:type="pct"/>
            <w:noWrap/>
          </w:tcPr>
          <w:p w14:paraId="18A225F8"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1F975C5C" w14:textId="77777777" w:rsidR="00076AF3" w:rsidRPr="001600AD" w:rsidRDefault="00076AF3" w:rsidP="00BA4654"/>
        </w:tc>
      </w:tr>
      <w:tr w:rsidR="00076AF3" w:rsidRPr="00936062" w14:paraId="07675972" w14:textId="77777777" w:rsidTr="00BF1336">
        <w:tc>
          <w:tcPr>
            <w:tcW w:w="199" w:type="pct"/>
            <w:noWrap/>
          </w:tcPr>
          <w:p w14:paraId="142D2364" w14:textId="77777777" w:rsidR="00076AF3" w:rsidRPr="001600AD" w:rsidRDefault="00076AF3" w:rsidP="00BA4654">
            <w:r w:rsidRPr="001600AD">
              <w:t>111</w:t>
            </w:r>
          </w:p>
        </w:tc>
        <w:tc>
          <w:tcPr>
            <w:tcW w:w="748" w:type="pct"/>
            <w:noWrap/>
          </w:tcPr>
          <w:p w14:paraId="22B379C3" w14:textId="77777777" w:rsidR="00076AF3" w:rsidRPr="001600AD" w:rsidRDefault="00076AF3" w:rsidP="00BA4654">
            <w:r w:rsidRPr="001600AD">
              <w:t>54:04:010201:112</w:t>
            </w:r>
          </w:p>
        </w:tc>
        <w:tc>
          <w:tcPr>
            <w:tcW w:w="460" w:type="pct"/>
            <w:noWrap/>
          </w:tcPr>
          <w:p w14:paraId="5A52FDC9" w14:textId="77777777" w:rsidR="00076AF3" w:rsidRPr="001600AD" w:rsidRDefault="00076AF3" w:rsidP="00BA4654">
            <w:r w:rsidRPr="001600AD">
              <w:t>4.84</w:t>
            </w:r>
          </w:p>
        </w:tc>
        <w:tc>
          <w:tcPr>
            <w:tcW w:w="877" w:type="pct"/>
            <w:noWrap/>
          </w:tcPr>
          <w:p w14:paraId="3CDF00F4" w14:textId="77777777" w:rsidR="00076AF3" w:rsidRPr="001600AD" w:rsidRDefault="00076AF3" w:rsidP="00BA4654">
            <w:r w:rsidRPr="001600AD">
              <w:t>Земли населенных пунктов</w:t>
            </w:r>
          </w:p>
        </w:tc>
        <w:tc>
          <w:tcPr>
            <w:tcW w:w="919" w:type="pct"/>
            <w:noWrap/>
          </w:tcPr>
          <w:p w14:paraId="523470EC" w14:textId="77777777" w:rsidR="00076AF3" w:rsidRPr="001600AD" w:rsidRDefault="00076AF3" w:rsidP="00BA4654"/>
        </w:tc>
        <w:tc>
          <w:tcPr>
            <w:tcW w:w="877" w:type="pct"/>
            <w:noWrap/>
          </w:tcPr>
          <w:p w14:paraId="40DCF73C" w14:textId="77777777" w:rsidR="00076AF3" w:rsidRPr="001600AD" w:rsidRDefault="00076AF3" w:rsidP="00BA4654">
            <w:r w:rsidRPr="001600AD">
              <w:t>Земли населенных пунктов</w:t>
            </w:r>
          </w:p>
        </w:tc>
        <w:tc>
          <w:tcPr>
            <w:tcW w:w="919" w:type="pct"/>
            <w:noWrap/>
          </w:tcPr>
          <w:p w14:paraId="7805890B" w14:textId="77777777" w:rsidR="00076AF3" w:rsidRPr="001600AD" w:rsidRDefault="00076AF3" w:rsidP="00BA4654"/>
        </w:tc>
      </w:tr>
      <w:tr w:rsidR="00076AF3" w:rsidRPr="00936062" w14:paraId="40A8489D" w14:textId="77777777" w:rsidTr="00BF1336">
        <w:tc>
          <w:tcPr>
            <w:tcW w:w="199" w:type="pct"/>
            <w:noWrap/>
          </w:tcPr>
          <w:p w14:paraId="22DF1400" w14:textId="77777777" w:rsidR="00076AF3" w:rsidRPr="001600AD" w:rsidRDefault="00076AF3" w:rsidP="00BA4654">
            <w:r w:rsidRPr="001600AD">
              <w:t>112</w:t>
            </w:r>
          </w:p>
        </w:tc>
        <w:tc>
          <w:tcPr>
            <w:tcW w:w="748" w:type="pct"/>
            <w:noWrap/>
          </w:tcPr>
          <w:p w14:paraId="630F1692" w14:textId="77777777" w:rsidR="00076AF3" w:rsidRPr="001600AD" w:rsidRDefault="00076AF3" w:rsidP="00BA4654">
            <w:r w:rsidRPr="001600AD">
              <w:t>54:04:010201:113</w:t>
            </w:r>
          </w:p>
        </w:tc>
        <w:tc>
          <w:tcPr>
            <w:tcW w:w="460" w:type="pct"/>
            <w:noWrap/>
          </w:tcPr>
          <w:p w14:paraId="54E1BF52" w14:textId="77777777" w:rsidR="00076AF3" w:rsidRPr="001600AD" w:rsidRDefault="00076AF3" w:rsidP="00BA4654">
            <w:r w:rsidRPr="001600AD">
              <w:t>21.01</w:t>
            </w:r>
          </w:p>
        </w:tc>
        <w:tc>
          <w:tcPr>
            <w:tcW w:w="877" w:type="pct"/>
            <w:noWrap/>
          </w:tcPr>
          <w:p w14:paraId="73759649" w14:textId="77777777" w:rsidR="00076AF3" w:rsidRPr="001600AD" w:rsidRDefault="00076AF3" w:rsidP="00BA4654">
            <w:r w:rsidRPr="001600AD">
              <w:t>Земли населенных пунктов</w:t>
            </w:r>
          </w:p>
        </w:tc>
        <w:tc>
          <w:tcPr>
            <w:tcW w:w="919" w:type="pct"/>
            <w:noWrap/>
          </w:tcPr>
          <w:p w14:paraId="01136523" w14:textId="77777777" w:rsidR="00076AF3" w:rsidRPr="001600AD" w:rsidRDefault="00076AF3" w:rsidP="00BA4654"/>
        </w:tc>
        <w:tc>
          <w:tcPr>
            <w:tcW w:w="877" w:type="pct"/>
            <w:noWrap/>
          </w:tcPr>
          <w:p w14:paraId="601B9182" w14:textId="77777777" w:rsidR="00076AF3" w:rsidRPr="001600AD" w:rsidRDefault="00076AF3" w:rsidP="00BA4654">
            <w:r w:rsidRPr="001600AD">
              <w:t>Земли населенных пунктов</w:t>
            </w:r>
          </w:p>
        </w:tc>
        <w:tc>
          <w:tcPr>
            <w:tcW w:w="919" w:type="pct"/>
            <w:noWrap/>
          </w:tcPr>
          <w:p w14:paraId="1CA9FEFF" w14:textId="77777777" w:rsidR="00076AF3" w:rsidRPr="001600AD" w:rsidRDefault="00076AF3" w:rsidP="00BA4654"/>
        </w:tc>
      </w:tr>
      <w:tr w:rsidR="00076AF3" w:rsidRPr="00936062" w14:paraId="5C2806A0" w14:textId="77777777" w:rsidTr="00BF1336">
        <w:tc>
          <w:tcPr>
            <w:tcW w:w="199" w:type="pct"/>
            <w:noWrap/>
          </w:tcPr>
          <w:p w14:paraId="12F68FEC" w14:textId="77777777" w:rsidR="00076AF3" w:rsidRPr="001600AD" w:rsidRDefault="00076AF3" w:rsidP="00BA4654">
            <w:r w:rsidRPr="001600AD">
              <w:t>113</w:t>
            </w:r>
          </w:p>
        </w:tc>
        <w:tc>
          <w:tcPr>
            <w:tcW w:w="748" w:type="pct"/>
            <w:noWrap/>
          </w:tcPr>
          <w:p w14:paraId="17FBFEE5" w14:textId="77777777" w:rsidR="00076AF3" w:rsidRPr="001600AD" w:rsidRDefault="00076AF3" w:rsidP="00BA4654">
            <w:r w:rsidRPr="001600AD">
              <w:t>54:04:010201:114</w:t>
            </w:r>
          </w:p>
        </w:tc>
        <w:tc>
          <w:tcPr>
            <w:tcW w:w="460" w:type="pct"/>
            <w:noWrap/>
          </w:tcPr>
          <w:p w14:paraId="396E4679" w14:textId="77777777" w:rsidR="00076AF3" w:rsidRPr="001600AD" w:rsidRDefault="00076AF3" w:rsidP="00BA4654">
            <w:r w:rsidRPr="001600AD">
              <w:t>4.84</w:t>
            </w:r>
          </w:p>
        </w:tc>
        <w:tc>
          <w:tcPr>
            <w:tcW w:w="877" w:type="pct"/>
            <w:noWrap/>
          </w:tcPr>
          <w:p w14:paraId="56925B09" w14:textId="77777777" w:rsidR="00076AF3" w:rsidRPr="001600AD" w:rsidRDefault="00076AF3" w:rsidP="00BA4654">
            <w:r w:rsidRPr="001600AD">
              <w:t>Земли населенных пунктов</w:t>
            </w:r>
          </w:p>
        </w:tc>
        <w:tc>
          <w:tcPr>
            <w:tcW w:w="919" w:type="pct"/>
            <w:noWrap/>
          </w:tcPr>
          <w:p w14:paraId="47BB4242" w14:textId="77777777" w:rsidR="00076AF3" w:rsidRPr="001600AD" w:rsidRDefault="00076AF3" w:rsidP="00BA4654"/>
        </w:tc>
        <w:tc>
          <w:tcPr>
            <w:tcW w:w="877" w:type="pct"/>
            <w:noWrap/>
          </w:tcPr>
          <w:p w14:paraId="75E9BD95" w14:textId="77777777" w:rsidR="00076AF3" w:rsidRPr="001600AD" w:rsidRDefault="00076AF3" w:rsidP="00BA4654">
            <w:r w:rsidRPr="001600AD">
              <w:t>Земли населенных пунктов</w:t>
            </w:r>
          </w:p>
        </w:tc>
        <w:tc>
          <w:tcPr>
            <w:tcW w:w="919" w:type="pct"/>
            <w:noWrap/>
          </w:tcPr>
          <w:p w14:paraId="231AF4A4" w14:textId="77777777" w:rsidR="00076AF3" w:rsidRPr="001600AD" w:rsidRDefault="00076AF3" w:rsidP="00BA4654"/>
        </w:tc>
      </w:tr>
      <w:tr w:rsidR="00076AF3" w:rsidRPr="00936062" w14:paraId="042E0E09" w14:textId="77777777" w:rsidTr="00BF1336">
        <w:tc>
          <w:tcPr>
            <w:tcW w:w="199" w:type="pct"/>
            <w:noWrap/>
          </w:tcPr>
          <w:p w14:paraId="06931A2B" w14:textId="77777777" w:rsidR="00076AF3" w:rsidRPr="001600AD" w:rsidRDefault="00076AF3" w:rsidP="00BA4654">
            <w:r w:rsidRPr="001600AD">
              <w:t>114</w:t>
            </w:r>
          </w:p>
        </w:tc>
        <w:tc>
          <w:tcPr>
            <w:tcW w:w="748" w:type="pct"/>
            <w:noWrap/>
          </w:tcPr>
          <w:p w14:paraId="545FA8A1" w14:textId="77777777" w:rsidR="00076AF3" w:rsidRPr="001600AD" w:rsidRDefault="00076AF3" w:rsidP="00BA4654">
            <w:r w:rsidRPr="001600AD">
              <w:t>54:04:010201:115</w:t>
            </w:r>
          </w:p>
        </w:tc>
        <w:tc>
          <w:tcPr>
            <w:tcW w:w="460" w:type="pct"/>
            <w:noWrap/>
          </w:tcPr>
          <w:p w14:paraId="74D50D7D" w14:textId="77777777" w:rsidR="00076AF3" w:rsidRPr="001600AD" w:rsidRDefault="00076AF3" w:rsidP="00BA4654">
            <w:r w:rsidRPr="001600AD">
              <w:t>4.84</w:t>
            </w:r>
          </w:p>
        </w:tc>
        <w:tc>
          <w:tcPr>
            <w:tcW w:w="877" w:type="pct"/>
            <w:noWrap/>
          </w:tcPr>
          <w:p w14:paraId="2C736EEB" w14:textId="77777777" w:rsidR="00076AF3" w:rsidRPr="001600AD" w:rsidRDefault="00076AF3" w:rsidP="00BA4654">
            <w:r w:rsidRPr="001600AD">
              <w:t>Земли населенных пунктов</w:t>
            </w:r>
          </w:p>
        </w:tc>
        <w:tc>
          <w:tcPr>
            <w:tcW w:w="919" w:type="pct"/>
            <w:noWrap/>
          </w:tcPr>
          <w:p w14:paraId="6373069C" w14:textId="77777777" w:rsidR="00076AF3" w:rsidRPr="001600AD" w:rsidRDefault="00076AF3" w:rsidP="00BA4654"/>
        </w:tc>
        <w:tc>
          <w:tcPr>
            <w:tcW w:w="877" w:type="pct"/>
            <w:noWrap/>
          </w:tcPr>
          <w:p w14:paraId="4ED17553" w14:textId="77777777" w:rsidR="00076AF3" w:rsidRPr="001600AD" w:rsidRDefault="00076AF3" w:rsidP="00BA4654">
            <w:r w:rsidRPr="001600AD">
              <w:t>Земли населенных пунктов</w:t>
            </w:r>
          </w:p>
        </w:tc>
        <w:tc>
          <w:tcPr>
            <w:tcW w:w="919" w:type="pct"/>
            <w:noWrap/>
          </w:tcPr>
          <w:p w14:paraId="548EC525" w14:textId="77777777" w:rsidR="00076AF3" w:rsidRPr="001600AD" w:rsidRDefault="00076AF3" w:rsidP="00BA4654"/>
        </w:tc>
      </w:tr>
      <w:tr w:rsidR="00076AF3" w:rsidRPr="00936062" w14:paraId="699C7B6E" w14:textId="77777777" w:rsidTr="00BF1336">
        <w:tc>
          <w:tcPr>
            <w:tcW w:w="199" w:type="pct"/>
            <w:noWrap/>
          </w:tcPr>
          <w:p w14:paraId="75DD30D4" w14:textId="77777777" w:rsidR="00076AF3" w:rsidRPr="001600AD" w:rsidRDefault="00076AF3" w:rsidP="00BA4654">
            <w:r w:rsidRPr="001600AD">
              <w:t>115</w:t>
            </w:r>
          </w:p>
        </w:tc>
        <w:tc>
          <w:tcPr>
            <w:tcW w:w="748" w:type="pct"/>
            <w:noWrap/>
          </w:tcPr>
          <w:p w14:paraId="41A732BF" w14:textId="77777777" w:rsidR="00076AF3" w:rsidRPr="001600AD" w:rsidRDefault="00076AF3" w:rsidP="00BA4654">
            <w:r w:rsidRPr="001600AD">
              <w:t>54:04:010201:117</w:t>
            </w:r>
          </w:p>
        </w:tc>
        <w:tc>
          <w:tcPr>
            <w:tcW w:w="460" w:type="pct"/>
            <w:noWrap/>
          </w:tcPr>
          <w:p w14:paraId="46529B6F" w14:textId="77777777" w:rsidR="00076AF3" w:rsidRPr="001600AD" w:rsidRDefault="00076AF3" w:rsidP="00BA4654">
            <w:r w:rsidRPr="001600AD">
              <w:t>18.09</w:t>
            </w:r>
          </w:p>
        </w:tc>
        <w:tc>
          <w:tcPr>
            <w:tcW w:w="877" w:type="pct"/>
            <w:noWrap/>
          </w:tcPr>
          <w:p w14:paraId="6A21C731" w14:textId="77777777" w:rsidR="00076AF3" w:rsidRPr="001600AD" w:rsidRDefault="00076AF3" w:rsidP="00BA4654">
            <w:r w:rsidRPr="001600AD">
              <w:t>Земли населенных пунктов</w:t>
            </w:r>
          </w:p>
        </w:tc>
        <w:tc>
          <w:tcPr>
            <w:tcW w:w="919" w:type="pct"/>
            <w:noWrap/>
          </w:tcPr>
          <w:p w14:paraId="2CE382C9" w14:textId="77777777" w:rsidR="00076AF3" w:rsidRPr="001600AD" w:rsidRDefault="00076AF3" w:rsidP="00BA4654"/>
        </w:tc>
        <w:tc>
          <w:tcPr>
            <w:tcW w:w="877" w:type="pct"/>
            <w:noWrap/>
          </w:tcPr>
          <w:p w14:paraId="2F1D26A6" w14:textId="77777777" w:rsidR="00076AF3" w:rsidRPr="001600AD" w:rsidRDefault="00076AF3" w:rsidP="00BA4654">
            <w:r w:rsidRPr="001600AD">
              <w:t>Земли населенных пунктов</w:t>
            </w:r>
          </w:p>
        </w:tc>
        <w:tc>
          <w:tcPr>
            <w:tcW w:w="919" w:type="pct"/>
            <w:noWrap/>
          </w:tcPr>
          <w:p w14:paraId="0C6068AD" w14:textId="77777777" w:rsidR="00076AF3" w:rsidRPr="001600AD" w:rsidRDefault="00076AF3" w:rsidP="00BA4654"/>
        </w:tc>
      </w:tr>
      <w:tr w:rsidR="00076AF3" w:rsidRPr="00936062" w14:paraId="67D24F12" w14:textId="77777777" w:rsidTr="00BF1336">
        <w:tc>
          <w:tcPr>
            <w:tcW w:w="199" w:type="pct"/>
            <w:noWrap/>
          </w:tcPr>
          <w:p w14:paraId="333808D9" w14:textId="77777777" w:rsidR="00076AF3" w:rsidRPr="001600AD" w:rsidRDefault="00076AF3" w:rsidP="00BA4654">
            <w:r w:rsidRPr="001600AD">
              <w:t>116</w:t>
            </w:r>
          </w:p>
        </w:tc>
        <w:tc>
          <w:tcPr>
            <w:tcW w:w="748" w:type="pct"/>
            <w:noWrap/>
          </w:tcPr>
          <w:p w14:paraId="07B8372A" w14:textId="77777777" w:rsidR="00076AF3" w:rsidRPr="001600AD" w:rsidRDefault="00076AF3" w:rsidP="00BA4654">
            <w:r w:rsidRPr="001600AD">
              <w:t>54:04:010201:118</w:t>
            </w:r>
          </w:p>
        </w:tc>
        <w:tc>
          <w:tcPr>
            <w:tcW w:w="460" w:type="pct"/>
            <w:noWrap/>
          </w:tcPr>
          <w:p w14:paraId="412900ED" w14:textId="77777777" w:rsidR="00076AF3" w:rsidRPr="001600AD" w:rsidRDefault="00076AF3" w:rsidP="00BA4654">
            <w:r w:rsidRPr="001600AD">
              <w:t>4.84</w:t>
            </w:r>
          </w:p>
        </w:tc>
        <w:tc>
          <w:tcPr>
            <w:tcW w:w="877" w:type="pct"/>
            <w:noWrap/>
          </w:tcPr>
          <w:p w14:paraId="5D15668D" w14:textId="77777777" w:rsidR="00076AF3" w:rsidRPr="001600AD" w:rsidRDefault="00076AF3" w:rsidP="00BA4654">
            <w:r w:rsidRPr="001600AD">
              <w:t>Земли населенных пунктов</w:t>
            </w:r>
          </w:p>
        </w:tc>
        <w:tc>
          <w:tcPr>
            <w:tcW w:w="919" w:type="pct"/>
            <w:noWrap/>
          </w:tcPr>
          <w:p w14:paraId="190C22FD" w14:textId="77777777" w:rsidR="00076AF3" w:rsidRPr="001600AD" w:rsidRDefault="00076AF3" w:rsidP="00BA4654"/>
        </w:tc>
        <w:tc>
          <w:tcPr>
            <w:tcW w:w="877" w:type="pct"/>
            <w:noWrap/>
          </w:tcPr>
          <w:p w14:paraId="01A70FBE" w14:textId="77777777" w:rsidR="00076AF3" w:rsidRPr="001600AD" w:rsidRDefault="00076AF3" w:rsidP="00BA4654">
            <w:r w:rsidRPr="001600AD">
              <w:t>Земли населенных пунктов</w:t>
            </w:r>
          </w:p>
        </w:tc>
        <w:tc>
          <w:tcPr>
            <w:tcW w:w="919" w:type="pct"/>
            <w:noWrap/>
          </w:tcPr>
          <w:p w14:paraId="0113989C" w14:textId="77777777" w:rsidR="00076AF3" w:rsidRPr="001600AD" w:rsidRDefault="00076AF3" w:rsidP="00BA4654"/>
        </w:tc>
      </w:tr>
      <w:tr w:rsidR="00076AF3" w:rsidRPr="00936062" w14:paraId="5877DACB" w14:textId="77777777" w:rsidTr="00BF1336">
        <w:tc>
          <w:tcPr>
            <w:tcW w:w="199" w:type="pct"/>
            <w:noWrap/>
          </w:tcPr>
          <w:p w14:paraId="0A3045F0" w14:textId="77777777" w:rsidR="00076AF3" w:rsidRPr="001600AD" w:rsidRDefault="00076AF3" w:rsidP="00BA4654">
            <w:r w:rsidRPr="001600AD">
              <w:t>117</w:t>
            </w:r>
          </w:p>
        </w:tc>
        <w:tc>
          <w:tcPr>
            <w:tcW w:w="748" w:type="pct"/>
            <w:noWrap/>
          </w:tcPr>
          <w:p w14:paraId="78F7ABA0" w14:textId="77777777" w:rsidR="00076AF3" w:rsidRPr="001600AD" w:rsidRDefault="00076AF3" w:rsidP="00BA4654">
            <w:r w:rsidRPr="001600AD">
              <w:t>54:04:010201:119</w:t>
            </w:r>
          </w:p>
        </w:tc>
        <w:tc>
          <w:tcPr>
            <w:tcW w:w="460" w:type="pct"/>
            <w:noWrap/>
          </w:tcPr>
          <w:p w14:paraId="5080161B" w14:textId="77777777" w:rsidR="00076AF3" w:rsidRPr="001600AD" w:rsidRDefault="00076AF3" w:rsidP="00BA4654">
            <w:r w:rsidRPr="001600AD">
              <w:t>20.12</w:t>
            </w:r>
          </w:p>
        </w:tc>
        <w:tc>
          <w:tcPr>
            <w:tcW w:w="877" w:type="pct"/>
            <w:noWrap/>
          </w:tcPr>
          <w:p w14:paraId="5CDCE2BF" w14:textId="77777777" w:rsidR="00076AF3" w:rsidRPr="001600AD" w:rsidRDefault="00076AF3" w:rsidP="00BA4654">
            <w:r w:rsidRPr="001600AD">
              <w:t>Земли населенных пунктов</w:t>
            </w:r>
          </w:p>
        </w:tc>
        <w:tc>
          <w:tcPr>
            <w:tcW w:w="919" w:type="pct"/>
            <w:noWrap/>
          </w:tcPr>
          <w:p w14:paraId="20F3AA88" w14:textId="77777777" w:rsidR="00076AF3" w:rsidRPr="001600AD" w:rsidRDefault="00076AF3" w:rsidP="00BA4654"/>
        </w:tc>
        <w:tc>
          <w:tcPr>
            <w:tcW w:w="877" w:type="pct"/>
            <w:noWrap/>
          </w:tcPr>
          <w:p w14:paraId="3EE1E186" w14:textId="77777777" w:rsidR="00076AF3" w:rsidRPr="001600AD" w:rsidRDefault="00076AF3" w:rsidP="00BA4654">
            <w:r w:rsidRPr="001600AD">
              <w:t>Земли населенных пунктов</w:t>
            </w:r>
          </w:p>
        </w:tc>
        <w:tc>
          <w:tcPr>
            <w:tcW w:w="919" w:type="pct"/>
            <w:noWrap/>
          </w:tcPr>
          <w:p w14:paraId="7A959B68" w14:textId="77777777" w:rsidR="00076AF3" w:rsidRPr="001600AD" w:rsidRDefault="00076AF3" w:rsidP="00BA4654"/>
        </w:tc>
      </w:tr>
      <w:tr w:rsidR="00076AF3" w:rsidRPr="00936062" w14:paraId="3DE53549" w14:textId="77777777" w:rsidTr="00BF1336">
        <w:tc>
          <w:tcPr>
            <w:tcW w:w="199" w:type="pct"/>
            <w:noWrap/>
          </w:tcPr>
          <w:p w14:paraId="09117AE3" w14:textId="77777777" w:rsidR="00076AF3" w:rsidRPr="001600AD" w:rsidRDefault="00076AF3" w:rsidP="00BA4654">
            <w:r w:rsidRPr="001600AD">
              <w:t>118</w:t>
            </w:r>
          </w:p>
        </w:tc>
        <w:tc>
          <w:tcPr>
            <w:tcW w:w="748" w:type="pct"/>
            <w:noWrap/>
          </w:tcPr>
          <w:p w14:paraId="7EA40178" w14:textId="77777777" w:rsidR="00076AF3" w:rsidRPr="001600AD" w:rsidRDefault="00076AF3" w:rsidP="00BA4654">
            <w:r w:rsidRPr="001600AD">
              <w:t>54:04:010201:12</w:t>
            </w:r>
          </w:p>
        </w:tc>
        <w:tc>
          <w:tcPr>
            <w:tcW w:w="460" w:type="pct"/>
            <w:noWrap/>
          </w:tcPr>
          <w:p w14:paraId="74D962D5" w14:textId="77777777" w:rsidR="00076AF3" w:rsidRPr="001600AD" w:rsidRDefault="00076AF3" w:rsidP="00BA4654">
            <w:r w:rsidRPr="001600AD">
              <w:t>1425.00</w:t>
            </w:r>
          </w:p>
        </w:tc>
        <w:tc>
          <w:tcPr>
            <w:tcW w:w="877" w:type="pct"/>
            <w:noWrap/>
          </w:tcPr>
          <w:p w14:paraId="52B18A87" w14:textId="77777777" w:rsidR="00076AF3" w:rsidRPr="001600AD" w:rsidRDefault="00076AF3" w:rsidP="00BA4654">
            <w:r w:rsidRPr="001600AD">
              <w:t>Земли населенных пунктов</w:t>
            </w:r>
          </w:p>
        </w:tc>
        <w:tc>
          <w:tcPr>
            <w:tcW w:w="919" w:type="pct"/>
            <w:noWrap/>
          </w:tcPr>
          <w:p w14:paraId="001C2E58" w14:textId="77777777" w:rsidR="00076AF3" w:rsidRPr="001600AD" w:rsidRDefault="00076AF3" w:rsidP="00BA4654">
            <w:r w:rsidRPr="001600AD">
              <w:t>Для ведения личного подсобного хозяйства</w:t>
            </w:r>
          </w:p>
        </w:tc>
        <w:tc>
          <w:tcPr>
            <w:tcW w:w="877" w:type="pct"/>
            <w:noWrap/>
          </w:tcPr>
          <w:p w14:paraId="542A9C84" w14:textId="77777777" w:rsidR="00076AF3" w:rsidRPr="001600AD" w:rsidRDefault="00076AF3" w:rsidP="00BA4654">
            <w:r w:rsidRPr="001600AD">
              <w:t>Земли населенных пунктов</w:t>
            </w:r>
          </w:p>
        </w:tc>
        <w:tc>
          <w:tcPr>
            <w:tcW w:w="919" w:type="pct"/>
            <w:noWrap/>
          </w:tcPr>
          <w:p w14:paraId="01C356CA" w14:textId="77777777" w:rsidR="00076AF3" w:rsidRPr="001600AD" w:rsidRDefault="00076AF3" w:rsidP="00BA4654">
            <w:r w:rsidRPr="001600AD">
              <w:t>Для ведения личного подсобного хозяйства</w:t>
            </w:r>
          </w:p>
        </w:tc>
      </w:tr>
      <w:tr w:rsidR="00076AF3" w:rsidRPr="00936062" w14:paraId="123B7A73" w14:textId="77777777" w:rsidTr="00BF1336">
        <w:tc>
          <w:tcPr>
            <w:tcW w:w="199" w:type="pct"/>
            <w:noWrap/>
          </w:tcPr>
          <w:p w14:paraId="1D3A0A50" w14:textId="77777777" w:rsidR="00076AF3" w:rsidRPr="001600AD" w:rsidRDefault="00076AF3" w:rsidP="00BA4654">
            <w:r w:rsidRPr="001600AD">
              <w:t>119</w:t>
            </w:r>
          </w:p>
        </w:tc>
        <w:tc>
          <w:tcPr>
            <w:tcW w:w="748" w:type="pct"/>
            <w:noWrap/>
          </w:tcPr>
          <w:p w14:paraId="56AA72E8" w14:textId="77777777" w:rsidR="00076AF3" w:rsidRPr="001600AD" w:rsidRDefault="00076AF3" w:rsidP="00BA4654">
            <w:r w:rsidRPr="001600AD">
              <w:t>54:04:010201:120</w:t>
            </w:r>
          </w:p>
        </w:tc>
        <w:tc>
          <w:tcPr>
            <w:tcW w:w="460" w:type="pct"/>
            <w:noWrap/>
          </w:tcPr>
          <w:p w14:paraId="640711EF" w14:textId="77777777" w:rsidR="00076AF3" w:rsidRPr="001600AD" w:rsidRDefault="00076AF3" w:rsidP="00BA4654">
            <w:r w:rsidRPr="001600AD">
              <w:t>4.84</w:t>
            </w:r>
          </w:p>
        </w:tc>
        <w:tc>
          <w:tcPr>
            <w:tcW w:w="877" w:type="pct"/>
            <w:noWrap/>
          </w:tcPr>
          <w:p w14:paraId="7E47EDFD" w14:textId="77777777" w:rsidR="00076AF3" w:rsidRPr="001600AD" w:rsidRDefault="00076AF3" w:rsidP="00BA4654">
            <w:r w:rsidRPr="001600AD">
              <w:t>Земли населенных пунктов</w:t>
            </w:r>
          </w:p>
        </w:tc>
        <w:tc>
          <w:tcPr>
            <w:tcW w:w="919" w:type="pct"/>
            <w:noWrap/>
          </w:tcPr>
          <w:p w14:paraId="2881FFE4" w14:textId="77777777" w:rsidR="00076AF3" w:rsidRPr="001600AD" w:rsidRDefault="00076AF3" w:rsidP="00BA4654"/>
        </w:tc>
        <w:tc>
          <w:tcPr>
            <w:tcW w:w="877" w:type="pct"/>
            <w:noWrap/>
          </w:tcPr>
          <w:p w14:paraId="1E42A6C5" w14:textId="77777777" w:rsidR="00076AF3" w:rsidRPr="001600AD" w:rsidRDefault="00076AF3" w:rsidP="00BA4654">
            <w:r w:rsidRPr="001600AD">
              <w:t>Земли населенных пунктов</w:t>
            </w:r>
          </w:p>
        </w:tc>
        <w:tc>
          <w:tcPr>
            <w:tcW w:w="919" w:type="pct"/>
            <w:noWrap/>
          </w:tcPr>
          <w:p w14:paraId="7E049E57" w14:textId="77777777" w:rsidR="00076AF3" w:rsidRPr="001600AD" w:rsidRDefault="00076AF3" w:rsidP="00BA4654"/>
        </w:tc>
      </w:tr>
      <w:tr w:rsidR="00076AF3" w:rsidRPr="00936062" w14:paraId="4A50E1D3" w14:textId="77777777" w:rsidTr="00BF1336">
        <w:tc>
          <w:tcPr>
            <w:tcW w:w="199" w:type="pct"/>
            <w:noWrap/>
          </w:tcPr>
          <w:p w14:paraId="0ED55796" w14:textId="77777777" w:rsidR="00076AF3" w:rsidRPr="001600AD" w:rsidRDefault="00076AF3" w:rsidP="00BA4654">
            <w:r w:rsidRPr="001600AD">
              <w:t>120</w:t>
            </w:r>
          </w:p>
        </w:tc>
        <w:tc>
          <w:tcPr>
            <w:tcW w:w="748" w:type="pct"/>
            <w:noWrap/>
          </w:tcPr>
          <w:p w14:paraId="298DC5BF" w14:textId="77777777" w:rsidR="00076AF3" w:rsidRPr="001600AD" w:rsidRDefault="00076AF3" w:rsidP="00BA4654">
            <w:r w:rsidRPr="001600AD">
              <w:t>54:04:010201:121</w:t>
            </w:r>
          </w:p>
        </w:tc>
        <w:tc>
          <w:tcPr>
            <w:tcW w:w="460" w:type="pct"/>
            <w:noWrap/>
          </w:tcPr>
          <w:p w14:paraId="3EE80954" w14:textId="77777777" w:rsidR="00076AF3" w:rsidRPr="001600AD" w:rsidRDefault="00076AF3" w:rsidP="00BA4654">
            <w:r w:rsidRPr="001600AD">
              <w:t>4.84</w:t>
            </w:r>
          </w:p>
        </w:tc>
        <w:tc>
          <w:tcPr>
            <w:tcW w:w="877" w:type="pct"/>
            <w:noWrap/>
          </w:tcPr>
          <w:p w14:paraId="66BAA64B" w14:textId="77777777" w:rsidR="00076AF3" w:rsidRPr="001600AD" w:rsidRDefault="00076AF3" w:rsidP="00BA4654">
            <w:r w:rsidRPr="001600AD">
              <w:t>Земли населенных пунктов</w:t>
            </w:r>
          </w:p>
        </w:tc>
        <w:tc>
          <w:tcPr>
            <w:tcW w:w="919" w:type="pct"/>
            <w:noWrap/>
          </w:tcPr>
          <w:p w14:paraId="218A6FBA" w14:textId="77777777" w:rsidR="00076AF3" w:rsidRPr="001600AD" w:rsidRDefault="00076AF3" w:rsidP="00BA4654"/>
        </w:tc>
        <w:tc>
          <w:tcPr>
            <w:tcW w:w="877" w:type="pct"/>
            <w:noWrap/>
          </w:tcPr>
          <w:p w14:paraId="56ECFC4C" w14:textId="77777777" w:rsidR="00076AF3" w:rsidRPr="001600AD" w:rsidRDefault="00076AF3" w:rsidP="00BA4654">
            <w:r w:rsidRPr="001600AD">
              <w:t>Земли населенных пунктов</w:t>
            </w:r>
          </w:p>
        </w:tc>
        <w:tc>
          <w:tcPr>
            <w:tcW w:w="919" w:type="pct"/>
            <w:noWrap/>
          </w:tcPr>
          <w:p w14:paraId="5C97E59F" w14:textId="77777777" w:rsidR="00076AF3" w:rsidRPr="001600AD" w:rsidRDefault="00076AF3" w:rsidP="00BA4654"/>
        </w:tc>
      </w:tr>
      <w:tr w:rsidR="00076AF3" w:rsidRPr="00936062" w14:paraId="048BEBD1" w14:textId="77777777" w:rsidTr="00BF1336">
        <w:tc>
          <w:tcPr>
            <w:tcW w:w="199" w:type="pct"/>
            <w:noWrap/>
          </w:tcPr>
          <w:p w14:paraId="1BF4260F" w14:textId="77777777" w:rsidR="00076AF3" w:rsidRPr="001600AD" w:rsidRDefault="00076AF3" w:rsidP="00BA4654">
            <w:r w:rsidRPr="001600AD">
              <w:t>121</w:t>
            </w:r>
          </w:p>
        </w:tc>
        <w:tc>
          <w:tcPr>
            <w:tcW w:w="748" w:type="pct"/>
            <w:noWrap/>
          </w:tcPr>
          <w:p w14:paraId="0064CF17" w14:textId="77777777" w:rsidR="00076AF3" w:rsidRPr="001600AD" w:rsidRDefault="00076AF3" w:rsidP="00BA4654">
            <w:r w:rsidRPr="001600AD">
              <w:t>54:04:010201:122</w:t>
            </w:r>
          </w:p>
        </w:tc>
        <w:tc>
          <w:tcPr>
            <w:tcW w:w="460" w:type="pct"/>
            <w:noWrap/>
          </w:tcPr>
          <w:p w14:paraId="36695D54" w14:textId="77777777" w:rsidR="00076AF3" w:rsidRPr="001600AD" w:rsidRDefault="00076AF3" w:rsidP="00BA4654">
            <w:r w:rsidRPr="001600AD">
              <w:t>20.41</w:t>
            </w:r>
          </w:p>
        </w:tc>
        <w:tc>
          <w:tcPr>
            <w:tcW w:w="877" w:type="pct"/>
            <w:noWrap/>
          </w:tcPr>
          <w:p w14:paraId="032E2D4C" w14:textId="77777777" w:rsidR="00076AF3" w:rsidRPr="001600AD" w:rsidRDefault="00076AF3" w:rsidP="00BA4654">
            <w:r w:rsidRPr="001600AD">
              <w:t>Земли населенных пунктов</w:t>
            </w:r>
          </w:p>
        </w:tc>
        <w:tc>
          <w:tcPr>
            <w:tcW w:w="919" w:type="pct"/>
            <w:noWrap/>
          </w:tcPr>
          <w:p w14:paraId="1D8C6CF1" w14:textId="77777777" w:rsidR="00076AF3" w:rsidRPr="001600AD" w:rsidRDefault="00076AF3" w:rsidP="00BA4654"/>
        </w:tc>
        <w:tc>
          <w:tcPr>
            <w:tcW w:w="877" w:type="pct"/>
            <w:noWrap/>
          </w:tcPr>
          <w:p w14:paraId="2F3C1319" w14:textId="77777777" w:rsidR="00076AF3" w:rsidRPr="001600AD" w:rsidRDefault="00076AF3" w:rsidP="00BA4654">
            <w:r w:rsidRPr="001600AD">
              <w:t>Земли населенных пунктов</w:t>
            </w:r>
          </w:p>
        </w:tc>
        <w:tc>
          <w:tcPr>
            <w:tcW w:w="919" w:type="pct"/>
            <w:noWrap/>
          </w:tcPr>
          <w:p w14:paraId="2EB583BE" w14:textId="77777777" w:rsidR="00076AF3" w:rsidRPr="001600AD" w:rsidRDefault="00076AF3" w:rsidP="00BA4654"/>
        </w:tc>
      </w:tr>
      <w:tr w:rsidR="00076AF3" w:rsidRPr="00936062" w14:paraId="619FA728" w14:textId="77777777" w:rsidTr="00BF1336">
        <w:tc>
          <w:tcPr>
            <w:tcW w:w="199" w:type="pct"/>
            <w:noWrap/>
          </w:tcPr>
          <w:p w14:paraId="06E25199" w14:textId="77777777" w:rsidR="00076AF3" w:rsidRPr="001600AD" w:rsidRDefault="00076AF3" w:rsidP="00BA4654">
            <w:r w:rsidRPr="001600AD">
              <w:t>122</w:t>
            </w:r>
          </w:p>
        </w:tc>
        <w:tc>
          <w:tcPr>
            <w:tcW w:w="748" w:type="pct"/>
            <w:noWrap/>
          </w:tcPr>
          <w:p w14:paraId="3361158D" w14:textId="77777777" w:rsidR="00076AF3" w:rsidRPr="001600AD" w:rsidRDefault="00076AF3" w:rsidP="00BA4654">
            <w:r w:rsidRPr="001600AD">
              <w:t>54:04:010201:124</w:t>
            </w:r>
          </w:p>
        </w:tc>
        <w:tc>
          <w:tcPr>
            <w:tcW w:w="460" w:type="pct"/>
            <w:noWrap/>
          </w:tcPr>
          <w:p w14:paraId="2E849A31" w14:textId="77777777" w:rsidR="00076AF3" w:rsidRPr="001600AD" w:rsidRDefault="00076AF3" w:rsidP="00BA4654">
            <w:r w:rsidRPr="001600AD">
              <w:t>4.54</w:t>
            </w:r>
          </w:p>
        </w:tc>
        <w:tc>
          <w:tcPr>
            <w:tcW w:w="877" w:type="pct"/>
            <w:noWrap/>
          </w:tcPr>
          <w:p w14:paraId="301C06B8" w14:textId="77777777" w:rsidR="00076AF3" w:rsidRPr="001600AD" w:rsidRDefault="00076AF3" w:rsidP="00BA4654">
            <w:r w:rsidRPr="001600AD">
              <w:t>Земли населенных пунктов</w:t>
            </w:r>
          </w:p>
        </w:tc>
        <w:tc>
          <w:tcPr>
            <w:tcW w:w="919" w:type="pct"/>
            <w:noWrap/>
          </w:tcPr>
          <w:p w14:paraId="3E3A8E2C" w14:textId="77777777" w:rsidR="00076AF3" w:rsidRPr="001600AD" w:rsidRDefault="00076AF3" w:rsidP="00BA4654"/>
        </w:tc>
        <w:tc>
          <w:tcPr>
            <w:tcW w:w="877" w:type="pct"/>
            <w:noWrap/>
          </w:tcPr>
          <w:p w14:paraId="676CF2D7" w14:textId="77777777" w:rsidR="00076AF3" w:rsidRPr="001600AD" w:rsidRDefault="00076AF3" w:rsidP="00BA4654">
            <w:r w:rsidRPr="001600AD">
              <w:t>Земли населенных пунктов</w:t>
            </w:r>
          </w:p>
        </w:tc>
        <w:tc>
          <w:tcPr>
            <w:tcW w:w="919" w:type="pct"/>
            <w:noWrap/>
          </w:tcPr>
          <w:p w14:paraId="59AD1F89" w14:textId="77777777" w:rsidR="00076AF3" w:rsidRPr="001600AD" w:rsidRDefault="00076AF3" w:rsidP="00BA4654"/>
        </w:tc>
      </w:tr>
      <w:tr w:rsidR="00076AF3" w:rsidRPr="00936062" w14:paraId="60E76FA8" w14:textId="77777777" w:rsidTr="00BF1336">
        <w:tc>
          <w:tcPr>
            <w:tcW w:w="199" w:type="pct"/>
            <w:noWrap/>
          </w:tcPr>
          <w:p w14:paraId="44DC81F2" w14:textId="77777777" w:rsidR="00076AF3" w:rsidRPr="001600AD" w:rsidRDefault="00076AF3" w:rsidP="00BA4654">
            <w:r w:rsidRPr="001600AD">
              <w:t>123</w:t>
            </w:r>
          </w:p>
        </w:tc>
        <w:tc>
          <w:tcPr>
            <w:tcW w:w="748" w:type="pct"/>
            <w:noWrap/>
          </w:tcPr>
          <w:p w14:paraId="5A7207A4" w14:textId="77777777" w:rsidR="00076AF3" w:rsidRPr="001600AD" w:rsidRDefault="00076AF3" w:rsidP="00BA4654">
            <w:r w:rsidRPr="001600AD">
              <w:t>54:04:010201:125</w:t>
            </w:r>
          </w:p>
        </w:tc>
        <w:tc>
          <w:tcPr>
            <w:tcW w:w="460" w:type="pct"/>
            <w:noWrap/>
          </w:tcPr>
          <w:p w14:paraId="639BF98A" w14:textId="77777777" w:rsidR="00076AF3" w:rsidRPr="001600AD" w:rsidRDefault="00076AF3" w:rsidP="00BA4654">
            <w:r w:rsidRPr="001600AD">
              <w:t>19.23</w:t>
            </w:r>
          </w:p>
        </w:tc>
        <w:tc>
          <w:tcPr>
            <w:tcW w:w="877" w:type="pct"/>
            <w:noWrap/>
          </w:tcPr>
          <w:p w14:paraId="71C1109A" w14:textId="77777777" w:rsidR="00076AF3" w:rsidRPr="001600AD" w:rsidRDefault="00076AF3" w:rsidP="00BA4654">
            <w:r w:rsidRPr="001600AD">
              <w:t>Земли населенных пунктов</w:t>
            </w:r>
          </w:p>
        </w:tc>
        <w:tc>
          <w:tcPr>
            <w:tcW w:w="919" w:type="pct"/>
            <w:noWrap/>
          </w:tcPr>
          <w:p w14:paraId="16A6CC40" w14:textId="77777777" w:rsidR="00076AF3" w:rsidRPr="001600AD" w:rsidRDefault="00076AF3" w:rsidP="00BA4654"/>
        </w:tc>
        <w:tc>
          <w:tcPr>
            <w:tcW w:w="877" w:type="pct"/>
            <w:noWrap/>
          </w:tcPr>
          <w:p w14:paraId="17F660BC" w14:textId="77777777" w:rsidR="00076AF3" w:rsidRPr="001600AD" w:rsidRDefault="00076AF3" w:rsidP="00BA4654">
            <w:r w:rsidRPr="001600AD">
              <w:t>Земли населенных пунктов</w:t>
            </w:r>
          </w:p>
        </w:tc>
        <w:tc>
          <w:tcPr>
            <w:tcW w:w="919" w:type="pct"/>
            <w:noWrap/>
          </w:tcPr>
          <w:p w14:paraId="61E9C996" w14:textId="77777777" w:rsidR="00076AF3" w:rsidRPr="001600AD" w:rsidRDefault="00076AF3" w:rsidP="00BA4654"/>
        </w:tc>
      </w:tr>
      <w:tr w:rsidR="00076AF3" w:rsidRPr="00936062" w14:paraId="4BE67AD6" w14:textId="77777777" w:rsidTr="00BF1336">
        <w:tc>
          <w:tcPr>
            <w:tcW w:w="199" w:type="pct"/>
            <w:noWrap/>
          </w:tcPr>
          <w:p w14:paraId="29B37D03" w14:textId="77777777" w:rsidR="00076AF3" w:rsidRPr="001600AD" w:rsidRDefault="00076AF3" w:rsidP="00BA4654">
            <w:r w:rsidRPr="001600AD">
              <w:t>124</w:t>
            </w:r>
          </w:p>
        </w:tc>
        <w:tc>
          <w:tcPr>
            <w:tcW w:w="748" w:type="pct"/>
            <w:noWrap/>
          </w:tcPr>
          <w:p w14:paraId="65CFB507" w14:textId="77777777" w:rsidR="00076AF3" w:rsidRPr="001600AD" w:rsidRDefault="00076AF3" w:rsidP="00BA4654">
            <w:r w:rsidRPr="001600AD">
              <w:t>54:04:010201:126</w:t>
            </w:r>
          </w:p>
        </w:tc>
        <w:tc>
          <w:tcPr>
            <w:tcW w:w="460" w:type="pct"/>
            <w:noWrap/>
          </w:tcPr>
          <w:p w14:paraId="6C60BEAF" w14:textId="77777777" w:rsidR="00076AF3" w:rsidRPr="001600AD" w:rsidRDefault="00076AF3" w:rsidP="00BA4654">
            <w:r w:rsidRPr="001600AD">
              <w:t>4.84</w:t>
            </w:r>
          </w:p>
        </w:tc>
        <w:tc>
          <w:tcPr>
            <w:tcW w:w="877" w:type="pct"/>
            <w:noWrap/>
          </w:tcPr>
          <w:p w14:paraId="5680240D" w14:textId="77777777" w:rsidR="00076AF3" w:rsidRPr="001600AD" w:rsidRDefault="00076AF3" w:rsidP="00BA4654">
            <w:r w:rsidRPr="001600AD">
              <w:t>Земли населенных пунктов</w:t>
            </w:r>
          </w:p>
        </w:tc>
        <w:tc>
          <w:tcPr>
            <w:tcW w:w="919" w:type="pct"/>
            <w:noWrap/>
          </w:tcPr>
          <w:p w14:paraId="0CF3F6E5" w14:textId="77777777" w:rsidR="00076AF3" w:rsidRPr="001600AD" w:rsidRDefault="00076AF3" w:rsidP="00BA4654"/>
        </w:tc>
        <w:tc>
          <w:tcPr>
            <w:tcW w:w="877" w:type="pct"/>
            <w:noWrap/>
          </w:tcPr>
          <w:p w14:paraId="06535F73" w14:textId="77777777" w:rsidR="00076AF3" w:rsidRPr="001600AD" w:rsidRDefault="00076AF3" w:rsidP="00BA4654">
            <w:r w:rsidRPr="001600AD">
              <w:t>Земли населенных пунктов</w:t>
            </w:r>
          </w:p>
        </w:tc>
        <w:tc>
          <w:tcPr>
            <w:tcW w:w="919" w:type="pct"/>
            <w:noWrap/>
          </w:tcPr>
          <w:p w14:paraId="4781715B" w14:textId="77777777" w:rsidR="00076AF3" w:rsidRPr="001600AD" w:rsidRDefault="00076AF3" w:rsidP="00BA4654"/>
        </w:tc>
      </w:tr>
      <w:tr w:rsidR="00076AF3" w:rsidRPr="00936062" w14:paraId="5F07F814" w14:textId="77777777" w:rsidTr="00BF1336">
        <w:tc>
          <w:tcPr>
            <w:tcW w:w="199" w:type="pct"/>
            <w:noWrap/>
          </w:tcPr>
          <w:p w14:paraId="64034838" w14:textId="77777777" w:rsidR="00076AF3" w:rsidRPr="001600AD" w:rsidRDefault="00076AF3" w:rsidP="00BA4654">
            <w:r w:rsidRPr="001600AD">
              <w:t>125</w:t>
            </w:r>
          </w:p>
        </w:tc>
        <w:tc>
          <w:tcPr>
            <w:tcW w:w="748" w:type="pct"/>
            <w:noWrap/>
          </w:tcPr>
          <w:p w14:paraId="6CF67C6F" w14:textId="77777777" w:rsidR="00076AF3" w:rsidRPr="001600AD" w:rsidRDefault="00076AF3" w:rsidP="00BA4654">
            <w:r w:rsidRPr="001600AD">
              <w:t>54:04:010201:127</w:t>
            </w:r>
          </w:p>
        </w:tc>
        <w:tc>
          <w:tcPr>
            <w:tcW w:w="460" w:type="pct"/>
            <w:noWrap/>
          </w:tcPr>
          <w:p w14:paraId="4710A456" w14:textId="77777777" w:rsidR="00076AF3" w:rsidRPr="001600AD" w:rsidRDefault="00076AF3" w:rsidP="00BA4654">
            <w:r w:rsidRPr="001600AD">
              <w:t>54.64</w:t>
            </w:r>
          </w:p>
        </w:tc>
        <w:tc>
          <w:tcPr>
            <w:tcW w:w="877" w:type="pct"/>
            <w:noWrap/>
          </w:tcPr>
          <w:p w14:paraId="647D5460" w14:textId="77777777" w:rsidR="00076AF3" w:rsidRPr="001600AD" w:rsidRDefault="00076AF3" w:rsidP="00BA4654">
            <w:r w:rsidRPr="001600AD">
              <w:t>Земли населенных пунктов</w:t>
            </w:r>
          </w:p>
        </w:tc>
        <w:tc>
          <w:tcPr>
            <w:tcW w:w="919" w:type="pct"/>
            <w:noWrap/>
          </w:tcPr>
          <w:p w14:paraId="371ADE9C" w14:textId="77777777" w:rsidR="00076AF3" w:rsidRPr="001600AD" w:rsidRDefault="00076AF3" w:rsidP="00BA4654"/>
        </w:tc>
        <w:tc>
          <w:tcPr>
            <w:tcW w:w="877" w:type="pct"/>
            <w:noWrap/>
          </w:tcPr>
          <w:p w14:paraId="1CDAEA8E" w14:textId="77777777" w:rsidR="00076AF3" w:rsidRPr="001600AD" w:rsidRDefault="00076AF3" w:rsidP="00BA4654">
            <w:r w:rsidRPr="001600AD">
              <w:t>Земли населенных пунктов</w:t>
            </w:r>
          </w:p>
        </w:tc>
        <w:tc>
          <w:tcPr>
            <w:tcW w:w="919" w:type="pct"/>
            <w:noWrap/>
          </w:tcPr>
          <w:p w14:paraId="156501EF" w14:textId="77777777" w:rsidR="00076AF3" w:rsidRPr="001600AD" w:rsidRDefault="00076AF3" w:rsidP="00BA4654"/>
        </w:tc>
      </w:tr>
      <w:tr w:rsidR="00076AF3" w:rsidRPr="00936062" w14:paraId="6D2E5063" w14:textId="77777777" w:rsidTr="00BF1336">
        <w:tc>
          <w:tcPr>
            <w:tcW w:w="199" w:type="pct"/>
            <w:noWrap/>
          </w:tcPr>
          <w:p w14:paraId="4FC4F154" w14:textId="77777777" w:rsidR="00076AF3" w:rsidRPr="001600AD" w:rsidRDefault="00076AF3" w:rsidP="00BA4654">
            <w:r w:rsidRPr="001600AD">
              <w:lastRenderedPageBreak/>
              <w:t>126</w:t>
            </w:r>
          </w:p>
        </w:tc>
        <w:tc>
          <w:tcPr>
            <w:tcW w:w="748" w:type="pct"/>
            <w:noWrap/>
          </w:tcPr>
          <w:p w14:paraId="516B0A17" w14:textId="77777777" w:rsidR="00076AF3" w:rsidRPr="001600AD" w:rsidRDefault="00076AF3" w:rsidP="00BA4654">
            <w:r w:rsidRPr="001600AD">
              <w:t>54:04:010201:128</w:t>
            </w:r>
          </w:p>
        </w:tc>
        <w:tc>
          <w:tcPr>
            <w:tcW w:w="460" w:type="pct"/>
            <w:noWrap/>
          </w:tcPr>
          <w:p w14:paraId="126F07C0" w14:textId="77777777" w:rsidR="00076AF3" w:rsidRPr="001600AD" w:rsidRDefault="00076AF3" w:rsidP="00BA4654">
            <w:r w:rsidRPr="001600AD">
              <w:t>4.84</w:t>
            </w:r>
          </w:p>
        </w:tc>
        <w:tc>
          <w:tcPr>
            <w:tcW w:w="877" w:type="pct"/>
            <w:noWrap/>
          </w:tcPr>
          <w:p w14:paraId="4888F9BC" w14:textId="77777777" w:rsidR="00076AF3" w:rsidRPr="001600AD" w:rsidRDefault="00076AF3" w:rsidP="00BA4654">
            <w:r w:rsidRPr="001600AD">
              <w:t>Земли населенных пунктов</w:t>
            </w:r>
          </w:p>
        </w:tc>
        <w:tc>
          <w:tcPr>
            <w:tcW w:w="919" w:type="pct"/>
            <w:noWrap/>
          </w:tcPr>
          <w:p w14:paraId="49E188D9" w14:textId="77777777" w:rsidR="00076AF3" w:rsidRPr="001600AD" w:rsidRDefault="00076AF3" w:rsidP="00BA4654"/>
        </w:tc>
        <w:tc>
          <w:tcPr>
            <w:tcW w:w="877" w:type="pct"/>
            <w:noWrap/>
          </w:tcPr>
          <w:p w14:paraId="6C4BC7B8" w14:textId="77777777" w:rsidR="00076AF3" w:rsidRPr="001600AD" w:rsidRDefault="00076AF3" w:rsidP="00BA4654">
            <w:r w:rsidRPr="001600AD">
              <w:t>Земли населенных пунктов</w:t>
            </w:r>
          </w:p>
        </w:tc>
        <w:tc>
          <w:tcPr>
            <w:tcW w:w="919" w:type="pct"/>
            <w:noWrap/>
          </w:tcPr>
          <w:p w14:paraId="3239C459" w14:textId="77777777" w:rsidR="00076AF3" w:rsidRPr="001600AD" w:rsidRDefault="00076AF3" w:rsidP="00BA4654"/>
        </w:tc>
      </w:tr>
      <w:tr w:rsidR="00076AF3" w:rsidRPr="00936062" w14:paraId="3DB1B9FB" w14:textId="77777777" w:rsidTr="00BF1336">
        <w:tc>
          <w:tcPr>
            <w:tcW w:w="199" w:type="pct"/>
            <w:noWrap/>
          </w:tcPr>
          <w:p w14:paraId="24CEDFCD" w14:textId="77777777" w:rsidR="00076AF3" w:rsidRPr="001600AD" w:rsidRDefault="00076AF3" w:rsidP="00BA4654">
            <w:r w:rsidRPr="001600AD">
              <w:t>127</w:t>
            </w:r>
          </w:p>
        </w:tc>
        <w:tc>
          <w:tcPr>
            <w:tcW w:w="748" w:type="pct"/>
            <w:noWrap/>
          </w:tcPr>
          <w:p w14:paraId="2F6C7C70" w14:textId="77777777" w:rsidR="00076AF3" w:rsidRPr="001600AD" w:rsidRDefault="00076AF3" w:rsidP="00BA4654">
            <w:r w:rsidRPr="001600AD">
              <w:t>54:04:010201:129</w:t>
            </w:r>
          </w:p>
        </w:tc>
        <w:tc>
          <w:tcPr>
            <w:tcW w:w="460" w:type="pct"/>
            <w:noWrap/>
          </w:tcPr>
          <w:p w14:paraId="6FEE9AAB" w14:textId="77777777" w:rsidR="00076AF3" w:rsidRPr="001600AD" w:rsidRDefault="00076AF3" w:rsidP="00BA4654">
            <w:r w:rsidRPr="001600AD">
              <w:t>4.84</w:t>
            </w:r>
          </w:p>
        </w:tc>
        <w:tc>
          <w:tcPr>
            <w:tcW w:w="877" w:type="pct"/>
            <w:noWrap/>
          </w:tcPr>
          <w:p w14:paraId="2FB084FD" w14:textId="77777777" w:rsidR="00076AF3" w:rsidRPr="001600AD" w:rsidRDefault="00076AF3" w:rsidP="00BA4654">
            <w:r w:rsidRPr="001600AD">
              <w:t>Земли населенных пунктов</w:t>
            </w:r>
          </w:p>
        </w:tc>
        <w:tc>
          <w:tcPr>
            <w:tcW w:w="919" w:type="pct"/>
            <w:noWrap/>
          </w:tcPr>
          <w:p w14:paraId="21EAA2EC" w14:textId="77777777" w:rsidR="00076AF3" w:rsidRPr="001600AD" w:rsidRDefault="00076AF3" w:rsidP="00BA4654"/>
        </w:tc>
        <w:tc>
          <w:tcPr>
            <w:tcW w:w="877" w:type="pct"/>
            <w:noWrap/>
          </w:tcPr>
          <w:p w14:paraId="4178F660" w14:textId="77777777" w:rsidR="00076AF3" w:rsidRPr="001600AD" w:rsidRDefault="00076AF3" w:rsidP="00BA4654">
            <w:r w:rsidRPr="001600AD">
              <w:t>Земли населенных пунктов</w:t>
            </w:r>
          </w:p>
        </w:tc>
        <w:tc>
          <w:tcPr>
            <w:tcW w:w="919" w:type="pct"/>
            <w:noWrap/>
          </w:tcPr>
          <w:p w14:paraId="58909505" w14:textId="77777777" w:rsidR="00076AF3" w:rsidRPr="001600AD" w:rsidRDefault="00076AF3" w:rsidP="00BA4654"/>
        </w:tc>
      </w:tr>
      <w:tr w:rsidR="00076AF3" w:rsidRPr="00936062" w14:paraId="1811340D" w14:textId="77777777" w:rsidTr="00BF1336">
        <w:tc>
          <w:tcPr>
            <w:tcW w:w="199" w:type="pct"/>
            <w:noWrap/>
          </w:tcPr>
          <w:p w14:paraId="6638B1DD" w14:textId="77777777" w:rsidR="00076AF3" w:rsidRPr="001600AD" w:rsidRDefault="00076AF3" w:rsidP="00BA4654">
            <w:r w:rsidRPr="001600AD">
              <w:t>128</w:t>
            </w:r>
          </w:p>
        </w:tc>
        <w:tc>
          <w:tcPr>
            <w:tcW w:w="748" w:type="pct"/>
            <w:noWrap/>
          </w:tcPr>
          <w:p w14:paraId="280C69C4" w14:textId="77777777" w:rsidR="00076AF3" w:rsidRPr="001600AD" w:rsidRDefault="00076AF3" w:rsidP="00BA4654">
            <w:r w:rsidRPr="001600AD">
              <w:t>54:04:010201:13</w:t>
            </w:r>
          </w:p>
        </w:tc>
        <w:tc>
          <w:tcPr>
            <w:tcW w:w="460" w:type="pct"/>
            <w:noWrap/>
          </w:tcPr>
          <w:p w14:paraId="7F424F0E" w14:textId="77777777" w:rsidR="00076AF3" w:rsidRPr="001600AD" w:rsidRDefault="00076AF3" w:rsidP="00BA4654">
            <w:r w:rsidRPr="001600AD">
              <w:t>997.00</w:t>
            </w:r>
          </w:p>
        </w:tc>
        <w:tc>
          <w:tcPr>
            <w:tcW w:w="877" w:type="pct"/>
            <w:noWrap/>
          </w:tcPr>
          <w:p w14:paraId="2DDFB789" w14:textId="77777777" w:rsidR="00076AF3" w:rsidRPr="001600AD" w:rsidRDefault="00076AF3" w:rsidP="00BA4654">
            <w:r w:rsidRPr="001600AD">
              <w:t>Земли населенных пунктов</w:t>
            </w:r>
          </w:p>
        </w:tc>
        <w:tc>
          <w:tcPr>
            <w:tcW w:w="919" w:type="pct"/>
            <w:noWrap/>
          </w:tcPr>
          <w:p w14:paraId="7A90C886" w14:textId="77777777" w:rsidR="00076AF3" w:rsidRPr="001600AD" w:rsidRDefault="00076AF3" w:rsidP="00BA4654">
            <w:r w:rsidRPr="001600AD">
              <w:t>Для ведения личного подсобного хозяйства</w:t>
            </w:r>
          </w:p>
        </w:tc>
        <w:tc>
          <w:tcPr>
            <w:tcW w:w="877" w:type="pct"/>
            <w:noWrap/>
          </w:tcPr>
          <w:p w14:paraId="1F69C101" w14:textId="77777777" w:rsidR="00076AF3" w:rsidRPr="001600AD" w:rsidRDefault="00076AF3" w:rsidP="00BA4654">
            <w:r w:rsidRPr="001600AD">
              <w:t>Земли населенных пунктов</w:t>
            </w:r>
          </w:p>
        </w:tc>
        <w:tc>
          <w:tcPr>
            <w:tcW w:w="919" w:type="pct"/>
            <w:noWrap/>
          </w:tcPr>
          <w:p w14:paraId="371E14D0" w14:textId="77777777" w:rsidR="00076AF3" w:rsidRPr="001600AD" w:rsidRDefault="00076AF3" w:rsidP="00BA4654">
            <w:r w:rsidRPr="001600AD">
              <w:t>Для ведения личного подсобного хозяйства</w:t>
            </w:r>
          </w:p>
        </w:tc>
      </w:tr>
      <w:tr w:rsidR="00076AF3" w:rsidRPr="00936062" w14:paraId="0124410D" w14:textId="77777777" w:rsidTr="00BF1336">
        <w:tc>
          <w:tcPr>
            <w:tcW w:w="199" w:type="pct"/>
            <w:noWrap/>
          </w:tcPr>
          <w:p w14:paraId="67068AF2" w14:textId="77777777" w:rsidR="00076AF3" w:rsidRPr="001600AD" w:rsidRDefault="00076AF3" w:rsidP="00BA4654">
            <w:r w:rsidRPr="001600AD">
              <w:t>129</w:t>
            </w:r>
          </w:p>
        </w:tc>
        <w:tc>
          <w:tcPr>
            <w:tcW w:w="748" w:type="pct"/>
            <w:noWrap/>
          </w:tcPr>
          <w:p w14:paraId="010D56E9" w14:textId="77777777" w:rsidR="00076AF3" w:rsidRPr="001600AD" w:rsidRDefault="00076AF3" w:rsidP="00BA4654">
            <w:r w:rsidRPr="001600AD">
              <w:t>54:04:010201:130</w:t>
            </w:r>
          </w:p>
        </w:tc>
        <w:tc>
          <w:tcPr>
            <w:tcW w:w="460" w:type="pct"/>
            <w:noWrap/>
          </w:tcPr>
          <w:p w14:paraId="77CBD8D2" w14:textId="77777777" w:rsidR="00076AF3" w:rsidRPr="001600AD" w:rsidRDefault="00076AF3" w:rsidP="00BA4654">
            <w:r w:rsidRPr="001600AD">
              <w:t>4.84</w:t>
            </w:r>
          </w:p>
        </w:tc>
        <w:tc>
          <w:tcPr>
            <w:tcW w:w="877" w:type="pct"/>
            <w:noWrap/>
          </w:tcPr>
          <w:p w14:paraId="6249E8A0" w14:textId="77777777" w:rsidR="00076AF3" w:rsidRPr="001600AD" w:rsidRDefault="00076AF3" w:rsidP="00BA4654">
            <w:r w:rsidRPr="001600AD">
              <w:t>Земли населенных пунктов</w:t>
            </w:r>
          </w:p>
        </w:tc>
        <w:tc>
          <w:tcPr>
            <w:tcW w:w="919" w:type="pct"/>
            <w:noWrap/>
          </w:tcPr>
          <w:p w14:paraId="486E1C90" w14:textId="77777777" w:rsidR="00076AF3" w:rsidRPr="001600AD" w:rsidRDefault="00076AF3" w:rsidP="00BA4654"/>
        </w:tc>
        <w:tc>
          <w:tcPr>
            <w:tcW w:w="877" w:type="pct"/>
            <w:noWrap/>
          </w:tcPr>
          <w:p w14:paraId="434AA35E" w14:textId="77777777" w:rsidR="00076AF3" w:rsidRPr="001600AD" w:rsidRDefault="00076AF3" w:rsidP="00BA4654">
            <w:r w:rsidRPr="001600AD">
              <w:t>Земли населенных пунктов</w:t>
            </w:r>
          </w:p>
        </w:tc>
        <w:tc>
          <w:tcPr>
            <w:tcW w:w="919" w:type="pct"/>
            <w:noWrap/>
          </w:tcPr>
          <w:p w14:paraId="216A2BEF" w14:textId="77777777" w:rsidR="00076AF3" w:rsidRPr="001600AD" w:rsidRDefault="00076AF3" w:rsidP="00BA4654"/>
        </w:tc>
      </w:tr>
      <w:tr w:rsidR="00076AF3" w:rsidRPr="00936062" w14:paraId="49814A46" w14:textId="77777777" w:rsidTr="00BF1336">
        <w:tc>
          <w:tcPr>
            <w:tcW w:w="199" w:type="pct"/>
            <w:noWrap/>
          </w:tcPr>
          <w:p w14:paraId="66E03F4D" w14:textId="77777777" w:rsidR="00076AF3" w:rsidRPr="001600AD" w:rsidRDefault="00076AF3" w:rsidP="00BA4654">
            <w:r w:rsidRPr="001600AD">
              <w:t>130</w:t>
            </w:r>
          </w:p>
        </w:tc>
        <w:tc>
          <w:tcPr>
            <w:tcW w:w="748" w:type="pct"/>
            <w:noWrap/>
          </w:tcPr>
          <w:p w14:paraId="43E953ED" w14:textId="77777777" w:rsidR="00076AF3" w:rsidRPr="001600AD" w:rsidRDefault="00076AF3" w:rsidP="00BA4654">
            <w:r w:rsidRPr="001600AD">
              <w:t>54:04:010201:131</w:t>
            </w:r>
          </w:p>
        </w:tc>
        <w:tc>
          <w:tcPr>
            <w:tcW w:w="460" w:type="pct"/>
            <w:noWrap/>
          </w:tcPr>
          <w:p w14:paraId="69458010" w14:textId="77777777" w:rsidR="00076AF3" w:rsidRPr="001600AD" w:rsidRDefault="00076AF3" w:rsidP="00BA4654">
            <w:r w:rsidRPr="001600AD">
              <w:t>4.84</w:t>
            </w:r>
          </w:p>
        </w:tc>
        <w:tc>
          <w:tcPr>
            <w:tcW w:w="877" w:type="pct"/>
            <w:noWrap/>
          </w:tcPr>
          <w:p w14:paraId="2A4EE544" w14:textId="77777777" w:rsidR="00076AF3" w:rsidRPr="001600AD" w:rsidRDefault="00076AF3" w:rsidP="00BA4654">
            <w:r w:rsidRPr="001600AD">
              <w:t>Земли населенных пунктов</w:t>
            </w:r>
          </w:p>
        </w:tc>
        <w:tc>
          <w:tcPr>
            <w:tcW w:w="919" w:type="pct"/>
            <w:noWrap/>
          </w:tcPr>
          <w:p w14:paraId="2FBE3A6B" w14:textId="77777777" w:rsidR="00076AF3" w:rsidRPr="001600AD" w:rsidRDefault="00076AF3" w:rsidP="00BA4654"/>
        </w:tc>
        <w:tc>
          <w:tcPr>
            <w:tcW w:w="877" w:type="pct"/>
            <w:noWrap/>
          </w:tcPr>
          <w:p w14:paraId="2FD3F71C" w14:textId="77777777" w:rsidR="00076AF3" w:rsidRPr="001600AD" w:rsidRDefault="00076AF3" w:rsidP="00BA4654">
            <w:r w:rsidRPr="001600AD">
              <w:t>Земли населенных пунктов</w:t>
            </w:r>
          </w:p>
        </w:tc>
        <w:tc>
          <w:tcPr>
            <w:tcW w:w="919" w:type="pct"/>
            <w:noWrap/>
          </w:tcPr>
          <w:p w14:paraId="71BBB7A6" w14:textId="77777777" w:rsidR="00076AF3" w:rsidRPr="001600AD" w:rsidRDefault="00076AF3" w:rsidP="00BA4654"/>
        </w:tc>
      </w:tr>
      <w:tr w:rsidR="00076AF3" w:rsidRPr="00936062" w14:paraId="79BF55C2" w14:textId="77777777" w:rsidTr="00BF1336">
        <w:tc>
          <w:tcPr>
            <w:tcW w:w="199" w:type="pct"/>
            <w:noWrap/>
          </w:tcPr>
          <w:p w14:paraId="000B39B9" w14:textId="77777777" w:rsidR="00076AF3" w:rsidRPr="001600AD" w:rsidRDefault="00076AF3" w:rsidP="00BA4654">
            <w:r w:rsidRPr="001600AD">
              <w:t>131</w:t>
            </w:r>
          </w:p>
        </w:tc>
        <w:tc>
          <w:tcPr>
            <w:tcW w:w="748" w:type="pct"/>
            <w:noWrap/>
          </w:tcPr>
          <w:p w14:paraId="49B21CF6" w14:textId="77777777" w:rsidR="00076AF3" w:rsidRPr="001600AD" w:rsidRDefault="00076AF3" w:rsidP="00BA4654">
            <w:r w:rsidRPr="001600AD">
              <w:t>54:04:010201:132</w:t>
            </w:r>
          </w:p>
        </w:tc>
        <w:tc>
          <w:tcPr>
            <w:tcW w:w="460" w:type="pct"/>
            <w:noWrap/>
          </w:tcPr>
          <w:p w14:paraId="510DF065" w14:textId="77777777" w:rsidR="00076AF3" w:rsidRPr="001600AD" w:rsidRDefault="00076AF3" w:rsidP="00BA4654">
            <w:r w:rsidRPr="001600AD">
              <w:t>4.84</w:t>
            </w:r>
          </w:p>
        </w:tc>
        <w:tc>
          <w:tcPr>
            <w:tcW w:w="877" w:type="pct"/>
            <w:noWrap/>
          </w:tcPr>
          <w:p w14:paraId="1ECC30CE" w14:textId="77777777" w:rsidR="00076AF3" w:rsidRPr="001600AD" w:rsidRDefault="00076AF3" w:rsidP="00BA4654">
            <w:r w:rsidRPr="001600AD">
              <w:t>Земли населенных пунктов</w:t>
            </w:r>
          </w:p>
        </w:tc>
        <w:tc>
          <w:tcPr>
            <w:tcW w:w="919" w:type="pct"/>
            <w:noWrap/>
          </w:tcPr>
          <w:p w14:paraId="1A7907B6" w14:textId="77777777" w:rsidR="00076AF3" w:rsidRPr="001600AD" w:rsidRDefault="00076AF3" w:rsidP="00BA4654"/>
        </w:tc>
        <w:tc>
          <w:tcPr>
            <w:tcW w:w="877" w:type="pct"/>
            <w:noWrap/>
          </w:tcPr>
          <w:p w14:paraId="30297F6D" w14:textId="77777777" w:rsidR="00076AF3" w:rsidRPr="001600AD" w:rsidRDefault="00076AF3" w:rsidP="00BA4654">
            <w:r w:rsidRPr="001600AD">
              <w:t>Земли населенных пунктов</w:t>
            </w:r>
          </w:p>
        </w:tc>
        <w:tc>
          <w:tcPr>
            <w:tcW w:w="919" w:type="pct"/>
            <w:noWrap/>
          </w:tcPr>
          <w:p w14:paraId="430A35D0" w14:textId="77777777" w:rsidR="00076AF3" w:rsidRPr="001600AD" w:rsidRDefault="00076AF3" w:rsidP="00BA4654"/>
        </w:tc>
      </w:tr>
      <w:tr w:rsidR="00076AF3" w:rsidRPr="00936062" w14:paraId="604666A6" w14:textId="77777777" w:rsidTr="00BF1336">
        <w:tc>
          <w:tcPr>
            <w:tcW w:w="199" w:type="pct"/>
            <w:noWrap/>
          </w:tcPr>
          <w:p w14:paraId="3C49F494" w14:textId="77777777" w:rsidR="00076AF3" w:rsidRPr="001600AD" w:rsidRDefault="00076AF3" w:rsidP="00BA4654">
            <w:r w:rsidRPr="001600AD">
              <w:t>132</w:t>
            </w:r>
          </w:p>
        </w:tc>
        <w:tc>
          <w:tcPr>
            <w:tcW w:w="748" w:type="pct"/>
            <w:noWrap/>
          </w:tcPr>
          <w:p w14:paraId="7C38AA67" w14:textId="77777777" w:rsidR="00076AF3" w:rsidRPr="001600AD" w:rsidRDefault="00076AF3" w:rsidP="00BA4654">
            <w:r w:rsidRPr="001600AD">
              <w:t>54:04:010201:133</w:t>
            </w:r>
          </w:p>
        </w:tc>
        <w:tc>
          <w:tcPr>
            <w:tcW w:w="460" w:type="pct"/>
            <w:noWrap/>
          </w:tcPr>
          <w:p w14:paraId="24EE2D0D" w14:textId="77777777" w:rsidR="00076AF3" w:rsidRPr="001600AD" w:rsidRDefault="00076AF3" w:rsidP="00BA4654">
            <w:r w:rsidRPr="001600AD">
              <w:t>4.84</w:t>
            </w:r>
          </w:p>
        </w:tc>
        <w:tc>
          <w:tcPr>
            <w:tcW w:w="877" w:type="pct"/>
            <w:noWrap/>
          </w:tcPr>
          <w:p w14:paraId="60431A78" w14:textId="77777777" w:rsidR="00076AF3" w:rsidRPr="001600AD" w:rsidRDefault="00076AF3" w:rsidP="00BA4654">
            <w:r w:rsidRPr="001600AD">
              <w:t>Земли населенных пунктов</w:t>
            </w:r>
          </w:p>
        </w:tc>
        <w:tc>
          <w:tcPr>
            <w:tcW w:w="919" w:type="pct"/>
            <w:noWrap/>
          </w:tcPr>
          <w:p w14:paraId="095B6A21" w14:textId="77777777" w:rsidR="00076AF3" w:rsidRPr="001600AD" w:rsidRDefault="00076AF3" w:rsidP="00BA4654"/>
        </w:tc>
        <w:tc>
          <w:tcPr>
            <w:tcW w:w="877" w:type="pct"/>
            <w:noWrap/>
          </w:tcPr>
          <w:p w14:paraId="1303231F" w14:textId="77777777" w:rsidR="00076AF3" w:rsidRPr="001600AD" w:rsidRDefault="00076AF3" w:rsidP="00BA4654">
            <w:r w:rsidRPr="001600AD">
              <w:t>Земли населенных пунктов</w:t>
            </w:r>
          </w:p>
        </w:tc>
        <w:tc>
          <w:tcPr>
            <w:tcW w:w="919" w:type="pct"/>
            <w:noWrap/>
          </w:tcPr>
          <w:p w14:paraId="7A671966" w14:textId="77777777" w:rsidR="00076AF3" w:rsidRPr="001600AD" w:rsidRDefault="00076AF3" w:rsidP="00BA4654"/>
        </w:tc>
      </w:tr>
      <w:tr w:rsidR="00076AF3" w:rsidRPr="00936062" w14:paraId="1079F24A" w14:textId="77777777" w:rsidTr="00BF1336">
        <w:tc>
          <w:tcPr>
            <w:tcW w:w="199" w:type="pct"/>
            <w:noWrap/>
          </w:tcPr>
          <w:p w14:paraId="07DCCD3E" w14:textId="77777777" w:rsidR="00076AF3" w:rsidRPr="001600AD" w:rsidRDefault="00076AF3" w:rsidP="00BA4654">
            <w:r w:rsidRPr="001600AD">
              <w:t>133</w:t>
            </w:r>
          </w:p>
        </w:tc>
        <w:tc>
          <w:tcPr>
            <w:tcW w:w="748" w:type="pct"/>
            <w:noWrap/>
          </w:tcPr>
          <w:p w14:paraId="3CBA7C52" w14:textId="77777777" w:rsidR="00076AF3" w:rsidRPr="001600AD" w:rsidRDefault="00076AF3" w:rsidP="00BA4654">
            <w:r w:rsidRPr="001600AD">
              <w:t>54:04:010201:134</w:t>
            </w:r>
          </w:p>
        </w:tc>
        <w:tc>
          <w:tcPr>
            <w:tcW w:w="460" w:type="pct"/>
            <w:noWrap/>
          </w:tcPr>
          <w:p w14:paraId="5940237D" w14:textId="77777777" w:rsidR="00076AF3" w:rsidRPr="001600AD" w:rsidRDefault="00076AF3" w:rsidP="00BA4654">
            <w:r w:rsidRPr="001600AD">
              <w:t>4.84</w:t>
            </w:r>
          </w:p>
        </w:tc>
        <w:tc>
          <w:tcPr>
            <w:tcW w:w="877" w:type="pct"/>
            <w:noWrap/>
          </w:tcPr>
          <w:p w14:paraId="0C9E5A1D" w14:textId="77777777" w:rsidR="00076AF3" w:rsidRPr="001600AD" w:rsidRDefault="00076AF3" w:rsidP="00BA4654">
            <w:r w:rsidRPr="001600AD">
              <w:t>Земли населенных пунктов</w:t>
            </w:r>
          </w:p>
        </w:tc>
        <w:tc>
          <w:tcPr>
            <w:tcW w:w="919" w:type="pct"/>
            <w:noWrap/>
          </w:tcPr>
          <w:p w14:paraId="31F3CCFF" w14:textId="77777777" w:rsidR="00076AF3" w:rsidRPr="001600AD" w:rsidRDefault="00076AF3" w:rsidP="00BA4654"/>
        </w:tc>
        <w:tc>
          <w:tcPr>
            <w:tcW w:w="877" w:type="pct"/>
            <w:noWrap/>
          </w:tcPr>
          <w:p w14:paraId="710C30E5" w14:textId="77777777" w:rsidR="00076AF3" w:rsidRPr="001600AD" w:rsidRDefault="00076AF3" w:rsidP="00BA4654">
            <w:r w:rsidRPr="001600AD">
              <w:t>Земли населенных пунктов</w:t>
            </w:r>
          </w:p>
        </w:tc>
        <w:tc>
          <w:tcPr>
            <w:tcW w:w="919" w:type="pct"/>
            <w:noWrap/>
          </w:tcPr>
          <w:p w14:paraId="7BBCAE5C" w14:textId="77777777" w:rsidR="00076AF3" w:rsidRPr="001600AD" w:rsidRDefault="00076AF3" w:rsidP="00BA4654"/>
        </w:tc>
      </w:tr>
      <w:tr w:rsidR="00076AF3" w:rsidRPr="00936062" w14:paraId="480F9B5C" w14:textId="77777777" w:rsidTr="00BF1336">
        <w:tc>
          <w:tcPr>
            <w:tcW w:w="199" w:type="pct"/>
            <w:noWrap/>
          </w:tcPr>
          <w:p w14:paraId="3150C5E5" w14:textId="77777777" w:rsidR="00076AF3" w:rsidRPr="001600AD" w:rsidRDefault="00076AF3" w:rsidP="00BA4654">
            <w:r w:rsidRPr="001600AD">
              <w:t>134</w:t>
            </w:r>
          </w:p>
        </w:tc>
        <w:tc>
          <w:tcPr>
            <w:tcW w:w="748" w:type="pct"/>
            <w:noWrap/>
          </w:tcPr>
          <w:p w14:paraId="02C4A0D6" w14:textId="77777777" w:rsidR="00076AF3" w:rsidRPr="001600AD" w:rsidRDefault="00076AF3" w:rsidP="00BA4654">
            <w:r w:rsidRPr="001600AD">
              <w:t>54:04:010201:136</w:t>
            </w:r>
          </w:p>
        </w:tc>
        <w:tc>
          <w:tcPr>
            <w:tcW w:w="460" w:type="pct"/>
            <w:noWrap/>
          </w:tcPr>
          <w:p w14:paraId="4C5ADF86" w14:textId="77777777" w:rsidR="00076AF3" w:rsidRPr="001600AD" w:rsidRDefault="00076AF3" w:rsidP="00BA4654">
            <w:r w:rsidRPr="001600AD">
              <w:t>50.00</w:t>
            </w:r>
          </w:p>
        </w:tc>
        <w:tc>
          <w:tcPr>
            <w:tcW w:w="877" w:type="pct"/>
            <w:noWrap/>
          </w:tcPr>
          <w:p w14:paraId="553DF0D9" w14:textId="77777777" w:rsidR="00076AF3" w:rsidRPr="001600AD" w:rsidRDefault="00076AF3" w:rsidP="00BA4654">
            <w:r w:rsidRPr="001600AD">
              <w:t>Земли населенных пунктов</w:t>
            </w:r>
          </w:p>
        </w:tc>
        <w:tc>
          <w:tcPr>
            <w:tcW w:w="919" w:type="pct"/>
            <w:noWrap/>
          </w:tcPr>
          <w:p w14:paraId="444D8528" w14:textId="77777777" w:rsidR="00076AF3" w:rsidRPr="001600AD" w:rsidRDefault="00076AF3" w:rsidP="00BA4654">
            <w:r w:rsidRPr="001600AD">
              <w:t>в целях размещения и использования по назначению объектов энергетики</w:t>
            </w:r>
          </w:p>
        </w:tc>
        <w:tc>
          <w:tcPr>
            <w:tcW w:w="877" w:type="pct"/>
            <w:noWrap/>
          </w:tcPr>
          <w:p w14:paraId="6CFA1E94" w14:textId="77777777" w:rsidR="00076AF3" w:rsidRPr="001600AD" w:rsidRDefault="00076AF3" w:rsidP="00BA4654">
            <w:r w:rsidRPr="001600AD">
              <w:t>Земли населенных пунктов</w:t>
            </w:r>
          </w:p>
        </w:tc>
        <w:tc>
          <w:tcPr>
            <w:tcW w:w="919" w:type="pct"/>
            <w:noWrap/>
          </w:tcPr>
          <w:p w14:paraId="527405CE" w14:textId="77777777" w:rsidR="00076AF3" w:rsidRPr="001600AD" w:rsidRDefault="00076AF3" w:rsidP="00BA4654">
            <w:r w:rsidRPr="001600AD">
              <w:t>в целях размещения и использования по назначению объектов энергетики</w:t>
            </w:r>
          </w:p>
        </w:tc>
      </w:tr>
      <w:tr w:rsidR="00076AF3" w:rsidRPr="00936062" w14:paraId="603426F2" w14:textId="77777777" w:rsidTr="00BF1336">
        <w:tc>
          <w:tcPr>
            <w:tcW w:w="199" w:type="pct"/>
            <w:noWrap/>
          </w:tcPr>
          <w:p w14:paraId="19C7E500" w14:textId="77777777" w:rsidR="00076AF3" w:rsidRPr="001600AD" w:rsidRDefault="00076AF3" w:rsidP="00BA4654">
            <w:r w:rsidRPr="001600AD">
              <w:t>135</w:t>
            </w:r>
          </w:p>
        </w:tc>
        <w:tc>
          <w:tcPr>
            <w:tcW w:w="748" w:type="pct"/>
            <w:noWrap/>
          </w:tcPr>
          <w:p w14:paraId="24A8FCE8" w14:textId="77777777" w:rsidR="00076AF3" w:rsidRPr="001600AD" w:rsidRDefault="00076AF3" w:rsidP="00BA4654">
            <w:r w:rsidRPr="001600AD">
              <w:t>54:04:010201:137</w:t>
            </w:r>
          </w:p>
        </w:tc>
        <w:tc>
          <w:tcPr>
            <w:tcW w:w="460" w:type="pct"/>
            <w:noWrap/>
          </w:tcPr>
          <w:p w14:paraId="01FB03D6" w14:textId="77777777" w:rsidR="00076AF3" w:rsidRPr="001600AD" w:rsidRDefault="00076AF3" w:rsidP="00BA4654">
            <w:r w:rsidRPr="001600AD">
              <w:t>2398.00</w:t>
            </w:r>
          </w:p>
        </w:tc>
        <w:tc>
          <w:tcPr>
            <w:tcW w:w="877" w:type="pct"/>
            <w:noWrap/>
          </w:tcPr>
          <w:p w14:paraId="15CEDB06" w14:textId="77777777" w:rsidR="00076AF3" w:rsidRPr="001600AD" w:rsidRDefault="00076AF3" w:rsidP="00BA4654">
            <w:r w:rsidRPr="001600AD">
              <w:t>Земли населенных пунктов</w:t>
            </w:r>
          </w:p>
        </w:tc>
        <w:tc>
          <w:tcPr>
            <w:tcW w:w="919" w:type="pct"/>
            <w:noWrap/>
          </w:tcPr>
          <w:p w14:paraId="3BB52416" w14:textId="77777777" w:rsidR="00076AF3" w:rsidRPr="001600AD" w:rsidRDefault="00076AF3" w:rsidP="00BA4654">
            <w:r w:rsidRPr="001600AD">
              <w:t>для индивидуального жилищного строительства</w:t>
            </w:r>
          </w:p>
        </w:tc>
        <w:tc>
          <w:tcPr>
            <w:tcW w:w="877" w:type="pct"/>
            <w:noWrap/>
          </w:tcPr>
          <w:p w14:paraId="2F364599" w14:textId="77777777" w:rsidR="00076AF3" w:rsidRPr="001600AD" w:rsidRDefault="00076AF3" w:rsidP="00BA4654">
            <w:r w:rsidRPr="001600AD">
              <w:t>Земли населенных пунктов</w:t>
            </w:r>
          </w:p>
        </w:tc>
        <w:tc>
          <w:tcPr>
            <w:tcW w:w="919" w:type="pct"/>
            <w:noWrap/>
          </w:tcPr>
          <w:p w14:paraId="5018BDBF" w14:textId="77777777" w:rsidR="00076AF3" w:rsidRPr="001600AD" w:rsidRDefault="00076AF3" w:rsidP="00BA4654">
            <w:r w:rsidRPr="001600AD">
              <w:t>для индивидуального жилищного строительства</w:t>
            </w:r>
          </w:p>
        </w:tc>
      </w:tr>
      <w:tr w:rsidR="00076AF3" w:rsidRPr="00936062" w14:paraId="56BBC82A" w14:textId="77777777" w:rsidTr="00BF1336">
        <w:tc>
          <w:tcPr>
            <w:tcW w:w="199" w:type="pct"/>
            <w:noWrap/>
          </w:tcPr>
          <w:p w14:paraId="4BC6F498" w14:textId="77777777" w:rsidR="00076AF3" w:rsidRPr="001600AD" w:rsidRDefault="00076AF3" w:rsidP="00BA4654">
            <w:r w:rsidRPr="001600AD">
              <w:t>136</w:t>
            </w:r>
          </w:p>
        </w:tc>
        <w:tc>
          <w:tcPr>
            <w:tcW w:w="748" w:type="pct"/>
            <w:noWrap/>
          </w:tcPr>
          <w:p w14:paraId="2AA24D87" w14:textId="77777777" w:rsidR="00076AF3" w:rsidRPr="001600AD" w:rsidRDefault="00076AF3" w:rsidP="00BA4654">
            <w:r w:rsidRPr="001600AD">
              <w:t>54:04:010201:138</w:t>
            </w:r>
          </w:p>
        </w:tc>
        <w:tc>
          <w:tcPr>
            <w:tcW w:w="460" w:type="pct"/>
            <w:noWrap/>
          </w:tcPr>
          <w:p w14:paraId="2F84F382" w14:textId="77777777" w:rsidR="00076AF3" w:rsidRPr="001600AD" w:rsidRDefault="00076AF3" w:rsidP="00BA4654">
            <w:r w:rsidRPr="001600AD">
              <w:t>1630.00</w:t>
            </w:r>
          </w:p>
        </w:tc>
        <w:tc>
          <w:tcPr>
            <w:tcW w:w="877" w:type="pct"/>
            <w:noWrap/>
          </w:tcPr>
          <w:p w14:paraId="1A7E964C" w14:textId="77777777" w:rsidR="00076AF3" w:rsidRPr="001600AD" w:rsidRDefault="00076AF3" w:rsidP="00BA4654">
            <w:r w:rsidRPr="001600AD">
              <w:t>Земли населенных пунктов</w:t>
            </w:r>
          </w:p>
        </w:tc>
        <w:tc>
          <w:tcPr>
            <w:tcW w:w="919" w:type="pct"/>
            <w:noWrap/>
          </w:tcPr>
          <w:p w14:paraId="0558B3CF" w14:textId="77777777" w:rsidR="00076AF3" w:rsidRPr="001600AD" w:rsidRDefault="00076AF3" w:rsidP="00BA4654">
            <w:r w:rsidRPr="001600AD">
              <w:t>несельскохозяйственное</w:t>
            </w:r>
          </w:p>
        </w:tc>
        <w:tc>
          <w:tcPr>
            <w:tcW w:w="877" w:type="pct"/>
            <w:noWrap/>
          </w:tcPr>
          <w:p w14:paraId="36F6C9A4" w14:textId="77777777" w:rsidR="00076AF3" w:rsidRPr="001600AD" w:rsidRDefault="00076AF3" w:rsidP="00BA4654">
            <w:r w:rsidRPr="001600AD">
              <w:t>Земли населенных пунктов</w:t>
            </w:r>
          </w:p>
        </w:tc>
        <w:tc>
          <w:tcPr>
            <w:tcW w:w="919" w:type="pct"/>
            <w:noWrap/>
          </w:tcPr>
          <w:p w14:paraId="34A27052" w14:textId="77777777" w:rsidR="00076AF3" w:rsidRPr="001600AD" w:rsidRDefault="00076AF3" w:rsidP="00BA4654">
            <w:r w:rsidRPr="001600AD">
              <w:t>несельскохозяйственное</w:t>
            </w:r>
          </w:p>
        </w:tc>
      </w:tr>
      <w:tr w:rsidR="00076AF3" w:rsidRPr="00936062" w14:paraId="772E5DAF" w14:textId="77777777" w:rsidTr="00BF1336">
        <w:tc>
          <w:tcPr>
            <w:tcW w:w="199" w:type="pct"/>
            <w:noWrap/>
          </w:tcPr>
          <w:p w14:paraId="7CFACCF2" w14:textId="77777777" w:rsidR="00076AF3" w:rsidRPr="001600AD" w:rsidRDefault="00076AF3" w:rsidP="00BA4654">
            <w:r w:rsidRPr="001600AD">
              <w:t>137</w:t>
            </w:r>
          </w:p>
        </w:tc>
        <w:tc>
          <w:tcPr>
            <w:tcW w:w="748" w:type="pct"/>
            <w:noWrap/>
          </w:tcPr>
          <w:p w14:paraId="3C954A03" w14:textId="77777777" w:rsidR="00076AF3" w:rsidRPr="001600AD" w:rsidRDefault="00076AF3" w:rsidP="00BA4654">
            <w:r w:rsidRPr="001600AD">
              <w:t>54:04:010201:139</w:t>
            </w:r>
          </w:p>
        </w:tc>
        <w:tc>
          <w:tcPr>
            <w:tcW w:w="460" w:type="pct"/>
            <w:noWrap/>
          </w:tcPr>
          <w:p w14:paraId="464536B9" w14:textId="77777777" w:rsidR="00076AF3" w:rsidRPr="001600AD" w:rsidRDefault="00076AF3" w:rsidP="00BA4654">
            <w:r w:rsidRPr="001600AD">
              <w:t>73513.00</w:t>
            </w:r>
          </w:p>
        </w:tc>
        <w:tc>
          <w:tcPr>
            <w:tcW w:w="877" w:type="pct"/>
            <w:noWrap/>
          </w:tcPr>
          <w:p w14:paraId="685124AE" w14:textId="77777777" w:rsidR="00076AF3" w:rsidRPr="001600AD" w:rsidRDefault="00076AF3" w:rsidP="00BA4654">
            <w:r w:rsidRPr="001600AD">
              <w:t>Земли населенных пунктов</w:t>
            </w:r>
          </w:p>
        </w:tc>
        <w:tc>
          <w:tcPr>
            <w:tcW w:w="919" w:type="pct"/>
            <w:noWrap/>
          </w:tcPr>
          <w:p w14:paraId="0BF92060" w14:textId="77777777" w:rsidR="00076AF3" w:rsidRPr="001600AD" w:rsidRDefault="00076AF3" w:rsidP="00BA4654">
            <w:r w:rsidRPr="001600AD">
              <w:t>для эксплуатации зерноскладов</w:t>
            </w:r>
          </w:p>
        </w:tc>
        <w:tc>
          <w:tcPr>
            <w:tcW w:w="877" w:type="pct"/>
            <w:noWrap/>
          </w:tcPr>
          <w:p w14:paraId="6F5BAB55" w14:textId="77777777" w:rsidR="00076AF3" w:rsidRPr="001600AD" w:rsidRDefault="00076AF3" w:rsidP="00BA4654">
            <w:r w:rsidRPr="001600AD">
              <w:t>Земли населенных пунктов</w:t>
            </w:r>
          </w:p>
        </w:tc>
        <w:tc>
          <w:tcPr>
            <w:tcW w:w="919" w:type="pct"/>
            <w:noWrap/>
          </w:tcPr>
          <w:p w14:paraId="2AC8DF61" w14:textId="77777777" w:rsidR="00076AF3" w:rsidRPr="001600AD" w:rsidRDefault="00076AF3" w:rsidP="00BA4654">
            <w:r w:rsidRPr="001600AD">
              <w:t>для эксплуатации зерноскладов</w:t>
            </w:r>
          </w:p>
        </w:tc>
      </w:tr>
      <w:tr w:rsidR="00076AF3" w:rsidRPr="00936062" w14:paraId="4C147CB1" w14:textId="77777777" w:rsidTr="00BF1336">
        <w:tc>
          <w:tcPr>
            <w:tcW w:w="199" w:type="pct"/>
            <w:noWrap/>
          </w:tcPr>
          <w:p w14:paraId="48CCED6C" w14:textId="77777777" w:rsidR="00076AF3" w:rsidRPr="001600AD" w:rsidRDefault="00076AF3" w:rsidP="00BA4654">
            <w:r w:rsidRPr="001600AD">
              <w:t>138</w:t>
            </w:r>
          </w:p>
        </w:tc>
        <w:tc>
          <w:tcPr>
            <w:tcW w:w="748" w:type="pct"/>
            <w:noWrap/>
          </w:tcPr>
          <w:p w14:paraId="78BD22F8" w14:textId="77777777" w:rsidR="00076AF3" w:rsidRPr="001600AD" w:rsidRDefault="00076AF3" w:rsidP="00BA4654">
            <w:r w:rsidRPr="001600AD">
              <w:t>54:04:010201:14</w:t>
            </w:r>
          </w:p>
        </w:tc>
        <w:tc>
          <w:tcPr>
            <w:tcW w:w="460" w:type="pct"/>
            <w:noWrap/>
          </w:tcPr>
          <w:p w14:paraId="0AF38307" w14:textId="77777777" w:rsidR="00076AF3" w:rsidRPr="001600AD" w:rsidRDefault="00076AF3" w:rsidP="00BA4654">
            <w:r w:rsidRPr="001600AD">
              <w:t>1540.00</w:t>
            </w:r>
          </w:p>
        </w:tc>
        <w:tc>
          <w:tcPr>
            <w:tcW w:w="877" w:type="pct"/>
            <w:noWrap/>
          </w:tcPr>
          <w:p w14:paraId="3AF64BA1" w14:textId="77777777" w:rsidR="00076AF3" w:rsidRPr="001600AD" w:rsidRDefault="00076AF3" w:rsidP="00BA4654">
            <w:r w:rsidRPr="001600AD">
              <w:t>Земли населенных пунктов</w:t>
            </w:r>
          </w:p>
        </w:tc>
        <w:tc>
          <w:tcPr>
            <w:tcW w:w="919" w:type="pct"/>
            <w:noWrap/>
          </w:tcPr>
          <w:p w14:paraId="15C04026" w14:textId="77777777" w:rsidR="00076AF3" w:rsidRPr="001600AD" w:rsidRDefault="00076AF3" w:rsidP="00BA4654">
            <w:r w:rsidRPr="001600AD">
              <w:t>Для ведения личного подсобного хозяйства</w:t>
            </w:r>
          </w:p>
        </w:tc>
        <w:tc>
          <w:tcPr>
            <w:tcW w:w="877" w:type="pct"/>
            <w:noWrap/>
          </w:tcPr>
          <w:p w14:paraId="0B69B16C" w14:textId="77777777" w:rsidR="00076AF3" w:rsidRPr="001600AD" w:rsidRDefault="00076AF3" w:rsidP="00BA4654">
            <w:r w:rsidRPr="001600AD">
              <w:t>Земли населенных пунктов</w:t>
            </w:r>
          </w:p>
        </w:tc>
        <w:tc>
          <w:tcPr>
            <w:tcW w:w="919" w:type="pct"/>
            <w:noWrap/>
          </w:tcPr>
          <w:p w14:paraId="70C837E0" w14:textId="77777777" w:rsidR="00076AF3" w:rsidRPr="001600AD" w:rsidRDefault="00076AF3" w:rsidP="00BA4654">
            <w:r w:rsidRPr="001600AD">
              <w:t>Для ведения личного подсобного хозяйства</w:t>
            </w:r>
          </w:p>
        </w:tc>
      </w:tr>
      <w:tr w:rsidR="00076AF3" w:rsidRPr="00936062" w14:paraId="07296D4A" w14:textId="77777777" w:rsidTr="00BF1336">
        <w:tc>
          <w:tcPr>
            <w:tcW w:w="199" w:type="pct"/>
            <w:noWrap/>
          </w:tcPr>
          <w:p w14:paraId="490076EE" w14:textId="77777777" w:rsidR="00076AF3" w:rsidRPr="001600AD" w:rsidRDefault="00076AF3" w:rsidP="00BA4654">
            <w:r w:rsidRPr="001600AD">
              <w:t>139</w:t>
            </w:r>
          </w:p>
        </w:tc>
        <w:tc>
          <w:tcPr>
            <w:tcW w:w="748" w:type="pct"/>
            <w:noWrap/>
          </w:tcPr>
          <w:p w14:paraId="31DF6021" w14:textId="77777777" w:rsidR="00076AF3" w:rsidRPr="001600AD" w:rsidRDefault="00076AF3" w:rsidP="00BA4654">
            <w:r w:rsidRPr="001600AD">
              <w:t>54:04:010201:140</w:t>
            </w:r>
          </w:p>
        </w:tc>
        <w:tc>
          <w:tcPr>
            <w:tcW w:w="460" w:type="pct"/>
            <w:noWrap/>
          </w:tcPr>
          <w:p w14:paraId="61779965" w14:textId="77777777" w:rsidR="00076AF3" w:rsidRPr="001600AD" w:rsidRDefault="00076AF3" w:rsidP="00BA4654">
            <w:r w:rsidRPr="001600AD">
              <w:t>2604.00</w:t>
            </w:r>
          </w:p>
        </w:tc>
        <w:tc>
          <w:tcPr>
            <w:tcW w:w="877" w:type="pct"/>
            <w:noWrap/>
          </w:tcPr>
          <w:p w14:paraId="44449580" w14:textId="77777777" w:rsidR="00076AF3" w:rsidRPr="001600AD" w:rsidRDefault="00076AF3" w:rsidP="00BA4654">
            <w:r w:rsidRPr="001600AD">
              <w:t>Земли населенных пунктов</w:t>
            </w:r>
          </w:p>
        </w:tc>
        <w:tc>
          <w:tcPr>
            <w:tcW w:w="919" w:type="pct"/>
            <w:noWrap/>
          </w:tcPr>
          <w:p w14:paraId="1628393A" w14:textId="77777777" w:rsidR="00076AF3" w:rsidRPr="001600AD" w:rsidRDefault="00076AF3" w:rsidP="00BA4654">
            <w:r w:rsidRPr="001600AD">
              <w:t>для эксплуатации и обслуживания жилого дома</w:t>
            </w:r>
          </w:p>
        </w:tc>
        <w:tc>
          <w:tcPr>
            <w:tcW w:w="877" w:type="pct"/>
            <w:noWrap/>
          </w:tcPr>
          <w:p w14:paraId="202824DD" w14:textId="77777777" w:rsidR="00076AF3" w:rsidRPr="001600AD" w:rsidRDefault="00076AF3" w:rsidP="00BA4654">
            <w:r w:rsidRPr="001600AD">
              <w:t>Земли населенных пунктов</w:t>
            </w:r>
          </w:p>
        </w:tc>
        <w:tc>
          <w:tcPr>
            <w:tcW w:w="919" w:type="pct"/>
            <w:noWrap/>
          </w:tcPr>
          <w:p w14:paraId="3F1AEE01" w14:textId="77777777" w:rsidR="00076AF3" w:rsidRPr="001600AD" w:rsidRDefault="00076AF3" w:rsidP="00BA4654">
            <w:r w:rsidRPr="001600AD">
              <w:t>для эксплуатации и обслуживания жилого дома</w:t>
            </w:r>
          </w:p>
        </w:tc>
      </w:tr>
      <w:tr w:rsidR="00076AF3" w:rsidRPr="00936062" w14:paraId="7BBF292F" w14:textId="77777777" w:rsidTr="00BF1336">
        <w:tc>
          <w:tcPr>
            <w:tcW w:w="199" w:type="pct"/>
            <w:noWrap/>
          </w:tcPr>
          <w:p w14:paraId="5B5269F3" w14:textId="77777777" w:rsidR="00076AF3" w:rsidRPr="001600AD" w:rsidRDefault="00076AF3" w:rsidP="00BA4654">
            <w:r w:rsidRPr="001600AD">
              <w:t>140</w:t>
            </w:r>
          </w:p>
        </w:tc>
        <w:tc>
          <w:tcPr>
            <w:tcW w:w="748" w:type="pct"/>
            <w:noWrap/>
          </w:tcPr>
          <w:p w14:paraId="03B786B8" w14:textId="77777777" w:rsidR="00076AF3" w:rsidRPr="001600AD" w:rsidRDefault="00076AF3" w:rsidP="00BA4654">
            <w:r w:rsidRPr="001600AD">
              <w:t>54:04:010201:141</w:t>
            </w:r>
          </w:p>
        </w:tc>
        <w:tc>
          <w:tcPr>
            <w:tcW w:w="460" w:type="pct"/>
            <w:noWrap/>
          </w:tcPr>
          <w:p w14:paraId="32B7E27D" w14:textId="77777777" w:rsidR="00076AF3" w:rsidRPr="001600AD" w:rsidRDefault="00076AF3" w:rsidP="00BA4654">
            <w:r w:rsidRPr="001600AD">
              <w:t>1281.00</w:t>
            </w:r>
          </w:p>
        </w:tc>
        <w:tc>
          <w:tcPr>
            <w:tcW w:w="877" w:type="pct"/>
            <w:noWrap/>
          </w:tcPr>
          <w:p w14:paraId="53789E3D" w14:textId="77777777" w:rsidR="00076AF3" w:rsidRPr="001600AD" w:rsidRDefault="00076AF3" w:rsidP="00BA4654">
            <w:r w:rsidRPr="001600AD">
              <w:t>Земли населенных пунктов</w:t>
            </w:r>
          </w:p>
        </w:tc>
        <w:tc>
          <w:tcPr>
            <w:tcW w:w="919" w:type="pct"/>
            <w:noWrap/>
          </w:tcPr>
          <w:p w14:paraId="555B7947" w14:textId="77777777" w:rsidR="00076AF3" w:rsidRPr="001600AD" w:rsidRDefault="00076AF3" w:rsidP="00BA4654">
            <w:r w:rsidRPr="001600AD">
              <w:t>Для ведения личного подсобного хозяйства</w:t>
            </w:r>
          </w:p>
        </w:tc>
        <w:tc>
          <w:tcPr>
            <w:tcW w:w="877" w:type="pct"/>
            <w:noWrap/>
          </w:tcPr>
          <w:p w14:paraId="314880F2" w14:textId="77777777" w:rsidR="00076AF3" w:rsidRPr="001600AD" w:rsidRDefault="00076AF3" w:rsidP="00BA4654">
            <w:r w:rsidRPr="001600AD">
              <w:t>Земли населенных пунктов</w:t>
            </w:r>
          </w:p>
        </w:tc>
        <w:tc>
          <w:tcPr>
            <w:tcW w:w="919" w:type="pct"/>
            <w:noWrap/>
          </w:tcPr>
          <w:p w14:paraId="458789D2" w14:textId="77777777" w:rsidR="00076AF3" w:rsidRPr="001600AD" w:rsidRDefault="00076AF3" w:rsidP="00BA4654">
            <w:r w:rsidRPr="001600AD">
              <w:t>Для ведения личного подсобного хозяйства</w:t>
            </w:r>
          </w:p>
        </w:tc>
      </w:tr>
      <w:tr w:rsidR="00076AF3" w:rsidRPr="00936062" w14:paraId="39248084" w14:textId="77777777" w:rsidTr="00BF1336">
        <w:tc>
          <w:tcPr>
            <w:tcW w:w="199" w:type="pct"/>
            <w:noWrap/>
          </w:tcPr>
          <w:p w14:paraId="6F9BDF7D" w14:textId="77777777" w:rsidR="00076AF3" w:rsidRPr="001600AD" w:rsidRDefault="00076AF3" w:rsidP="00BA4654">
            <w:r w:rsidRPr="001600AD">
              <w:lastRenderedPageBreak/>
              <w:t>141</w:t>
            </w:r>
          </w:p>
        </w:tc>
        <w:tc>
          <w:tcPr>
            <w:tcW w:w="748" w:type="pct"/>
            <w:noWrap/>
          </w:tcPr>
          <w:p w14:paraId="49D9C282" w14:textId="77777777" w:rsidR="00076AF3" w:rsidRPr="001600AD" w:rsidRDefault="00076AF3" w:rsidP="00BA4654">
            <w:r w:rsidRPr="001600AD">
              <w:t>54:04:010201:142</w:t>
            </w:r>
          </w:p>
        </w:tc>
        <w:tc>
          <w:tcPr>
            <w:tcW w:w="460" w:type="pct"/>
            <w:noWrap/>
          </w:tcPr>
          <w:p w14:paraId="4207D80F" w14:textId="77777777" w:rsidR="00076AF3" w:rsidRPr="001600AD" w:rsidRDefault="00076AF3" w:rsidP="00BA4654">
            <w:r w:rsidRPr="001600AD">
              <w:t>1205.00</w:t>
            </w:r>
          </w:p>
        </w:tc>
        <w:tc>
          <w:tcPr>
            <w:tcW w:w="877" w:type="pct"/>
            <w:noWrap/>
          </w:tcPr>
          <w:p w14:paraId="41F88154" w14:textId="77777777" w:rsidR="00076AF3" w:rsidRPr="001600AD" w:rsidRDefault="00076AF3" w:rsidP="00BA4654">
            <w:r w:rsidRPr="001600AD">
              <w:t>Земли населенных пунктов</w:t>
            </w:r>
          </w:p>
        </w:tc>
        <w:tc>
          <w:tcPr>
            <w:tcW w:w="919" w:type="pct"/>
            <w:noWrap/>
          </w:tcPr>
          <w:p w14:paraId="75865119" w14:textId="77777777" w:rsidR="00076AF3" w:rsidRPr="001600AD" w:rsidRDefault="00076AF3" w:rsidP="00BA4654">
            <w:r w:rsidRPr="001600AD">
              <w:t>для ведения подсобного хозяйства</w:t>
            </w:r>
          </w:p>
        </w:tc>
        <w:tc>
          <w:tcPr>
            <w:tcW w:w="877" w:type="pct"/>
            <w:noWrap/>
          </w:tcPr>
          <w:p w14:paraId="3CE22744" w14:textId="77777777" w:rsidR="00076AF3" w:rsidRPr="001600AD" w:rsidRDefault="00076AF3" w:rsidP="00BA4654">
            <w:r w:rsidRPr="001600AD">
              <w:t>Земли населенных пунктов</w:t>
            </w:r>
          </w:p>
        </w:tc>
        <w:tc>
          <w:tcPr>
            <w:tcW w:w="919" w:type="pct"/>
            <w:noWrap/>
          </w:tcPr>
          <w:p w14:paraId="4B0926DB" w14:textId="77777777" w:rsidR="00076AF3" w:rsidRPr="001600AD" w:rsidRDefault="00076AF3" w:rsidP="00BA4654">
            <w:r w:rsidRPr="001600AD">
              <w:t>для ведения подсобного хозяйства</w:t>
            </w:r>
          </w:p>
        </w:tc>
      </w:tr>
      <w:tr w:rsidR="00076AF3" w:rsidRPr="00936062" w14:paraId="7BC970CC" w14:textId="77777777" w:rsidTr="00BF1336">
        <w:tc>
          <w:tcPr>
            <w:tcW w:w="199" w:type="pct"/>
            <w:noWrap/>
          </w:tcPr>
          <w:p w14:paraId="48632371" w14:textId="77777777" w:rsidR="00076AF3" w:rsidRPr="001600AD" w:rsidRDefault="00076AF3" w:rsidP="00BA4654">
            <w:r w:rsidRPr="001600AD">
              <w:t>142</w:t>
            </w:r>
          </w:p>
        </w:tc>
        <w:tc>
          <w:tcPr>
            <w:tcW w:w="748" w:type="pct"/>
            <w:noWrap/>
          </w:tcPr>
          <w:p w14:paraId="1E537793" w14:textId="77777777" w:rsidR="00076AF3" w:rsidRPr="001600AD" w:rsidRDefault="00076AF3" w:rsidP="00BA4654">
            <w:r w:rsidRPr="001600AD">
              <w:t>54:04:010201:143</w:t>
            </w:r>
          </w:p>
        </w:tc>
        <w:tc>
          <w:tcPr>
            <w:tcW w:w="460" w:type="pct"/>
            <w:noWrap/>
          </w:tcPr>
          <w:p w14:paraId="031F0DDC" w14:textId="77777777" w:rsidR="00076AF3" w:rsidRPr="001600AD" w:rsidRDefault="00076AF3" w:rsidP="00BA4654">
            <w:r w:rsidRPr="001600AD">
              <w:t>1473.00</w:t>
            </w:r>
          </w:p>
        </w:tc>
        <w:tc>
          <w:tcPr>
            <w:tcW w:w="877" w:type="pct"/>
            <w:noWrap/>
          </w:tcPr>
          <w:p w14:paraId="59636106" w14:textId="77777777" w:rsidR="00076AF3" w:rsidRPr="001600AD" w:rsidRDefault="00076AF3" w:rsidP="00BA4654">
            <w:r w:rsidRPr="001600AD">
              <w:t>Земли населенных пунктов</w:t>
            </w:r>
          </w:p>
        </w:tc>
        <w:tc>
          <w:tcPr>
            <w:tcW w:w="919" w:type="pct"/>
            <w:noWrap/>
          </w:tcPr>
          <w:p w14:paraId="548E148C" w14:textId="77777777" w:rsidR="00076AF3" w:rsidRPr="001600AD" w:rsidRDefault="00076AF3" w:rsidP="00BA4654">
            <w:r w:rsidRPr="001600AD">
              <w:t>для ведения личного подсобного хозяйства</w:t>
            </w:r>
          </w:p>
        </w:tc>
        <w:tc>
          <w:tcPr>
            <w:tcW w:w="877" w:type="pct"/>
            <w:noWrap/>
          </w:tcPr>
          <w:p w14:paraId="69B728E1" w14:textId="77777777" w:rsidR="00076AF3" w:rsidRPr="001600AD" w:rsidRDefault="00076AF3" w:rsidP="00BA4654">
            <w:r w:rsidRPr="001600AD">
              <w:t>Земли населенных пунктов</w:t>
            </w:r>
          </w:p>
        </w:tc>
        <w:tc>
          <w:tcPr>
            <w:tcW w:w="919" w:type="pct"/>
            <w:noWrap/>
          </w:tcPr>
          <w:p w14:paraId="32A840C4" w14:textId="77777777" w:rsidR="00076AF3" w:rsidRPr="001600AD" w:rsidRDefault="00076AF3" w:rsidP="00BA4654">
            <w:r w:rsidRPr="001600AD">
              <w:t>для ведения личного подсобного хозяйства</w:t>
            </w:r>
          </w:p>
        </w:tc>
      </w:tr>
      <w:tr w:rsidR="00076AF3" w:rsidRPr="00936062" w14:paraId="002FB17E" w14:textId="77777777" w:rsidTr="00BF1336">
        <w:tc>
          <w:tcPr>
            <w:tcW w:w="199" w:type="pct"/>
            <w:noWrap/>
          </w:tcPr>
          <w:p w14:paraId="79F93AE4" w14:textId="77777777" w:rsidR="00076AF3" w:rsidRPr="001600AD" w:rsidRDefault="00076AF3" w:rsidP="00BA4654">
            <w:r w:rsidRPr="001600AD">
              <w:t>143</w:t>
            </w:r>
          </w:p>
        </w:tc>
        <w:tc>
          <w:tcPr>
            <w:tcW w:w="748" w:type="pct"/>
            <w:noWrap/>
          </w:tcPr>
          <w:p w14:paraId="69553589" w14:textId="77777777" w:rsidR="00076AF3" w:rsidRPr="001600AD" w:rsidRDefault="00076AF3" w:rsidP="00BA4654">
            <w:r w:rsidRPr="001600AD">
              <w:t>54:04:010201:144</w:t>
            </w:r>
          </w:p>
        </w:tc>
        <w:tc>
          <w:tcPr>
            <w:tcW w:w="460" w:type="pct"/>
            <w:noWrap/>
          </w:tcPr>
          <w:p w14:paraId="04F3BA97" w14:textId="77777777" w:rsidR="00076AF3" w:rsidRPr="001600AD" w:rsidRDefault="00076AF3" w:rsidP="00BA4654">
            <w:r w:rsidRPr="001600AD">
              <w:t>61.00</w:t>
            </w:r>
          </w:p>
        </w:tc>
        <w:tc>
          <w:tcPr>
            <w:tcW w:w="877" w:type="pct"/>
            <w:noWrap/>
          </w:tcPr>
          <w:p w14:paraId="1549E2F6" w14:textId="77777777" w:rsidR="00076AF3" w:rsidRPr="001600AD" w:rsidRDefault="00076AF3" w:rsidP="00BA4654">
            <w:r w:rsidRPr="001600AD">
              <w:t>Земли населенных пунктов</w:t>
            </w:r>
          </w:p>
        </w:tc>
        <w:tc>
          <w:tcPr>
            <w:tcW w:w="919" w:type="pct"/>
            <w:noWrap/>
          </w:tcPr>
          <w:p w14:paraId="4E94C25F" w14:textId="77777777" w:rsidR="00076AF3" w:rsidRPr="001600AD" w:rsidRDefault="00076AF3" w:rsidP="00BA4654">
            <w:r w:rsidRPr="001600AD">
              <w:t>для эксплуатации и обслуживания здания магазина</w:t>
            </w:r>
          </w:p>
        </w:tc>
        <w:tc>
          <w:tcPr>
            <w:tcW w:w="877" w:type="pct"/>
            <w:noWrap/>
          </w:tcPr>
          <w:p w14:paraId="3BF18988" w14:textId="77777777" w:rsidR="00076AF3" w:rsidRPr="001600AD" w:rsidRDefault="00076AF3" w:rsidP="00BA4654">
            <w:r w:rsidRPr="001600AD">
              <w:t>Земли населенных пунктов</w:t>
            </w:r>
          </w:p>
        </w:tc>
        <w:tc>
          <w:tcPr>
            <w:tcW w:w="919" w:type="pct"/>
            <w:noWrap/>
          </w:tcPr>
          <w:p w14:paraId="3C360A23" w14:textId="77777777" w:rsidR="00076AF3" w:rsidRPr="001600AD" w:rsidRDefault="00076AF3" w:rsidP="00BA4654">
            <w:r w:rsidRPr="001600AD">
              <w:t>для эксплуатации и обслуживания здания магазина</w:t>
            </w:r>
          </w:p>
        </w:tc>
      </w:tr>
      <w:tr w:rsidR="00076AF3" w:rsidRPr="00936062" w14:paraId="2E3CD860" w14:textId="77777777" w:rsidTr="00BF1336">
        <w:tc>
          <w:tcPr>
            <w:tcW w:w="199" w:type="pct"/>
            <w:noWrap/>
          </w:tcPr>
          <w:p w14:paraId="40B8DAE8" w14:textId="77777777" w:rsidR="00076AF3" w:rsidRPr="001600AD" w:rsidRDefault="00076AF3" w:rsidP="00BA4654">
            <w:r w:rsidRPr="001600AD">
              <w:t>144</w:t>
            </w:r>
          </w:p>
        </w:tc>
        <w:tc>
          <w:tcPr>
            <w:tcW w:w="748" w:type="pct"/>
            <w:noWrap/>
          </w:tcPr>
          <w:p w14:paraId="0EB2CF9A" w14:textId="77777777" w:rsidR="00076AF3" w:rsidRPr="001600AD" w:rsidRDefault="00076AF3" w:rsidP="00BA4654">
            <w:r w:rsidRPr="001600AD">
              <w:t>54:04:010201:15</w:t>
            </w:r>
          </w:p>
        </w:tc>
        <w:tc>
          <w:tcPr>
            <w:tcW w:w="460" w:type="pct"/>
            <w:noWrap/>
          </w:tcPr>
          <w:p w14:paraId="7CD2F639" w14:textId="77777777" w:rsidR="00076AF3" w:rsidRPr="001600AD" w:rsidRDefault="00076AF3" w:rsidP="00BA4654">
            <w:r w:rsidRPr="001600AD">
              <w:t>888.00</w:t>
            </w:r>
          </w:p>
        </w:tc>
        <w:tc>
          <w:tcPr>
            <w:tcW w:w="877" w:type="pct"/>
            <w:noWrap/>
          </w:tcPr>
          <w:p w14:paraId="443CDA26" w14:textId="77777777" w:rsidR="00076AF3" w:rsidRPr="001600AD" w:rsidRDefault="00076AF3" w:rsidP="00BA4654">
            <w:r w:rsidRPr="001600AD">
              <w:t>Земли населенных пунктов</w:t>
            </w:r>
          </w:p>
        </w:tc>
        <w:tc>
          <w:tcPr>
            <w:tcW w:w="919" w:type="pct"/>
            <w:noWrap/>
          </w:tcPr>
          <w:p w14:paraId="6D89BDF1"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5848B418" w14:textId="77777777" w:rsidR="00076AF3" w:rsidRPr="001600AD" w:rsidRDefault="00076AF3" w:rsidP="00BA4654">
            <w:r w:rsidRPr="001600AD">
              <w:t>Земли населенных пунктов</w:t>
            </w:r>
          </w:p>
        </w:tc>
        <w:tc>
          <w:tcPr>
            <w:tcW w:w="919" w:type="pct"/>
            <w:noWrap/>
          </w:tcPr>
          <w:p w14:paraId="7831EC22"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6E6FE913" w14:textId="77777777" w:rsidTr="00BF1336">
        <w:tc>
          <w:tcPr>
            <w:tcW w:w="199" w:type="pct"/>
            <w:noWrap/>
          </w:tcPr>
          <w:p w14:paraId="6F45B6CF" w14:textId="77777777" w:rsidR="00076AF3" w:rsidRPr="001600AD" w:rsidRDefault="00076AF3" w:rsidP="00BA4654">
            <w:r w:rsidRPr="001600AD">
              <w:t>145</w:t>
            </w:r>
          </w:p>
        </w:tc>
        <w:tc>
          <w:tcPr>
            <w:tcW w:w="748" w:type="pct"/>
            <w:noWrap/>
          </w:tcPr>
          <w:p w14:paraId="60831E88" w14:textId="77777777" w:rsidR="00076AF3" w:rsidRPr="001600AD" w:rsidRDefault="00076AF3" w:rsidP="00BA4654">
            <w:r w:rsidRPr="001600AD">
              <w:t>54:04:010201:16</w:t>
            </w:r>
          </w:p>
        </w:tc>
        <w:tc>
          <w:tcPr>
            <w:tcW w:w="460" w:type="pct"/>
            <w:noWrap/>
          </w:tcPr>
          <w:p w14:paraId="213720A6" w14:textId="77777777" w:rsidR="00076AF3" w:rsidRPr="001600AD" w:rsidRDefault="00076AF3" w:rsidP="00BA4654">
            <w:r w:rsidRPr="001600AD">
              <w:t>1343.00</w:t>
            </w:r>
          </w:p>
        </w:tc>
        <w:tc>
          <w:tcPr>
            <w:tcW w:w="877" w:type="pct"/>
            <w:noWrap/>
          </w:tcPr>
          <w:p w14:paraId="5AEC4098" w14:textId="77777777" w:rsidR="00076AF3" w:rsidRPr="001600AD" w:rsidRDefault="00076AF3" w:rsidP="00BA4654">
            <w:r w:rsidRPr="001600AD">
              <w:t>Земли населенных пунктов</w:t>
            </w:r>
          </w:p>
        </w:tc>
        <w:tc>
          <w:tcPr>
            <w:tcW w:w="919" w:type="pct"/>
            <w:noWrap/>
          </w:tcPr>
          <w:p w14:paraId="3476DB37" w14:textId="77777777" w:rsidR="00076AF3" w:rsidRPr="001600AD" w:rsidRDefault="00076AF3" w:rsidP="00BA4654">
            <w:r w:rsidRPr="001600AD">
              <w:t>ведение подсобного хозяйства</w:t>
            </w:r>
          </w:p>
        </w:tc>
        <w:tc>
          <w:tcPr>
            <w:tcW w:w="877" w:type="pct"/>
            <w:noWrap/>
          </w:tcPr>
          <w:p w14:paraId="4EC49835" w14:textId="77777777" w:rsidR="00076AF3" w:rsidRPr="001600AD" w:rsidRDefault="00076AF3" w:rsidP="00BA4654">
            <w:r w:rsidRPr="001600AD">
              <w:t>Земли населенных пунктов</w:t>
            </w:r>
          </w:p>
        </w:tc>
        <w:tc>
          <w:tcPr>
            <w:tcW w:w="919" w:type="pct"/>
            <w:noWrap/>
          </w:tcPr>
          <w:p w14:paraId="6710112D" w14:textId="77777777" w:rsidR="00076AF3" w:rsidRPr="001600AD" w:rsidRDefault="00076AF3" w:rsidP="00BA4654">
            <w:r w:rsidRPr="001600AD">
              <w:t>ведение подсобного хозяйства</w:t>
            </w:r>
          </w:p>
        </w:tc>
      </w:tr>
      <w:tr w:rsidR="00076AF3" w:rsidRPr="00936062" w14:paraId="1F4D00EE" w14:textId="77777777" w:rsidTr="00BF1336">
        <w:tc>
          <w:tcPr>
            <w:tcW w:w="199" w:type="pct"/>
            <w:noWrap/>
          </w:tcPr>
          <w:p w14:paraId="564D7629" w14:textId="77777777" w:rsidR="00076AF3" w:rsidRPr="001600AD" w:rsidRDefault="00076AF3" w:rsidP="00BA4654">
            <w:r w:rsidRPr="001600AD">
              <w:t>146</w:t>
            </w:r>
          </w:p>
        </w:tc>
        <w:tc>
          <w:tcPr>
            <w:tcW w:w="748" w:type="pct"/>
            <w:noWrap/>
          </w:tcPr>
          <w:p w14:paraId="74BAF143" w14:textId="77777777" w:rsidR="00076AF3" w:rsidRPr="001600AD" w:rsidRDefault="00076AF3" w:rsidP="00BA4654">
            <w:r w:rsidRPr="001600AD">
              <w:t>54:04:010201:18</w:t>
            </w:r>
          </w:p>
        </w:tc>
        <w:tc>
          <w:tcPr>
            <w:tcW w:w="460" w:type="pct"/>
            <w:noWrap/>
          </w:tcPr>
          <w:p w14:paraId="42C68689" w14:textId="77777777" w:rsidR="00076AF3" w:rsidRPr="001600AD" w:rsidRDefault="00076AF3" w:rsidP="00BA4654">
            <w:r w:rsidRPr="001600AD">
              <w:t>1623.00</w:t>
            </w:r>
          </w:p>
        </w:tc>
        <w:tc>
          <w:tcPr>
            <w:tcW w:w="877" w:type="pct"/>
            <w:noWrap/>
          </w:tcPr>
          <w:p w14:paraId="5523FE86" w14:textId="77777777" w:rsidR="00076AF3" w:rsidRPr="001600AD" w:rsidRDefault="00076AF3" w:rsidP="00BA4654">
            <w:r w:rsidRPr="001600AD">
              <w:t>Земли населенных пунктов</w:t>
            </w:r>
          </w:p>
        </w:tc>
        <w:tc>
          <w:tcPr>
            <w:tcW w:w="919" w:type="pct"/>
            <w:noWrap/>
          </w:tcPr>
          <w:p w14:paraId="60E842D4" w14:textId="77777777" w:rsidR="00076AF3" w:rsidRPr="001600AD" w:rsidRDefault="00076AF3" w:rsidP="00BA4654">
            <w:r w:rsidRPr="001600AD">
              <w:t>ведение подсобного хозяйства</w:t>
            </w:r>
          </w:p>
        </w:tc>
        <w:tc>
          <w:tcPr>
            <w:tcW w:w="877" w:type="pct"/>
            <w:noWrap/>
          </w:tcPr>
          <w:p w14:paraId="4958AB49" w14:textId="77777777" w:rsidR="00076AF3" w:rsidRPr="001600AD" w:rsidRDefault="00076AF3" w:rsidP="00BA4654">
            <w:r w:rsidRPr="001600AD">
              <w:t>Земли населенных пунктов</w:t>
            </w:r>
          </w:p>
        </w:tc>
        <w:tc>
          <w:tcPr>
            <w:tcW w:w="919" w:type="pct"/>
            <w:noWrap/>
          </w:tcPr>
          <w:p w14:paraId="69AFFB6A" w14:textId="77777777" w:rsidR="00076AF3" w:rsidRPr="001600AD" w:rsidRDefault="00076AF3" w:rsidP="00BA4654">
            <w:r w:rsidRPr="001600AD">
              <w:t>ведение подсобного хозяйства</w:t>
            </w:r>
          </w:p>
        </w:tc>
      </w:tr>
      <w:tr w:rsidR="00076AF3" w:rsidRPr="00936062" w14:paraId="0571652D" w14:textId="77777777" w:rsidTr="00BF1336">
        <w:tc>
          <w:tcPr>
            <w:tcW w:w="199" w:type="pct"/>
            <w:noWrap/>
          </w:tcPr>
          <w:p w14:paraId="682961C2" w14:textId="77777777" w:rsidR="00076AF3" w:rsidRPr="001600AD" w:rsidRDefault="00076AF3" w:rsidP="00BA4654">
            <w:r w:rsidRPr="001600AD">
              <w:t>147</w:t>
            </w:r>
          </w:p>
        </w:tc>
        <w:tc>
          <w:tcPr>
            <w:tcW w:w="748" w:type="pct"/>
            <w:noWrap/>
          </w:tcPr>
          <w:p w14:paraId="16982B44" w14:textId="77777777" w:rsidR="00076AF3" w:rsidRPr="001600AD" w:rsidRDefault="00076AF3" w:rsidP="00BA4654">
            <w:r w:rsidRPr="001600AD">
              <w:t>54:04:010201:21</w:t>
            </w:r>
          </w:p>
        </w:tc>
        <w:tc>
          <w:tcPr>
            <w:tcW w:w="460" w:type="pct"/>
            <w:noWrap/>
          </w:tcPr>
          <w:p w14:paraId="66C096BC" w14:textId="77777777" w:rsidR="00076AF3" w:rsidRPr="001600AD" w:rsidRDefault="00076AF3" w:rsidP="00BA4654">
            <w:r w:rsidRPr="001600AD">
              <w:t>1533.00</w:t>
            </w:r>
          </w:p>
        </w:tc>
        <w:tc>
          <w:tcPr>
            <w:tcW w:w="877" w:type="pct"/>
            <w:noWrap/>
          </w:tcPr>
          <w:p w14:paraId="05638BA2" w14:textId="77777777" w:rsidR="00076AF3" w:rsidRPr="001600AD" w:rsidRDefault="00076AF3" w:rsidP="00BA4654">
            <w:r w:rsidRPr="001600AD">
              <w:t>Земли населенных пунктов</w:t>
            </w:r>
          </w:p>
        </w:tc>
        <w:tc>
          <w:tcPr>
            <w:tcW w:w="919" w:type="pct"/>
            <w:noWrap/>
          </w:tcPr>
          <w:p w14:paraId="56F07774" w14:textId="77777777" w:rsidR="00076AF3" w:rsidRPr="001600AD" w:rsidRDefault="00076AF3" w:rsidP="00BA4654">
            <w:r w:rsidRPr="001600AD">
              <w:t>ведение подсобного хозяйства</w:t>
            </w:r>
          </w:p>
        </w:tc>
        <w:tc>
          <w:tcPr>
            <w:tcW w:w="877" w:type="pct"/>
            <w:noWrap/>
          </w:tcPr>
          <w:p w14:paraId="6223806B" w14:textId="77777777" w:rsidR="00076AF3" w:rsidRPr="001600AD" w:rsidRDefault="00076AF3" w:rsidP="00BA4654">
            <w:r w:rsidRPr="001600AD">
              <w:t>Земли населенных пунктов</w:t>
            </w:r>
          </w:p>
        </w:tc>
        <w:tc>
          <w:tcPr>
            <w:tcW w:w="919" w:type="pct"/>
            <w:noWrap/>
          </w:tcPr>
          <w:p w14:paraId="07027C90" w14:textId="77777777" w:rsidR="00076AF3" w:rsidRPr="001600AD" w:rsidRDefault="00076AF3" w:rsidP="00BA4654">
            <w:r w:rsidRPr="001600AD">
              <w:t>ведение подсобного хозяйства</w:t>
            </w:r>
          </w:p>
        </w:tc>
      </w:tr>
      <w:tr w:rsidR="00076AF3" w:rsidRPr="00936062" w14:paraId="1602C187" w14:textId="77777777" w:rsidTr="00BF1336">
        <w:tc>
          <w:tcPr>
            <w:tcW w:w="199" w:type="pct"/>
            <w:noWrap/>
          </w:tcPr>
          <w:p w14:paraId="6A43200C" w14:textId="77777777" w:rsidR="00076AF3" w:rsidRPr="001600AD" w:rsidRDefault="00076AF3" w:rsidP="00BA4654">
            <w:r w:rsidRPr="001600AD">
              <w:t>148</w:t>
            </w:r>
          </w:p>
        </w:tc>
        <w:tc>
          <w:tcPr>
            <w:tcW w:w="748" w:type="pct"/>
            <w:noWrap/>
          </w:tcPr>
          <w:p w14:paraId="2C316F1C" w14:textId="77777777" w:rsidR="00076AF3" w:rsidRPr="001600AD" w:rsidRDefault="00076AF3" w:rsidP="00BA4654">
            <w:r w:rsidRPr="001600AD">
              <w:t>54:04:010201:218</w:t>
            </w:r>
          </w:p>
        </w:tc>
        <w:tc>
          <w:tcPr>
            <w:tcW w:w="460" w:type="pct"/>
            <w:noWrap/>
          </w:tcPr>
          <w:p w14:paraId="7F805D95" w14:textId="77777777" w:rsidR="00076AF3" w:rsidRPr="001600AD" w:rsidRDefault="00076AF3" w:rsidP="00BA4654">
            <w:r w:rsidRPr="001600AD">
              <w:t>1544.00</w:t>
            </w:r>
          </w:p>
        </w:tc>
        <w:tc>
          <w:tcPr>
            <w:tcW w:w="877" w:type="pct"/>
            <w:noWrap/>
          </w:tcPr>
          <w:p w14:paraId="7A932A37" w14:textId="77777777" w:rsidR="00076AF3" w:rsidRPr="001600AD" w:rsidRDefault="00076AF3" w:rsidP="00BA4654">
            <w:r w:rsidRPr="001600AD">
              <w:t>Земли населенных пунктов</w:t>
            </w:r>
          </w:p>
        </w:tc>
        <w:tc>
          <w:tcPr>
            <w:tcW w:w="919" w:type="pct"/>
            <w:noWrap/>
          </w:tcPr>
          <w:p w14:paraId="7AC78161" w14:textId="77777777" w:rsidR="00076AF3" w:rsidRPr="001600AD" w:rsidRDefault="00076AF3" w:rsidP="00BA4654">
            <w:r w:rsidRPr="001600AD">
              <w:t>Для ведения личного подсобного хозяйства</w:t>
            </w:r>
          </w:p>
        </w:tc>
        <w:tc>
          <w:tcPr>
            <w:tcW w:w="877" w:type="pct"/>
            <w:noWrap/>
          </w:tcPr>
          <w:p w14:paraId="52BB5AC0" w14:textId="77777777" w:rsidR="00076AF3" w:rsidRPr="001600AD" w:rsidRDefault="00076AF3" w:rsidP="00BA4654">
            <w:r w:rsidRPr="001600AD">
              <w:t>Земли населенных пунктов</w:t>
            </w:r>
          </w:p>
        </w:tc>
        <w:tc>
          <w:tcPr>
            <w:tcW w:w="919" w:type="pct"/>
            <w:noWrap/>
          </w:tcPr>
          <w:p w14:paraId="789562F8" w14:textId="77777777" w:rsidR="00076AF3" w:rsidRPr="001600AD" w:rsidRDefault="00076AF3" w:rsidP="00BA4654">
            <w:r w:rsidRPr="001600AD">
              <w:t>Для ведения личного подсобного хозяйства</w:t>
            </w:r>
          </w:p>
        </w:tc>
      </w:tr>
      <w:tr w:rsidR="00076AF3" w:rsidRPr="00936062" w14:paraId="1168C1D5" w14:textId="77777777" w:rsidTr="00BF1336">
        <w:tc>
          <w:tcPr>
            <w:tcW w:w="199" w:type="pct"/>
            <w:noWrap/>
          </w:tcPr>
          <w:p w14:paraId="02C70E38" w14:textId="77777777" w:rsidR="00076AF3" w:rsidRPr="001600AD" w:rsidRDefault="00076AF3" w:rsidP="00BA4654">
            <w:r w:rsidRPr="001600AD">
              <w:t>149</w:t>
            </w:r>
          </w:p>
        </w:tc>
        <w:tc>
          <w:tcPr>
            <w:tcW w:w="748" w:type="pct"/>
            <w:noWrap/>
          </w:tcPr>
          <w:p w14:paraId="29793A56" w14:textId="77777777" w:rsidR="00076AF3" w:rsidRPr="001600AD" w:rsidRDefault="00076AF3" w:rsidP="00BA4654">
            <w:r w:rsidRPr="001600AD">
              <w:t>54:04:010201:219</w:t>
            </w:r>
          </w:p>
        </w:tc>
        <w:tc>
          <w:tcPr>
            <w:tcW w:w="460" w:type="pct"/>
            <w:noWrap/>
          </w:tcPr>
          <w:p w14:paraId="2ABFAD5E" w14:textId="77777777" w:rsidR="00076AF3" w:rsidRPr="001600AD" w:rsidRDefault="00076AF3" w:rsidP="00BA4654">
            <w:r w:rsidRPr="001600AD">
              <w:t>793.00</w:t>
            </w:r>
          </w:p>
        </w:tc>
        <w:tc>
          <w:tcPr>
            <w:tcW w:w="877" w:type="pct"/>
            <w:noWrap/>
          </w:tcPr>
          <w:p w14:paraId="166ABB81" w14:textId="77777777" w:rsidR="00076AF3" w:rsidRPr="001600AD" w:rsidRDefault="00076AF3" w:rsidP="00BA4654">
            <w:r w:rsidRPr="001600AD">
              <w:t>Земли населенных пунктов</w:t>
            </w:r>
          </w:p>
        </w:tc>
        <w:tc>
          <w:tcPr>
            <w:tcW w:w="919" w:type="pct"/>
            <w:noWrap/>
          </w:tcPr>
          <w:p w14:paraId="17A7FADD" w14:textId="77777777" w:rsidR="00076AF3" w:rsidRPr="001600AD" w:rsidRDefault="00076AF3" w:rsidP="00BA4654">
            <w:r w:rsidRPr="001600AD">
              <w:t>Для ведения личного подсобного хозяйства</w:t>
            </w:r>
          </w:p>
        </w:tc>
        <w:tc>
          <w:tcPr>
            <w:tcW w:w="877" w:type="pct"/>
            <w:noWrap/>
          </w:tcPr>
          <w:p w14:paraId="224FB033" w14:textId="77777777" w:rsidR="00076AF3" w:rsidRPr="001600AD" w:rsidRDefault="00076AF3" w:rsidP="00BA4654">
            <w:r w:rsidRPr="001600AD">
              <w:t>Земли населенных пунктов</w:t>
            </w:r>
          </w:p>
        </w:tc>
        <w:tc>
          <w:tcPr>
            <w:tcW w:w="919" w:type="pct"/>
            <w:noWrap/>
          </w:tcPr>
          <w:p w14:paraId="66276C0B" w14:textId="77777777" w:rsidR="00076AF3" w:rsidRPr="001600AD" w:rsidRDefault="00076AF3" w:rsidP="00BA4654">
            <w:r w:rsidRPr="001600AD">
              <w:t>Для ведения личного подсобного хозяйства</w:t>
            </w:r>
          </w:p>
        </w:tc>
      </w:tr>
      <w:tr w:rsidR="00076AF3" w:rsidRPr="00936062" w14:paraId="5FAEE0E9" w14:textId="77777777" w:rsidTr="00BF1336">
        <w:tc>
          <w:tcPr>
            <w:tcW w:w="199" w:type="pct"/>
            <w:noWrap/>
          </w:tcPr>
          <w:p w14:paraId="7AE0C811" w14:textId="77777777" w:rsidR="00076AF3" w:rsidRPr="001600AD" w:rsidRDefault="00076AF3" w:rsidP="00BA4654">
            <w:r w:rsidRPr="001600AD">
              <w:t>150</w:t>
            </w:r>
          </w:p>
        </w:tc>
        <w:tc>
          <w:tcPr>
            <w:tcW w:w="748" w:type="pct"/>
            <w:noWrap/>
          </w:tcPr>
          <w:p w14:paraId="1C681D27" w14:textId="77777777" w:rsidR="00076AF3" w:rsidRPr="001600AD" w:rsidRDefault="00076AF3" w:rsidP="00BA4654">
            <w:r w:rsidRPr="001600AD">
              <w:t>54:04:010201:22</w:t>
            </w:r>
          </w:p>
        </w:tc>
        <w:tc>
          <w:tcPr>
            <w:tcW w:w="460" w:type="pct"/>
            <w:noWrap/>
          </w:tcPr>
          <w:p w14:paraId="61332713" w14:textId="77777777" w:rsidR="00076AF3" w:rsidRPr="001600AD" w:rsidRDefault="00076AF3" w:rsidP="00BA4654">
            <w:r w:rsidRPr="001600AD">
              <w:t>952.00</w:t>
            </w:r>
          </w:p>
        </w:tc>
        <w:tc>
          <w:tcPr>
            <w:tcW w:w="877" w:type="pct"/>
            <w:noWrap/>
          </w:tcPr>
          <w:p w14:paraId="026EEFCE" w14:textId="77777777" w:rsidR="00076AF3" w:rsidRPr="001600AD" w:rsidRDefault="00076AF3" w:rsidP="00BA4654">
            <w:r w:rsidRPr="001600AD">
              <w:t>Земли населенных пунктов</w:t>
            </w:r>
          </w:p>
        </w:tc>
        <w:tc>
          <w:tcPr>
            <w:tcW w:w="919" w:type="pct"/>
            <w:noWrap/>
          </w:tcPr>
          <w:p w14:paraId="74F25486" w14:textId="77777777" w:rsidR="00076AF3" w:rsidRPr="001600AD" w:rsidRDefault="00076AF3" w:rsidP="00BA4654">
            <w:r w:rsidRPr="001600AD">
              <w:t>ведение подсобного хозяйства</w:t>
            </w:r>
          </w:p>
        </w:tc>
        <w:tc>
          <w:tcPr>
            <w:tcW w:w="877" w:type="pct"/>
            <w:noWrap/>
          </w:tcPr>
          <w:p w14:paraId="0FA19CB5" w14:textId="77777777" w:rsidR="00076AF3" w:rsidRPr="001600AD" w:rsidRDefault="00076AF3" w:rsidP="00BA4654">
            <w:r w:rsidRPr="001600AD">
              <w:t>Земли населенных пунктов</w:t>
            </w:r>
          </w:p>
        </w:tc>
        <w:tc>
          <w:tcPr>
            <w:tcW w:w="919" w:type="pct"/>
            <w:noWrap/>
          </w:tcPr>
          <w:p w14:paraId="46059841" w14:textId="77777777" w:rsidR="00076AF3" w:rsidRPr="001600AD" w:rsidRDefault="00076AF3" w:rsidP="00BA4654">
            <w:r w:rsidRPr="001600AD">
              <w:t>ведение подсобного хозяйства</w:t>
            </w:r>
          </w:p>
        </w:tc>
      </w:tr>
      <w:tr w:rsidR="00076AF3" w:rsidRPr="00936062" w14:paraId="78871AA3" w14:textId="77777777" w:rsidTr="00BF1336">
        <w:tc>
          <w:tcPr>
            <w:tcW w:w="199" w:type="pct"/>
            <w:noWrap/>
          </w:tcPr>
          <w:p w14:paraId="52F728AE" w14:textId="77777777" w:rsidR="00076AF3" w:rsidRPr="001600AD" w:rsidRDefault="00076AF3" w:rsidP="00BA4654">
            <w:r w:rsidRPr="001600AD">
              <w:t>151</w:t>
            </w:r>
          </w:p>
        </w:tc>
        <w:tc>
          <w:tcPr>
            <w:tcW w:w="748" w:type="pct"/>
            <w:noWrap/>
          </w:tcPr>
          <w:p w14:paraId="6EE07379" w14:textId="77777777" w:rsidR="00076AF3" w:rsidRPr="001600AD" w:rsidRDefault="00076AF3" w:rsidP="00BA4654">
            <w:r w:rsidRPr="001600AD">
              <w:t>54:04:010201:221</w:t>
            </w:r>
          </w:p>
        </w:tc>
        <w:tc>
          <w:tcPr>
            <w:tcW w:w="460" w:type="pct"/>
            <w:noWrap/>
          </w:tcPr>
          <w:p w14:paraId="33BAE81D" w14:textId="77777777" w:rsidR="00076AF3" w:rsidRPr="001600AD" w:rsidRDefault="00076AF3" w:rsidP="00BA4654">
            <w:r w:rsidRPr="001600AD">
              <w:t>1662.00</w:t>
            </w:r>
          </w:p>
        </w:tc>
        <w:tc>
          <w:tcPr>
            <w:tcW w:w="877" w:type="pct"/>
            <w:noWrap/>
          </w:tcPr>
          <w:p w14:paraId="24675D74" w14:textId="77777777" w:rsidR="00076AF3" w:rsidRPr="001600AD" w:rsidRDefault="00076AF3" w:rsidP="00BA4654">
            <w:r w:rsidRPr="001600AD">
              <w:t>Земли населенных пунктов</w:t>
            </w:r>
          </w:p>
        </w:tc>
        <w:tc>
          <w:tcPr>
            <w:tcW w:w="919" w:type="pct"/>
            <w:noWrap/>
          </w:tcPr>
          <w:p w14:paraId="2C78F878" w14:textId="77777777" w:rsidR="00076AF3" w:rsidRPr="001600AD" w:rsidRDefault="00076AF3" w:rsidP="00BA4654">
            <w:r w:rsidRPr="001600AD">
              <w:t>для ведения личного подсобного хозяйства</w:t>
            </w:r>
          </w:p>
        </w:tc>
        <w:tc>
          <w:tcPr>
            <w:tcW w:w="877" w:type="pct"/>
            <w:noWrap/>
          </w:tcPr>
          <w:p w14:paraId="37E0D874" w14:textId="77777777" w:rsidR="00076AF3" w:rsidRPr="001600AD" w:rsidRDefault="00076AF3" w:rsidP="00BA4654">
            <w:r w:rsidRPr="001600AD">
              <w:t>Земли населенных пунктов</w:t>
            </w:r>
          </w:p>
        </w:tc>
        <w:tc>
          <w:tcPr>
            <w:tcW w:w="919" w:type="pct"/>
            <w:noWrap/>
          </w:tcPr>
          <w:p w14:paraId="47DCB135" w14:textId="77777777" w:rsidR="00076AF3" w:rsidRPr="001600AD" w:rsidRDefault="00076AF3" w:rsidP="00BA4654">
            <w:r w:rsidRPr="001600AD">
              <w:t>для ведения личного подсобного хозяйства</w:t>
            </w:r>
          </w:p>
        </w:tc>
      </w:tr>
      <w:tr w:rsidR="00076AF3" w:rsidRPr="00936062" w14:paraId="0469F38E" w14:textId="77777777" w:rsidTr="00BF1336">
        <w:tc>
          <w:tcPr>
            <w:tcW w:w="199" w:type="pct"/>
            <w:noWrap/>
          </w:tcPr>
          <w:p w14:paraId="7215DDFE" w14:textId="77777777" w:rsidR="00076AF3" w:rsidRPr="001600AD" w:rsidRDefault="00076AF3" w:rsidP="00BA4654">
            <w:r w:rsidRPr="001600AD">
              <w:t>152</w:t>
            </w:r>
          </w:p>
        </w:tc>
        <w:tc>
          <w:tcPr>
            <w:tcW w:w="748" w:type="pct"/>
            <w:noWrap/>
          </w:tcPr>
          <w:p w14:paraId="4BF24000" w14:textId="77777777" w:rsidR="00076AF3" w:rsidRPr="001600AD" w:rsidRDefault="00076AF3" w:rsidP="00BA4654">
            <w:r w:rsidRPr="001600AD">
              <w:t>54:04:010201:225</w:t>
            </w:r>
          </w:p>
        </w:tc>
        <w:tc>
          <w:tcPr>
            <w:tcW w:w="460" w:type="pct"/>
            <w:noWrap/>
          </w:tcPr>
          <w:p w14:paraId="278E1B0A" w14:textId="77777777" w:rsidR="00076AF3" w:rsidRPr="001600AD" w:rsidRDefault="00076AF3" w:rsidP="00BA4654">
            <w:r w:rsidRPr="001600AD">
              <w:t>16438.00</w:t>
            </w:r>
          </w:p>
        </w:tc>
        <w:tc>
          <w:tcPr>
            <w:tcW w:w="877" w:type="pct"/>
            <w:noWrap/>
          </w:tcPr>
          <w:p w14:paraId="11B01CB6" w14:textId="77777777" w:rsidR="00076AF3" w:rsidRPr="001600AD" w:rsidRDefault="00076AF3" w:rsidP="00BA4654">
            <w:r w:rsidRPr="001600AD">
              <w:t>Земли населенных пунктов</w:t>
            </w:r>
          </w:p>
        </w:tc>
        <w:tc>
          <w:tcPr>
            <w:tcW w:w="919" w:type="pct"/>
            <w:noWrap/>
          </w:tcPr>
          <w:p w14:paraId="2C4A2FEF" w14:textId="77777777" w:rsidR="00076AF3" w:rsidRPr="001600AD" w:rsidRDefault="00076AF3" w:rsidP="00BA4654">
            <w:r w:rsidRPr="001600AD">
              <w:t>для размещения кладбища</w:t>
            </w:r>
          </w:p>
        </w:tc>
        <w:tc>
          <w:tcPr>
            <w:tcW w:w="877" w:type="pct"/>
            <w:noWrap/>
          </w:tcPr>
          <w:p w14:paraId="351DB80B" w14:textId="77777777" w:rsidR="00076AF3" w:rsidRPr="001600AD" w:rsidRDefault="00076AF3" w:rsidP="00BA4654">
            <w:r w:rsidRPr="001600AD">
              <w:t>Земли населенных пунктов</w:t>
            </w:r>
          </w:p>
        </w:tc>
        <w:tc>
          <w:tcPr>
            <w:tcW w:w="919" w:type="pct"/>
            <w:noWrap/>
          </w:tcPr>
          <w:p w14:paraId="502A5E21" w14:textId="77777777" w:rsidR="00076AF3" w:rsidRPr="001600AD" w:rsidRDefault="00076AF3" w:rsidP="00BA4654">
            <w:r w:rsidRPr="001600AD">
              <w:t>для размещения кладбища</w:t>
            </w:r>
          </w:p>
        </w:tc>
      </w:tr>
      <w:tr w:rsidR="00076AF3" w:rsidRPr="00936062" w14:paraId="6AF3EB1F" w14:textId="77777777" w:rsidTr="00BF1336">
        <w:tc>
          <w:tcPr>
            <w:tcW w:w="199" w:type="pct"/>
            <w:noWrap/>
          </w:tcPr>
          <w:p w14:paraId="6FB140B6" w14:textId="77777777" w:rsidR="00076AF3" w:rsidRPr="001600AD" w:rsidRDefault="00076AF3" w:rsidP="00BA4654">
            <w:r w:rsidRPr="001600AD">
              <w:t>153</w:t>
            </w:r>
          </w:p>
        </w:tc>
        <w:tc>
          <w:tcPr>
            <w:tcW w:w="748" w:type="pct"/>
            <w:noWrap/>
          </w:tcPr>
          <w:p w14:paraId="7E0C73CF" w14:textId="77777777" w:rsidR="00076AF3" w:rsidRPr="001600AD" w:rsidRDefault="00076AF3" w:rsidP="00BA4654">
            <w:r w:rsidRPr="001600AD">
              <w:t>54:04:010201:23</w:t>
            </w:r>
          </w:p>
        </w:tc>
        <w:tc>
          <w:tcPr>
            <w:tcW w:w="460" w:type="pct"/>
            <w:noWrap/>
          </w:tcPr>
          <w:p w14:paraId="3EC3C968" w14:textId="77777777" w:rsidR="00076AF3" w:rsidRPr="001600AD" w:rsidRDefault="00076AF3" w:rsidP="00BA4654">
            <w:r w:rsidRPr="001600AD">
              <w:t>1243.00</w:t>
            </w:r>
          </w:p>
        </w:tc>
        <w:tc>
          <w:tcPr>
            <w:tcW w:w="877" w:type="pct"/>
            <w:noWrap/>
          </w:tcPr>
          <w:p w14:paraId="78126256" w14:textId="77777777" w:rsidR="00076AF3" w:rsidRPr="001600AD" w:rsidRDefault="00076AF3" w:rsidP="00BA4654">
            <w:r w:rsidRPr="001600AD">
              <w:t>Земли населенных пунктов</w:t>
            </w:r>
          </w:p>
        </w:tc>
        <w:tc>
          <w:tcPr>
            <w:tcW w:w="919" w:type="pct"/>
            <w:noWrap/>
          </w:tcPr>
          <w:p w14:paraId="745368FC" w14:textId="77777777" w:rsidR="00076AF3" w:rsidRPr="001600AD" w:rsidRDefault="00076AF3" w:rsidP="00BA4654">
            <w:r w:rsidRPr="001600AD">
              <w:t>ведение подсобного хозяйства</w:t>
            </w:r>
          </w:p>
        </w:tc>
        <w:tc>
          <w:tcPr>
            <w:tcW w:w="877" w:type="pct"/>
            <w:noWrap/>
          </w:tcPr>
          <w:p w14:paraId="3EEF938B" w14:textId="77777777" w:rsidR="00076AF3" w:rsidRPr="001600AD" w:rsidRDefault="00076AF3" w:rsidP="00BA4654">
            <w:r w:rsidRPr="001600AD">
              <w:t>Земли населенных пунктов</w:t>
            </w:r>
          </w:p>
        </w:tc>
        <w:tc>
          <w:tcPr>
            <w:tcW w:w="919" w:type="pct"/>
            <w:noWrap/>
          </w:tcPr>
          <w:p w14:paraId="07FC090D" w14:textId="77777777" w:rsidR="00076AF3" w:rsidRPr="001600AD" w:rsidRDefault="00076AF3" w:rsidP="00BA4654">
            <w:r w:rsidRPr="001600AD">
              <w:t>ведение подсобного хозяйства</w:t>
            </w:r>
          </w:p>
        </w:tc>
      </w:tr>
      <w:tr w:rsidR="00076AF3" w:rsidRPr="00936062" w14:paraId="545791DB" w14:textId="77777777" w:rsidTr="00BF1336">
        <w:tc>
          <w:tcPr>
            <w:tcW w:w="199" w:type="pct"/>
            <w:noWrap/>
          </w:tcPr>
          <w:p w14:paraId="2A8FF555" w14:textId="77777777" w:rsidR="00076AF3" w:rsidRPr="001600AD" w:rsidRDefault="00076AF3" w:rsidP="00BA4654">
            <w:r w:rsidRPr="001600AD">
              <w:t>154</w:t>
            </w:r>
          </w:p>
        </w:tc>
        <w:tc>
          <w:tcPr>
            <w:tcW w:w="748" w:type="pct"/>
            <w:noWrap/>
          </w:tcPr>
          <w:p w14:paraId="6FC37519" w14:textId="77777777" w:rsidR="00076AF3" w:rsidRPr="001600AD" w:rsidRDefault="00076AF3" w:rsidP="00BA4654">
            <w:r w:rsidRPr="001600AD">
              <w:t>54:04:010201:233</w:t>
            </w:r>
          </w:p>
        </w:tc>
        <w:tc>
          <w:tcPr>
            <w:tcW w:w="460" w:type="pct"/>
            <w:noWrap/>
          </w:tcPr>
          <w:p w14:paraId="38703B44" w14:textId="77777777" w:rsidR="00076AF3" w:rsidRPr="001600AD" w:rsidRDefault="00076AF3" w:rsidP="00BA4654">
            <w:r w:rsidRPr="001600AD">
              <w:t>1500.00</w:t>
            </w:r>
          </w:p>
        </w:tc>
        <w:tc>
          <w:tcPr>
            <w:tcW w:w="877" w:type="pct"/>
            <w:noWrap/>
          </w:tcPr>
          <w:p w14:paraId="449E6ADB" w14:textId="77777777" w:rsidR="00076AF3" w:rsidRPr="001600AD" w:rsidRDefault="00076AF3" w:rsidP="00BA4654">
            <w:r w:rsidRPr="001600AD">
              <w:t>Земли населенных пунктов</w:t>
            </w:r>
          </w:p>
        </w:tc>
        <w:tc>
          <w:tcPr>
            <w:tcW w:w="919" w:type="pct"/>
            <w:noWrap/>
          </w:tcPr>
          <w:p w14:paraId="0C763485" w14:textId="77777777" w:rsidR="00076AF3" w:rsidRPr="001600AD" w:rsidRDefault="00076AF3" w:rsidP="00BA4654">
            <w:r w:rsidRPr="001600AD">
              <w:t>для строительства здания СТО</w:t>
            </w:r>
          </w:p>
        </w:tc>
        <w:tc>
          <w:tcPr>
            <w:tcW w:w="877" w:type="pct"/>
            <w:noWrap/>
          </w:tcPr>
          <w:p w14:paraId="2DC98771" w14:textId="77777777" w:rsidR="00076AF3" w:rsidRPr="001600AD" w:rsidRDefault="00076AF3" w:rsidP="00BA4654">
            <w:r w:rsidRPr="001600AD">
              <w:t>Земли населенных пунктов</w:t>
            </w:r>
          </w:p>
        </w:tc>
        <w:tc>
          <w:tcPr>
            <w:tcW w:w="919" w:type="pct"/>
            <w:noWrap/>
          </w:tcPr>
          <w:p w14:paraId="275DCB93" w14:textId="77777777" w:rsidR="00076AF3" w:rsidRPr="001600AD" w:rsidRDefault="00076AF3" w:rsidP="00BA4654">
            <w:r w:rsidRPr="001600AD">
              <w:t>для строительства здания СТО</w:t>
            </w:r>
          </w:p>
        </w:tc>
      </w:tr>
      <w:tr w:rsidR="00076AF3" w:rsidRPr="00936062" w14:paraId="5D88D282" w14:textId="77777777" w:rsidTr="00BF1336">
        <w:tc>
          <w:tcPr>
            <w:tcW w:w="199" w:type="pct"/>
            <w:noWrap/>
          </w:tcPr>
          <w:p w14:paraId="3E835507" w14:textId="77777777" w:rsidR="00076AF3" w:rsidRPr="001600AD" w:rsidRDefault="00076AF3" w:rsidP="00BA4654">
            <w:r w:rsidRPr="001600AD">
              <w:t>155</w:t>
            </w:r>
          </w:p>
        </w:tc>
        <w:tc>
          <w:tcPr>
            <w:tcW w:w="748" w:type="pct"/>
            <w:noWrap/>
          </w:tcPr>
          <w:p w14:paraId="4F61B88C" w14:textId="77777777" w:rsidR="00076AF3" w:rsidRPr="001600AD" w:rsidRDefault="00076AF3" w:rsidP="00BA4654">
            <w:r w:rsidRPr="001600AD">
              <w:t>54:04:010201:25</w:t>
            </w:r>
          </w:p>
        </w:tc>
        <w:tc>
          <w:tcPr>
            <w:tcW w:w="460" w:type="pct"/>
            <w:noWrap/>
          </w:tcPr>
          <w:p w14:paraId="72F1A5E1" w14:textId="77777777" w:rsidR="00076AF3" w:rsidRPr="001600AD" w:rsidRDefault="00076AF3" w:rsidP="00BA4654">
            <w:r w:rsidRPr="001600AD">
              <w:t>1713.00</w:t>
            </w:r>
          </w:p>
        </w:tc>
        <w:tc>
          <w:tcPr>
            <w:tcW w:w="877" w:type="pct"/>
            <w:noWrap/>
          </w:tcPr>
          <w:p w14:paraId="3B758C78"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279AA871" w14:textId="77777777" w:rsidR="00076AF3" w:rsidRPr="001600AD" w:rsidRDefault="00076AF3" w:rsidP="00BA4654">
            <w:r w:rsidRPr="001600AD">
              <w:lastRenderedPageBreak/>
              <w:t xml:space="preserve">ведение подсобного </w:t>
            </w:r>
            <w:r w:rsidRPr="001600AD">
              <w:lastRenderedPageBreak/>
              <w:t>хозяйства</w:t>
            </w:r>
          </w:p>
        </w:tc>
        <w:tc>
          <w:tcPr>
            <w:tcW w:w="877" w:type="pct"/>
            <w:noWrap/>
          </w:tcPr>
          <w:p w14:paraId="733CD083"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7F182D25" w14:textId="77777777" w:rsidR="00076AF3" w:rsidRPr="001600AD" w:rsidRDefault="00076AF3" w:rsidP="00BA4654">
            <w:r w:rsidRPr="001600AD">
              <w:lastRenderedPageBreak/>
              <w:t xml:space="preserve">ведение подсобного </w:t>
            </w:r>
            <w:r w:rsidRPr="001600AD">
              <w:lastRenderedPageBreak/>
              <w:t>хозяйства</w:t>
            </w:r>
          </w:p>
        </w:tc>
      </w:tr>
      <w:tr w:rsidR="00076AF3" w:rsidRPr="00936062" w14:paraId="7DA93A0A" w14:textId="77777777" w:rsidTr="00BF1336">
        <w:tc>
          <w:tcPr>
            <w:tcW w:w="199" w:type="pct"/>
            <w:noWrap/>
          </w:tcPr>
          <w:p w14:paraId="6500BEFC" w14:textId="77777777" w:rsidR="00076AF3" w:rsidRPr="001600AD" w:rsidRDefault="00076AF3" w:rsidP="00BA4654">
            <w:r w:rsidRPr="001600AD">
              <w:lastRenderedPageBreak/>
              <w:t>156</w:t>
            </w:r>
          </w:p>
        </w:tc>
        <w:tc>
          <w:tcPr>
            <w:tcW w:w="748" w:type="pct"/>
            <w:noWrap/>
          </w:tcPr>
          <w:p w14:paraId="68ABA9C1" w14:textId="77777777" w:rsidR="00076AF3" w:rsidRPr="001600AD" w:rsidRDefault="00076AF3" w:rsidP="00BA4654">
            <w:r w:rsidRPr="001600AD">
              <w:t>54:04:010201:26</w:t>
            </w:r>
          </w:p>
        </w:tc>
        <w:tc>
          <w:tcPr>
            <w:tcW w:w="460" w:type="pct"/>
            <w:noWrap/>
          </w:tcPr>
          <w:p w14:paraId="1C9C33A5" w14:textId="77777777" w:rsidR="00076AF3" w:rsidRPr="001600AD" w:rsidRDefault="00076AF3" w:rsidP="00BA4654">
            <w:r w:rsidRPr="001600AD">
              <w:t>1617.00</w:t>
            </w:r>
          </w:p>
        </w:tc>
        <w:tc>
          <w:tcPr>
            <w:tcW w:w="877" w:type="pct"/>
            <w:noWrap/>
          </w:tcPr>
          <w:p w14:paraId="2F761550" w14:textId="77777777" w:rsidR="00076AF3" w:rsidRPr="001600AD" w:rsidRDefault="00076AF3" w:rsidP="00BA4654">
            <w:r w:rsidRPr="001600AD">
              <w:t>Земли населенных пунктов</w:t>
            </w:r>
          </w:p>
        </w:tc>
        <w:tc>
          <w:tcPr>
            <w:tcW w:w="919" w:type="pct"/>
            <w:noWrap/>
          </w:tcPr>
          <w:p w14:paraId="601C65C4" w14:textId="77777777" w:rsidR="00076AF3" w:rsidRPr="001600AD" w:rsidRDefault="00076AF3" w:rsidP="00BA4654">
            <w:r w:rsidRPr="001600AD">
              <w:t>Для ведения личного подсобного хозяйства</w:t>
            </w:r>
          </w:p>
        </w:tc>
        <w:tc>
          <w:tcPr>
            <w:tcW w:w="877" w:type="pct"/>
            <w:noWrap/>
          </w:tcPr>
          <w:p w14:paraId="3C7909E3" w14:textId="77777777" w:rsidR="00076AF3" w:rsidRPr="001600AD" w:rsidRDefault="00076AF3" w:rsidP="00BA4654">
            <w:r w:rsidRPr="001600AD">
              <w:t>Земли населенных пунктов</w:t>
            </w:r>
          </w:p>
        </w:tc>
        <w:tc>
          <w:tcPr>
            <w:tcW w:w="919" w:type="pct"/>
            <w:noWrap/>
          </w:tcPr>
          <w:p w14:paraId="0A7D22B5" w14:textId="77777777" w:rsidR="00076AF3" w:rsidRPr="001600AD" w:rsidRDefault="00076AF3" w:rsidP="00BA4654">
            <w:r w:rsidRPr="001600AD">
              <w:t>Для ведения личного подсобного хозяйства</w:t>
            </w:r>
          </w:p>
        </w:tc>
      </w:tr>
      <w:tr w:rsidR="00076AF3" w:rsidRPr="00936062" w14:paraId="2FCC11E5" w14:textId="77777777" w:rsidTr="00BF1336">
        <w:tc>
          <w:tcPr>
            <w:tcW w:w="199" w:type="pct"/>
            <w:noWrap/>
          </w:tcPr>
          <w:p w14:paraId="60248BFD" w14:textId="77777777" w:rsidR="00076AF3" w:rsidRPr="001600AD" w:rsidRDefault="00076AF3" w:rsidP="00BA4654">
            <w:r w:rsidRPr="001600AD">
              <w:t>157</w:t>
            </w:r>
          </w:p>
        </w:tc>
        <w:tc>
          <w:tcPr>
            <w:tcW w:w="748" w:type="pct"/>
            <w:noWrap/>
          </w:tcPr>
          <w:p w14:paraId="751B5A93" w14:textId="77777777" w:rsidR="00076AF3" w:rsidRPr="001600AD" w:rsidRDefault="00076AF3" w:rsidP="00BA4654">
            <w:r w:rsidRPr="001600AD">
              <w:t>54:04:010201:27</w:t>
            </w:r>
          </w:p>
        </w:tc>
        <w:tc>
          <w:tcPr>
            <w:tcW w:w="460" w:type="pct"/>
            <w:noWrap/>
          </w:tcPr>
          <w:p w14:paraId="356EA84C" w14:textId="77777777" w:rsidR="00076AF3" w:rsidRPr="001600AD" w:rsidRDefault="00076AF3" w:rsidP="00BA4654">
            <w:r w:rsidRPr="001600AD">
              <w:t>994.00</w:t>
            </w:r>
          </w:p>
        </w:tc>
        <w:tc>
          <w:tcPr>
            <w:tcW w:w="877" w:type="pct"/>
            <w:noWrap/>
          </w:tcPr>
          <w:p w14:paraId="713B3EDA" w14:textId="77777777" w:rsidR="00076AF3" w:rsidRPr="001600AD" w:rsidRDefault="00076AF3" w:rsidP="00BA4654">
            <w:r w:rsidRPr="001600AD">
              <w:t>Земли населенных пунктов</w:t>
            </w:r>
          </w:p>
        </w:tc>
        <w:tc>
          <w:tcPr>
            <w:tcW w:w="919" w:type="pct"/>
            <w:noWrap/>
          </w:tcPr>
          <w:p w14:paraId="08E729D5" w14:textId="77777777" w:rsidR="00076AF3" w:rsidRPr="001600AD" w:rsidRDefault="00076AF3" w:rsidP="00BA4654">
            <w:r w:rsidRPr="001600AD">
              <w:t>ведение подсобного хозяйства</w:t>
            </w:r>
          </w:p>
        </w:tc>
        <w:tc>
          <w:tcPr>
            <w:tcW w:w="877" w:type="pct"/>
            <w:noWrap/>
          </w:tcPr>
          <w:p w14:paraId="273C94F1" w14:textId="77777777" w:rsidR="00076AF3" w:rsidRPr="001600AD" w:rsidRDefault="00076AF3" w:rsidP="00BA4654">
            <w:r w:rsidRPr="001600AD">
              <w:t>Земли населенных пунктов</w:t>
            </w:r>
          </w:p>
        </w:tc>
        <w:tc>
          <w:tcPr>
            <w:tcW w:w="919" w:type="pct"/>
            <w:noWrap/>
          </w:tcPr>
          <w:p w14:paraId="5A2A9CBE" w14:textId="77777777" w:rsidR="00076AF3" w:rsidRPr="001600AD" w:rsidRDefault="00076AF3" w:rsidP="00BA4654">
            <w:r w:rsidRPr="001600AD">
              <w:t>ведение подсобного хозяйства</w:t>
            </w:r>
          </w:p>
        </w:tc>
      </w:tr>
      <w:tr w:rsidR="00076AF3" w:rsidRPr="00936062" w14:paraId="26618610" w14:textId="77777777" w:rsidTr="00BF1336">
        <w:tc>
          <w:tcPr>
            <w:tcW w:w="199" w:type="pct"/>
            <w:noWrap/>
          </w:tcPr>
          <w:p w14:paraId="42D7551C" w14:textId="77777777" w:rsidR="00076AF3" w:rsidRPr="001600AD" w:rsidRDefault="00076AF3" w:rsidP="00BA4654">
            <w:r w:rsidRPr="001600AD">
              <w:t>158</w:t>
            </w:r>
          </w:p>
        </w:tc>
        <w:tc>
          <w:tcPr>
            <w:tcW w:w="748" w:type="pct"/>
            <w:noWrap/>
          </w:tcPr>
          <w:p w14:paraId="59E8E19F" w14:textId="77777777" w:rsidR="00076AF3" w:rsidRPr="001600AD" w:rsidRDefault="00076AF3" w:rsidP="00BA4654">
            <w:r w:rsidRPr="001600AD">
              <w:t>54:04:010201:28</w:t>
            </w:r>
          </w:p>
        </w:tc>
        <w:tc>
          <w:tcPr>
            <w:tcW w:w="460" w:type="pct"/>
            <w:noWrap/>
          </w:tcPr>
          <w:p w14:paraId="5624716B" w14:textId="77777777" w:rsidR="00076AF3" w:rsidRPr="001600AD" w:rsidRDefault="00076AF3" w:rsidP="00BA4654">
            <w:r w:rsidRPr="001600AD">
              <w:t>1469.00</w:t>
            </w:r>
          </w:p>
        </w:tc>
        <w:tc>
          <w:tcPr>
            <w:tcW w:w="877" w:type="pct"/>
            <w:noWrap/>
          </w:tcPr>
          <w:p w14:paraId="4F1FFBD9" w14:textId="77777777" w:rsidR="00076AF3" w:rsidRPr="001600AD" w:rsidRDefault="00076AF3" w:rsidP="00BA4654">
            <w:r w:rsidRPr="001600AD">
              <w:t>Земли населенных пунктов</w:t>
            </w:r>
          </w:p>
        </w:tc>
        <w:tc>
          <w:tcPr>
            <w:tcW w:w="919" w:type="pct"/>
            <w:noWrap/>
          </w:tcPr>
          <w:p w14:paraId="190D95D7" w14:textId="77777777" w:rsidR="00076AF3" w:rsidRPr="001600AD" w:rsidRDefault="00076AF3" w:rsidP="00BA4654">
            <w:r w:rsidRPr="001600AD">
              <w:t>ведение подсобного хозяйства</w:t>
            </w:r>
          </w:p>
        </w:tc>
        <w:tc>
          <w:tcPr>
            <w:tcW w:w="877" w:type="pct"/>
            <w:noWrap/>
          </w:tcPr>
          <w:p w14:paraId="393A230F" w14:textId="77777777" w:rsidR="00076AF3" w:rsidRPr="001600AD" w:rsidRDefault="00076AF3" w:rsidP="00BA4654">
            <w:r w:rsidRPr="001600AD">
              <w:t>Земли населенных пунктов</w:t>
            </w:r>
          </w:p>
        </w:tc>
        <w:tc>
          <w:tcPr>
            <w:tcW w:w="919" w:type="pct"/>
            <w:noWrap/>
          </w:tcPr>
          <w:p w14:paraId="065FDB02" w14:textId="77777777" w:rsidR="00076AF3" w:rsidRPr="001600AD" w:rsidRDefault="00076AF3" w:rsidP="00BA4654">
            <w:r w:rsidRPr="001600AD">
              <w:t>ведение подсобного хозяйства</w:t>
            </w:r>
          </w:p>
        </w:tc>
      </w:tr>
      <w:tr w:rsidR="00076AF3" w:rsidRPr="00936062" w14:paraId="5B0830CA" w14:textId="77777777" w:rsidTr="00BF1336">
        <w:tc>
          <w:tcPr>
            <w:tcW w:w="199" w:type="pct"/>
            <w:noWrap/>
          </w:tcPr>
          <w:p w14:paraId="0660DF58" w14:textId="77777777" w:rsidR="00076AF3" w:rsidRPr="001600AD" w:rsidRDefault="00076AF3" w:rsidP="00BA4654">
            <w:r w:rsidRPr="001600AD">
              <w:t>159</w:t>
            </w:r>
          </w:p>
        </w:tc>
        <w:tc>
          <w:tcPr>
            <w:tcW w:w="748" w:type="pct"/>
            <w:noWrap/>
          </w:tcPr>
          <w:p w14:paraId="4D64EA0A" w14:textId="77777777" w:rsidR="00076AF3" w:rsidRPr="001600AD" w:rsidRDefault="00076AF3" w:rsidP="00BA4654">
            <w:r w:rsidRPr="001600AD">
              <w:t>54:04:010201:288</w:t>
            </w:r>
          </w:p>
        </w:tc>
        <w:tc>
          <w:tcPr>
            <w:tcW w:w="460" w:type="pct"/>
            <w:noWrap/>
          </w:tcPr>
          <w:p w14:paraId="33736EE1" w14:textId="77777777" w:rsidR="00076AF3" w:rsidRPr="001600AD" w:rsidRDefault="00076AF3" w:rsidP="00BA4654">
            <w:r w:rsidRPr="001600AD">
              <w:t>63.00</w:t>
            </w:r>
          </w:p>
        </w:tc>
        <w:tc>
          <w:tcPr>
            <w:tcW w:w="877" w:type="pct"/>
            <w:noWrap/>
          </w:tcPr>
          <w:p w14:paraId="6E718122" w14:textId="77777777" w:rsidR="00076AF3" w:rsidRPr="001600AD" w:rsidRDefault="00076AF3" w:rsidP="00BA4654">
            <w:r w:rsidRPr="001600AD">
              <w:t>Земли населенных пунктов</w:t>
            </w:r>
          </w:p>
        </w:tc>
        <w:tc>
          <w:tcPr>
            <w:tcW w:w="919" w:type="pct"/>
            <w:noWrap/>
          </w:tcPr>
          <w:p w14:paraId="1373D590" w14:textId="77777777" w:rsidR="00076AF3" w:rsidRPr="001600AD" w:rsidRDefault="00076AF3" w:rsidP="00BA4654">
            <w:r w:rsidRPr="001600AD">
              <w:t>для размещения водозаборной скважины</w:t>
            </w:r>
          </w:p>
        </w:tc>
        <w:tc>
          <w:tcPr>
            <w:tcW w:w="877" w:type="pct"/>
            <w:noWrap/>
          </w:tcPr>
          <w:p w14:paraId="5DD4B17A" w14:textId="77777777" w:rsidR="00076AF3" w:rsidRPr="001600AD" w:rsidRDefault="00076AF3" w:rsidP="00BA4654">
            <w:r w:rsidRPr="001600AD">
              <w:t>Земли населенных пунктов</w:t>
            </w:r>
          </w:p>
        </w:tc>
        <w:tc>
          <w:tcPr>
            <w:tcW w:w="919" w:type="pct"/>
            <w:noWrap/>
          </w:tcPr>
          <w:p w14:paraId="43A9900E" w14:textId="77777777" w:rsidR="00076AF3" w:rsidRPr="001600AD" w:rsidRDefault="00076AF3" w:rsidP="00BA4654">
            <w:r w:rsidRPr="001600AD">
              <w:t>для размещения водозаборной скважины</w:t>
            </w:r>
          </w:p>
        </w:tc>
      </w:tr>
      <w:tr w:rsidR="00076AF3" w:rsidRPr="00936062" w14:paraId="164B7846" w14:textId="77777777" w:rsidTr="00BF1336">
        <w:tc>
          <w:tcPr>
            <w:tcW w:w="199" w:type="pct"/>
            <w:noWrap/>
          </w:tcPr>
          <w:p w14:paraId="6444AF11" w14:textId="77777777" w:rsidR="00076AF3" w:rsidRPr="001600AD" w:rsidRDefault="00076AF3" w:rsidP="00BA4654">
            <w:r w:rsidRPr="001600AD">
              <w:t>160</w:t>
            </w:r>
          </w:p>
        </w:tc>
        <w:tc>
          <w:tcPr>
            <w:tcW w:w="748" w:type="pct"/>
            <w:noWrap/>
          </w:tcPr>
          <w:p w14:paraId="39FCF86B" w14:textId="77777777" w:rsidR="00076AF3" w:rsidRPr="001600AD" w:rsidRDefault="00076AF3" w:rsidP="00BA4654">
            <w:r w:rsidRPr="001600AD">
              <w:t>54:04:010201:289</w:t>
            </w:r>
          </w:p>
        </w:tc>
        <w:tc>
          <w:tcPr>
            <w:tcW w:w="460" w:type="pct"/>
            <w:noWrap/>
          </w:tcPr>
          <w:p w14:paraId="38D2E129" w14:textId="77777777" w:rsidR="00076AF3" w:rsidRPr="001600AD" w:rsidRDefault="00076AF3" w:rsidP="00BA4654">
            <w:r w:rsidRPr="001600AD">
              <w:t>3674.00</w:t>
            </w:r>
          </w:p>
        </w:tc>
        <w:tc>
          <w:tcPr>
            <w:tcW w:w="877" w:type="pct"/>
            <w:noWrap/>
          </w:tcPr>
          <w:p w14:paraId="0D14B5E5" w14:textId="77777777" w:rsidR="00076AF3" w:rsidRPr="001600AD" w:rsidRDefault="00076AF3" w:rsidP="00BA4654">
            <w:r w:rsidRPr="001600AD">
              <w:t>Земли населенных пунктов</w:t>
            </w:r>
          </w:p>
        </w:tc>
        <w:tc>
          <w:tcPr>
            <w:tcW w:w="919" w:type="pct"/>
            <w:noWrap/>
          </w:tcPr>
          <w:p w14:paraId="6E92B70E" w14:textId="77777777" w:rsidR="00076AF3" w:rsidRPr="001600AD" w:rsidRDefault="00076AF3" w:rsidP="00BA4654">
            <w:r w:rsidRPr="001600AD">
              <w:t>для движения автомобильного транспорта</w:t>
            </w:r>
          </w:p>
        </w:tc>
        <w:tc>
          <w:tcPr>
            <w:tcW w:w="877" w:type="pct"/>
            <w:noWrap/>
          </w:tcPr>
          <w:p w14:paraId="0D857C04" w14:textId="77777777" w:rsidR="00076AF3" w:rsidRPr="001600AD" w:rsidRDefault="00076AF3" w:rsidP="00BA4654">
            <w:r w:rsidRPr="001600AD">
              <w:t>Земли населенных пунктов</w:t>
            </w:r>
          </w:p>
        </w:tc>
        <w:tc>
          <w:tcPr>
            <w:tcW w:w="919" w:type="pct"/>
            <w:noWrap/>
          </w:tcPr>
          <w:p w14:paraId="54F35688" w14:textId="77777777" w:rsidR="00076AF3" w:rsidRPr="001600AD" w:rsidRDefault="00076AF3" w:rsidP="00BA4654">
            <w:r w:rsidRPr="001600AD">
              <w:t>для движения автомобильного транспорта</w:t>
            </w:r>
          </w:p>
        </w:tc>
      </w:tr>
      <w:tr w:rsidR="00076AF3" w:rsidRPr="00936062" w14:paraId="33972215" w14:textId="77777777" w:rsidTr="00BF1336">
        <w:tc>
          <w:tcPr>
            <w:tcW w:w="199" w:type="pct"/>
            <w:noWrap/>
          </w:tcPr>
          <w:p w14:paraId="6851D93D" w14:textId="77777777" w:rsidR="00076AF3" w:rsidRPr="001600AD" w:rsidRDefault="00076AF3" w:rsidP="00BA4654">
            <w:r w:rsidRPr="001600AD">
              <w:t>161</w:t>
            </w:r>
          </w:p>
        </w:tc>
        <w:tc>
          <w:tcPr>
            <w:tcW w:w="748" w:type="pct"/>
            <w:noWrap/>
          </w:tcPr>
          <w:p w14:paraId="2707E1C3" w14:textId="77777777" w:rsidR="00076AF3" w:rsidRPr="001600AD" w:rsidRDefault="00076AF3" w:rsidP="00BA4654">
            <w:r w:rsidRPr="001600AD">
              <w:t>54:04:010201:29</w:t>
            </w:r>
          </w:p>
        </w:tc>
        <w:tc>
          <w:tcPr>
            <w:tcW w:w="460" w:type="pct"/>
            <w:noWrap/>
          </w:tcPr>
          <w:p w14:paraId="746CBF31" w14:textId="77777777" w:rsidR="00076AF3" w:rsidRPr="001600AD" w:rsidRDefault="00076AF3" w:rsidP="00BA4654">
            <w:r w:rsidRPr="001600AD">
              <w:t>1278.00</w:t>
            </w:r>
          </w:p>
        </w:tc>
        <w:tc>
          <w:tcPr>
            <w:tcW w:w="877" w:type="pct"/>
            <w:noWrap/>
          </w:tcPr>
          <w:p w14:paraId="0AEFB457" w14:textId="77777777" w:rsidR="00076AF3" w:rsidRPr="001600AD" w:rsidRDefault="00076AF3" w:rsidP="00BA4654">
            <w:r w:rsidRPr="001600AD">
              <w:t>Земли населенных пунктов</w:t>
            </w:r>
          </w:p>
        </w:tc>
        <w:tc>
          <w:tcPr>
            <w:tcW w:w="919" w:type="pct"/>
            <w:noWrap/>
          </w:tcPr>
          <w:p w14:paraId="28E612B2" w14:textId="77777777" w:rsidR="00076AF3" w:rsidRPr="001600AD" w:rsidRDefault="00076AF3" w:rsidP="00BA4654">
            <w:r w:rsidRPr="001600AD">
              <w:t>ведение подсобного хозяйства</w:t>
            </w:r>
          </w:p>
        </w:tc>
        <w:tc>
          <w:tcPr>
            <w:tcW w:w="877" w:type="pct"/>
            <w:noWrap/>
          </w:tcPr>
          <w:p w14:paraId="1D680D22" w14:textId="77777777" w:rsidR="00076AF3" w:rsidRPr="001600AD" w:rsidRDefault="00076AF3" w:rsidP="00BA4654">
            <w:r w:rsidRPr="001600AD">
              <w:t>Земли населенных пунктов</w:t>
            </w:r>
          </w:p>
        </w:tc>
        <w:tc>
          <w:tcPr>
            <w:tcW w:w="919" w:type="pct"/>
            <w:noWrap/>
          </w:tcPr>
          <w:p w14:paraId="3BCC9C5B" w14:textId="77777777" w:rsidR="00076AF3" w:rsidRPr="001600AD" w:rsidRDefault="00076AF3" w:rsidP="00BA4654">
            <w:r w:rsidRPr="001600AD">
              <w:t>ведение подсобного хозяйства</w:t>
            </w:r>
          </w:p>
        </w:tc>
      </w:tr>
      <w:tr w:rsidR="00076AF3" w:rsidRPr="00936062" w14:paraId="538DDD78" w14:textId="77777777" w:rsidTr="00BF1336">
        <w:tc>
          <w:tcPr>
            <w:tcW w:w="199" w:type="pct"/>
            <w:noWrap/>
          </w:tcPr>
          <w:p w14:paraId="48033CFF" w14:textId="77777777" w:rsidR="00076AF3" w:rsidRPr="001600AD" w:rsidRDefault="00076AF3" w:rsidP="00BA4654">
            <w:r w:rsidRPr="001600AD">
              <w:t>162</w:t>
            </w:r>
          </w:p>
        </w:tc>
        <w:tc>
          <w:tcPr>
            <w:tcW w:w="748" w:type="pct"/>
            <w:noWrap/>
          </w:tcPr>
          <w:p w14:paraId="3F47D369" w14:textId="77777777" w:rsidR="00076AF3" w:rsidRPr="001600AD" w:rsidRDefault="00076AF3" w:rsidP="00BA4654">
            <w:r w:rsidRPr="001600AD">
              <w:t>54:04:010201:297</w:t>
            </w:r>
          </w:p>
        </w:tc>
        <w:tc>
          <w:tcPr>
            <w:tcW w:w="460" w:type="pct"/>
            <w:noWrap/>
          </w:tcPr>
          <w:p w14:paraId="418635A4" w14:textId="77777777" w:rsidR="00076AF3" w:rsidRPr="001600AD" w:rsidRDefault="00076AF3" w:rsidP="00BA4654">
            <w:r w:rsidRPr="001600AD">
              <w:t>750.00</w:t>
            </w:r>
          </w:p>
        </w:tc>
        <w:tc>
          <w:tcPr>
            <w:tcW w:w="877" w:type="pct"/>
            <w:noWrap/>
          </w:tcPr>
          <w:p w14:paraId="54C4ADE4" w14:textId="77777777" w:rsidR="00076AF3" w:rsidRPr="001600AD" w:rsidRDefault="00076AF3" w:rsidP="00BA4654">
            <w:r w:rsidRPr="001600AD">
              <w:t>Земли населенных пунктов</w:t>
            </w:r>
          </w:p>
        </w:tc>
        <w:tc>
          <w:tcPr>
            <w:tcW w:w="919" w:type="pct"/>
            <w:noWrap/>
          </w:tcPr>
          <w:p w14:paraId="184FF173" w14:textId="77777777" w:rsidR="00076AF3" w:rsidRPr="001600AD" w:rsidRDefault="00076AF3" w:rsidP="00BA4654">
            <w:r w:rsidRPr="001600AD">
              <w:t>предпринимательство</w:t>
            </w:r>
          </w:p>
        </w:tc>
        <w:tc>
          <w:tcPr>
            <w:tcW w:w="877" w:type="pct"/>
            <w:noWrap/>
          </w:tcPr>
          <w:p w14:paraId="4DEE98A6" w14:textId="77777777" w:rsidR="00076AF3" w:rsidRPr="001600AD" w:rsidRDefault="00076AF3" w:rsidP="00BA4654">
            <w:r w:rsidRPr="001600AD">
              <w:t>Земли населенных пунктов</w:t>
            </w:r>
          </w:p>
        </w:tc>
        <w:tc>
          <w:tcPr>
            <w:tcW w:w="919" w:type="pct"/>
            <w:noWrap/>
          </w:tcPr>
          <w:p w14:paraId="55630A45" w14:textId="77777777" w:rsidR="00076AF3" w:rsidRPr="001600AD" w:rsidRDefault="00076AF3" w:rsidP="00BA4654">
            <w:r w:rsidRPr="001600AD">
              <w:t>предпринимательство</w:t>
            </w:r>
          </w:p>
        </w:tc>
      </w:tr>
      <w:tr w:rsidR="00076AF3" w:rsidRPr="00936062" w14:paraId="7A02C549" w14:textId="77777777" w:rsidTr="00BF1336">
        <w:tc>
          <w:tcPr>
            <w:tcW w:w="199" w:type="pct"/>
            <w:noWrap/>
          </w:tcPr>
          <w:p w14:paraId="04762DB9" w14:textId="77777777" w:rsidR="00076AF3" w:rsidRPr="001600AD" w:rsidRDefault="00076AF3" w:rsidP="00BA4654">
            <w:r w:rsidRPr="001600AD">
              <w:t>163</w:t>
            </w:r>
          </w:p>
        </w:tc>
        <w:tc>
          <w:tcPr>
            <w:tcW w:w="748" w:type="pct"/>
            <w:noWrap/>
          </w:tcPr>
          <w:p w14:paraId="44C4BF9D" w14:textId="77777777" w:rsidR="00076AF3" w:rsidRPr="001600AD" w:rsidRDefault="00076AF3" w:rsidP="00BA4654">
            <w:r w:rsidRPr="001600AD">
              <w:t>54:04:010201:3</w:t>
            </w:r>
          </w:p>
        </w:tc>
        <w:tc>
          <w:tcPr>
            <w:tcW w:w="460" w:type="pct"/>
            <w:noWrap/>
          </w:tcPr>
          <w:p w14:paraId="4AF7C6B9" w14:textId="77777777" w:rsidR="00076AF3" w:rsidRPr="001600AD" w:rsidRDefault="00076AF3" w:rsidP="00BA4654">
            <w:r w:rsidRPr="001600AD">
              <w:t>1259.00</w:t>
            </w:r>
          </w:p>
        </w:tc>
        <w:tc>
          <w:tcPr>
            <w:tcW w:w="877" w:type="pct"/>
            <w:noWrap/>
          </w:tcPr>
          <w:p w14:paraId="1E8F7523" w14:textId="77777777" w:rsidR="00076AF3" w:rsidRPr="001600AD" w:rsidRDefault="00076AF3" w:rsidP="00BA4654">
            <w:r w:rsidRPr="001600AD">
              <w:t>Земли населенных пунктов</w:t>
            </w:r>
          </w:p>
        </w:tc>
        <w:tc>
          <w:tcPr>
            <w:tcW w:w="919" w:type="pct"/>
            <w:noWrap/>
          </w:tcPr>
          <w:p w14:paraId="008D6F99" w14:textId="77777777" w:rsidR="00076AF3" w:rsidRPr="001600AD" w:rsidRDefault="00076AF3" w:rsidP="00BA4654">
            <w:r w:rsidRPr="001600AD">
              <w:t>Для ведения личного подсобного хозяйства</w:t>
            </w:r>
          </w:p>
        </w:tc>
        <w:tc>
          <w:tcPr>
            <w:tcW w:w="877" w:type="pct"/>
            <w:noWrap/>
          </w:tcPr>
          <w:p w14:paraId="4CFEF6AE" w14:textId="77777777" w:rsidR="00076AF3" w:rsidRPr="001600AD" w:rsidRDefault="00076AF3" w:rsidP="00BA4654">
            <w:r w:rsidRPr="001600AD">
              <w:t>Земли населенных пунктов</w:t>
            </w:r>
          </w:p>
        </w:tc>
        <w:tc>
          <w:tcPr>
            <w:tcW w:w="919" w:type="pct"/>
            <w:noWrap/>
          </w:tcPr>
          <w:p w14:paraId="6C4A5098" w14:textId="77777777" w:rsidR="00076AF3" w:rsidRPr="001600AD" w:rsidRDefault="00076AF3" w:rsidP="00BA4654">
            <w:r w:rsidRPr="001600AD">
              <w:t>Для ведения личного подсобного хозяйства</w:t>
            </w:r>
          </w:p>
        </w:tc>
      </w:tr>
      <w:tr w:rsidR="00076AF3" w:rsidRPr="00936062" w14:paraId="46769159" w14:textId="77777777" w:rsidTr="00BF1336">
        <w:tc>
          <w:tcPr>
            <w:tcW w:w="199" w:type="pct"/>
            <w:noWrap/>
          </w:tcPr>
          <w:p w14:paraId="57577B47" w14:textId="77777777" w:rsidR="00076AF3" w:rsidRPr="001600AD" w:rsidRDefault="00076AF3" w:rsidP="00BA4654">
            <w:r w:rsidRPr="001600AD">
              <w:t>164</w:t>
            </w:r>
          </w:p>
        </w:tc>
        <w:tc>
          <w:tcPr>
            <w:tcW w:w="748" w:type="pct"/>
            <w:noWrap/>
          </w:tcPr>
          <w:p w14:paraId="52213313" w14:textId="77777777" w:rsidR="00076AF3" w:rsidRPr="001600AD" w:rsidRDefault="00076AF3" w:rsidP="00BA4654">
            <w:r w:rsidRPr="001600AD">
              <w:t>54:04:010201:30</w:t>
            </w:r>
          </w:p>
        </w:tc>
        <w:tc>
          <w:tcPr>
            <w:tcW w:w="460" w:type="pct"/>
            <w:noWrap/>
          </w:tcPr>
          <w:p w14:paraId="5EB14966" w14:textId="77777777" w:rsidR="00076AF3" w:rsidRPr="001600AD" w:rsidRDefault="00076AF3" w:rsidP="00BA4654">
            <w:r w:rsidRPr="001600AD">
              <w:t>2517.00</w:t>
            </w:r>
          </w:p>
        </w:tc>
        <w:tc>
          <w:tcPr>
            <w:tcW w:w="877" w:type="pct"/>
            <w:noWrap/>
          </w:tcPr>
          <w:p w14:paraId="5259C4AA" w14:textId="77777777" w:rsidR="00076AF3" w:rsidRPr="001600AD" w:rsidRDefault="00076AF3" w:rsidP="00BA4654">
            <w:r w:rsidRPr="001600AD">
              <w:t>Земли населенных пунктов</w:t>
            </w:r>
          </w:p>
        </w:tc>
        <w:tc>
          <w:tcPr>
            <w:tcW w:w="919" w:type="pct"/>
            <w:noWrap/>
          </w:tcPr>
          <w:p w14:paraId="58DA9C33" w14:textId="77777777" w:rsidR="00076AF3" w:rsidRPr="001600AD" w:rsidRDefault="00076AF3" w:rsidP="00BA4654">
            <w:r w:rsidRPr="001600AD">
              <w:t>ведение подсобного хозяйства</w:t>
            </w:r>
          </w:p>
        </w:tc>
        <w:tc>
          <w:tcPr>
            <w:tcW w:w="877" w:type="pct"/>
            <w:noWrap/>
          </w:tcPr>
          <w:p w14:paraId="55A746B0" w14:textId="77777777" w:rsidR="00076AF3" w:rsidRPr="001600AD" w:rsidRDefault="00076AF3" w:rsidP="00BA4654">
            <w:r w:rsidRPr="001600AD">
              <w:t>Земли населенных пунктов</w:t>
            </w:r>
          </w:p>
        </w:tc>
        <w:tc>
          <w:tcPr>
            <w:tcW w:w="919" w:type="pct"/>
            <w:noWrap/>
          </w:tcPr>
          <w:p w14:paraId="0D4FB8F0" w14:textId="77777777" w:rsidR="00076AF3" w:rsidRPr="001600AD" w:rsidRDefault="00076AF3" w:rsidP="00BA4654">
            <w:r w:rsidRPr="001600AD">
              <w:t>ведение подсобного хозяйства</w:t>
            </w:r>
          </w:p>
        </w:tc>
      </w:tr>
      <w:tr w:rsidR="00076AF3" w:rsidRPr="00936062" w14:paraId="6DCABE59" w14:textId="77777777" w:rsidTr="00BF1336">
        <w:tc>
          <w:tcPr>
            <w:tcW w:w="199" w:type="pct"/>
            <w:noWrap/>
          </w:tcPr>
          <w:p w14:paraId="4DB2EC15" w14:textId="77777777" w:rsidR="00076AF3" w:rsidRPr="001600AD" w:rsidRDefault="00076AF3" w:rsidP="00BA4654">
            <w:r w:rsidRPr="001600AD">
              <w:t>165</w:t>
            </w:r>
          </w:p>
        </w:tc>
        <w:tc>
          <w:tcPr>
            <w:tcW w:w="748" w:type="pct"/>
            <w:noWrap/>
          </w:tcPr>
          <w:p w14:paraId="6417B8EB" w14:textId="77777777" w:rsidR="00076AF3" w:rsidRPr="001600AD" w:rsidRDefault="00076AF3" w:rsidP="00BA4654">
            <w:r w:rsidRPr="001600AD">
              <w:t>54:04:010201:300</w:t>
            </w:r>
          </w:p>
        </w:tc>
        <w:tc>
          <w:tcPr>
            <w:tcW w:w="460" w:type="pct"/>
            <w:noWrap/>
          </w:tcPr>
          <w:p w14:paraId="7D1E00A9" w14:textId="77777777" w:rsidR="00076AF3" w:rsidRPr="001600AD" w:rsidRDefault="00076AF3" w:rsidP="00BA4654">
            <w:r w:rsidRPr="001600AD">
              <w:t>1040.00</w:t>
            </w:r>
          </w:p>
        </w:tc>
        <w:tc>
          <w:tcPr>
            <w:tcW w:w="877" w:type="pct"/>
            <w:noWrap/>
          </w:tcPr>
          <w:p w14:paraId="030C45D0" w14:textId="77777777" w:rsidR="00076AF3" w:rsidRPr="001600AD" w:rsidRDefault="00076AF3" w:rsidP="00BA4654">
            <w:r w:rsidRPr="001600AD">
              <w:t>Земли населенных пунктов</w:t>
            </w:r>
          </w:p>
        </w:tc>
        <w:tc>
          <w:tcPr>
            <w:tcW w:w="919" w:type="pct"/>
            <w:noWrap/>
          </w:tcPr>
          <w:p w14:paraId="08DEFE21" w14:textId="77777777" w:rsidR="00076AF3" w:rsidRPr="001600AD" w:rsidRDefault="00076AF3" w:rsidP="00BA4654">
            <w:r w:rsidRPr="001600AD">
              <w:t>для ведения личного подсобного хозяйства</w:t>
            </w:r>
          </w:p>
        </w:tc>
        <w:tc>
          <w:tcPr>
            <w:tcW w:w="877" w:type="pct"/>
            <w:noWrap/>
          </w:tcPr>
          <w:p w14:paraId="6DC7E8FE" w14:textId="77777777" w:rsidR="00076AF3" w:rsidRPr="001600AD" w:rsidRDefault="00076AF3" w:rsidP="00BA4654">
            <w:r w:rsidRPr="001600AD">
              <w:t>Земли населенных пунктов</w:t>
            </w:r>
          </w:p>
        </w:tc>
        <w:tc>
          <w:tcPr>
            <w:tcW w:w="919" w:type="pct"/>
            <w:noWrap/>
          </w:tcPr>
          <w:p w14:paraId="2942412A" w14:textId="77777777" w:rsidR="00076AF3" w:rsidRPr="001600AD" w:rsidRDefault="00076AF3" w:rsidP="00BA4654">
            <w:r w:rsidRPr="001600AD">
              <w:t>для ведения личного подсобного хозяйства</w:t>
            </w:r>
          </w:p>
        </w:tc>
      </w:tr>
      <w:tr w:rsidR="00076AF3" w:rsidRPr="00936062" w14:paraId="5B21BAFE" w14:textId="77777777" w:rsidTr="00BF1336">
        <w:tc>
          <w:tcPr>
            <w:tcW w:w="199" w:type="pct"/>
            <w:noWrap/>
          </w:tcPr>
          <w:p w14:paraId="15F55139" w14:textId="77777777" w:rsidR="00076AF3" w:rsidRPr="001600AD" w:rsidRDefault="00076AF3" w:rsidP="00BA4654">
            <w:r w:rsidRPr="001600AD">
              <w:t>166</w:t>
            </w:r>
          </w:p>
        </w:tc>
        <w:tc>
          <w:tcPr>
            <w:tcW w:w="748" w:type="pct"/>
            <w:noWrap/>
          </w:tcPr>
          <w:p w14:paraId="7F39B8F7" w14:textId="77777777" w:rsidR="00076AF3" w:rsidRPr="001600AD" w:rsidRDefault="00076AF3" w:rsidP="00BA4654">
            <w:r w:rsidRPr="001600AD">
              <w:t>54:04:010201:301</w:t>
            </w:r>
          </w:p>
        </w:tc>
        <w:tc>
          <w:tcPr>
            <w:tcW w:w="460" w:type="pct"/>
            <w:noWrap/>
          </w:tcPr>
          <w:p w14:paraId="6479E3F3" w14:textId="77777777" w:rsidR="00076AF3" w:rsidRPr="001600AD" w:rsidRDefault="00076AF3" w:rsidP="00BA4654">
            <w:r w:rsidRPr="001600AD">
              <w:t>376.00</w:t>
            </w:r>
          </w:p>
        </w:tc>
        <w:tc>
          <w:tcPr>
            <w:tcW w:w="877" w:type="pct"/>
            <w:noWrap/>
          </w:tcPr>
          <w:p w14:paraId="332AC3CF" w14:textId="77777777" w:rsidR="00076AF3" w:rsidRPr="001600AD" w:rsidRDefault="00076AF3" w:rsidP="00BA4654">
            <w:r w:rsidRPr="001600AD">
              <w:t>Земли населенных пунктов</w:t>
            </w:r>
          </w:p>
        </w:tc>
        <w:tc>
          <w:tcPr>
            <w:tcW w:w="919" w:type="pct"/>
            <w:noWrap/>
          </w:tcPr>
          <w:p w14:paraId="0AA6B092" w14:textId="77777777" w:rsidR="00076AF3" w:rsidRPr="001600AD" w:rsidRDefault="00076AF3" w:rsidP="00BA4654">
            <w:r w:rsidRPr="001600AD">
              <w:t>малоэтажная многоквартирная жилая застройка</w:t>
            </w:r>
          </w:p>
        </w:tc>
        <w:tc>
          <w:tcPr>
            <w:tcW w:w="877" w:type="pct"/>
            <w:noWrap/>
          </w:tcPr>
          <w:p w14:paraId="37D098BF" w14:textId="77777777" w:rsidR="00076AF3" w:rsidRPr="001600AD" w:rsidRDefault="00076AF3" w:rsidP="00BA4654">
            <w:r w:rsidRPr="001600AD">
              <w:t>Земли населенных пунктов</w:t>
            </w:r>
          </w:p>
        </w:tc>
        <w:tc>
          <w:tcPr>
            <w:tcW w:w="919" w:type="pct"/>
            <w:noWrap/>
          </w:tcPr>
          <w:p w14:paraId="5880AAB5" w14:textId="77777777" w:rsidR="00076AF3" w:rsidRPr="001600AD" w:rsidRDefault="00076AF3" w:rsidP="00BA4654">
            <w:r w:rsidRPr="001600AD">
              <w:t>малоэтажная многоквартирная жилая застройка</w:t>
            </w:r>
          </w:p>
        </w:tc>
      </w:tr>
      <w:tr w:rsidR="00076AF3" w:rsidRPr="00936062" w14:paraId="117AD0A3" w14:textId="77777777" w:rsidTr="00BF1336">
        <w:tc>
          <w:tcPr>
            <w:tcW w:w="199" w:type="pct"/>
            <w:noWrap/>
          </w:tcPr>
          <w:p w14:paraId="380F88ED" w14:textId="77777777" w:rsidR="00076AF3" w:rsidRPr="001600AD" w:rsidRDefault="00076AF3" w:rsidP="00BA4654">
            <w:r w:rsidRPr="001600AD">
              <w:t>167</w:t>
            </w:r>
          </w:p>
        </w:tc>
        <w:tc>
          <w:tcPr>
            <w:tcW w:w="748" w:type="pct"/>
            <w:noWrap/>
          </w:tcPr>
          <w:p w14:paraId="4704C018" w14:textId="77777777" w:rsidR="00076AF3" w:rsidRPr="001600AD" w:rsidRDefault="00076AF3" w:rsidP="00BA4654">
            <w:r w:rsidRPr="001600AD">
              <w:t>54:04:010201:31</w:t>
            </w:r>
          </w:p>
        </w:tc>
        <w:tc>
          <w:tcPr>
            <w:tcW w:w="460" w:type="pct"/>
            <w:noWrap/>
          </w:tcPr>
          <w:p w14:paraId="1C4A23F3" w14:textId="77777777" w:rsidR="00076AF3" w:rsidRPr="001600AD" w:rsidRDefault="00076AF3" w:rsidP="00BA4654">
            <w:r w:rsidRPr="001600AD">
              <w:t>1878.00</w:t>
            </w:r>
          </w:p>
        </w:tc>
        <w:tc>
          <w:tcPr>
            <w:tcW w:w="877" w:type="pct"/>
            <w:noWrap/>
          </w:tcPr>
          <w:p w14:paraId="6351E2D6" w14:textId="77777777" w:rsidR="00076AF3" w:rsidRPr="001600AD" w:rsidRDefault="00076AF3" w:rsidP="00BA4654">
            <w:r w:rsidRPr="001600AD">
              <w:t>Земли населенных пунктов</w:t>
            </w:r>
          </w:p>
        </w:tc>
        <w:tc>
          <w:tcPr>
            <w:tcW w:w="919" w:type="pct"/>
            <w:noWrap/>
          </w:tcPr>
          <w:p w14:paraId="57782979" w14:textId="77777777" w:rsidR="00076AF3" w:rsidRPr="001600AD" w:rsidRDefault="00076AF3" w:rsidP="00BA4654">
            <w:r w:rsidRPr="001600AD">
              <w:t>Для ведения личного подсобного хозяйства</w:t>
            </w:r>
          </w:p>
        </w:tc>
        <w:tc>
          <w:tcPr>
            <w:tcW w:w="877" w:type="pct"/>
            <w:noWrap/>
          </w:tcPr>
          <w:p w14:paraId="37DBD8DB" w14:textId="77777777" w:rsidR="00076AF3" w:rsidRPr="001600AD" w:rsidRDefault="00076AF3" w:rsidP="00BA4654">
            <w:r w:rsidRPr="001600AD">
              <w:t>Земли населенных пунктов</w:t>
            </w:r>
          </w:p>
        </w:tc>
        <w:tc>
          <w:tcPr>
            <w:tcW w:w="919" w:type="pct"/>
            <w:noWrap/>
          </w:tcPr>
          <w:p w14:paraId="081B117E" w14:textId="77777777" w:rsidR="00076AF3" w:rsidRPr="001600AD" w:rsidRDefault="00076AF3" w:rsidP="00BA4654">
            <w:r w:rsidRPr="001600AD">
              <w:t>Для ведения личного подсобного хозяйства</w:t>
            </w:r>
          </w:p>
        </w:tc>
      </w:tr>
      <w:tr w:rsidR="00076AF3" w:rsidRPr="00936062" w14:paraId="0E1147DC" w14:textId="77777777" w:rsidTr="00BF1336">
        <w:tc>
          <w:tcPr>
            <w:tcW w:w="199" w:type="pct"/>
            <w:noWrap/>
          </w:tcPr>
          <w:p w14:paraId="2FA2CA18" w14:textId="77777777" w:rsidR="00076AF3" w:rsidRPr="001600AD" w:rsidRDefault="00076AF3" w:rsidP="00BA4654">
            <w:r w:rsidRPr="001600AD">
              <w:t>168</w:t>
            </w:r>
          </w:p>
        </w:tc>
        <w:tc>
          <w:tcPr>
            <w:tcW w:w="748" w:type="pct"/>
            <w:noWrap/>
          </w:tcPr>
          <w:p w14:paraId="132FBC22" w14:textId="77777777" w:rsidR="00076AF3" w:rsidRPr="001600AD" w:rsidRDefault="00076AF3" w:rsidP="00BA4654">
            <w:r w:rsidRPr="001600AD">
              <w:t>54:04:010201:32</w:t>
            </w:r>
          </w:p>
        </w:tc>
        <w:tc>
          <w:tcPr>
            <w:tcW w:w="460" w:type="pct"/>
            <w:noWrap/>
          </w:tcPr>
          <w:p w14:paraId="29512DC8" w14:textId="77777777" w:rsidR="00076AF3" w:rsidRPr="001600AD" w:rsidRDefault="00076AF3" w:rsidP="00BA4654">
            <w:r w:rsidRPr="001600AD">
              <w:t>1025.00</w:t>
            </w:r>
          </w:p>
        </w:tc>
        <w:tc>
          <w:tcPr>
            <w:tcW w:w="877" w:type="pct"/>
            <w:noWrap/>
          </w:tcPr>
          <w:p w14:paraId="2A562BCC" w14:textId="77777777" w:rsidR="00076AF3" w:rsidRPr="001600AD" w:rsidRDefault="00076AF3" w:rsidP="00BA4654">
            <w:r w:rsidRPr="001600AD">
              <w:t>Земли населенных пунктов</w:t>
            </w:r>
          </w:p>
        </w:tc>
        <w:tc>
          <w:tcPr>
            <w:tcW w:w="919" w:type="pct"/>
            <w:noWrap/>
          </w:tcPr>
          <w:p w14:paraId="46DAF84B" w14:textId="77777777" w:rsidR="00076AF3" w:rsidRPr="001600AD" w:rsidRDefault="00076AF3" w:rsidP="00BA4654">
            <w:r w:rsidRPr="001600AD">
              <w:t>для ведения личного подсобного хозяйства</w:t>
            </w:r>
          </w:p>
        </w:tc>
        <w:tc>
          <w:tcPr>
            <w:tcW w:w="877" w:type="pct"/>
            <w:noWrap/>
          </w:tcPr>
          <w:p w14:paraId="59741E26" w14:textId="77777777" w:rsidR="00076AF3" w:rsidRPr="001600AD" w:rsidRDefault="00076AF3" w:rsidP="00BA4654">
            <w:r w:rsidRPr="001600AD">
              <w:t>Земли населенных пунктов</w:t>
            </w:r>
          </w:p>
        </w:tc>
        <w:tc>
          <w:tcPr>
            <w:tcW w:w="919" w:type="pct"/>
            <w:noWrap/>
          </w:tcPr>
          <w:p w14:paraId="56B58DE4" w14:textId="77777777" w:rsidR="00076AF3" w:rsidRPr="001600AD" w:rsidRDefault="00076AF3" w:rsidP="00BA4654">
            <w:r w:rsidRPr="001600AD">
              <w:t>для ведения личного подсобного хозяйства</w:t>
            </w:r>
          </w:p>
        </w:tc>
      </w:tr>
      <w:tr w:rsidR="00076AF3" w:rsidRPr="00936062" w14:paraId="69B7E978" w14:textId="77777777" w:rsidTr="00BF1336">
        <w:tc>
          <w:tcPr>
            <w:tcW w:w="199" w:type="pct"/>
            <w:noWrap/>
          </w:tcPr>
          <w:p w14:paraId="47FE8934" w14:textId="77777777" w:rsidR="00076AF3" w:rsidRPr="001600AD" w:rsidRDefault="00076AF3" w:rsidP="00BA4654">
            <w:r w:rsidRPr="001600AD">
              <w:t>169</w:t>
            </w:r>
          </w:p>
        </w:tc>
        <w:tc>
          <w:tcPr>
            <w:tcW w:w="748" w:type="pct"/>
            <w:noWrap/>
          </w:tcPr>
          <w:p w14:paraId="0AE27845" w14:textId="77777777" w:rsidR="00076AF3" w:rsidRPr="001600AD" w:rsidRDefault="00076AF3" w:rsidP="00BA4654">
            <w:r w:rsidRPr="001600AD">
              <w:t>54:04:010201:33</w:t>
            </w:r>
          </w:p>
        </w:tc>
        <w:tc>
          <w:tcPr>
            <w:tcW w:w="460" w:type="pct"/>
            <w:noWrap/>
          </w:tcPr>
          <w:p w14:paraId="2D2CA385" w14:textId="77777777" w:rsidR="00076AF3" w:rsidRPr="001600AD" w:rsidRDefault="00076AF3" w:rsidP="00BA4654">
            <w:r w:rsidRPr="001600AD">
              <w:t>2523.00</w:t>
            </w:r>
          </w:p>
        </w:tc>
        <w:tc>
          <w:tcPr>
            <w:tcW w:w="877" w:type="pct"/>
            <w:noWrap/>
          </w:tcPr>
          <w:p w14:paraId="2489DE7D" w14:textId="77777777" w:rsidR="00076AF3" w:rsidRPr="001600AD" w:rsidRDefault="00076AF3" w:rsidP="00BA4654">
            <w:r w:rsidRPr="001600AD">
              <w:t>Земли населенных пунктов</w:t>
            </w:r>
          </w:p>
        </w:tc>
        <w:tc>
          <w:tcPr>
            <w:tcW w:w="919" w:type="pct"/>
            <w:noWrap/>
          </w:tcPr>
          <w:p w14:paraId="58292B97" w14:textId="77777777" w:rsidR="00076AF3" w:rsidRPr="001600AD" w:rsidRDefault="00076AF3" w:rsidP="00BA4654">
            <w:r w:rsidRPr="001600AD">
              <w:t>ведение подсобного хозяйства</w:t>
            </w:r>
          </w:p>
        </w:tc>
        <w:tc>
          <w:tcPr>
            <w:tcW w:w="877" w:type="pct"/>
            <w:noWrap/>
          </w:tcPr>
          <w:p w14:paraId="3E7A12F4" w14:textId="77777777" w:rsidR="00076AF3" w:rsidRPr="001600AD" w:rsidRDefault="00076AF3" w:rsidP="00BA4654">
            <w:r w:rsidRPr="001600AD">
              <w:t>Земли населенных пунктов</w:t>
            </w:r>
          </w:p>
        </w:tc>
        <w:tc>
          <w:tcPr>
            <w:tcW w:w="919" w:type="pct"/>
            <w:noWrap/>
          </w:tcPr>
          <w:p w14:paraId="6C35DEF9" w14:textId="77777777" w:rsidR="00076AF3" w:rsidRPr="001600AD" w:rsidRDefault="00076AF3" w:rsidP="00BA4654">
            <w:r w:rsidRPr="001600AD">
              <w:t>ведение подсобного хозяйства</w:t>
            </w:r>
          </w:p>
        </w:tc>
      </w:tr>
      <w:tr w:rsidR="00076AF3" w:rsidRPr="00936062" w14:paraId="243F29A6" w14:textId="77777777" w:rsidTr="00BF1336">
        <w:tc>
          <w:tcPr>
            <w:tcW w:w="199" w:type="pct"/>
            <w:noWrap/>
          </w:tcPr>
          <w:p w14:paraId="4F8499E7" w14:textId="77777777" w:rsidR="00076AF3" w:rsidRPr="001600AD" w:rsidRDefault="00076AF3" w:rsidP="00BA4654">
            <w:r w:rsidRPr="001600AD">
              <w:t>170</w:t>
            </w:r>
          </w:p>
        </w:tc>
        <w:tc>
          <w:tcPr>
            <w:tcW w:w="748" w:type="pct"/>
            <w:noWrap/>
          </w:tcPr>
          <w:p w14:paraId="2D110FAE" w14:textId="77777777" w:rsidR="00076AF3" w:rsidRPr="001600AD" w:rsidRDefault="00076AF3" w:rsidP="00BA4654">
            <w:r w:rsidRPr="001600AD">
              <w:t>54:04:010201:34</w:t>
            </w:r>
          </w:p>
        </w:tc>
        <w:tc>
          <w:tcPr>
            <w:tcW w:w="460" w:type="pct"/>
            <w:noWrap/>
          </w:tcPr>
          <w:p w14:paraId="02935B1C" w14:textId="77777777" w:rsidR="00076AF3" w:rsidRPr="001600AD" w:rsidRDefault="00076AF3" w:rsidP="00BA4654">
            <w:r w:rsidRPr="001600AD">
              <w:t>886.00</w:t>
            </w:r>
          </w:p>
        </w:tc>
        <w:tc>
          <w:tcPr>
            <w:tcW w:w="877" w:type="pct"/>
            <w:noWrap/>
          </w:tcPr>
          <w:p w14:paraId="6A1AECEE" w14:textId="77777777" w:rsidR="00076AF3" w:rsidRPr="001600AD" w:rsidRDefault="00076AF3" w:rsidP="00BA4654">
            <w:r w:rsidRPr="001600AD">
              <w:t>Земли населенных пунктов</w:t>
            </w:r>
          </w:p>
        </w:tc>
        <w:tc>
          <w:tcPr>
            <w:tcW w:w="919" w:type="pct"/>
            <w:noWrap/>
          </w:tcPr>
          <w:p w14:paraId="2600434D" w14:textId="77777777" w:rsidR="00076AF3" w:rsidRPr="001600AD" w:rsidRDefault="00076AF3" w:rsidP="00BA4654">
            <w:r w:rsidRPr="001600AD">
              <w:t>ведение подсобного хозяйства</w:t>
            </w:r>
          </w:p>
        </w:tc>
        <w:tc>
          <w:tcPr>
            <w:tcW w:w="877" w:type="pct"/>
            <w:noWrap/>
          </w:tcPr>
          <w:p w14:paraId="7322AD79" w14:textId="77777777" w:rsidR="00076AF3" w:rsidRPr="001600AD" w:rsidRDefault="00076AF3" w:rsidP="00BA4654">
            <w:r w:rsidRPr="001600AD">
              <w:t>Земли населенных пунктов</w:t>
            </w:r>
          </w:p>
        </w:tc>
        <w:tc>
          <w:tcPr>
            <w:tcW w:w="919" w:type="pct"/>
            <w:noWrap/>
          </w:tcPr>
          <w:p w14:paraId="1465E642" w14:textId="77777777" w:rsidR="00076AF3" w:rsidRPr="001600AD" w:rsidRDefault="00076AF3" w:rsidP="00BA4654">
            <w:r w:rsidRPr="001600AD">
              <w:t>ведение подсобного хозяйства</w:t>
            </w:r>
          </w:p>
        </w:tc>
      </w:tr>
      <w:tr w:rsidR="00076AF3" w:rsidRPr="00936062" w14:paraId="6701770E" w14:textId="77777777" w:rsidTr="00BF1336">
        <w:tc>
          <w:tcPr>
            <w:tcW w:w="199" w:type="pct"/>
            <w:noWrap/>
          </w:tcPr>
          <w:p w14:paraId="262D9D92" w14:textId="77777777" w:rsidR="00076AF3" w:rsidRPr="001600AD" w:rsidRDefault="00076AF3" w:rsidP="00BA4654">
            <w:r w:rsidRPr="001600AD">
              <w:lastRenderedPageBreak/>
              <w:t>171</w:t>
            </w:r>
          </w:p>
        </w:tc>
        <w:tc>
          <w:tcPr>
            <w:tcW w:w="748" w:type="pct"/>
            <w:noWrap/>
          </w:tcPr>
          <w:p w14:paraId="3F02C2D4" w14:textId="77777777" w:rsidR="00076AF3" w:rsidRPr="001600AD" w:rsidRDefault="00076AF3" w:rsidP="00BA4654">
            <w:r w:rsidRPr="001600AD">
              <w:t>54:04:010201:35</w:t>
            </w:r>
          </w:p>
        </w:tc>
        <w:tc>
          <w:tcPr>
            <w:tcW w:w="460" w:type="pct"/>
            <w:noWrap/>
          </w:tcPr>
          <w:p w14:paraId="67F92238" w14:textId="77777777" w:rsidR="00076AF3" w:rsidRPr="001600AD" w:rsidRDefault="00076AF3" w:rsidP="00BA4654">
            <w:r w:rsidRPr="001600AD">
              <w:t>1021.00</w:t>
            </w:r>
          </w:p>
        </w:tc>
        <w:tc>
          <w:tcPr>
            <w:tcW w:w="877" w:type="pct"/>
            <w:noWrap/>
          </w:tcPr>
          <w:p w14:paraId="5BA2AB10" w14:textId="77777777" w:rsidR="00076AF3" w:rsidRPr="001600AD" w:rsidRDefault="00076AF3" w:rsidP="00BA4654">
            <w:r w:rsidRPr="001600AD">
              <w:t>Земли населенных пунктов</w:t>
            </w:r>
          </w:p>
        </w:tc>
        <w:tc>
          <w:tcPr>
            <w:tcW w:w="919" w:type="pct"/>
            <w:noWrap/>
          </w:tcPr>
          <w:p w14:paraId="0A897429" w14:textId="77777777" w:rsidR="00076AF3" w:rsidRPr="001600AD" w:rsidRDefault="00076AF3" w:rsidP="00BA4654">
            <w:r w:rsidRPr="001600AD">
              <w:t>ведение подсобного хозяйства</w:t>
            </w:r>
          </w:p>
        </w:tc>
        <w:tc>
          <w:tcPr>
            <w:tcW w:w="877" w:type="pct"/>
            <w:noWrap/>
          </w:tcPr>
          <w:p w14:paraId="5639F939" w14:textId="77777777" w:rsidR="00076AF3" w:rsidRPr="001600AD" w:rsidRDefault="00076AF3" w:rsidP="00BA4654">
            <w:r w:rsidRPr="001600AD">
              <w:t>Земли населенных пунктов</w:t>
            </w:r>
          </w:p>
        </w:tc>
        <w:tc>
          <w:tcPr>
            <w:tcW w:w="919" w:type="pct"/>
            <w:noWrap/>
          </w:tcPr>
          <w:p w14:paraId="091ADF9E" w14:textId="77777777" w:rsidR="00076AF3" w:rsidRPr="001600AD" w:rsidRDefault="00076AF3" w:rsidP="00BA4654">
            <w:r w:rsidRPr="001600AD">
              <w:t>ведение подсобного хозяйства</w:t>
            </w:r>
          </w:p>
        </w:tc>
      </w:tr>
      <w:tr w:rsidR="00076AF3" w:rsidRPr="00936062" w14:paraId="17F5608C" w14:textId="77777777" w:rsidTr="00BF1336">
        <w:tc>
          <w:tcPr>
            <w:tcW w:w="199" w:type="pct"/>
            <w:noWrap/>
          </w:tcPr>
          <w:p w14:paraId="3E4138F1" w14:textId="77777777" w:rsidR="00076AF3" w:rsidRPr="001600AD" w:rsidRDefault="00076AF3" w:rsidP="00BA4654">
            <w:r w:rsidRPr="001600AD">
              <w:t>172</w:t>
            </w:r>
          </w:p>
        </w:tc>
        <w:tc>
          <w:tcPr>
            <w:tcW w:w="748" w:type="pct"/>
            <w:noWrap/>
          </w:tcPr>
          <w:p w14:paraId="67323BC2" w14:textId="77777777" w:rsidR="00076AF3" w:rsidRPr="001600AD" w:rsidRDefault="00076AF3" w:rsidP="00BA4654">
            <w:r w:rsidRPr="001600AD">
              <w:t>54:04:010201:36</w:t>
            </w:r>
          </w:p>
        </w:tc>
        <w:tc>
          <w:tcPr>
            <w:tcW w:w="460" w:type="pct"/>
            <w:noWrap/>
          </w:tcPr>
          <w:p w14:paraId="0D2B62E3" w14:textId="77777777" w:rsidR="00076AF3" w:rsidRPr="001600AD" w:rsidRDefault="00076AF3" w:rsidP="00BA4654">
            <w:r w:rsidRPr="001600AD">
              <w:t>921.00</w:t>
            </w:r>
          </w:p>
        </w:tc>
        <w:tc>
          <w:tcPr>
            <w:tcW w:w="877" w:type="pct"/>
            <w:noWrap/>
          </w:tcPr>
          <w:p w14:paraId="547D5709" w14:textId="77777777" w:rsidR="00076AF3" w:rsidRPr="001600AD" w:rsidRDefault="00076AF3" w:rsidP="00BA4654">
            <w:r w:rsidRPr="001600AD">
              <w:t>Земли населенных пунктов</w:t>
            </w:r>
          </w:p>
        </w:tc>
        <w:tc>
          <w:tcPr>
            <w:tcW w:w="919" w:type="pct"/>
            <w:noWrap/>
          </w:tcPr>
          <w:p w14:paraId="6780D36D" w14:textId="77777777" w:rsidR="00076AF3" w:rsidRPr="001600AD" w:rsidRDefault="00076AF3" w:rsidP="00BA4654">
            <w:r w:rsidRPr="001600AD">
              <w:t>ведение подсобного хозяйства</w:t>
            </w:r>
          </w:p>
        </w:tc>
        <w:tc>
          <w:tcPr>
            <w:tcW w:w="877" w:type="pct"/>
            <w:noWrap/>
          </w:tcPr>
          <w:p w14:paraId="543BF0A9" w14:textId="77777777" w:rsidR="00076AF3" w:rsidRPr="001600AD" w:rsidRDefault="00076AF3" w:rsidP="00BA4654">
            <w:r w:rsidRPr="001600AD">
              <w:t>Земли населенных пунктов</w:t>
            </w:r>
          </w:p>
        </w:tc>
        <w:tc>
          <w:tcPr>
            <w:tcW w:w="919" w:type="pct"/>
            <w:noWrap/>
          </w:tcPr>
          <w:p w14:paraId="1A8C6B19" w14:textId="77777777" w:rsidR="00076AF3" w:rsidRPr="001600AD" w:rsidRDefault="00076AF3" w:rsidP="00BA4654">
            <w:r w:rsidRPr="001600AD">
              <w:t>ведение подсобного хозяйства</w:t>
            </w:r>
          </w:p>
        </w:tc>
      </w:tr>
      <w:tr w:rsidR="00076AF3" w:rsidRPr="00936062" w14:paraId="2201047C" w14:textId="77777777" w:rsidTr="00BF1336">
        <w:tc>
          <w:tcPr>
            <w:tcW w:w="199" w:type="pct"/>
            <w:noWrap/>
          </w:tcPr>
          <w:p w14:paraId="3B8592C2" w14:textId="77777777" w:rsidR="00076AF3" w:rsidRPr="001600AD" w:rsidRDefault="00076AF3" w:rsidP="00BA4654">
            <w:r w:rsidRPr="001600AD">
              <w:t>173</w:t>
            </w:r>
          </w:p>
        </w:tc>
        <w:tc>
          <w:tcPr>
            <w:tcW w:w="748" w:type="pct"/>
            <w:noWrap/>
          </w:tcPr>
          <w:p w14:paraId="0E5BE34A" w14:textId="77777777" w:rsidR="00076AF3" w:rsidRPr="001600AD" w:rsidRDefault="00076AF3" w:rsidP="00BA4654">
            <w:r w:rsidRPr="001600AD">
              <w:t>54:04:010201:37</w:t>
            </w:r>
          </w:p>
        </w:tc>
        <w:tc>
          <w:tcPr>
            <w:tcW w:w="460" w:type="pct"/>
            <w:noWrap/>
          </w:tcPr>
          <w:p w14:paraId="762B33F2" w14:textId="77777777" w:rsidR="00076AF3" w:rsidRPr="001600AD" w:rsidRDefault="00076AF3" w:rsidP="00BA4654">
            <w:r w:rsidRPr="001600AD">
              <w:t>729.00</w:t>
            </w:r>
          </w:p>
        </w:tc>
        <w:tc>
          <w:tcPr>
            <w:tcW w:w="877" w:type="pct"/>
            <w:noWrap/>
          </w:tcPr>
          <w:p w14:paraId="7274AF3E" w14:textId="77777777" w:rsidR="00076AF3" w:rsidRPr="001600AD" w:rsidRDefault="00076AF3" w:rsidP="00BA4654">
            <w:r w:rsidRPr="001600AD">
              <w:t>Земли населенных пунктов</w:t>
            </w:r>
          </w:p>
        </w:tc>
        <w:tc>
          <w:tcPr>
            <w:tcW w:w="919" w:type="pct"/>
            <w:noWrap/>
          </w:tcPr>
          <w:p w14:paraId="0173BFC2" w14:textId="77777777" w:rsidR="00076AF3" w:rsidRPr="001600AD" w:rsidRDefault="00076AF3" w:rsidP="00BA4654">
            <w:r w:rsidRPr="001600AD">
              <w:t>ведение подсобного хозяйства</w:t>
            </w:r>
          </w:p>
        </w:tc>
        <w:tc>
          <w:tcPr>
            <w:tcW w:w="877" w:type="pct"/>
            <w:noWrap/>
          </w:tcPr>
          <w:p w14:paraId="50902E0C" w14:textId="77777777" w:rsidR="00076AF3" w:rsidRPr="001600AD" w:rsidRDefault="00076AF3" w:rsidP="00BA4654">
            <w:r w:rsidRPr="001600AD">
              <w:t>Земли населенных пунктов</w:t>
            </w:r>
          </w:p>
        </w:tc>
        <w:tc>
          <w:tcPr>
            <w:tcW w:w="919" w:type="pct"/>
            <w:noWrap/>
          </w:tcPr>
          <w:p w14:paraId="46436185" w14:textId="77777777" w:rsidR="00076AF3" w:rsidRPr="001600AD" w:rsidRDefault="00076AF3" w:rsidP="00BA4654">
            <w:r w:rsidRPr="001600AD">
              <w:t>ведение подсобного хозяйства</w:t>
            </w:r>
          </w:p>
        </w:tc>
      </w:tr>
      <w:tr w:rsidR="00076AF3" w:rsidRPr="00936062" w14:paraId="74ACAE66" w14:textId="77777777" w:rsidTr="00BF1336">
        <w:tc>
          <w:tcPr>
            <w:tcW w:w="199" w:type="pct"/>
            <w:noWrap/>
          </w:tcPr>
          <w:p w14:paraId="1C15C25F" w14:textId="77777777" w:rsidR="00076AF3" w:rsidRPr="001600AD" w:rsidRDefault="00076AF3" w:rsidP="00BA4654">
            <w:r w:rsidRPr="001600AD">
              <w:t>174</w:t>
            </w:r>
          </w:p>
        </w:tc>
        <w:tc>
          <w:tcPr>
            <w:tcW w:w="748" w:type="pct"/>
            <w:noWrap/>
          </w:tcPr>
          <w:p w14:paraId="09CE6845" w14:textId="77777777" w:rsidR="00076AF3" w:rsidRPr="001600AD" w:rsidRDefault="00076AF3" w:rsidP="00BA4654">
            <w:r w:rsidRPr="001600AD">
              <w:t>54:04:010201:38</w:t>
            </w:r>
          </w:p>
        </w:tc>
        <w:tc>
          <w:tcPr>
            <w:tcW w:w="460" w:type="pct"/>
            <w:noWrap/>
          </w:tcPr>
          <w:p w14:paraId="4E82C38E" w14:textId="77777777" w:rsidR="00076AF3" w:rsidRPr="001600AD" w:rsidRDefault="00076AF3" w:rsidP="00BA4654">
            <w:r w:rsidRPr="001600AD">
              <w:t>979.00</w:t>
            </w:r>
          </w:p>
        </w:tc>
        <w:tc>
          <w:tcPr>
            <w:tcW w:w="877" w:type="pct"/>
            <w:noWrap/>
          </w:tcPr>
          <w:p w14:paraId="09950A09" w14:textId="77777777" w:rsidR="00076AF3" w:rsidRPr="001600AD" w:rsidRDefault="00076AF3" w:rsidP="00BA4654">
            <w:r w:rsidRPr="001600AD">
              <w:t>Земли населенных пунктов</w:t>
            </w:r>
          </w:p>
        </w:tc>
        <w:tc>
          <w:tcPr>
            <w:tcW w:w="919" w:type="pct"/>
            <w:noWrap/>
          </w:tcPr>
          <w:p w14:paraId="35AEC0E1" w14:textId="77777777" w:rsidR="00076AF3" w:rsidRPr="001600AD" w:rsidRDefault="00076AF3" w:rsidP="00BA4654">
            <w:r w:rsidRPr="001600AD">
              <w:t>ведение подсобного хозяйства</w:t>
            </w:r>
          </w:p>
        </w:tc>
        <w:tc>
          <w:tcPr>
            <w:tcW w:w="877" w:type="pct"/>
            <w:noWrap/>
          </w:tcPr>
          <w:p w14:paraId="0C2A47C4" w14:textId="77777777" w:rsidR="00076AF3" w:rsidRPr="001600AD" w:rsidRDefault="00076AF3" w:rsidP="00BA4654">
            <w:r w:rsidRPr="001600AD">
              <w:t>Земли населенных пунктов</w:t>
            </w:r>
          </w:p>
        </w:tc>
        <w:tc>
          <w:tcPr>
            <w:tcW w:w="919" w:type="pct"/>
            <w:noWrap/>
          </w:tcPr>
          <w:p w14:paraId="4D0FDD61" w14:textId="77777777" w:rsidR="00076AF3" w:rsidRPr="001600AD" w:rsidRDefault="00076AF3" w:rsidP="00BA4654">
            <w:r w:rsidRPr="001600AD">
              <w:t>ведение подсобного хозяйства</w:t>
            </w:r>
          </w:p>
        </w:tc>
      </w:tr>
      <w:tr w:rsidR="00076AF3" w:rsidRPr="00936062" w14:paraId="308EAFAE" w14:textId="77777777" w:rsidTr="00BF1336">
        <w:tc>
          <w:tcPr>
            <w:tcW w:w="199" w:type="pct"/>
            <w:noWrap/>
          </w:tcPr>
          <w:p w14:paraId="1FAB68EE" w14:textId="77777777" w:rsidR="00076AF3" w:rsidRPr="001600AD" w:rsidRDefault="00076AF3" w:rsidP="00BA4654">
            <w:r w:rsidRPr="001600AD">
              <w:t>175</w:t>
            </w:r>
          </w:p>
        </w:tc>
        <w:tc>
          <w:tcPr>
            <w:tcW w:w="748" w:type="pct"/>
            <w:noWrap/>
          </w:tcPr>
          <w:p w14:paraId="0DE53F44" w14:textId="77777777" w:rsidR="00076AF3" w:rsidRPr="001600AD" w:rsidRDefault="00076AF3" w:rsidP="00BA4654">
            <w:r w:rsidRPr="001600AD">
              <w:t>54:04:010201:39</w:t>
            </w:r>
          </w:p>
        </w:tc>
        <w:tc>
          <w:tcPr>
            <w:tcW w:w="460" w:type="pct"/>
            <w:noWrap/>
          </w:tcPr>
          <w:p w14:paraId="2EB8CE26" w14:textId="77777777" w:rsidR="00076AF3" w:rsidRPr="001600AD" w:rsidRDefault="00076AF3" w:rsidP="00BA4654">
            <w:r w:rsidRPr="001600AD">
              <w:t>2530.00</w:t>
            </w:r>
          </w:p>
        </w:tc>
        <w:tc>
          <w:tcPr>
            <w:tcW w:w="877" w:type="pct"/>
            <w:noWrap/>
          </w:tcPr>
          <w:p w14:paraId="02C9555C" w14:textId="77777777" w:rsidR="00076AF3" w:rsidRPr="001600AD" w:rsidRDefault="00076AF3" w:rsidP="00BA4654">
            <w:r w:rsidRPr="001600AD">
              <w:t>Земли населенных пунктов</w:t>
            </w:r>
          </w:p>
        </w:tc>
        <w:tc>
          <w:tcPr>
            <w:tcW w:w="919" w:type="pct"/>
            <w:noWrap/>
          </w:tcPr>
          <w:p w14:paraId="00DC5DD4" w14:textId="77777777" w:rsidR="00076AF3" w:rsidRPr="001600AD" w:rsidRDefault="00076AF3" w:rsidP="00BA4654">
            <w:r w:rsidRPr="001600AD">
              <w:t>ведение подсобного хозяйства</w:t>
            </w:r>
          </w:p>
        </w:tc>
        <w:tc>
          <w:tcPr>
            <w:tcW w:w="877" w:type="pct"/>
            <w:noWrap/>
          </w:tcPr>
          <w:p w14:paraId="2108325C" w14:textId="77777777" w:rsidR="00076AF3" w:rsidRPr="001600AD" w:rsidRDefault="00076AF3" w:rsidP="00BA4654">
            <w:r w:rsidRPr="001600AD">
              <w:t>Земли населенных пунктов</w:t>
            </w:r>
          </w:p>
        </w:tc>
        <w:tc>
          <w:tcPr>
            <w:tcW w:w="919" w:type="pct"/>
            <w:noWrap/>
          </w:tcPr>
          <w:p w14:paraId="5280C191" w14:textId="77777777" w:rsidR="00076AF3" w:rsidRPr="001600AD" w:rsidRDefault="00076AF3" w:rsidP="00BA4654">
            <w:r w:rsidRPr="001600AD">
              <w:t>ведение подсобного хозяйства</w:t>
            </w:r>
          </w:p>
        </w:tc>
      </w:tr>
      <w:tr w:rsidR="00076AF3" w:rsidRPr="00936062" w14:paraId="697DE3C2" w14:textId="77777777" w:rsidTr="00BF1336">
        <w:tc>
          <w:tcPr>
            <w:tcW w:w="199" w:type="pct"/>
            <w:noWrap/>
          </w:tcPr>
          <w:p w14:paraId="6CF679D4" w14:textId="77777777" w:rsidR="00076AF3" w:rsidRPr="001600AD" w:rsidRDefault="00076AF3" w:rsidP="00BA4654">
            <w:r w:rsidRPr="001600AD">
              <w:t>176</w:t>
            </w:r>
          </w:p>
        </w:tc>
        <w:tc>
          <w:tcPr>
            <w:tcW w:w="748" w:type="pct"/>
            <w:noWrap/>
          </w:tcPr>
          <w:p w14:paraId="46ACAF21" w14:textId="77777777" w:rsidR="00076AF3" w:rsidRPr="001600AD" w:rsidRDefault="00076AF3" w:rsidP="00BA4654">
            <w:r w:rsidRPr="001600AD">
              <w:t>54:04:010201:4</w:t>
            </w:r>
          </w:p>
        </w:tc>
        <w:tc>
          <w:tcPr>
            <w:tcW w:w="460" w:type="pct"/>
            <w:noWrap/>
          </w:tcPr>
          <w:p w14:paraId="69C75B3B" w14:textId="77777777" w:rsidR="00076AF3" w:rsidRPr="001600AD" w:rsidRDefault="00076AF3" w:rsidP="00BA4654">
            <w:r w:rsidRPr="001600AD">
              <w:t>1051.00</w:t>
            </w:r>
          </w:p>
        </w:tc>
        <w:tc>
          <w:tcPr>
            <w:tcW w:w="877" w:type="pct"/>
            <w:noWrap/>
          </w:tcPr>
          <w:p w14:paraId="2003C2E6" w14:textId="77777777" w:rsidR="00076AF3" w:rsidRPr="001600AD" w:rsidRDefault="00076AF3" w:rsidP="00BA4654">
            <w:r w:rsidRPr="001600AD">
              <w:t>Земли населенных пунктов</w:t>
            </w:r>
          </w:p>
        </w:tc>
        <w:tc>
          <w:tcPr>
            <w:tcW w:w="919" w:type="pct"/>
            <w:noWrap/>
          </w:tcPr>
          <w:p w14:paraId="4B58AA93" w14:textId="77777777" w:rsidR="00076AF3" w:rsidRPr="001600AD" w:rsidRDefault="00076AF3" w:rsidP="00BA4654">
            <w:r w:rsidRPr="001600AD">
              <w:t>Для ведения личного подсобного хозяйства</w:t>
            </w:r>
          </w:p>
        </w:tc>
        <w:tc>
          <w:tcPr>
            <w:tcW w:w="877" w:type="pct"/>
            <w:noWrap/>
          </w:tcPr>
          <w:p w14:paraId="2394AC03" w14:textId="77777777" w:rsidR="00076AF3" w:rsidRPr="001600AD" w:rsidRDefault="00076AF3" w:rsidP="00BA4654">
            <w:r w:rsidRPr="001600AD">
              <w:t>Земли населенных пунктов</w:t>
            </w:r>
          </w:p>
        </w:tc>
        <w:tc>
          <w:tcPr>
            <w:tcW w:w="919" w:type="pct"/>
            <w:noWrap/>
          </w:tcPr>
          <w:p w14:paraId="1997A411" w14:textId="77777777" w:rsidR="00076AF3" w:rsidRPr="001600AD" w:rsidRDefault="00076AF3" w:rsidP="00BA4654">
            <w:r w:rsidRPr="001600AD">
              <w:t>Для ведения личного подсобного хозяйства</w:t>
            </w:r>
          </w:p>
        </w:tc>
      </w:tr>
      <w:tr w:rsidR="00076AF3" w:rsidRPr="00936062" w14:paraId="34D5C6FC" w14:textId="77777777" w:rsidTr="00BF1336">
        <w:tc>
          <w:tcPr>
            <w:tcW w:w="199" w:type="pct"/>
            <w:noWrap/>
          </w:tcPr>
          <w:p w14:paraId="1D97838A" w14:textId="77777777" w:rsidR="00076AF3" w:rsidRPr="001600AD" w:rsidRDefault="00076AF3" w:rsidP="00BA4654">
            <w:r w:rsidRPr="001600AD">
              <w:t>177</w:t>
            </w:r>
          </w:p>
        </w:tc>
        <w:tc>
          <w:tcPr>
            <w:tcW w:w="748" w:type="pct"/>
            <w:noWrap/>
          </w:tcPr>
          <w:p w14:paraId="589DF47C" w14:textId="77777777" w:rsidR="00076AF3" w:rsidRPr="001600AD" w:rsidRDefault="00076AF3" w:rsidP="00BA4654">
            <w:r w:rsidRPr="001600AD">
              <w:t>54:04:010201:40</w:t>
            </w:r>
          </w:p>
        </w:tc>
        <w:tc>
          <w:tcPr>
            <w:tcW w:w="460" w:type="pct"/>
            <w:noWrap/>
          </w:tcPr>
          <w:p w14:paraId="3EB93175" w14:textId="77777777" w:rsidR="00076AF3" w:rsidRPr="001600AD" w:rsidRDefault="00076AF3" w:rsidP="00BA4654">
            <w:r w:rsidRPr="001600AD">
              <w:t>1046.00</w:t>
            </w:r>
          </w:p>
        </w:tc>
        <w:tc>
          <w:tcPr>
            <w:tcW w:w="877" w:type="pct"/>
            <w:noWrap/>
          </w:tcPr>
          <w:p w14:paraId="61AB2B5F" w14:textId="77777777" w:rsidR="00076AF3" w:rsidRPr="001600AD" w:rsidRDefault="00076AF3" w:rsidP="00BA4654">
            <w:r w:rsidRPr="001600AD">
              <w:t>Земли населенных пунктов</w:t>
            </w:r>
          </w:p>
        </w:tc>
        <w:tc>
          <w:tcPr>
            <w:tcW w:w="919" w:type="pct"/>
            <w:noWrap/>
          </w:tcPr>
          <w:p w14:paraId="7EABBB7E" w14:textId="77777777" w:rsidR="00076AF3" w:rsidRPr="001600AD" w:rsidRDefault="00076AF3" w:rsidP="00BA4654">
            <w:r w:rsidRPr="001600AD">
              <w:t>для ведения личного подсобного хозяйства</w:t>
            </w:r>
          </w:p>
        </w:tc>
        <w:tc>
          <w:tcPr>
            <w:tcW w:w="877" w:type="pct"/>
            <w:noWrap/>
          </w:tcPr>
          <w:p w14:paraId="1D44C4C4" w14:textId="77777777" w:rsidR="00076AF3" w:rsidRPr="001600AD" w:rsidRDefault="00076AF3" w:rsidP="00BA4654">
            <w:r w:rsidRPr="001600AD">
              <w:t>Земли населенных пунктов</w:t>
            </w:r>
          </w:p>
        </w:tc>
        <w:tc>
          <w:tcPr>
            <w:tcW w:w="919" w:type="pct"/>
            <w:noWrap/>
          </w:tcPr>
          <w:p w14:paraId="723D4D92" w14:textId="77777777" w:rsidR="00076AF3" w:rsidRPr="001600AD" w:rsidRDefault="00076AF3" w:rsidP="00BA4654">
            <w:r w:rsidRPr="001600AD">
              <w:t>для ведения личного подсобного хозяйства</w:t>
            </w:r>
          </w:p>
        </w:tc>
      </w:tr>
      <w:tr w:rsidR="00076AF3" w:rsidRPr="00936062" w14:paraId="1B17FD39" w14:textId="77777777" w:rsidTr="00BF1336">
        <w:tc>
          <w:tcPr>
            <w:tcW w:w="199" w:type="pct"/>
            <w:noWrap/>
          </w:tcPr>
          <w:p w14:paraId="083F8F96" w14:textId="77777777" w:rsidR="00076AF3" w:rsidRPr="001600AD" w:rsidRDefault="00076AF3" w:rsidP="00BA4654">
            <w:r w:rsidRPr="001600AD">
              <w:t>178</w:t>
            </w:r>
          </w:p>
        </w:tc>
        <w:tc>
          <w:tcPr>
            <w:tcW w:w="748" w:type="pct"/>
            <w:noWrap/>
          </w:tcPr>
          <w:p w14:paraId="09741F66" w14:textId="77777777" w:rsidR="00076AF3" w:rsidRPr="001600AD" w:rsidRDefault="00076AF3" w:rsidP="00BA4654">
            <w:r w:rsidRPr="001600AD">
              <w:t>54:04:010201:41</w:t>
            </w:r>
          </w:p>
        </w:tc>
        <w:tc>
          <w:tcPr>
            <w:tcW w:w="460" w:type="pct"/>
            <w:noWrap/>
          </w:tcPr>
          <w:p w14:paraId="46E53E7B" w14:textId="77777777" w:rsidR="00076AF3" w:rsidRPr="001600AD" w:rsidRDefault="00076AF3" w:rsidP="00BA4654">
            <w:r w:rsidRPr="001600AD">
              <w:t>1484.00</w:t>
            </w:r>
          </w:p>
        </w:tc>
        <w:tc>
          <w:tcPr>
            <w:tcW w:w="877" w:type="pct"/>
            <w:noWrap/>
          </w:tcPr>
          <w:p w14:paraId="639AD7E3" w14:textId="77777777" w:rsidR="00076AF3" w:rsidRPr="001600AD" w:rsidRDefault="00076AF3" w:rsidP="00BA4654">
            <w:r w:rsidRPr="001600AD">
              <w:t>Земли населенных пунктов</w:t>
            </w:r>
          </w:p>
        </w:tc>
        <w:tc>
          <w:tcPr>
            <w:tcW w:w="919" w:type="pct"/>
            <w:noWrap/>
          </w:tcPr>
          <w:p w14:paraId="46590C30" w14:textId="77777777" w:rsidR="00076AF3" w:rsidRPr="001600AD" w:rsidRDefault="00076AF3" w:rsidP="00BA4654">
            <w:r w:rsidRPr="001600AD">
              <w:t>ведение подсобного хозяйства</w:t>
            </w:r>
          </w:p>
        </w:tc>
        <w:tc>
          <w:tcPr>
            <w:tcW w:w="877" w:type="pct"/>
            <w:noWrap/>
          </w:tcPr>
          <w:p w14:paraId="6135566A" w14:textId="77777777" w:rsidR="00076AF3" w:rsidRPr="001600AD" w:rsidRDefault="00076AF3" w:rsidP="00BA4654">
            <w:r w:rsidRPr="001600AD">
              <w:t>Земли населенных пунктов</w:t>
            </w:r>
          </w:p>
        </w:tc>
        <w:tc>
          <w:tcPr>
            <w:tcW w:w="919" w:type="pct"/>
            <w:noWrap/>
          </w:tcPr>
          <w:p w14:paraId="56411D90" w14:textId="77777777" w:rsidR="00076AF3" w:rsidRPr="001600AD" w:rsidRDefault="00076AF3" w:rsidP="00BA4654">
            <w:r w:rsidRPr="001600AD">
              <w:t>ведение подсобного хозяйства</w:t>
            </w:r>
          </w:p>
        </w:tc>
      </w:tr>
      <w:tr w:rsidR="00076AF3" w:rsidRPr="00936062" w14:paraId="7E7C17DB" w14:textId="77777777" w:rsidTr="00BF1336">
        <w:tc>
          <w:tcPr>
            <w:tcW w:w="199" w:type="pct"/>
            <w:noWrap/>
          </w:tcPr>
          <w:p w14:paraId="025A3A5E" w14:textId="77777777" w:rsidR="00076AF3" w:rsidRPr="001600AD" w:rsidRDefault="00076AF3" w:rsidP="00BA4654">
            <w:r w:rsidRPr="001600AD">
              <w:t>179</w:t>
            </w:r>
          </w:p>
        </w:tc>
        <w:tc>
          <w:tcPr>
            <w:tcW w:w="748" w:type="pct"/>
            <w:noWrap/>
          </w:tcPr>
          <w:p w14:paraId="5A7DE6A3" w14:textId="77777777" w:rsidR="00076AF3" w:rsidRPr="001600AD" w:rsidRDefault="00076AF3" w:rsidP="00BA4654">
            <w:r w:rsidRPr="001600AD">
              <w:t>54:04:010201:418</w:t>
            </w:r>
          </w:p>
        </w:tc>
        <w:tc>
          <w:tcPr>
            <w:tcW w:w="460" w:type="pct"/>
            <w:noWrap/>
          </w:tcPr>
          <w:p w14:paraId="2B05E7CA" w14:textId="77777777" w:rsidR="00076AF3" w:rsidRPr="001600AD" w:rsidRDefault="00076AF3" w:rsidP="00BA4654">
            <w:r w:rsidRPr="001600AD">
              <w:t>785.00</w:t>
            </w:r>
          </w:p>
        </w:tc>
        <w:tc>
          <w:tcPr>
            <w:tcW w:w="877" w:type="pct"/>
            <w:noWrap/>
          </w:tcPr>
          <w:p w14:paraId="1C9A026F" w14:textId="77777777" w:rsidR="00076AF3" w:rsidRPr="001600AD" w:rsidRDefault="00076AF3" w:rsidP="00BA4654">
            <w:r w:rsidRPr="001600AD">
              <w:t>Земли населенных пунктов</w:t>
            </w:r>
          </w:p>
        </w:tc>
        <w:tc>
          <w:tcPr>
            <w:tcW w:w="919" w:type="pct"/>
            <w:noWrap/>
          </w:tcPr>
          <w:p w14:paraId="5B5C0BD4" w14:textId="77777777" w:rsidR="00076AF3" w:rsidRPr="001600AD" w:rsidRDefault="00076AF3" w:rsidP="00BA4654">
            <w:r w:rsidRPr="001600AD">
              <w:t>земельные участки (территории) общего пользования</w:t>
            </w:r>
          </w:p>
        </w:tc>
        <w:tc>
          <w:tcPr>
            <w:tcW w:w="877" w:type="pct"/>
            <w:noWrap/>
          </w:tcPr>
          <w:p w14:paraId="753EA3FF" w14:textId="77777777" w:rsidR="00076AF3" w:rsidRPr="001600AD" w:rsidRDefault="00076AF3" w:rsidP="00BA4654">
            <w:r w:rsidRPr="001600AD">
              <w:t>Земли населенных пунктов</w:t>
            </w:r>
          </w:p>
        </w:tc>
        <w:tc>
          <w:tcPr>
            <w:tcW w:w="919" w:type="pct"/>
            <w:noWrap/>
          </w:tcPr>
          <w:p w14:paraId="7F26619F" w14:textId="77777777" w:rsidR="00076AF3" w:rsidRPr="001600AD" w:rsidRDefault="00076AF3" w:rsidP="00BA4654">
            <w:r w:rsidRPr="001600AD">
              <w:t>земельные участки (территории) общего пользования</w:t>
            </w:r>
          </w:p>
        </w:tc>
      </w:tr>
      <w:tr w:rsidR="00076AF3" w:rsidRPr="00936062" w14:paraId="472E1D26" w14:textId="77777777" w:rsidTr="00BF1336">
        <w:tc>
          <w:tcPr>
            <w:tcW w:w="199" w:type="pct"/>
            <w:noWrap/>
          </w:tcPr>
          <w:p w14:paraId="79AC1993" w14:textId="77777777" w:rsidR="00076AF3" w:rsidRPr="001600AD" w:rsidRDefault="00076AF3" w:rsidP="00BA4654">
            <w:r w:rsidRPr="001600AD">
              <w:t>180</w:t>
            </w:r>
          </w:p>
        </w:tc>
        <w:tc>
          <w:tcPr>
            <w:tcW w:w="748" w:type="pct"/>
            <w:noWrap/>
          </w:tcPr>
          <w:p w14:paraId="5A5E27B1" w14:textId="77777777" w:rsidR="00076AF3" w:rsidRPr="001600AD" w:rsidRDefault="00076AF3" w:rsidP="00BA4654">
            <w:r w:rsidRPr="001600AD">
              <w:t>54:04:010201:419</w:t>
            </w:r>
          </w:p>
        </w:tc>
        <w:tc>
          <w:tcPr>
            <w:tcW w:w="460" w:type="pct"/>
            <w:noWrap/>
          </w:tcPr>
          <w:p w14:paraId="6925A4EA" w14:textId="77777777" w:rsidR="00076AF3" w:rsidRPr="001600AD" w:rsidRDefault="00076AF3" w:rsidP="00BA4654">
            <w:r w:rsidRPr="001600AD">
              <w:t>3143.00</w:t>
            </w:r>
          </w:p>
        </w:tc>
        <w:tc>
          <w:tcPr>
            <w:tcW w:w="877" w:type="pct"/>
            <w:noWrap/>
          </w:tcPr>
          <w:p w14:paraId="64348943" w14:textId="77777777" w:rsidR="00076AF3" w:rsidRPr="001600AD" w:rsidRDefault="00076AF3" w:rsidP="00BA4654">
            <w:r w:rsidRPr="001600AD">
              <w:t>Земли населенных пунктов</w:t>
            </w:r>
          </w:p>
        </w:tc>
        <w:tc>
          <w:tcPr>
            <w:tcW w:w="919" w:type="pct"/>
            <w:noWrap/>
          </w:tcPr>
          <w:p w14:paraId="4E82AA87" w14:textId="77777777" w:rsidR="00076AF3" w:rsidRPr="001600AD" w:rsidRDefault="00076AF3" w:rsidP="00BA4654">
            <w:r w:rsidRPr="001600AD">
              <w:t>земельные участки (территории) общего пользования</w:t>
            </w:r>
          </w:p>
        </w:tc>
        <w:tc>
          <w:tcPr>
            <w:tcW w:w="877" w:type="pct"/>
            <w:noWrap/>
          </w:tcPr>
          <w:p w14:paraId="05D4D90F" w14:textId="77777777" w:rsidR="00076AF3" w:rsidRPr="001600AD" w:rsidRDefault="00076AF3" w:rsidP="00BA4654">
            <w:r w:rsidRPr="001600AD">
              <w:t>Земли населенных пунктов</w:t>
            </w:r>
          </w:p>
        </w:tc>
        <w:tc>
          <w:tcPr>
            <w:tcW w:w="919" w:type="pct"/>
            <w:noWrap/>
          </w:tcPr>
          <w:p w14:paraId="5197CA06" w14:textId="77777777" w:rsidR="00076AF3" w:rsidRPr="001600AD" w:rsidRDefault="00076AF3" w:rsidP="00BA4654">
            <w:r w:rsidRPr="001600AD">
              <w:t>земельные участки (территории) общего пользования</w:t>
            </w:r>
          </w:p>
        </w:tc>
      </w:tr>
      <w:tr w:rsidR="00076AF3" w:rsidRPr="00936062" w14:paraId="5DE908B6" w14:textId="77777777" w:rsidTr="00BF1336">
        <w:tc>
          <w:tcPr>
            <w:tcW w:w="199" w:type="pct"/>
            <w:noWrap/>
          </w:tcPr>
          <w:p w14:paraId="4F2113E5" w14:textId="77777777" w:rsidR="00076AF3" w:rsidRPr="001600AD" w:rsidRDefault="00076AF3" w:rsidP="00BA4654">
            <w:r w:rsidRPr="001600AD">
              <w:t>181</w:t>
            </w:r>
          </w:p>
        </w:tc>
        <w:tc>
          <w:tcPr>
            <w:tcW w:w="748" w:type="pct"/>
            <w:noWrap/>
          </w:tcPr>
          <w:p w14:paraId="430510E8" w14:textId="77777777" w:rsidR="00076AF3" w:rsidRPr="001600AD" w:rsidRDefault="00076AF3" w:rsidP="00BA4654">
            <w:r w:rsidRPr="001600AD">
              <w:t>54:04:010201:42</w:t>
            </w:r>
          </w:p>
        </w:tc>
        <w:tc>
          <w:tcPr>
            <w:tcW w:w="460" w:type="pct"/>
            <w:noWrap/>
          </w:tcPr>
          <w:p w14:paraId="34667085" w14:textId="77777777" w:rsidR="00076AF3" w:rsidRPr="001600AD" w:rsidRDefault="00076AF3" w:rsidP="00BA4654">
            <w:r w:rsidRPr="001600AD">
              <w:t>1774.00</w:t>
            </w:r>
          </w:p>
        </w:tc>
        <w:tc>
          <w:tcPr>
            <w:tcW w:w="877" w:type="pct"/>
            <w:noWrap/>
          </w:tcPr>
          <w:p w14:paraId="58F768CB" w14:textId="77777777" w:rsidR="00076AF3" w:rsidRPr="001600AD" w:rsidRDefault="00076AF3" w:rsidP="00BA4654">
            <w:r w:rsidRPr="001600AD">
              <w:t>Земли населенных пунктов</w:t>
            </w:r>
          </w:p>
        </w:tc>
        <w:tc>
          <w:tcPr>
            <w:tcW w:w="919" w:type="pct"/>
            <w:noWrap/>
          </w:tcPr>
          <w:p w14:paraId="267C22B7" w14:textId="77777777" w:rsidR="00076AF3" w:rsidRPr="001600AD" w:rsidRDefault="00076AF3" w:rsidP="00BA4654">
            <w:r w:rsidRPr="001600AD">
              <w:t>ведение подсобного хозяйства</w:t>
            </w:r>
          </w:p>
        </w:tc>
        <w:tc>
          <w:tcPr>
            <w:tcW w:w="877" w:type="pct"/>
            <w:noWrap/>
          </w:tcPr>
          <w:p w14:paraId="034CA0B3" w14:textId="77777777" w:rsidR="00076AF3" w:rsidRPr="001600AD" w:rsidRDefault="00076AF3" w:rsidP="00BA4654">
            <w:r w:rsidRPr="001600AD">
              <w:t>Земли населенных пунктов</w:t>
            </w:r>
          </w:p>
        </w:tc>
        <w:tc>
          <w:tcPr>
            <w:tcW w:w="919" w:type="pct"/>
            <w:noWrap/>
          </w:tcPr>
          <w:p w14:paraId="2DBD9AD1" w14:textId="77777777" w:rsidR="00076AF3" w:rsidRPr="001600AD" w:rsidRDefault="00076AF3" w:rsidP="00BA4654">
            <w:r w:rsidRPr="001600AD">
              <w:t>ведение подсобного хозяйства</w:t>
            </w:r>
          </w:p>
        </w:tc>
      </w:tr>
      <w:tr w:rsidR="00076AF3" w:rsidRPr="00936062" w14:paraId="09BEDEC4" w14:textId="77777777" w:rsidTr="00BF1336">
        <w:tc>
          <w:tcPr>
            <w:tcW w:w="199" w:type="pct"/>
            <w:noWrap/>
          </w:tcPr>
          <w:p w14:paraId="50001538" w14:textId="77777777" w:rsidR="00076AF3" w:rsidRPr="001600AD" w:rsidRDefault="00076AF3" w:rsidP="00BA4654">
            <w:r w:rsidRPr="001600AD">
              <w:t>182</w:t>
            </w:r>
          </w:p>
        </w:tc>
        <w:tc>
          <w:tcPr>
            <w:tcW w:w="748" w:type="pct"/>
            <w:noWrap/>
          </w:tcPr>
          <w:p w14:paraId="2E3ADCC9" w14:textId="77777777" w:rsidR="00076AF3" w:rsidRPr="001600AD" w:rsidRDefault="00076AF3" w:rsidP="00BA4654">
            <w:r w:rsidRPr="001600AD">
              <w:t>54:04:010201:423</w:t>
            </w:r>
          </w:p>
        </w:tc>
        <w:tc>
          <w:tcPr>
            <w:tcW w:w="460" w:type="pct"/>
            <w:noWrap/>
          </w:tcPr>
          <w:p w14:paraId="2334E3E3" w14:textId="77777777" w:rsidR="00076AF3" w:rsidRPr="001600AD" w:rsidRDefault="00076AF3" w:rsidP="00BA4654">
            <w:r w:rsidRPr="001600AD">
              <w:t>202.00</w:t>
            </w:r>
          </w:p>
        </w:tc>
        <w:tc>
          <w:tcPr>
            <w:tcW w:w="877" w:type="pct"/>
            <w:noWrap/>
          </w:tcPr>
          <w:p w14:paraId="3F173F46" w14:textId="77777777" w:rsidR="00076AF3" w:rsidRPr="001600AD" w:rsidRDefault="00076AF3" w:rsidP="00BA4654">
            <w:r w:rsidRPr="001600AD">
              <w:t>Земли населенных пунктов</w:t>
            </w:r>
          </w:p>
        </w:tc>
        <w:tc>
          <w:tcPr>
            <w:tcW w:w="919" w:type="pct"/>
            <w:noWrap/>
          </w:tcPr>
          <w:p w14:paraId="79E34907" w14:textId="77777777" w:rsidR="00076AF3" w:rsidRPr="001600AD" w:rsidRDefault="00076AF3" w:rsidP="00BA4654">
            <w:r w:rsidRPr="001600AD">
              <w:t>Коммунальное обслуживание</w:t>
            </w:r>
          </w:p>
        </w:tc>
        <w:tc>
          <w:tcPr>
            <w:tcW w:w="877" w:type="pct"/>
            <w:noWrap/>
          </w:tcPr>
          <w:p w14:paraId="1F758143" w14:textId="77777777" w:rsidR="00076AF3" w:rsidRPr="001600AD" w:rsidRDefault="00076AF3" w:rsidP="00BA4654">
            <w:r w:rsidRPr="001600AD">
              <w:t>Земли населенных пунктов</w:t>
            </w:r>
          </w:p>
        </w:tc>
        <w:tc>
          <w:tcPr>
            <w:tcW w:w="919" w:type="pct"/>
            <w:noWrap/>
          </w:tcPr>
          <w:p w14:paraId="79ECBA95" w14:textId="77777777" w:rsidR="00076AF3" w:rsidRPr="001600AD" w:rsidRDefault="00076AF3" w:rsidP="00BA4654">
            <w:r w:rsidRPr="001600AD">
              <w:t>Коммунальное обслуживание</w:t>
            </w:r>
          </w:p>
        </w:tc>
      </w:tr>
      <w:tr w:rsidR="00076AF3" w:rsidRPr="00936062" w14:paraId="10E46555" w14:textId="77777777" w:rsidTr="00BF1336">
        <w:tc>
          <w:tcPr>
            <w:tcW w:w="199" w:type="pct"/>
            <w:noWrap/>
          </w:tcPr>
          <w:p w14:paraId="7A74C9C2" w14:textId="77777777" w:rsidR="00076AF3" w:rsidRPr="001600AD" w:rsidRDefault="00076AF3" w:rsidP="00BA4654">
            <w:r w:rsidRPr="001600AD">
              <w:t>183</w:t>
            </w:r>
          </w:p>
        </w:tc>
        <w:tc>
          <w:tcPr>
            <w:tcW w:w="748" w:type="pct"/>
            <w:noWrap/>
          </w:tcPr>
          <w:p w14:paraId="6D6D1F65" w14:textId="77777777" w:rsidR="00076AF3" w:rsidRPr="001600AD" w:rsidRDefault="00076AF3" w:rsidP="00BA4654">
            <w:r w:rsidRPr="001600AD">
              <w:t>54:04:010201:43</w:t>
            </w:r>
          </w:p>
        </w:tc>
        <w:tc>
          <w:tcPr>
            <w:tcW w:w="460" w:type="pct"/>
            <w:noWrap/>
          </w:tcPr>
          <w:p w14:paraId="0E5A52B7" w14:textId="77777777" w:rsidR="00076AF3" w:rsidRPr="001600AD" w:rsidRDefault="00076AF3" w:rsidP="00BA4654">
            <w:r w:rsidRPr="001600AD">
              <w:t>2648.00</w:t>
            </w:r>
          </w:p>
        </w:tc>
        <w:tc>
          <w:tcPr>
            <w:tcW w:w="877" w:type="pct"/>
            <w:noWrap/>
          </w:tcPr>
          <w:p w14:paraId="3A23F50C" w14:textId="77777777" w:rsidR="00076AF3" w:rsidRPr="001600AD" w:rsidRDefault="00076AF3" w:rsidP="00BA4654">
            <w:r w:rsidRPr="001600AD">
              <w:t>Земли населенных пунктов</w:t>
            </w:r>
          </w:p>
        </w:tc>
        <w:tc>
          <w:tcPr>
            <w:tcW w:w="919" w:type="pct"/>
            <w:noWrap/>
          </w:tcPr>
          <w:p w14:paraId="107C9A8A" w14:textId="77777777" w:rsidR="00076AF3" w:rsidRPr="001600AD" w:rsidRDefault="00076AF3" w:rsidP="00BA4654">
            <w:r w:rsidRPr="001600AD">
              <w:t>ведение подсобного хозяйства</w:t>
            </w:r>
          </w:p>
        </w:tc>
        <w:tc>
          <w:tcPr>
            <w:tcW w:w="877" w:type="pct"/>
            <w:noWrap/>
          </w:tcPr>
          <w:p w14:paraId="1741570F" w14:textId="77777777" w:rsidR="00076AF3" w:rsidRPr="001600AD" w:rsidRDefault="00076AF3" w:rsidP="00BA4654">
            <w:r w:rsidRPr="001600AD">
              <w:t>Земли населенных пунктов</w:t>
            </w:r>
          </w:p>
        </w:tc>
        <w:tc>
          <w:tcPr>
            <w:tcW w:w="919" w:type="pct"/>
            <w:noWrap/>
          </w:tcPr>
          <w:p w14:paraId="40B59365" w14:textId="77777777" w:rsidR="00076AF3" w:rsidRPr="001600AD" w:rsidRDefault="00076AF3" w:rsidP="00BA4654">
            <w:r w:rsidRPr="001600AD">
              <w:t>ведение подсобного хозяйства</w:t>
            </w:r>
          </w:p>
        </w:tc>
      </w:tr>
      <w:tr w:rsidR="00076AF3" w:rsidRPr="00936062" w14:paraId="1CA5A81C" w14:textId="77777777" w:rsidTr="00BF1336">
        <w:tc>
          <w:tcPr>
            <w:tcW w:w="199" w:type="pct"/>
            <w:noWrap/>
          </w:tcPr>
          <w:p w14:paraId="251026FA" w14:textId="77777777" w:rsidR="00076AF3" w:rsidRPr="001600AD" w:rsidRDefault="00076AF3" w:rsidP="00BA4654">
            <w:r w:rsidRPr="001600AD">
              <w:t>184</w:t>
            </w:r>
          </w:p>
        </w:tc>
        <w:tc>
          <w:tcPr>
            <w:tcW w:w="748" w:type="pct"/>
            <w:noWrap/>
          </w:tcPr>
          <w:p w14:paraId="77B40807" w14:textId="77777777" w:rsidR="00076AF3" w:rsidRPr="001600AD" w:rsidRDefault="00076AF3" w:rsidP="00BA4654">
            <w:r w:rsidRPr="001600AD">
              <w:t>54:04:010201:44</w:t>
            </w:r>
          </w:p>
        </w:tc>
        <w:tc>
          <w:tcPr>
            <w:tcW w:w="460" w:type="pct"/>
            <w:noWrap/>
          </w:tcPr>
          <w:p w14:paraId="50A4F21F" w14:textId="77777777" w:rsidR="00076AF3" w:rsidRPr="001600AD" w:rsidRDefault="00076AF3" w:rsidP="00BA4654">
            <w:r w:rsidRPr="001600AD">
              <w:t>796.00</w:t>
            </w:r>
          </w:p>
        </w:tc>
        <w:tc>
          <w:tcPr>
            <w:tcW w:w="877" w:type="pct"/>
            <w:noWrap/>
          </w:tcPr>
          <w:p w14:paraId="62E97995" w14:textId="77777777" w:rsidR="00076AF3" w:rsidRPr="001600AD" w:rsidRDefault="00076AF3" w:rsidP="00BA4654">
            <w:r w:rsidRPr="001600AD">
              <w:t>Земли населенных пунктов</w:t>
            </w:r>
          </w:p>
        </w:tc>
        <w:tc>
          <w:tcPr>
            <w:tcW w:w="919" w:type="pct"/>
            <w:noWrap/>
          </w:tcPr>
          <w:p w14:paraId="31EA3FAB" w14:textId="77777777" w:rsidR="00076AF3" w:rsidRPr="001600AD" w:rsidRDefault="00076AF3" w:rsidP="00BA4654">
            <w:r w:rsidRPr="001600AD">
              <w:t>Для ведения подсобного хозяйства</w:t>
            </w:r>
          </w:p>
        </w:tc>
        <w:tc>
          <w:tcPr>
            <w:tcW w:w="877" w:type="pct"/>
            <w:noWrap/>
          </w:tcPr>
          <w:p w14:paraId="0299443D" w14:textId="77777777" w:rsidR="00076AF3" w:rsidRPr="001600AD" w:rsidRDefault="00076AF3" w:rsidP="00BA4654">
            <w:r w:rsidRPr="001600AD">
              <w:t>Земли населенных пунктов</w:t>
            </w:r>
          </w:p>
        </w:tc>
        <w:tc>
          <w:tcPr>
            <w:tcW w:w="919" w:type="pct"/>
            <w:noWrap/>
          </w:tcPr>
          <w:p w14:paraId="4CDB85B7" w14:textId="77777777" w:rsidR="00076AF3" w:rsidRPr="001600AD" w:rsidRDefault="00076AF3" w:rsidP="00BA4654">
            <w:r w:rsidRPr="001600AD">
              <w:t>Для ведения подсобного хозяйства</w:t>
            </w:r>
          </w:p>
        </w:tc>
      </w:tr>
      <w:tr w:rsidR="00076AF3" w:rsidRPr="00936062" w14:paraId="0F11F153" w14:textId="77777777" w:rsidTr="00BF1336">
        <w:tc>
          <w:tcPr>
            <w:tcW w:w="199" w:type="pct"/>
            <w:noWrap/>
          </w:tcPr>
          <w:p w14:paraId="1A2EF07F" w14:textId="77777777" w:rsidR="00076AF3" w:rsidRPr="001600AD" w:rsidRDefault="00076AF3" w:rsidP="00BA4654">
            <w:r w:rsidRPr="001600AD">
              <w:t>185</w:t>
            </w:r>
          </w:p>
        </w:tc>
        <w:tc>
          <w:tcPr>
            <w:tcW w:w="748" w:type="pct"/>
            <w:noWrap/>
          </w:tcPr>
          <w:p w14:paraId="15CD0611" w14:textId="77777777" w:rsidR="00076AF3" w:rsidRPr="001600AD" w:rsidRDefault="00076AF3" w:rsidP="00BA4654">
            <w:r w:rsidRPr="001600AD">
              <w:t>54:04:010201:45</w:t>
            </w:r>
          </w:p>
        </w:tc>
        <w:tc>
          <w:tcPr>
            <w:tcW w:w="460" w:type="pct"/>
            <w:noWrap/>
          </w:tcPr>
          <w:p w14:paraId="756E6A0D" w14:textId="77777777" w:rsidR="00076AF3" w:rsidRPr="001600AD" w:rsidRDefault="00076AF3" w:rsidP="00BA4654">
            <w:r w:rsidRPr="001600AD">
              <w:t>1368.00</w:t>
            </w:r>
          </w:p>
        </w:tc>
        <w:tc>
          <w:tcPr>
            <w:tcW w:w="877" w:type="pct"/>
            <w:noWrap/>
          </w:tcPr>
          <w:p w14:paraId="27E7778D" w14:textId="77777777" w:rsidR="00076AF3" w:rsidRPr="001600AD" w:rsidRDefault="00076AF3" w:rsidP="00BA4654">
            <w:r w:rsidRPr="001600AD">
              <w:t>Земли населенных пунктов</w:t>
            </w:r>
          </w:p>
        </w:tc>
        <w:tc>
          <w:tcPr>
            <w:tcW w:w="919" w:type="pct"/>
            <w:noWrap/>
          </w:tcPr>
          <w:p w14:paraId="75E21564" w14:textId="77777777" w:rsidR="00076AF3" w:rsidRPr="001600AD" w:rsidRDefault="00076AF3" w:rsidP="00BA4654">
            <w:r w:rsidRPr="001600AD">
              <w:t>Для ведения подсобного хозяйства</w:t>
            </w:r>
          </w:p>
        </w:tc>
        <w:tc>
          <w:tcPr>
            <w:tcW w:w="877" w:type="pct"/>
            <w:noWrap/>
          </w:tcPr>
          <w:p w14:paraId="7D5B8DDE" w14:textId="77777777" w:rsidR="00076AF3" w:rsidRPr="001600AD" w:rsidRDefault="00076AF3" w:rsidP="00BA4654">
            <w:r w:rsidRPr="001600AD">
              <w:t>Земли населенных пунктов</w:t>
            </w:r>
          </w:p>
        </w:tc>
        <w:tc>
          <w:tcPr>
            <w:tcW w:w="919" w:type="pct"/>
            <w:noWrap/>
          </w:tcPr>
          <w:p w14:paraId="3C5E7742" w14:textId="77777777" w:rsidR="00076AF3" w:rsidRPr="001600AD" w:rsidRDefault="00076AF3" w:rsidP="00BA4654">
            <w:r w:rsidRPr="001600AD">
              <w:t>Для ведения подсобного хозяйства</w:t>
            </w:r>
          </w:p>
        </w:tc>
      </w:tr>
      <w:tr w:rsidR="00076AF3" w:rsidRPr="00936062" w14:paraId="5DAAB407" w14:textId="77777777" w:rsidTr="00BF1336">
        <w:tc>
          <w:tcPr>
            <w:tcW w:w="199" w:type="pct"/>
            <w:noWrap/>
          </w:tcPr>
          <w:p w14:paraId="3E63C888" w14:textId="77777777" w:rsidR="00076AF3" w:rsidRPr="001600AD" w:rsidRDefault="00076AF3" w:rsidP="00BA4654">
            <w:r w:rsidRPr="001600AD">
              <w:lastRenderedPageBreak/>
              <w:t>186</w:t>
            </w:r>
          </w:p>
        </w:tc>
        <w:tc>
          <w:tcPr>
            <w:tcW w:w="748" w:type="pct"/>
            <w:noWrap/>
          </w:tcPr>
          <w:p w14:paraId="1510D8E8" w14:textId="77777777" w:rsidR="00076AF3" w:rsidRPr="001600AD" w:rsidRDefault="00076AF3" w:rsidP="00BA4654">
            <w:r w:rsidRPr="001600AD">
              <w:t>54:04:010201:46</w:t>
            </w:r>
          </w:p>
        </w:tc>
        <w:tc>
          <w:tcPr>
            <w:tcW w:w="460" w:type="pct"/>
            <w:noWrap/>
          </w:tcPr>
          <w:p w14:paraId="425E0B68" w14:textId="77777777" w:rsidR="00076AF3" w:rsidRPr="001600AD" w:rsidRDefault="00076AF3" w:rsidP="00BA4654">
            <w:r w:rsidRPr="001600AD">
              <w:t>2161.00</w:t>
            </w:r>
          </w:p>
        </w:tc>
        <w:tc>
          <w:tcPr>
            <w:tcW w:w="877" w:type="pct"/>
            <w:noWrap/>
          </w:tcPr>
          <w:p w14:paraId="2CE8676E" w14:textId="77777777" w:rsidR="00076AF3" w:rsidRPr="001600AD" w:rsidRDefault="00076AF3" w:rsidP="00BA4654">
            <w:r w:rsidRPr="001600AD">
              <w:t>Земли населенных пунктов</w:t>
            </w:r>
          </w:p>
        </w:tc>
        <w:tc>
          <w:tcPr>
            <w:tcW w:w="919" w:type="pct"/>
            <w:noWrap/>
          </w:tcPr>
          <w:p w14:paraId="6AD4A7D9" w14:textId="77777777" w:rsidR="00076AF3" w:rsidRPr="001600AD" w:rsidRDefault="00076AF3" w:rsidP="00BA4654">
            <w:r w:rsidRPr="001600AD">
              <w:t>Для ведения подсобного хозяйства</w:t>
            </w:r>
          </w:p>
        </w:tc>
        <w:tc>
          <w:tcPr>
            <w:tcW w:w="877" w:type="pct"/>
            <w:noWrap/>
          </w:tcPr>
          <w:p w14:paraId="7B381535" w14:textId="77777777" w:rsidR="00076AF3" w:rsidRPr="001600AD" w:rsidRDefault="00076AF3" w:rsidP="00BA4654">
            <w:r w:rsidRPr="001600AD">
              <w:t>Земли населенных пунктов</w:t>
            </w:r>
          </w:p>
        </w:tc>
        <w:tc>
          <w:tcPr>
            <w:tcW w:w="919" w:type="pct"/>
            <w:noWrap/>
          </w:tcPr>
          <w:p w14:paraId="31928951" w14:textId="77777777" w:rsidR="00076AF3" w:rsidRPr="001600AD" w:rsidRDefault="00076AF3" w:rsidP="00BA4654">
            <w:r w:rsidRPr="001600AD">
              <w:t>Для ведения подсобного хозяйства</w:t>
            </w:r>
          </w:p>
        </w:tc>
      </w:tr>
      <w:tr w:rsidR="00076AF3" w:rsidRPr="00936062" w14:paraId="6A0E66A7" w14:textId="77777777" w:rsidTr="00BF1336">
        <w:tc>
          <w:tcPr>
            <w:tcW w:w="199" w:type="pct"/>
            <w:noWrap/>
          </w:tcPr>
          <w:p w14:paraId="78C954F2" w14:textId="77777777" w:rsidR="00076AF3" w:rsidRPr="001600AD" w:rsidRDefault="00076AF3" w:rsidP="00BA4654">
            <w:r w:rsidRPr="001600AD">
              <w:t>187</w:t>
            </w:r>
          </w:p>
        </w:tc>
        <w:tc>
          <w:tcPr>
            <w:tcW w:w="748" w:type="pct"/>
            <w:noWrap/>
          </w:tcPr>
          <w:p w14:paraId="5ECCB109" w14:textId="77777777" w:rsidR="00076AF3" w:rsidRPr="001600AD" w:rsidRDefault="00076AF3" w:rsidP="00BA4654">
            <w:r w:rsidRPr="001600AD">
              <w:t>54:04:010201:47</w:t>
            </w:r>
          </w:p>
        </w:tc>
        <w:tc>
          <w:tcPr>
            <w:tcW w:w="460" w:type="pct"/>
            <w:noWrap/>
          </w:tcPr>
          <w:p w14:paraId="6DB0A07A" w14:textId="77777777" w:rsidR="00076AF3" w:rsidRPr="001600AD" w:rsidRDefault="00076AF3" w:rsidP="00BA4654">
            <w:r w:rsidRPr="001600AD">
              <w:t>2019.00</w:t>
            </w:r>
          </w:p>
        </w:tc>
        <w:tc>
          <w:tcPr>
            <w:tcW w:w="877" w:type="pct"/>
            <w:noWrap/>
          </w:tcPr>
          <w:p w14:paraId="2C094BFA" w14:textId="77777777" w:rsidR="00076AF3" w:rsidRPr="001600AD" w:rsidRDefault="00076AF3" w:rsidP="00BA4654">
            <w:r w:rsidRPr="001600AD">
              <w:t>Земли населенных пунктов</w:t>
            </w:r>
          </w:p>
        </w:tc>
        <w:tc>
          <w:tcPr>
            <w:tcW w:w="919" w:type="pct"/>
            <w:noWrap/>
          </w:tcPr>
          <w:p w14:paraId="7BB47FC5" w14:textId="77777777" w:rsidR="00076AF3" w:rsidRPr="001600AD" w:rsidRDefault="00076AF3" w:rsidP="00BA4654">
            <w:r w:rsidRPr="001600AD">
              <w:t>Для ведения подсобного хозяйства</w:t>
            </w:r>
          </w:p>
        </w:tc>
        <w:tc>
          <w:tcPr>
            <w:tcW w:w="877" w:type="pct"/>
            <w:noWrap/>
          </w:tcPr>
          <w:p w14:paraId="5696B37B" w14:textId="77777777" w:rsidR="00076AF3" w:rsidRPr="001600AD" w:rsidRDefault="00076AF3" w:rsidP="00BA4654">
            <w:r w:rsidRPr="001600AD">
              <w:t>Земли населенных пунктов</w:t>
            </w:r>
          </w:p>
        </w:tc>
        <w:tc>
          <w:tcPr>
            <w:tcW w:w="919" w:type="pct"/>
            <w:noWrap/>
          </w:tcPr>
          <w:p w14:paraId="6E706CE4" w14:textId="77777777" w:rsidR="00076AF3" w:rsidRPr="001600AD" w:rsidRDefault="00076AF3" w:rsidP="00BA4654">
            <w:r w:rsidRPr="001600AD">
              <w:t>Для ведения подсобного хозяйства</w:t>
            </w:r>
          </w:p>
        </w:tc>
      </w:tr>
      <w:tr w:rsidR="00076AF3" w:rsidRPr="00936062" w14:paraId="2E1F2D50" w14:textId="77777777" w:rsidTr="00BF1336">
        <w:tc>
          <w:tcPr>
            <w:tcW w:w="199" w:type="pct"/>
            <w:noWrap/>
          </w:tcPr>
          <w:p w14:paraId="45851060" w14:textId="77777777" w:rsidR="00076AF3" w:rsidRPr="001600AD" w:rsidRDefault="00076AF3" w:rsidP="00BA4654">
            <w:r w:rsidRPr="001600AD">
              <w:t>188</w:t>
            </w:r>
          </w:p>
        </w:tc>
        <w:tc>
          <w:tcPr>
            <w:tcW w:w="748" w:type="pct"/>
            <w:noWrap/>
          </w:tcPr>
          <w:p w14:paraId="1CD20872" w14:textId="77777777" w:rsidR="00076AF3" w:rsidRPr="001600AD" w:rsidRDefault="00076AF3" w:rsidP="00BA4654">
            <w:r w:rsidRPr="001600AD">
              <w:t>54:04:010201:48</w:t>
            </w:r>
          </w:p>
        </w:tc>
        <w:tc>
          <w:tcPr>
            <w:tcW w:w="460" w:type="pct"/>
            <w:noWrap/>
          </w:tcPr>
          <w:p w14:paraId="409AC186" w14:textId="77777777" w:rsidR="00076AF3" w:rsidRPr="001600AD" w:rsidRDefault="00076AF3" w:rsidP="00BA4654">
            <w:r w:rsidRPr="001600AD">
              <w:t>2360.00</w:t>
            </w:r>
          </w:p>
        </w:tc>
        <w:tc>
          <w:tcPr>
            <w:tcW w:w="877" w:type="pct"/>
            <w:noWrap/>
          </w:tcPr>
          <w:p w14:paraId="0BFF0FCB" w14:textId="77777777" w:rsidR="00076AF3" w:rsidRPr="001600AD" w:rsidRDefault="00076AF3" w:rsidP="00BA4654">
            <w:r w:rsidRPr="001600AD">
              <w:t>Земли населенных пунктов</w:t>
            </w:r>
          </w:p>
        </w:tc>
        <w:tc>
          <w:tcPr>
            <w:tcW w:w="919" w:type="pct"/>
            <w:noWrap/>
          </w:tcPr>
          <w:p w14:paraId="530D979E" w14:textId="77777777" w:rsidR="00076AF3" w:rsidRPr="001600AD" w:rsidRDefault="00076AF3" w:rsidP="00BA4654">
            <w:r w:rsidRPr="001600AD">
              <w:t>Для ведения подсобного хозяйства</w:t>
            </w:r>
          </w:p>
        </w:tc>
        <w:tc>
          <w:tcPr>
            <w:tcW w:w="877" w:type="pct"/>
            <w:noWrap/>
          </w:tcPr>
          <w:p w14:paraId="4B7E5D11" w14:textId="77777777" w:rsidR="00076AF3" w:rsidRPr="001600AD" w:rsidRDefault="00076AF3" w:rsidP="00BA4654">
            <w:r w:rsidRPr="001600AD">
              <w:t>Земли населенных пунктов</w:t>
            </w:r>
          </w:p>
        </w:tc>
        <w:tc>
          <w:tcPr>
            <w:tcW w:w="919" w:type="pct"/>
            <w:noWrap/>
          </w:tcPr>
          <w:p w14:paraId="49C538C1" w14:textId="77777777" w:rsidR="00076AF3" w:rsidRPr="001600AD" w:rsidRDefault="00076AF3" w:rsidP="00BA4654">
            <w:r w:rsidRPr="001600AD">
              <w:t>Для ведения подсобного хозяйства</w:t>
            </w:r>
          </w:p>
        </w:tc>
      </w:tr>
      <w:tr w:rsidR="00076AF3" w:rsidRPr="00936062" w14:paraId="4087DC9D" w14:textId="77777777" w:rsidTr="00BF1336">
        <w:tc>
          <w:tcPr>
            <w:tcW w:w="199" w:type="pct"/>
            <w:noWrap/>
          </w:tcPr>
          <w:p w14:paraId="7D1A30CC" w14:textId="77777777" w:rsidR="00076AF3" w:rsidRPr="001600AD" w:rsidRDefault="00076AF3" w:rsidP="00BA4654">
            <w:r w:rsidRPr="001600AD">
              <w:t>189</w:t>
            </w:r>
          </w:p>
        </w:tc>
        <w:tc>
          <w:tcPr>
            <w:tcW w:w="748" w:type="pct"/>
            <w:noWrap/>
          </w:tcPr>
          <w:p w14:paraId="70CF0109" w14:textId="77777777" w:rsidR="00076AF3" w:rsidRPr="001600AD" w:rsidRDefault="00076AF3" w:rsidP="00BA4654">
            <w:r w:rsidRPr="001600AD">
              <w:t>54:04:010201:49</w:t>
            </w:r>
          </w:p>
        </w:tc>
        <w:tc>
          <w:tcPr>
            <w:tcW w:w="460" w:type="pct"/>
            <w:noWrap/>
          </w:tcPr>
          <w:p w14:paraId="5067AB15" w14:textId="77777777" w:rsidR="00076AF3" w:rsidRPr="001600AD" w:rsidRDefault="00076AF3" w:rsidP="00BA4654">
            <w:r w:rsidRPr="001600AD">
              <w:t>1409.00</w:t>
            </w:r>
          </w:p>
        </w:tc>
        <w:tc>
          <w:tcPr>
            <w:tcW w:w="877" w:type="pct"/>
            <w:noWrap/>
          </w:tcPr>
          <w:p w14:paraId="341B255D" w14:textId="77777777" w:rsidR="00076AF3" w:rsidRPr="001600AD" w:rsidRDefault="00076AF3" w:rsidP="00BA4654">
            <w:r w:rsidRPr="001600AD">
              <w:t>Земли населенных пунктов</w:t>
            </w:r>
          </w:p>
        </w:tc>
        <w:tc>
          <w:tcPr>
            <w:tcW w:w="919" w:type="pct"/>
            <w:noWrap/>
          </w:tcPr>
          <w:p w14:paraId="1075275F" w14:textId="77777777" w:rsidR="00076AF3" w:rsidRPr="001600AD" w:rsidRDefault="00076AF3" w:rsidP="00BA4654">
            <w:r w:rsidRPr="001600AD">
              <w:t>Для ведения подсобного хозяйства</w:t>
            </w:r>
          </w:p>
        </w:tc>
        <w:tc>
          <w:tcPr>
            <w:tcW w:w="877" w:type="pct"/>
            <w:noWrap/>
          </w:tcPr>
          <w:p w14:paraId="79741F08" w14:textId="77777777" w:rsidR="00076AF3" w:rsidRPr="001600AD" w:rsidRDefault="00076AF3" w:rsidP="00BA4654">
            <w:r w:rsidRPr="001600AD">
              <w:t>Земли населенных пунктов</w:t>
            </w:r>
          </w:p>
        </w:tc>
        <w:tc>
          <w:tcPr>
            <w:tcW w:w="919" w:type="pct"/>
            <w:noWrap/>
          </w:tcPr>
          <w:p w14:paraId="76D76698" w14:textId="77777777" w:rsidR="00076AF3" w:rsidRPr="001600AD" w:rsidRDefault="00076AF3" w:rsidP="00BA4654">
            <w:r w:rsidRPr="001600AD">
              <w:t>Для ведения подсобного хозяйства</w:t>
            </w:r>
          </w:p>
        </w:tc>
      </w:tr>
      <w:tr w:rsidR="00076AF3" w:rsidRPr="00936062" w14:paraId="5A9DCE3B" w14:textId="77777777" w:rsidTr="00BF1336">
        <w:tc>
          <w:tcPr>
            <w:tcW w:w="199" w:type="pct"/>
            <w:noWrap/>
          </w:tcPr>
          <w:p w14:paraId="37275591" w14:textId="77777777" w:rsidR="00076AF3" w:rsidRPr="001600AD" w:rsidRDefault="00076AF3" w:rsidP="00BA4654">
            <w:r w:rsidRPr="001600AD">
              <w:t>190</w:t>
            </w:r>
          </w:p>
        </w:tc>
        <w:tc>
          <w:tcPr>
            <w:tcW w:w="748" w:type="pct"/>
            <w:noWrap/>
          </w:tcPr>
          <w:p w14:paraId="7B0A700B" w14:textId="77777777" w:rsidR="00076AF3" w:rsidRPr="001600AD" w:rsidRDefault="00076AF3" w:rsidP="00BA4654">
            <w:r w:rsidRPr="001600AD">
              <w:t>54:04:010201:5</w:t>
            </w:r>
          </w:p>
        </w:tc>
        <w:tc>
          <w:tcPr>
            <w:tcW w:w="460" w:type="pct"/>
            <w:noWrap/>
          </w:tcPr>
          <w:p w14:paraId="5A794411" w14:textId="77777777" w:rsidR="00076AF3" w:rsidRPr="001600AD" w:rsidRDefault="00076AF3" w:rsidP="00BA4654">
            <w:r w:rsidRPr="001600AD">
              <w:t>866.00</w:t>
            </w:r>
          </w:p>
        </w:tc>
        <w:tc>
          <w:tcPr>
            <w:tcW w:w="877" w:type="pct"/>
            <w:noWrap/>
          </w:tcPr>
          <w:p w14:paraId="79351391" w14:textId="77777777" w:rsidR="00076AF3" w:rsidRPr="001600AD" w:rsidRDefault="00076AF3" w:rsidP="00BA4654">
            <w:r w:rsidRPr="001600AD">
              <w:t>Земли населенных пунктов</w:t>
            </w:r>
          </w:p>
        </w:tc>
        <w:tc>
          <w:tcPr>
            <w:tcW w:w="919" w:type="pct"/>
            <w:noWrap/>
          </w:tcPr>
          <w:p w14:paraId="043CA840" w14:textId="77777777" w:rsidR="00076AF3" w:rsidRPr="001600AD" w:rsidRDefault="00076AF3" w:rsidP="00BA4654">
            <w:r w:rsidRPr="001600AD">
              <w:t>Для ведения подсобного хозяйства</w:t>
            </w:r>
          </w:p>
        </w:tc>
        <w:tc>
          <w:tcPr>
            <w:tcW w:w="877" w:type="pct"/>
            <w:noWrap/>
          </w:tcPr>
          <w:p w14:paraId="260F5B6B" w14:textId="77777777" w:rsidR="00076AF3" w:rsidRPr="001600AD" w:rsidRDefault="00076AF3" w:rsidP="00BA4654">
            <w:r w:rsidRPr="001600AD">
              <w:t>Земли населенных пунктов</w:t>
            </w:r>
          </w:p>
        </w:tc>
        <w:tc>
          <w:tcPr>
            <w:tcW w:w="919" w:type="pct"/>
            <w:noWrap/>
          </w:tcPr>
          <w:p w14:paraId="3632EC3E" w14:textId="77777777" w:rsidR="00076AF3" w:rsidRPr="001600AD" w:rsidRDefault="00076AF3" w:rsidP="00BA4654">
            <w:r w:rsidRPr="001600AD">
              <w:t>Для ведения подсобного хозяйства</w:t>
            </w:r>
          </w:p>
        </w:tc>
      </w:tr>
      <w:tr w:rsidR="00076AF3" w:rsidRPr="00936062" w14:paraId="19118CFF" w14:textId="77777777" w:rsidTr="00BF1336">
        <w:tc>
          <w:tcPr>
            <w:tcW w:w="199" w:type="pct"/>
            <w:noWrap/>
          </w:tcPr>
          <w:p w14:paraId="72FD80C0" w14:textId="77777777" w:rsidR="00076AF3" w:rsidRPr="001600AD" w:rsidRDefault="00076AF3" w:rsidP="00BA4654">
            <w:r w:rsidRPr="001600AD">
              <w:t>191</w:t>
            </w:r>
          </w:p>
        </w:tc>
        <w:tc>
          <w:tcPr>
            <w:tcW w:w="748" w:type="pct"/>
            <w:noWrap/>
          </w:tcPr>
          <w:p w14:paraId="0241455B" w14:textId="77777777" w:rsidR="00076AF3" w:rsidRPr="001600AD" w:rsidRDefault="00076AF3" w:rsidP="00BA4654">
            <w:r w:rsidRPr="001600AD">
              <w:t>54:04:010201:50</w:t>
            </w:r>
          </w:p>
        </w:tc>
        <w:tc>
          <w:tcPr>
            <w:tcW w:w="460" w:type="pct"/>
            <w:noWrap/>
          </w:tcPr>
          <w:p w14:paraId="1D0E746D" w14:textId="77777777" w:rsidR="00076AF3" w:rsidRPr="001600AD" w:rsidRDefault="00076AF3" w:rsidP="00BA4654">
            <w:r w:rsidRPr="001600AD">
              <w:t>2150.00</w:t>
            </w:r>
          </w:p>
        </w:tc>
        <w:tc>
          <w:tcPr>
            <w:tcW w:w="877" w:type="pct"/>
            <w:noWrap/>
          </w:tcPr>
          <w:p w14:paraId="4E952E33" w14:textId="77777777" w:rsidR="00076AF3" w:rsidRPr="001600AD" w:rsidRDefault="00076AF3" w:rsidP="00BA4654">
            <w:r w:rsidRPr="001600AD">
              <w:t>Земли населенных пунктов</w:t>
            </w:r>
          </w:p>
        </w:tc>
        <w:tc>
          <w:tcPr>
            <w:tcW w:w="919" w:type="pct"/>
            <w:noWrap/>
          </w:tcPr>
          <w:p w14:paraId="4C1A38A3" w14:textId="77777777" w:rsidR="00076AF3" w:rsidRPr="001600AD" w:rsidRDefault="00076AF3" w:rsidP="00BA4654">
            <w:r w:rsidRPr="001600AD">
              <w:t>Для ведения подсобного хозяйства</w:t>
            </w:r>
          </w:p>
        </w:tc>
        <w:tc>
          <w:tcPr>
            <w:tcW w:w="877" w:type="pct"/>
            <w:noWrap/>
          </w:tcPr>
          <w:p w14:paraId="24FBA473" w14:textId="77777777" w:rsidR="00076AF3" w:rsidRPr="001600AD" w:rsidRDefault="00076AF3" w:rsidP="00BA4654">
            <w:r w:rsidRPr="001600AD">
              <w:t>Земли населенных пунктов</w:t>
            </w:r>
          </w:p>
        </w:tc>
        <w:tc>
          <w:tcPr>
            <w:tcW w:w="919" w:type="pct"/>
            <w:noWrap/>
          </w:tcPr>
          <w:p w14:paraId="64E0A472" w14:textId="77777777" w:rsidR="00076AF3" w:rsidRPr="001600AD" w:rsidRDefault="00076AF3" w:rsidP="00BA4654">
            <w:r w:rsidRPr="001600AD">
              <w:t>Для ведения подсобного хозяйства</w:t>
            </w:r>
          </w:p>
        </w:tc>
      </w:tr>
      <w:tr w:rsidR="00076AF3" w:rsidRPr="00936062" w14:paraId="5892DA05" w14:textId="77777777" w:rsidTr="00BF1336">
        <w:tc>
          <w:tcPr>
            <w:tcW w:w="199" w:type="pct"/>
            <w:noWrap/>
          </w:tcPr>
          <w:p w14:paraId="515AD579" w14:textId="77777777" w:rsidR="00076AF3" w:rsidRPr="001600AD" w:rsidRDefault="00076AF3" w:rsidP="00BA4654">
            <w:r w:rsidRPr="001600AD">
              <w:t>192</w:t>
            </w:r>
          </w:p>
        </w:tc>
        <w:tc>
          <w:tcPr>
            <w:tcW w:w="748" w:type="pct"/>
            <w:noWrap/>
          </w:tcPr>
          <w:p w14:paraId="24BC5DB2" w14:textId="77777777" w:rsidR="00076AF3" w:rsidRPr="001600AD" w:rsidRDefault="00076AF3" w:rsidP="00BA4654">
            <w:r w:rsidRPr="001600AD">
              <w:t>54:04:010201:51</w:t>
            </w:r>
          </w:p>
        </w:tc>
        <w:tc>
          <w:tcPr>
            <w:tcW w:w="460" w:type="pct"/>
            <w:noWrap/>
          </w:tcPr>
          <w:p w14:paraId="69634E3A" w14:textId="77777777" w:rsidR="00076AF3" w:rsidRPr="001600AD" w:rsidRDefault="00076AF3" w:rsidP="00BA4654">
            <w:r w:rsidRPr="001600AD">
              <w:t>1998.00</w:t>
            </w:r>
          </w:p>
        </w:tc>
        <w:tc>
          <w:tcPr>
            <w:tcW w:w="877" w:type="pct"/>
            <w:noWrap/>
          </w:tcPr>
          <w:p w14:paraId="21BCFBBC" w14:textId="77777777" w:rsidR="00076AF3" w:rsidRPr="001600AD" w:rsidRDefault="00076AF3" w:rsidP="00BA4654">
            <w:r w:rsidRPr="001600AD">
              <w:t>Земли населенных пунктов</w:t>
            </w:r>
          </w:p>
        </w:tc>
        <w:tc>
          <w:tcPr>
            <w:tcW w:w="919" w:type="pct"/>
            <w:noWrap/>
          </w:tcPr>
          <w:p w14:paraId="6A122E04" w14:textId="77777777" w:rsidR="00076AF3" w:rsidRPr="001600AD" w:rsidRDefault="00076AF3" w:rsidP="00BA4654">
            <w:r w:rsidRPr="001600AD">
              <w:t>Для ведения подсобного хозяйства</w:t>
            </w:r>
          </w:p>
        </w:tc>
        <w:tc>
          <w:tcPr>
            <w:tcW w:w="877" w:type="pct"/>
            <w:noWrap/>
          </w:tcPr>
          <w:p w14:paraId="567C3DAC" w14:textId="77777777" w:rsidR="00076AF3" w:rsidRPr="001600AD" w:rsidRDefault="00076AF3" w:rsidP="00BA4654">
            <w:r w:rsidRPr="001600AD">
              <w:t>Земли населенных пунктов</w:t>
            </w:r>
          </w:p>
        </w:tc>
        <w:tc>
          <w:tcPr>
            <w:tcW w:w="919" w:type="pct"/>
            <w:noWrap/>
          </w:tcPr>
          <w:p w14:paraId="7756D0BD" w14:textId="77777777" w:rsidR="00076AF3" w:rsidRPr="001600AD" w:rsidRDefault="00076AF3" w:rsidP="00BA4654">
            <w:r w:rsidRPr="001600AD">
              <w:t>Для ведения подсобного хозяйства</w:t>
            </w:r>
          </w:p>
        </w:tc>
      </w:tr>
      <w:tr w:rsidR="00076AF3" w:rsidRPr="00936062" w14:paraId="45A1E657" w14:textId="77777777" w:rsidTr="00BF1336">
        <w:tc>
          <w:tcPr>
            <w:tcW w:w="199" w:type="pct"/>
            <w:noWrap/>
          </w:tcPr>
          <w:p w14:paraId="14C2D94C" w14:textId="77777777" w:rsidR="00076AF3" w:rsidRPr="001600AD" w:rsidRDefault="00076AF3" w:rsidP="00BA4654">
            <w:r w:rsidRPr="001600AD">
              <w:t>193</w:t>
            </w:r>
          </w:p>
        </w:tc>
        <w:tc>
          <w:tcPr>
            <w:tcW w:w="748" w:type="pct"/>
            <w:noWrap/>
          </w:tcPr>
          <w:p w14:paraId="1216E62B" w14:textId="77777777" w:rsidR="00076AF3" w:rsidRPr="001600AD" w:rsidRDefault="00076AF3" w:rsidP="00BA4654">
            <w:r w:rsidRPr="001600AD">
              <w:t>54:04:010201:52</w:t>
            </w:r>
          </w:p>
        </w:tc>
        <w:tc>
          <w:tcPr>
            <w:tcW w:w="460" w:type="pct"/>
            <w:noWrap/>
          </w:tcPr>
          <w:p w14:paraId="1388C3E2" w14:textId="77777777" w:rsidR="00076AF3" w:rsidRPr="001600AD" w:rsidRDefault="00076AF3" w:rsidP="00BA4654">
            <w:r w:rsidRPr="001600AD">
              <w:t>610.00</w:t>
            </w:r>
          </w:p>
        </w:tc>
        <w:tc>
          <w:tcPr>
            <w:tcW w:w="877" w:type="pct"/>
            <w:noWrap/>
          </w:tcPr>
          <w:p w14:paraId="00CF7ACA" w14:textId="77777777" w:rsidR="00076AF3" w:rsidRPr="001600AD" w:rsidRDefault="00076AF3" w:rsidP="00BA4654">
            <w:r w:rsidRPr="001600AD">
              <w:t>Земли населенных пунктов</w:t>
            </w:r>
          </w:p>
        </w:tc>
        <w:tc>
          <w:tcPr>
            <w:tcW w:w="919" w:type="pct"/>
            <w:noWrap/>
          </w:tcPr>
          <w:p w14:paraId="32A64803" w14:textId="77777777" w:rsidR="00076AF3" w:rsidRPr="001600AD" w:rsidRDefault="00076AF3" w:rsidP="00BA4654">
            <w:r w:rsidRPr="001600AD">
              <w:t>Для ведения подсобного хозяйства</w:t>
            </w:r>
          </w:p>
        </w:tc>
        <w:tc>
          <w:tcPr>
            <w:tcW w:w="877" w:type="pct"/>
            <w:noWrap/>
          </w:tcPr>
          <w:p w14:paraId="30257083" w14:textId="77777777" w:rsidR="00076AF3" w:rsidRPr="001600AD" w:rsidRDefault="00076AF3" w:rsidP="00BA4654">
            <w:r w:rsidRPr="001600AD">
              <w:t>Земли населенных пунктов</w:t>
            </w:r>
          </w:p>
        </w:tc>
        <w:tc>
          <w:tcPr>
            <w:tcW w:w="919" w:type="pct"/>
            <w:noWrap/>
          </w:tcPr>
          <w:p w14:paraId="275A1344" w14:textId="77777777" w:rsidR="00076AF3" w:rsidRPr="001600AD" w:rsidRDefault="00076AF3" w:rsidP="00BA4654">
            <w:r w:rsidRPr="001600AD">
              <w:t>Для ведения подсобного хозяйства</w:t>
            </w:r>
          </w:p>
        </w:tc>
      </w:tr>
      <w:tr w:rsidR="00076AF3" w:rsidRPr="00936062" w14:paraId="1C948C0A" w14:textId="77777777" w:rsidTr="00BF1336">
        <w:tc>
          <w:tcPr>
            <w:tcW w:w="199" w:type="pct"/>
            <w:noWrap/>
          </w:tcPr>
          <w:p w14:paraId="6F0E7680" w14:textId="77777777" w:rsidR="00076AF3" w:rsidRPr="001600AD" w:rsidRDefault="00076AF3" w:rsidP="00BA4654">
            <w:r w:rsidRPr="001600AD">
              <w:t>194</w:t>
            </w:r>
          </w:p>
        </w:tc>
        <w:tc>
          <w:tcPr>
            <w:tcW w:w="748" w:type="pct"/>
            <w:noWrap/>
          </w:tcPr>
          <w:p w14:paraId="18E4FB66" w14:textId="77777777" w:rsidR="00076AF3" w:rsidRPr="001600AD" w:rsidRDefault="00076AF3" w:rsidP="00BA4654">
            <w:r w:rsidRPr="001600AD">
              <w:t>54:04:010201:53</w:t>
            </w:r>
          </w:p>
        </w:tc>
        <w:tc>
          <w:tcPr>
            <w:tcW w:w="460" w:type="pct"/>
            <w:noWrap/>
          </w:tcPr>
          <w:p w14:paraId="238D24F0" w14:textId="77777777" w:rsidR="00076AF3" w:rsidRPr="001600AD" w:rsidRDefault="00076AF3" w:rsidP="00BA4654">
            <w:r w:rsidRPr="001600AD">
              <w:t>1387.00</w:t>
            </w:r>
          </w:p>
        </w:tc>
        <w:tc>
          <w:tcPr>
            <w:tcW w:w="877" w:type="pct"/>
            <w:noWrap/>
          </w:tcPr>
          <w:p w14:paraId="78CEDD75" w14:textId="77777777" w:rsidR="00076AF3" w:rsidRPr="001600AD" w:rsidRDefault="00076AF3" w:rsidP="00BA4654">
            <w:r w:rsidRPr="001600AD">
              <w:t>Земли населенных пунктов</w:t>
            </w:r>
          </w:p>
        </w:tc>
        <w:tc>
          <w:tcPr>
            <w:tcW w:w="919" w:type="pct"/>
            <w:noWrap/>
          </w:tcPr>
          <w:p w14:paraId="3312BC47" w14:textId="77777777" w:rsidR="00076AF3" w:rsidRPr="001600AD" w:rsidRDefault="00076AF3" w:rsidP="00BA4654">
            <w:r w:rsidRPr="001600AD">
              <w:t>для ведения личного подсобного хозяйства</w:t>
            </w:r>
          </w:p>
        </w:tc>
        <w:tc>
          <w:tcPr>
            <w:tcW w:w="877" w:type="pct"/>
            <w:noWrap/>
          </w:tcPr>
          <w:p w14:paraId="70CDC37C" w14:textId="77777777" w:rsidR="00076AF3" w:rsidRPr="001600AD" w:rsidRDefault="00076AF3" w:rsidP="00BA4654">
            <w:r w:rsidRPr="001600AD">
              <w:t>Земли населенных пунктов</w:t>
            </w:r>
          </w:p>
        </w:tc>
        <w:tc>
          <w:tcPr>
            <w:tcW w:w="919" w:type="pct"/>
            <w:noWrap/>
          </w:tcPr>
          <w:p w14:paraId="20D16821" w14:textId="77777777" w:rsidR="00076AF3" w:rsidRPr="001600AD" w:rsidRDefault="00076AF3" w:rsidP="00BA4654">
            <w:r w:rsidRPr="001600AD">
              <w:t>для ведения личного подсобного хозяйства</w:t>
            </w:r>
          </w:p>
        </w:tc>
      </w:tr>
      <w:tr w:rsidR="00076AF3" w:rsidRPr="00936062" w14:paraId="6F2D41C7" w14:textId="77777777" w:rsidTr="00BF1336">
        <w:tc>
          <w:tcPr>
            <w:tcW w:w="199" w:type="pct"/>
            <w:noWrap/>
          </w:tcPr>
          <w:p w14:paraId="09CD0B24" w14:textId="77777777" w:rsidR="00076AF3" w:rsidRPr="001600AD" w:rsidRDefault="00076AF3" w:rsidP="00BA4654">
            <w:r w:rsidRPr="001600AD">
              <w:t>195</w:t>
            </w:r>
          </w:p>
        </w:tc>
        <w:tc>
          <w:tcPr>
            <w:tcW w:w="748" w:type="pct"/>
            <w:noWrap/>
          </w:tcPr>
          <w:p w14:paraId="1A311DB3" w14:textId="77777777" w:rsidR="00076AF3" w:rsidRPr="001600AD" w:rsidRDefault="00076AF3" w:rsidP="00BA4654">
            <w:r w:rsidRPr="001600AD">
              <w:t>54:04:010201:54</w:t>
            </w:r>
          </w:p>
        </w:tc>
        <w:tc>
          <w:tcPr>
            <w:tcW w:w="460" w:type="pct"/>
            <w:noWrap/>
          </w:tcPr>
          <w:p w14:paraId="694D29A7" w14:textId="77777777" w:rsidR="00076AF3" w:rsidRPr="001600AD" w:rsidRDefault="00076AF3" w:rsidP="00BA4654">
            <w:r w:rsidRPr="001600AD">
              <w:t>2153.00</w:t>
            </w:r>
          </w:p>
        </w:tc>
        <w:tc>
          <w:tcPr>
            <w:tcW w:w="877" w:type="pct"/>
            <w:noWrap/>
          </w:tcPr>
          <w:p w14:paraId="5043CC66" w14:textId="77777777" w:rsidR="00076AF3" w:rsidRPr="001600AD" w:rsidRDefault="00076AF3" w:rsidP="00BA4654">
            <w:r w:rsidRPr="001600AD">
              <w:t>Земли населенных пунктов</w:t>
            </w:r>
          </w:p>
        </w:tc>
        <w:tc>
          <w:tcPr>
            <w:tcW w:w="919" w:type="pct"/>
            <w:noWrap/>
          </w:tcPr>
          <w:p w14:paraId="54055200" w14:textId="77777777" w:rsidR="00076AF3" w:rsidRPr="001600AD" w:rsidRDefault="00076AF3" w:rsidP="00BA4654">
            <w:r w:rsidRPr="001600AD">
              <w:t>Для ведения подсобного хозяйства</w:t>
            </w:r>
          </w:p>
        </w:tc>
        <w:tc>
          <w:tcPr>
            <w:tcW w:w="877" w:type="pct"/>
            <w:noWrap/>
          </w:tcPr>
          <w:p w14:paraId="6B27A7E2" w14:textId="77777777" w:rsidR="00076AF3" w:rsidRPr="001600AD" w:rsidRDefault="00076AF3" w:rsidP="00BA4654">
            <w:r w:rsidRPr="001600AD">
              <w:t>Земли населенных пунктов</w:t>
            </w:r>
          </w:p>
        </w:tc>
        <w:tc>
          <w:tcPr>
            <w:tcW w:w="919" w:type="pct"/>
            <w:noWrap/>
          </w:tcPr>
          <w:p w14:paraId="6B6079CB" w14:textId="77777777" w:rsidR="00076AF3" w:rsidRPr="001600AD" w:rsidRDefault="00076AF3" w:rsidP="00BA4654">
            <w:r w:rsidRPr="001600AD">
              <w:t>Для ведения подсобного хозяйства</w:t>
            </w:r>
          </w:p>
        </w:tc>
      </w:tr>
      <w:tr w:rsidR="00076AF3" w:rsidRPr="00936062" w14:paraId="688FF4AD" w14:textId="77777777" w:rsidTr="00BF1336">
        <w:tc>
          <w:tcPr>
            <w:tcW w:w="199" w:type="pct"/>
            <w:noWrap/>
          </w:tcPr>
          <w:p w14:paraId="364151D3" w14:textId="77777777" w:rsidR="00076AF3" w:rsidRPr="001600AD" w:rsidRDefault="00076AF3" w:rsidP="00BA4654">
            <w:r w:rsidRPr="001600AD">
              <w:t>196</w:t>
            </w:r>
          </w:p>
        </w:tc>
        <w:tc>
          <w:tcPr>
            <w:tcW w:w="748" w:type="pct"/>
            <w:noWrap/>
          </w:tcPr>
          <w:p w14:paraId="02ECE01A" w14:textId="77777777" w:rsidR="00076AF3" w:rsidRPr="001600AD" w:rsidRDefault="00076AF3" w:rsidP="00BA4654">
            <w:r w:rsidRPr="001600AD">
              <w:t>54:04:010201:55</w:t>
            </w:r>
          </w:p>
        </w:tc>
        <w:tc>
          <w:tcPr>
            <w:tcW w:w="460" w:type="pct"/>
            <w:noWrap/>
          </w:tcPr>
          <w:p w14:paraId="545DEDC1" w14:textId="77777777" w:rsidR="00076AF3" w:rsidRPr="001600AD" w:rsidRDefault="00076AF3" w:rsidP="00BA4654">
            <w:r w:rsidRPr="001600AD">
              <w:t>329.00</w:t>
            </w:r>
          </w:p>
        </w:tc>
        <w:tc>
          <w:tcPr>
            <w:tcW w:w="877" w:type="pct"/>
            <w:noWrap/>
          </w:tcPr>
          <w:p w14:paraId="3276FAAE" w14:textId="77777777" w:rsidR="00076AF3" w:rsidRPr="001600AD" w:rsidRDefault="00076AF3" w:rsidP="00BA4654">
            <w:r w:rsidRPr="001600AD">
              <w:t>Земли населенных пунктов</w:t>
            </w:r>
          </w:p>
        </w:tc>
        <w:tc>
          <w:tcPr>
            <w:tcW w:w="919" w:type="pct"/>
            <w:noWrap/>
          </w:tcPr>
          <w:p w14:paraId="197BAF78" w14:textId="77777777" w:rsidR="00076AF3" w:rsidRPr="001600AD" w:rsidRDefault="00076AF3" w:rsidP="00BA4654">
            <w:r w:rsidRPr="001600AD">
              <w:t>Для ведения подсобного хозяйства</w:t>
            </w:r>
          </w:p>
        </w:tc>
        <w:tc>
          <w:tcPr>
            <w:tcW w:w="877" w:type="pct"/>
            <w:noWrap/>
          </w:tcPr>
          <w:p w14:paraId="3907424C" w14:textId="77777777" w:rsidR="00076AF3" w:rsidRPr="001600AD" w:rsidRDefault="00076AF3" w:rsidP="00BA4654">
            <w:r w:rsidRPr="001600AD">
              <w:t>Земли населенных пунктов</w:t>
            </w:r>
          </w:p>
        </w:tc>
        <w:tc>
          <w:tcPr>
            <w:tcW w:w="919" w:type="pct"/>
            <w:noWrap/>
          </w:tcPr>
          <w:p w14:paraId="66871DD2" w14:textId="77777777" w:rsidR="00076AF3" w:rsidRPr="001600AD" w:rsidRDefault="00076AF3" w:rsidP="00BA4654">
            <w:r w:rsidRPr="001600AD">
              <w:t>Для ведения подсобного хозяйства</w:t>
            </w:r>
          </w:p>
        </w:tc>
      </w:tr>
      <w:tr w:rsidR="00076AF3" w:rsidRPr="00936062" w14:paraId="436B0B0D" w14:textId="77777777" w:rsidTr="00BF1336">
        <w:tc>
          <w:tcPr>
            <w:tcW w:w="199" w:type="pct"/>
            <w:noWrap/>
          </w:tcPr>
          <w:p w14:paraId="75AA868F" w14:textId="77777777" w:rsidR="00076AF3" w:rsidRPr="001600AD" w:rsidRDefault="00076AF3" w:rsidP="00BA4654">
            <w:r w:rsidRPr="001600AD">
              <w:t>197</w:t>
            </w:r>
          </w:p>
        </w:tc>
        <w:tc>
          <w:tcPr>
            <w:tcW w:w="748" w:type="pct"/>
            <w:noWrap/>
          </w:tcPr>
          <w:p w14:paraId="29F90380" w14:textId="77777777" w:rsidR="00076AF3" w:rsidRPr="001600AD" w:rsidRDefault="00076AF3" w:rsidP="00BA4654">
            <w:r w:rsidRPr="001600AD">
              <w:t>54:04:010201:56</w:t>
            </w:r>
          </w:p>
        </w:tc>
        <w:tc>
          <w:tcPr>
            <w:tcW w:w="460" w:type="pct"/>
            <w:noWrap/>
          </w:tcPr>
          <w:p w14:paraId="5108208A" w14:textId="77777777" w:rsidR="00076AF3" w:rsidRPr="001600AD" w:rsidRDefault="00076AF3" w:rsidP="00BA4654">
            <w:r w:rsidRPr="001600AD">
              <w:t>734.00</w:t>
            </w:r>
          </w:p>
        </w:tc>
        <w:tc>
          <w:tcPr>
            <w:tcW w:w="877" w:type="pct"/>
            <w:noWrap/>
          </w:tcPr>
          <w:p w14:paraId="3FD51C35" w14:textId="77777777" w:rsidR="00076AF3" w:rsidRPr="001600AD" w:rsidRDefault="00076AF3" w:rsidP="00BA4654">
            <w:r w:rsidRPr="001600AD">
              <w:t>Земли населенных пунктов</w:t>
            </w:r>
          </w:p>
        </w:tc>
        <w:tc>
          <w:tcPr>
            <w:tcW w:w="919" w:type="pct"/>
            <w:noWrap/>
          </w:tcPr>
          <w:p w14:paraId="6DA8016E" w14:textId="77777777" w:rsidR="00076AF3" w:rsidRPr="001600AD" w:rsidRDefault="00076AF3" w:rsidP="00BA4654">
            <w:r w:rsidRPr="001600AD">
              <w:t>Для ведения подсобного хозяйства</w:t>
            </w:r>
          </w:p>
        </w:tc>
        <w:tc>
          <w:tcPr>
            <w:tcW w:w="877" w:type="pct"/>
            <w:noWrap/>
          </w:tcPr>
          <w:p w14:paraId="614BD38B" w14:textId="77777777" w:rsidR="00076AF3" w:rsidRPr="001600AD" w:rsidRDefault="00076AF3" w:rsidP="00BA4654">
            <w:r w:rsidRPr="001600AD">
              <w:t>Земли населенных пунктов</w:t>
            </w:r>
          </w:p>
        </w:tc>
        <w:tc>
          <w:tcPr>
            <w:tcW w:w="919" w:type="pct"/>
            <w:noWrap/>
          </w:tcPr>
          <w:p w14:paraId="34FF5BA1" w14:textId="77777777" w:rsidR="00076AF3" w:rsidRPr="001600AD" w:rsidRDefault="00076AF3" w:rsidP="00BA4654">
            <w:r w:rsidRPr="001600AD">
              <w:t>Для ведения подсобного хозяйства</w:t>
            </w:r>
          </w:p>
        </w:tc>
      </w:tr>
      <w:tr w:rsidR="00076AF3" w:rsidRPr="00936062" w14:paraId="3EC7279A" w14:textId="77777777" w:rsidTr="00BF1336">
        <w:tc>
          <w:tcPr>
            <w:tcW w:w="199" w:type="pct"/>
            <w:noWrap/>
          </w:tcPr>
          <w:p w14:paraId="7C93CA36" w14:textId="77777777" w:rsidR="00076AF3" w:rsidRPr="001600AD" w:rsidRDefault="00076AF3" w:rsidP="00BA4654">
            <w:r w:rsidRPr="001600AD">
              <w:t>198</w:t>
            </w:r>
          </w:p>
        </w:tc>
        <w:tc>
          <w:tcPr>
            <w:tcW w:w="748" w:type="pct"/>
            <w:noWrap/>
          </w:tcPr>
          <w:p w14:paraId="4CC16750" w14:textId="77777777" w:rsidR="00076AF3" w:rsidRPr="001600AD" w:rsidRDefault="00076AF3" w:rsidP="00BA4654">
            <w:r w:rsidRPr="001600AD">
              <w:t>54:04:010201:57</w:t>
            </w:r>
          </w:p>
        </w:tc>
        <w:tc>
          <w:tcPr>
            <w:tcW w:w="460" w:type="pct"/>
            <w:noWrap/>
          </w:tcPr>
          <w:p w14:paraId="32A53EE8" w14:textId="77777777" w:rsidR="00076AF3" w:rsidRPr="001600AD" w:rsidRDefault="00076AF3" w:rsidP="00BA4654">
            <w:r w:rsidRPr="001600AD">
              <w:t>1584.00</w:t>
            </w:r>
          </w:p>
        </w:tc>
        <w:tc>
          <w:tcPr>
            <w:tcW w:w="877" w:type="pct"/>
            <w:noWrap/>
          </w:tcPr>
          <w:p w14:paraId="086B11C4" w14:textId="77777777" w:rsidR="00076AF3" w:rsidRPr="001600AD" w:rsidRDefault="00076AF3" w:rsidP="00BA4654">
            <w:r w:rsidRPr="001600AD">
              <w:t>Земли сельскохозяйственного назначения</w:t>
            </w:r>
          </w:p>
        </w:tc>
        <w:tc>
          <w:tcPr>
            <w:tcW w:w="919" w:type="pct"/>
            <w:noWrap/>
          </w:tcPr>
          <w:p w14:paraId="0E954A9F" w14:textId="77777777" w:rsidR="00076AF3" w:rsidRPr="001600AD" w:rsidRDefault="00076AF3" w:rsidP="00BA4654">
            <w:r w:rsidRPr="001600AD">
              <w:t>Для ведения личного подсобного хозяйства</w:t>
            </w:r>
          </w:p>
        </w:tc>
        <w:tc>
          <w:tcPr>
            <w:tcW w:w="877" w:type="pct"/>
            <w:noWrap/>
          </w:tcPr>
          <w:p w14:paraId="105C7501" w14:textId="77777777" w:rsidR="00076AF3" w:rsidRPr="001600AD" w:rsidRDefault="00076AF3" w:rsidP="00BA4654">
            <w:r w:rsidRPr="001600AD">
              <w:t>Земли сельскохозяйственного назначения</w:t>
            </w:r>
          </w:p>
        </w:tc>
        <w:tc>
          <w:tcPr>
            <w:tcW w:w="919" w:type="pct"/>
            <w:noWrap/>
          </w:tcPr>
          <w:p w14:paraId="46016687" w14:textId="77777777" w:rsidR="00076AF3" w:rsidRPr="001600AD" w:rsidRDefault="00076AF3" w:rsidP="00BA4654">
            <w:r w:rsidRPr="001600AD">
              <w:t>Для ведения личного подсобного хозяйства</w:t>
            </w:r>
          </w:p>
        </w:tc>
      </w:tr>
      <w:tr w:rsidR="00076AF3" w:rsidRPr="00936062" w14:paraId="6C24F1D1" w14:textId="77777777" w:rsidTr="00BF1336">
        <w:tc>
          <w:tcPr>
            <w:tcW w:w="199" w:type="pct"/>
            <w:noWrap/>
          </w:tcPr>
          <w:p w14:paraId="7947219F" w14:textId="77777777" w:rsidR="00076AF3" w:rsidRPr="001600AD" w:rsidRDefault="00076AF3" w:rsidP="00BA4654">
            <w:r w:rsidRPr="001600AD">
              <w:t>199</w:t>
            </w:r>
          </w:p>
        </w:tc>
        <w:tc>
          <w:tcPr>
            <w:tcW w:w="748" w:type="pct"/>
            <w:noWrap/>
          </w:tcPr>
          <w:p w14:paraId="38E1D96F" w14:textId="77777777" w:rsidR="00076AF3" w:rsidRPr="001600AD" w:rsidRDefault="00076AF3" w:rsidP="00BA4654">
            <w:r w:rsidRPr="001600AD">
              <w:t>54:04:010201:58</w:t>
            </w:r>
          </w:p>
        </w:tc>
        <w:tc>
          <w:tcPr>
            <w:tcW w:w="460" w:type="pct"/>
            <w:noWrap/>
          </w:tcPr>
          <w:p w14:paraId="4B5F36CA" w14:textId="77777777" w:rsidR="00076AF3" w:rsidRPr="001600AD" w:rsidRDefault="00076AF3" w:rsidP="00BA4654">
            <w:r w:rsidRPr="001600AD">
              <w:t>9579.00</w:t>
            </w:r>
          </w:p>
        </w:tc>
        <w:tc>
          <w:tcPr>
            <w:tcW w:w="877" w:type="pct"/>
            <w:noWrap/>
          </w:tcPr>
          <w:p w14:paraId="1EC5B774" w14:textId="77777777" w:rsidR="00076AF3" w:rsidRPr="001600AD" w:rsidRDefault="00076AF3" w:rsidP="00BA4654">
            <w:r w:rsidRPr="001600AD">
              <w:t>Земли населенных пунктов</w:t>
            </w:r>
          </w:p>
        </w:tc>
        <w:tc>
          <w:tcPr>
            <w:tcW w:w="919" w:type="pct"/>
            <w:noWrap/>
          </w:tcPr>
          <w:p w14:paraId="221BAF57" w14:textId="77777777" w:rsidR="00076AF3" w:rsidRPr="001600AD" w:rsidRDefault="00076AF3" w:rsidP="00BA4654">
            <w:r w:rsidRPr="001600AD">
              <w:t>Для эксплуатации мельничного комплекса МВС-2</w:t>
            </w:r>
          </w:p>
        </w:tc>
        <w:tc>
          <w:tcPr>
            <w:tcW w:w="877" w:type="pct"/>
            <w:noWrap/>
          </w:tcPr>
          <w:p w14:paraId="1B225A0D" w14:textId="77777777" w:rsidR="00076AF3" w:rsidRPr="001600AD" w:rsidRDefault="00076AF3" w:rsidP="00BA4654">
            <w:r w:rsidRPr="001600AD">
              <w:t>Земли населенных пунктов</w:t>
            </w:r>
          </w:p>
        </w:tc>
        <w:tc>
          <w:tcPr>
            <w:tcW w:w="919" w:type="pct"/>
            <w:noWrap/>
          </w:tcPr>
          <w:p w14:paraId="0FE5561B" w14:textId="77777777" w:rsidR="00076AF3" w:rsidRPr="001600AD" w:rsidRDefault="00076AF3" w:rsidP="00BA4654">
            <w:r w:rsidRPr="001600AD">
              <w:t>Для эксплуатации мельничного комплекса МВС-2</w:t>
            </w:r>
          </w:p>
        </w:tc>
      </w:tr>
      <w:tr w:rsidR="00076AF3" w:rsidRPr="00936062" w14:paraId="77F4106B" w14:textId="77777777" w:rsidTr="00BF1336">
        <w:tc>
          <w:tcPr>
            <w:tcW w:w="199" w:type="pct"/>
            <w:noWrap/>
          </w:tcPr>
          <w:p w14:paraId="605DDEFA" w14:textId="77777777" w:rsidR="00076AF3" w:rsidRPr="001600AD" w:rsidRDefault="00076AF3" w:rsidP="00BA4654">
            <w:r w:rsidRPr="001600AD">
              <w:t>200</w:t>
            </w:r>
          </w:p>
        </w:tc>
        <w:tc>
          <w:tcPr>
            <w:tcW w:w="748" w:type="pct"/>
            <w:noWrap/>
          </w:tcPr>
          <w:p w14:paraId="0C4006FF" w14:textId="77777777" w:rsidR="00076AF3" w:rsidRPr="001600AD" w:rsidRDefault="00076AF3" w:rsidP="00BA4654">
            <w:r w:rsidRPr="001600AD">
              <w:t>54:04:010201:59</w:t>
            </w:r>
          </w:p>
        </w:tc>
        <w:tc>
          <w:tcPr>
            <w:tcW w:w="460" w:type="pct"/>
            <w:noWrap/>
          </w:tcPr>
          <w:p w14:paraId="0F5926E0" w14:textId="77777777" w:rsidR="00076AF3" w:rsidRPr="001600AD" w:rsidRDefault="00076AF3" w:rsidP="00BA4654">
            <w:r w:rsidRPr="001600AD">
              <w:t>1729.00</w:t>
            </w:r>
          </w:p>
        </w:tc>
        <w:tc>
          <w:tcPr>
            <w:tcW w:w="877" w:type="pct"/>
            <w:noWrap/>
          </w:tcPr>
          <w:p w14:paraId="6A3528BA" w14:textId="77777777" w:rsidR="00076AF3" w:rsidRPr="001600AD" w:rsidRDefault="00076AF3" w:rsidP="00BA4654">
            <w:r w:rsidRPr="001600AD">
              <w:t>Земли населенных пунктов</w:t>
            </w:r>
          </w:p>
        </w:tc>
        <w:tc>
          <w:tcPr>
            <w:tcW w:w="919" w:type="pct"/>
            <w:noWrap/>
          </w:tcPr>
          <w:p w14:paraId="1468611B" w14:textId="77777777" w:rsidR="00076AF3" w:rsidRPr="001600AD" w:rsidRDefault="00076AF3" w:rsidP="00BA4654">
            <w:r w:rsidRPr="001600AD">
              <w:t>ведение подсобного хозяйства</w:t>
            </w:r>
          </w:p>
        </w:tc>
        <w:tc>
          <w:tcPr>
            <w:tcW w:w="877" w:type="pct"/>
            <w:noWrap/>
          </w:tcPr>
          <w:p w14:paraId="0362141E" w14:textId="77777777" w:rsidR="00076AF3" w:rsidRPr="001600AD" w:rsidRDefault="00076AF3" w:rsidP="00BA4654">
            <w:r w:rsidRPr="001600AD">
              <w:t>Земли населенных пунктов</w:t>
            </w:r>
          </w:p>
        </w:tc>
        <w:tc>
          <w:tcPr>
            <w:tcW w:w="919" w:type="pct"/>
            <w:noWrap/>
          </w:tcPr>
          <w:p w14:paraId="64AA6510" w14:textId="77777777" w:rsidR="00076AF3" w:rsidRPr="001600AD" w:rsidRDefault="00076AF3" w:rsidP="00BA4654">
            <w:r w:rsidRPr="001600AD">
              <w:t>ведение подсобного хозяйства</w:t>
            </w:r>
          </w:p>
        </w:tc>
      </w:tr>
      <w:tr w:rsidR="00076AF3" w:rsidRPr="00936062" w14:paraId="6499FFE9" w14:textId="77777777" w:rsidTr="00BF1336">
        <w:tc>
          <w:tcPr>
            <w:tcW w:w="199" w:type="pct"/>
            <w:noWrap/>
          </w:tcPr>
          <w:p w14:paraId="6926D181" w14:textId="77777777" w:rsidR="00076AF3" w:rsidRPr="001600AD" w:rsidRDefault="00076AF3" w:rsidP="00BA4654">
            <w:r w:rsidRPr="001600AD">
              <w:lastRenderedPageBreak/>
              <w:t>201</w:t>
            </w:r>
          </w:p>
        </w:tc>
        <w:tc>
          <w:tcPr>
            <w:tcW w:w="748" w:type="pct"/>
            <w:noWrap/>
          </w:tcPr>
          <w:p w14:paraId="11402CCA" w14:textId="77777777" w:rsidR="00076AF3" w:rsidRPr="001600AD" w:rsidRDefault="00076AF3" w:rsidP="00BA4654">
            <w:r w:rsidRPr="001600AD">
              <w:t>54:04:010201:6</w:t>
            </w:r>
          </w:p>
        </w:tc>
        <w:tc>
          <w:tcPr>
            <w:tcW w:w="460" w:type="pct"/>
            <w:noWrap/>
          </w:tcPr>
          <w:p w14:paraId="6602FC93" w14:textId="77777777" w:rsidR="00076AF3" w:rsidRPr="001600AD" w:rsidRDefault="00076AF3" w:rsidP="00BA4654">
            <w:r w:rsidRPr="001600AD">
              <w:t>596.00</w:t>
            </w:r>
          </w:p>
        </w:tc>
        <w:tc>
          <w:tcPr>
            <w:tcW w:w="877" w:type="pct"/>
            <w:noWrap/>
          </w:tcPr>
          <w:p w14:paraId="1BA08047" w14:textId="77777777" w:rsidR="00076AF3" w:rsidRPr="001600AD" w:rsidRDefault="00076AF3" w:rsidP="00BA4654">
            <w:r w:rsidRPr="001600AD">
              <w:t>Земли населенных пунктов</w:t>
            </w:r>
          </w:p>
        </w:tc>
        <w:tc>
          <w:tcPr>
            <w:tcW w:w="919" w:type="pct"/>
            <w:noWrap/>
          </w:tcPr>
          <w:p w14:paraId="7765D458"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189028C9" w14:textId="77777777" w:rsidR="00076AF3" w:rsidRPr="001600AD" w:rsidRDefault="00076AF3" w:rsidP="00BA4654">
            <w:r w:rsidRPr="001600AD">
              <w:t>Земли населенных пунктов</w:t>
            </w:r>
          </w:p>
        </w:tc>
        <w:tc>
          <w:tcPr>
            <w:tcW w:w="919" w:type="pct"/>
            <w:noWrap/>
          </w:tcPr>
          <w:p w14:paraId="6D796163"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420DE560" w14:textId="77777777" w:rsidTr="00BF1336">
        <w:tc>
          <w:tcPr>
            <w:tcW w:w="199" w:type="pct"/>
            <w:noWrap/>
          </w:tcPr>
          <w:p w14:paraId="02FB6BAF" w14:textId="77777777" w:rsidR="00076AF3" w:rsidRPr="001600AD" w:rsidRDefault="00076AF3" w:rsidP="00BA4654">
            <w:r w:rsidRPr="001600AD">
              <w:t>202</w:t>
            </w:r>
          </w:p>
        </w:tc>
        <w:tc>
          <w:tcPr>
            <w:tcW w:w="748" w:type="pct"/>
            <w:noWrap/>
          </w:tcPr>
          <w:p w14:paraId="025ECA7B" w14:textId="77777777" w:rsidR="00076AF3" w:rsidRPr="001600AD" w:rsidRDefault="00076AF3" w:rsidP="00BA4654">
            <w:r w:rsidRPr="001600AD">
              <w:t>54:04:010201:61</w:t>
            </w:r>
          </w:p>
        </w:tc>
        <w:tc>
          <w:tcPr>
            <w:tcW w:w="460" w:type="pct"/>
            <w:noWrap/>
          </w:tcPr>
          <w:p w14:paraId="098A831E" w14:textId="77777777" w:rsidR="00076AF3" w:rsidRPr="001600AD" w:rsidRDefault="00076AF3" w:rsidP="00BA4654">
            <w:r w:rsidRPr="001600AD">
              <w:t>1207.00</w:t>
            </w:r>
          </w:p>
        </w:tc>
        <w:tc>
          <w:tcPr>
            <w:tcW w:w="877" w:type="pct"/>
            <w:noWrap/>
          </w:tcPr>
          <w:p w14:paraId="21D4C361" w14:textId="77777777" w:rsidR="00076AF3" w:rsidRPr="001600AD" w:rsidRDefault="00076AF3" w:rsidP="00BA4654">
            <w:r w:rsidRPr="001600AD">
              <w:t>Земли населенных пунктов</w:t>
            </w:r>
          </w:p>
        </w:tc>
        <w:tc>
          <w:tcPr>
            <w:tcW w:w="919" w:type="pct"/>
            <w:noWrap/>
          </w:tcPr>
          <w:p w14:paraId="7A5815E7" w14:textId="77777777" w:rsidR="00076AF3" w:rsidRPr="001600AD" w:rsidRDefault="00076AF3" w:rsidP="00BA4654">
            <w:r w:rsidRPr="001600AD">
              <w:t>Для ведения личного подсобного хозяйства</w:t>
            </w:r>
          </w:p>
        </w:tc>
        <w:tc>
          <w:tcPr>
            <w:tcW w:w="877" w:type="pct"/>
            <w:noWrap/>
          </w:tcPr>
          <w:p w14:paraId="204D395A" w14:textId="77777777" w:rsidR="00076AF3" w:rsidRPr="001600AD" w:rsidRDefault="00076AF3" w:rsidP="00BA4654">
            <w:r w:rsidRPr="001600AD">
              <w:t>Земли населенных пунктов</w:t>
            </w:r>
          </w:p>
        </w:tc>
        <w:tc>
          <w:tcPr>
            <w:tcW w:w="919" w:type="pct"/>
            <w:noWrap/>
          </w:tcPr>
          <w:p w14:paraId="4D9E040A" w14:textId="77777777" w:rsidR="00076AF3" w:rsidRPr="001600AD" w:rsidRDefault="00076AF3" w:rsidP="00BA4654">
            <w:r w:rsidRPr="001600AD">
              <w:t>Для ведения личного подсобного хозяйства</w:t>
            </w:r>
          </w:p>
        </w:tc>
      </w:tr>
      <w:tr w:rsidR="00076AF3" w:rsidRPr="00936062" w14:paraId="168B4667" w14:textId="77777777" w:rsidTr="00BF1336">
        <w:tc>
          <w:tcPr>
            <w:tcW w:w="199" w:type="pct"/>
            <w:noWrap/>
          </w:tcPr>
          <w:p w14:paraId="2A256360" w14:textId="77777777" w:rsidR="00076AF3" w:rsidRPr="001600AD" w:rsidRDefault="00076AF3" w:rsidP="00BA4654">
            <w:r w:rsidRPr="001600AD">
              <w:t>203</w:t>
            </w:r>
          </w:p>
        </w:tc>
        <w:tc>
          <w:tcPr>
            <w:tcW w:w="748" w:type="pct"/>
            <w:noWrap/>
          </w:tcPr>
          <w:p w14:paraId="776228FF" w14:textId="77777777" w:rsidR="00076AF3" w:rsidRPr="001600AD" w:rsidRDefault="00076AF3" w:rsidP="00BA4654">
            <w:r w:rsidRPr="001600AD">
              <w:t>54:04:010201:63</w:t>
            </w:r>
          </w:p>
        </w:tc>
        <w:tc>
          <w:tcPr>
            <w:tcW w:w="460" w:type="pct"/>
            <w:noWrap/>
          </w:tcPr>
          <w:p w14:paraId="0BCBB7A6" w14:textId="77777777" w:rsidR="00076AF3" w:rsidRPr="001600AD" w:rsidRDefault="00076AF3" w:rsidP="00BA4654">
            <w:r w:rsidRPr="001600AD">
              <w:t>55.00</w:t>
            </w:r>
          </w:p>
        </w:tc>
        <w:tc>
          <w:tcPr>
            <w:tcW w:w="877" w:type="pct"/>
            <w:noWrap/>
          </w:tcPr>
          <w:p w14:paraId="21511C45" w14:textId="77777777" w:rsidR="00076AF3" w:rsidRPr="001600AD" w:rsidRDefault="00076AF3" w:rsidP="00BA4654">
            <w:r w:rsidRPr="001600AD">
              <w:t>Земли населенных пунктов</w:t>
            </w:r>
          </w:p>
        </w:tc>
        <w:tc>
          <w:tcPr>
            <w:tcW w:w="919" w:type="pct"/>
            <w:noWrap/>
          </w:tcPr>
          <w:p w14:paraId="3FB6490D" w14:textId="77777777" w:rsidR="00076AF3" w:rsidRPr="001600AD" w:rsidRDefault="00076AF3" w:rsidP="00BA4654">
            <w:r w:rsidRPr="001600AD">
              <w:t>для эксплуатации и обслуживания здания магазина</w:t>
            </w:r>
          </w:p>
        </w:tc>
        <w:tc>
          <w:tcPr>
            <w:tcW w:w="877" w:type="pct"/>
            <w:noWrap/>
          </w:tcPr>
          <w:p w14:paraId="4F1D4439" w14:textId="77777777" w:rsidR="00076AF3" w:rsidRPr="001600AD" w:rsidRDefault="00076AF3" w:rsidP="00BA4654">
            <w:r w:rsidRPr="001600AD">
              <w:t>Земли населенных пунктов</w:t>
            </w:r>
          </w:p>
        </w:tc>
        <w:tc>
          <w:tcPr>
            <w:tcW w:w="919" w:type="pct"/>
            <w:noWrap/>
          </w:tcPr>
          <w:p w14:paraId="30CF2A01" w14:textId="77777777" w:rsidR="00076AF3" w:rsidRPr="001600AD" w:rsidRDefault="00076AF3" w:rsidP="00BA4654">
            <w:r w:rsidRPr="001600AD">
              <w:t>для эксплуатации и обслуживания здания магазина</w:t>
            </w:r>
          </w:p>
        </w:tc>
      </w:tr>
      <w:tr w:rsidR="00076AF3" w:rsidRPr="00936062" w14:paraId="084D8E75" w14:textId="77777777" w:rsidTr="00BF1336">
        <w:tc>
          <w:tcPr>
            <w:tcW w:w="199" w:type="pct"/>
            <w:noWrap/>
          </w:tcPr>
          <w:p w14:paraId="78188F51" w14:textId="77777777" w:rsidR="00076AF3" w:rsidRPr="001600AD" w:rsidRDefault="00076AF3" w:rsidP="00BA4654">
            <w:r w:rsidRPr="001600AD">
              <w:t>204</w:t>
            </w:r>
          </w:p>
        </w:tc>
        <w:tc>
          <w:tcPr>
            <w:tcW w:w="748" w:type="pct"/>
            <w:noWrap/>
          </w:tcPr>
          <w:p w14:paraId="613F1594" w14:textId="77777777" w:rsidR="00076AF3" w:rsidRPr="001600AD" w:rsidRDefault="00076AF3" w:rsidP="00BA4654">
            <w:r w:rsidRPr="001600AD">
              <w:t>54:04:010201:64</w:t>
            </w:r>
          </w:p>
        </w:tc>
        <w:tc>
          <w:tcPr>
            <w:tcW w:w="460" w:type="pct"/>
            <w:noWrap/>
          </w:tcPr>
          <w:p w14:paraId="4C2BB20C" w14:textId="77777777" w:rsidR="00076AF3" w:rsidRPr="001600AD" w:rsidRDefault="00076AF3" w:rsidP="00BA4654">
            <w:r w:rsidRPr="001600AD">
              <w:t>1617.00</w:t>
            </w:r>
          </w:p>
        </w:tc>
        <w:tc>
          <w:tcPr>
            <w:tcW w:w="877" w:type="pct"/>
            <w:noWrap/>
          </w:tcPr>
          <w:p w14:paraId="435A43AF" w14:textId="77777777" w:rsidR="00076AF3" w:rsidRPr="001600AD" w:rsidRDefault="00076AF3" w:rsidP="00BA4654">
            <w:r w:rsidRPr="001600AD">
              <w:t>Земли населенных пунктов</w:t>
            </w:r>
          </w:p>
        </w:tc>
        <w:tc>
          <w:tcPr>
            <w:tcW w:w="919" w:type="pct"/>
            <w:noWrap/>
          </w:tcPr>
          <w:p w14:paraId="78E37BCB" w14:textId="77777777" w:rsidR="00076AF3" w:rsidRPr="001600AD" w:rsidRDefault="00076AF3" w:rsidP="00BA4654">
            <w:r w:rsidRPr="001600AD">
              <w:t>Для индивидуального жилищного строительства</w:t>
            </w:r>
          </w:p>
        </w:tc>
        <w:tc>
          <w:tcPr>
            <w:tcW w:w="877" w:type="pct"/>
            <w:noWrap/>
          </w:tcPr>
          <w:p w14:paraId="4A11182D" w14:textId="77777777" w:rsidR="00076AF3" w:rsidRPr="001600AD" w:rsidRDefault="00076AF3" w:rsidP="00BA4654">
            <w:r w:rsidRPr="001600AD">
              <w:t>Земли населенных пунктов</w:t>
            </w:r>
          </w:p>
        </w:tc>
        <w:tc>
          <w:tcPr>
            <w:tcW w:w="919" w:type="pct"/>
            <w:noWrap/>
          </w:tcPr>
          <w:p w14:paraId="0CD952E3" w14:textId="77777777" w:rsidR="00076AF3" w:rsidRPr="001600AD" w:rsidRDefault="00076AF3" w:rsidP="00BA4654">
            <w:r w:rsidRPr="001600AD">
              <w:t>Для индивидуального жилищного строительства</w:t>
            </w:r>
          </w:p>
        </w:tc>
      </w:tr>
      <w:tr w:rsidR="00076AF3" w:rsidRPr="00936062" w14:paraId="4CCFBD3A" w14:textId="77777777" w:rsidTr="00BF1336">
        <w:tc>
          <w:tcPr>
            <w:tcW w:w="199" w:type="pct"/>
            <w:noWrap/>
          </w:tcPr>
          <w:p w14:paraId="225ED6A1" w14:textId="77777777" w:rsidR="00076AF3" w:rsidRPr="001600AD" w:rsidRDefault="00076AF3" w:rsidP="00BA4654">
            <w:r w:rsidRPr="001600AD">
              <w:t>205</w:t>
            </w:r>
          </w:p>
        </w:tc>
        <w:tc>
          <w:tcPr>
            <w:tcW w:w="748" w:type="pct"/>
            <w:noWrap/>
          </w:tcPr>
          <w:p w14:paraId="2B5C93D7" w14:textId="77777777" w:rsidR="00076AF3" w:rsidRPr="001600AD" w:rsidRDefault="00076AF3" w:rsidP="00BA4654">
            <w:r w:rsidRPr="001600AD">
              <w:t>54:04:010201:65</w:t>
            </w:r>
          </w:p>
        </w:tc>
        <w:tc>
          <w:tcPr>
            <w:tcW w:w="460" w:type="pct"/>
            <w:noWrap/>
          </w:tcPr>
          <w:p w14:paraId="19A05F2C" w14:textId="77777777" w:rsidR="00076AF3" w:rsidRPr="001600AD" w:rsidRDefault="00076AF3" w:rsidP="00BA4654">
            <w:r w:rsidRPr="001600AD">
              <w:t>28.54</w:t>
            </w:r>
          </w:p>
        </w:tc>
        <w:tc>
          <w:tcPr>
            <w:tcW w:w="877" w:type="pct"/>
            <w:noWrap/>
          </w:tcPr>
          <w:p w14:paraId="386FDA13" w14:textId="77777777" w:rsidR="00076AF3" w:rsidRPr="001600AD" w:rsidRDefault="00076AF3" w:rsidP="00BA4654">
            <w:r w:rsidRPr="001600AD">
              <w:t>Земли населенных пунктов</w:t>
            </w:r>
          </w:p>
        </w:tc>
        <w:tc>
          <w:tcPr>
            <w:tcW w:w="919" w:type="pct"/>
            <w:noWrap/>
          </w:tcPr>
          <w:p w14:paraId="360DE27F" w14:textId="77777777" w:rsidR="00076AF3" w:rsidRPr="001600AD" w:rsidRDefault="00076AF3" w:rsidP="00BA4654"/>
        </w:tc>
        <w:tc>
          <w:tcPr>
            <w:tcW w:w="877" w:type="pct"/>
            <w:noWrap/>
          </w:tcPr>
          <w:p w14:paraId="4DB6E293" w14:textId="77777777" w:rsidR="00076AF3" w:rsidRPr="001600AD" w:rsidRDefault="00076AF3" w:rsidP="00BA4654">
            <w:r w:rsidRPr="001600AD">
              <w:t>Земли населенных пунктов</w:t>
            </w:r>
          </w:p>
        </w:tc>
        <w:tc>
          <w:tcPr>
            <w:tcW w:w="919" w:type="pct"/>
            <w:noWrap/>
          </w:tcPr>
          <w:p w14:paraId="7C1F0355" w14:textId="77777777" w:rsidR="00076AF3" w:rsidRPr="001600AD" w:rsidRDefault="00076AF3" w:rsidP="00BA4654"/>
        </w:tc>
      </w:tr>
      <w:tr w:rsidR="00076AF3" w:rsidRPr="00936062" w14:paraId="6D6F6F23" w14:textId="77777777" w:rsidTr="00BF1336">
        <w:tc>
          <w:tcPr>
            <w:tcW w:w="199" w:type="pct"/>
            <w:noWrap/>
          </w:tcPr>
          <w:p w14:paraId="589B42E5" w14:textId="77777777" w:rsidR="00076AF3" w:rsidRPr="001600AD" w:rsidRDefault="00076AF3" w:rsidP="00BA4654">
            <w:r w:rsidRPr="001600AD">
              <w:t>206</w:t>
            </w:r>
          </w:p>
        </w:tc>
        <w:tc>
          <w:tcPr>
            <w:tcW w:w="748" w:type="pct"/>
            <w:noWrap/>
          </w:tcPr>
          <w:p w14:paraId="57622973" w14:textId="77777777" w:rsidR="00076AF3" w:rsidRPr="001600AD" w:rsidRDefault="00076AF3" w:rsidP="00BA4654">
            <w:r w:rsidRPr="001600AD">
              <w:t>54:04:010201:66</w:t>
            </w:r>
          </w:p>
        </w:tc>
        <w:tc>
          <w:tcPr>
            <w:tcW w:w="460" w:type="pct"/>
            <w:noWrap/>
          </w:tcPr>
          <w:p w14:paraId="6BDD0DF2" w14:textId="77777777" w:rsidR="00076AF3" w:rsidRPr="001600AD" w:rsidRDefault="00076AF3" w:rsidP="00BA4654">
            <w:r w:rsidRPr="001600AD">
              <w:t>67.27</w:t>
            </w:r>
          </w:p>
        </w:tc>
        <w:tc>
          <w:tcPr>
            <w:tcW w:w="877" w:type="pct"/>
            <w:noWrap/>
          </w:tcPr>
          <w:p w14:paraId="1A6CEFB5" w14:textId="77777777" w:rsidR="00076AF3" w:rsidRPr="001600AD" w:rsidRDefault="00076AF3" w:rsidP="00BA4654">
            <w:r w:rsidRPr="001600AD">
              <w:t>Земли населенных пунктов</w:t>
            </w:r>
          </w:p>
        </w:tc>
        <w:tc>
          <w:tcPr>
            <w:tcW w:w="919" w:type="pct"/>
            <w:noWrap/>
          </w:tcPr>
          <w:p w14:paraId="6034B0B8" w14:textId="77777777" w:rsidR="00076AF3" w:rsidRPr="001600AD" w:rsidRDefault="00076AF3" w:rsidP="00BA4654"/>
        </w:tc>
        <w:tc>
          <w:tcPr>
            <w:tcW w:w="877" w:type="pct"/>
            <w:noWrap/>
          </w:tcPr>
          <w:p w14:paraId="606C6500" w14:textId="77777777" w:rsidR="00076AF3" w:rsidRPr="001600AD" w:rsidRDefault="00076AF3" w:rsidP="00BA4654">
            <w:r w:rsidRPr="001600AD">
              <w:t>Земли населенных пунктов</w:t>
            </w:r>
          </w:p>
        </w:tc>
        <w:tc>
          <w:tcPr>
            <w:tcW w:w="919" w:type="pct"/>
            <w:noWrap/>
          </w:tcPr>
          <w:p w14:paraId="396B88E4" w14:textId="77777777" w:rsidR="00076AF3" w:rsidRPr="001600AD" w:rsidRDefault="00076AF3" w:rsidP="00BA4654"/>
        </w:tc>
      </w:tr>
      <w:tr w:rsidR="00076AF3" w:rsidRPr="00936062" w14:paraId="604FC373" w14:textId="77777777" w:rsidTr="00BF1336">
        <w:tc>
          <w:tcPr>
            <w:tcW w:w="199" w:type="pct"/>
            <w:noWrap/>
          </w:tcPr>
          <w:p w14:paraId="67078986" w14:textId="77777777" w:rsidR="00076AF3" w:rsidRPr="001600AD" w:rsidRDefault="00076AF3" w:rsidP="00BA4654">
            <w:r w:rsidRPr="001600AD">
              <w:t>207</w:t>
            </w:r>
          </w:p>
        </w:tc>
        <w:tc>
          <w:tcPr>
            <w:tcW w:w="748" w:type="pct"/>
            <w:noWrap/>
          </w:tcPr>
          <w:p w14:paraId="2733C49B" w14:textId="77777777" w:rsidR="00076AF3" w:rsidRPr="001600AD" w:rsidRDefault="00076AF3" w:rsidP="00BA4654">
            <w:r w:rsidRPr="001600AD">
              <w:t>54:04:010201:67</w:t>
            </w:r>
          </w:p>
        </w:tc>
        <w:tc>
          <w:tcPr>
            <w:tcW w:w="460" w:type="pct"/>
            <w:noWrap/>
          </w:tcPr>
          <w:p w14:paraId="080A2981" w14:textId="77777777" w:rsidR="00076AF3" w:rsidRPr="001600AD" w:rsidRDefault="00076AF3" w:rsidP="00BA4654">
            <w:r w:rsidRPr="001600AD">
              <w:t>4.84</w:t>
            </w:r>
          </w:p>
        </w:tc>
        <w:tc>
          <w:tcPr>
            <w:tcW w:w="877" w:type="pct"/>
            <w:noWrap/>
          </w:tcPr>
          <w:p w14:paraId="08E70060" w14:textId="77777777" w:rsidR="00076AF3" w:rsidRPr="001600AD" w:rsidRDefault="00076AF3" w:rsidP="00BA4654">
            <w:r w:rsidRPr="001600AD">
              <w:t>Земли населенных пунктов</w:t>
            </w:r>
          </w:p>
        </w:tc>
        <w:tc>
          <w:tcPr>
            <w:tcW w:w="919" w:type="pct"/>
            <w:noWrap/>
          </w:tcPr>
          <w:p w14:paraId="2106136E" w14:textId="77777777" w:rsidR="00076AF3" w:rsidRPr="001600AD" w:rsidRDefault="00076AF3" w:rsidP="00BA4654"/>
        </w:tc>
        <w:tc>
          <w:tcPr>
            <w:tcW w:w="877" w:type="pct"/>
            <w:noWrap/>
          </w:tcPr>
          <w:p w14:paraId="0124316A" w14:textId="77777777" w:rsidR="00076AF3" w:rsidRPr="001600AD" w:rsidRDefault="00076AF3" w:rsidP="00BA4654">
            <w:r w:rsidRPr="001600AD">
              <w:t>Земли населенных пунктов</w:t>
            </w:r>
          </w:p>
        </w:tc>
        <w:tc>
          <w:tcPr>
            <w:tcW w:w="919" w:type="pct"/>
            <w:noWrap/>
          </w:tcPr>
          <w:p w14:paraId="648869CD" w14:textId="77777777" w:rsidR="00076AF3" w:rsidRPr="001600AD" w:rsidRDefault="00076AF3" w:rsidP="00BA4654"/>
        </w:tc>
      </w:tr>
      <w:tr w:rsidR="00076AF3" w:rsidRPr="00936062" w14:paraId="7B712996" w14:textId="77777777" w:rsidTr="00BF1336">
        <w:tc>
          <w:tcPr>
            <w:tcW w:w="199" w:type="pct"/>
            <w:noWrap/>
          </w:tcPr>
          <w:p w14:paraId="6F0A003F" w14:textId="77777777" w:rsidR="00076AF3" w:rsidRPr="001600AD" w:rsidRDefault="00076AF3" w:rsidP="00BA4654">
            <w:r w:rsidRPr="001600AD">
              <w:t>208</w:t>
            </w:r>
          </w:p>
        </w:tc>
        <w:tc>
          <w:tcPr>
            <w:tcW w:w="748" w:type="pct"/>
            <w:noWrap/>
          </w:tcPr>
          <w:p w14:paraId="6DB8592F" w14:textId="77777777" w:rsidR="00076AF3" w:rsidRPr="001600AD" w:rsidRDefault="00076AF3" w:rsidP="00BA4654">
            <w:r w:rsidRPr="001600AD">
              <w:t>54:04:010201:68</w:t>
            </w:r>
          </w:p>
        </w:tc>
        <w:tc>
          <w:tcPr>
            <w:tcW w:w="460" w:type="pct"/>
            <w:noWrap/>
          </w:tcPr>
          <w:p w14:paraId="54425A48" w14:textId="77777777" w:rsidR="00076AF3" w:rsidRPr="001600AD" w:rsidRDefault="00076AF3" w:rsidP="00BA4654">
            <w:r w:rsidRPr="001600AD">
              <w:t>4.84</w:t>
            </w:r>
          </w:p>
        </w:tc>
        <w:tc>
          <w:tcPr>
            <w:tcW w:w="877" w:type="pct"/>
            <w:noWrap/>
          </w:tcPr>
          <w:p w14:paraId="108E5FE4" w14:textId="77777777" w:rsidR="00076AF3" w:rsidRPr="001600AD" w:rsidRDefault="00076AF3" w:rsidP="00BA4654">
            <w:r w:rsidRPr="001600AD">
              <w:t>Земли населенных пунктов</w:t>
            </w:r>
          </w:p>
        </w:tc>
        <w:tc>
          <w:tcPr>
            <w:tcW w:w="919" w:type="pct"/>
            <w:noWrap/>
          </w:tcPr>
          <w:p w14:paraId="4101583D" w14:textId="77777777" w:rsidR="00076AF3" w:rsidRPr="001600AD" w:rsidRDefault="00076AF3" w:rsidP="00BA4654"/>
        </w:tc>
        <w:tc>
          <w:tcPr>
            <w:tcW w:w="877" w:type="pct"/>
            <w:noWrap/>
          </w:tcPr>
          <w:p w14:paraId="6BA2EEA7" w14:textId="77777777" w:rsidR="00076AF3" w:rsidRPr="001600AD" w:rsidRDefault="00076AF3" w:rsidP="00BA4654">
            <w:r w:rsidRPr="001600AD">
              <w:t>Земли населенных пунктов</w:t>
            </w:r>
          </w:p>
        </w:tc>
        <w:tc>
          <w:tcPr>
            <w:tcW w:w="919" w:type="pct"/>
            <w:noWrap/>
          </w:tcPr>
          <w:p w14:paraId="64AA7C58" w14:textId="77777777" w:rsidR="00076AF3" w:rsidRPr="001600AD" w:rsidRDefault="00076AF3" w:rsidP="00BA4654"/>
        </w:tc>
      </w:tr>
      <w:tr w:rsidR="00076AF3" w:rsidRPr="00936062" w14:paraId="367D9E8B" w14:textId="77777777" w:rsidTr="00BF1336">
        <w:tc>
          <w:tcPr>
            <w:tcW w:w="199" w:type="pct"/>
            <w:noWrap/>
          </w:tcPr>
          <w:p w14:paraId="3F5555BB" w14:textId="77777777" w:rsidR="00076AF3" w:rsidRPr="001600AD" w:rsidRDefault="00076AF3" w:rsidP="00BA4654">
            <w:r w:rsidRPr="001600AD">
              <w:t>209</w:t>
            </w:r>
          </w:p>
        </w:tc>
        <w:tc>
          <w:tcPr>
            <w:tcW w:w="748" w:type="pct"/>
            <w:noWrap/>
          </w:tcPr>
          <w:p w14:paraId="47C6B2B0" w14:textId="77777777" w:rsidR="00076AF3" w:rsidRPr="001600AD" w:rsidRDefault="00076AF3" w:rsidP="00BA4654">
            <w:r w:rsidRPr="001600AD">
              <w:t>54:04:010201:7</w:t>
            </w:r>
          </w:p>
        </w:tc>
        <w:tc>
          <w:tcPr>
            <w:tcW w:w="460" w:type="pct"/>
            <w:noWrap/>
          </w:tcPr>
          <w:p w14:paraId="2CC1D5EB" w14:textId="77777777" w:rsidR="00076AF3" w:rsidRPr="001600AD" w:rsidRDefault="00076AF3" w:rsidP="00BA4654">
            <w:r w:rsidRPr="001600AD">
              <w:t>1163.00</w:t>
            </w:r>
          </w:p>
        </w:tc>
        <w:tc>
          <w:tcPr>
            <w:tcW w:w="877" w:type="pct"/>
            <w:noWrap/>
          </w:tcPr>
          <w:p w14:paraId="233852E4" w14:textId="77777777" w:rsidR="00076AF3" w:rsidRPr="001600AD" w:rsidRDefault="00076AF3" w:rsidP="00BA4654">
            <w:r w:rsidRPr="001600AD">
              <w:t>Земли населенных пунктов</w:t>
            </w:r>
          </w:p>
        </w:tc>
        <w:tc>
          <w:tcPr>
            <w:tcW w:w="919" w:type="pct"/>
            <w:noWrap/>
          </w:tcPr>
          <w:p w14:paraId="42D0C959" w14:textId="77777777" w:rsidR="00076AF3" w:rsidRPr="001600AD" w:rsidRDefault="00076AF3" w:rsidP="00BA4654">
            <w:r w:rsidRPr="001600AD">
              <w:t>Для ведения личного подсобного хозяйства</w:t>
            </w:r>
          </w:p>
        </w:tc>
        <w:tc>
          <w:tcPr>
            <w:tcW w:w="877" w:type="pct"/>
            <w:noWrap/>
          </w:tcPr>
          <w:p w14:paraId="5EC930F9" w14:textId="77777777" w:rsidR="00076AF3" w:rsidRPr="001600AD" w:rsidRDefault="00076AF3" w:rsidP="00BA4654">
            <w:r w:rsidRPr="001600AD">
              <w:t>Земли населенных пунктов</w:t>
            </w:r>
          </w:p>
        </w:tc>
        <w:tc>
          <w:tcPr>
            <w:tcW w:w="919" w:type="pct"/>
            <w:noWrap/>
          </w:tcPr>
          <w:p w14:paraId="6768B1E5" w14:textId="77777777" w:rsidR="00076AF3" w:rsidRPr="001600AD" w:rsidRDefault="00076AF3" w:rsidP="00BA4654">
            <w:r w:rsidRPr="001600AD">
              <w:t>Для ведения личного подсобного хозяйства</w:t>
            </w:r>
          </w:p>
        </w:tc>
      </w:tr>
      <w:tr w:rsidR="00076AF3" w:rsidRPr="00936062" w14:paraId="2D8A4569" w14:textId="77777777" w:rsidTr="00BF1336">
        <w:tc>
          <w:tcPr>
            <w:tcW w:w="199" w:type="pct"/>
            <w:noWrap/>
          </w:tcPr>
          <w:p w14:paraId="0C381A1C" w14:textId="77777777" w:rsidR="00076AF3" w:rsidRPr="001600AD" w:rsidRDefault="00076AF3" w:rsidP="00BA4654">
            <w:r w:rsidRPr="001600AD">
              <w:t>210</w:t>
            </w:r>
          </w:p>
        </w:tc>
        <w:tc>
          <w:tcPr>
            <w:tcW w:w="748" w:type="pct"/>
            <w:noWrap/>
          </w:tcPr>
          <w:p w14:paraId="5F4E4EF4" w14:textId="77777777" w:rsidR="00076AF3" w:rsidRPr="001600AD" w:rsidRDefault="00076AF3" w:rsidP="00BA4654">
            <w:r w:rsidRPr="001600AD">
              <w:t>54:04:010201:70</w:t>
            </w:r>
          </w:p>
        </w:tc>
        <w:tc>
          <w:tcPr>
            <w:tcW w:w="460" w:type="pct"/>
            <w:noWrap/>
          </w:tcPr>
          <w:p w14:paraId="5A37DBFA" w14:textId="77777777" w:rsidR="00076AF3" w:rsidRPr="001600AD" w:rsidRDefault="00076AF3" w:rsidP="00BA4654">
            <w:r w:rsidRPr="001600AD">
              <w:t>4.84</w:t>
            </w:r>
          </w:p>
        </w:tc>
        <w:tc>
          <w:tcPr>
            <w:tcW w:w="877" w:type="pct"/>
            <w:noWrap/>
          </w:tcPr>
          <w:p w14:paraId="2BFEF0E5" w14:textId="77777777" w:rsidR="00076AF3" w:rsidRPr="001600AD" w:rsidRDefault="00076AF3" w:rsidP="00BA4654">
            <w:r w:rsidRPr="001600AD">
              <w:t>Земли населенных пунктов</w:t>
            </w:r>
          </w:p>
        </w:tc>
        <w:tc>
          <w:tcPr>
            <w:tcW w:w="919" w:type="pct"/>
            <w:noWrap/>
          </w:tcPr>
          <w:p w14:paraId="6E6C4A52" w14:textId="77777777" w:rsidR="00076AF3" w:rsidRPr="001600AD" w:rsidRDefault="00076AF3" w:rsidP="00BA4654"/>
        </w:tc>
        <w:tc>
          <w:tcPr>
            <w:tcW w:w="877" w:type="pct"/>
            <w:noWrap/>
          </w:tcPr>
          <w:p w14:paraId="4B6C106B" w14:textId="77777777" w:rsidR="00076AF3" w:rsidRPr="001600AD" w:rsidRDefault="00076AF3" w:rsidP="00BA4654">
            <w:r w:rsidRPr="001600AD">
              <w:t>Земли населенных пунктов</w:t>
            </w:r>
          </w:p>
        </w:tc>
        <w:tc>
          <w:tcPr>
            <w:tcW w:w="919" w:type="pct"/>
            <w:noWrap/>
          </w:tcPr>
          <w:p w14:paraId="0BBEB09E" w14:textId="77777777" w:rsidR="00076AF3" w:rsidRPr="001600AD" w:rsidRDefault="00076AF3" w:rsidP="00BA4654"/>
        </w:tc>
      </w:tr>
      <w:tr w:rsidR="00076AF3" w:rsidRPr="00936062" w14:paraId="7B37EAB5" w14:textId="77777777" w:rsidTr="00BF1336">
        <w:tc>
          <w:tcPr>
            <w:tcW w:w="199" w:type="pct"/>
            <w:noWrap/>
          </w:tcPr>
          <w:p w14:paraId="2C95A6D6" w14:textId="77777777" w:rsidR="00076AF3" w:rsidRPr="001600AD" w:rsidRDefault="00076AF3" w:rsidP="00BA4654">
            <w:r w:rsidRPr="001600AD">
              <w:t>211</w:t>
            </w:r>
          </w:p>
        </w:tc>
        <w:tc>
          <w:tcPr>
            <w:tcW w:w="748" w:type="pct"/>
            <w:noWrap/>
          </w:tcPr>
          <w:p w14:paraId="042E237B" w14:textId="77777777" w:rsidR="00076AF3" w:rsidRPr="001600AD" w:rsidRDefault="00076AF3" w:rsidP="00BA4654">
            <w:r w:rsidRPr="001600AD">
              <w:t>54:04:010201:71</w:t>
            </w:r>
          </w:p>
        </w:tc>
        <w:tc>
          <w:tcPr>
            <w:tcW w:w="460" w:type="pct"/>
            <w:noWrap/>
          </w:tcPr>
          <w:p w14:paraId="7913E0F3" w14:textId="77777777" w:rsidR="00076AF3" w:rsidRPr="001600AD" w:rsidRDefault="00076AF3" w:rsidP="00BA4654">
            <w:r w:rsidRPr="001600AD">
              <w:t>19.75</w:t>
            </w:r>
          </w:p>
        </w:tc>
        <w:tc>
          <w:tcPr>
            <w:tcW w:w="877" w:type="pct"/>
            <w:noWrap/>
          </w:tcPr>
          <w:p w14:paraId="0AA9BE1F" w14:textId="77777777" w:rsidR="00076AF3" w:rsidRPr="001600AD" w:rsidRDefault="00076AF3" w:rsidP="00BA4654">
            <w:r w:rsidRPr="001600AD">
              <w:t>Земли населенных пунктов</w:t>
            </w:r>
          </w:p>
        </w:tc>
        <w:tc>
          <w:tcPr>
            <w:tcW w:w="919" w:type="pct"/>
            <w:noWrap/>
          </w:tcPr>
          <w:p w14:paraId="2CEF57D8" w14:textId="77777777" w:rsidR="00076AF3" w:rsidRPr="001600AD" w:rsidRDefault="00076AF3" w:rsidP="00BA4654"/>
        </w:tc>
        <w:tc>
          <w:tcPr>
            <w:tcW w:w="877" w:type="pct"/>
            <w:noWrap/>
          </w:tcPr>
          <w:p w14:paraId="7509D63A" w14:textId="77777777" w:rsidR="00076AF3" w:rsidRPr="001600AD" w:rsidRDefault="00076AF3" w:rsidP="00BA4654">
            <w:r w:rsidRPr="001600AD">
              <w:t>Земли населенных пунктов</w:t>
            </w:r>
          </w:p>
        </w:tc>
        <w:tc>
          <w:tcPr>
            <w:tcW w:w="919" w:type="pct"/>
            <w:noWrap/>
          </w:tcPr>
          <w:p w14:paraId="156C6A55" w14:textId="77777777" w:rsidR="00076AF3" w:rsidRPr="001600AD" w:rsidRDefault="00076AF3" w:rsidP="00BA4654"/>
        </w:tc>
      </w:tr>
      <w:tr w:rsidR="00076AF3" w:rsidRPr="00936062" w14:paraId="32567F45" w14:textId="77777777" w:rsidTr="00BF1336">
        <w:tc>
          <w:tcPr>
            <w:tcW w:w="199" w:type="pct"/>
            <w:noWrap/>
          </w:tcPr>
          <w:p w14:paraId="2B342BEC" w14:textId="77777777" w:rsidR="00076AF3" w:rsidRPr="001600AD" w:rsidRDefault="00076AF3" w:rsidP="00BA4654">
            <w:r w:rsidRPr="001600AD">
              <w:t>212</w:t>
            </w:r>
          </w:p>
        </w:tc>
        <w:tc>
          <w:tcPr>
            <w:tcW w:w="748" w:type="pct"/>
            <w:noWrap/>
          </w:tcPr>
          <w:p w14:paraId="0B85D47B" w14:textId="77777777" w:rsidR="00076AF3" w:rsidRPr="001600AD" w:rsidRDefault="00076AF3" w:rsidP="00BA4654">
            <w:r w:rsidRPr="001600AD">
              <w:t>54:04:010201:72</w:t>
            </w:r>
          </w:p>
        </w:tc>
        <w:tc>
          <w:tcPr>
            <w:tcW w:w="460" w:type="pct"/>
            <w:noWrap/>
          </w:tcPr>
          <w:p w14:paraId="28351AB2" w14:textId="77777777" w:rsidR="00076AF3" w:rsidRPr="001600AD" w:rsidRDefault="00076AF3" w:rsidP="00BA4654">
            <w:r w:rsidRPr="001600AD">
              <w:t>4.84</w:t>
            </w:r>
          </w:p>
        </w:tc>
        <w:tc>
          <w:tcPr>
            <w:tcW w:w="877" w:type="pct"/>
            <w:noWrap/>
          </w:tcPr>
          <w:p w14:paraId="184DF85B" w14:textId="77777777" w:rsidR="00076AF3" w:rsidRPr="001600AD" w:rsidRDefault="00076AF3" w:rsidP="00BA4654">
            <w:r w:rsidRPr="001600AD">
              <w:t>Земли населенных пунктов</w:t>
            </w:r>
          </w:p>
        </w:tc>
        <w:tc>
          <w:tcPr>
            <w:tcW w:w="919" w:type="pct"/>
            <w:noWrap/>
          </w:tcPr>
          <w:p w14:paraId="023D7ECC" w14:textId="77777777" w:rsidR="00076AF3" w:rsidRPr="001600AD" w:rsidRDefault="00076AF3" w:rsidP="00BA4654"/>
        </w:tc>
        <w:tc>
          <w:tcPr>
            <w:tcW w:w="877" w:type="pct"/>
            <w:noWrap/>
          </w:tcPr>
          <w:p w14:paraId="0C361362" w14:textId="77777777" w:rsidR="00076AF3" w:rsidRPr="001600AD" w:rsidRDefault="00076AF3" w:rsidP="00BA4654">
            <w:r w:rsidRPr="001600AD">
              <w:t>Земли населенных пунктов</w:t>
            </w:r>
          </w:p>
        </w:tc>
        <w:tc>
          <w:tcPr>
            <w:tcW w:w="919" w:type="pct"/>
            <w:noWrap/>
          </w:tcPr>
          <w:p w14:paraId="11923DB8" w14:textId="77777777" w:rsidR="00076AF3" w:rsidRPr="001600AD" w:rsidRDefault="00076AF3" w:rsidP="00BA4654"/>
        </w:tc>
      </w:tr>
      <w:tr w:rsidR="00076AF3" w:rsidRPr="00936062" w14:paraId="68F6F47B" w14:textId="77777777" w:rsidTr="00BF1336">
        <w:tc>
          <w:tcPr>
            <w:tcW w:w="199" w:type="pct"/>
            <w:noWrap/>
          </w:tcPr>
          <w:p w14:paraId="3B5D56F1" w14:textId="77777777" w:rsidR="00076AF3" w:rsidRPr="001600AD" w:rsidRDefault="00076AF3" w:rsidP="00BA4654">
            <w:r w:rsidRPr="001600AD">
              <w:t>213</w:t>
            </w:r>
          </w:p>
        </w:tc>
        <w:tc>
          <w:tcPr>
            <w:tcW w:w="748" w:type="pct"/>
            <w:noWrap/>
          </w:tcPr>
          <w:p w14:paraId="06DD27B8" w14:textId="77777777" w:rsidR="00076AF3" w:rsidRPr="001600AD" w:rsidRDefault="00076AF3" w:rsidP="00BA4654">
            <w:r w:rsidRPr="001600AD">
              <w:t>54:04:010201:73</w:t>
            </w:r>
          </w:p>
        </w:tc>
        <w:tc>
          <w:tcPr>
            <w:tcW w:w="460" w:type="pct"/>
            <w:noWrap/>
          </w:tcPr>
          <w:p w14:paraId="6D4976A3" w14:textId="77777777" w:rsidR="00076AF3" w:rsidRPr="001600AD" w:rsidRDefault="00076AF3" w:rsidP="00BA4654">
            <w:r w:rsidRPr="001600AD">
              <w:t>18.76</w:t>
            </w:r>
          </w:p>
        </w:tc>
        <w:tc>
          <w:tcPr>
            <w:tcW w:w="877" w:type="pct"/>
            <w:noWrap/>
          </w:tcPr>
          <w:p w14:paraId="36593F48" w14:textId="77777777" w:rsidR="00076AF3" w:rsidRPr="001600AD" w:rsidRDefault="00076AF3" w:rsidP="00BA4654">
            <w:r w:rsidRPr="001600AD">
              <w:t>Земли населенных пунктов</w:t>
            </w:r>
          </w:p>
        </w:tc>
        <w:tc>
          <w:tcPr>
            <w:tcW w:w="919" w:type="pct"/>
            <w:noWrap/>
          </w:tcPr>
          <w:p w14:paraId="18DD6E92" w14:textId="77777777" w:rsidR="00076AF3" w:rsidRPr="001600AD" w:rsidRDefault="00076AF3" w:rsidP="00BA4654"/>
        </w:tc>
        <w:tc>
          <w:tcPr>
            <w:tcW w:w="877" w:type="pct"/>
            <w:noWrap/>
          </w:tcPr>
          <w:p w14:paraId="01E7A079" w14:textId="77777777" w:rsidR="00076AF3" w:rsidRPr="001600AD" w:rsidRDefault="00076AF3" w:rsidP="00BA4654">
            <w:r w:rsidRPr="001600AD">
              <w:t>Земли населенных пунктов</w:t>
            </w:r>
          </w:p>
        </w:tc>
        <w:tc>
          <w:tcPr>
            <w:tcW w:w="919" w:type="pct"/>
            <w:noWrap/>
          </w:tcPr>
          <w:p w14:paraId="2E03F5BC" w14:textId="77777777" w:rsidR="00076AF3" w:rsidRPr="001600AD" w:rsidRDefault="00076AF3" w:rsidP="00BA4654"/>
        </w:tc>
      </w:tr>
      <w:tr w:rsidR="00076AF3" w:rsidRPr="00936062" w14:paraId="5A9A5F43" w14:textId="77777777" w:rsidTr="00BF1336">
        <w:tc>
          <w:tcPr>
            <w:tcW w:w="199" w:type="pct"/>
            <w:noWrap/>
          </w:tcPr>
          <w:p w14:paraId="650DF297" w14:textId="77777777" w:rsidR="00076AF3" w:rsidRPr="001600AD" w:rsidRDefault="00076AF3" w:rsidP="00BA4654">
            <w:r w:rsidRPr="001600AD">
              <w:t>214</w:t>
            </w:r>
          </w:p>
        </w:tc>
        <w:tc>
          <w:tcPr>
            <w:tcW w:w="748" w:type="pct"/>
            <w:noWrap/>
          </w:tcPr>
          <w:p w14:paraId="632077E0" w14:textId="77777777" w:rsidR="00076AF3" w:rsidRPr="001600AD" w:rsidRDefault="00076AF3" w:rsidP="00BA4654">
            <w:r w:rsidRPr="001600AD">
              <w:t>54:04:010201:74</w:t>
            </w:r>
          </w:p>
        </w:tc>
        <w:tc>
          <w:tcPr>
            <w:tcW w:w="460" w:type="pct"/>
            <w:noWrap/>
          </w:tcPr>
          <w:p w14:paraId="6FA3B13A" w14:textId="77777777" w:rsidR="00076AF3" w:rsidRPr="001600AD" w:rsidRDefault="00076AF3" w:rsidP="00BA4654">
            <w:r w:rsidRPr="001600AD">
              <w:t>15.61</w:t>
            </w:r>
          </w:p>
        </w:tc>
        <w:tc>
          <w:tcPr>
            <w:tcW w:w="877" w:type="pct"/>
            <w:noWrap/>
          </w:tcPr>
          <w:p w14:paraId="75D2EAA3" w14:textId="77777777" w:rsidR="00076AF3" w:rsidRPr="001600AD" w:rsidRDefault="00076AF3" w:rsidP="00BA4654">
            <w:r w:rsidRPr="001600AD">
              <w:t>Земли населенных пунктов</w:t>
            </w:r>
          </w:p>
        </w:tc>
        <w:tc>
          <w:tcPr>
            <w:tcW w:w="919" w:type="pct"/>
            <w:noWrap/>
          </w:tcPr>
          <w:p w14:paraId="37807710" w14:textId="77777777" w:rsidR="00076AF3" w:rsidRPr="001600AD" w:rsidRDefault="00076AF3" w:rsidP="00BA4654"/>
        </w:tc>
        <w:tc>
          <w:tcPr>
            <w:tcW w:w="877" w:type="pct"/>
            <w:noWrap/>
          </w:tcPr>
          <w:p w14:paraId="5664606D" w14:textId="77777777" w:rsidR="00076AF3" w:rsidRPr="001600AD" w:rsidRDefault="00076AF3" w:rsidP="00BA4654">
            <w:r w:rsidRPr="001600AD">
              <w:t>Земли населенных пунктов</w:t>
            </w:r>
          </w:p>
        </w:tc>
        <w:tc>
          <w:tcPr>
            <w:tcW w:w="919" w:type="pct"/>
            <w:noWrap/>
          </w:tcPr>
          <w:p w14:paraId="63D4179A" w14:textId="77777777" w:rsidR="00076AF3" w:rsidRPr="001600AD" w:rsidRDefault="00076AF3" w:rsidP="00BA4654"/>
        </w:tc>
      </w:tr>
      <w:tr w:rsidR="00076AF3" w:rsidRPr="00936062" w14:paraId="10A0B118" w14:textId="77777777" w:rsidTr="00BF1336">
        <w:tc>
          <w:tcPr>
            <w:tcW w:w="199" w:type="pct"/>
            <w:noWrap/>
          </w:tcPr>
          <w:p w14:paraId="6F4571E4" w14:textId="77777777" w:rsidR="00076AF3" w:rsidRPr="001600AD" w:rsidRDefault="00076AF3" w:rsidP="00BA4654">
            <w:r w:rsidRPr="001600AD">
              <w:t>215</w:t>
            </w:r>
          </w:p>
        </w:tc>
        <w:tc>
          <w:tcPr>
            <w:tcW w:w="748" w:type="pct"/>
            <w:noWrap/>
          </w:tcPr>
          <w:p w14:paraId="562F2EE3" w14:textId="77777777" w:rsidR="00076AF3" w:rsidRPr="001600AD" w:rsidRDefault="00076AF3" w:rsidP="00BA4654">
            <w:r w:rsidRPr="001600AD">
              <w:t>54:04:010201:75</w:t>
            </w:r>
          </w:p>
        </w:tc>
        <w:tc>
          <w:tcPr>
            <w:tcW w:w="460" w:type="pct"/>
            <w:noWrap/>
          </w:tcPr>
          <w:p w14:paraId="6B26AC6E" w14:textId="77777777" w:rsidR="00076AF3" w:rsidRPr="001600AD" w:rsidRDefault="00076AF3" w:rsidP="00BA4654">
            <w:r w:rsidRPr="001600AD">
              <w:t>6.24</w:t>
            </w:r>
          </w:p>
        </w:tc>
        <w:tc>
          <w:tcPr>
            <w:tcW w:w="877" w:type="pct"/>
            <w:noWrap/>
          </w:tcPr>
          <w:p w14:paraId="45B1DC5D"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535FC4E9" w14:textId="77777777" w:rsidR="00076AF3" w:rsidRPr="001600AD" w:rsidRDefault="00076AF3" w:rsidP="00BA4654"/>
        </w:tc>
        <w:tc>
          <w:tcPr>
            <w:tcW w:w="877" w:type="pct"/>
            <w:noWrap/>
          </w:tcPr>
          <w:p w14:paraId="1C11F26B"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778DA931" w14:textId="77777777" w:rsidR="00076AF3" w:rsidRPr="001600AD" w:rsidRDefault="00076AF3" w:rsidP="00BA4654"/>
        </w:tc>
      </w:tr>
      <w:tr w:rsidR="00076AF3" w:rsidRPr="00936062" w14:paraId="3453AFE7" w14:textId="77777777" w:rsidTr="00BF1336">
        <w:tc>
          <w:tcPr>
            <w:tcW w:w="199" w:type="pct"/>
            <w:noWrap/>
          </w:tcPr>
          <w:p w14:paraId="7FB69598" w14:textId="77777777" w:rsidR="00076AF3" w:rsidRPr="001600AD" w:rsidRDefault="00076AF3" w:rsidP="00BA4654">
            <w:r w:rsidRPr="001600AD">
              <w:t>216</w:t>
            </w:r>
          </w:p>
        </w:tc>
        <w:tc>
          <w:tcPr>
            <w:tcW w:w="748" w:type="pct"/>
            <w:noWrap/>
          </w:tcPr>
          <w:p w14:paraId="1A95EB0C" w14:textId="77777777" w:rsidR="00076AF3" w:rsidRPr="001600AD" w:rsidRDefault="00076AF3" w:rsidP="00BA4654">
            <w:r w:rsidRPr="001600AD">
              <w:t>54:04:010201:76</w:t>
            </w:r>
          </w:p>
        </w:tc>
        <w:tc>
          <w:tcPr>
            <w:tcW w:w="460" w:type="pct"/>
            <w:noWrap/>
          </w:tcPr>
          <w:p w14:paraId="0466E489" w14:textId="77777777" w:rsidR="00076AF3" w:rsidRPr="001600AD" w:rsidRDefault="00076AF3" w:rsidP="00BA4654">
            <w:r w:rsidRPr="001600AD">
              <w:t>4.99</w:t>
            </w:r>
          </w:p>
        </w:tc>
        <w:tc>
          <w:tcPr>
            <w:tcW w:w="877" w:type="pct"/>
            <w:noWrap/>
          </w:tcPr>
          <w:p w14:paraId="7A59FF95" w14:textId="77777777" w:rsidR="00076AF3" w:rsidRPr="001600AD" w:rsidRDefault="00076AF3" w:rsidP="00BA4654">
            <w:r w:rsidRPr="001600AD">
              <w:t>Земли населенных пунктов</w:t>
            </w:r>
          </w:p>
        </w:tc>
        <w:tc>
          <w:tcPr>
            <w:tcW w:w="919" w:type="pct"/>
            <w:noWrap/>
          </w:tcPr>
          <w:p w14:paraId="69AEF096" w14:textId="77777777" w:rsidR="00076AF3" w:rsidRPr="001600AD" w:rsidRDefault="00076AF3" w:rsidP="00BA4654"/>
        </w:tc>
        <w:tc>
          <w:tcPr>
            <w:tcW w:w="877" w:type="pct"/>
            <w:noWrap/>
          </w:tcPr>
          <w:p w14:paraId="77509543" w14:textId="77777777" w:rsidR="00076AF3" w:rsidRPr="001600AD" w:rsidRDefault="00076AF3" w:rsidP="00BA4654">
            <w:r w:rsidRPr="001600AD">
              <w:t>Земли населенных пунктов</w:t>
            </w:r>
          </w:p>
        </w:tc>
        <w:tc>
          <w:tcPr>
            <w:tcW w:w="919" w:type="pct"/>
            <w:noWrap/>
          </w:tcPr>
          <w:p w14:paraId="697B2552" w14:textId="77777777" w:rsidR="00076AF3" w:rsidRPr="001600AD" w:rsidRDefault="00076AF3" w:rsidP="00BA4654"/>
        </w:tc>
      </w:tr>
      <w:tr w:rsidR="00076AF3" w:rsidRPr="00936062" w14:paraId="2B12D417" w14:textId="77777777" w:rsidTr="00BF1336">
        <w:tc>
          <w:tcPr>
            <w:tcW w:w="199" w:type="pct"/>
            <w:noWrap/>
          </w:tcPr>
          <w:p w14:paraId="09900717" w14:textId="77777777" w:rsidR="00076AF3" w:rsidRPr="001600AD" w:rsidRDefault="00076AF3" w:rsidP="00BA4654">
            <w:r w:rsidRPr="001600AD">
              <w:t>217</w:t>
            </w:r>
          </w:p>
        </w:tc>
        <w:tc>
          <w:tcPr>
            <w:tcW w:w="748" w:type="pct"/>
            <w:noWrap/>
          </w:tcPr>
          <w:p w14:paraId="756CAC7C" w14:textId="77777777" w:rsidR="00076AF3" w:rsidRPr="001600AD" w:rsidRDefault="00076AF3" w:rsidP="00BA4654">
            <w:r w:rsidRPr="001600AD">
              <w:t>54:04:010201:77</w:t>
            </w:r>
          </w:p>
        </w:tc>
        <w:tc>
          <w:tcPr>
            <w:tcW w:w="460" w:type="pct"/>
            <w:noWrap/>
          </w:tcPr>
          <w:p w14:paraId="6521F48D" w14:textId="77777777" w:rsidR="00076AF3" w:rsidRPr="001600AD" w:rsidRDefault="00076AF3" w:rsidP="00BA4654">
            <w:r w:rsidRPr="001600AD">
              <w:t>4.84</w:t>
            </w:r>
          </w:p>
        </w:tc>
        <w:tc>
          <w:tcPr>
            <w:tcW w:w="877" w:type="pct"/>
            <w:noWrap/>
          </w:tcPr>
          <w:p w14:paraId="62AFA774" w14:textId="77777777" w:rsidR="00076AF3" w:rsidRPr="001600AD" w:rsidRDefault="00076AF3" w:rsidP="00BA4654">
            <w:r w:rsidRPr="001600AD">
              <w:t>Земли населенных пунктов</w:t>
            </w:r>
          </w:p>
        </w:tc>
        <w:tc>
          <w:tcPr>
            <w:tcW w:w="919" w:type="pct"/>
            <w:noWrap/>
          </w:tcPr>
          <w:p w14:paraId="07B7EC01" w14:textId="77777777" w:rsidR="00076AF3" w:rsidRPr="001600AD" w:rsidRDefault="00076AF3" w:rsidP="00BA4654"/>
        </w:tc>
        <w:tc>
          <w:tcPr>
            <w:tcW w:w="877" w:type="pct"/>
            <w:noWrap/>
          </w:tcPr>
          <w:p w14:paraId="35E59431" w14:textId="77777777" w:rsidR="00076AF3" w:rsidRPr="001600AD" w:rsidRDefault="00076AF3" w:rsidP="00BA4654">
            <w:r w:rsidRPr="001600AD">
              <w:t>Земли населенных пунктов</w:t>
            </w:r>
          </w:p>
        </w:tc>
        <w:tc>
          <w:tcPr>
            <w:tcW w:w="919" w:type="pct"/>
            <w:noWrap/>
          </w:tcPr>
          <w:p w14:paraId="4372ED9F" w14:textId="77777777" w:rsidR="00076AF3" w:rsidRPr="001600AD" w:rsidRDefault="00076AF3" w:rsidP="00BA4654"/>
        </w:tc>
      </w:tr>
      <w:tr w:rsidR="00076AF3" w:rsidRPr="00936062" w14:paraId="2F472EE3" w14:textId="77777777" w:rsidTr="00BF1336">
        <w:tc>
          <w:tcPr>
            <w:tcW w:w="199" w:type="pct"/>
            <w:noWrap/>
          </w:tcPr>
          <w:p w14:paraId="0C5F3C58" w14:textId="77777777" w:rsidR="00076AF3" w:rsidRPr="001600AD" w:rsidRDefault="00076AF3" w:rsidP="00BA4654">
            <w:r w:rsidRPr="001600AD">
              <w:t>218</w:t>
            </w:r>
          </w:p>
        </w:tc>
        <w:tc>
          <w:tcPr>
            <w:tcW w:w="748" w:type="pct"/>
            <w:noWrap/>
          </w:tcPr>
          <w:p w14:paraId="3C9AA21C" w14:textId="77777777" w:rsidR="00076AF3" w:rsidRPr="001600AD" w:rsidRDefault="00076AF3" w:rsidP="00BA4654">
            <w:r w:rsidRPr="001600AD">
              <w:t>54:04:010201:78</w:t>
            </w:r>
          </w:p>
        </w:tc>
        <w:tc>
          <w:tcPr>
            <w:tcW w:w="460" w:type="pct"/>
            <w:noWrap/>
          </w:tcPr>
          <w:p w14:paraId="1349D11C" w14:textId="77777777" w:rsidR="00076AF3" w:rsidRPr="001600AD" w:rsidRDefault="00076AF3" w:rsidP="00BA4654">
            <w:r w:rsidRPr="001600AD">
              <w:t>15.39</w:t>
            </w:r>
          </w:p>
        </w:tc>
        <w:tc>
          <w:tcPr>
            <w:tcW w:w="877" w:type="pct"/>
            <w:noWrap/>
          </w:tcPr>
          <w:p w14:paraId="11E7D6D9" w14:textId="77777777" w:rsidR="00076AF3" w:rsidRPr="001600AD" w:rsidRDefault="00076AF3" w:rsidP="00BA4654">
            <w:r w:rsidRPr="001600AD">
              <w:t>Земли населенных пунктов</w:t>
            </w:r>
          </w:p>
        </w:tc>
        <w:tc>
          <w:tcPr>
            <w:tcW w:w="919" w:type="pct"/>
            <w:noWrap/>
          </w:tcPr>
          <w:p w14:paraId="0629F4BD" w14:textId="77777777" w:rsidR="00076AF3" w:rsidRPr="001600AD" w:rsidRDefault="00076AF3" w:rsidP="00BA4654"/>
        </w:tc>
        <w:tc>
          <w:tcPr>
            <w:tcW w:w="877" w:type="pct"/>
            <w:noWrap/>
          </w:tcPr>
          <w:p w14:paraId="129EA917" w14:textId="77777777" w:rsidR="00076AF3" w:rsidRPr="001600AD" w:rsidRDefault="00076AF3" w:rsidP="00BA4654">
            <w:r w:rsidRPr="001600AD">
              <w:t>Земли населенных пунктов</w:t>
            </w:r>
          </w:p>
        </w:tc>
        <w:tc>
          <w:tcPr>
            <w:tcW w:w="919" w:type="pct"/>
            <w:noWrap/>
          </w:tcPr>
          <w:p w14:paraId="6BC99432" w14:textId="77777777" w:rsidR="00076AF3" w:rsidRPr="001600AD" w:rsidRDefault="00076AF3" w:rsidP="00BA4654"/>
        </w:tc>
      </w:tr>
      <w:tr w:rsidR="00076AF3" w:rsidRPr="00936062" w14:paraId="51E2D245" w14:textId="77777777" w:rsidTr="00BF1336">
        <w:tc>
          <w:tcPr>
            <w:tcW w:w="199" w:type="pct"/>
            <w:noWrap/>
          </w:tcPr>
          <w:p w14:paraId="58DE8385" w14:textId="77777777" w:rsidR="00076AF3" w:rsidRPr="001600AD" w:rsidRDefault="00076AF3" w:rsidP="00BA4654">
            <w:r w:rsidRPr="001600AD">
              <w:t>219</w:t>
            </w:r>
          </w:p>
        </w:tc>
        <w:tc>
          <w:tcPr>
            <w:tcW w:w="748" w:type="pct"/>
            <w:noWrap/>
          </w:tcPr>
          <w:p w14:paraId="6B6862F9" w14:textId="77777777" w:rsidR="00076AF3" w:rsidRPr="001600AD" w:rsidRDefault="00076AF3" w:rsidP="00BA4654">
            <w:r w:rsidRPr="001600AD">
              <w:t>54:04:010201:79</w:t>
            </w:r>
          </w:p>
        </w:tc>
        <w:tc>
          <w:tcPr>
            <w:tcW w:w="460" w:type="pct"/>
            <w:noWrap/>
          </w:tcPr>
          <w:p w14:paraId="1EA9EC9C" w14:textId="77777777" w:rsidR="00076AF3" w:rsidRPr="001600AD" w:rsidRDefault="00076AF3" w:rsidP="00BA4654">
            <w:r w:rsidRPr="001600AD">
              <w:t>4.84</w:t>
            </w:r>
          </w:p>
        </w:tc>
        <w:tc>
          <w:tcPr>
            <w:tcW w:w="877" w:type="pct"/>
            <w:noWrap/>
          </w:tcPr>
          <w:p w14:paraId="77E6E3C7" w14:textId="77777777" w:rsidR="00076AF3" w:rsidRPr="001600AD" w:rsidRDefault="00076AF3" w:rsidP="00BA4654">
            <w:r w:rsidRPr="001600AD">
              <w:t>Земли населенных пунктов</w:t>
            </w:r>
          </w:p>
        </w:tc>
        <w:tc>
          <w:tcPr>
            <w:tcW w:w="919" w:type="pct"/>
            <w:noWrap/>
          </w:tcPr>
          <w:p w14:paraId="6FBD3197" w14:textId="77777777" w:rsidR="00076AF3" w:rsidRPr="001600AD" w:rsidRDefault="00076AF3" w:rsidP="00BA4654"/>
        </w:tc>
        <w:tc>
          <w:tcPr>
            <w:tcW w:w="877" w:type="pct"/>
            <w:noWrap/>
          </w:tcPr>
          <w:p w14:paraId="48246810" w14:textId="77777777" w:rsidR="00076AF3" w:rsidRPr="001600AD" w:rsidRDefault="00076AF3" w:rsidP="00BA4654">
            <w:r w:rsidRPr="001600AD">
              <w:t>Земли населенных пунктов</w:t>
            </w:r>
          </w:p>
        </w:tc>
        <w:tc>
          <w:tcPr>
            <w:tcW w:w="919" w:type="pct"/>
            <w:noWrap/>
          </w:tcPr>
          <w:p w14:paraId="37B9118B" w14:textId="77777777" w:rsidR="00076AF3" w:rsidRPr="001600AD" w:rsidRDefault="00076AF3" w:rsidP="00BA4654"/>
        </w:tc>
      </w:tr>
      <w:tr w:rsidR="00076AF3" w:rsidRPr="00936062" w14:paraId="04630820" w14:textId="77777777" w:rsidTr="00BF1336">
        <w:tc>
          <w:tcPr>
            <w:tcW w:w="199" w:type="pct"/>
            <w:noWrap/>
          </w:tcPr>
          <w:p w14:paraId="05A97391" w14:textId="77777777" w:rsidR="00076AF3" w:rsidRPr="001600AD" w:rsidRDefault="00076AF3" w:rsidP="00BA4654">
            <w:r w:rsidRPr="001600AD">
              <w:t>220</w:t>
            </w:r>
          </w:p>
        </w:tc>
        <w:tc>
          <w:tcPr>
            <w:tcW w:w="748" w:type="pct"/>
            <w:noWrap/>
          </w:tcPr>
          <w:p w14:paraId="50C334A0" w14:textId="77777777" w:rsidR="00076AF3" w:rsidRPr="001600AD" w:rsidRDefault="00076AF3" w:rsidP="00BA4654">
            <w:r w:rsidRPr="001600AD">
              <w:t>54:04:010201:80</w:t>
            </w:r>
          </w:p>
        </w:tc>
        <w:tc>
          <w:tcPr>
            <w:tcW w:w="460" w:type="pct"/>
            <w:noWrap/>
          </w:tcPr>
          <w:p w14:paraId="6BC6CBBE" w14:textId="77777777" w:rsidR="00076AF3" w:rsidRPr="001600AD" w:rsidRDefault="00076AF3" w:rsidP="00BA4654">
            <w:r w:rsidRPr="001600AD">
              <w:t>4.58</w:t>
            </w:r>
          </w:p>
        </w:tc>
        <w:tc>
          <w:tcPr>
            <w:tcW w:w="877" w:type="pct"/>
            <w:noWrap/>
          </w:tcPr>
          <w:p w14:paraId="44832E43" w14:textId="77777777" w:rsidR="00076AF3" w:rsidRPr="001600AD" w:rsidRDefault="00076AF3" w:rsidP="00BA4654">
            <w:r w:rsidRPr="001600AD">
              <w:t>Земли населенных пунктов</w:t>
            </w:r>
          </w:p>
        </w:tc>
        <w:tc>
          <w:tcPr>
            <w:tcW w:w="919" w:type="pct"/>
            <w:noWrap/>
          </w:tcPr>
          <w:p w14:paraId="77928C17" w14:textId="77777777" w:rsidR="00076AF3" w:rsidRPr="001600AD" w:rsidRDefault="00076AF3" w:rsidP="00BA4654"/>
        </w:tc>
        <w:tc>
          <w:tcPr>
            <w:tcW w:w="877" w:type="pct"/>
            <w:noWrap/>
          </w:tcPr>
          <w:p w14:paraId="4C1540B2" w14:textId="77777777" w:rsidR="00076AF3" w:rsidRPr="001600AD" w:rsidRDefault="00076AF3" w:rsidP="00BA4654">
            <w:r w:rsidRPr="001600AD">
              <w:t>Земли населенных пунктов</w:t>
            </w:r>
          </w:p>
        </w:tc>
        <w:tc>
          <w:tcPr>
            <w:tcW w:w="919" w:type="pct"/>
            <w:noWrap/>
          </w:tcPr>
          <w:p w14:paraId="665FCDB2" w14:textId="77777777" w:rsidR="00076AF3" w:rsidRPr="001600AD" w:rsidRDefault="00076AF3" w:rsidP="00BA4654"/>
        </w:tc>
      </w:tr>
      <w:tr w:rsidR="00076AF3" w:rsidRPr="00936062" w14:paraId="1C76874E" w14:textId="77777777" w:rsidTr="00BF1336">
        <w:tc>
          <w:tcPr>
            <w:tcW w:w="199" w:type="pct"/>
            <w:noWrap/>
          </w:tcPr>
          <w:p w14:paraId="663B5AA9" w14:textId="77777777" w:rsidR="00076AF3" w:rsidRPr="001600AD" w:rsidRDefault="00076AF3" w:rsidP="00BA4654">
            <w:r w:rsidRPr="001600AD">
              <w:t>221</w:t>
            </w:r>
          </w:p>
        </w:tc>
        <w:tc>
          <w:tcPr>
            <w:tcW w:w="748" w:type="pct"/>
            <w:noWrap/>
          </w:tcPr>
          <w:p w14:paraId="0E11F797" w14:textId="77777777" w:rsidR="00076AF3" w:rsidRPr="001600AD" w:rsidRDefault="00076AF3" w:rsidP="00BA4654">
            <w:r w:rsidRPr="001600AD">
              <w:t>54:04:010201:81</w:t>
            </w:r>
          </w:p>
        </w:tc>
        <w:tc>
          <w:tcPr>
            <w:tcW w:w="460" w:type="pct"/>
            <w:noWrap/>
          </w:tcPr>
          <w:p w14:paraId="62540870" w14:textId="77777777" w:rsidR="00076AF3" w:rsidRPr="001600AD" w:rsidRDefault="00076AF3" w:rsidP="00BA4654">
            <w:r w:rsidRPr="001600AD">
              <w:t>19.78</w:t>
            </w:r>
          </w:p>
        </w:tc>
        <w:tc>
          <w:tcPr>
            <w:tcW w:w="877" w:type="pct"/>
            <w:noWrap/>
          </w:tcPr>
          <w:p w14:paraId="4CD48D73" w14:textId="77777777" w:rsidR="00076AF3" w:rsidRPr="001600AD" w:rsidRDefault="00076AF3" w:rsidP="00BA4654">
            <w:r w:rsidRPr="001600AD">
              <w:t>Земли населенных пунктов</w:t>
            </w:r>
          </w:p>
        </w:tc>
        <w:tc>
          <w:tcPr>
            <w:tcW w:w="919" w:type="pct"/>
            <w:noWrap/>
          </w:tcPr>
          <w:p w14:paraId="114349AD" w14:textId="77777777" w:rsidR="00076AF3" w:rsidRPr="001600AD" w:rsidRDefault="00076AF3" w:rsidP="00BA4654"/>
        </w:tc>
        <w:tc>
          <w:tcPr>
            <w:tcW w:w="877" w:type="pct"/>
            <w:noWrap/>
          </w:tcPr>
          <w:p w14:paraId="5D6E1D9B" w14:textId="77777777" w:rsidR="00076AF3" w:rsidRPr="001600AD" w:rsidRDefault="00076AF3" w:rsidP="00BA4654">
            <w:r w:rsidRPr="001600AD">
              <w:t>Земли населенных пунктов</w:t>
            </w:r>
          </w:p>
        </w:tc>
        <w:tc>
          <w:tcPr>
            <w:tcW w:w="919" w:type="pct"/>
            <w:noWrap/>
          </w:tcPr>
          <w:p w14:paraId="6472A025" w14:textId="77777777" w:rsidR="00076AF3" w:rsidRPr="001600AD" w:rsidRDefault="00076AF3" w:rsidP="00BA4654"/>
        </w:tc>
      </w:tr>
      <w:tr w:rsidR="00076AF3" w:rsidRPr="00936062" w14:paraId="74DD933E" w14:textId="77777777" w:rsidTr="00BF1336">
        <w:tc>
          <w:tcPr>
            <w:tcW w:w="199" w:type="pct"/>
            <w:noWrap/>
          </w:tcPr>
          <w:p w14:paraId="0A318957" w14:textId="77777777" w:rsidR="00076AF3" w:rsidRPr="001600AD" w:rsidRDefault="00076AF3" w:rsidP="00BA4654">
            <w:r w:rsidRPr="001600AD">
              <w:t>222</w:t>
            </w:r>
          </w:p>
        </w:tc>
        <w:tc>
          <w:tcPr>
            <w:tcW w:w="748" w:type="pct"/>
            <w:noWrap/>
          </w:tcPr>
          <w:p w14:paraId="296E8574" w14:textId="77777777" w:rsidR="00076AF3" w:rsidRPr="001600AD" w:rsidRDefault="00076AF3" w:rsidP="00BA4654">
            <w:r w:rsidRPr="001600AD">
              <w:t>54:04:010201:82</w:t>
            </w:r>
          </w:p>
        </w:tc>
        <w:tc>
          <w:tcPr>
            <w:tcW w:w="460" w:type="pct"/>
            <w:noWrap/>
          </w:tcPr>
          <w:p w14:paraId="10028B7C" w14:textId="77777777" w:rsidR="00076AF3" w:rsidRPr="001600AD" w:rsidRDefault="00076AF3" w:rsidP="00BA4654">
            <w:r w:rsidRPr="001600AD">
              <w:t>4.84</w:t>
            </w:r>
          </w:p>
        </w:tc>
        <w:tc>
          <w:tcPr>
            <w:tcW w:w="877" w:type="pct"/>
            <w:noWrap/>
          </w:tcPr>
          <w:p w14:paraId="4CADCD71" w14:textId="77777777" w:rsidR="00076AF3" w:rsidRPr="001600AD" w:rsidRDefault="00076AF3" w:rsidP="00BA4654">
            <w:r w:rsidRPr="001600AD">
              <w:t>Земли населенных пунктов</w:t>
            </w:r>
          </w:p>
        </w:tc>
        <w:tc>
          <w:tcPr>
            <w:tcW w:w="919" w:type="pct"/>
            <w:noWrap/>
          </w:tcPr>
          <w:p w14:paraId="42AF4723" w14:textId="77777777" w:rsidR="00076AF3" w:rsidRPr="001600AD" w:rsidRDefault="00076AF3" w:rsidP="00BA4654"/>
        </w:tc>
        <w:tc>
          <w:tcPr>
            <w:tcW w:w="877" w:type="pct"/>
            <w:noWrap/>
          </w:tcPr>
          <w:p w14:paraId="5948D072" w14:textId="77777777" w:rsidR="00076AF3" w:rsidRPr="001600AD" w:rsidRDefault="00076AF3" w:rsidP="00BA4654">
            <w:r w:rsidRPr="001600AD">
              <w:t>Земли населенных пунктов</w:t>
            </w:r>
          </w:p>
        </w:tc>
        <w:tc>
          <w:tcPr>
            <w:tcW w:w="919" w:type="pct"/>
            <w:noWrap/>
          </w:tcPr>
          <w:p w14:paraId="5971913C" w14:textId="77777777" w:rsidR="00076AF3" w:rsidRPr="001600AD" w:rsidRDefault="00076AF3" w:rsidP="00BA4654"/>
        </w:tc>
      </w:tr>
      <w:tr w:rsidR="00076AF3" w:rsidRPr="00936062" w14:paraId="012DC494" w14:textId="77777777" w:rsidTr="00BF1336">
        <w:tc>
          <w:tcPr>
            <w:tcW w:w="199" w:type="pct"/>
            <w:noWrap/>
          </w:tcPr>
          <w:p w14:paraId="7366B9AA" w14:textId="77777777" w:rsidR="00076AF3" w:rsidRPr="001600AD" w:rsidRDefault="00076AF3" w:rsidP="00BA4654">
            <w:r w:rsidRPr="001600AD">
              <w:t>223</w:t>
            </w:r>
          </w:p>
        </w:tc>
        <w:tc>
          <w:tcPr>
            <w:tcW w:w="748" w:type="pct"/>
            <w:noWrap/>
          </w:tcPr>
          <w:p w14:paraId="46EDB09C" w14:textId="77777777" w:rsidR="00076AF3" w:rsidRPr="001600AD" w:rsidRDefault="00076AF3" w:rsidP="00BA4654">
            <w:r w:rsidRPr="001600AD">
              <w:t>54:04:010201:83</w:t>
            </w:r>
          </w:p>
        </w:tc>
        <w:tc>
          <w:tcPr>
            <w:tcW w:w="460" w:type="pct"/>
            <w:noWrap/>
          </w:tcPr>
          <w:p w14:paraId="279D2245" w14:textId="77777777" w:rsidR="00076AF3" w:rsidRPr="001600AD" w:rsidRDefault="00076AF3" w:rsidP="00BA4654">
            <w:r w:rsidRPr="001600AD">
              <w:t>52.11</w:t>
            </w:r>
          </w:p>
        </w:tc>
        <w:tc>
          <w:tcPr>
            <w:tcW w:w="877" w:type="pct"/>
            <w:noWrap/>
          </w:tcPr>
          <w:p w14:paraId="5238837D" w14:textId="77777777" w:rsidR="00076AF3" w:rsidRPr="001600AD" w:rsidRDefault="00076AF3" w:rsidP="00BA4654">
            <w:r w:rsidRPr="001600AD">
              <w:t>Земли населенных пунктов</w:t>
            </w:r>
          </w:p>
        </w:tc>
        <w:tc>
          <w:tcPr>
            <w:tcW w:w="919" w:type="pct"/>
            <w:noWrap/>
          </w:tcPr>
          <w:p w14:paraId="5D1924C1" w14:textId="77777777" w:rsidR="00076AF3" w:rsidRPr="001600AD" w:rsidRDefault="00076AF3" w:rsidP="00BA4654"/>
        </w:tc>
        <w:tc>
          <w:tcPr>
            <w:tcW w:w="877" w:type="pct"/>
            <w:noWrap/>
          </w:tcPr>
          <w:p w14:paraId="28A3F1DB" w14:textId="77777777" w:rsidR="00076AF3" w:rsidRPr="001600AD" w:rsidRDefault="00076AF3" w:rsidP="00BA4654">
            <w:r w:rsidRPr="001600AD">
              <w:t>Земли населенных пунктов</w:t>
            </w:r>
          </w:p>
        </w:tc>
        <w:tc>
          <w:tcPr>
            <w:tcW w:w="919" w:type="pct"/>
            <w:noWrap/>
          </w:tcPr>
          <w:p w14:paraId="34822E0F" w14:textId="77777777" w:rsidR="00076AF3" w:rsidRPr="001600AD" w:rsidRDefault="00076AF3" w:rsidP="00BA4654"/>
        </w:tc>
      </w:tr>
      <w:tr w:rsidR="00076AF3" w:rsidRPr="00936062" w14:paraId="02B43190" w14:textId="77777777" w:rsidTr="00BF1336">
        <w:tc>
          <w:tcPr>
            <w:tcW w:w="199" w:type="pct"/>
            <w:noWrap/>
          </w:tcPr>
          <w:p w14:paraId="53DB0E0C" w14:textId="77777777" w:rsidR="00076AF3" w:rsidRPr="001600AD" w:rsidRDefault="00076AF3" w:rsidP="00BA4654">
            <w:r w:rsidRPr="001600AD">
              <w:t>224</w:t>
            </w:r>
          </w:p>
        </w:tc>
        <w:tc>
          <w:tcPr>
            <w:tcW w:w="748" w:type="pct"/>
            <w:noWrap/>
          </w:tcPr>
          <w:p w14:paraId="15B6C99D" w14:textId="77777777" w:rsidR="00076AF3" w:rsidRPr="001600AD" w:rsidRDefault="00076AF3" w:rsidP="00BA4654">
            <w:r w:rsidRPr="001600AD">
              <w:t>54:04:010201:84</w:t>
            </w:r>
          </w:p>
        </w:tc>
        <w:tc>
          <w:tcPr>
            <w:tcW w:w="460" w:type="pct"/>
            <w:noWrap/>
          </w:tcPr>
          <w:p w14:paraId="20615684" w14:textId="77777777" w:rsidR="00076AF3" w:rsidRPr="001600AD" w:rsidRDefault="00076AF3" w:rsidP="00BA4654">
            <w:r w:rsidRPr="001600AD">
              <w:t>4.84</w:t>
            </w:r>
          </w:p>
        </w:tc>
        <w:tc>
          <w:tcPr>
            <w:tcW w:w="877" w:type="pct"/>
            <w:noWrap/>
          </w:tcPr>
          <w:p w14:paraId="5140CE8F" w14:textId="77777777" w:rsidR="00076AF3" w:rsidRPr="001600AD" w:rsidRDefault="00076AF3" w:rsidP="00BA4654">
            <w:r w:rsidRPr="001600AD">
              <w:t>Земли населенных пунктов</w:t>
            </w:r>
          </w:p>
        </w:tc>
        <w:tc>
          <w:tcPr>
            <w:tcW w:w="919" w:type="pct"/>
            <w:noWrap/>
          </w:tcPr>
          <w:p w14:paraId="3E411E2A" w14:textId="77777777" w:rsidR="00076AF3" w:rsidRPr="001600AD" w:rsidRDefault="00076AF3" w:rsidP="00BA4654"/>
        </w:tc>
        <w:tc>
          <w:tcPr>
            <w:tcW w:w="877" w:type="pct"/>
            <w:noWrap/>
          </w:tcPr>
          <w:p w14:paraId="632EFF68" w14:textId="77777777" w:rsidR="00076AF3" w:rsidRPr="001600AD" w:rsidRDefault="00076AF3" w:rsidP="00BA4654">
            <w:r w:rsidRPr="001600AD">
              <w:t>Земли населенных пунктов</w:t>
            </w:r>
          </w:p>
        </w:tc>
        <w:tc>
          <w:tcPr>
            <w:tcW w:w="919" w:type="pct"/>
            <w:noWrap/>
          </w:tcPr>
          <w:p w14:paraId="1D0923EE" w14:textId="77777777" w:rsidR="00076AF3" w:rsidRPr="001600AD" w:rsidRDefault="00076AF3" w:rsidP="00BA4654"/>
        </w:tc>
      </w:tr>
      <w:tr w:rsidR="00076AF3" w:rsidRPr="00936062" w14:paraId="56188ED8" w14:textId="77777777" w:rsidTr="00BF1336">
        <w:tc>
          <w:tcPr>
            <w:tcW w:w="199" w:type="pct"/>
            <w:noWrap/>
          </w:tcPr>
          <w:p w14:paraId="55DE1B75" w14:textId="77777777" w:rsidR="00076AF3" w:rsidRPr="001600AD" w:rsidRDefault="00076AF3" w:rsidP="00BA4654">
            <w:r w:rsidRPr="001600AD">
              <w:t>225</w:t>
            </w:r>
          </w:p>
        </w:tc>
        <w:tc>
          <w:tcPr>
            <w:tcW w:w="748" w:type="pct"/>
            <w:noWrap/>
          </w:tcPr>
          <w:p w14:paraId="44D02F8C" w14:textId="77777777" w:rsidR="00076AF3" w:rsidRPr="001600AD" w:rsidRDefault="00076AF3" w:rsidP="00BA4654">
            <w:r w:rsidRPr="001600AD">
              <w:t>54:04:010201:85</w:t>
            </w:r>
          </w:p>
        </w:tc>
        <w:tc>
          <w:tcPr>
            <w:tcW w:w="460" w:type="pct"/>
            <w:noWrap/>
          </w:tcPr>
          <w:p w14:paraId="01BCE8C0" w14:textId="77777777" w:rsidR="00076AF3" w:rsidRPr="001600AD" w:rsidRDefault="00076AF3" w:rsidP="00BA4654">
            <w:r w:rsidRPr="001600AD">
              <w:t>4.84</w:t>
            </w:r>
          </w:p>
        </w:tc>
        <w:tc>
          <w:tcPr>
            <w:tcW w:w="877" w:type="pct"/>
            <w:noWrap/>
          </w:tcPr>
          <w:p w14:paraId="4739CDE3" w14:textId="77777777" w:rsidR="00076AF3" w:rsidRPr="001600AD" w:rsidRDefault="00076AF3" w:rsidP="00BA4654">
            <w:r w:rsidRPr="001600AD">
              <w:t>Земли населенных пунктов</w:t>
            </w:r>
          </w:p>
        </w:tc>
        <w:tc>
          <w:tcPr>
            <w:tcW w:w="919" w:type="pct"/>
            <w:noWrap/>
          </w:tcPr>
          <w:p w14:paraId="0F9C69E4" w14:textId="77777777" w:rsidR="00076AF3" w:rsidRPr="001600AD" w:rsidRDefault="00076AF3" w:rsidP="00BA4654"/>
        </w:tc>
        <w:tc>
          <w:tcPr>
            <w:tcW w:w="877" w:type="pct"/>
            <w:noWrap/>
          </w:tcPr>
          <w:p w14:paraId="7E9713EF" w14:textId="77777777" w:rsidR="00076AF3" w:rsidRPr="001600AD" w:rsidRDefault="00076AF3" w:rsidP="00BA4654">
            <w:r w:rsidRPr="001600AD">
              <w:t>Земли населенных пунктов</w:t>
            </w:r>
          </w:p>
        </w:tc>
        <w:tc>
          <w:tcPr>
            <w:tcW w:w="919" w:type="pct"/>
            <w:noWrap/>
          </w:tcPr>
          <w:p w14:paraId="04E4BC4D" w14:textId="77777777" w:rsidR="00076AF3" w:rsidRPr="001600AD" w:rsidRDefault="00076AF3" w:rsidP="00BA4654"/>
        </w:tc>
      </w:tr>
      <w:tr w:rsidR="00076AF3" w:rsidRPr="00936062" w14:paraId="578DDF31" w14:textId="77777777" w:rsidTr="00BF1336">
        <w:tc>
          <w:tcPr>
            <w:tcW w:w="199" w:type="pct"/>
            <w:noWrap/>
          </w:tcPr>
          <w:p w14:paraId="072CC924" w14:textId="77777777" w:rsidR="00076AF3" w:rsidRPr="001600AD" w:rsidRDefault="00076AF3" w:rsidP="00BA4654">
            <w:r w:rsidRPr="001600AD">
              <w:t>226</w:t>
            </w:r>
          </w:p>
        </w:tc>
        <w:tc>
          <w:tcPr>
            <w:tcW w:w="748" w:type="pct"/>
            <w:noWrap/>
          </w:tcPr>
          <w:p w14:paraId="5C2D274B" w14:textId="77777777" w:rsidR="00076AF3" w:rsidRPr="001600AD" w:rsidRDefault="00076AF3" w:rsidP="00BA4654">
            <w:r w:rsidRPr="001600AD">
              <w:t>54:04:010201:86</w:t>
            </w:r>
          </w:p>
        </w:tc>
        <w:tc>
          <w:tcPr>
            <w:tcW w:w="460" w:type="pct"/>
            <w:noWrap/>
          </w:tcPr>
          <w:p w14:paraId="4B495172" w14:textId="77777777" w:rsidR="00076AF3" w:rsidRPr="001600AD" w:rsidRDefault="00076AF3" w:rsidP="00BA4654">
            <w:r w:rsidRPr="001600AD">
              <w:t>4.84</w:t>
            </w:r>
          </w:p>
        </w:tc>
        <w:tc>
          <w:tcPr>
            <w:tcW w:w="877" w:type="pct"/>
            <w:noWrap/>
          </w:tcPr>
          <w:p w14:paraId="56C65D27" w14:textId="77777777" w:rsidR="00076AF3" w:rsidRPr="001600AD" w:rsidRDefault="00076AF3" w:rsidP="00BA4654">
            <w:r w:rsidRPr="001600AD">
              <w:t>Земли населенных пунктов</w:t>
            </w:r>
          </w:p>
        </w:tc>
        <w:tc>
          <w:tcPr>
            <w:tcW w:w="919" w:type="pct"/>
            <w:noWrap/>
          </w:tcPr>
          <w:p w14:paraId="12F079BC" w14:textId="77777777" w:rsidR="00076AF3" w:rsidRPr="001600AD" w:rsidRDefault="00076AF3" w:rsidP="00BA4654"/>
        </w:tc>
        <w:tc>
          <w:tcPr>
            <w:tcW w:w="877" w:type="pct"/>
            <w:noWrap/>
          </w:tcPr>
          <w:p w14:paraId="2E7AEF99" w14:textId="77777777" w:rsidR="00076AF3" w:rsidRPr="001600AD" w:rsidRDefault="00076AF3" w:rsidP="00BA4654">
            <w:r w:rsidRPr="001600AD">
              <w:t>Земли населенных пунктов</w:t>
            </w:r>
          </w:p>
        </w:tc>
        <w:tc>
          <w:tcPr>
            <w:tcW w:w="919" w:type="pct"/>
            <w:noWrap/>
          </w:tcPr>
          <w:p w14:paraId="3D46934E" w14:textId="77777777" w:rsidR="00076AF3" w:rsidRPr="001600AD" w:rsidRDefault="00076AF3" w:rsidP="00BA4654"/>
        </w:tc>
      </w:tr>
      <w:tr w:rsidR="00076AF3" w:rsidRPr="00936062" w14:paraId="6D07A70A" w14:textId="77777777" w:rsidTr="00BF1336">
        <w:tc>
          <w:tcPr>
            <w:tcW w:w="199" w:type="pct"/>
            <w:noWrap/>
          </w:tcPr>
          <w:p w14:paraId="78B83C0E" w14:textId="77777777" w:rsidR="00076AF3" w:rsidRPr="001600AD" w:rsidRDefault="00076AF3" w:rsidP="00BA4654">
            <w:r w:rsidRPr="001600AD">
              <w:t>227</w:t>
            </w:r>
          </w:p>
        </w:tc>
        <w:tc>
          <w:tcPr>
            <w:tcW w:w="748" w:type="pct"/>
            <w:noWrap/>
          </w:tcPr>
          <w:p w14:paraId="4EE4DC72" w14:textId="77777777" w:rsidR="00076AF3" w:rsidRPr="001600AD" w:rsidRDefault="00076AF3" w:rsidP="00BA4654">
            <w:r w:rsidRPr="001600AD">
              <w:t>54:04:010201:87</w:t>
            </w:r>
          </w:p>
        </w:tc>
        <w:tc>
          <w:tcPr>
            <w:tcW w:w="460" w:type="pct"/>
            <w:noWrap/>
          </w:tcPr>
          <w:p w14:paraId="3CE9E8E4" w14:textId="77777777" w:rsidR="00076AF3" w:rsidRPr="001600AD" w:rsidRDefault="00076AF3" w:rsidP="00BA4654">
            <w:r w:rsidRPr="001600AD">
              <w:t>4.84</w:t>
            </w:r>
          </w:p>
        </w:tc>
        <w:tc>
          <w:tcPr>
            <w:tcW w:w="877" w:type="pct"/>
            <w:noWrap/>
          </w:tcPr>
          <w:p w14:paraId="749846BF" w14:textId="77777777" w:rsidR="00076AF3" w:rsidRPr="001600AD" w:rsidRDefault="00076AF3" w:rsidP="00BA4654">
            <w:r w:rsidRPr="001600AD">
              <w:t>Земли населенных пунктов</w:t>
            </w:r>
          </w:p>
        </w:tc>
        <w:tc>
          <w:tcPr>
            <w:tcW w:w="919" w:type="pct"/>
            <w:noWrap/>
          </w:tcPr>
          <w:p w14:paraId="10DEF803" w14:textId="77777777" w:rsidR="00076AF3" w:rsidRPr="001600AD" w:rsidRDefault="00076AF3" w:rsidP="00BA4654"/>
        </w:tc>
        <w:tc>
          <w:tcPr>
            <w:tcW w:w="877" w:type="pct"/>
            <w:noWrap/>
          </w:tcPr>
          <w:p w14:paraId="54DD50D9" w14:textId="77777777" w:rsidR="00076AF3" w:rsidRPr="001600AD" w:rsidRDefault="00076AF3" w:rsidP="00BA4654">
            <w:r w:rsidRPr="001600AD">
              <w:t>Земли населенных пунктов</w:t>
            </w:r>
          </w:p>
        </w:tc>
        <w:tc>
          <w:tcPr>
            <w:tcW w:w="919" w:type="pct"/>
            <w:noWrap/>
          </w:tcPr>
          <w:p w14:paraId="497372CB" w14:textId="77777777" w:rsidR="00076AF3" w:rsidRPr="001600AD" w:rsidRDefault="00076AF3" w:rsidP="00BA4654"/>
        </w:tc>
      </w:tr>
      <w:tr w:rsidR="00076AF3" w:rsidRPr="00936062" w14:paraId="65101B8B" w14:textId="77777777" w:rsidTr="00BF1336">
        <w:tc>
          <w:tcPr>
            <w:tcW w:w="199" w:type="pct"/>
            <w:noWrap/>
          </w:tcPr>
          <w:p w14:paraId="59A02DE8" w14:textId="77777777" w:rsidR="00076AF3" w:rsidRPr="001600AD" w:rsidRDefault="00076AF3" w:rsidP="00BA4654">
            <w:r w:rsidRPr="001600AD">
              <w:t>228</w:t>
            </w:r>
          </w:p>
        </w:tc>
        <w:tc>
          <w:tcPr>
            <w:tcW w:w="748" w:type="pct"/>
            <w:noWrap/>
          </w:tcPr>
          <w:p w14:paraId="710E001C" w14:textId="77777777" w:rsidR="00076AF3" w:rsidRPr="001600AD" w:rsidRDefault="00076AF3" w:rsidP="00BA4654">
            <w:r w:rsidRPr="001600AD">
              <w:t>54:04:010201:88</w:t>
            </w:r>
          </w:p>
        </w:tc>
        <w:tc>
          <w:tcPr>
            <w:tcW w:w="460" w:type="pct"/>
            <w:noWrap/>
          </w:tcPr>
          <w:p w14:paraId="4127226A" w14:textId="77777777" w:rsidR="00076AF3" w:rsidRPr="001600AD" w:rsidRDefault="00076AF3" w:rsidP="00BA4654">
            <w:r w:rsidRPr="001600AD">
              <w:t>4.84</w:t>
            </w:r>
          </w:p>
        </w:tc>
        <w:tc>
          <w:tcPr>
            <w:tcW w:w="877" w:type="pct"/>
            <w:noWrap/>
          </w:tcPr>
          <w:p w14:paraId="15601A3F" w14:textId="77777777" w:rsidR="00076AF3" w:rsidRPr="001600AD" w:rsidRDefault="00076AF3" w:rsidP="00BA4654">
            <w:r w:rsidRPr="001600AD">
              <w:t>Земли населенных пунктов</w:t>
            </w:r>
          </w:p>
        </w:tc>
        <w:tc>
          <w:tcPr>
            <w:tcW w:w="919" w:type="pct"/>
            <w:noWrap/>
          </w:tcPr>
          <w:p w14:paraId="22DB9F48" w14:textId="77777777" w:rsidR="00076AF3" w:rsidRPr="001600AD" w:rsidRDefault="00076AF3" w:rsidP="00BA4654"/>
        </w:tc>
        <w:tc>
          <w:tcPr>
            <w:tcW w:w="877" w:type="pct"/>
            <w:noWrap/>
          </w:tcPr>
          <w:p w14:paraId="5E7A5011" w14:textId="77777777" w:rsidR="00076AF3" w:rsidRPr="001600AD" w:rsidRDefault="00076AF3" w:rsidP="00BA4654">
            <w:r w:rsidRPr="001600AD">
              <w:t>Земли населенных пунктов</w:t>
            </w:r>
          </w:p>
        </w:tc>
        <w:tc>
          <w:tcPr>
            <w:tcW w:w="919" w:type="pct"/>
            <w:noWrap/>
          </w:tcPr>
          <w:p w14:paraId="155E7DE3" w14:textId="77777777" w:rsidR="00076AF3" w:rsidRPr="001600AD" w:rsidRDefault="00076AF3" w:rsidP="00BA4654"/>
        </w:tc>
      </w:tr>
      <w:tr w:rsidR="00076AF3" w:rsidRPr="00936062" w14:paraId="5338CC83" w14:textId="77777777" w:rsidTr="00BF1336">
        <w:tc>
          <w:tcPr>
            <w:tcW w:w="199" w:type="pct"/>
            <w:noWrap/>
          </w:tcPr>
          <w:p w14:paraId="35FD9889" w14:textId="77777777" w:rsidR="00076AF3" w:rsidRPr="001600AD" w:rsidRDefault="00076AF3" w:rsidP="00BA4654">
            <w:r w:rsidRPr="001600AD">
              <w:t>229</w:t>
            </w:r>
          </w:p>
        </w:tc>
        <w:tc>
          <w:tcPr>
            <w:tcW w:w="748" w:type="pct"/>
            <w:noWrap/>
          </w:tcPr>
          <w:p w14:paraId="5CD18EF8" w14:textId="77777777" w:rsidR="00076AF3" w:rsidRPr="001600AD" w:rsidRDefault="00076AF3" w:rsidP="00BA4654">
            <w:r w:rsidRPr="001600AD">
              <w:t>54:04:010201:89</w:t>
            </w:r>
          </w:p>
        </w:tc>
        <w:tc>
          <w:tcPr>
            <w:tcW w:w="460" w:type="pct"/>
            <w:noWrap/>
          </w:tcPr>
          <w:p w14:paraId="6E6699B5" w14:textId="77777777" w:rsidR="00076AF3" w:rsidRPr="001600AD" w:rsidRDefault="00076AF3" w:rsidP="00BA4654">
            <w:r w:rsidRPr="001600AD">
              <w:t>4.84</w:t>
            </w:r>
          </w:p>
        </w:tc>
        <w:tc>
          <w:tcPr>
            <w:tcW w:w="877" w:type="pct"/>
            <w:noWrap/>
          </w:tcPr>
          <w:p w14:paraId="712397E2" w14:textId="77777777" w:rsidR="00076AF3" w:rsidRPr="001600AD" w:rsidRDefault="00076AF3" w:rsidP="00BA4654">
            <w:r w:rsidRPr="001600AD">
              <w:t>Земли населенных пунктов</w:t>
            </w:r>
          </w:p>
        </w:tc>
        <w:tc>
          <w:tcPr>
            <w:tcW w:w="919" w:type="pct"/>
            <w:noWrap/>
          </w:tcPr>
          <w:p w14:paraId="7D869EED" w14:textId="77777777" w:rsidR="00076AF3" w:rsidRPr="001600AD" w:rsidRDefault="00076AF3" w:rsidP="00BA4654"/>
        </w:tc>
        <w:tc>
          <w:tcPr>
            <w:tcW w:w="877" w:type="pct"/>
            <w:noWrap/>
          </w:tcPr>
          <w:p w14:paraId="308BE49B" w14:textId="77777777" w:rsidR="00076AF3" w:rsidRPr="001600AD" w:rsidRDefault="00076AF3" w:rsidP="00BA4654">
            <w:r w:rsidRPr="001600AD">
              <w:t>Земли населенных пунктов</w:t>
            </w:r>
          </w:p>
        </w:tc>
        <w:tc>
          <w:tcPr>
            <w:tcW w:w="919" w:type="pct"/>
            <w:noWrap/>
          </w:tcPr>
          <w:p w14:paraId="01CDE78D" w14:textId="77777777" w:rsidR="00076AF3" w:rsidRPr="001600AD" w:rsidRDefault="00076AF3" w:rsidP="00BA4654"/>
        </w:tc>
      </w:tr>
      <w:tr w:rsidR="00076AF3" w:rsidRPr="00936062" w14:paraId="58A54AD8" w14:textId="77777777" w:rsidTr="00BF1336">
        <w:tc>
          <w:tcPr>
            <w:tcW w:w="199" w:type="pct"/>
            <w:noWrap/>
          </w:tcPr>
          <w:p w14:paraId="450A9196" w14:textId="77777777" w:rsidR="00076AF3" w:rsidRPr="001600AD" w:rsidRDefault="00076AF3" w:rsidP="00BA4654">
            <w:r w:rsidRPr="001600AD">
              <w:t>230</w:t>
            </w:r>
          </w:p>
        </w:tc>
        <w:tc>
          <w:tcPr>
            <w:tcW w:w="748" w:type="pct"/>
            <w:noWrap/>
          </w:tcPr>
          <w:p w14:paraId="418009B9" w14:textId="77777777" w:rsidR="00076AF3" w:rsidRPr="001600AD" w:rsidRDefault="00076AF3" w:rsidP="00BA4654">
            <w:r w:rsidRPr="001600AD">
              <w:t>54:04:010201:9</w:t>
            </w:r>
          </w:p>
        </w:tc>
        <w:tc>
          <w:tcPr>
            <w:tcW w:w="460" w:type="pct"/>
            <w:noWrap/>
          </w:tcPr>
          <w:p w14:paraId="6801DD10" w14:textId="77777777" w:rsidR="00076AF3" w:rsidRPr="001600AD" w:rsidRDefault="00076AF3" w:rsidP="00BA4654">
            <w:r w:rsidRPr="001600AD">
              <w:t>11958.00</w:t>
            </w:r>
          </w:p>
        </w:tc>
        <w:tc>
          <w:tcPr>
            <w:tcW w:w="877" w:type="pct"/>
            <w:noWrap/>
          </w:tcPr>
          <w:p w14:paraId="2A8AAD5E" w14:textId="77777777" w:rsidR="00076AF3" w:rsidRPr="001600AD" w:rsidRDefault="00076AF3" w:rsidP="00BA4654">
            <w:r w:rsidRPr="001600AD">
              <w:t>Земли населенных пунктов</w:t>
            </w:r>
          </w:p>
        </w:tc>
        <w:tc>
          <w:tcPr>
            <w:tcW w:w="919" w:type="pct"/>
            <w:noWrap/>
          </w:tcPr>
          <w:p w14:paraId="2529C0F9" w14:textId="77777777" w:rsidR="00076AF3" w:rsidRPr="001600AD" w:rsidRDefault="00076AF3" w:rsidP="00BA4654">
            <w:r w:rsidRPr="001600AD">
              <w:t>несельскохозяйственное</w:t>
            </w:r>
          </w:p>
        </w:tc>
        <w:tc>
          <w:tcPr>
            <w:tcW w:w="877" w:type="pct"/>
            <w:noWrap/>
          </w:tcPr>
          <w:p w14:paraId="4DDCD16B" w14:textId="77777777" w:rsidR="00076AF3" w:rsidRPr="001600AD" w:rsidRDefault="00076AF3" w:rsidP="00BA4654">
            <w:r w:rsidRPr="001600AD">
              <w:t>Земли населенных пунктов</w:t>
            </w:r>
          </w:p>
        </w:tc>
        <w:tc>
          <w:tcPr>
            <w:tcW w:w="919" w:type="pct"/>
            <w:noWrap/>
          </w:tcPr>
          <w:p w14:paraId="2B5AE238" w14:textId="77777777" w:rsidR="00076AF3" w:rsidRPr="001600AD" w:rsidRDefault="00076AF3" w:rsidP="00BA4654">
            <w:r w:rsidRPr="001600AD">
              <w:t>несельскохозяйственное</w:t>
            </w:r>
          </w:p>
        </w:tc>
      </w:tr>
      <w:tr w:rsidR="00076AF3" w:rsidRPr="00936062" w14:paraId="192E19F9" w14:textId="77777777" w:rsidTr="00BF1336">
        <w:tc>
          <w:tcPr>
            <w:tcW w:w="199" w:type="pct"/>
            <w:noWrap/>
          </w:tcPr>
          <w:p w14:paraId="58352BC4" w14:textId="77777777" w:rsidR="00076AF3" w:rsidRPr="001600AD" w:rsidRDefault="00076AF3" w:rsidP="00BA4654">
            <w:r w:rsidRPr="001600AD">
              <w:lastRenderedPageBreak/>
              <w:t>231</w:t>
            </w:r>
          </w:p>
        </w:tc>
        <w:tc>
          <w:tcPr>
            <w:tcW w:w="748" w:type="pct"/>
            <w:noWrap/>
          </w:tcPr>
          <w:p w14:paraId="0ADCDC3E" w14:textId="77777777" w:rsidR="00076AF3" w:rsidRPr="001600AD" w:rsidRDefault="00076AF3" w:rsidP="00BA4654">
            <w:r w:rsidRPr="001600AD">
              <w:t>54:04:010201:90</w:t>
            </w:r>
          </w:p>
        </w:tc>
        <w:tc>
          <w:tcPr>
            <w:tcW w:w="460" w:type="pct"/>
            <w:noWrap/>
          </w:tcPr>
          <w:p w14:paraId="55F9E86D" w14:textId="77777777" w:rsidR="00076AF3" w:rsidRPr="001600AD" w:rsidRDefault="00076AF3" w:rsidP="00BA4654">
            <w:r w:rsidRPr="001600AD">
              <w:t>18.40</w:t>
            </w:r>
          </w:p>
        </w:tc>
        <w:tc>
          <w:tcPr>
            <w:tcW w:w="877" w:type="pct"/>
            <w:noWrap/>
          </w:tcPr>
          <w:p w14:paraId="6F567663" w14:textId="77777777" w:rsidR="00076AF3" w:rsidRPr="001600AD" w:rsidRDefault="00076AF3" w:rsidP="00BA4654">
            <w:r w:rsidRPr="001600AD">
              <w:t>Земли населенных пунктов</w:t>
            </w:r>
          </w:p>
        </w:tc>
        <w:tc>
          <w:tcPr>
            <w:tcW w:w="919" w:type="pct"/>
            <w:noWrap/>
          </w:tcPr>
          <w:p w14:paraId="6308972B" w14:textId="77777777" w:rsidR="00076AF3" w:rsidRPr="001600AD" w:rsidRDefault="00076AF3" w:rsidP="00BA4654"/>
        </w:tc>
        <w:tc>
          <w:tcPr>
            <w:tcW w:w="877" w:type="pct"/>
            <w:noWrap/>
          </w:tcPr>
          <w:p w14:paraId="5B9C3957" w14:textId="77777777" w:rsidR="00076AF3" w:rsidRPr="001600AD" w:rsidRDefault="00076AF3" w:rsidP="00BA4654">
            <w:r w:rsidRPr="001600AD">
              <w:t>Земли населенных пунктов</w:t>
            </w:r>
          </w:p>
        </w:tc>
        <w:tc>
          <w:tcPr>
            <w:tcW w:w="919" w:type="pct"/>
            <w:noWrap/>
          </w:tcPr>
          <w:p w14:paraId="1350ADF4" w14:textId="77777777" w:rsidR="00076AF3" w:rsidRPr="001600AD" w:rsidRDefault="00076AF3" w:rsidP="00BA4654"/>
        </w:tc>
      </w:tr>
      <w:tr w:rsidR="00076AF3" w:rsidRPr="00936062" w14:paraId="6ECCB0EE" w14:textId="77777777" w:rsidTr="00BF1336">
        <w:tc>
          <w:tcPr>
            <w:tcW w:w="199" w:type="pct"/>
            <w:noWrap/>
          </w:tcPr>
          <w:p w14:paraId="18A71F01" w14:textId="77777777" w:rsidR="00076AF3" w:rsidRPr="001600AD" w:rsidRDefault="00076AF3" w:rsidP="00BA4654">
            <w:r w:rsidRPr="001600AD">
              <w:t>232</w:t>
            </w:r>
          </w:p>
        </w:tc>
        <w:tc>
          <w:tcPr>
            <w:tcW w:w="748" w:type="pct"/>
            <w:noWrap/>
          </w:tcPr>
          <w:p w14:paraId="5E5D3005" w14:textId="77777777" w:rsidR="00076AF3" w:rsidRPr="001600AD" w:rsidRDefault="00076AF3" w:rsidP="00BA4654">
            <w:r w:rsidRPr="001600AD">
              <w:t>54:04:010201:91</w:t>
            </w:r>
          </w:p>
        </w:tc>
        <w:tc>
          <w:tcPr>
            <w:tcW w:w="460" w:type="pct"/>
            <w:noWrap/>
          </w:tcPr>
          <w:p w14:paraId="380814AC" w14:textId="77777777" w:rsidR="00076AF3" w:rsidRPr="001600AD" w:rsidRDefault="00076AF3" w:rsidP="00BA4654">
            <w:r w:rsidRPr="001600AD">
              <w:t>51.16</w:t>
            </w:r>
          </w:p>
        </w:tc>
        <w:tc>
          <w:tcPr>
            <w:tcW w:w="877" w:type="pct"/>
            <w:noWrap/>
          </w:tcPr>
          <w:p w14:paraId="290DD0B2" w14:textId="77777777" w:rsidR="00076AF3" w:rsidRPr="001600AD" w:rsidRDefault="00076AF3" w:rsidP="00BA4654">
            <w:r w:rsidRPr="001600AD">
              <w:t>Земли населенных пунктов</w:t>
            </w:r>
          </w:p>
        </w:tc>
        <w:tc>
          <w:tcPr>
            <w:tcW w:w="919" w:type="pct"/>
            <w:noWrap/>
          </w:tcPr>
          <w:p w14:paraId="120BF7B6" w14:textId="77777777" w:rsidR="00076AF3" w:rsidRPr="001600AD" w:rsidRDefault="00076AF3" w:rsidP="00BA4654"/>
        </w:tc>
        <w:tc>
          <w:tcPr>
            <w:tcW w:w="877" w:type="pct"/>
            <w:noWrap/>
          </w:tcPr>
          <w:p w14:paraId="702AB9AF" w14:textId="77777777" w:rsidR="00076AF3" w:rsidRPr="001600AD" w:rsidRDefault="00076AF3" w:rsidP="00BA4654">
            <w:r w:rsidRPr="001600AD">
              <w:t>Земли населенных пунктов</w:t>
            </w:r>
          </w:p>
        </w:tc>
        <w:tc>
          <w:tcPr>
            <w:tcW w:w="919" w:type="pct"/>
            <w:noWrap/>
          </w:tcPr>
          <w:p w14:paraId="32227419" w14:textId="77777777" w:rsidR="00076AF3" w:rsidRPr="001600AD" w:rsidRDefault="00076AF3" w:rsidP="00BA4654"/>
        </w:tc>
      </w:tr>
      <w:tr w:rsidR="00076AF3" w:rsidRPr="00936062" w14:paraId="5A5A9580" w14:textId="77777777" w:rsidTr="00BF1336">
        <w:tc>
          <w:tcPr>
            <w:tcW w:w="199" w:type="pct"/>
            <w:noWrap/>
          </w:tcPr>
          <w:p w14:paraId="3DAC9019" w14:textId="77777777" w:rsidR="00076AF3" w:rsidRPr="001600AD" w:rsidRDefault="00076AF3" w:rsidP="00BA4654">
            <w:r w:rsidRPr="001600AD">
              <w:t>233</w:t>
            </w:r>
          </w:p>
        </w:tc>
        <w:tc>
          <w:tcPr>
            <w:tcW w:w="748" w:type="pct"/>
            <w:noWrap/>
          </w:tcPr>
          <w:p w14:paraId="2020EFD1" w14:textId="77777777" w:rsidR="00076AF3" w:rsidRPr="001600AD" w:rsidRDefault="00076AF3" w:rsidP="00BA4654">
            <w:r w:rsidRPr="001600AD">
              <w:t>54:04:010201:92</w:t>
            </w:r>
          </w:p>
        </w:tc>
        <w:tc>
          <w:tcPr>
            <w:tcW w:w="460" w:type="pct"/>
            <w:noWrap/>
          </w:tcPr>
          <w:p w14:paraId="2A9CEB83" w14:textId="77777777" w:rsidR="00076AF3" w:rsidRPr="001600AD" w:rsidRDefault="00076AF3" w:rsidP="00BA4654">
            <w:r w:rsidRPr="001600AD">
              <w:t>4.84</w:t>
            </w:r>
          </w:p>
        </w:tc>
        <w:tc>
          <w:tcPr>
            <w:tcW w:w="877" w:type="pct"/>
            <w:noWrap/>
          </w:tcPr>
          <w:p w14:paraId="6103B81C" w14:textId="77777777" w:rsidR="00076AF3" w:rsidRPr="001600AD" w:rsidRDefault="00076AF3" w:rsidP="00BA4654">
            <w:r w:rsidRPr="001600AD">
              <w:t>Земли населенных пунктов</w:t>
            </w:r>
          </w:p>
        </w:tc>
        <w:tc>
          <w:tcPr>
            <w:tcW w:w="919" w:type="pct"/>
            <w:noWrap/>
          </w:tcPr>
          <w:p w14:paraId="66BAFADD" w14:textId="77777777" w:rsidR="00076AF3" w:rsidRPr="001600AD" w:rsidRDefault="00076AF3" w:rsidP="00BA4654"/>
        </w:tc>
        <w:tc>
          <w:tcPr>
            <w:tcW w:w="877" w:type="pct"/>
            <w:noWrap/>
          </w:tcPr>
          <w:p w14:paraId="2E36D152" w14:textId="77777777" w:rsidR="00076AF3" w:rsidRPr="001600AD" w:rsidRDefault="00076AF3" w:rsidP="00BA4654">
            <w:r w:rsidRPr="001600AD">
              <w:t>Земли населенных пунктов</w:t>
            </w:r>
          </w:p>
        </w:tc>
        <w:tc>
          <w:tcPr>
            <w:tcW w:w="919" w:type="pct"/>
            <w:noWrap/>
          </w:tcPr>
          <w:p w14:paraId="0808F2E3" w14:textId="77777777" w:rsidR="00076AF3" w:rsidRPr="001600AD" w:rsidRDefault="00076AF3" w:rsidP="00BA4654"/>
        </w:tc>
      </w:tr>
      <w:tr w:rsidR="00076AF3" w:rsidRPr="00936062" w14:paraId="6939F28D" w14:textId="77777777" w:rsidTr="00BF1336">
        <w:tc>
          <w:tcPr>
            <w:tcW w:w="199" w:type="pct"/>
            <w:noWrap/>
          </w:tcPr>
          <w:p w14:paraId="602641B0" w14:textId="77777777" w:rsidR="00076AF3" w:rsidRPr="001600AD" w:rsidRDefault="00076AF3" w:rsidP="00BA4654">
            <w:r w:rsidRPr="001600AD">
              <w:t>234</w:t>
            </w:r>
          </w:p>
        </w:tc>
        <w:tc>
          <w:tcPr>
            <w:tcW w:w="748" w:type="pct"/>
            <w:noWrap/>
          </w:tcPr>
          <w:p w14:paraId="36B2F63F" w14:textId="77777777" w:rsidR="00076AF3" w:rsidRPr="001600AD" w:rsidRDefault="00076AF3" w:rsidP="00BA4654">
            <w:r w:rsidRPr="001600AD">
              <w:t>54:04:010201:94</w:t>
            </w:r>
          </w:p>
        </w:tc>
        <w:tc>
          <w:tcPr>
            <w:tcW w:w="460" w:type="pct"/>
            <w:noWrap/>
          </w:tcPr>
          <w:p w14:paraId="0A9DABA7" w14:textId="77777777" w:rsidR="00076AF3" w:rsidRPr="001600AD" w:rsidRDefault="00076AF3" w:rsidP="00BA4654">
            <w:r w:rsidRPr="001600AD">
              <w:t>16.59</w:t>
            </w:r>
          </w:p>
        </w:tc>
        <w:tc>
          <w:tcPr>
            <w:tcW w:w="877" w:type="pct"/>
            <w:noWrap/>
          </w:tcPr>
          <w:p w14:paraId="5DCED432" w14:textId="77777777" w:rsidR="00076AF3" w:rsidRPr="001600AD" w:rsidRDefault="00076AF3" w:rsidP="00BA4654">
            <w:r w:rsidRPr="001600AD">
              <w:t>Земли населенных пунктов</w:t>
            </w:r>
          </w:p>
        </w:tc>
        <w:tc>
          <w:tcPr>
            <w:tcW w:w="919" w:type="pct"/>
            <w:noWrap/>
          </w:tcPr>
          <w:p w14:paraId="62AF7AA6" w14:textId="77777777" w:rsidR="00076AF3" w:rsidRPr="001600AD" w:rsidRDefault="00076AF3" w:rsidP="00BA4654"/>
        </w:tc>
        <w:tc>
          <w:tcPr>
            <w:tcW w:w="877" w:type="pct"/>
            <w:noWrap/>
          </w:tcPr>
          <w:p w14:paraId="01010F25" w14:textId="77777777" w:rsidR="00076AF3" w:rsidRPr="001600AD" w:rsidRDefault="00076AF3" w:rsidP="00BA4654">
            <w:r w:rsidRPr="001600AD">
              <w:t>Земли населенных пунктов</w:t>
            </w:r>
          </w:p>
        </w:tc>
        <w:tc>
          <w:tcPr>
            <w:tcW w:w="919" w:type="pct"/>
            <w:noWrap/>
          </w:tcPr>
          <w:p w14:paraId="20AEB3F1" w14:textId="77777777" w:rsidR="00076AF3" w:rsidRPr="001600AD" w:rsidRDefault="00076AF3" w:rsidP="00BA4654"/>
        </w:tc>
      </w:tr>
      <w:tr w:rsidR="00076AF3" w:rsidRPr="00936062" w14:paraId="295F7A10" w14:textId="77777777" w:rsidTr="00BF1336">
        <w:tc>
          <w:tcPr>
            <w:tcW w:w="199" w:type="pct"/>
            <w:noWrap/>
          </w:tcPr>
          <w:p w14:paraId="6F1AF3EF" w14:textId="77777777" w:rsidR="00076AF3" w:rsidRPr="001600AD" w:rsidRDefault="00076AF3" w:rsidP="00BA4654">
            <w:r w:rsidRPr="001600AD">
              <w:t>235</w:t>
            </w:r>
          </w:p>
        </w:tc>
        <w:tc>
          <w:tcPr>
            <w:tcW w:w="748" w:type="pct"/>
            <w:noWrap/>
          </w:tcPr>
          <w:p w14:paraId="780CFEC6" w14:textId="77777777" w:rsidR="00076AF3" w:rsidRPr="001600AD" w:rsidRDefault="00076AF3" w:rsidP="00BA4654">
            <w:r w:rsidRPr="001600AD">
              <w:t>54:04:010201:95</w:t>
            </w:r>
          </w:p>
        </w:tc>
        <w:tc>
          <w:tcPr>
            <w:tcW w:w="460" w:type="pct"/>
            <w:noWrap/>
          </w:tcPr>
          <w:p w14:paraId="2596E1F3" w14:textId="77777777" w:rsidR="00076AF3" w:rsidRPr="001600AD" w:rsidRDefault="00076AF3" w:rsidP="00BA4654">
            <w:r w:rsidRPr="001600AD">
              <w:t>4.84</w:t>
            </w:r>
          </w:p>
        </w:tc>
        <w:tc>
          <w:tcPr>
            <w:tcW w:w="877" w:type="pct"/>
            <w:noWrap/>
          </w:tcPr>
          <w:p w14:paraId="2866F009" w14:textId="77777777" w:rsidR="00076AF3" w:rsidRPr="001600AD" w:rsidRDefault="00076AF3" w:rsidP="00BA4654">
            <w:r w:rsidRPr="001600AD">
              <w:t>Земли населенных пунктов</w:t>
            </w:r>
          </w:p>
        </w:tc>
        <w:tc>
          <w:tcPr>
            <w:tcW w:w="919" w:type="pct"/>
            <w:noWrap/>
          </w:tcPr>
          <w:p w14:paraId="10134B0F" w14:textId="77777777" w:rsidR="00076AF3" w:rsidRPr="001600AD" w:rsidRDefault="00076AF3" w:rsidP="00BA4654"/>
        </w:tc>
        <w:tc>
          <w:tcPr>
            <w:tcW w:w="877" w:type="pct"/>
            <w:noWrap/>
          </w:tcPr>
          <w:p w14:paraId="4F33445B" w14:textId="77777777" w:rsidR="00076AF3" w:rsidRPr="001600AD" w:rsidRDefault="00076AF3" w:rsidP="00BA4654">
            <w:r w:rsidRPr="001600AD">
              <w:t>Земли населенных пунктов</w:t>
            </w:r>
          </w:p>
        </w:tc>
        <w:tc>
          <w:tcPr>
            <w:tcW w:w="919" w:type="pct"/>
            <w:noWrap/>
          </w:tcPr>
          <w:p w14:paraId="7CD242F4" w14:textId="77777777" w:rsidR="00076AF3" w:rsidRPr="001600AD" w:rsidRDefault="00076AF3" w:rsidP="00BA4654"/>
        </w:tc>
      </w:tr>
      <w:tr w:rsidR="00076AF3" w:rsidRPr="00936062" w14:paraId="7725F079" w14:textId="77777777" w:rsidTr="00BF1336">
        <w:tc>
          <w:tcPr>
            <w:tcW w:w="199" w:type="pct"/>
            <w:noWrap/>
          </w:tcPr>
          <w:p w14:paraId="4EDA6F2F" w14:textId="77777777" w:rsidR="00076AF3" w:rsidRPr="001600AD" w:rsidRDefault="00076AF3" w:rsidP="00BA4654">
            <w:r w:rsidRPr="001600AD">
              <w:t>236</w:t>
            </w:r>
          </w:p>
        </w:tc>
        <w:tc>
          <w:tcPr>
            <w:tcW w:w="748" w:type="pct"/>
            <w:noWrap/>
          </w:tcPr>
          <w:p w14:paraId="2CE840D5" w14:textId="77777777" w:rsidR="00076AF3" w:rsidRPr="001600AD" w:rsidRDefault="00076AF3" w:rsidP="00BA4654">
            <w:r w:rsidRPr="001600AD">
              <w:t>54:04:010201:96</w:t>
            </w:r>
          </w:p>
        </w:tc>
        <w:tc>
          <w:tcPr>
            <w:tcW w:w="460" w:type="pct"/>
            <w:noWrap/>
          </w:tcPr>
          <w:p w14:paraId="650BEE4A" w14:textId="77777777" w:rsidR="00076AF3" w:rsidRPr="001600AD" w:rsidRDefault="00076AF3" w:rsidP="00BA4654">
            <w:r w:rsidRPr="001600AD">
              <w:t>19.98</w:t>
            </w:r>
          </w:p>
        </w:tc>
        <w:tc>
          <w:tcPr>
            <w:tcW w:w="877" w:type="pct"/>
            <w:noWrap/>
          </w:tcPr>
          <w:p w14:paraId="15C16E98" w14:textId="77777777" w:rsidR="00076AF3" w:rsidRPr="001600AD" w:rsidRDefault="00076AF3" w:rsidP="00BA4654">
            <w:r w:rsidRPr="001600AD">
              <w:t>Земли населенных пунктов</w:t>
            </w:r>
          </w:p>
        </w:tc>
        <w:tc>
          <w:tcPr>
            <w:tcW w:w="919" w:type="pct"/>
            <w:noWrap/>
          </w:tcPr>
          <w:p w14:paraId="38BC6B4D" w14:textId="77777777" w:rsidR="00076AF3" w:rsidRPr="001600AD" w:rsidRDefault="00076AF3" w:rsidP="00BA4654"/>
        </w:tc>
        <w:tc>
          <w:tcPr>
            <w:tcW w:w="877" w:type="pct"/>
            <w:noWrap/>
          </w:tcPr>
          <w:p w14:paraId="2F6D37A6" w14:textId="77777777" w:rsidR="00076AF3" w:rsidRPr="001600AD" w:rsidRDefault="00076AF3" w:rsidP="00BA4654">
            <w:r w:rsidRPr="001600AD">
              <w:t>Земли населенных пунктов</w:t>
            </w:r>
          </w:p>
        </w:tc>
        <w:tc>
          <w:tcPr>
            <w:tcW w:w="919" w:type="pct"/>
            <w:noWrap/>
          </w:tcPr>
          <w:p w14:paraId="0BFCAA82" w14:textId="77777777" w:rsidR="00076AF3" w:rsidRPr="001600AD" w:rsidRDefault="00076AF3" w:rsidP="00BA4654"/>
        </w:tc>
      </w:tr>
      <w:tr w:rsidR="00076AF3" w:rsidRPr="00936062" w14:paraId="0C911FE5" w14:textId="77777777" w:rsidTr="00BF1336">
        <w:tc>
          <w:tcPr>
            <w:tcW w:w="199" w:type="pct"/>
            <w:noWrap/>
          </w:tcPr>
          <w:p w14:paraId="05875B74" w14:textId="77777777" w:rsidR="00076AF3" w:rsidRPr="001600AD" w:rsidRDefault="00076AF3" w:rsidP="00BA4654">
            <w:r w:rsidRPr="001600AD">
              <w:t>237</w:t>
            </w:r>
          </w:p>
        </w:tc>
        <w:tc>
          <w:tcPr>
            <w:tcW w:w="748" w:type="pct"/>
            <w:noWrap/>
          </w:tcPr>
          <w:p w14:paraId="34CC309B" w14:textId="77777777" w:rsidR="00076AF3" w:rsidRPr="001600AD" w:rsidRDefault="00076AF3" w:rsidP="00BA4654">
            <w:r w:rsidRPr="001600AD">
              <w:t>54:04:010201:97</w:t>
            </w:r>
          </w:p>
        </w:tc>
        <w:tc>
          <w:tcPr>
            <w:tcW w:w="460" w:type="pct"/>
            <w:noWrap/>
          </w:tcPr>
          <w:p w14:paraId="18717E62" w14:textId="77777777" w:rsidR="00076AF3" w:rsidRPr="001600AD" w:rsidRDefault="00076AF3" w:rsidP="00BA4654">
            <w:r w:rsidRPr="001600AD">
              <w:t>4.84</w:t>
            </w:r>
          </w:p>
        </w:tc>
        <w:tc>
          <w:tcPr>
            <w:tcW w:w="877" w:type="pct"/>
            <w:noWrap/>
          </w:tcPr>
          <w:p w14:paraId="550A216F" w14:textId="77777777" w:rsidR="00076AF3" w:rsidRPr="001600AD" w:rsidRDefault="00076AF3" w:rsidP="00BA4654">
            <w:r w:rsidRPr="001600AD">
              <w:t>Земли населенных пунктов</w:t>
            </w:r>
          </w:p>
        </w:tc>
        <w:tc>
          <w:tcPr>
            <w:tcW w:w="919" w:type="pct"/>
            <w:noWrap/>
          </w:tcPr>
          <w:p w14:paraId="00B18322" w14:textId="77777777" w:rsidR="00076AF3" w:rsidRPr="001600AD" w:rsidRDefault="00076AF3" w:rsidP="00BA4654"/>
        </w:tc>
        <w:tc>
          <w:tcPr>
            <w:tcW w:w="877" w:type="pct"/>
            <w:noWrap/>
          </w:tcPr>
          <w:p w14:paraId="350060BB" w14:textId="77777777" w:rsidR="00076AF3" w:rsidRPr="001600AD" w:rsidRDefault="00076AF3" w:rsidP="00BA4654">
            <w:r w:rsidRPr="001600AD">
              <w:t>Земли населенных пунктов</w:t>
            </w:r>
          </w:p>
        </w:tc>
        <w:tc>
          <w:tcPr>
            <w:tcW w:w="919" w:type="pct"/>
            <w:noWrap/>
          </w:tcPr>
          <w:p w14:paraId="6A8BB44F" w14:textId="77777777" w:rsidR="00076AF3" w:rsidRPr="001600AD" w:rsidRDefault="00076AF3" w:rsidP="00BA4654"/>
        </w:tc>
      </w:tr>
      <w:tr w:rsidR="00076AF3" w:rsidRPr="00936062" w14:paraId="6918F40B" w14:textId="77777777" w:rsidTr="00BF1336">
        <w:tc>
          <w:tcPr>
            <w:tcW w:w="199" w:type="pct"/>
            <w:noWrap/>
          </w:tcPr>
          <w:p w14:paraId="36814040" w14:textId="77777777" w:rsidR="00076AF3" w:rsidRPr="001600AD" w:rsidRDefault="00076AF3" w:rsidP="00BA4654">
            <w:r w:rsidRPr="001600AD">
              <w:t>238</w:t>
            </w:r>
          </w:p>
        </w:tc>
        <w:tc>
          <w:tcPr>
            <w:tcW w:w="748" w:type="pct"/>
            <w:noWrap/>
          </w:tcPr>
          <w:p w14:paraId="178AA999" w14:textId="77777777" w:rsidR="00076AF3" w:rsidRPr="001600AD" w:rsidRDefault="00076AF3" w:rsidP="00BA4654">
            <w:r w:rsidRPr="001600AD">
              <w:t>54:04:010201:98</w:t>
            </w:r>
          </w:p>
        </w:tc>
        <w:tc>
          <w:tcPr>
            <w:tcW w:w="460" w:type="pct"/>
            <w:noWrap/>
          </w:tcPr>
          <w:p w14:paraId="3D991DF6" w14:textId="77777777" w:rsidR="00076AF3" w:rsidRPr="001600AD" w:rsidRDefault="00076AF3" w:rsidP="00BA4654">
            <w:r w:rsidRPr="001600AD">
              <w:t>4.84</w:t>
            </w:r>
          </w:p>
        </w:tc>
        <w:tc>
          <w:tcPr>
            <w:tcW w:w="877" w:type="pct"/>
            <w:noWrap/>
          </w:tcPr>
          <w:p w14:paraId="361F35DE" w14:textId="77777777" w:rsidR="00076AF3" w:rsidRPr="001600AD" w:rsidRDefault="00076AF3" w:rsidP="00BA4654">
            <w:r w:rsidRPr="001600AD">
              <w:t>Земли населенных пунктов</w:t>
            </w:r>
          </w:p>
        </w:tc>
        <w:tc>
          <w:tcPr>
            <w:tcW w:w="919" w:type="pct"/>
            <w:noWrap/>
          </w:tcPr>
          <w:p w14:paraId="666254C5" w14:textId="77777777" w:rsidR="00076AF3" w:rsidRPr="001600AD" w:rsidRDefault="00076AF3" w:rsidP="00BA4654"/>
        </w:tc>
        <w:tc>
          <w:tcPr>
            <w:tcW w:w="877" w:type="pct"/>
            <w:noWrap/>
          </w:tcPr>
          <w:p w14:paraId="655B0293" w14:textId="77777777" w:rsidR="00076AF3" w:rsidRPr="001600AD" w:rsidRDefault="00076AF3" w:rsidP="00BA4654">
            <w:r w:rsidRPr="001600AD">
              <w:t>Земли населенных пунктов</w:t>
            </w:r>
          </w:p>
        </w:tc>
        <w:tc>
          <w:tcPr>
            <w:tcW w:w="919" w:type="pct"/>
            <w:noWrap/>
          </w:tcPr>
          <w:p w14:paraId="6F7EA8A7" w14:textId="77777777" w:rsidR="00076AF3" w:rsidRPr="001600AD" w:rsidRDefault="00076AF3" w:rsidP="00BA4654"/>
        </w:tc>
      </w:tr>
      <w:tr w:rsidR="00076AF3" w:rsidRPr="00936062" w14:paraId="05E5A245" w14:textId="77777777" w:rsidTr="00BF1336">
        <w:tc>
          <w:tcPr>
            <w:tcW w:w="199" w:type="pct"/>
            <w:noWrap/>
          </w:tcPr>
          <w:p w14:paraId="7D57410E" w14:textId="77777777" w:rsidR="00076AF3" w:rsidRPr="001600AD" w:rsidRDefault="00076AF3" w:rsidP="00BA4654">
            <w:r w:rsidRPr="001600AD">
              <w:t>239</w:t>
            </w:r>
          </w:p>
        </w:tc>
        <w:tc>
          <w:tcPr>
            <w:tcW w:w="748" w:type="pct"/>
            <w:noWrap/>
          </w:tcPr>
          <w:p w14:paraId="1767A7FB" w14:textId="77777777" w:rsidR="00076AF3" w:rsidRPr="001600AD" w:rsidRDefault="00076AF3" w:rsidP="00BA4654">
            <w:r w:rsidRPr="001600AD">
              <w:t>54:04:020405:38</w:t>
            </w:r>
          </w:p>
        </w:tc>
        <w:tc>
          <w:tcPr>
            <w:tcW w:w="460" w:type="pct"/>
            <w:noWrap/>
          </w:tcPr>
          <w:p w14:paraId="7EA3FF41" w14:textId="77777777" w:rsidR="00076AF3" w:rsidRPr="001600AD" w:rsidRDefault="00076AF3" w:rsidP="00BA4654">
            <w:r w:rsidRPr="001600AD">
              <w:t>74.80</w:t>
            </w:r>
          </w:p>
        </w:tc>
        <w:tc>
          <w:tcPr>
            <w:tcW w:w="877" w:type="pct"/>
            <w:noWrap/>
          </w:tcPr>
          <w:p w14:paraId="74844DDB"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12ABC478" w14:textId="77777777" w:rsidR="00076AF3" w:rsidRPr="001600AD" w:rsidRDefault="00076AF3" w:rsidP="00BA4654"/>
        </w:tc>
        <w:tc>
          <w:tcPr>
            <w:tcW w:w="877" w:type="pct"/>
            <w:noWrap/>
          </w:tcPr>
          <w:p w14:paraId="629CF773"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3ACDD809" w14:textId="77777777" w:rsidR="00076AF3" w:rsidRPr="001600AD" w:rsidRDefault="00076AF3" w:rsidP="00BA4654"/>
        </w:tc>
      </w:tr>
      <w:tr w:rsidR="00076AF3" w:rsidRPr="00936062" w14:paraId="11C514E5" w14:textId="77777777" w:rsidTr="00BF1336">
        <w:tc>
          <w:tcPr>
            <w:tcW w:w="199" w:type="pct"/>
            <w:noWrap/>
          </w:tcPr>
          <w:p w14:paraId="558EF21A" w14:textId="77777777" w:rsidR="00076AF3" w:rsidRPr="001600AD" w:rsidRDefault="00076AF3" w:rsidP="00BA4654">
            <w:r w:rsidRPr="001600AD">
              <w:t>240</w:t>
            </w:r>
          </w:p>
        </w:tc>
        <w:tc>
          <w:tcPr>
            <w:tcW w:w="748" w:type="pct"/>
            <w:noWrap/>
          </w:tcPr>
          <w:p w14:paraId="67EAC2C2" w14:textId="77777777" w:rsidR="00076AF3" w:rsidRPr="001600AD" w:rsidRDefault="00076AF3" w:rsidP="00BA4654">
            <w:r w:rsidRPr="001600AD">
              <w:t>54:04:020405:39</w:t>
            </w:r>
          </w:p>
        </w:tc>
        <w:tc>
          <w:tcPr>
            <w:tcW w:w="460" w:type="pct"/>
            <w:noWrap/>
          </w:tcPr>
          <w:p w14:paraId="343E7B39" w14:textId="77777777" w:rsidR="00076AF3" w:rsidRPr="001600AD" w:rsidRDefault="00076AF3" w:rsidP="00BA4654">
            <w:r w:rsidRPr="001600AD">
              <w:t>6.76</w:t>
            </w:r>
          </w:p>
        </w:tc>
        <w:tc>
          <w:tcPr>
            <w:tcW w:w="877" w:type="pct"/>
            <w:noWrap/>
          </w:tcPr>
          <w:p w14:paraId="5C09FF04" w14:textId="77777777" w:rsidR="00076AF3" w:rsidRPr="001600AD" w:rsidRDefault="00076AF3" w:rsidP="00BA4654">
            <w:r w:rsidRPr="001600AD">
              <w:t xml:space="preserve">Земли промышленности, энергетики, транспорта, связи, радиовещания, телевидения, информатики, земли для обеспечения космической </w:t>
            </w:r>
            <w:r w:rsidRPr="001600AD">
              <w:lastRenderedPageBreak/>
              <w:t>деятельности, земли обороны, безопасности и земли иного специального назначения</w:t>
            </w:r>
          </w:p>
        </w:tc>
        <w:tc>
          <w:tcPr>
            <w:tcW w:w="919" w:type="pct"/>
            <w:noWrap/>
          </w:tcPr>
          <w:p w14:paraId="068916F8" w14:textId="77777777" w:rsidR="00076AF3" w:rsidRPr="001600AD" w:rsidRDefault="00076AF3" w:rsidP="00BA4654"/>
        </w:tc>
        <w:tc>
          <w:tcPr>
            <w:tcW w:w="877" w:type="pct"/>
            <w:noWrap/>
          </w:tcPr>
          <w:p w14:paraId="5442EBC1" w14:textId="77777777" w:rsidR="00076AF3" w:rsidRPr="001600AD" w:rsidRDefault="00076AF3" w:rsidP="00BA4654">
            <w:r w:rsidRPr="001600AD">
              <w:t xml:space="preserve">Земли промышленности, энергетики, транспорта, связи, радиовещания, телевидения, информатики, земли для обеспечения космической </w:t>
            </w:r>
            <w:r w:rsidRPr="001600AD">
              <w:lastRenderedPageBreak/>
              <w:t>деятельности, земли обороны, безопасности и земли иного специального назначения</w:t>
            </w:r>
          </w:p>
        </w:tc>
        <w:tc>
          <w:tcPr>
            <w:tcW w:w="919" w:type="pct"/>
            <w:noWrap/>
          </w:tcPr>
          <w:p w14:paraId="265B25C7" w14:textId="77777777" w:rsidR="00076AF3" w:rsidRPr="001600AD" w:rsidRDefault="00076AF3" w:rsidP="00BA4654"/>
        </w:tc>
      </w:tr>
      <w:tr w:rsidR="00076AF3" w:rsidRPr="00936062" w14:paraId="327E090C" w14:textId="77777777" w:rsidTr="00BF1336">
        <w:tc>
          <w:tcPr>
            <w:tcW w:w="199" w:type="pct"/>
            <w:noWrap/>
          </w:tcPr>
          <w:p w14:paraId="50BF4140" w14:textId="77777777" w:rsidR="00076AF3" w:rsidRPr="001600AD" w:rsidRDefault="00076AF3" w:rsidP="00BA4654">
            <w:r w:rsidRPr="001600AD">
              <w:t>241</w:t>
            </w:r>
          </w:p>
        </w:tc>
        <w:tc>
          <w:tcPr>
            <w:tcW w:w="748" w:type="pct"/>
            <w:noWrap/>
          </w:tcPr>
          <w:p w14:paraId="54370698" w14:textId="77777777" w:rsidR="00076AF3" w:rsidRPr="001600AD" w:rsidRDefault="00076AF3" w:rsidP="00BA4654">
            <w:r w:rsidRPr="001600AD">
              <w:t>54:04:020405:92</w:t>
            </w:r>
          </w:p>
        </w:tc>
        <w:tc>
          <w:tcPr>
            <w:tcW w:w="460" w:type="pct"/>
            <w:noWrap/>
          </w:tcPr>
          <w:p w14:paraId="5E04E6F5" w14:textId="77777777" w:rsidR="00076AF3" w:rsidRPr="001600AD" w:rsidRDefault="00076AF3" w:rsidP="00BA4654">
            <w:r w:rsidRPr="001600AD">
              <w:t>26.08</w:t>
            </w:r>
          </w:p>
        </w:tc>
        <w:tc>
          <w:tcPr>
            <w:tcW w:w="877" w:type="pct"/>
            <w:noWrap/>
          </w:tcPr>
          <w:p w14:paraId="7D1D3ADD"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656825C5" w14:textId="77777777" w:rsidR="00076AF3" w:rsidRPr="001600AD" w:rsidRDefault="00076AF3" w:rsidP="00BA4654"/>
        </w:tc>
        <w:tc>
          <w:tcPr>
            <w:tcW w:w="877" w:type="pct"/>
            <w:noWrap/>
          </w:tcPr>
          <w:p w14:paraId="677DEF93"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655CC1A7" w14:textId="77777777" w:rsidR="00076AF3" w:rsidRPr="001600AD" w:rsidRDefault="00076AF3" w:rsidP="00BA4654"/>
        </w:tc>
      </w:tr>
      <w:tr w:rsidR="00076AF3" w:rsidRPr="00936062" w14:paraId="79C55BEE" w14:textId="77777777" w:rsidTr="00BF1336">
        <w:tc>
          <w:tcPr>
            <w:tcW w:w="199" w:type="pct"/>
            <w:noWrap/>
          </w:tcPr>
          <w:p w14:paraId="282DE1FC" w14:textId="77777777" w:rsidR="00076AF3" w:rsidRPr="001600AD" w:rsidRDefault="00076AF3" w:rsidP="00BA4654">
            <w:r w:rsidRPr="001600AD">
              <w:t>242</w:t>
            </w:r>
          </w:p>
        </w:tc>
        <w:tc>
          <w:tcPr>
            <w:tcW w:w="748" w:type="pct"/>
            <w:noWrap/>
          </w:tcPr>
          <w:p w14:paraId="0343451C" w14:textId="77777777" w:rsidR="00076AF3" w:rsidRPr="001600AD" w:rsidRDefault="00076AF3" w:rsidP="00BA4654">
            <w:r w:rsidRPr="001600AD">
              <w:t>54:04:020405:93</w:t>
            </w:r>
          </w:p>
        </w:tc>
        <w:tc>
          <w:tcPr>
            <w:tcW w:w="460" w:type="pct"/>
            <w:noWrap/>
          </w:tcPr>
          <w:p w14:paraId="46BEFE5D" w14:textId="77777777" w:rsidR="00076AF3" w:rsidRPr="001600AD" w:rsidRDefault="00076AF3" w:rsidP="00BA4654">
            <w:r w:rsidRPr="001600AD">
              <w:t>70.58</w:t>
            </w:r>
          </w:p>
        </w:tc>
        <w:tc>
          <w:tcPr>
            <w:tcW w:w="877" w:type="pct"/>
            <w:noWrap/>
          </w:tcPr>
          <w:p w14:paraId="283122A9"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000B74F5" w14:textId="77777777" w:rsidR="00076AF3" w:rsidRPr="001600AD" w:rsidRDefault="00076AF3" w:rsidP="00BA4654"/>
        </w:tc>
        <w:tc>
          <w:tcPr>
            <w:tcW w:w="877" w:type="pct"/>
            <w:noWrap/>
          </w:tcPr>
          <w:p w14:paraId="52927A06" w14:textId="77777777" w:rsidR="00076AF3" w:rsidRPr="001600AD" w:rsidRDefault="00076AF3" w:rsidP="00BA4654">
            <w:r w:rsidRPr="001600AD">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19" w:type="pct"/>
            <w:noWrap/>
          </w:tcPr>
          <w:p w14:paraId="586019A9" w14:textId="77777777" w:rsidR="00076AF3" w:rsidRPr="001600AD" w:rsidRDefault="00076AF3" w:rsidP="00BA4654"/>
        </w:tc>
      </w:tr>
      <w:tr w:rsidR="00076AF3" w:rsidRPr="00936062" w14:paraId="5D64B0F8" w14:textId="77777777" w:rsidTr="00BF1336">
        <w:tc>
          <w:tcPr>
            <w:tcW w:w="199" w:type="pct"/>
            <w:noWrap/>
          </w:tcPr>
          <w:p w14:paraId="2364BD1D" w14:textId="77777777" w:rsidR="00076AF3" w:rsidRPr="001600AD" w:rsidRDefault="00076AF3" w:rsidP="00BA4654">
            <w:r w:rsidRPr="001600AD">
              <w:t>243</w:t>
            </w:r>
          </w:p>
        </w:tc>
        <w:tc>
          <w:tcPr>
            <w:tcW w:w="748" w:type="pct"/>
            <w:noWrap/>
          </w:tcPr>
          <w:p w14:paraId="6AB7BA8E" w14:textId="77777777" w:rsidR="00076AF3" w:rsidRPr="001600AD" w:rsidRDefault="00076AF3" w:rsidP="00BA4654">
            <w:r w:rsidRPr="001600AD">
              <w:t>54:04:020405:94</w:t>
            </w:r>
          </w:p>
        </w:tc>
        <w:tc>
          <w:tcPr>
            <w:tcW w:w="460" w:type="pct"/>
            <w:noWrap/>
          </w:tcPr>
          <w:p w14:paraId="257CBC32" w14:textId="77777777" w:rsidR="00076AF3" w:rsidRPr="001600AD" w:rsidRDefault="00076AF3" w:rsidP="00BA4654">
            <w:r w:rsidRPr="001600AD">
              <w:t>4.84</w:t>
            </w:r>
          </w:p>
        </w:tc>
        <w:tc>
          <w:tcPr>
            <w:tcW w:w="877" w:type="pct"/>
            <w:noWrap/>
          </w:tcPr>
          <w:p w14:paraId="3D4C7F24" w14:textId="77777777" w:rsidR="00076AF3" w:rsidRPr="001600AD" w:rsidRDefault="00076AF3" w:rsidP="00BA4654">
            <w:r w:rsidRPr="001600AD">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w:t>
            </w:r>
            <w:r w:rsidRPr="001600AD">
              <w:lastRenderedPageBreak/>
              <w:t>земли иного специального назначения</w:t>
            </w:r>
          </w:p>
        </w:tc>
        <w:tc>
          <w:tcPr>
            <w:tcW w:w="919" w:type="pct"/>
            <w:noWrap/>
          </w:tcPr>
          <w:p w14:paraId="3AB64BAA" w14:textId="77777777" w:rsidR="00076AF3" w:rsidRPr="001600AD" w:rsidRDefault="00076AF3" w:rsidP="00BA4654"/>
        </w:tc>
        <w:tc>
          <w:tcPr>
            <w:tcW w:w="877" w:type="pct"/>
            <w:noWrap/>
          </w:tcPr>
          <w:p w14:paraId="7E818C73" w14:textId="77777777" w:rsidR="00076AF3" w:rsidRPr="001600AD" w:rsidRDefault="00076AF3" w:rsidP="00BA4654">
            <w:r w:rsidRPr="001600AD">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w:t>
            </w:r>
            <w:r w:rsidRPr="001600AD">
              <w:lastRenderedPageBreak/>
              <w:t>земли иного специального назначения</w:t>
            </w:r>
          </w:p>
        </w:tc>
        <w:tc>
          <w:tcPr>
            <w:tcW w:w="919" w:type="pct"/>
            <w:noWrap/>
          </w:tcPr>
          <w:p w14:paraId="4AF613DC" w14:textId="77777777" w:rsidR="00076AF3" w:rsidRPr="001600AD" w:rsidRDefault="00076AF3" w:rsidP="00BA4654"/>
        </w:tc>
      </w:tr>
      <w:tr w:rsidR="00076AF3" w:rsidRPr="00936062" w14:paraId="5001D0E2" w14:textId="77777777" w:rsidTr="00BF1336">
        <w:tc>
          <w:tcPr>
            <w:tcW w:w="199" w:type="pct"/>
            <w:noWrap/>
          </w:tcPr>
          <w:p w14:paraId="7AE5EFF5" w14:textId="77777777" w:rsidR="00076AF3" w:rsidRPr="001600AD" w:rsidRDefault="00076AF3" w:rsidP="00BA4654">
            <w:r w:rsidRPr="001600AD">
              <w:t>244</w:t>
            </w:r>
          </w:p>
        </w:tc>
        <w:tc>
          <w:tcPr>
            <w:tcW w:w="748" w:type="pct"/>
            <w:noWrap/>
          </w:tcPr>
          <w:p w14:paraId="62339059" w14:textId="77777777" w:rsidR="00076AF3" w:rsidRPr="001600AD" w:rsidRDefault="00076AF3" w:rsidP="00BA4654">
            <w:r w:rsidRPr="001600AD">
              <w:t>54:04:010201:302</w:t>
            </w:r>
          </w:p>
        </w:tc>
        <w:tc>
          <w:tcPr>
            <w:tcW w:w="460" w:type="pct"/>
            <w:noWrap/>
          </w:tcPr>
          <w:p w14:paraId="6F359A65" w14:textId="77777777" w:rsidR="00076AF3" w:rsidRPr="001600AD" w:rsidRDefault="00076AF3" w:rsidP="00BA4654">
            <w:r w:rsidRPr="001600AD">
              <w:t>1000.00</w:t>
            </w:r>
          </w:p>
        </w:tc>
        <w:tc>
          <w:tcPr>
            <w:tcW w:w="877" w:type="pct"/>
            <w:noWrap/>
          </w:tcPr>
          <w:p w14:paraId="7670FC64" w14:textId="77777777" w:rsidR="00076AF3" w:rsidRPr="001600AD" w:rsidRDefault="00076AF3" w:rsidP="00BA4654">
            <w:r w:rsidRPr="001600AD">
              <w:t>Земли населенных пунктов</w:t>
            </w:r>
          </w:p>
        </w:tc>
        <w:tc>
          <w:tcPr>
            <w:tcW w:w="919" w:type="pct"/>
            <w:noWrap/>
          </w:tcPr>
          <w:p w14:paraId="678F7127" w14:textId="77777777" w:rsidR="00076AF3" w:rsidRPr="001600AD" w:rsidRDefault="00076AF3" w:rsidP="00BA4654">
            <w:r w:rsidRPr="001600AD">
              <w:t>для ведения личного подсобного хозяйства</w:t>
            </w:r>
          </w:p>
        </w:tc>
        <w:tc>
          <w:tcPr>
            <w:tcW w:w="877" w:type="pct"/>
            <w:noWrap/>
          </w:tcPr>
          <w:p w14:paraId="04F4C382" w14:textId="77777777" w:rsidR="00076AF3" w:rsidRPr="001600AD" w:rsidRDefault="00076AF3" w:rsidP="00BA4654">
            <w:r w:rsidRPr="001600AD">
              <w:t>Земли населенных пунктов</w:t>
            </w:r>
          </w:p>
        </w:tc>
        <w:tc>
          <w:tcPr>
            <w:tcW w:w="919" w:type="pct"/>
            <w:noWrap/>
          </w:tcPr>
          <w:p w14:paraId="3CFCF9A4" w14:textId="77777777" w:rsidR="00076AF3" w:rsidRPr="001600AD" w:rsidRDefault="00076AF3" w:rsidP="00BA4654">
            <w:r w:rsidRPr="001600AD">
              <w:t>для ведения личного подсобного хозяйства</w:t>
            </w:r>
          </w:p>
        </w:tc>
      </w:tr>
      <w:tr w:rsidR="00076AF3" w:rsidRPr="00936062" w14:paraId="0C8C486A" w14:textId="77777777" w:rsidTr="00BF1336">
        <w:tc>
          <w:tcPr>
            <w:tcW w:w="199" w:type="pct"/>
            <w:noWrap/>
          </w:tcPr>
          <w:p w14:paraId="70B752CD" w14:textId="77777777" w:rsidR="00076AF3" w:rsidRPr="001600AD" w:rsidRDefault="00076AF3" w:rsidP="00BA4654">
            <w:r w:rsidRPr="001600AD">
              <w:t>245</w:t>
            </w:r>
          </w:p>
        </w:tc>
        <w:tc>
          <w:tcPr>
            <w:tcW w:w="748" w:type="pct"/>
            <w:noWrap/>
          </w:tcPr>
          <w:p w14:paraId="43F08778" w14:textId="77777777" w:rsidR="00076AF3" w:rsidRPr="001600AD" w:rsidRDefault="00076AF3" w:rsidP="00BA4654">
            <w:r w:rsidRPr="001600AD">
              <w:t>54:04:010201:427</w:t>
            </w:r>
          </w:p>
        </w:tc>
        <w:tc>
          <w:tcPr>
            <w:tcW w:w="460" w:type="pct"/>
            <w:noWrap/>
          </w:tcPr>
          <w:p w14:paraId="7D89F050" w14:textId="77777777" w:rsidR="00076AF3" w:rsidRPr="001600AD" w:rsidRDefault="00076AF3" w:rsidP="00BA4654">
            <w:r w:rsidRPr="001600AD">
              <w:t>2363.00</w:t>
            </w:r>
          </w:p>
        </w:tc>
        <w:tc>
          <w:tcPr>
            <w:tcW w:w="877" w:type="pct"/>
            <w:noWrap/>
          </w:tcPr>
          <w:p w14:paraId="2FD53895" w14:textId="77777777" w:rsidR="00076AF3" w:rsidRPr="001600AD" w:rsidRDefault="00076AF3" w:rsidP="00BA4654">
            <w:r w:rsidRPr="001600AD">
              <w:t>Земли населенных пунктов</w:t>
            </w:r>
          </w:p>
        </w:tc>
        <w:tc>
          <w:tcPr>
            <w:tcW w:w="919" w:type="pct"/>
            <w:noWrap/>
          </w:tcPr>
          <w:p w14:paraId="21E86800" w14:textId="77777777" w:rsidR="00076AF3" w:rsidRPr="001600AD" w:rsidRDefault="00076AF3" w:rsidP="00BA4654">
            <w:r w:rsidRPr="001600AD">
              <w:t>Для ведения личного подсобного хозяйства</w:t>
            </w:r>
          </w:p>
        </w:tc>
        <w:tc>
          <w:tcPr>
            <w:tcW w:w="877" w:type="pct"/>
            <w:noWrap/>
          </w:tcPr>
          <w:p w14:paraId="6BEA807E" w14:textId="77777777" w:rsidR="00076AF3" w:rsidRPr="001600AD" w:rsidRDefault="00076AF3" w:rsidP="00BA4654">
            <w:r w:rsidRPr="001600AD">
              <w:t>Земли населенных пунктов</w:t>
            </w:r>
          </w:p>
        </w:tc>
        <w:tc>
          <w:tcPr>
            <w:tcW w:w="919" w:type="pct"/>
            <w:noWrap/>
          </w:tcPr>
          <w:p w14:paraId="1E506054" w14:textId="77777777" w:rsidR="00076AF3" w:rsidRPr="001600AD" w:rsidRDefault="00076AF3" w:rsidP="00BA4654">
            <w:r w:rsidRPr="001600AD">
              <w:t>Для ведения личного подсобного хозяйства</w:t>
            </w:r>
          </w:p>
        </w:tc>
      </w:tr>
      <w:tr w:rsidR="00076AF3" w:rsidRPr="00936062" w14:paraId="5CA831FD" w14:textId="77777777" w:rsidTr="00BF1336">
        <w:tc>
          <w:tcPr>
            <w:tcW w:w="199" w:type="pct"/>
            <w:noWrap/>
          </w:tcPr>
          <w:p w14:paraId="7CC2D270" w14:textId="77777777" w:rsidR="00076AF3" w:rsidRPr="001600AD" w:rsidRDefault="00076AF3" w:rsidP="00BA4654">
            <w:r w:rsidRPr="001600AD">
              <w:t>246</w:t>
            </w:r>
          </w:p>
        </w:tc>
        <w:tc>
          <w:tcPr>
            <w:tcW w:w="748" w:type="pct"/>
            <w:noWrap/>
          </w:tcPr>
          <w:p w14:paraId="590FFAE9" w14:textId="77777777" w:rsidR="00076AF3" w:rsidRPr="001600AD" w:rsidRDefault="00076AF3" w:rsidP="00BA4654">
            <w:r w:rsidRPr="001600AD">
              <w:t>54:04:010201:8</w:t>
            </w:r>
          </w:p>
        </w:tc>
        <w:tc>
          <w:tcPr>
            <w:tcW w:w="460" w:type="pct"/>
            <w:noWrap/>
          </w:tcPr>
          <w:p w14:paraId="5519AFF5" w14:textId="77777777" w:rsidR="00076AF3" w:rsidRPr="001600AD" w:rsidRDefault="00076AF3" w:rsidP="00BA4654">
            <w:r w:rsidRPr="001600AD">
              <w:t>1629.00</w:t>
            </w:r>
          </w:p>
        </w:tc>
        <w:tc>
          <w:tcPr>
            <w:tcW w:w="877" w:type="pct"/>
            <w:noWrap/>
          </w:tcPr>
          <w:p w14:paraId="558038BF" w14:textId="77777777" w:rsidR="00076AF3" w:rsidRPr="001600AD" w:rsidRDefault="00076AF3" w:rsidP="00BA4654">
            <w:r w:rsidRPr="001600AD">
              <w:t>Земли населенных пунктов</w:t>
            </w:r>
          </w:p>
        </w:tc>
        <w:tc>
          <w:tcPr>
            <w:tcW w:w="919" w:type="pct"/>
            <w:noWrap/>
          </w:tcPr>
          <w:p w14:paraId="330DE30F" w14:textId="77777777" w:rsidR="00076AF3" w:rsidRPr="001600AD" w:rsidRDefault="00076AF3" w:rsidP="00BA4654">
            <w:r w:rsidRPr="001600AD">
              <w:t>Для ведения личного подсобного хозяйства</w:t>
            </w:r>
          </w:p>
        </w:tc>
        <w:tc>
          <w:tcPr>
            <w:tcW w:w="877" w:type="pct"/>
            <w:noWrap/>
          </w:tcPr>
          <w:p w14:paraId="36CC90F7" w14:textId="77777777" w:rsidR="00076AF3" w:rsidRPr="001600AD" w:rsidRDefault="00076AF3" w:rsidP="00BA4654">
            <w:r w:rsidRPr="001600AD">
              <w:t>Земли населенных пунктов</w:t>
            </w:r>
          </w:p>
        </w:tc>
        <w:tc>
          <w:tcPr>
            <w:tcW w:w="919" w:type="pct"/>
            <w:noWrap/>
          </w:tcPr>
          <w:p w14:paraId="60E21764" w14:textId="77777777" w:rsidR="00076AF3" w:rsidRPr="001600AD" w:rsidRDefault="00076AF3" w:rsidP="00BA4654">
            <w:r w:rsidRPr="001600AD">
              <w:t>Для ведения личного подсобного хозяйства</w:t>
            </w:r>
          </w:p>
        </w:tc>
      </w:tr>
      <w:tr w:rsidR="00076AF3" w:rsidRPr="00936062" w14:paraId="64854222" w14:textId="77777777" w:rsidTr="00BF1336">
        <w:tc>
          <w:tcPr>
            <w:tcW w:w="199" w:type="pct"/>
            <w:noWrap/>
          </w:tcPr>
          <w:p w14:paraId="3B92AEDF" w14:textId="77777777" w:rsidR="00076AF3" w:rsidRPr="001600AD" w:rsidRDefault="00076AF3" w:rsidP="00BA4654">
            <w:r w:rsidRPr="001600AD">
              <w:t>247</w:t>
            </w:r>
          </w:p>
        </w:tc>
        <w:tc>
          <w:tcPr>
            <w:tcW w:w="748" w:type="pct"/>
            <w:noWrap/>
          </w:tcPr>
          <w:p w14:paraId="054B7370" w14:textId="77777777" w:rsidR="00076AF3" w:rsidRPr="001600AD" w:rsidRDefault="00076AF3" w:rsidP="00BA4654">
            <w:r w:rsidRPr="001600AD">
              <w:t>54:04:010202:10</w:t>
            </w:r>
          </w:p>
        </w:tc>
        <w:tc>
          <w:tcPr>
            <w:tcW w:w="460" w:type="pct"/>
            <w:noWrap/>
          </w:tcPr>
          <w:p w14:paraId="3A983BAC" w14:textId="77777777" w:rsidR="00076AF3" w:rsidRPr="001600AD" w:rsidRDefault="00076AF3" w:rsidP="00BA4654">
            <w:r w:rsidRPr="001600AD">
              <w:t>2834.00</w:t>
            </w:r>
          </w:p>
        </w:tc>
        <w:tc>
          <w:tcPr>
            <w:tcW w:w="877" w:type="pct"/>
            <w:noWrap/>
          </w:tcPr>
          <w:p w14:paraId="7D3600DC" w14:textId="77777777" w:rsidR="00076AF3" w:rsidRPr="001600AD" w:rsidRDefault="00076AF3" w:rsidP="00BA4654">
            <w:r w:rsidRPr="001600AD">
              <w:t>Земли населенных пунктов</w:t>
            </w:r>
          </w:p>
        </w:tc>
        <w:tc>
          <w:tcPr>
            <w:tcW w:w="919" w:type="pct"/>
            <w:noWrap/>
          </w:tcPr>
          <w:p w14:paraId="1BCBEDC9" w14:textId="77777777" w:rsidR="00076AF3" w:rsidRPr="001600AD" w:rsidRDefault="00076AF3" w:rsidP="00BA4654">
            <w:r w:rsidRPr="001600AD">
              <w:t>Для ведения личного подсобного хозяйства</w:t>
            </w:r>
          </w:p>
        </w:tc>
        <w:tc>
          <w:tcPr>
            <w:tcW w:w="877" w:type="pct"/>
            <w:noWrap/>
          </w:tcPr>
          <w:p w14:paraId="796E0737" w14:textId="77777777" w:rsidR="00076AF3" w:rsidRPr="001600AD" w:rsidRDefault="00076AF3" w:rsidP="00BA4654">
            <w:r w:rsidRPr="001600AD">
              <w:t>Земли населенных пунктов</w:t>
            </w:r>
          </w:p>
        </w:tc>
        <w:tc>
          <w:tcPr>
            <w:tcW w:w="919" w:type="pct"/>
            <w:noWrap/>
          </w:tcPr>
          <w:p w14:paraId="0D17C8F6" w14:textId="77777777" w:rsidR="00076AF3" w:rsidRPr="001600AD" w:rsidRDefault="00076AF3" w:rsidP="00BA4654">
            <w:r w:rsidRPr="001600AD">
              <w:t>Для ведения личного подсобного хозяйства</w:t>
            </w:r>
          </w:p>
        </w:tc>
      </w:tr>
      <w:tr w:rsidR="00076AF3" w:rsidRPr="00936062" w14:paraId="492D6367" w14:textId="77777777" w:rsidTr="00BF1336">
        <w:tc>
          <w:tcPr>
            <w:tcW w:w="199" w:type="pct"/>
            <w:noWrap/>
          </w:tcPr>
          <w:p w14:paraId="6746F81A" w14:textId="77777777" w:rsidR="00076AF3" w:rsidRPr="001600AD" w:rsidRDefault="00076AF3" w:rsidP="00BA4654">
            <w:r w:rsidRPr="001600AD">
              <w:t>248</w:t>
            </w:r>
          </w:p>
        </w:tc>
        <w:tc>
          <w:tcPr>
            <w:tcW w:w="748" w:type="pct"/>
            <w:noWrap/>
          </w:tcPr>
          <w:p w14:paraId="28A8F0E9" w14:textId="77777777" w:rsidR="00076AF3" w:rsidRPr="001600AD" w:rsidRDefault="00076AF3" w:rsidP="00BA4654">
            <w:r w:rsidRPr="001600AD">
              <w:t>54:04:010202:104</w:t>
            </w:r>
          </w:p>
        </w:tc>
        <w:tc>
          <w:tcPr>
            <w:tcW w:w="460" w:type="pct"/>
            <w:noWrap/>
          </w:tcPr>
          <w:p w14:paraId="742EF0F6" w14:textId="77777777" w:rsidR="00076AF3" w:rsidRPr="001600AD" w:rsidRDefault="00076AF3" w:rsidP="00BA4654">
            <w:r w:rsidRPr="001600AD">
              <w:t>1081.00</w:t>
            </w:r>
          </w:p>
        </w:tc>
        <w:tc>
          <w:tcPr>
            <w:tcW w:w="877" w:type="pct"/>
            <w:noWrap/>
          </w:tcPr>
          <w:p w14:paraId="47DEF0CC" w14:textId="77777777" w:rsidR="00076AF3" w:rsidRPr="001600AD" w:rsidRDefault="00076AF3" w:rsidP="00BA4654">
            <w:r w:rsidRPr="001600AD">
              <w:t>Земли населенных пунктов</w:t>
            </w:r>
          </w:p>
        </w:tc>
        <w:tc>
          <w:tcPr>
            <w:tcW w:w="919" w:type="pct"/>
            <w:noWrap/>
          </w:tcPr>
          <w:p w14:paraId="4EC89D72" w14:textId="77777777" w:rsidR="00076AF3" w:rsidRPr="001600AD" w:rsidRDefault="00076AF3" w:rsidP="00BA4654">
            <w:r w:rsidRPr="001600AD">
              <w:t>Для эксплуатации жилого дома</w:t>
            </w:r>
          </w:p>
        </w:tc>
        <w:tc>
          <w:tcPr>
            <w:tcW w:w="877" w:type="pct"/>
            <w:noWrap/>
          </w:tcPr>
          <w:p w14:paraId="014D085E" w14:textId="77777777" w:rsidR="00076AF3" w:rsidRPr="001600AD" w:rsidRDefault="00076AF3" w:rsidP="00BA4654">
            <w:r w:rsidRPr="001600AD">
              <w:t>Земли населенных пунктов</w:t>
            </w:r>
          </w:p>
        </w:tc>
        <w:tc>
          <w:tcPr>
            <w:tcW w:w="919" w:type="pct"/>
            <w:noWrap/>
          </w:tcPr>
          <w:p w14:paraId="0346AB7C" w14:textId="77777777" w:rsidR="00076AF3" w:rsidRPr="001600AD" w:rsidRDefault="00076AF3" w:rsidP="00BA4654">
            <w:r w:rsidRPr="001600AD">
              <w:t>Для эксплуатации жилого дома</w:t>
            </w:r>
          </w:p>
        </w:tc>
      </w:tr>
      <w:tr w:rsidR="00076AF3" w:rsidRPr="00936062" w14:paraId="732AAB51" w14:textId="77777777" w:rsidTr="00BF1336">
        <w:tc>
          <w:tcPr>
            <w:tcW w:w="199" w:type="pct"/>
            <w:noWrap/>
          </w:tcPr>
          <w:p w14:paraId="6D4B43F6" w14:textId="77777777" w:rsidR="00076AF3" w:rsidRPr="001600AD" w:rsidRDefault="00076AF3" w:rsidP="00BA4654">
            <w:r w:rsidRPr="001600AD">
              <w:t>249</w:t>
            </w:r>
          </w:p>
        </w:tc>
        <w:tc>
          <w:tcPr>
            <w:tcW w:w="748" w:type="pct"/>
            <w:noWrap/>
          </w:tcPr>
          <w:p w14:paraId="7B7B2847" w14:textId="77777777" w:rsidR="00076AF3" w:rsidRPr="001600AD" w:rsidRDefault="00076AF3" w:rsidP="00BA4654">
            <w:r w:rsidRPr="001600AD">
              <w:t>54:04:010202:108</w:t>
            </w:r>
          </w:p>
        </w:tc>
        <w:tc>
          <w:tcPr>
            <w:tcW w:w="460" w:type="pct"/>
            <w:noWrap/>
          </w:tcPr>
          <w:p w14:paraId="3EC52BFF" w14:textId="77777777" w:rsidR="00076AF3" w:rsidRPr="001600AD" w:rsidRDefault="00076AF3" w:rsidP="00BA4654">
            <w:r w:rsidRPr="001600AD">
              <w:t>1585.00</w:t>
            </w:r>
          </w:p>
        </w:tc>
        <w:tc>
          <w:tcPr>
            <w:tcW w:w="877" w:type="pct"/>
            <w:noWrap/>
          </w:tcPr>
          <w:p w14:paraId="2D35A763" w14:textId="77777777" w:rsidR="00076AF3" w:rsidRPr="001600AD" w:rsidRDefault="00076AF3" w:rsidP="00BA4654">
            <w:r w:rsidRPr="001600AD">
              <w:t>Земли населенных пунктов</w:t>
            </w:r>
          </w:p>
        </w:tc>
        <w:tc>
          <w:tcPr>
            <w:tcW w:w="919" w:type="pct"/>
            <w:noWrap/>
          </w:tcPr>
          <w:p w14:paraId="7E633AF5" w14:textId="77777777" w:rsidR="00076AF3" w:rsidRPr="001600AD" w:rsidRDefault="00076AF3" w:rsidP="00BA4654">
            <w:r w:rsidRPr="001600AD">
              <w:t>для ведения личного подсобного хозяйства</w:t>
            </w:r>
          </w:p>
        </w:tc>
        <w:tc>
          <w:tcPr>
            <w:tcW w:w="877" w:type="pct"/>
            <w:noWrap/>
          </w:tcPr>
          <w:p w14:paraId="3FD9B979" w14:textId="77777777" w:rsidR="00076AF3" w:rsidRPr="001600AD" w:rsidRDefault="00076AF3" w:rsidP="00BA4654">
            <w:r w:rsidRPr="001600AD">
              <w:t>Земли населенных пунктов</w:t>
            </w:r>
          </w:p>
        </w:tc>
        <w:tc>
          <w:tcPr>
            <w:tcW w:w="919" w:type="pct"/>
            <w:noWrap/>
          </w:tcPr>
          <w:p w14:paraId="1EAD2329" w14:textId="77777777" w:rsidR="00076AF3" w:rsidRPr="001600AD" w:rsidRDefault="00076AF3" w:rsidP="00BA4654">
            <w:r w:rsidRPr="001600AD">
              <w:t>для ведения личного подсобного хозяйства</w:t>
            </w:r>
          </w:p>
        </w:tc>
      </w:tr>
      <w:tr w:rsidR="00076AF3" w:rsidRPr="00936062" w14:paraId="183DA9EB" w14:textId="77777777" w:rsidTr="00BF1336">
        <w:tc>
          <w:tcPr>
            <w:tcW w:w="199" w:type="pct"/>
            <w:noWrap/>
          </w:tcPr>
          <w:p w14:paraId="46FB30F2" w14:textId="77777777" w:rsidR="00076AF3" w:rsidRPr="001600AD" w:rsidRDefault="00076AF3" w:rsidP="00BA4654">
            <w:r w:rsidRPr="001600AD">
              <w:t>250</w:t>
            </w:r>
          </w:p>
        </w:tc>
        <w:tc>
          <w:tcPr>
            <w:tcW w:w="748" w:type="pct"/>
            <w:noWrap/>
          </w:tcPr>
          <w:p w14:paraId="2D918AC2" w14:textId="77777777" w:rsidR="00076AF3" w:rsidRPr="001600AD" w:rsidRDefault="00076AF3" w:rsidP="00BA4654">
            <w:r w:rsidRPr="001600AD">
              <w:t>54:04:010202:11</w:t>
            </w:r>
          </w:p>
        </w:tc>
        <w:tc>
          <w:tcPr>
            <w:tcW w:w="460" w:type="pct"/>
            <w:noWrap/>
          </w:tcPr>
          <w:p w14:paraId="4384FBF5" w14:textId="77777777" w:rsidR="00076AF3" w:rsidRPr="001600AD" w:rsidRDefault="00076AF3" w:rsidP="00BA4654">
            <w:r w:rsidRPr="001600AD">
              <w:t>1787.00</w:t>
            </w:r>
          </w:p>
        </w:tc>
        <w:tc>
          <w:tcPr>
            <w:tcW w:w="877" w:type="pct"/>
            <w:noWrap/>
          </w:tcPr>
          <w:p w14:paraId="5FC2CAC8" w14:textId="77777777" w:rsidR="00076AF3" w:rsidRPr="001600AD" w:rsidRDefault="00076AF3" w:rsidP="00BA4654">
            <w:r w:rsidRPr="001600AD">
              <w:t>Земли населенных пунктов</w:t>
            </w:r>
          </w:p>
        </w:tc>
        <w:tc>
          <w:tcPr>
            <w:tcW w:w="919" w:type="pct"/>
            <w:noWrap/>
          </w:tcPr>
          <w:p w14:paraId="4EEA4042" w14:textId="77777777" w:rsidR="00076AF3" w:rsidRPr="001600AD" w:rsidRDefault="00076AF3" w:rsidP="00BA4654">
            <w:r w:rsidRPr="001600AD">
              <w:t>Для ведения личного подсобного хозяйства</w:t>
            </w:r>
          </w:p>
        </w:tc>
        <w:tc>
          <w:tcPr>
            <w:tcW w:w="877" w:type="pct"/>
            <w:noWrap/>
          </w:tcPr>
          <w:p w14:paraId="0BB00982" w14:textId="77777777" w:rsidR="00076AF3" w:rsidRPr="001600AD" w:rsidRDefault="00076AF3" w:rsidP="00BA4654">
            <w:r w:rsidRPr="001600AD">
              <w:t>Земли населенных пунктов</w:t>
            </w:r>
          </w:p>
        </w:tc>
        <w:tc>
          <w:tcPr>
            <w:tcW w:w="919" w:type="pct"/>
            <w:noWrap/>
          </w:tcPr>
          <w:p w14:paraId="7B69786B" w14:textId="77777777" w:rsidR="00076AF3" w:rsidRPr="001600AD" w:rsidRDefault="00076AF3" w:rsidP="00BA4654">
            <w:r w:rsidRPr="001600AD">
              <w:t>Для ведения личного подсобного хозяйства</w:t>
            </w:r>
          </w:p>
        </w:tc>
      </w:tr>
      <w:tr w:rsidR="00076AF3" w:rsidRPr="00936062" w14:paraId="7F31B283" w14:textId="77777777" w:rsidTr="00BF1336">
        <w:tc>
          <w:tcPr>
            <w:tcW w:w="199" w:type="pct"/>
            <w:noWrap/>
          </w:tcPr>
          <w:p w14:paraId="10AC5864" w14:textId="77777777" w:rsidR="00076AF3" w:rsidRPr="001600AD" w:rsidRDefault="00076AF3" w:rsidP="00BA4654">
            <w:r w:rsidRPr="001600AD">
              <w:t>251</w:t>
            </w:r>
          </w:p>
        </w:tc>
        <w:tc>
          <w:tcPr>
            <w:tcW w:w="748" w:type="pct"/>
            <w:noWrap/>
          </w:tcPr>
          <w:p w14:paraId="3EC7BAC3" w14:textId="77777777" w:rsidR="00076AF3" w:rsidRPr="001600AD" w:rsidRDefault="00076AF3" w:rsidP="00BA4654">
            <w:r w:rsidRPr="001600AD">
              <w:t>54:04:010202:110</w:t>
            </w:r>
          </w:p>
        </w:tc>
        <w:tc>
          <w:tcPr>
            <w:tcW w:w="460" w:type="pct"/>
            <w:noWrap/>
          </w:tcPr>
          <w:p w14:paraId="0F549ACB" w14:textId="77777777" w:rsidR="00076AF3" w:rsidRPr="001600AD" w:rsidRDefault="00076AF3" w:rsidP="00BA4654">
            <w:r w:rsidRPr="001600AD">
              <w:t>1528.00</w:t>
            </w:r>
          </w:p>
        </w:tc>
        <w:tc>
          <w:tcPr>
            <w:tcW w:w="877" w:type="pct"/>
            <w:noWrap/>
          </w:tcPr>
          <w:p w14:paraId="3BC309F4" w14:textId="77777777" w:rsidR="00076AF3" w:rsidRPr="001600AD" w:rsidRDefault="00076AF3" w:rsidP="00BA4654">
            <w:r w:rsidRPr="001600AD">
              <w:t>Земли населенных пунктов</w:t>
            </w:r>
          </w:p>
        </w:tc>
        <w:tc>
          <w:tcPr>
            <w:tcW w:w="919" w:type="pct"/>
            <w:noWrap/>
          </w:tcPr>
          <w:p w14:paraId="4461B5EC" w14:textId="77777777" w:rsidR="00076AF3" w:rsidRPr="001600AD" w:rsidRDefault="00076AF3" w:rsidP="00BA4654">
            <w:r w:rsidRPr="001600AD">
              <w:t>индивидуальное жилищное строительство</w:t>
            </w:r>
          </w:p>
        </w:tc>
        <w:tc>
          <w:tcPr>
            <w:tcW w:w="877" w:type="pct"/>
            <w:noWrap/>
          </w:tcPr>
          <w:p w14:paraId="738D083B" w14:textId="77777777" w:rsidR="00076AF3" w:rsidRPr="001600AD" w:rsidRDefault="00076AF3" w:rsidP="00BA4654">
            <w:r w:rsidRPr="001600AD">
              <w:t>Земли населенных пунктов</w:t>
            </w:r>
          </w:p>
        </w:tc>
        <w:tc>
          <w:tcPr>
            <w:tcW w:w="919" w:type="pct"/>
            <w:noWrap/>
          </w:tcPr>
          <w:p w14:paraId="0481B60D" w14:textId="77777777" w:rsidR="00076AF3" w:rsidRPr="001600AD" w:rsidRDefault="00076AF3" w:rsidP="00BA4654">
            <w:r w:rsidRPr="001600AD">
              <w:t>индивидуальное жилищное строительство</w:t>
            </w:r>
          </w:p>
        </w:tc>
      </w:tr>
      <w:tr w:rsidR="00076AF3" w:rsidRPr="00936062" w14:paraId="4D22D885" w14:textId="77777777" w:rsidTr="00BF1336">
        <w:tc>
          <w:tcPr>
            <w:tcW w:w="199" w:type="pct"/>
            <w:noWrap/>
          </w:tcPr>
          <w:p w14:paraId="309A48B9" w14:textId="77777777" w:rsidR="00076AF3" w:rsidRPr="001600AD" w:rsidRDefault="00076AF3" w:rsidP="00BA4654">
            <w:r w:rsidRPr="001600AD">
              <w:t>252</w:t>
            </w:r>
          </w:p>
        </w:tc>
        <w:tc>
          <w:tcPr>
            <w:tcW w:w="748" w:type="pct"/>
            <w:noWrap/>
          </w:tcPr>
          <w:p w14:paraId="29E4A1DF" w14:textId="77777777" w:rsidR="00076AF3" w:rsidRPr="001600AD" w:rsidRDefault="00076AF3" w:rsidP="00BA4654">
            <w:r w:rsidRPr="001600AD">
              <w:t>54:04:010202:12</w:t>
            </w:r>
          </w:p>
        </w:tc>
        <w:tc>
          <w:tcPr>
            <w:tcW w:w="460" w:type="pct"/>
            <w:noWrap/>
          </w:tcPr>
          <w:p w14:paraId="4322B87C" w14:textId="77777777" w:rsidR="00076AF3" w:rsidRPr="001600AD" w:rsidRDefault="00076AF3" w:rsidP="00BA4654">
            <w:r w:rsidRPr="001600AD">
              <w:t>1469.00</w:t>
            </w:r>
          </w:p>
        </w:tc>
        <w:tc>
          <w:tcPr>
            <w:tcW w:w="877" w:type="pct"/>
            <w:noWrap/>
          </w:tcPr>
          <w:p w14:paraId="260C4A09" w14:textId="77777777" w:rsidR="00076AF3" w:rsidRPr="001600AD" w:rsidRDefault="00076AF3" w:rsidP="00BA4654">
            <w:r w:rsidRPr="001600AD">
              <w:t>Земли населенных пунктов</w:t>
            </w:r>
          </w:p>
        </w:tc>
        <w:tc>
          <w:tcPr>
            <w:tcW w:w="919" w:type="pct"/>
            <w:noWrap/>
          </w:tcPr>
          <w:p w14:paraId="4080FEB5" w14:textId="77777777" w:rsidR="00076AF3" w:rsidRPr="001600AD" w:rsidRDefault="00076AF3" w:rsidP="00BA4654">
            <w:r w:rsidRPr="001600AD">
              <w:t>Для ведения личного подсобного хозяйства</w:t>
            </w:r>
          </w:p>
        </w:tc>
        <w:tc>
          <w:tcPr>
            <w:tcW w:w="877" w:type="pct"/>
            <w:noWrap/>
          </w:tcPr>
          <w:p w14:paraId="2FB82B83" w14:textId="77777777" w:rsidR="00076AF3" w:rsidRPr="001600AD" w:rsidRDefault="00076AF3" w:rsidP="00BA4654">
            <w:r w:rsidRPr="001600AD">
              <w:t>Земли населенных пунктов</w:t>
            </w:r>
          </w:p>
        </w:tc>
        <w:tc>
          <w:tcPr>
            <w:tcW w:w="919" w:type="pct"/>
            <w:noWrap/>
          </w:tcPr>
          <w:p w14:paraId="476A1E8D" w14:textId="77777777" w:rsidR="00076AF3" w:rsidRPr="001600AD" w:rsidRDefault="00076AF3" w:rsidP="00BA4654">
            <w:r w:rsidRPr="001600AD">
              <w:t>Для ведения личного подсобного хозяйства</w:t>
            </w:r>
          </w:p>
        </w:tc>
      </w:tr>
      <w:tr w:rsidR="00076AF3" w:rsidRPr="00936062" w14:paraId="34117A89" w14:textId="77777777" w:rsidTr="00BF1336">
        <w:tc>
          <w:tcPr>
            <w:tcW w:w="199" w:type="pct"/>
            <w:noWrap/>
          </w:tcPr>
          <w:p w14:paraId="4CD9433A" w14:textId="77777777" w:rsidR="00076AF3" w:rsidRPr="001600AD" w:rsidRDefault="00076AF3" w:rsidP="00BA4654">
            <w:r w:rsidRPr="001600AD">
              <w:t>253</w:t>
            </w:r>
          </w:p>
        </w:tc>
        <w:tc>
          <w:tcPr>
            <w:tcW w:w="748" w:type="pct"/>
            <w:noWrap/>
          </w:tcPr>
          <w:p w14:paraId="45F4EAE7" w14:textId="77777777" w:rsidR="00076AF3" w:rsidRPr="001600AD" w:rsidRDefault="00076AF3" w:rsidP="00BA4654">
            <w:r w:rsidRPr="001600AD">
              <w:t>54:04:010202:124</w:t>
            </w:r>
          </w:p>
        </w:tc>
        <w:tc>
          <w:tcPr>
            <w:tcW w:w="460" w:type="pct"/>
            <w:noWrap/>
          </w:tcPr>
          <w:p w14:paraId="5FE469CC" w14:textId="77777777" w:rsidR="00076AF3" w:rsidRPr="001600AD" w:rsidRDefault="00076AF3" w:rsidP="00BA4654">
            <w:r w:rsidRPr="001600AD">
              <w:t>1683.00</w:t>
            </w:r>
          </w:p>
        </w:tc>
        <w:tc>
          <w:tcPr>
            <w:tcW w:w="877" w:type="pct"/>
            <w:noWrap/>
          </w:tcPr>
          <w:p w14:paraId="58BB94B2" w14:textId="77777777" w:rsidR="00076AF3" w:rsidRPr="001600AD" w:rsidRDefault="00076AF3" w:rsidP="00BA4654">
            <w:r w:rsidRPr="001600AD">
              <w:t>Земли населенных пунктов</w:t>
            </w:r>
          </w:p>
        </w:tc>
        <w:tc>
          <w:tcPr>
            <w:tcW w:w="919" w:type="pct"/>
            <w:noWrap/>
          </w:tcPr>
          <w:p w14:paraId="2F44457C" w14:textId="77777777" w:rsidR="00076AF3" w:rsidRPr="001600AD" w:rsidRDefault="00076AF3" w:rsidP="00BA4654">
            <w:r w:rsidRPr="001600AD">
              <w:t>для ведения личного подсобного хозяйства</w:t>
            </w:r>
          </w:p>
        </w:tc>
        <w:tc>
          <w:tcPr>
            <w:tcW w:w="877" w:type="pct"/>
            <w:noWrap/>
          </w:tcPr>
          <w:p w14:paraId="692A7133" w14:textId="77777777" w:rsidR="00076AF3" w:rsidRPr="001600AD" w:rsidRDefault="00076AF3" w:rsidP="00BA4654">
            <w:r w:rsidRPr="001600AD">
              <w:t>Земли населенных пунктов</w:t>
            </w:r>
          </w:p>
        </w:tc>
        <w:tc>
          <w:tcPr>
            <w:tcW w:w="919" w:type="pct"/>
            <w:noWrap/>
          </w:tcPr>
          <w:p w14:paraId="1C45927D" w14:textId="77777777" w:rsidR="00076AF3" w:rsidRPr="001600AD" w:rsidRDefault="00076AF3" w:rsidP="00BA4654">
            <w:r w:rsidRPr="001600AD">
              <w:t>для ведения личного подсобного хозяйства</w:t>
            </w:r>
          </w:p>
        </w:tc>
      </w:tr>
      <w:tr w:rsidR="00076AF3" w:rsidRPr="00936062" w14:paraId="06F0F29D" w14:textId="77777777" w:rsidTr="00BF1336">
        <w:tc>
          <w:tcPr>
            <w:tcW w:w="199" w:type="pct"/>
            <w:noWrap/>
          </w:tcPr>
          <w:p w14:paraId="1D96AB4B" w14:textId="77777777" w:rsidR="00076AF3" w:rsidRPr="001600AD" w:rsidRDefault="00076AF3" w:rsidP="00BA4654">
            <w:r w:rsidRPr="001600AD">
              <w:t>254</w:t>
            </w:r>
          </w:p>
        </w:tc>
        <w:tc>
          <w:tcPr>
            <w:tcW w:w="748" w:type="pct"/>
            <w:noWrap/>
          </w:tcPr>
          <w:p w14:paraId="383627B3" w14:textId="77777777" w:rsidR="00076AF3" w:rsidRPr="001600AD" w:rsidRDefault="00076AF3" w:rsidP="00BA4654">
            <w:r w:rsidRPr="001600AD">
              <w:t>54:04:010202:13</w:t>
            </w:r>
          </w:p>
        </w:tc>
        <w:tc>
          <w:tcPr>
            <w:tcW w:w="460" w:type="pct"/>
            <w:noWrap/>
          </w:tcPr>
          <w:p w14:paraId="109DD47F" w14:textId="77777777" w:rsidR="00076AF3" w:rsidRPr="001600AD" w:rsidRDefault="00076AF3" w:rsidP="00BA4654">
            <w:r w:rsidRPr="001600AD">
              <w:t>2700.00</w:t>
            </w:r>
          </w:p>
        </w:tc>
        <w:tc>
          <w:tcPr>
            <w:tcW w:w="877" w:type="pct"/>
            <w:noWrap/>
          </w:tcPr>
          <w:p w14:paraId="11EDD725" w14:textId="77777777" w:rsidR="00076AF3" w:rsidRPr="001600AD" w:rsidRDefault="00076AF3" w:rsidP="00BA4654">
            <w:r w:rsidRPr="001600AD">
              <w:t>Земли населенных пунктов</w:t>
            </w:r>
          </w:p>
        </w:tc>
        <w:tc>
          <w:tcPr>
            <w:tcW w:w="919" w:type="pct"/>
            <w:noWrap/>
          </w:tcPr>
          <w:p w14:paraId="6C635319" w14:textId="77777777" w:rsidR="00076AF3" w:rsidRPr="001600AD" w:rsidRDefault="00076AF3" w:rsidP="00BA4654">
            <w:r w:rsidRPr="001600AD">
              <w:t>Для ведения личного подсобного хозяйства</w:t>
            </w:r>
          </w:p>
        </w:tc>
        <w:tc>
          <w:tcPr>
            <w:tcW w:w="877" w:type="pct"/>
            <w:noWrap/>
          </w:tcPr>
          <w:p w14:paraId="3977C9D0" w14:textId="77777777" w:rsidR="00076AF3" w:rsidRPr="001600AD" w:rsidRDefault="00076AF3" w:rsidP="00BA4654">
            <w:r w:rsidRPr="001600AD">
              <w:t>Земли населенных пунктов</w:t>
            </w:r>
          </w:p>
        </w:tc>
        <w:tc>
          <w:tcPr>
            <w:tcW w:w="919" w:type="pct"/>
            <w:noWrap/>
          </w:tcPr>
          <w:p w14:paraId="43860169" w14:textId="77777777" w:rsidR="00076AF3" w:rsidRPr="001600AD" w:rsidRDefault="00076AF3" w:rsidP="00BA4654">
            <w:r w:rsidRPr="001600AD">
              <w:t>Для ведения личного подсобного хозяйства</w:t>
            </w:r>
          </w:p>
        </w:tc>
      </w:tr>
      <w:tr w:rsidR="00076AF3" w:rsidRPr="00936062" w14:paraId="1C63B7EC" w14:textId="77777777" w:rsidTr="00BF1336">
        <w:tc>
          <w:tcPr>
            <w:tcW w:w="199" w:type="pct"/>
            <w:noWrap/>
          </w:tcPr>
          <w:p w14:paraId="64981FDD" w14:textId="77777777" w:rsidR="00076AF3" w:rsidRPr="001600AD" w:rsidRDefault="00076AF3" w:rsidP="00BA4654">
            <w:r w:rsidRPr="001600AD">
              <w:t>255</w:t>
            </w:r>
          </w:p>
        </w:tc>
        <w:tc>
          <w:tcPr>
            <w:tcW w:w="748" w:type="pct"/>
            <w:noWrap/>
          </w:tcPr>
          <w:p w14:paraId="3B0B4F48" w14:textId="77777777" w:rsidR="00076AF3" w:rsidRPr="001600AD" w:rsidRDefault="00076AF3" w:rsidP="00BA4654">
            <w:r w:rsidRPr="001600AD">
              <w:t>54:04:010202:132</w:t>
            </w:r>
          </w:p>
        </w:tc>
        <w:tc>
          <w:tcPr>
            <w:tcW w:w="460" w:type="pct"/>
            <w:noWrap/>
          </w:tcPr>
          <w:p w14:paraId="3BED4982" w14:textId="77777777" w:rsidR="00076AF3" w:rsidRPr="001600AD" w:rsidRDefault="00076AF3" w:rsidP="00BA4654">
            <w:r w:rsidRPr="001600AD">
              <w:t>30.00</w:t>
            </w:r>
          </w:p>
        </w:tc>
        <w:tc>
          <w:tcPr>
            <w:tcW w:w="877" w:type="pct"/>
            <w:noWrap/>
          </w:tcPr>
          <w:p w14:paraId="1929DD97" w14:textId="77777777" w:rsidR="00076AF3" w:rsidRPr="001600AD" w:rsidRDefault="00076AF3" w:rsidP="00BA4654">
            <w:r w:rsidRPr="001600AD">
              <w:t>Земли населенных пунктов</w:t>
            </w:r>
          </w:p>
        </w:tc>
        <w:tc>
          <w:tcPr>
            <w:tcW w:w="919" w:type="pct"/>
            <w:noWrap/>
          </w:tcPr>
          <w:p w14:paraId="7626A9C4" w14:textId="77777777" w:rsidR="00076AF3" w:rsidRPr="001600AD" w:rsidRDefault="00076AF3" w:rsidP="00BA4654">
            <w:r w:rsidRPr="001600AD">
              <w:t>коммунальное обслуживание</w:t>
            </w:r>
          </w:p>
        </w:tc>
        <w:tc>
          <w:tcPr>
            <w:tcW w:w="877" w:type="pct"/>
            <w:noWrap/>
          </w:tcPr>
          <w:p w14:paraId="444BC215" w14:textId="77777777" w:rsidR="00076AF3" w:rsidRPr="001600AD" w:rsidRDefault="00076AF3" w:rsidP="00BA4654">
            <w:r w:rsidRPr="001600AD">
              <w:t>Земли населенных пунктов</w:t>
            </w:r>
          </w:p>
        </w:tc>
        <w:tc>
          <w:tcPr>
            <w:tcW w:w="919" w:type="pct"/>
            <w:noWrap/>
          </w:tcPr>
          <w:p w14:paraId="29617F77" w14:textId="77777777" w:rsidR="00076AF3" w:rsidRPr="001600AD" w:rsidRDefault="00076AF3" w:rsidP="00BA4654">
            <w:r w:rsidRPr="001600AD">
              <w:t>коммунальное обслуживание</w:t>
            </w:r>
          </w:p>
        </w:tc>
      </w:tr>
      <w:tr w:rsidR="00076AF3" w:rsidRPr="00936062" w14:paraId="01ADCA4E" w14:textId="77777777" w:rsidTr="00BF1336">
        <w:tc>
          <w:tcPr>
            <w:tcW w:w="199" w:type="pct"/>
            <w:noWrap/>
          </w:tcPr>
          <w:p w14:paraId="38939B59" w14:textId="77777777" w:rsidR="00076AF3" w:rsidRPr="001600AD" w:rsidRDefault="00076AF3" w:rsidP="00BA4654">
            <w:r w:rsidRPr="001600AD">
              <w:t>256</w:t>
            </w:r>
          </w:p>
        </w:tc>
        <w:tc>
          <w:tcPr>
            <w:tcW w:w="748" w:type="pct"/>
            <w:noWrap/>
          </w:tcPr>
          <w:p w14:paraId="11BB6B2B" w14:textId="77777777" w:rsidR="00076AF3" w:rsidRPr="001600AD" w:rsidRDefault="00076AF3" w:rsidP="00BA4654">
            <w:r w:rsidRPr="001600AD">
              <w:t>54:04:010202:134</w:t>
            </w:r>
          </w:p>
        </w:tc>
        <w:tc>
          <w:tcPr>
            <w:tcW w:w="460" w:type="pct"/>
            <w:noWrap/>
          </w:tcPr>
          <w:p w14:paraId="5E0B0F2F" w14:textId="77777777" w:rsidR="00076AF3" w:rsidRPr="001600AD" w:rsidRDefault="00076AF3" w:rsidP="00BA4654">
            <w:r w:rsidRPr="001600AD">
              <w:t>757.00</w:t>
            </w:r>
          </w:p>
        </w:tc>
        <w:tc>
          <w:tcPr>
            <w:tcW w:w="877" w:type="pct"/>
            <w:noWrap/>
          </w:tcPr>
          <w:p w14:paraId="6952719D" w14:textId="77777777" w:rsidR="00076AF3" w:rsidRPr="001600AD" w:rsidRDefault="00076AF3" w:rsidP="00BA4654">
            <w:r w:rsidRPr="001600AD">
              <w:t>Земли населенных пунктов</w:t>
            </w:r>
          </w:p>
        </w:tc>
        <w:tc>
          <w:tcPr>
            <w:tcW w:w="919" w:type="pct"/>
            <w:noWrap/>
          </w:tcPr>
          <w:p w14:paraId="1ADD7153" w14:textId="77777777" w:rsidR="00076AF3" w:rsidRPr="001600AD" w:rsidRDefault="00076AF3" w:rsidP="00BA4654">
            <w:r w:rsidRPr="001600AD">
              <w:t>для ведения личного подсобного хозяйства</w:t>
            </w:r>
          </w:p>
        </w:tc>
        <w:tc>
          <w:tcPr>
            <w:tcW w:w="877" w:type="pct"/>
            <w:noWrap/>
          </w:tcPr>
          <w:p w14:paraId="3C513619" w14:textId="77777777" w:rsidR="00076AF3" w:rsidRPr="001600AD" w:rsidRDefault="00076AF3" w:rsidP="00BA4654">
            <w:r w:rsidRPr="001600AD">
              <w:t>Земли населенных пунктов</w:t>
            </w:r>
          </w:p>
        </w:tc>
        <w:tc>
          <w:tcPr>
            <w:tcW w:w="919" w:type="pct"/>
            <w:noWrap/>
          </w:tcPr>
          <w:p w14:paraId="129538B9" w14:textId="77777777" w:rsidR="00076AF3" w:rsidRPr="001600AD" w:rsidRDefault="00076AF3" w:rsidP="00BA4654">
            <w:r w:rsidRPr="001600AD">
              <w:t>для ведения личного подсобного хозяйства</w:t>
            </w:r>
          </w:p>
        </w:tc>
      </w:tr>
      <w:tr w:rsidR="00076AF3" w:rsidRPr="00936062" w14:paraId="3C332109" w14:textId="77777777" w:rsidTr="00BF1336">
        <w:tc>
          <w:tcPr>
            <w:tcW w:w="199" w:type="pct"/>
            <w:noWrap/>
          </w:tcPr>
          <w:p w14:paraId="0336D58D" w14:textId="77777777" w:rsidR="00076AF3" w:rsidRPr="001600AD" w:rsidRDefault="00076AF3" w:rsidP="00BA4654">
            <w:r w:rsidRPr="001600AD">
              <w:t>257</w:t>
            </w:r>
          </w:p>
        </w:tc>
        <w:tc>
          <w:tcPr>
            <w:tcW w:w="748" w:type="pct"/>
            <w:noWrap/>
          </w:tcPr>
          <w:p w14:paraId="69AB3313" w14:textId="77777777" w:rsidR="00076AF3" w:rsidRPr="001600AD" w:rsidRDefault="00076AF3" w:rsidP="00BA4654">
            <w:r w:rsidRPr="001600AD">
              <w:t>54:04:010202:135</w:t>
            </w:r>
          </w:p>
        </w:tc>
        <w:tc>
          <w:tcPr>
            <w:tcW w:w="460" w:type="pct"/>
            <w:noWrap/>
          </w:tcPr>
          <w:p w14:paraId="67D36139" w14:textId="77777777" w:rsidR="00076AF3" w:rsidRPr="001600AD" w:rsidRDefault="00076AF3" w:rsidP="00BA4654">
            <w:r w:rsidRPr="001600AD">
              <w:t>516.00</w:t>
            </w:r>
          </w:p>
        </w:tc>
        <w:tc>
          <w:tcPr>
            <w:tcW w:w="877" w:type="pct"/>
            <w:noWrap/>
          </w:tcPr>
          <w:p w14:paraId="3345AD89" w14:textId="77777777" w:rsidR="00076AF3" w:rsidRPr="001600AD" w:rsidRDefault="00076AF3" w:rsidP="00BA4654">
            <w:r w:rsidRPr="001600AD">
              <w:t>Земли населенных пунктов</w:t>
            </w:r>
          </w:p>
        </w:tc>
        <w:tc>
          <w:tcPr>
            <w:tcW w:w="919" w:type="pct"/>
            <w:noWrap/>
          </w:tcPr>
          <w:p w14:paraId="131F34D8" w14:textId="77777777" w:rsidR="00076AF3" w:rsidRPr="001600AD" w:rsidRDefault="00076AF3" w:rsidP="00BA4654">
            <w:r w:rsidRPr="001600AD">
              <w:t>образование и просвещение (размещение детской площадки)</w:t>
            </w:r>
          </w:p>
        </w:tc>
        <w:tc>
          <w:tcPr>
            <w:tcW w:w="877" w:type="pct"/>
            <w:noWrap/>
          </w:tcPr>
          <w:p w14:paraId="2F3AEE4E" w14:textId="77777777" w:rsidR="00076AF3" w:rsidRPr="001600AD" w:rsidRDefault="00076AF3" w:rsidP="00BA4654">
            <w:r w:rsidRPr="001600AD">
              <w:t>Земли населенных пунктов</w:t>
            </w:r>
          </w:p>
        </w:tc>
        <w:tc>
          <w:tcPr>
            <w:tcW w:w="919" w:type="pct"/>
            <w:noWrap/>
          </w:tcPr>
          <w:p w14:paraId="02D4E3C8" w14:textId="77777777" w:rsidR="00076AF3" w:rsidRPr="001600AD" w:rsidRDefault="00076AF3" w:rsidP="00BA4654">
            <w:r w:rsidRPr="001600AD">
              <w:t>образование и просвещение (размещение детской площадки)</w:t>
            </w:r>
          </w:p>
        </w:tc>
      </w:tr>
      <w:tr w:rsidR="00076AF3" w:rsidRPr="00936062" w14:paraId="37D65255" w14:textId="77777777" w:rsidTr="00BF1336">
        <w:tc>
          <w:tcPr>
            <w:tcW w:w="199" w:type="pct"/>
            <w:noWrap/>
          </w:tcPr>
          <w:p w14:paraId="108724A6" w14:textId="77777777" w:rsidR="00076AF3" w:rsidRPr="001600AD" w:rsidRDefault="00076AF3" w:rsidP="00BA4654">
            <w:r w:rsidRPr="001600AD">
              <w:t>258</w:t>
            </w:r>
          </w:p>
        </w:tc>
        <w:tc>
          <w:tcPr>
            <w:tcW w:w="748" w:type="pct"/>
            <w:noWrap/>
          </w:tcPr>
          <w:p w14:paraId="2B95BEA3" w14:textId="77777777" w:rsidR="00076AF3" w:rsidRPr="001600AD" w:rsidRDefault="00076AF3" w:rsidP="00BA4654">
            <w:r w:rsidRPr="001600AD">
              <w:t>54:04:010202:14</w:t>
            </w:r>
          </w:p>
        </w:tc>
        <w:tc>
          <w:tcPr>
            <w:tcW w:w="460" w:type="pct"/>
            <w:noWrap/>
          </w:tcPr>
          <w:p w14:paraId="2ABF2DE3" w14:textId="77777777" w:rsidR="00076AF3" w:rsidRPr="001600AD" w:rsidRDefault="00076AF3" w:rsidP="00BA4654">
            <w:r w:rsidRPr="001600AD">
              <w:t>2800.00</w:t>
            </w:r>
          </w:p>
        </w:tc>
        <w:tc>
          <w:tcPr>
            <w:tcW w:w="877" w:type="pct"/>
            <w:noWrap/>
          </w:tcPr>
          <w:p w14:paraId="03501990"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32F1505A"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6EA45886"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31E4F6A1"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1BF0AD80" w14:textId="77777777" w:rsidTr="00BF1336">
        <w:tc>
          <w:tcPr>
            <w:tcW w:w="199" w:type="pct"/>
            <w:noWrap/>
          </w:tcPr>
          <w:p w14:paraId="34216A89" w14:textId="77777777" w:rsidR="00076AF3" w:rsidRPr="001600AD" w:rsidRDefault="00076AF3" w:rsidP="00BA4654">
            <w:r w:rsidRPr="001600AD">
              <w:lastRenderedPageBreak/>
              <w:t>259</w:t>
            </w:r>
          </w:p>
        </w:tc>
        <w:tc>
          <w:tcPr>
            <w:tcW w:w="748" w:type="pct"/>
            <w:noWrap/>
          </w:tcPr>
          <w:p w14:paraId="0100D394" w14:textId="77777777" w:rsidR="00076AF3" w:rsidRPr="001600AD" w:rsidRDefault="00076AF3" w:rsidP="00BA4654">
            <w:r w:rsidRPr="001600AD">
              <w:t>54:04:010202:16</w:t>
            </w:r>
          </w:p>
        </w:tc>
        <w:tc>
          <w:tcPr>
            <w:tcW w:w="460" w:type="pct"/>
            <w:noWrap/>
          </w:tcPr>
          <w:p w14:paraId="17C18506" w14:textId="77777777" w:rsidR="00076AF3" w:rsidRPr="001600AD" w:rsidRDefault="00076AF3" w:rsidP="00BA4654">
            <w:r w:rsidRPr="001600AD">
              <w:t>1236.00</w:t>
            </w:r>
          </w:p>
        </w:tc>
        <w:tc>
          <w:tcPr>
            <w:tcW w:w="877" w:type="pct"/>
            <w:noWrap/>
          </w:tcPr>
          <w:p w14:paraId="7618E9C1" w14:textId="77777777" w:rsidR="00076AF3" w:rsidRPr="001600AD" w:rsidRDefault="00076AF3" w:rsidP="00BA4654">
            <w:r w:rsidRPr="001600AD">
              <w:t>Земли населенных пунктов</w:t>
            </w:r>
          </w:p>
        </w:tc>
        <w:tc>
          <w:tcPr>
            <w:tcW w:w="919" w:type="pct"/>
            <w:noWrap/>
          </w:tcPr>
          <w:p w14:paraId="34CC8DC2" w14:textId="77777777" w:rsidR="00076AF3" w:rsidRPr="001600AD" w:rsidRDefault="00076AF3" w:rsidP="00BA4654">
            <w:r w:rsidRPr="001600AD">
              <w:t>Для ведения личного подсобного хозяйства</w:t>
            </w:r>
          </w:p>
        </w:tc>
        <w:tc>
          <w:tcPr>
            <w:tcW w:w="877" w:type="pct"/>
            <w:noWrap/>
          </w:tcPr>
          <w:p w14:paraId="26671848" w14:textId="77777777" w:rsidR="00076AF3" w:rsidRPr="001600AD" w:rsidRDefault="00076AF3" w:rsidP="00BA4654">
            <w:r w:rsidRPr="001600AD">
              <w:t>Земли населенных пунктов</w:t>
            </w:r>
          </w:p>
        </w:tc>
        <w:tc>
          <w:tcPr>
            <w:tcW w:w="919" w:type="pct"/>
            <w:noWrap/>
          </w:tcPr>
          <w:p w14:paraId="5C1B3C99" w14:textId="77777777" w:rsidR="00076AF3" w:rsidRPr="001600AD" w:rsidRDefault="00076AF3" w:rsidP="00BA4654">
            <w:r w:rsidRPr="001600AD">
              <w:t>Для ведения личного подсобного хозяйства</w:t>
            </w:r>
          </w:p>
        </w:tc>
      </w:tr>
      <w:tr w:rsidR="00076AF3" w:rsidRPr="00936062" w14:paraId="39AD0C1C" w14:textId="77777777" w:rsidTr="00BF1336">
        <w:tc>
          <w:tcPr>
            <w:tcW w:w="199" w:type="pct"/>
            <w:noWrap/>
          </w:tcPr>
          <w:p w14:paraId="7B3CBAE6" w14:textId="77777777" w:rsidR="00076AF3" w:rsidRPr="001600AD" w:rsidRDefault="00076AF3" w:rsidP="00BA4654">
            <w:r w:rsidRPr="001600AD">
              <w:t>260</w:t>
            </w:r>
          </w:p>
        </w:tc>
        <w:tc>
          <w:tcPr>
            <w:tcW w:w="748" w:type="pct"/>
            <w:noWrap/>
          </w:tcPr>
          <w:p w14:paraId="63DAFA9F" w14:textId="77777777" w:rsidR="00076AF3" w:rsidRPr="001600AD" w:rsidRDefault="00076AF3" w:rsidP="00BA4654">
            <w:r w:rsidRPr="001600AD">
              <w:t>54:04:010202:17</w:t>
            </w:r>
          </w:p>
        </w:tc>
        <w:tc>
          <w:tcPr>
            <w:tcW w:w="460" w:type="pct"/>
            <w:noWrap/>
          </w:tcPr>
          <w:p w14:paraId="62CD8358" w14:textId="77777777" w:rsidR="00076AF3" w:rsidRPr="001600AD" w:rsidRDefault="00076AF3" w:rsidP="00BA4654">
            <w:r w:rsidRPr="001600AD">
              <w:t>3527.00</w:t>
            </w:r>
          </w:p>
        </w:tc>
        <w:tc>
          <w:tcPr>
            <w:tcW w:w="877" w:type="pct"/>
            <w:noWrap/>
          </w:tcPr>
          <w:p w14:paraId="0134C228" w14:textId="77777777" w:rsidR="00076AF3" w:rsidRPr="001600AD" w:rsidRDefault="00076AF3" w:rsidP="00BA4654">
            <w:r w:rsidRPr="001600AD">
              <w:t>Земли населенных пунктов</w:t>
            </w:r>
          </w:p>
        </w:tc>
        <w:tc>
          <w:tcPr>
            <w:tcW w:w="919" w:type="pct"/>
            <w:noWrap/>
          </w:tcPr>
          <w:p w14:paraId="60091D52" w14:textId="77777777" w:rsidR="00076AF3" w:rsidRPr="001600AD" w:rsidRDefault="00076AF3" w:rsidP="00BA4654">
            <w:r w:rsidRPr="001600AD">
              <w:t>Для ведения личного подсобного хозяйства</w:t>
            </w:r>
          </w:p>
        </w:tc>
        <w:tc>
          <w:tcPr>
            <w:tcW w:w="877" w:type="pct"/>
            <w:noWrap/>
          </w:tcPr>
          <w:p w14:paraId="58B6B3BF" w14:textId="77777777" w:rsidR="00076AF3" w:rsidRPr="001600AD" w:rsidRDefault="00076AF3" w:rsidP="00BA4654">
            <w:r w:rsidRPr="001600AD">
              <w:t>Земли населенных пунктов</w:t>
            </w:r>
          </w:p>
        </w:tc>
        <w:tc>
          <w:tcPr>
            <w:tcW w:w="919" w:type="pct"/>
            <w:noWrap/>
          </w:tcPr>
          <w:p w14:paraId="741A8D56" w14:textId="77777777" w:rsidR="00076AF3" w:rsidRPr="001600AD" w:rsidRDefault="00076AF3" w:rsidP="00BA4654">
            <w:r w:rsidRPr="001600AD">
              <w:t>Для ведения личного подсобного хозяйства</w:t>
            </w:r>
          </w:p>
        </w:tc>
      </w:tr>
      <w:tr w:rsidR="00076AF3" w:rsidRPr="00936062" w14:paraId="0820AC7D" w14:textId="77777777" w:rsidTr="00BF1336">
        <w:tc>
          <w:tcPr>
            <w:tcW w:w="199" w:type="pct"/>
            <w:noWrap/>
          </w:tcPr>
          <w:p w14:paraId="3EB66F5B" w14:textId="77777777" w:rsidR="00076AF3" w:rsidRPr="001600AD" w:rsidRDefault="00076AF3" w:rsidP="00BA4654">
            <w:r w:rsidRPr="001600AD">
              <w:t>261</w:t>
            </w:r>
          </w:p>
        </w:tc>
        <w:tc>
          <w:tcPr>
            <w:tcW w:w="748" w:type="pct"/>
            <w:noWrap/>
          </w:tcPr>
          <w:p w14:paraId="77DAC016" w14:textId="77777777" w:rsidR="00076AF3" w:rsidRPr="001600AD" w:rsidRDefault="00076AF3" w:rsidP="00BA4654">
            <w:r w:rsidRPr="001600AD">
              <w:t>54:04:010202:18</w:t>
            </w:r>
          </w:p>
        </w:tc>
        <w:tc>
          <w:tcPr>
            <w:tcW w:w="460" w:type="pct"/>
            <w:noWrap/>
          </w:tcPr>
          <w:p w14:paraId="1E07F784" w14:textId="77777777" w:rsidR="00076AF3" w:rsidRPr="001600AD" w:rsidRDefault="00076AF3" w:rsidP="00BA4654">
            <w:r w:rsidRPr="001600AD">
              <w:t>500.00</w:t>
            </w:r>
          </w:p>
        </w:tc>
        <w:tc>
          <w:tcPr>
            <w:tcW w:w="877" w:type="pct"/>
            <w:noWrap/>
          </w:tcPr>
          <w:p w14:paraId="32AF4F9B" w14:textId="77777777" w:rsidR="00076AF3" w:rsidRPr="001600AD" w:rsidRDefault="00076AF3" w:rsidP="00BA4654">
            <w:r w:rsidRPr="001600AD">
              <w:t>Земли населенных пунктов</w:t>
            </w:r>
          </w:p>
        </w:tc>
        <w:tc>
          <w:tcPr>
            <w:tcW w:w="919" w:type="pct"/>
            <w:noWrap/>
          </w:tcPr>
          <w:p w14:paraId="0A8DC02F" w14:textId="77777777" w:rsidR="00076AF3" w:rsidRPr="001600AD" w:rsidRDefault="00076AF3" w:rsidP="00BA4654">
            <w:r w:rsidRPr="001600AD">
              <w:t>Для ведения личного подсобного хозяйства</w:t>
            </w:r>
          </w:p>
        </w:tc>
        <w:tc>
          <w:tcPr>
            <w:tcW w:w="877" w:type="pct"/>
            <w:noWrap/>
          </w:tcPr>
          <w:p w14:paraId="7B127A80" w14:textId="77777777" w:rsidR="00076AF3" w:rsidRPr="001600AD" w:rsidRDefault="00076AF3" w:rsidP="00BA4654">
            <w:r w:rsidRPr="001600AD">
              <w:t>Земли населенных пунктов</w:t>
            </w:r>
          </w:p>
        </w:tc>
        <w:tc>
          <w:tcPr>
            <w:tcW w:w="919" w:type="pct"/>
            <w:noWrap/>
          </w:tcPr>
          <w:p w14:paraId="0EF27FE2" w14:textId="77777777" w:rsidR="00076AF3" w:rsidRPr="001600AD" w:rsidRDefault="00076AF3" w:rsidP="00BA4654">
            <w:r w:rsidRPr="001600AD">
              <w:t>Для ведения личного подсобного хозяйства</w:t>
            </w:r>
          </w:p>
        </w:tc>
      </w:tr>
      <w:tr w:rsidR="00076AF3" w:rsidRPr="00936062" w14:paraId="1288938B" w14:textId="77777777" w:rsidTr="00BF1336">
        <w:tc>
          <w:tcPr>
            <w:tcW w:w="199" w:type="pct"/>
            <w:noWrap/>
          </w:tcPr>
          <w:p w14:paraId="6885F167" w14:textId="77777777" w:rsidR="00076AF3" w:rsidRPr="001600AD" w:rsidRDefault="00076AF3" w:rsidP="00BA4654">
            <w:r w:rsidRPr="001600AD">
              <w:t>262</w:t>
            </w:r>
          </w:p>
        </w:tc>
        <w:tc>
          <w:tcPr>
            <w:tcW w:w="748" w:type="pct"/>
            <w:noWrap/>
          </w:tcPr>
          <w:p w14:paraId="758AECE2" w14:textId="77777777" w:rsidR="00076AF3" w:rsidRPr="001600AD" w:rsidRDefault="00076AF3" w:rsidP="00BA4654">
            <w:r w:rsidRPr="001600AD">
              <w:t>54:04:010202:19</w:t>
            </w:r>
          </w:p>
        </w:tc>
        <w:tc>
          <w:tcPr>
            <w:tcW w:w="460" w:type="pct"/>
            <w:noWrap/>
          </w:tcPr>
          <w:p w14:paraId="6DAE8C97" w14:textId="77777777" w:rsidR="00076AF3" w:rsidRPr="001600AD" w:rsidRDefault="00076AF3" w:rsidP="00BA4654">
            <w:r w:rsidRPr="001600AD">
              <w:t>1965.00</w:t>
            </w:r>
          </w:p>
        </w:tc>
        <w:tc>
          <w:tcPr>
            <w:tcW w:w="877" w:type="pct"/>
            <w:noWrap/>
          </w:tcPr>
          <w:p w14:paraId="5C546BAC" w14:textId="77777777" w:rsidR="00076AF3" w:rsidRPr="001600AD" w:rsidRDefault="00076AF3" w:rsidP="00BA4654">
            <w:r w:rsidRPr="001600AD">
              <w:t>Земли населенных пунктов</w:t>
            </w:r>
          </w:p>
        </w:tc>
        <w:tc>
          <w:tcPr>
            <w:tcW w:w="919" w:type="pct"/>
            <w:noWrap/>
          </w:tcPr>
          <w:p w14:paraId="2DB39833" w14:textId="77777777" w:rsidR="00076AF3" w:rsidRPr="001600AD" w:rsidRDefault="00076AF3" w:rsidP="00BA4654">
            <w:r w:rsidRPr="001600AD">
              <w:t>Для ведения личного подсобного хозяйства</w:t>
            </w:r>
          </w:p>
        </w:tc>
        <w:tc>
          <w:tcPr>
            <w:tcW w:w="877" w:type="pct"/>
            <w:noWrap/>
          </w:tcPr>
          <w:p w14:paraId="5DE2B9E3" w14:textId="77777777" w:rsidR="00076AF3" w:rsidRPr="001600AD" w:rsidRDefault="00076AF3" w:rsidP="00BA4654">
            <w:r w:rsidRPr="001600AD">
              <w:t>Земли населенных пунктов</w:t>
            </w:r>
          </w:p>
        </w:tc>
        <w:tc>
          <w:tcPr>
            <w:tcW w:w="919" w:type="pct"/>
            <w:noWrap/>
          </w:tcPr>
          <w:p w14:paraId="5E021FBE" w14:textId="77777777" w:rsidR="00076AF3" w:rsidRPr="001600AD" w:rsidRDefault="00076AF3" w:rsidP="00BA4654">
            <w:r w:rsidRPr="001600AD">
              <w:t>Для ведения личного подсобного хозяйства</w:t>
            </w:r>
          </w:p>
        </w:tc>
      </w:tr>
      <w:tr w:rsidR="00076AF3" w:rsidRPr="00936062" w14:paraId="1639AD96" w14:textId="77777777" w:rsidTr="00BF1336">
        <w:tc>
          <w:tcPr>
            <w:tcW w:w="199" w:type="pct"/>
            <w:noWrap/>
          </w:tcPr>
          <w:p w14:paraId="1C90F4F8" w14:textId="77777777" w:rsidR="00076AF3" w:rsidRPr="001600AD" w:rsidRDefault="00076AF3" w:rsidP="00BA4654">
            <w:r w:rsidRPr="001600AD">
              <w:t>263</w:t>
            </w:r>
          </w:p>
        </w:tc>
        <w:tc>
          <w:tcPr>
            <w:tcW w:w="748" w:type="pct"/>
            <w:noWrap/>
          </w:tcPr>
          <w:p w14:paraId="00128DC9" w14:textId="77777777" w:rsidR="00076AF3" w:rsidRPr="001600AD" w:rsidRDefault="00076AF3" w:rsidP="00BA4654">
            <w:r w:rsidRPr="001600AD">
              <w:t>54:04:010202:20</w:t>
            </w:r>
          </w:p>
        </w:tc>
        <w:tc>
          <w:tcPr>
            <w:tcW w:w="460" w:type="pct"/>
            <w:noWrap/>
          </w:tcPr>
          <w:p w14:paraId="62D61AA1" w14:textId="77777777" w:rsidR="00076AF3" w:rsidRPr="001600AD" w:rsidRDefault="00076AF3" w:rsidP="00BA4654">
            <w:r w:rsidRPr="001600AD">
              <w:t>1485.00</w:t>
            </w:r>
          </w:p>
        </w:tc>
        <w:tc>
          <w:tcPr>
            <w:tcW w:w="877" w:type="pct"/>
            <w:noWrap/>
          </w:tcPr>
          <w:p w14:paraId="4AC87EB0" w14:textId="77777777" w:rsidR="00076AF3" w:rsidRPr="001600AD" w:rsidRDefault="00076AF3" w:rsidP="00BA4654">
            <w:r w:rsidRPr="001600AD">
              <w:t>Земли населенных пунктов</w:t>
            </w:r>
          </w:p>
        </w:tc>
        <w:tc>
          <w:tcPr>
            <w:tcW w:w="919" w:type="pct"/>
            <w:noWrap/>
          </w:tcPr>
          <w:p w14:paraId="08B0F225" w14:textId="77777777" w:rsidR="00076AF3" w:rsidRPr="001600AD" w:rsidRDefault="00076AF3" w:rsidP="00BA4654">
            <w:r w:rsidRPr="001600AD">
              <w:t>Для ведения личного подсобного хозяйства</w:t>
            </w:r>
          </w:p>
        </w:tc>
        <w:tc>
          <w:tcPr>
            <w:tcW w:w="877" w:type="pct"/>
            <w:noWrap/>
          </w:tcPr>
          <w:p w14:paraId="07461E82" w14:textId="77777777" w:rsidR="00076AF3" w:rsidRPr="001600AD" w:rsidRDefault="00076AF3" w:rsidP="00BA4654">
            <w:r w:rsidRPr="001600AD">
              <w:t>Земли населенных пунктов</w:t>
            </w:r>
          </w:p>
        </w:tc>
        <w:tc>
          <w:tcPr>
            <w:tcW w:w="919" w:type="pct"/>
            <w:noWrap/>
          </w:tcPr>
          <w:p w14:paraId="280D0305" w14:textId="77777777" w:rsidR="00076AF3" w:rsidRPr="001600AD" w:rsidRDefault="00076AF3" w:rsidP="00BA4654">
            <w:r w:rsidRPr="001600AD">
              <w:t>Для ведения личного подсобного хозяйства</w:t>
            </w:r>
          </w:p>
        </w:tc>
      </w:tr>
      <w:tr w:rsidR="00076AF3" w:rsidRPr="00936062" w14:paraId="70E7D05E" w14:textId="77777777" w:rsidTr="00BF1336">
        <w:tc>
          <w:tcPr>
            <w:tcW w:w="199" w:type="pct"/>
            <w:noWrap/>
          </w:tcPr>
          <w:p w14:paraId="3DC51402" w14:textId="77777777" w:rsidR="00076AF3" w:rsidRPr="001600AD" w:rsidRDefault="00076AF3" w:rsidP="00BA4654">
            <w:r w:rsidRPr="001600AD">
              <w:t>264</w:t>
            </w:r>
          </w:p>
        </w:tc>
        <w:tc>
          <w:tcPr>
            <w:tcW w:w="748" w:type="pct"/>
            <w:noWrap/>
          </w:tcPr>
          <w:p w14:paraId="4C9D5343" w14:textId="77777777" w:rsidR="00076AF3" w:rsidRPr="001600AD" w:rsidRDefault="00076AF3" w:rsidP="00BA4654">
            <w:r w:rsidRPr="001600AD">
              <w:t>54:04:010202:21</w:t>
            </w:r>
          </w:p>
        </w:tc>
        <w:tc>
          <w:tcPr>
            <w:tcW w:w="460" w:type="pct"/>
            <w:noWrap/>
          </w:tcPr>
          <w:p w14:paraId="4A901691" w14:textId="77777777" w:rsidR="00076AF3" w:rsidRPr="001600AD" w:rsidRDefault="00076AF3" w:rsidP="00BA4654">
            <w:r w:rsidRPr="001600AD">
              <w:t>1564.00</w:t>
            </w:r>
          </w:p>
        </w:tc>
        <w:tc>
          <w:tcPr>
            <w:tcW w:w="877" w:type="pct"/>
            <w:noWrap/>
          </w:tcPr>
          <w:p w14:paraId="14BEA1BA" w14:textId="77777777" w:rsidR="00076AF3" w:rsidRPr="001600AD" w:rsidRDefault="00076AF3" w:rsidP="00BA4654">
            <w:r w:rsidRPr="001600AD">
              <w:t>Земли населенных пунктов</w:t>
            </w:r>
          </w:p>
        </w:tc>
        <w:tc>
          <w:tcPr>
            <w:tcW w:w="919" w:type="pct"/>
            <w:noWrap/>
          </w:tcPr>
          <w:p w14:paraId="704F295F" w14:textId="77777777" w:rsidR="00076AF3" w:rsidRPr="001600AD" w:rsidRDefault="00076AF3" w:rsidP="00BA4654">
            <w:r w:rsidRPr="001600AD">
              <w:t>Для ведения личного подсобного хозяйства</w:t>
            </w:r>
          </w:p>
        </w:tc>
        <w:tc>
          <w:tcPr>
            <w:tcW w:w="877" w:type="pct"/>
            <w:noWrap/>
          </w:tcPr>
          <w:p w14:paraId="27F30252" w14:textId="77777777" w:rsidR="00076AF3" w:rsidRPr="001600AD" w:rsidRDefault="00076AF3" w:rsidP="00BA4654">
            <w:r w:rsidRPr="001600AD">
              <w:t>Земли населенных пунктов</w:t>
            </w:r>
          </w:p>
        </w:tc>
        <w:tc>
          <w:tcPr>
            <w:tcW w:w="919" w:type="pct"/>
            <w:noWrap/>
          </w:tcPr>
          <w:p w14:paraId="30ACD157" w14:textId="77777777" w:rsidR="00076AF3" w:rsidRPr="001600AD" w:rsidRDefault="00076AF3" w:rsidP="00BA4654">
            <w:r w:rsidRPr="001600AD">
              <w:t>Для ведения личного подсобного хозяйства</w:t>
            </w:r>
          </w:p>
        </w:tc>
      </w:tr>
      <w:tr w:rsidR="00076AF3" w:rsidRPr="00936062" w14:paraId="0C9E9A22" w14:textId="77777777" w:rsidTr="00BF1336">
        <w:tc>
          <w:tcPr>
            <w:tcW w:w="199" w:type="pct"/>
            <w:noWrap/>
          </w:tcPr>
          <w:p w14:paraId="08319738" w14:textId="77777777" w:rsidR="00076AF3" w:rsidRPr="001600AD" w:rsidRDefault="00076AF3" w:rsidP="00BA4654">
            <w:r w:rsidRPr="001600AD">
              <w:t>265</w:t>
            </w:r>
          </w:p>
        </w:tc>
        <w:tc>
          <w:tcPr>
            <w:tcW w:w="748" w:type="pct"/>
            <w:noWrap/>
          </w:tcPr>
          <w:p w14:paraId="7182F690" w14:textId="77777777" w:rsidR="00076AF3" w:rsidRPr="001600AD" w:rsidRDefault="00076AF3" w:rsidP="00BA4654">
            <w:r w:rsidRPr="001600AD">
              <w:t>54:04:010202:22</w:t>
            </w:r>
          </w:p>
        </w:tc>
        <w:tc>
          <w:tcPr>
            <w:tcW w:w="460" w:type="pct"/>
            <w:noWrap/>
          </w:tcPr>
          <w:p w14:paraId="4839ED7F" w14:textId="77777777" w:rsidR="00076AF3" w:rsidRPr="001600AD" w:rsidRDefault="00076AF3" w:rsidP="00BA4654">
            <w:r w:rsidRPr="001600AD">
              <w:t>3000.00</w:t>
            </w:r>
          </w:p>
        </w:tc>
        <w:tc>
          <w:tcPr>
            <w:tcW w:w="877" w:type="pct"/>
            <w:noWrap/>
          </w:tcPr>
          <w:p w14:paraId="7158EC4A" w14:textId="77777777" w:rsidR="00076AF3" w:rsidRPr="001600AD" w:rsidRDefault="00076AF3" w:rsidP="00BA4654">
            <w:r w:rsidRPr="001600AD">
              <w:t>Земли населенных пунктов</w:t>
            </w:r>
          </w:p>
        </w:tc>
        <w:tc>
          <w:tcPr>
            <w:tcW w:w="919" w:type="pct"/>
            <w:noWrap/>
          </w:tcPr>
          <w:p w14:paraId="7B6DB3D6" w14:textId="77777777" w:rsidR="00076AF3" w:rsidRPr="001600AD" w:rsidRDefault="00076AF3" w:rsidP="00BA4654">
            <w:r w:rsidRPr="001600AD">
              <w:t>Для ведения личного подсобного хозяйства</w:t>
            </w:r>
          </w:p>
        </w:tc>
        <w:tc>
          <w:tcPr>
            <w:tcW w:w="877" w:type="pct"/>
            <w:noWrap/>
          </w:tcPr>
          <w:p w14:paraId="3A991ABE" w14:textId="77777777" w:rsidR="00076AF3" w:rsidRPr="001600AD" w:rsidRDefault="00076AF3" w:rsidP="00BA4654">
            <w:r w:rsidRPr="001600AD">
              <w:t>Земли населенных пунктов</w:t>
            </w:r>
          </w:p>
        </w:tc>
        <w:tc>
          <w:tcPr>
            <w:tcW w:w="919" w:type="pct"/>
            <w:noWrap/>
          </w:tcPr>
          <w:p w14:paraId="1EA3CA8F" w14:textId="77777777" w:rsidR="00076AF3" w:rsidRPr="001600AD" w:rsidRDefault="00076AF3" w:rsidP="00BA4654">
            <w:r w:rsidRPr="001600AD">
              <w:t>Для ведения личного подсобного хозяйства</w:t>
            </w:r>
          </w:p>
        </w:tc>
      </w:tr>
      <w:tr w:rsidR="00076AF3" w:rsidRPr="00936062" w14:paraId="5D193816" w14:textId="77777777" w:rsidTr="00BF1336">
        <w:tc>
          <w:tcPr>
            <w:tcW w:w="199" w:type="pct"/>
            <w:noWrap/>
          </w:tcPr>
          <w:p w14:paraId="3B8BB716" w14:textId="77777777" w:rsidR="00076AF3" w:rsidRPr="001600AD" w:rsidRDefault="00076AF3" w:rsidP="00BA4654">
            <w:r w:rsidRPr="001600AD">
              <w:t>266</w:t>
            </w:r>
          </w:p>
        </w:tc>
        <w:tc>
          <w:tcPr>
            <w:tcW w:w="748" w:type="pct"/>
            <w:noWrap/>
          </w:tcPr>
          <w:p w14:paraId="79FB8B53" w14:textId="77777777" w:rsidR="00076AF3" w:rsidRPr="001600AD" w:rsidRDefault="00076AF3" w:rsidP="00BA4654">
            <w:r w:rsidRPr="001600AD">
              <w:t>54:04:010202:23</w:t>
            </w:r>
          </w:p>
        </w:tc>
        <w:tc>
          <w:tcPr>
            <w:tcW w:w="460" w:type="pct"/>
            <w:noWrap/>
          </w:tcPr>
          <w:p w14:paraId="421CE22B" w14:textId="77777777" w:rsidR="00076AF3" w:rsidRPr="001600AD" w:rsidRDefault="00076AF3" w:rsidP="00BA4654">
            <w:r w:rsidRPr="001600AD">
              <w:t>1700.00</w:t>
            </w:r>
          </w:p>
        </w:tc>
        <w:tc>
          <w:tcPr>
            <w:tcW w:w="877" w:type="pct"/>
            <w:noWrap/>
          </w:tcPr>
          <w:p w14:paraId="691D5E91" w14:textId="77777777" w:rsidR="00076AF3" w:rsidRPr="001600AD" w:rsidRDefault="00076AF3" w:rsidP="00BA4654">
            <w:r w:rsidRPr="001600AD">
              <w:t>Земли населенных пунктов</w:t>
            </w:r>
          </w:p>
        </w:tc>
        <w:tc>
          <w:tcPr>
            <w:tcW w:w="919" w:type="pct"/>
            <w:noWrap/>
          </w:tcPr>
          <w:p w14:paraId="26C1BD70" w14:textId="77777777" w:rsidR="00076AF3" w:rsidRPr="001600AD" w:rsidRDefault="00076AF3" w:rsidP="00BA4654">
            <w:r w:rsidRPr="001600AD">
              <w:t>Для ведения личного подсобного хозяйства</w:t>
            </w:r>
          </w:p>
        </w:tc>
        <w:tc>
          <w:tcPr>
            <w:tcW w:w="877" w:type="pct"/>
            <w:noWrap/>
          </w:tcPr>
          <w:p w14:paraId="718D4694" w14:textId="77777777" w:rsidR="00076AF3" w:rsidRPr="001600AD" w:rsidRDefault="00076AF3" w:rsidP="00BA4654">
            <w:r w:rsidRPr="001600AD">
              <w:t>Земли населенных пунктов</w:t>
            </w:r>
          </w:p>
        </w:tc>
        <w:tc>
          <w:tcPr>
            <w:tcW w:w="919" w:type="pct"/>
            <w:noWrap/>
          </w:tcPr>
          <w:p w14:paraId="53D99440" w14:textId="77777777" w:rsidR="00076AF3" w:rsidRPr="001600AD" w:rsidRDefault="00076AF3" w:rsidP="00BA4654">
            <w:r w:rsidRPr="001600AD">
              <w:t>Для ведения личного подсобного хозяйства</w:t>
            </w:r>
          </w:p>
        </w:tc>
      </w:tr>
      <w:tr w:rsidR="00076AF3" w:rsidRPr="00936062" w14:paraId="4C3377CD" w14:textId="77777777" w:rsidTr="00BF1336">
        <w:tc>
          <w:tcPr>
            <w:tcW w:w="199" w:type="pct"/>
            <w:noWrap/>
          </w:tcPr>
          <w:p w14:paraId="2B897FDB" w14:textId="77777777" w:rsidR="00076AF3" w:rsidRPr="001600AD" w:rsidRDefault="00076AF3" w:rsidP="00BA4654">
            <w:r w:rsidRPr="001600AD">
              <w:t>267</w:t>
            </w:r>
          </w:p>
        </w:tc>
        <w:tc>
          <w:tcPr>
            <w:tcW w:w="748" w:type="pct"/>
            <w:noWrap/>
          </w:tcPr>
          <w:p w14:paraId="54FAC28F" w14:textId="77777777" w:rsidR="00076AF3" w:rsidRPr="001600AD" w:rsidRDefault="00076AF3" w:rsidP="00BA4654">
            <w:r w:rsidRPr="001600AD">
              <w:t>54:04:010202:24</w:t>
            </w:r>
          </w:p>
        </w:tc>
        <w:tc>
          <w:tcPr>
            <w:tcW w:w="460" w:type="pct"/>
            <w:noWrap/>
          </w:tcPr>
          <w:p w14:paraId="3306C529" w14:textId="77777777" w:rsidR="00076AF3" w:rsidRPr="001600AD" w:rsidRDefault="00076AF3" w:rsidP="00BA4654">
            <w:r w:rsidRPr="001600AD">
              <w:t>1589.00</w:t>
            </w:r>
          </w:p>
        </w:tc>
        <w:tc>
          <w:tcPr>
            <w:tcW w:w="877" w:type="pct"/>
            <w:noWrap/>
          </w:tcPr>
          <w:p w14:paraId="25C68E3D" w14:textId="77777777" w:rsidR="00076AF3" w:rsidRPr="001600AD" w:rsidRDefault="00076AF3" w:rsidP="00BA4654">
            <w:r w:rsidRPr="001600AD">
              <w:t>Земли населенных пунктов</w:t>
            </w:r>
          </w:p>
        </w:tc>
        <w:tc>
          <w:tcPr>
            <w:tcW w:w="919" w:type="pct"/>
            <w:noWrap/>
          </w:tcPr>
          <w:p w14:paraId="4D4B738E" w14:textId="77777777" w:rsidR="00076AF3" w:rsidRPr="001600AD" w:rsidRDefault="00076AF3" w:rsidP="00BA4654">
            <w:r w:rsidRPr="001600AD">
              <w:t>Для ведения личного подсобного хозяйства</w:t>
            </w:r>
          </w:p>
        </w:tc>
        <w:tc>
          <w:tcPr>
            <w:tcW w:w="877" w:type="pct"/>
            <w:noWrap/>
          </w:tcPr>
          <w:p w14:paraId="629CEDAB" w14:textId="77777777" w:rsidR="00076AF3" w:rsidRPr="001600AD" w:rsidRDefault="00076AF3" w:rsidP="00BA4654">
            <w:r w:rsidRPr="001600AD">
              <w:t>Земли населенных пунктов</w:t>
            </w:r>
          </w:p>
        </w:tc>
        <w:tc>
          <w:tcPr>
            <w:tcW w:w="919" w:type="pct"/>
            <w:noWrap/>
          </w:tcPr>
          <w:p w14:paraId="3956A638" w14:textId="77777777" w:rsidR="00076AF3" w:rsidRPr="001600AD" w:rsidRDefault="00076AF3" w:rsidP="00BA4654">
            <w:r w:rsidRPr="001600AD">
              <w:t>Для ведения личного подсобного хозяйства</w:t>
            </w:r>
          </w:p>
        </w:tc>
      </w:tr>
      <w:tr w:rsidR="00076AF3" w:rsidRPr="00936062" w14:paraId="2BCC6F9F" w14:textId="77777777" w:rsidTr="00BF1336">
        <w:tc>
          <w:tcPr>
            <w:tcW w:w="199" w:type="pct"/>
            <w:noWrap/>
          </w:tcPr>
          <w:p w14:paraId="6D87DBEC" w14:textId="77777777" w:rsidR="00076AF3" w:rsidRPr="001600AD" w:rsidRDefault="00076AF3" w:rsidP="00BA4654">
            <w:r w:rsidRPr="001600AD">
              <w:t>268</w:t>
            </w:r>
          </w:p>
        </w:tc>
        <w:tc>
          <w:tcPr>
            <w:tcW w:w="748" w:type="pct"/>
            <w:noWrap/>
          </w:tcPr>
          <w:p w14:paraId="100CCE85" w14:textId="77777777" w:rsidR="00076AF3" w:rsidRPr="001600AD" w:rsidRDefault="00076AF3" w:rsidP="00BA4654">
            <w:r w:rsidRPr="001600AD">
              <w:t>54:04:010202:247</w:t>
            </w:r>
          </w:p>
        </w:tc>
        <w:tc>
          <w:tcPr>
            <w:tcW w:w="460" w:type="pct"/>
            <w:noWrap/>
          </w:tcPr>
          <w:p w14:paraId="565B7971" w14:textId="77777777" w:rsidR="00076AF3" w:rsidRPr="001600AD" w:rsidRDefault="00076AF3" w:rsidP="00BA4654">
            <w:r w:rsidRPr="001600AD">
              <w:t>1094.00</w:t>
            </w:r>
          </w:p>
        </w:tc>
        <w:tc>
          <w:tcPr>
            <w:tcW w:w="877" w:type="pct"/>
            <w:noWrap/>
          </w:tcPr>
          <w:p w14:paraId="0E4EB593" w14:textId="77777777" w:rsidR="00076AF3" w:rsidRPr="001600AD" w:rsidRDefault="00076AF3" w:rsidP="00BA4654">
            <w:r w:rsidRPr="001600AD">
              <w:t>Земли населенных пунктов</w:t>
            </w:r>
          </w:p>
        </w:tc>
        <w:tc>
          <w:tcPr>
            <w:tcW w:w="919" w:type="pct"/>
            <w:noWrap/>
          </w:tcPr>
          <w:p w14:paraId="7C9893DA" w14:textId="77777777" w:rsidR="00076AF3" w:rsidRPr="001600AD" w:rsidRDefault="00076AF3" w:rsidP="00BA4654">
            <w:r w:rsidRPr="001600AD">
              <w:t>для ведения личного подсобного хозяйства</w:t>
            </w:r>
          </w:p>
        </w:tc>
        <w:tc>
          <w:tcPr>
            <w:tcW w:w="877" w:type="pct"/>
            <w:noWrap/>
          </w:tcPr>
          <w:p w14:paraId="046D0F08" w14:textId="77777777" w:rsidR="00076AF3" w:rsidRPr="001600AD" w:rsidRDefault="00076AF3" w:rsidP="00BA4654">
            <w:r w:rsidRPr="001600AD">
              <w:t>Земли населенных пунктов</w:t>
            </w:r>
          </w:p>
        </w:tc>
        <w:tc>
          <w:tcPr>
            <w:tcW w:w="919" w:type="pct"/>
            <w:noWrap/>
          </w:tcPr>
          <w:p w14:paraId="66E64AB2" w14:textId="77777777" w:rsidR="00076AF3" w:rsidRPr="001600AD" w:rsidRDefault="00076AF3" w:rsidP="00BA4654">
            <w:r w:rsidRPr="001600AD">
              <w:t>для ведения личного подсобного хозяйства</w:t>
            </w:r>
          </w:p>
        </w:tc>
      </w:tr>
      <w:tr w:rsidR="00076AF3" w:rsidRPr="00936062" w14:paraId="5E5E063C" w14:textId="77777777" w:rsidTr="00BF1336">
        <w:tc>
          <w:tcPr>
            <w:tcW w:w="199" w:type="pct"/>
            <w:noWrap/>
          </w:tcPr>
          <w:p w14:paraId="5CE3023F" w14:textId="77777777" w:rsidR="00076AF3" w:rsidRPr="001600AD" w:rsidRDefault="00076AF3" w:rsidP="00BA4654">
            <w:r w:rsidRPr="001600AD">
              <w:t>269</w:t>
            </w:r>
          </w:p>
        </w:tc>
        <w:tc>
          <w:tcPr>
            <w:tcW w:w="748" w:type="pct"/>
            <w:noWrap/>
          </w:tcPr>
          <w:p w14:paraId="0BDA22C7" w14:textId="77777777" w:rsidR="00076AF3" w:rsidRPr="001600AD" w:rsidRDefault="00076AF3" w:rsidP="00BA4654">
            <w:r w:rsidRPr="001600AD">
              <w:t>54:04:010202:248</w:t>
            </w:r>
          </w:p>
        </w:tc>
        <w:tc>
          <w:tcPr>
            <w:tcW w:w="460" w:type="pct"/>
            <w:noWrap/>
          </w:tcPr>
          <w:p w14:paraId="4A74D162" w14:textId="77777777" w:rsidR="00076AF3" w:rsidRPr="001600AD" w:rsidRDefault="00076AF3" w:rsidP="00BA4654">
            <w:r w:rsidRPr="001600AD">
              <w:t>2771.00</w:t>
            </w:r>
          </w:p>
        </w:tc>
        <w:tc>
          <w:tcPr>
            <w:tcW w:w="877" w:type="pct"/>
            <w:noWrap/>
          </w:tcPr>
          <w:p w14:paraId="7E917311" w14:textId="77777777" w:rsidR="00076AF3" w:rsidRPr="001600AD" w:rsidRDefault="00076AF3" w:rsidP="00BA4654">
            <w:r w:rsidRPr="001600AD">
              <w:t>Земли населенных пунктов</w:t>
            </w:r>
          </w:p>
        </w:tc>
        <w:tc>
          <w:tcPr>
            <w:tcW w:w="919" w:type="pct"/>
            <w:noWrap/>
          </w:tcPr>
          <w:p w14:paraId="2CF8448B" w14:textId="77777777" w:rsidR="00076AF3" w:rsidRPr="001600AD" w:rsidRDefault="00076AF3" w:rsidP="00BA4654">
            <w:r w:rsidRPr="001600AD">
              <w:t>Для ведения личного подсобного хозяйства (приусадебный земельный участок)</w:t>
            </w:r>
          </w:p>
        </w:tc>
        <w:tc>
          <w:tcPr>
            <w:tcW w:w="877" w:type="pct"/>
            <w:noWrap/>
          </w:tcPr>
          <w:p w14:paraId="4B6A5B97" w14:textId="77777777" w:rsidR="00076AF3" w:rsidRPr="001600AD" w:rsidRDefault="00076AF3" w:rsidP="00BA4654">
            <w:r w:rsidRPr="001600AD">
              <w:t>Земли населенных пунктов</w:t>
            </w:r>
          </w:p>
        </w:tc>
        <w:tc>
          <w:tcPr>
            <w:tcW w:w="919" w:type="pct"/>
            <w:noWrap/>
          </w:tcPr>
          <w:p w14:paraId="4A489A8E" w14:textId="77777777" w:rsidR="00076AF3" w:rsidRPr="001600AD" w:rsidRDefault="00076AF3" w:rsidP="00BA4654">
            <w:r w:rsidRPr="001600AD">
              <w:t>Для ведения личного подсобного хозяйства (приусадебный земельный участок)</w:t>
            </w:r>
          </w:p>
        </w:tc>
      </w:tr>
      <w:tr w:rsidR="00076AF3" w:rsidRPr="00936062" w14:paraId="5BA2D76D" w14:textId="77777777" w:rsidTr="00BF1336">
        <w:tc>
          <w:tcPr>
            <w:tcW w:w="199" w:type="pct"/>
            <w:noWrap/>
          </w:tcPr>
          <w:p w14:paraId="58222508" w14:textId="77777777" w:rsidR="00076AF3" w:rsidRPr="001600AD" w:rsidRDefault="00076AF3" w:rsidP="00BA4654">
            <w:r w:rsidRPr="001600AD">
              <w:t>270</w:t>
            </w:r>
          </w:p>
        </w:tc>
        <w:tc>
          <w:tcPr>
            <w:tcW w:w="748" w:type="pct"/>
            <w:noWrap/>
          </w:tcPr>
          <w:p w14:paraId="30F379B3" w14:textId="77777777" w:rsidR="00076AF3" w:rsidRPr="001600AD" w:rsidRDefault="00076AF3" w:rsidP="00BA4654">
            <w:r w:rsidRPr="001600AD">
              <w:t>54:04:010202:25</w:t>
            </w:r>
          </w:p>
        </w:tc>
        <w:tc>
          <w:tcPr>
            <w:tcW w:w="460" w:type="pct"/>
            <w:noWrap/>
          </w:tcPr>
          <w:p w14:paraId="0790A10C" w14:textId="77777777" w:rsidR="00076AF3" w:rsidRPr="001600AD" w:rsidRDefault="00076AF3" w:rsidP="00BA4654">
            <w:r w:rsidRPr="001600AD">
              <w:t>803.00</w:t>
            </w:r>
          </w:p>
        </w:tc>
        <w:tc>
          <w:tcPr>
            <w:tcW w:w="877" w:type="pct"/>
            <w:noWrap/>
          </w:tcPr>
          <w:p w14:paraId="527EF4BE" w14:textId="77777777" w:rsidR="00076AF3" w:rsidRPr="001600AD" w:rsidRDefault="00076AF3" w:rsidP="00BA4654">
            <w:r w:rsidRPr="001600AD">
              <w:t>Земли населенных пунктов</w:t>
            </w:r>
          </w:p>
        </w:tc>
        <w:tc>
          <w:tcPr>
            <w:tcW w:w="919" w:type="pct"/>
            <w:noWrap/>
          </w:tcPr>
          <w:p w14:paraId="6B7FFD61" w14:textId="77777777" w:rsidR="00076AF3" w:rsidRPr="001600AD" w:rsidRDefault="00076AF3" w:rsidP="00BA4654">
            <w:r w:rsidRPr="001600AD">
              <w:t>Для ведения личного подсобного хозяйства</w:t>
            </w:r>
          </w:p>
        </w:tc>
        <w:tc>
          <w:tcPr>
            <w:tcW w:w="877" w:type="pct"/>
            <w:noWrap/>
          </w:tcPr>
          <w:p w14:paraId="282862B5" w14:textId="77777777" w:rsidR="00076AF3" w:rsidRPr="001600AD" w:rsidRDefault="00076AF3" w:rsidP="00BA4654">
            <w:r w:rsidRPr="001600AD">
              <w:t>Земли населенных пунктов</w:t>
            </w:r>
          </w:p>
        </w:tc>
        <w:tc>
          <w:tcPr>
            <w:tcW w:w="919" w:type="pct"/>
            <w:noWrap/>
          </w:tcPr>
          <w:p w14:paraId="305F85F5" w14:textId="77777777" w:rsidR="00076AF3" w:rsidRPr="001600AD" w:rsidRDefault="00076AF3" w:rsidP="00BA4654">
            <w:r w:rsidRPr="001600AD">
              <w:t>Для ведения личного подсобного хозяйства</w:t>
            </w:r>
          </w:p>
        </w:tc>
      </w:tr>
      <w:tr w:rsidR="00076AF3" w:rsidRPr="00936062" w14:paraId="6FB0475E" w14:textId="77777777" w:rsidTr="00BF1336">
        <w:tc>
          <w:tcPr>
            <w:tcW w:w="199" w:type="pct"/>
            <w:noWrap/>
          </w:tcPr>
          <w:p w14:paraId="112F5F1F" w14:textId="77777777" w:rsidR="00076AF3" w:rsidRPr="001600AD" w:rsidRDefault="00076AF3" w:rsidP="00BA4654">
            <w:r w:rsidRPr="001600AD">
              <w:t>271</w:t>
            </w:r>
          </w:p>
        </w:tc>
        <w:tc>
          <w:tcPr>
            <w:tcW w:w="748" w:type="pct"/>
            <w:noWrap/>
          </w:tcPr>
          <w:p w14:paraId="6160D8AA" w14:textId="77777777" w:rsidR="00076AF3" w:rsidRPr="001600AD" w:rsidRDefault="00076AF3" w:rsidP="00BA4654">
            <w:r w:rsidRPr="001600AD">
              <w:t>54:04:010202:26</w:t>
            </w:r>
          </w:p>
        </w:tc>
        <w:tc>
          <w:tcPr>
            <w:tcW w:w="460" w:type="pct"/>
            <w:noWrap/>
          </w:tcPr>
          <w:p w14:paraId="5B64D8A2" w14:textId="77777777" w:rsidR="00076AF3" w:rsidRPr="001600AD" w:rsidRDefault="00076AF3" w:rsidP="00BA4654">
            <w:r w:rsidRPr="001600AD">
              <w:t>2628.00</w:t>
            </w:r>
          </w:p>
        </w:tc>
        <w:tc>
          <w:tcPr>
            <w:tcW w:w="877" w:type="pct"/>
            <w:noWrap/>
          </w:tcPr>
          <w:p w14:paraId="46D7A7C0" w14:textId="77777777" w:rsidR="00076AF3" w:rsidRPr="001600AD" w:rsidRDefault="00076AF3" w:rsidP="00BA4654">
            <w:r w:rsidRPr="001600AD">
              <w:t>Земли населенных пунктов</w:t>
            </w:r>
          </w:p>
        </w:tc>
        <w:tc>
          <w:tcPr>
            <w:tcW w:w="919" w:type="pct"/>
            <w:noWrap/>
          </w:tcPr>
          <w:p w14:paraId="5A4B55FA" w14:textId="77777777" w:rsidR="00076AF3" w:rsidRPr="001600AD" w:rsidRDefault="00076AF3" w:rsidP="00BA4654">
            <w:r w:rsidRPr="001600AD">
              <w:t>Для ведения личного подсобного хозяйства</w:t>
            </w:r>
          </w:p>
        </w:tc>
        <w:tc>
          <w:tcPr>
            <w:tcW w:w="877" w:type="pct"/>
            <w:noWrap/>
          </w:tcPr>
          <w:p w14:paraId="172E40DF" w14:textId="77777777" w:rsidR="00076AF3" w:rsidRPr="001600AD" w:rsidRDefault="00076AF3" w:rsidP="00BA4654">
            <w:r w:rsidRPr="001600AD">
              <w:t>Земли населенных пунктов</w:t>
            </w:r>
          </w:p>
        </w:tc>
        <w:tc>
          <w:tcPr>
            <w:tcW w:w="919" w:type="pct"/>
            <w:noWrap/>
          </w:tcPr>
          <w:p w14:paraId="647B77D0" w14:textId="77777777" w:rsidR="00076AF3" w:rsidRPr="001600AD" w:rsidRDefault="00076AF3" w:rsidP="00BA4654">
            <w:r w:rsidRPr="001600AD">
              <w:t>Для ведения личного подсобного хозяйства</w:t>
            </w:r>
          </w:p>
        </w:tc>
      </w:tr>
      <w:tr w:rsidR="00076AF3" w:rsidRPr="00936062" w14:paraId="13E0486E" w14:textId="77777777" w:rsidTr="00BF1336">
        <w:tc>
          <w:tcPr>
            <w:tcW w:w="199" w:type="pct"/>
            <w:noWrap/>
          </w:tcPr>
          <w:p w14:paraId="58AED510" w14:textId="77777777" w:rsidR="00076AF3" w:rsidRPr="001600AD" w:rsidRDefault="00076AF3" w:rsidP="00BA4654">
            <w:r w:rsidRPr="001600AD">
              <w:t>272</w:t>
            </w:r>
          </w:p>
        </w:tc>
        <w:tc>
          <w:tcPr>
            <w:tcW w:w="748" w:type="pct"/>
            <w:noWrap/>
          </w:tcPr>
          <w:p w14:paraId="4630A0A7" w14:textId="77777777" w:rsidR="00076AF3" w:rsidRPr="001600AD" w:rsidRDefault="00076AF3" w:rsidP="00BA4654">
            <w:r w:rsidRPr="001600AD">
              <w:t>54:04:010202:27</w:t>
            </w:r>
          </w:p>
        </w:tc>
        <w:tc>
          <w:tcPr>
            <w:tcW w:w="460" w:type="pct"/>
            <w:noWrap/>
          </w:tcPr>
          <w:p w14:paraId="528FF857" w14:textId="77777777" w:rsidR="00076AF3" w:rsidRPr="001600AD" w:rsidRDefault="00076AF3" w:rsidP="00BA4654">
            <w:r w:rsidRPr="001600AD">
              <w:t>2079.00</w:t>
            </w:r>
          </w:p>
        </w:tc>
        <w:tc>
          <w:tcPr>
            <w:tcW w:w="877" w:type="pct"/>
            <w:noWrap/>
          </w:tcPr>
          <w:p w14:paraId="7836FAFE" w14:textId="77777777" w:rsidR="00076AF3" w:rsidRPr="001600AD" w:rsidRDefault="00076AF3" w:rsidP="00BA4654">
            <w:r w:rsidRPr="001600AD">
              <w:t>Земли населенных пунктов</w:t>
            </w:r>
          </w:p>
        </w:tc>
        <w:tc>
          <w:tcPr>
            <w:tcW w:w="919" w:type="pct"/>
            <w:noWrap/>
          </w:tcPr>
          <w:p w14:paraId="7047D6DC" w14:textId="77777777" w:rsidR="00076AF3" w:rsidRPr="001600AD" w:rsidRDefault="00076AF3" w:rsidP="00BA4654">
            <w:r w:rsidRPr="001600AD">
              <w:t>Для ведения личного подсобного хозяйства</w:t>
            </w:r>
          </w:p>
        </w:tc>
        <w:tc>
          <w:tcPr>
            <w:tcW w:w="877" w:type="pct"/>
            <w:noWrap/>
          </w:tcPr>
          <w:p w14:paraId="0F0AA80A" w14:textId="77777777" w:rsidR="00076AF3" w:rsidRPr="001600AD" w:rsidRDefault="00076AF3" w:rsidP="00BA4654">
            <w:r w:rsidRPr="001600AD">
              <w:t>Земли населенных пунктов</w:t>
            </w:r>
          </w:p>
        </w:tc>
        <w:tc>
          <w:tcPr>
            <w:tcW w:w="919" w:type="pct"/>
            <w:noWrap/>
          </w:tcPr>
          <w:p w14:paraId="26DD53B0" w14:textId="77777777" w:rsidR="00076AF3" w:rsidRPr="001600AD" w:rsidRDefault="00076AF3" w:rsidP="00BA4654">
            <w:r w:rsidRPr="001600AD">
              <w:t>Для ведения личного подсобного хозяйства</w:t>
            </w:r>
          </w:p>
        </w:tc>
      </w:tr>
      <w:tr w:rsidR="00076AF3" w:rsidRPr="00936062" w14:paraId="16AD2D6F" w14:textId="77777777" w:rsidTr="00BF1336">
        <w:tc>
          <w:tcPr>
            <w:tcW w:w="199" w:type="pct"/>
            <w:noWrap/>
          </w:tcPr>
          <w:p w14:paraId="1E474E00" w14:textId="77777777" w:rsidR="00076AF3" w:rsidRPr="001600AD" w:rsidRDefault="00076AF3" w:rsidP="00BA4654">
            <w:r w:rsidRPr="001600AD">
              <w:t>273</w:t>
            </w:r>
          </w:p>
        </w:tc>
        <w:tc>
          <w:tcPr>
            <w:tcW w:w="748" w:type="pct"/>
            <w:noWrap/>
          </w:tcPr>
          <w:p w14:paraId="308805A8" w14:textId="77777777" w:rsidR="00076AF3" w:rsidRPr="001600AD" w:rsidRDefault="00076AF3" w:rsidP="00BA4654">
            <w:r w:rsidRPr="001600AD">
              <w:t>54:04:010202:28</w:t>
            </w:r>
          </w:p>
        </w:tc>
        <w:tc>
          <w:tcPr>
            <w:tcW w:w="460" w:type="pct"/>
            <w:noWrap/>
          </w:tcPr>
          <w:p w14:paraId="6D4DC596" w14:textId="77777777" w:rsidR="00076AF3" w:rsidRPr="001600AD" w:rsidRDefault="00076AF3" w:rsidP="00BA4654">
            <w:r w:rsidRPr="001600AD">
              <w:t>1988.00</w:t>
            </w:r>
          </w:p>
        </w:tc>
        <w:tc>
          <w:tcPr>
            <w:tcW w:w="877" w:type="pct"/>
            <w:noWrap/>
          </w:tcPr>
          <w:p w14:paraId="5BA1F73D"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6F96C0CA"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056EF93A"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0D5BD2A8"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0829324E" w14:textId="77777777" w:rsidTr="00BF1336">
        <w:tc>
          <w:tcPr>
            <w:tcW w:w="199" w:type="pct"/>
            <w:noWrap/>
          </w:tcPr>
          <w:p w14:paraId="0CB4A9DC" w14:textId="77777777" w:rsidR="00076AF3" w:rsidRPr="001600AD" w:rsidRDefault="00076AF3" w:rsidP="00BA4654">
            <w:r w:rsidRPr="001600AD">
              <w:lastRenderedPageBreak/>
              <w:t>274</w:t>
            </w:r>
          </w:p>
        </w:tc>
        <w:tc>
          <w:tcPr>
            <w:tcW w:w="748" w:type="pct"/>
            <w:noWrap/>
          </w:tcPr>
          <w:p w14:paraId="09E508AF" w14:textId="77777777" w:rsidR="00076AF3" w:rsidRPr="001600AD" w:rsidRDefault="00076AF3" w:rsidP="00BA4654">
            <w:r w:rsidRPr="001600AD">
              <w:t>54:04:010202:29</w:t>
            </w:r>
          </w:p>
        </w:tc>
        <w:tc>
          <w:tcPr>
            <w:tcW w:w="460" w:type="pct"/>
            <w:noWrap/>
          </w:tcPr>
          <w:p w14:paraId="328AD80C" w14:textId="77777777" w:rsidR="00076AF3" w:rsidRPr="001600AD" w:rsidRDefault="00076AF3" w:rsidP="00BA4654">
            <w:r w:rsidRPr="001600AD">
              <w:t>785.00</w:t>
            </w:r>
          </w:p>
        </w:tc>
        <w:tc>
          <w:tcPr>
            <w:tcW w:w="877" w:type="pct"/>
            <w:noWrap/>
          </w:tcPr>
          <w:p w14:paraId="138F2039" w14:textId="77777777" w:rsidR="00076AF3" w:rsidRPr="001600AD" w:rsidRDefault="00076AF3" w:rsidP="00BA4654">
            <w:r w:rsidRPr="001600AD">
              <w:t>Земли населенных пунктов</w:t>
            </w:r>
          </w:p>
        </w:tc>
        <w:tc>
          <w:tcPr>
            <w:tcW w:w="919" w:type="pct"/>
            <w:noWrap/>
          </w:tcPr>
          <w:p w14:paraId="74D3F8B4" w14:textId="77777777" w:rsidR="00076AF3" w:rsidRPr="001600AD" w:rsidRDefault="00076AF3" w:rsidP="00BA4654">
            <w:r w:rsidRPr="001600AD">
              <w:t>Для ведения личного подсобного хозяйства</w:t>
            </w:r>
          </w:p>
        </w:tc>
        <w:tc>
          <w:tcPr>
            <w:tcW w:w="877" w:type="pct"/>
            <w:noWrap/>
          </w:tcPr>
          <w:p w14:paraId="02F914F8" w14:textId="77777777" w:rsidR="00076AF3" w:rsidRPr="001600AD" w:rsidRDefault="00076AF3" w:rsidP="00BA4654">
            <w:r w:rsidRPr="001600AD">
              <w:t>Земли населенных пунктов</w:t>
            </w:r>
          </w:p>
        </w:tc>
        <w:tc>
          <w:tcPr>
            <w:tcW w:w="919" w:type="pct"/>
            <w:noWrap/>
          </w:tcPr>
          <w:p w14:paraId="28A62013" w14:textId="77777777" w:rsidR="00076AF3" w:rsidRPr="001600AD" w:rsidRDefault="00076AF3" w:rsidP="00BA4654">
            <w:r w:rsidRPr="001600AD">
              <w:t>Для ведения личного подсобного хозяйства</w:t>
            </w:r>
          </w:p>
        </w:tc>
      </w:tr>
      <w:tr w:rsidR="00076AF3" w:rsidRPr="00936062" w14:paraId="0291CEDA" w14:textId="77777777" w:rsidTr="00BF1336">
        <w:tc>
          <w:tcPr>
            <w:tcW w:w="199" w:type="pct"/>
            <w:noWrap/>
          </w:tcPr>
          <w:p w14:paraId="2F7B83B3" w14:textId="77777777" w:rsidR="00076AF3" w:rsidRPr="001600AD" w:rsidRDefault="00076AF3" w:rsidP="00BA4654">
            <w:r w:rsidRPr="001600AD">
              <w:t>275</w:t>
            </w:r>
          </w:p>
        </w:tc>
        <w:tc>
          <w:tcPr>
            <w:tcW w:w="748" w:type="pct"/>
            <w:noWrap/>
          </w:tcPr>
          <w:p w14:paraId="307827B2" w14:textId="77777777" w:rsidR="00076AF3" w:rsidRPr="001600AD" w:rsidRDefault="00076AF3" w:rsidP="00BA4654">
            <w:r w:rsidRPr="001600AD">
              <w:t>54:04:010202:30</w:t>
            </w:r>
          </w:p>
        </w:tc>
        <w:tc>
          <w:tcPr>
            <w:tcW w:w="460" w:type="pct"/>
            <w:noWrap/>
          </w:tcPr>
          <w:p w14:paraId="0C979DF3" w14:textId="77777777" w:rsidR="00076AF3" w:rsidRPr="001600AD" w:rsidRDefault="00076AF3" w:rsidP="00BA4654">
            <w:r w:rsidRPr="001600AD">
              <w:t>946.00</w:t>
            </w:r>
          </w:p>
        </w:tc>
        <w:tc>
          <w:tcPr>
            <w:tcW w:w="877" w:type="pct"/>
            <w:noWrap/>
          </w:tcPr>
          <w:p w14:paraId="2F93354A" w14:textId="77777777" w:rsidR="00076AF3" w:rsidRPr="001600AD" w:rsidRDefault="00076AF3" w:rsidP="00BA4654">
            <w:r w:rsidRPr="001600AD">
              <w:t>Земли населенных пунктов</w:t>
            </w:r>
          </w:p>
        </w:tc>
        <w:tc>
          <w:tcPr>
            <w:tcW w:w="919" w:type="pct"/>
            <w:noWrap/>
          </w:tcPr>
          <w:p w14:paraId="3D7032B2" w14:textId="77777777" w:rsidR="00076AF3" w:rsidRPr="001600AD" w:rsidRDefault="00076AF3" w:rsidP="00BA4654">
            <w:r w:rsidRPr="001600AD">
              <w:t>Для ведения личного подсобного хозяйства</w:t>
            </w:r>
          </w:p>
        </w:tc>
        <w:tc>
          <w:tcPr>
            <w:tcW w:w="877" w:type="pct"/>
            <w:noWrap/>
          </w:tcPr>
          <w:p w14:paraId="1455B633" w14:textId="77777777" w:rsidR="00076AF3" w:rsidRPr="001600AD" w:rsidRDefault="00076AF3" w:rsidP="00BA4654">
            <w:r w:rsidRPr="001600AD">
              <w:t>Земли населенных пунктов</w:t>
            </w:r>
          </w:p>
        </w:tc>
        <w:tc>
          <w:tcPr>
            <w:tcW w:w="919" w:type="pct"/>
            <w:noWrap/>
          </w:tcPr>
          <w:p w14:paraId="373B8CB5" w14:textId="77777777" w:rsidR="00076AF3" w:rsidRPr="001600AD" w:rsidRDefault="00076AF3" w:rsidP="00BA4654">
            <w:r w:rsidRPr="001600AD">
              <w:t>Для ведения личного подсобного хозяйства</w:t>
            </w:r>
          </w:p>
        </w:tc>
      </w:tr>
      <w:tr w:rsidR="00076AF3" w:rsidRPr="00936062" w14:paraId="03CBCB7F" w14:textId="77777777" w:rsidTr="00BF1336">
        <w:tc>
          <w:tcPr>
            <w:tcW w:w="199" w:type="pct"/>
            <w:noWrap/>
          </w:tcPr>
          <w:p w14:paraId="2EB94588" w14:textId="77777777" w:rsidR="00076AF3" w:rsidRPr="001600AD" w:rsidRDefault="00076AF3" w:rsidP="00BA4654">
            <w:r w:rsidRPr="001600AD">
              <w:t>276</w:t>
            </w:r>
          </w:p>
        </w:tc>
        <w:tc>
          <w:tcPr>
            <w:tcW w:w="748" w:type="pct"/>
            <w:noWrap/>
          </w:tcPr>
          <w:p w14:paraId="14AD3F10" w14:textId="77777777" w:rsidR="00076AF3" w:rsidRPr="001600AD" w:rsidRDefault="00076AF3" w:rsidP="00BA4654">
            <w:r w:rsidRPr="001600AD">
              <w:t>54:04:010202:31</w:t>
            </w:r>
          </w:p>
        </w:tc>
        <w:tc>
          <w:tcPr>
            <w:tcW w:w="460" w:type="pct"/>
            <w:noWrap/>
          </w:tcPr>
          <w:p w14:paraId="55590C52" w14:textId="77777777" w:rsidR="00076AF3" w:rsidRPr="001600AD" w:rsidRDefault="00076AF3" w:rsidP="00BA4654">
            <w:r w:rsidRPr="001600AD">
              <w:t>1924.00</w:t>
            </w:r>
          </w:p>
        </w:tc>
        <w:tc>
          <w:tcPr>
            <w:tcW w:w="877" w:type="pct"/>
            <w:noWrap/>
          </w:tcPr>
          <w:p w14:paraId="543A98E1" w14:textId="77777777" w:rsidR="00076AF3" w:rsidRPr="001600AD" w:rsidRDefault="00076AF3" w:rsidP="00BA4654">
            <w:r w:rsidRPr="001600AD">
              <w:t>Земли населенных пунктов</w:t>
            </w:r>
          </w:p>
        </w:tc>
        <w:tc>
          <w:tcPr>
            <w:tcW w:w="919" w:type="pct"/>
            <w:noWrap/>
          </w:tcPr>
          <w:p w14:paraId="6707C993" w14:textId="77777777" w:rsidR="00076AF3" w:rsidRPr="001600AD" w:rsidRDefault="00076AF3" w:rsidP="00BA4654">
            <w:r w:rsidRPr="001600AD">
              <w:t>Для ведения личного подсобного хозяйства</w:t>
            </w:r>
          </w:p>
        </w:tc>
        <w:tc>
          <w:tcPr>
            <w:tcW w:w="877" w:type="pct"/>
            <w:noWrap/>
          </w:tcPr>
          <w:p w14:paraId="30CD0470" w14:textId="77777777" w:rsidR="00076AF3" w:rsidRPr="001600AD" w:rsidRDefault="00076AF3" w:rsidP="00BA4654">
            <w:r w:rsidRPr="001600AD">
              <w:t>Земли населенных пунктов</w:t>
            </w:r>
          </w:p>
        </w:tc>
        <w:tc>
          <w:tcPr>
            <w:tcW w:w="919" w:type="pct"/>
            <w:noWrap/>
          </w:tcPr>
          <w:p w14:paraId="44301614" w14:textId="77777777" w:rsidR="00076AF3" w:rsidRPr="001600AD" w:rsidRDefault="00076AF3" w:rsidP="00BA4654">
            <w:r w:rsidRPr="001600AD">
              <w:t>Для ведения личного подсобного хозяйства</w:t>
            </w:r>
          </w:p>
        </w:tc>
      </w:tr>
      <w:tr w:rsidR="00076AF3" w:rsidRPr="00936062" w14:paraId="1BDFB1BE" w14:textId="77777777" w:rsidTr="00BF1336">
        <w:tc>
          <w:tcPr>
            <w:tcW w:w="199" w:type="pct"/>
            <w:noWrap/>
          </w:tcPr>
          <w:p w14:paraId="3C4A6C87" w14:textId="77777777" w:rsidR="00076AF3" w:rsidRPr="001600AD" w:rsidRDefault="00076AF3" w:rsidP="00BA4654">
            <w:r w:rsidRPr="001600AD">
              <w:t>277</w:t>
            </w:r>
          </w:p>
        </w:tc>
        <w:tc>
          <w:tcPr>
            <w:tcW w:w="748" w:type="pct"/>
            <w:noWrap/>
          </w:tcPr>
          <w:p w14:paraId="0E324306" w14:textId="77777777" w:rsidR="00076AF3" w:rsidRPr="001600AD" w:rsidRDefault="00076AF3" w:rsidP="00BA4654">
            <w:r w:rsidRPr="001600AD">
              <w:t>54:04:010202:32</w:t>
            </w:r>
          </w:p>
        </w:tc>
        <w:tc>
          <w:tcPr>
            <w:tcW w:w="460" w:type="pct"/>
            <w:noWrap/>
          </w:tcPr>
          <w:p w14:paraId="3941F7B3" w14:textId="77777777" w:rsidR="00076AF3" w:rsidRPr="001600AD" w:rsidRDefault="00076AF3" w:rsidP="00BA4654">
            <w:r w:rsidRPr="001600AD">
              <w:t>1850.00</w:t>
            </w:r>
          </w:p>
        </w:tc>
        <w:tc>
          <w:tcPr>
            <w:tcW w:w="877" w:type="pct"/>
            <w:noWrap/>
          </w:tcPr>
          <w:p w14:paraId="32C8628C" w14:textId="77777777" w:rsidR="00076AF3" w:rsidRPr="001600AD" w:rsidRDefault="00076AF3" w:rsidP="00BA4654">
            <w:r w:rsidRPr="001600AD">
              <w:t>Земли населенных пунктов</w:t>
            </w:r>
          </w:p>
        </w:tc>
        <w:tc>
          <w:tcPr>
            <w:tcW w:w="919" w:type="pct"/>
            <w:noWrap/>
          </w:tcPr>
          <w:p w14:paraId="4C796A81" w14:textId="77777777" w:rsidR="00076AF3" w:rsidRPr="001600AD" w:rsidRDefault="00076AF3" w:rsidP="00BA4654">
            <w:r w:rsidRPr="001600AD">
              <w:t>Для ведения личного подсобного хозяйства</w:t>
            </w:r>
          </w:p>
        </w:tc>
        <w:tc>
          <w:tcPr>
            <w:tcW w:w="877" w:type="pct"/>
            <w:noWrap/>
          </w:tcPr>
          <w:p w14:paraId="68F7A1F0" w14:textId="77777777" w:rsidR="00076AF3" w:rsidRPr="001600AD" w:rsidRDefault="00076AF3" w:rsidP="00BA4654">
            <w:r w:rsidRPr="001600AD">
              <w:t>Земли населенных пунктов</w:t>
            </w:r>
          </w:p>
        </w:tc>
        <w:tc>
          <w:tcPr>
            <w:tcW w:w="919" w:type="pct"/>
            <w:noWrap/>
          </w:tcPr>
          <w:p w14:paraId="7F0C7489" w14:textId="77777777" w:rsidR="00076AF3" w:rsidRPr="001600AD" w:rsidRDefault="00076AF3" w:rsidP="00BA4654">
            <w:r w:rsidRPr="001600AD">
              <w:t>Для ведения личного подсобного хозяйства</w:t>
            </w:r>
          </w:p>
        </w:tc>
      </w:tr>
      <w:tr w:rsidR="00076AF3" w:rsidRPr="00936062" w14:paraId="041EA859" w14:textId="77777777" w:rsidTr="00BF1336">
        <w:tc>
          <w:tcPr>
            <w:tcW w:w="199" w:type="pct"/>
            <w:noWrap/>
          </w:tcPr>
          <w:p w14:paraId="6FB2972B" w14:textId="77777777" w:rsidR="00076AF3" w:rsidRPr="001600AD" w:rsidRDefault="00076AF3" w:rsidP="00BA4654">
            <w:r w:rsidRPr="001600AD">
              <w:t>278</w:t>
            </w:r>
          </w:p>
        </w:tc>
        <w:tc>
          <w:tcPr>
            <w:tcW w:w="748" w:type="pct"/>
            <w:noWrap/>
          </w:tcPr>
          <w:p w14:paraId="315E41F6" w14:textId="77777777" w:rsidR="00076AF3" w:rsidRPr="001600AD" w:rsidRDefault="00076AF3" w:rsidP="00BA4654">
            <w:r w:rsidRPr="001600AD">
              <w:t>54:04:010202:33</w:t>
            </w:r>
          </w:p>
        </w:tc>
        <w:tc>
          <w:tcPr>
            <w:tcW w:w="460" w:type="pct"/>
            <w:noWrap/>
          </w:tcPr>
          <w:p w14:paraId="08153F3B" w14:textId="77777777" w:rsidR="00076AF3" w:rsidRPr="001600AD" w:rsidRDefault="00076AF3" w:rsidP="00BA4654">
            <w:r w:rsidRPr="001600AD">
              <w:t>1159.00</w:t>
            </w:r>
          </w:p>
        </w:tc>
        <w:tc>
          <w:tcPr>
            <w:tcW w:w="877" w:type="pct"/>
            <w:noWrap/>
          </w:tcPr>
          <w:p w14:paraId="32276B23" w14:textId="77777777" w:rsidR="00076AF3" w:rsidRPr="001600AD" w:rsidRDefault="00076AF3" w:rsidP="00BA4654">
            <w:r w:rsidRPr="001600AD">
              <w:t>Земли населенных пунктов</w:t>
            </w:r>
          </w:p>
        </w:tc>
        <w:tc>
          <w:tcPr>
            <w:tcW w:w="919" w:type="pct"/>
            <w:noWrap/>
          </w:tcPr>
          <w:p w14:paraId="2D45FA1A" w14:textId="77777777" w:rsidR="00076AF3" w:rsidRPr="001600AD" w:rsidRDefault="00076AF3" w:rsidP="00BA4654">
            <w:r w:rsidRPr="001600AD">
              <w:t>Для ведения личного подсобного хозяйства</w:t>
            </w:r>
          </w:p>
        </w:tc>
        <w:tc>
          <w:tcPr>
            <w:tcW w:w="877" w:type="pct"/>
            <w:noWrap/>
          </w:tcPr>
          <w:p w14:paraId="70988FDC" w14:textId="77777777" w:rsidR="00076AF3" w:rsidRPr="001600AD" w:rsidRDefault="00076AF3" w:rsidP="00BA4654">
            <w:r w:rsidRPr="001600AD">
              <w:t>Земли населенных пунктов</w:t>
            </w:r>
          </w:p>
        </w:tc>
        <w:tc>
          <w:tcPr>
            <w:tcW w:w="919" w:type="pct"/>
            <w:noWrap/>
          </w:tcPr>
          <w:p w14:paraId="27D3D1A6" w14:textId="77777777" w:rsidR="00076AF3" w:rsidRPr="001600AD" w:rsidRDefault="00076AF3" w:rsidP="00BA4654">
            <w:r w:rsidRPr="001600AD">
              <w:t>Для ведения личного подсобного хозяйства</w:t>
            </w:r>
          </w:p>
        </w:tc>
      </w:tr>
      <w:tr w:rsidR="00076AF3" w:rsidRPr="00936062" w14:paraId="7F047775" w14:textId="77777777" w:rsidTr="00BF1336">
        <w:tc>
          <w:tcPr>
            <w:tcW w:w="199" w:type="pct"/>
            <w:noWrap/>
          </w:tcPr>
          <w:p w14:paraId="272D060C" w14:textId="77777777" w:rsidR="00076AF3" w:rsidRPr="001600AD" w:rsidRDefault="00076AF3" w:rsidP="00BA4654">
            <w:r w:rsidRPr="001600AD">
              <w:t>279</w:t>
            </w:r>
          </w:p>
        </w:tc>
        <w:tc>
          <w:tcPr>
            <w:tcW w:w="748" w:type="pct"/>
            <w:noWrap/>
          </w:tcPr>
          <w:p w14:paraId="054DB82E" w14:textId="77777777" w:rsidR="00076AF3" w:rsidRPr="001600AD" w:rsidRDefault="00076AF3" w:rsidP="00BA4654">
            <w:r w:rsidRPr="001600AD">
              <w:t>54:04:010202:34</w:t>
            </w:r>
          </w:p>
        </w:tc>
        <w:tc>
          <w:tcPr>
            <w:tcW w:w="460" w:type="pct"/>
            <w:noWrap/>
          </w:tcPr>
          <w:p w14:paraId="119F6A92" w14:textId="77777777" w:rsidR="00076AF3" w:rsidRPr="001600AD" w:rsidRDefault="00076AF3" w:rsidP="00BA4654">
            <w:r w:rsidRPr="001600AD">
              <w:t>1717.00</w:t>
            </w:r>
          </w:p>
        </w:tc>
        <w:tc>
          <w:tcPr>
            <w:tcW w:w="877" w:type="pct"/>
            <w:noWrap/>
          </w:tcPr>
          <w:p w14:paraId="2BC81CCF" w14:textId="77777777" w:rsidR="00076AF3" w:rsidRPr="001600AD" w:rsidRDefault="00076AF3" w:rsidP="00BA4654">
            <w:r w:rsidRPr="001600AD">
              <w:t>Земли населенных пунктов</w:t>
            </w:r>
          </w:p>
        </w:tc>
        <w:tc>
          <w:tcPr>
            <w:tcW w:w="919" w:type="pct"/>
            <w:noWrap/>
          </w:tcPr>
          <w:p w14:paraId="37060CC3" w14:textId="77777777" w:rsidR="00076AF3" w:rsidRPr="001600AD" w:rsidRDefault="00076AF3" w:rsidP="00BA4654">
            <w:r w:rsidRPr="001600AD">
              <w:t>Для ведения личного подсобного хозяйства</w:t>
            </w:r>
          </w:p>
        </w:tc>
        <w:tc>
          <w:tcPr>
            <w:tcW w:w="877" w:type="pct"/>
            <w:noWrap/>
          </w:tcPr>
          <w:p w14:paraId="7E246D54" w14:textId="77777777" w:rsidR="00076AF3" w:rsidRPr="001600AD" w:rsidRDefault="00076AF3" w:rsidP="00BA4654">
            <w:r w:rsidRPr="001600AD">
              <w:t>Земли населенных пунктов</w:t>
            </w:r>
          </w:p>
        </w:tc>
        <w:tc>
          <w:tcPr>
            <w:tcW w:w="919" w:type="pct"/>
            <w:noWrap/>
          </w:tcPr>
          <w:p w14:paraId="56831D36" w14:textId="77777777" w:rsidR="00076AF3" w:rsidRPr="001600AD" w:rsidRDefault="00076AF3" w:rsidP="00BA4654">
            <w:r w:rsidRPr="001600AD">
              <w:t>Для ведения личного подсобного хозяйства</w:t>
            </w:r>
          </w:p>
        </w:tc>
      </w:tr>
      <w:tr w:rsidR="00076AF3" w:rsidRPr="00936062" w14:paraId="7C811866" w14:textId="77777777" w:rsidTr="00BF1336">
        <w:tc>
          <w:tcPr>
            <w:tcW w:w="199" w:type="pct"/>
            <w:noWrap/>
          </w:tcPr>
          <w:p w14:paraId="6967B159" w14:textId="77777777" w:rsidR="00076AF3" w:rsidRPr="001600AD" w:rsidRDefault="00076AF3" w:rsidP="00BA4654">
            <w:r w:rsidRPr="001600AD">
              <w:t>280</w:t>
            </w:r>
          </w:p>
        </w:tc>
        <w:tc>
          <w:tcPr>
            <w:tcW w:w="748" w:type="pct"/>
            <w:noWrap/>
          </w:tcPr>
          <w:p w14:paraId="4A0B8843" w14:textId="77777777" w:rsidR="00076AF3" w:rsidRPr="001600AD" w:rsidRDefault="00076AF3" w:rsidP="00BA4654">
            <w:r w:rsidRPr="001600AD">
              <w:t>54:04:010202:35</w:t>
            </w:r>
          </w:p>
        </w:tc>
        <w:tc>
          <w:tcPr>
            <w:tcW w:w="460" w:type="pct"/>
            <w:noWrap/>
          </w:tcPr>
          <w:p w14:paraId="37773F84" w14:textId="77777777" w:rsidR="00076AF3" w:rsidRPr="001600AD" w:rsidRDefault="00076AF3" w:rsidP="00BA4654">
            <w:r w:rsidRPr="001600AD">
              <w:t>2201.00</w:t>
            </w:r>
          </w:p>
        </w:tc>
        <w:tc>
          <w:tcPr>
            <w:tcW w:w="877" w:type="pct"/>
            <w:noWrap/>
          </w:tcPr>
          <w:p w14:paraId="74CC883C" w14:textId="77777777" w:rsidR="00076AF3" w:rsidRPr="001600AD" w:rsidRDefault="00076AF3" w:rsidP="00BA4654">
            <w:r w:rsidRPr="001600AD">
              <w:t>Земли населенных пунктов</w:t>
            </w:r>
          </w:p>
        </w:tc>
        <w:tc>
          <w:tcPr>
            <w:tcW w:w="919" w:type="pct"/>
            <w:noWrap/>
          </w:tcPr>
          <w:p w14:paraId="65936B78" w14:textId="77777777" w:rsidR="00076AF3" w:rsidRPr="001600AD" w:rsidRDefault="00076AF3" w:rsidP="00BA4654">
            <w:r w:rsidRPr="001600AD">
              <w:t>Для ведения личного подсобного хозяйства</w:t>
            </w:r>
          </w:p>
        </w:tc>
        <w:tc>
          <w:tcPr>
            <w:tcW w:w="877" w:type="pct"/>
            <w:noWrap/>
          </w:tcPr>
          <w:p w14:paraId="638EB63B" w14:textId="77777777" w:rsidR="00076AF3" w:rsidRPr="001600AD" w:rsidRDefault="00076AF3" w:rsidP="00BA4654">
            <w:r w:rsidRPr="001600AD">
              <w:t>Земли населенных пунктов</w:t>
            </w:r>
          </w:p>
        </w:tc>
        <w:tc>
          <w:tcPr>
            <w:tcW w:w="919" w:type="pct"/>
            <w:noWrap/>
          </w:tcPr>
          <w:p w14:paraId="74F1D4E4" w14:textId="77777777" w:rsidR="00076AF3" w:rsidRPr="001600AD" w:rsidRDefault="00076AF3" w:rsidP="00BA4654">
            <w:r w:rsidRPr="001600AD">
              <w:t>Для ведения личного подсобного хозяйства</w:t>
            </w:r>
          </w:p>
        </w:tc>
      </w:tr>
      <w:tr w:rsidR="00076AF3" w:rsidRPr="00936062" w14:paraId="5DB3B17E" w14:textId="77777777" w:rsidTr="00BF1336">
        <w:tc>
          <w:tcPr>
            <w:tcW w:w="199" w:type="pct"/>
            <w:noWrap/>
          </w:tcPr>
          <w:p w14:paraId="7F91FEB5" w14:textId="77777777" w:rsidR="00076AF3" w:rsidRPr="001600AD" w:rsidRDefault="00076AF3" w:rsidP="00BA4654">
            <w:r w:rsidRPr="001600AD">
              <w:t>281</w:t>
            </w:r>
          </w:p>
        </w:tc>
        <w:tc>
          <w:tcPr>
            <w:tcW w:w="748" w:type="pct"/>
            <w:noWrap/>
          </w:tcPr>
          <w:p w14:paraId="1EE5571F" w14:textId="77777777" w:rsidR="00076AF3" w:rsidRPr="001600AD" w:rsidRDefault="00076AF3" w:rsidP="00BA4654">
            <w:r w:rsidRPr="001600AD">
              <w:t>54:04:010202:36</w:t>
            </w:r>
          </w:p>
        </w:tc>
        <w:tc>
          <w:tcPr>
            <w:tcW w:w="460" w:type="pct"/>
            <w:noWrap/>
          </w:tcPr>
          <w:p w14:paraId="5F4C135B" w14:textId="77777777" w:rsidR="00076AF3" w:rsidRPr="001600AD" w:rsidRDefault="00076AF3" w:rsidP="00BA4654">
            <w:r w:rsidRPr="001600AD">
              <w:t>2840.00</w:t>
            </w:r>
          </w:p>
        </w:tc>
        <w:tc>
          <w:tcPr>
            <w:tcW w:w="877" w:type="pct"/>
            <w:noWrap/>
          </w:tcPr>
          <w:p w14:paraId="048F74C3" w14:textId="77777777" w:rsidR="00076AF3" w:rsidRPr="001600AD" w:rsidRDefault="00076AF3" w:rsidP="00BA4654">
            <w:r w:rsidRPr="001600AD">
              <w:t>Земли населенных пунктов</w:t>
            </w:r>
          </w:p>
        </w:tc>
        <w:tc>
          <w:tcPr>
            <w:tcW w:w="919" w:type="pct"/>
            <w:noWrap/>
          </w:tcPr>
          <w:p w14:paraId="0E7F0322" w14:textId="77777777" w:rsidR="00076AF3" w:rsidRPr="001600AD" w:rsidRDefault="00076AF3" w:rsidP="00BA4654">
            <w:r w:rsidRPr="001600AD">
              <w:t>Для ведения личного подсобного хозяйства</w:t>
            </w:r>
          </w:p>
        </w:tc>
        <w:tc>
          <w:tcPr>
            <w:tcW w:w="877" w:type="pct"/>
            <w:noWrap/>
          </w:tcPr>
          <w:p w14:paraId="39A7DBDC" w14:textId="77777777" w:rsidR="00076AF3" w:rsidRPr="001600AD" w:rsidRDefault="00076AF3" w:rsidP="00BA4654">
            <w:r w:rsidRPr="001600AD">
              <w:t>Земли населенных пунктов</w:t>
            </w:r>
          </w:p>
        </w:tc>
        <w:tc>
          <w:tcPr>
            <w:tcW w:w="919" w:type="pct"/>
            <w:noWrap/>
          </w:tcPr>
          <w:p w14:paraId="77AA5CB6" w14:textId="77777777" w:rsidR="00076AF3" w:rsidRPr="001600AD" w:rsidRDefault="00076AF3" w:rsidP="00BA4654">
            <w:r w:rsidRPr="001600AD">
              <w:t>Для ведения личного подсобного хозяйства</w:t>
            </w:r>
          </w:p>
        </w:tc>
      </w:tr>
      <w:tr w:rsidR="00076AF3" w:rsidRPr="00936062" w14:paraId="61AAF188" w14:textId="77777777" w:rsidTr="00BF1336">
        <w:tc>
          <w:tcPr>
            <w:tcW w:w="199" w:type="pct"/>
            <w:noWrap/>
          </w:tcPr>
          <w:p w14:paraId="51AD26E2" w14:textId="77777777" w:rsidR="00076AF3" w:rsidRPr="001600AD" w:rsidRDefault="00076AF3" w:rsidP="00BA4654">
            <w:r w:rsidRPr="001600AD">
              <w:t>282</w:t>
            </w:r>
          </w:p>
        </w:tc>
        <w:tc>
          <w:tcPr>
            <w:tcW w:w="748" w:type="pct"/>
            <w:noWrap/>
          </w:tcPr>
          <w:p w14:paraId="7AB98C75" w14:textId="77777777" w:rsidR="00076AF3" w:rsidRPr="001600AD" w:rsidRDefault="00076AF3" w:rsidP="00BA4654">
            <w:r w:rsidRPr="001600AD">
              <w:t>54:04:010202:37</w:t>
            </w:r>
          </w:p>
        </w:tc>
        <w:tc>
          <w:tcPr>
            <w:tcW w:w="460" w:type="pct"/>
            <w:noWrap/>
          </w:tcPr>
          <w:p w14:paraId="3B4E54F9" w14:textId="77777777" w:rsidR="00076AF3" w:rsidRPr="001600AD" w:rsidRDefault="00076AF3" w:rsidP="00BA4654">
            <w:r w:rsidRPr="001600AD">
              <w:t>1291.00</w:t>
            </w:r>
          </w:p>
        </w:tc>
        <w:tc>
          <w:tcPr>
            <w:tcW w:w="877" w:type="pct"/>
            <w:noWrap/>
          </w:tcPr>
          <w:p w14:paraId="471EA0A9" w14:textId="77777777" w:rsidR="00076AF3" w:rsidRPr="001600AD" w:rsidRDefault="00076AF3" w:rsidP="00BA4654">
            <w:r w:rsidRPr="001600AD">
              <w:t>Земли населенных пунктов</w:t>
            </w:r>
          </w:p>
        </w:tc>
        <w:tc>
          <w:tcPr>
            <w:tcW w:w="919" w:type="pct"/>
            <w:noWrap/>
          </w:tcPr>
          <w:p w14:paraId="7D0642D1" w14:textId="77777777" w:rsidR="00076AF3" w:rsidRPr="001600AD" w:rsidRDefault="00076AF3" w:rsidP="00BA4654">
            <w:r w:rsidRPr="001600AD">
              <w:t>Для ведения личного подсобного хозяйства</w:t>
            </w:r>
          </w:p>
        </w:tc>
        <w:tc>
          <w:tcPr>
            <w:tcW w:w="877" w:type="pct"/>
            <w:noWrap/>
          </w:tcPr>
          <w:p w14:paraId="743E3A71" w14:textId="77777777" w:rsidR="00076AF3" w:rsidRPr="001600AD" w:rsidRDefault="00076AF3" w:rsidP="00BA4654">
            <w:r w:rsidRPr="001600AD">
              <w:t>Земли населенных пунктов</w:t>
            </w:r>
          </w:p>
        </w:tc>
        <w:tc>
          <w:tcPr>
            <w:tcW w:w="919" w:type="pct"/>
            <w:noWrap/>
          </w:tcPr>
          <w:p w14:paraId="1254FE42" w14:textId="77777777" w:rsidR="00076AF3" w:rsidRPr="001600AD" w:rsidRDefault="00076AF3" w:rsidP="00BA4654">
            <w:r w:rsidRPr="001600AD">
              <w:t>Для ведения личного подсобного хозяйства</w:t>
            </w:r>
          </w:p>
        </w:tc>
      </w:tr>
      <w:tr w:rsidR="00076AF3" w:rsidRPr="00936062" w14:paraId="585A7ED8" w14:textId="77777777" w:rsidTr="00BF1336">
        <w:tc>
          <w:tcPr>
            <w:tcW w:w="199" w:type="pct"/>
            <w:noWrap/>
          </w:tcPr>
          <w:p w14:paraId="7600DA26" w14:textId="77777777" w:rsidR="00076AF3" w:rsidRPr="001600AD" w:rsidRDefault="00076AF3" w:rsidP="00BA4654">
            <w:r w:rsidRPr="001600AD">
              <w:t>283</w:t>
            </w:r>
          </w:p>
        </w:tc>
        <w:tc>
          <w:tcPr>
            <w:tcW w:w="748" w:type="pct"/>
            <w:noWrap/>
          </w:tcPr>
          <w:p w14:paraId="19BDEBA7" w14:textId="77777777" w:rsidR="00076AF3" w:rsidRPr="001600AD" w:rsidRDefault="00076AF3" w:rsidP="00BA4654">
            <w:r w:rsidRPr="001600AD">
              <w:t>54:04:010202:39</w:t>
            </w:r>
          </w:p>
        </w:tc>
        <w:tc>
          <w:tcPr>
            <w:tcW w:w="460" w:type="pct"/>
            <w:noWrap/>
          </w:tcPr>
          <w:p w14:paraId="26062549" w14:textId="77777777" w:rsidR="00076AF3" w:rsidRPr="001600AD" w:rsidRDefault="00076AF3" w:rsidP="00BA4654">
            <w:r w:rsidRPr="001600AD">
              <w:t>1782.00</w:t>
            </w:r>
          </w:p>
        </w:tc>
        <w:tc>
          <w:tcPr>
            <w:tcW w:w="877" w:type="pct"/>
            <w:noWrap/>
          </w:tcPr>
          <w:p w14:paraId="54D11D29" w14:textId="77777777" w:rsidR="00076AF3" w:rsidRPr="001600AD" w:rsidRDefault="00076AF3" w:rsidP="00BA4654">
            <w:r w:rsidRPr="001600AD">
              <w:t>Земли населенных пунктов</w:t>
            </w:r>
          </w:p>
        </w:tc>
        <w:tc>
          <w:tcPr>
            <w:tcW w:w="919" w:type="pct"/>
            <w:noWrap/>
          </w:tcPr>
          <w:p w14:paraId="75589E36" w14:textId="77777777" w:rsidR="00076AF3" w:rsidRPr="001600AD" w:rsidRDefault="00076AF3" w:rsidP="00BA4654">
            <w:r w:rsidRPr="001600AD">
              <w:t>Для ведения личного подсобного хозяйства</w:t>
            </w:r>
          </w:p>
        </w:tc>
        <w:tc>
          <w:tcPr>
            <w:tcW w:w="877" w:type="pct"/>
            <w:noWrap/>
          </w:tcPr>
          <w:p w14:paraId="63BA622B" w14:textId="77777777" w:rsidR="00076AF3" w:rsidRPr="001600AD" w:rsidRDefault="00076AF3" w:rsidP="00BA4654">
            <w:r w:rsidRPr="001600AD">
              <w:t>Земли населенных пунктов</w:t>
            </w:r>
          </w:p>
        </w:tc>
        <w:tc>
          <w:tcPr>
            <w:tcW w:w="919" w:type="pct"/>
            <w:noWrap/>
          </w:tcPr>
          <w:p w14:paraId="005502D6" w14:textId="77777777" w:rsidR="00076AF3" w:rsidRPr="001600AD" w:rsidRDefault="00076AF3" w:rsidP="00BA4654">
            <w:r w:rsidRPr="001600AD">
              <w:t>Для ведения личного подсобного хозяйства</w:t>
            </w:r>
          </w:p>
        </w:tc>
      </w:tr>
      <w:tr w:rsidR="00076AF3" w:rsidRPr="00936062" w14:paraId="35F61F9C" w14:textId="77777777" w:rsidTr="00BF1336">
        <w:tc>
          <w:tcPr>
            <w:tcW w:w="199" w:type="pct"/>
            <w:noWrap/>
          </w:tcPr>
          <w:p w14:paraId="22C0F9AA" w14:textId="77777777" w:rsidR="00076AF3" w:rsidRPr="001600AD" w:rsidRDefault="00076AF3" w:rsidP="00BA4654">
            <w:r w:rsidRPr="001600AD">
              <w:t>284</w:t>
            </w:r>
          </w:p>
        </w:tc>
        <w:tc>
          <w:tcPr>
            <w:tcW w:w="748" w:type="pct"/>
            <w:noWrap/>
          </w:tcPr>
          <w:p w14:paraId="6036C4C6" w14:textId="77777777" w:rsidR="00076AF3" w:rsidRPr="001600AD" w:rsidRDefault="00076AF3" w:rsidP="00BA4654">
            <w:r w:rsidRPr="001600AD">
              <w:t>54:04:010202:4</w:t>
            </w:r>
          </w:p>
        </w:tc>
        <w:tc>
          <w:tcPr>
            <w:tcW w:w="460" w:type="pct"/>
            <w:noWrap/>
          </w:tcPr>
          <w:p w14:paraId="3027CDDA" w14:textId="77777777" w:rsidR="00076AF3" w:rsidRPr="001600AD" w:rsidRDefault="00076AF3" w:rsidP="00BA4654">
            <w:r w:rsidRPr="001600AD">
              <w:t>1177.00</w:t>
            </w:r>
          </w:p>
        </w:tc>
        <w:tc>
          <w:tcPr>
            <w:tcW w:w="877" w:type="pct"/>
            <w:noWrap/>
          </w:tcPr>
          <w:p w14:paraId="0210E995" w14:textId="77777777" w:rsidR="00076AF3" w:rsidRPr="001600AD" w:rsidRDefault="00076AF3" w:rsidP="00BA4654">
            <w:r w:rsidRPr="001600AD">
              <w:t>Земли населенных пунктов</w:t>
            </w:r>
          </w:p>
        </w:tc>
        <w:tc>
          <w:tcPr>
            <w:tcW w:w="919" w:type="pct"/>
            <w:noWrap/>
          </w:tcPr>
          <w:p w14:paraId="5DDDB43F" w14:textId="77777777" w:rsidR="00076AF3" w:rsidRPr="001600AD" w:rsidRDefault="00076AF3" w:rsidP="00BA4654">
            <w:r w:rsidRPr="001600AD">
              <w:t>Для ведения личного подсобного хозяйства</w:t>
            </w:r>
          </w:p>
        </w:tc>
        <w:tc>
          <w:tcPr>
            <w:tcW w:w="877" w:type="pct"/>
            <w:noWrap/>
          </w:tcPr>
          <w:p w14:paraId="1D58BACB" w14:textId="77777777" w:rsidR="00076AF3" w:rsidRPr="001600AD" w:rsidRDefault="00076AF3" w:rsidP="00BA4654">
            <w:r w:rsidRPr="001600AD">
              <w:t>Земли населенных пунктов</w:t>
            </w:r>
          </w:p>
        </w:tc>
        <w:tc>
          <w:tcPr>
            <w:tcW w:w="919" w:type="pct"/>
            <w:noWrap/>
          </w:tcPr>
          <w:p w14:paraId="7002C96C" w14:textId="77777777" w:rsidR="00076AF3" w:rsidRPr="001600AD" w:rsidRDefault="00076AF3" w:rsidP="00BA4654">
            <w:r w:rsidRPr="001600AD">
              <w:t>Для ведения личного подсобного хозяйства</w:t>
            </w:r>
          </w:p>
        </w:tc>
      </w:tr>
      <w:tr w:rsidR="00076AF3" w:rsidRPr="00936062" w14:paraId="3B3E5FFD" w14:textId="77777777" w:rsidTr="00BF1336">
        <w:tc>
          <w:tcPr>
            <w:tcW w:w="199" w:type="pct"/>
            <w:noWrap/>
          </w:tcPr>
          <w:p w14:paraId="3E276263" w14:textId="77777777" w:rsidR="00076AF3" w:rsidRPr="001600AD" w:rsidRDefault="00076AF3" w:rsidP="00BA4654">
            <w:r w:rsidRPr="001600AD">
              <w:t>285</w:t>
            </w:r>
          </w:p>
        </w:tc>
        <w:tc>
          <w:tcPr>
            <w:tcW w:w="748" w:type="pct"/>
            <w:noWrap/>
          </w:tcPr>
          <w:p w14:paraId="07F64B15" w14:textId="77777777" w:rsidR="00076AF3" w:rsidRPr="001600AD" w:rsidRDefault="00076AF3" w:rsidP="00BA4654">
            <w:r w:rsidRPr="001600AD">
              <w:t>54:04:010202:40</w:t>
            </w:r>
          </w:p>
        </w:tc>
        <w:tc>
          <w:tcPr>
            <w:tcW w:w="460" w:type="pct"/>
            <w:noWrap/>
          </w:tcPr>
          <w:p w14:paraId="0EAB1350" w14:textId="77777777" w:rsidR="00076AF3" w:rsidRPr="001600AD" w:rsidRDefault="00076AF3" w:rsidP="00BA4654">
            <w:r w:rsidRPr="001600AD">
              <w:t>1000.00</w:t>
            </w:r>
          </w:p>
        </w:tc>
        <w:tc>
          <w:tcPr>
            <w:tcW w:w="877" w:type="pct"/>
            <w:noWrap/>
          </w:tcPr>
          <w:p w14:paraId="54109DC2" w14:textId="77777777" w:rsidR="00076AF3" w:rsidRPr="001600AD" w:rsidRDefault="00076AF3" w:rsidP="00BA4654">
            <w:r w:rsidRPr="001600AD">
              <w:t>Земли населенных пунктов</w:t>
            </w:r>
          </w:p>
        </w:tc>
        <w:tc>
          <w:tcPr>
            <w:tcW w:w="919" w:type="pct"/>
            <w:noWrap/>
          </w:tcPr>
          <w:p w14:paraId="1C80F013" w14:textId="77777777" w:rsidR="00076AF3" w:rsidRPr="001600AD" w:rsidRDefault="00076AF3" w:rsidP="00BA4654">
            <w:r w:rsidRPr="001600AD">
              <w:t>Для ведения личного подсобного хозяйства</w:t>
            </w:r>
          </w:p>
        </w:tc>
        <w:tc>
          <w:tcPr>
            <w:tcW w:w="877" w:type="pct"/>
            <w:noWrap/>
          </w:tcPr>
          <w:p w14:paraId="1986BF27" w14:textId="77777777" w:rsidR="00076AF3" w:rsidRPr="001600AD" w:rsidRDefault="00076AF3" w:rsidP="00BA4654">
            <w:r w:rsidRPr="001600AD">
              <w:t>Земли населенных пунктов</w:t>
            </w:r>
          </w:p>
        </w:tc>
        <w:tc>
          <w:tcPr>
            <w:tcW w:w="919" w:type="pct"/>
            <w:noWrap/>
          </w:tcPr>
          <w:p w14:paraId="61600220" w14:textId="77777777" w:rsidR="00076AF3" w:rsidRPr="001600AD" w:rsidRDefault="00076AF3" w:rsidP="00BA4654">
            <w:r w:rsidRPr="001600AD">
              <w:t>Для ведения личного подсобного хозяйства</w:t>
            </w:r>
          </w:p>
        </w:tc>
      </w:tr>
      <w:tr w:rsidR="00076AF3" w:rsidRPr="00936062" w14:paraId="1B5B5638" w14:textId="77777777" w:rsidTr="00BF1336">
        <w:tc>
          <w:tcPr>
            <w:tcW w:w="199" w:type="pct"/>
            <w:noWrap/>
          </w:tcPr>
          <w:p w14:paraId="62F548FF" w14:textId="77777777" w:rsidR="00076AF3" w:rsidRPr="001600AD" w:rsidRDefault="00076AF3" w:rsidP="00BA4654">
            <w:r w:rsidRPr="001600AD">
              <w:t>286</w:t>
            </w:r>
          </w:p>
        </w:tc>
        <w:tc>
          <w:tcPr>
            <w:tcW w:w="748" w:type="pct"/>
            <w:noWrap/>
          </w:tcPr>
          <w:p w14:paraId="76FE418A" w14:textId="77777777" w:rsidR="00076AF3" w:rsidRPr="001600AD" w:rsidRDefault="00076AF3" w:rsidP="00BA4654">
            <w:r w:rsidRPr="001600AD">
              <w:t>54:04:010202:41</w:t>
            </w:r>
          </w:p>
        </w:tc>
        <w:tc>
          <w:tcPr>
            <w:tcW w:w="460" w:type="pct"/>
            <w:noWrap/>
          </w:tcPr>
          <w:p w14:paraId="13254259" w14:textId="77777777" w:rsidR="00076AF3" w:rsidRPr="001600AD" w:rsidRDefault="00076AF3" w:rsidP="00BA4654">
            <w:r w:rsidRPr="001600AD">
              <w:t>2044.00</w:t>
            </w:r>
          </w:p>
        </w:tc>
        <w:tc>
          <w:tcPr>
            <w:tcW w:w="877" w:type="pct"/>
            <w:noWrap/>
          </w:tcPr>
          <w:p w14:paraId="176F0383" w14:textId="77777777" w:rsidR="00076AF3" w:rsidRPr="001600AD" w:rsidRDefault="00076AF3" w:rsidP="00BA4654">
            <w:r w:rsidRPr="001600AD">
              <w:t>Земли населенных пунктов</w:t>
            </w:r>
          </w:p>
        </w:tc>
        <w:tc>
          <w:tcPr>
            <w:tcW w:w="919" w:type="pct"/>
            <w:noWrap/>
          </w:tcPr>
          <w:p w14:paraId="18E66E64" w14:textId="77777777" w:rsidR="00076AF3" w:rsidRPr="001600AD" w:rsidRDefault="00076AF3" w:rsidP="00BA4654">
            <w:r w:rsidRPr="001600AD">
              <w:t>Для ведения личного подсобного хозяйства</w:t>
            </w:r>
          </w:p>
        </w:tc>
        <w:tc>
          <w:tcPr>
            <w:tcW w:w="877" w:type="pct"/>
            <w:noWrap/>
          </w:tcPr>
          <w:p w14:paraId="5B25B5D6" w14:textId="77777777" w:rsidR="00076AF3" w:rsidRPr="001600AD" w:rsidRDefault="00076AF3" w:rsidP="00BA4654">
            <w:r w:rsidRPr="001600AD">
              <w:t>Земли населенных пунктов</w:t>
            </w:r>
          </w:p>
        </w:tc>
        <w:tc>
          <w:tcPr>
            <w:tcW w:w="919" w:type="pct"/>
            <w:noWrap/>
          </w:tcPr>
          <w:p w14:paraId="50BDC5D5" w14:textId="77777777" w:rsidR="00076AF3" w:rsidRPr="001600AD" w:rsidRDefault="00076AF3" w:rsidP="00BA4654">
            <w:r w:rsidRPr="001600AD">
              <w:t>Для ведения личного подсобного хозяйства</w:t>
            </w:r>
          </w:p>
        </w:tc>
      </w:tr>
      <w:tr w:rsidR="00076AF3" w:rsidRPr="00936062" w14:paraId="74B33DA4" w14:textId="77777777" w:rsidTr="00BF1336">
        <w:tc>
          <w:tcPr>
            <w:tcW w:w="199" w:type="pct"/>
            <w:noWrap/>
          </w:tcPr>
          <w:p w14:paraId="1A077405" w14:textId="77777777" w:rsidR="00076AF3" w:rsidRPr="001600AD" w:rsidRDefault="00076AF3" w:rsidP="00BA4654">
            <w:r w:rsidRPr="001600AD">
              <w:t>287</w:t>
            </w:r>
          </w:p>
        </w:tc>
        <w:tc>
          <w:tcPr>
            <w:tcW w:w="748" w:type="pct"/>
            <w:noWrap/>
          </w:tcPr>
          <w:p w14:paraId="2AFA96D8" w14:textId="77777777" w:rsidR="00076AF3" w:rsidRPr="001600AD" w:rsidRDefault="00076AF3" w:rsidP="00BA4654">
            <w:r w:rsidRPr="001600AD">
              <w:t>54:04:010202:42</w:t>
            </w:r>
          </w:p>
        </w:tc>
        <w:tc>
          <w:tcPr>
            <w:tcW w:w="460" w:type="pct"/>
            <w:noWrap/>
          </w:tcPr>
          <w:p w14:paraId="6A79AAB1" w14:textId="77777777" w:rsidR="00076AF3" w:rsidRPr="001600AD" w:rsidRDefault="00076AF3" w:rsidP="00BA4654">
            <w:r w:rsidRPr="001600AD">
              <w:t>2012.00</w:t>
            </w:r>
          </w:p>
        </w:tc>
        <w:tc>
          <w:tcPr>
            <w:tcW w:w="877" w:type="pct"/>
            <w:noWrap/>
          </w:tcPr>
          <w:p w14:paraId="58963A6A" w14:textId="77777777" w:rsidR="00076AF3" w:rsidRPr="001600AD" w:rsidRDefault="00076AF3" w:rsidP="00BA4654">
            <w:r w:rsidRPr="001600AD">
              <w:t>Земли населенных пунктов</w:t>
            </w:r>
          </w:p>
        </w:tc>
        <w:tc>
          <w:tcPr>
            <w:tcW w:w="919" w:type="pct"/>
            <w:noWrap/>
          </w:tcPr>
          <w:p w14:paraId="164BE6DA" w14:textId="77777777" w:rsidR="00076AF3" w:rsidRPr="001600AD" w:rsidRDefault="00076AF3" w:rsidP="00BA4654">
            <w:r w:rsidRPr="001600AD">
              <w:t>Для ведения личного подсобного хозяйства</w:t>
            </w:r>
          </w:p>
        </w:tc>
        <w:tc>
          <w:tcPr>
            <w:tcW w:w="877" w:type="pct"/>
            <w:noWrap/>
          </w:tcPr>
          <w:p w14:paraId="78E3F3B6" w14:textId="77777777" w:rsidR="00076AF3" w:rsidRPr="001600AD" w:rsidRDefault="00076AF3" w:rsidP="00BA4654">
            <w:r w:rsidRPr="001600AD">
              <w:t>Земли населенных пунктов</w:t>
            </w:r>
          </w:p>
        </w:tc>
        <w:tc>
          <w:tcPr>
            <w:tcW w:w="919" w:type="pct"/>
            <w:noWrap/>
          </w:tcPr>
          <w:p w14:paraId="5C098800" w14:textId="77777777" w:rsidR="00076AF3" w:rsidRPr="001600AD" w:rsidRDefault="00076AF3" w:rsidP="00BA4654">
            <w:r w:rsidRPr="001600AD">
              <w:t>Для ведения личного подсобного хозяйства</w:t>
            </w:r>
          </w:p>
        </w:tc>
      </w:tr>
      <w:tr w:rsidR="00076AF3" w:rsidRPr="00936062" w14:paraId="1986BF4C" w14:textId="77777777" w:rsidTr="00BF1336">
        <w:tc>
          <w:tcPr>
            <w:tcW w:w="199" w:type="pct"/>
            <w:noWrap/>
          </w:tcPr>
          <w:p w14:paraId="1B50AE06" w14:textId="77777777" w:rsidR="00076AF3" w:rsidRPr="001600AD" w:rsidRDefault="00076AF3" w:rsidP="00BA4654">
            <w:r w:rsidRPr="001600AD">
              <w:t>288</w:t>
            </w:r>
          </w:p>
        </w:tc>
        <w:tc>
          <w:tcPr>
            <w:tcW w:w="748" w:type="pct"/>
            <w:noWrap/>
          </w:tcPr>
          <w:p w14:paraId="0130CFF6" w14:textId="77777777" w:rsidR="00076AF3" w:rsidRPr="001600AD" w:rsidRDefault="00076AF3" w:rsidP="00BA4654">
            <w:r w:rsidRPr="001600AD">
              <w:t>54:04:010202:43</w:t>
            </w:r>
          </w:p>
        </w:tc>
        <w:tc>
          <w:tcPr>
            <w:tcW w:w="460" w:type="pct"/>
            <w:noWrap/>
          </w:tcPr>
          <w:p w14:paraId="48A6B130" w14:textId="77777777" w:rsidR="00076AF3" w:rsidRPr="001600AD" w:rsidRDefault="00076AF3" w:rsidP="00BA4654">
            <w:r w:rsidRPr="001600AD">
              <w:t>1288.00</w:t>
            </w:r>
          </w:p>
        </w:tc>
        <w:tc>
          <w:tcPr>
            <w:tcW w:w="877" w:type="pct"/>
            <w:noWrap/>
          </w:tcPr>
          <w:p w14:paraId="3DE84758" w14:textId="77777777" w:rsidR="00076AF3" w:rsidRPr="001600AD" w:rsidRDefault="00076AF3" w:rsidP="00BA4654">
            <w:r w:rsidRPr="001600AD">
              <w:t>Земли населенных пунктов</w:t>
            </w:r>
          </w:p>
        </w:tc>
        <w:tc>
          <w:tcPr>
            <w:tcW w:w="919" w:type="pct"/>
            <w:noWrap/>
          </w:tcPr>
          <w:p w14:paraId="1305D629" w14:textId="77777777" w:rsidR="00076AF3" w:rsidRPr="001600AD" w:rsidRDefault="00076AF3" w:rsidP="00BA4654">
            <w:r w:rsidRPr="001600AD">
              <w:t>Для ведения личного подсобного хозяйства</w:t>
            </w:r>
          </w:p>
        </w:tc>
        <w:tc>
          <w:tcPr>
            <w:tcW w:w="877" w:type="pct"/>
            <w:noWrap/>
          </w:tcPr>
          <w:p w14:paraId="61F5988B" w14:textId="77777777" w:rsidR="00076AF3" w:rsidRPr="001600AD" w:rsidRDefault="00076AF3" w:rsidP="00BA4654">
            <w:r w:rsidRPr="001600AD">
              <w:t>Земли населенных пунктов</w:t>
            </w:r>
          </w:p>
        </w:tc>
        <w:tc>
          <w:tcPr>
            <w:tcW w:w="919" w:type="pct"/>
            <w:noWrap/>
          </w:tcPr>
          <w:p w14:paraId="25E9E86F" w14:textId="77777777" w:rsidR="00076AF3" w:rsidRPr="001600AD" w:rsidRDefault="00076AF3" w:rsidP="00BA4654">
            <w:r w:rsidRPr="001600AD">
              <w:t>Для ведения личного подсобного хозяйства</w:t>
            </w:r>
          </w:p>
        </w:tc>
      </w:tr>
      <w:tr w:rsidR="00076AF3" w:rsidRPr="00936062" w14:paraId="50EBDA62" w14:textId="77777777" w:rsidTr="00BF1336">
        <w:tc>
          <w:tcPr>
            <w:tcW w:w="199" w:type="pct"/>
            <w:noWrap/>
          </w:tcPr>
          <w:p w14:paraId="61657956" w14:textId="77777777" w:rsidR="00076AF3" w:rsidRPr="001600AD" w:rsidRDefault="00076AF3" w:rsidP="00BA4654">
            <w:r w:rsidRPr="001600AD">
              <w:lastRenderedPageBreak/>
              <w:t>289</w:t>
            </w:r>
          </w:p>
        </w:tc>
        <w:tc>
          <w:tcPr>
            <w:tcW w:w="748" w:type="pct"/>
            <w:noWrap/>
          </w:tcPr>
          <w:p w14:paraId="0CECB0F6" w14:textId="77777777" w:rsidR="00076AF3" w:rsidRPr="001600AD" w:rsidRDefault="00076AF3" w:rsidP="00BA4654">
            <w:r w:rsidRPr="001600AD">
              <w:t>54:04:010202:46</w:t>
            </w:r>
          </w:p>
        </w:tc>
        <w:tc>
          <w:tcPr>
            <w:tcW w:w="460" w:type="pct"/>
            <w:noWrap/>
          </w:tcPr>
          <w:p w14:paraId="6F4D833D" w14:textId="77777777" w:rsidR="00076AF3" w:rsidRPr="001600AD" w:rsidRDefault="00076AF3" w:rsidP="00BA4654">
            <w:r w:rsidRPr="001600AD">
              <w:t>1392.00</w:t>
            </w:r>
          </w:p>
        </w:tc>
        <w:tc>
          <w:tcPr>
            <w:tcW w:w="877" w:type="pct"/>
            <w:noWrap/>
          </w:tcPr>
          <w:p w14:paraId="0BB0AC01" w14:textId="77777777" w:rsidR="00076AF3" w:rsidRPr="001600AD" w:rsidRDefault="00076AF3" w:rsidP="00BA4654">
            <w:r w:rsidRPr="001600AD">
              <w:t>Земли населенных пунктов</w:t>
            </w:r>
          </w:p>
        </w:tc>
        <w:tc>
          <w:tcPr>
            <w:tcW w:w="919" w:type="pct"/>
            <w:noWrap/>
          </w:tcPr>
          <w:p w14:paraId="13C36B1F" w14:textId="77777777" w:rsidR="00076AF3" w:rsidRPr="001600AD" w:rsidRDefault="00076AF3" w:rsidP="00BA4654">
            <w:r w:rsidRPr="001600AD">
              <w:t>Для ведения личного подсобного хозяйства</w:t>
            </w:r>
          </w:p>
        </w:tc>
        <w:tc>
          <w:tcPr>
            <w:tcW w:w="877" w:type="pct"/>
            <w:noWrap/>
          </w:tcPr>
          <w:p w14:paraId="4AF1460C" w14:textId="77777777" w:rsidR="00076AF3" w:rsidRPr="001600AD" w:rsidRDefault="00076AF3" w:rsidP="00BA4654">
            <w:r w:rsidRPr="001600AD">
              <w:t>Земли населенных пунктов</w:t>
            </w:r>
          </w:p>
        </w:tc>
        <w:tc>
          <w:tcPr>
            <w:tcW w:w="919" w:type="pct"/>
            <w:noWrap/>
          </w:tcPr>
          <w:p w14:paraId="251926A2" w14:textId="77777777" w:rsidR="00076AF3" w:rsidRPr="001600AD" w:rsidRDefault="00076AF3" w:rsidP="00BA4654">
            <w:r w:rsidRPr="001600AD">
              <w:t>Для ведения личного подсобного хозяйства</w:t>
            </w:r>
          </w:p>
        </w:tc>
      </w:tr>
      <w:tr w:rsidR="00076AF3" w:rsidRPr="00936062" w14:paraId="76E53CCF" w14:textId="77777777" w:rsidTr="00BF1336">
        <w:tc>
          <w:tcPr>
            <w:tcW w:w="199" w:type="pct"/>
            <w:noWrap/>
          </w:tcPr>
          <w:p w14:paraId="0325D106" w14:textId="77777777" w:rsidR="00076AF3" w:rsidRPr="001600AD" w:rsidRDefault="00076AF3" w:rsidP="00BA4654">
            <w:r w:rsidRPr="001600AD">
              <w:t>290</w:t>
            </w:r>
          </w:p>
        </w:tc>
        <w:tc>
          <w:tcPr>
            <w:tcW w:w="748" w:type="pct"/>
            <w:noWrap/>
          </w:tcPr>
          <w:p w14:paraId="5CD08A7A" w14:textId="77777777" w:rsidR="00076AF3" w:rsidRPr="001600AD" w:rsidRDefault="00076AF3" w:rsidP="00BA4654">
            <w:r w:rsidRPr="001600AD">
              <w:t>54:04:010202:47</w:t>
            </w:r>
          </w:p>
        </w:tc>
        <w:tc>
          <w:tcPr>
            <w:tcW w:w="460" w:type="pct"/>
            <w:noWrap/>
          </w:tcPr>
          <w:p w14:paraId="475D461C" w14:textId="77777777" w:rsidR="00076AF3" w:rsidRPr="001600AD" w:rsidRDefault="00076AF3" w:rsidP="00BA4654">
            <w:r w:rsidRPr="001600AD">
              <w:t>855.00</w:t>
            </w:r>
          </w:p>
        </w:tc>
        <w:tc>
          <w:tcPr>
            <w:tcW w:w="877" w:type="pct"/>
            <w:noWrap/>
          </w:tcPr>
          <w:p w14:paraId="60577E35" w14:textId="77777777" w:rsidR="00076AF3" w:rsidRPr="001600AD" w:rsidRDefault="00076AF3" w:rsidP="00BA4654">
            <w:r w:rsidRPr="001600AD">
              <w:t>Земли населенных пунктов</w:t>
            </w:r>
          </w:p>
        </w:tc>
        <w:tc>
          <w:tcPr>
            <w:tcW w:w="919" w:type="pct"/>
            <w:noWrap/>
          </w:tcPr>
          <w:p w14:paraId="17918F86" w14:textId="77777777" w:rsidR="00076AF3" w:rsidRPr="001600AD" w:rsidRDefault="00076AF3" w:rsidP="00BA4654">
            <w:r w:rsidRPr="001600AD">
              <w:t>Для ведения личного подсобного хозяйства</w:t>
            </w:r>
          </w:p>
        </w:tc>
        <w:tc>
          <w:tcPr>
            <w:tcW w:w="877" w:type="pct"/>
            <w:noWrap/>
          </w:tcPr>
          <w:p w14:paraId="463BBA1B" w14:textId="77777777" w:rsidR="00076AF3" w:rsidRPr="001600AD" w:rsidRDefault="00076AF3" w:rsidP="00BA4654">
            <w:r w:rsidRPr="001600AD">
              <w:t>Земли населенных пунктов</w:t>
            </w:r>
          </w:p>
        </w:tc>
        <w:tc>
          <w:tcPr>
            <w:tcW w:w="919" w:type="pct"/>
            <w:noWrap/>
          </w:tcPr>
          <w:p w14:paraId="7C5F8103" w14:textId="77777777" w:rsidR="00076AF3" w:rsidRPr="001600AD" w:rsidRDefault="00076AF3" w:rsidP="00BA4654">
            <w:r w:rsidRPr="001600AD">
              <w:t>Для ведения личного подсобного хозяйства</w:t>
            </w:r>
          </w:p>
        </w:tc>
      </w:tr>
      <w:tr w:rsidR="00076AF3" w:rsidRPr="00936062" w14:paraId="36E2751B" w14:textId="77777777" w:rsidTr="00BF1336">
        <w:tc>
          <w:tcPr>
            <w:tcW w:w="199" w:type="pct"/>
            <w:noWrap/>
          </w:tcPr>
          <w:p w14:paraId="535AC09E" w14:textId="77777777" w:rsidR="00076AF3" w:rsidRPr="001600AD" w:rsidRDefault="00076AF3" w:rsidP="00BA4654">
            <w:r w:rsidRPr="001600AD">
              <w:t>291</w:t>
            </w:r>
          </w:p>
        </w:tc>
        <w:tc>
          <w:tcPr>
            <w:tcW w:w="748" w:type="pct"/>
            <w:noWrap/>
          </w:tcPr>
          <w:p w14:paraId="5B9C4B22" w14:textId="77777777" w:rsidR="00076AF3" w:rsidRPr="001600AD" w:rsidRDefault="00076AF3" w:rsidP="00BA4654">
            <w:r w:rsidRPr="001600AD">
              <w:t>54:04:010202:48</w:t>
            </w:r>
          </w:p>
        </w:tc>
        <w:tc>
          <w:tcPr>
            <w:tcW w:w="460" w:type="pct"/>
            <w:noWrap/>
          </w:tcPr>
          <w:p w14:paraId="15FB3A1C" w14:textId="77777777" w:rsidR="00076AF3" w:rsidRPr="001600AD" w:rsidRDefault="00076AF3" w:rsidP="00BA4654">
            <w:r w:rsidRPr="001600AD">
              <w:t>2650.00</w:t>
            </w:r>
          </w:p>
        </w:tc>
        <w:tc>
          <w:tcPr>
            <w:tcW w:w="877" w:type="pct"/>
            <w:noWrap/>
          </w:tcPr>
          <w:p w14:paraId="61F10715" w14:textId="77777777" w:rsidR="00076AF3" w:rsidRPr="001600AD" w:rsidRDefault="00076AF3" w:rsidP="00BA4654">
            <w:r w:rsidRPr="001600AD">
              <w:t>Земли населенных пунктов</w:t>
            </w:r>
          </w:p>
        </w:tc>
        <w:tc>
          <w:tcPr>
            <w:tcW w:w="919" w:type="pct"/>
            <w:noWrap/>
          </w:tcPr>
          <w:p w14:paraId="76A99255" w14:textId="77777777" w:rsidR="00076AF3" w:rsidRPr="001600AD" w:rsidRDefault="00076AF3" w:rsidP="00BA4654">
            <w:r w:rsidRPr="001600AD">
              <w:t>Для ведения личного подсобного хозяйства</w:t>
            </w:r>
          </w:p>
        </w:tc>
        <w:tc>
          <w:tcPr>
            <w:tcW w:w="877" w:type="pct"/>
            <w:noWrap/>
          </w:tcPr>
          <w:p w14:paraId="625FC1AF" w14:textId="77777777" w:rsidR="00076AF3" w:rsidRPr="001600AD" w:rsidRDefault="00076AF3" w:rsidP="00BA4654">
            <w:r w:rsidRPr="001600AD">
              <w:t>Земли населенных пунктов</w:t>
            </w:r>
          </w:p>
        </w:tc>
        <w:tc>
          <w:tcPr>
            <w:tcW w:w="919" w:type="pct"/>
            <w:noWrap/>
          </w:tcPr>
          <w:p w14:paraId="0E964BB1" w14:textId="77777777" w:rsidR="00076AF3" w:rsidRPr="001600AD" w:rsidRDefault="00076AF3" w:rsidP="00BA4654">
            <w:r w:rsidRPr="001600AD">
              <w:t>Для ведения личного подсобного хозяйства</w:t>
            </w:r>
          </w:p>
        </w:tc>
      </w:tr>
      <w:tr w:rsidR="00076AF3" w:rsidRPr="00936062" w14:paraId="630E0F5F" w14:textId="77777777" w:rsidTr="00BF1336">
        <w:tc>
          <w:tcPr>
            <w:tcW w:w="199" w:type="pct"/>
            <w:noWrap/>
          </w:tcPr>
          <w:p w14:paraId="28B3624E" w14:textId="77777777" w:rsidR="00076AF3" w:rsidRPr="001600AD" w:rsidRDefault="00076AF3" w:rsidP="00BA4654">
            <w:r w:rsidRPr="001600AD">
              <w:t>292</w:t>
            </w:r>
          </w:p>
        </w:tc>
        <w:tc>
          <w:tcPr>
            <w:tcW w:w="748" w:type="pct"/>
            <w:noWrap/>
          </w:tcPr>
          <w:p w14:paraId="04CF077B" w14:textId="77777777" w:rsidR="00076AF3" w:rsidRPr="001600AD" w:rsidRDefault="00076AF3" w:rsidP="00BA4654">
            <w:r w:rsidRPr="001600AD">
              <w:t>54:04:010202:49</w:t>
            </w:r>
          </w:p>
        </w:tc>
        <w:tc>
          <w:tcPr>
            <w:tcW w:w="460" w:type="pct"/>
            <w:noWrap/>
          </w:tcPr>
          <w:p w14:paraId="155EB58E" w14:textId="77777777" w:rsidR="00076AF3" w:rsidRPr="001600AD" w:rsidRDefault="00076AF3" w:rsidP="00BA4654">
            <w:r w:rsidRPr="001600AD">
              <w:t>1442.00</w:t>
            </w:r>
          </w:p>
        </w:tc>
        <w:tc>
          <w:tcPr>
            <w:tcW w:w="877" w:type="pct"/>
            <w:noWrap/>
          </w:tcPr>
          <w:p w14:paraId="6D67C114" w14:textId="77777777" w:rsidR="00076AF3" w:rsidRPr="001600AD" w:rsidRDefault="00076AF3" w:rsidP="00BA4654">
            <w:r w:rsidRPr="001600AD">
              <w:t>Земли населенных пунктов</w:t>
            </w:r>
          </w:p>
        </w:tc>
        <w:tc>
          <w:tcPr>
            <w:tcW w:w="919" w:type="pct"/>
            <w:noWrap/>
          </w:tcPr>
          <w:p w14:paraId="40671AD2" w14:textId="77777777" w:rsidR="00076AF3" w:rsidRPr="001600AD" w:rsidRDefault="00076AF3" w:rsidP="00BA4654">
            <w:r w:rsidRPr="001600AD">
              <w:t>Для ведения личного подсобного хозяйства</w:t>
            </w:r>
          </w:p>
        </w:tc>
        <w:tc>
          <w:tcPr>
            <w:tcW w:w="877" w:type="pct"/>
            <w:noWrap/>
          </w:tcPr>
          <w:p w14:paraId="4E7CBC2F" w14:textId="77777777" w:rsidR="00076AF3" w:rsidRPr="001600AD" w:rsidRDefault="00076AF3" w:rsidP="00BA4654">
            <w:r w:rsidRPr="001600AD">
              <w:t>Земли населенных пунктов</w:t>
            </w:r>
          </w:p>
        </w:tc>
        <w:tc>
          <w:tcPr>
            <w:tcW w:w="919" w:type="pct"/>
            <w:noWrap/>
          </w:tcPr>
          <w:p w14:paraId="224C455F" w14:textId="77777777" w:rsidR="00076AF3" w:rsidRPr="001600AD" w:rsidRDefault="00076AF3" w:rsidP="00BA4654">
            <w:r w:rsidRPr="001600AD">
              <w:t>Для ведения личного подсобного хозяйства</w:t>
            </w:r>
          </w:p>
        </w:tc>
      </w:tr>
      <w:tr w:rsidR="00076AF3" w:rsidRPr="00936062" w14:paraId="27DD0881" w14:textId="77777777" w:rsidTr="00BF1336">
        <w:tc>
          <w:tcPr>
            <w:tcW w:w="199" w:type="pct"/>
            <w:noWrap/>
          </w:tcPr>
          <w:p w14:paraId="2D70A2C1" w14:textId="77777777" w:rsidR="00076AF3" w:rsidRPr="001600AD" w:rsidRDefault="00076AF3" w:rsidP="00BA4654">
            <w:r w:rsidRPr="001600AD">
              <w:t>293</w:t>
            </w:r>
          </w:p>
        </w:tc>
        <w:tc>
          <w:tcPr>
            <w:tcW w:w="748" w:type="pct"/>
            <w:noWrap/>
          </w:tcPr>
          <w:p w14:paraId="55208786" w14:textId="77777777" w:rsidR="00076AF3" w:rsidRPr="001600AD" w:rsidRDefault="00076AF3" w:rsidP="00BA4654">
            <w:r w:rsidRPr="001600AD">
              <w:t>54:04:010202:5</w:t>
            </w:r>
          </w:p>
        </w:tc>
        <w:tc>
          <w:tcPr>
            <w:tcW w:w="460" w:type="pct"/>
            <w:noWrap/>
          </w:tcPr>
          <w:p w14:paraId="5BFC0F79" w14:textId="77777777" w:rsidR="00076AF3" w:rsidRPr="001600AD" w:rsidRDefault="00076AF3" w:rsidP="00BA4654">
            <w:r w:rsidRPr="001600AD">
              <w:t>1580.00</w:t>
            </w:r>
          </w:p>
        </w:tc>
        <w:tc>
          <w:tcPr>
            <w:tcW w:w="877" w:type="pct"/>
            <w:noWrap/>
          </w:tcPr>
          <w:p w14:paraId="6FEA6F18" w14:textId="77777777" w:rsidR="00076AF3" w:rsidRPr="001600AD" w:rsidRDefault="00076AF3" w:rsidP="00BA4654">
            <w:r w:rsidRPr="001600AD">
              <w:t>Земли населенных пунктов</w:t>
            </w:r>
          </w:p>
        </w:tc>
        <w:tc>
          <w:tcPr>
            <w:tcW w:w="919" w:type="pct"/>
            <w:noWrap/>
          </w:tcPr>
          <w:p w14:paraId="0FB4D944" w14:textId="77777777" w:rsidR="00076AF3" w:rsidRPr="001600AD" w:rsidRDefault="00076AF3" w:rsidP="00BA4654">
            <w:r w:rsidRPr="001600AD">
              <w:t>Для ведения личного подсобного хозяйства</w:t>
            </w:r>
          </w:p>
        </w:tc>
        <w:tc>
          <w:tcPr>
            <w:tcW w:w="877" w:type="pct"/>
            <w:noWrap/>
          </w:tcPr>
          <w:p w14:paraId="27FFCEC3" w14:textId="77777777" w:rsidR="00076AF3" w:rsidRPr="001600AD" w:rsidRDefault="00076AF3" w:rsidP="00BA4654">
            <w:r w:rsidRPr="001600AD">
              <w:t>Земли населенных пунктов</w:t>
            </w:r>
          </w:p>
        </w:tc>
        <w:tc>
          <w:tcPr>
            <w:tcW w:w="919" w:type="pct"/>
            <w:noWrap/>
          </w:tcPr>
          <w:p w14:paraId="1BABC624" w14:textId="77777777" w:rsidR="00076AF3" w:rsidRPr="001600AD" w:rsidRDefault="00076AF3" w:rsidP="00BA4654">
            <w:r w:rsidRPr="001600AD">
              <w:t>Для ведения личного подсобного хозяйства</w:t>
            </w:r>
          </w:p>
        </w:tc>
      </w:tr>
      <w:tr w:rsidR="00076AF3" w:rsidRPr="00936062" w14:paraId="7063EA57" w14:textId="77777777" w:rsidTr="00BF1336">
        <w:tc>
          <w:tcPr>
            <w:tcW w:w="199" w:type="pct"/>
            <w:noWrap/>
          </w:tcPr>
          <w:p w14:paraId="659C03E5" w14:textId="77777777" w:rsidR="00076AF3" w:rsidRPr="001600AD" w:rsidRDefault="00076AF3" w:rsidP="00BA4654">
            <w:r w:rsidRPr="001600AD">
              <w:t>294</w:t>
            </w:r>
          </w:p>
        </w:tc>
        <w:tc>
          <w:tcPr>
            <w:tcW w:w="748" w:type="pct"/>
            <w:noWrap/>
          </w:tcPr>
          <w:p w14:paraId="2D4E4986" w14:textId="77777777" w:rsidR="00076AF3" w:rsidRPr="001600AD" w:rsidRDefault="00076AF3" w:rsidP="00BA4654">
            <w:r w:rsidRPr="001600AD">
              <w:t>54:04:010202:50</w:t>
            </w:r>
          </w:p>
        </w:tc>
        <w:tc>
          <w:tcPr>
            <w:tcW w:w="460" w:type="pct"/>
            <w:noWrap/>
          </w:tcPr>
          <w:p w14:paraId="2F6771A6" w14:textId="77777777" w:rsidR="00076AF3" w:rsidRPr="001600AD" w:rsidRDefault="00076AF3" w:rsidP="00BA4654">
            <w:r w:rsidRPr="001600AD">
              <w:t>1812.00</w:t>
            </w:r>
          </w:p>
        </w:tc>
        <w:tc>
          <w:tcPr>
            <w:tcW w:w="877" w:type="pct"/>
            <w:noWrap/>
          </w:tcPr>
          <w:p w14:paraId="2E7FAA39" w14:textId="77777777" w:rsidR="00076AF3" w:rsidRPr="001600AD" w:rsidRDefault="00076AF3" w:rsidP="00BA4654">
            <w:r w:rsidRPr="001600AD">
              <w:t>Земли населенных пунктов</w:t>
            </w:r>
          </w:p>
        </w:tc>
        <w:tc>
          <w:tcPr>
            <w:tcW w:w="919" w:type="pct"/>
            <w:noWrap/>
          </w:tcPr>
          <w:p w14:paraId="72B21A08" w14:textId="77777777" w:rsidR="00076AF3" w:rsidRPr="001600AD" w:rsidRDefault="00076AF3" w:rsidP="00BA4654">
            <w:r w:rsidRPr="001600AD">
              <w:t>Для ведения личного подсобного хозяйства</w:t>
            </w:r>
          </w:p>
        </w:tc>
        <w:tc>
          <w:tcPr>
            <w:tcW w:w="877" w:type="pct"/>
            <w:noWrap/>
          </w:tcPr>
          <w:p w14:paraId="359D9021" w14:textId="77777777" w:rsidR="00076AF3" w:rsidRPr="001600AD" w:rsidRDefault="00076AF3" w:rsidP="00BA4654">
            <w:r w:rsidRPr="001600AD">
              <w:t>Земли населенных пунктов</w:t>
            </w:r>
          </w:p>
        </w:tc>
        <w:tc>
          <w:tcPr>
            <w:tcW w:w="919" w:type="pct"/>
            <w:noWrap/>
          </w:tcPr>
          <w:p w14:paraId="78AF1920" w14:textId="77777777" w:rsidR="00076AF3" w:rsidRPr="001600AD" w:rsidRDefault="00076AF3" w:rsidP="00BA4654">
            <w:r w:rsidRPr="001600AD">
              <w:t>Для ведения личного подсобного хозяйства</w:t>
            </w:r>
          </w:p>
        </w:tc>
      </w:tr>
      <w:tr w:rsidR="00076AF3" w:rsidRPr="00936062" w14:paraId="5F8C2413" w14:textId="77777777" w:rsidTr="00BF1336">
        <w:tc>
          <w:tcPr>
            <w:tcW w:w="199" w:type="pct"/>
            <w:noWrap/>
          </w:tcPr>
          <w:p w14:paraId="4422066A" w14:textId="77777777" w:rsidR="00076AF3" w:rsidRPr="001600AD" w:rsidRDefault="00076AF3" w:rsidP="00BA4654">
            <w:r w:rsidRPr="001600AD">
              <w:t>295</w:t>
            </w:r>
          </w:p>
        </w:tc>
        <w:tc>
          <w:tcPr>
            <w:tcW w:w="748" w:type="pct"/>
            <w:noWrap/>
          </w:tcPr>
          <w:p w14:paraId="685CDF41" w14:textId="77777777" w:rsidR="00076AF3" w:rsidRPr="001600AD" w:rsidRDefault="00076AF3" w:rsidP="00BA4654">
            <w:r w:rsidRPr="001600AD">
              <w:t>54:04:010202:51</w:t>
            </w:r>
          </w:p>
        </w:tc>
        <w:tc>
          <w:tcPr>
            <w:tcW w:w="460" w:type="pct"/>
            <w:noWrap/>
          </w:tcPr>
          <w:p w14:paraId="4DEDBD25" w14:textId="77777777" w:rsidR="00076AF3" w:rsidRPr="001600AD" w:rsidRDefault="00076AF3" w:rsidP="00BA4654">
            <w:r w:rsidRPr="001600AD">
              <w:t>1429.00</w:t>
            </w:r>
          </w:p>
        </w:tc>
        <w:tc>
          <w:tcPr>
            <w:tcW w:w="877" w:type="pct"/>
            <w:noWrap/>
          </w:tcPr>
          <w:p w14:paraId="347E09F0" w14:textId="77777777" w:rsidR="00076AF3" w:rsidRPr="001600AD" w:rsidRDefault="00076AF3" w:rsidP="00BA4654">
            <w:r w:rsidRPr="001600AD">
              <w:t>Земли населенных пунктов</w:t>
            </w:r>
          </w:p>
        </w:tc>
        <w:tc>
          <w:tcPr>
            <w:tcW w:w="919" w:type="pct"/>
            <w:noWrap/>
          </w:tcPr>
          <w:p w14:paraId="624FF954" w14:textId="77777777" w:rsidR="00076AF3" w:rsidRPr="001600AD" w:rsidRDefault="00076AF3" w:rsidP="00BA4654">
            <w:r w:rsidRPr="001600AD">
              <w:t>Для ведения личного подсобного хозяйства</w:t>
            </w:r>
          </w:p>
        </w:tc>
        <w:tc>
          <w:tcPr>
            <w:tcW w:w="877" w:type="pct"/>
            <w:noWrap/>
          </w:tcPr>
          <w:p w14:paraId="311CEDBF" w14:textId="77777777" w:rsidR="00076AF3" w:rsidRPr="001600AD" w:rsidRDefault="00076AF3" w:rsidP="00BA4654">
            <w:r w:rsidRPr="001600AD">
              <w:t>Земли населенных пунктов</w:t>
            </w:r>
          </w:p>
        </w:tc>
        <w:tc>
          <w:tcPr>
            <w:tcW w:w="919" w:type="pct"/>
            <w:noWrap/>
          </w:tcPr>
          <w:p w14:paraId="3DD9973F" w14:textId="77777777" w:rsidR="00076AF3" w:rsidRPr="001600AD" w:rsidRDefault="00076AF3" w:rsidP="00BA4654">
            <w:r w:rsidRPr="001600AD">
              <w:t>Для ведения личного подсобного хозяйства</w:t>
            </w:r>
          </w:p>
        </w:tc>
      </w:tr>
      <w:tr w:rsidR="00076AF3" w:rsidRPr="00936062" w14:paraId="50B1AED9" w14:textId="77777777" w:rsidTr="00BF1336">
        <w:tc>
          <w:tcPr>
            <w:tcW w:w="199" w:type="pct"/>
            <w:noWrap/>
          </w:tcPr>
          <w:p w14:paraId="1E50E517" w14:textId="77777777" w:rsidR="00076AF3" w:rsidRPr="001600AD" w:rsidRDefault="00076AF3" w:rsidP="00BA4654">
            <w:r w:rsidRPr="001600AD">
              <w:t>296</w:t>
            </w:r>
          </w:p>
        </w:tc>
        <w:tc>
          <w:tcPr>
            <w:tcW w:w="748" w:type="pct"/>
            <w:noWrap/>
          </w:tcPr>
          <w:p w14:paraId="20716452" w14:textId="77777777" w:rsidR="00076AF3" w:rsidRPr="001600AD" w:rsidRDefault="00076AF3" w:rsidP="00BA4654">
            <w:r w:rsidRPr="001600AD">
              <w:t>54:04:010202:52</w:t>
            </w:r>
          </w:p>
        </w:tc>
        <w:tc>
          <w:tcPr>
            <w:tcW w:w="460" w:type="pct"/>
            <w:noWrap/>
          </w:tcPr>
          <w:p w14:paraId="392263C6" w14:textId="77777777" w:rsidR="00076AF3" w:rsidRPr="001600AD" w:rsidRDefault="00076AF3" w:rsidP="00BA4654">
            <w:r w:rsidRPr="001600AD">
              <w:t>2887.00</w:t>
            </w:r>
          </w:p>
        </w:tc>
        <w:tc>
          <w:tcPr>
            <w:tcW w:w="877" w:type="pct"/>
            <w:noWrap/>
          </w:tcPr>
          <w:p w14:paraId="775A6F6E" w14:textId="77777777" w:rsidR="00076AF3" w:rsidRPr="001600AD" w:rsidRDefault="00076AF3" w:rsidP="00BA4654">
            <w:r w:rsidRPr="001600AD">
              <w:t>Земли населенных пунктов</w:t>
            </w:r>
          </w:p>
        </w:tc>
        <w:tc>
          <w:tcPr>
            <w:tcW w:w="919" w:type="pct"/>
            <w:noWrap/>
          </w:tcPr>
          <w:p w14:paraId="6371BA42" w14:textId="77777777" w:rsidR="00076AF3" w:rsidRPr="001600AD" w:rsidRDefault="00076AF3" w:rsidP="00BA4654">
            <w:r w:rsidRPr="001600AD">
              <w:t>Для ведения личного подсобного хозяйства</w:t>
            </w:r>
          </w:p>
        </w:tc>
        <w:tc>
          <w:tcPr>
            <w:tcW w:w="877" w:type="pct"/>
            <w:noWrap/>
          </w:tcPr>
          <w:p w14:paraId="1D035404" w14:textId="77777777" w:rsidR="00076AF3" w:rsidRPr="001600AD" w:rsidRDefault="00076AF3" w:rsidP="00BA4654">
            <w:r w:rsidRPr="001600AD">
              <w:t>Земли населенных пунктов</w:t>
            </w:r>
          </w:p>
        </w:tc>
        <w:tc>
          <w:tcPr>
            <w:tcW w:w="919" w:type="pct"/>
            <w:noWrap/>
          </w:tcPr>
          <w:p w14:paraId="23BACF5C" w14:textId="77777777" w:rsidR="00076AF3" w:rsidRPr="001600AD" w:rsidRDefault="00076AF3" w:rsidP="00BA4654">
            <w:r w:rsidRPr="001600AD">
              <w:t>Для ведения личного подсобного хозяйства</w:t>
            </w:r>
          </w:p>
        </w:tc>
      </w:tr>
      <w:tr w:rsidR="00076AF3" w:rsidRPr="00936062" w14:paraId="4615E2E7" w14:textId="77777777" w:rsidTr="00BF1336">
        <w:tc>
          <w:tcPr>
            <w:tcW w:w="199" w:type="pct"/>
            <w:noWrap/>
          </w:tcPr>
          <w:p w14:paraId="4B8D9E09" w14:textId="77777777" w:rsidR="00076AF3" w:rsidRPr="001600AD" w:rsidRDefault="00076AF3" w:rsidP="00BA4654">
            <w:r w:rsidRPr="001600AD">
              <w:t>297</w:t>
            </w:r>
          </w:p>
        </w:tc>
        <w:tc>
          <w:tcPr>
            <w:tcW w:w="748" w:type="pct"/>
            <w:noWrap/>
          </w:tcPr>
          <w:p w14:paraId="12F4ABFE" w14:textId="77777777" w:rsidR="00076AF3" w:rsidRPr="001600AD" w:rsidRDefault="00076AF3" w:rsidP="00BA4654">
            <w:r w:rsidRPr="001600AD">
              <w:t>54:04:010202:53</w:t>
            </w:r>
          </w:p>
        </w:tc>
        <w:tc>
          <w:tcPr>
            <w:tcW w:w="460" w:type="pct"/>
            <w:noWrap/>
          </w:tcPr>
          <w:p w14:paraId="4F76F841" w14:textId="77777777" w:rsidR="00076AF3" w:rsidRPr="001600AD" w:rsidRDefault="00076AF3" w:rsidP="00BA4654">
            <w:r w:rsidRPr="001600AD">
              <w:t>1893.00</w:t>
            </w:r>
          </w:p>
        </w:tc>
        <w:tc>
          <w:tcPr>
            <w:tcW w:w="877" w:type="pct"/>
            <w:noWrap/>
          </w:tcPr>
          <w:p w14:paraId="221EAC4F" w14:textId="77777777" w:rsidR="00076AF3" w:rsidRPr="001600AD" w:rsidRDefault="00076AF3" w:rsidP="00BA4654">
            <w:r w:rsidRPr="001600AD">
              <w:t>Земли населенных пунктов</w:t>
            </w:r>
          </w:p>
        </w:tc>
        <w:tc>
          <w:tcPr>
            <w:tcW w:w="919" w:type="pct"/>
            <w:noWrap/>
          </w:tcPr>
          <w:p w14:paraId="0DC50C3F" w14:textId="77777777" w:rsidR="00076AF3" w:rsidRPr="001600AD" w:rsidRDefault="00076AF3" w:rsidP="00BA4654">
            <w:r w:rsidRPr="001600AD">
              <w:t>Для ведения личного подсобного хозяйства</w:t>
            </w:r>
          </w:p>
        </w:tc>
        <w:tc>
          <w:tcPr>
            <w:tcW w:w="877" w:type="pct"/>
            <w:noWrap/>
          </w:tcPr>
          <w:p w14:paraId="5B73938B" w14:textId="77777777" w:rsidR="00076AF3" w:rsidRPr="001600AD" w:rsidRDefault="00076AF3" w:rsidP="00BA4654">
            <w:r w:rsidRPr="001600AD">
              <w:t>Земли населенных пунктов</w:t>
            </w:r>
          </w:p>
        </w:tc>
        <w:tc>
          <w:tcPr>
            <w:tcW w:w="919" w:type="pct"/>
            <w:noWrap/>
          </w:tcPr>
          <w:p w14:paraId="7BF02059" w14:textId="77777777" w:rsidR="00076AF3" w:rsidRPr="001600AD" w:rsidRDefault="00076AF3" w:rsidP="00BA4654">
            <w:r w:rsidRPr="001600AD">
              <w:t>Для ведения личного подсобного хозяйства</w:t>
            </w:r>
          </w:p>
        </w:tc>
      </w:tr>
      <w:tr w:rsidR="00076AF3" w:rsidRPr="00936062" w14:paraId="327BE68D" w14:textId="77777777" w:rsidTr="00BF1336">
        <w:tc>
          <w:tcPr>
            <w:tcW w:w="199" w:type="pct"/>
            <w:noWrap/>
          </w:tcPr>
          <w:p w14:paraId="50AE9966" w14:textId="77777777" w:rsidR="00076AF3" w:rsidRPr="001600AD" w:rsidRDefault="00076AF3" w:rsidP="00BA4654">
            <w:r w:rsidRPr="001600AD">
              <w:t>298</w:t>
            </w:r>
          </w:p>
        </w:tc>
        <w:tc>
          <w:tcPr>
            <w:tcW w:w="748" w:type="pct"/>
            <w:noWrap/>
          </w:tcPr>
          <w:p w14:paraId="553FC3F5" w14:textId="77777777" w:rsidR="00076AF3" w:rsidRPr="001600AD" w:rsidRDefault="00076AF3" w:rsidP="00BA4654">
            <w:r w:rsidRPr="001600AD">
              <w:t>54:04:010202:54</w:t>
            </w:r>
          </w:p>
        </w:tc>
        <w:tc>
          <w:tcPr>
            <w:tcW w:w="460" w:type="pct"/>
            <w:noWrap/>
          </w:tcPr>
          <w:p w14:paraId="0A4D690C" w14:textId="77777777" w:rsidR="00076AF3" w:rsidRPr="001600AD" w:rsidRDefault="00076AF3" w:rsidP="00BA4654">
            <w:r w:rsidRPr="001600AD">
              <w:t>600.00</w:t>
            </w:r>
          </w:p>
        </w:tc>
        <w:tc>
          <w:tcPr>
            <w:tcW w:w="877" w:type="pct"/>
            <w:noWrap/>
          </w:tcPr>
          <w:p w14:paraId="56C39912" w14:textId="77777777" w:rsidR="00076AF3" w:rsidRPr="001600AD" w:rsidRDefault="00076AF3" w:rsidP="00BA4654">
            <w:r w:rsidRPr="001600AD">
              <w:t>Земли населенных пунктов</w:t>
            </w:r>
          </w:p>
        </w:tc>
        <w:tc>
          <w:tcPr>
            <w:tcW w:w="919" w:type="pct"/>
            <w:noWrap/>
          </w:tcPr>
          <w:p w14:paraId="28D42BB8" w14:textId="77777777" w:rsidR="00076AF3" w:rsidRPr="001600AD" w:rsidRDefault="00076AF3" w:rsidP="00BA4654">
            <w:r w:rsidRPr="001600AD">
              <w:t>Для ведения личного подсобного хозяйства</w:t>
            </w:r>
          </w:p>
        </w:tc>
        <w:tc>
          <w:tcPr>
            <w:tcW w:w="877" w:type="pct"/>
            <w:noWrap/>
          </w:tcPr>
          <w:p w14:paraId="6E9E0610" w14:textId="77777777" w:rsidR="00076AF3" w:rsidRPr="001600AD" w:rsidRDefault="00076AF3" w:rsidP="00BA4654">
            <w:r w:rsidRPr="001600AD">
              <w:t>Земли населенных пунктов</w:t>
            </w:r>
          </w:p>
        </w:tc>
        <w:tc>
          <w:tcPr>
            <w:tcW w:w="919" w:type="pct"/>
            <w:noWrap/>
          </w:tcPr>
          <w:p w14:paraId="3F5B73F2" w14:textId="77777777" w:rsidR="00076AF3" w:rsidRPr="001600AD" w:rsidRDefault="00076AF3" w:rsidP="00BA4654">
            <w:r w:rsidRPr="001600AD">
              <w:t>Для ведения личного подсобного хозяйства</w:t>
            </w:r>
          </w:p>
        </w:tc>
      </w:tr>
      <w:tr w:rsidR="00076AF3" w:rsidRPr="00936062" w14:paraId="65C704F3" w14:textId="77777777" w:rsidTr="00BF1336">
        <w:tc>
          <w:tcPr>
            <w:tcW w:w="199" w:type="pct"/>
            <w:noWrap/>
          </w:tcPr>
          <w:p w14:paraId="56488EAE" w14:textId="77777777" w:rsidR="00076AF3" w:rsidRPr="001600AD" w:rsidRDefault="00076AF3" w:rsidP="00BA4654">
            <w:r w:rsidRPr="001600AD">
              <w:t>299</w:t>
            </w:r>
          </w:p>
        </w:tc>
        <w:tc>
          <w:tcPr>
            <w:tcW w:w="748" w:type="pct"/>
            <w:noWrap/>
          </w:tcPr>
          <w:p w14:paraId="389692C9" w14:textId="77777777" w:rsidR="00076AF3" w:rsidRPr="001600AD" w:rsidRDefault="00076AF3" w:rsidP="00BA4654">
            <w:r w:rsidRPr="001600AD">
              <w:t>54:04:010202:55</w:t>
            </w:r>
          </w:p>
        </w:tc>
        <w:tc>
          <w:tcPr>
            <w:tcW w:w="460" w:type="pct"/>
            <w:noWrap/>
          </w:tcPr>
          <w:p w14:paraId="038A003D" w14:textId="77777777" w:rsidR="00076AF3" w:rsidRPr="001600AD" w:rsidRDefault="00076AF3" w:rsidP="00BA4654">
            <w:r w:rsidRPr="001600AD">
              <w:t>1668.00</w:t>
            </w:r>
          </w:p>
        </w:tc>
        <w:tc>
          <w:tcPr>
            <w:tcW w:w="877" w:type="pct"/>
            <w:noWrap/>
          </w:tcPr>
          <w:p w14:paraId="6037E81E" w14:textId="77777777" w:rsidR="00076AF3" w:rsidRPr="001600AD" w:rsidRDefault="00076AF3" w:rsidP="00BA4654">
            <w:r w:rsidRPr="001600AD">
              <w:t>Земли населенных пунктов</w:t>
            </w:r>
          </w:p>
        </w:tc>
        <w:tc>
          <w:tcPr>
            <w:tcW w:w="919" w:type="pct"/>
            <w:noWrap/>
          </w:tcPr>
          <w:p w14:paraId="5BD0BD6F" w14:textId="77777777" w:rsidR="00076AF3" w:rsidRPr="001600AD" w:rsidRDefault="00076AF3" w:rsidP="00BA4654">
            <w:r w:rsidRPr="001600AD">
              <w:t>Для ведения личного подсобного хозяйства</w:t>
            </w:r>
          </w:p>
        </w:tc>
        <w:tc>
          <w:tcPr>
            <w:tcW w:w="877" w:type="pct"/>
            <w:noWrap/>
          </w:tcPr>
          <w:p w14:paraId="720032CC" w14:textId="77777777" w:rsidR="00076AF3" w:rsidRPr="001600AD" w:rsidRDefault="00076AF3" w:rsidP="00BA4654">
            <w:r w:rsidRPr="001600AD">
              <w:t>Земли населенных пунктов</w:t>
            </w:r>
          </w:p>
        </w:tc>
        <w:tc>
          <w:tcPr>
            <w:tcW w:w="919" w:type="pct"/>
            <w:noWrap/>
          </w:tcPr>
          <w:p w14:paraId="0CA9B665" w14:textId="77777777" w:rsidR="00076AF3" w:rsidRPr="001600AD" w:rsidRDefault="00076AF3" w:rsidP="00BA4654">
            <w:r w:rsidRPr="001600AD">
              <w:t>Для ведения личного подсобного хозяйства</w:t>
            </w:r>
          </w:p>
        </w:tc>
      </w:tr>
      <w:tr w:rsidR="00076AF3" w:rsidRPr="00936062" w14:paraId="376D8E0D" w14:textId="77777777" w:rsidTr="00BF1336">
        <w:tc>
          <w:tcPr>
            <w:tcW w:w="199" w:type="pct"/>
            <w:noWrap/>
          </w:tcPr>
          <w:p w14:paraId="1F15CA54" w14:textId="77777777" w:rsidR="00076AF3" w:rsidRPr="001600AD" w:rsidRDefault="00076AF3" w:rsidP="00BA4654">
            <w:r w:rsidRPr="001600AD">
              <w:t>300</w:t>
            </w:r>
          </w:p>
        </w:tc>
        <w:tc>
          <w:tcPr>
            <w:tcW w:w="748" w:type="pct"/>
            <w:noWrap/>
          </w:tcPr>
          <w:p w14:paraId="21FFA925" w14:textId="77777777" w:rsidR="00076AF3" w:rsidRPr="001600AD" w:rsidRDefault="00076AF3" w:rsidP="00BA4654">
            <w:r w:rsidRPr="001600AD">
              <w:t>54:04:010202:58</w:t>
            </w:r>
          </w:p>
        </w:tc>
        <w:tc>
          <w:tcPr>
            <w:tcW w:w="460" w:type="pct"/>
            <w:noWrap/>
          </w:tcPr>
          <w:p w14:paraId="6808C5DC" w14:textId="77777777" w:rsidR="00076AF3" w:rsidRPr="001600AD" w:rsidRDefault="00076AF3" w:rsidP="00BA4654">
            <w:r w:rsidRPr="001600AD">
              <w:t>940.00</w:t>
            </w:r>
          </w:p>
        </w:tc>
        <w:tc>
          <w:tcPr>
            <w:tcW w:w="877" w:type="pct"/>
            <w:noWrap/>
          </w:tcPr>
          <w:p w14:paraId="339B6576" w14:textId="77777777" w:rsidR="00076AF3" w:rsidRPr="001600AD" w:rsidRDefault="00076AF3" w:rsidP="00BA4654">
            <w:r w:rsidRPr="001600AD">
              <w:t>Земли населенных пунктов</w:t>
            </w:r>
          </w:p>
        </w:tc>
        <w:tc>
          <w:tcPr>
            <w:tcW w:w="919" w:type="pct"/>
            <w:noWrap/>
          </w:tcPr>
          <w:p w14:paraId="6B901FDB" w14:textId="77777777" w:rsidR="00076AF3" w:rsidRPr="001600AD" w:rsidRDefault="00076AF3" w:rsidP="00BA4654">
            <w:r w:rsidRPr="001600AD">
              <w:t>Для ведения личного подсобного хозяйства</w:t>
            </w:r>
          </w:p>
        </w:tc>
        <w:tc>
          <w:tcPr>
            <w:tcW w:w="877" w:type="pct"/>
            <w:noWrap/>
          </w:tcPr>
          <w:p w14:paraId="1322F30C" w14:textId="77777777" w:rsidR="00076AF3" w:rsidRPr="001600AD" w:rsidRDefault="00076AF3" w:rsidP="00BA4654">
            <w:r w:rsidRPr="001600AD">
              <w:t>Земли населенных пунктов</w:t>
            </w:r>
          </w:p>
        </w:tc>
        <w:tc>
          <w:tcPr>
            <w:tcW w:w="919" w:type="pct"/>
            <w:noWrap/>
          </w:tcPr>
          <w:p w14:paraId="3ED2C8C9" w14:textId="77777777" w:rsidR="00076AF3" w:rsidRPr="001600AD" w:rsidRDefault="00076AF3" w:rsidP="00BA4654">
            <w:r w:rsidRPr="001600AD">
              <w:t>Для ведения личного подсобного хозяйства</w:t>
            </w:r>
          </w:p>
        </w:tc>
      </w:tr>
      <w:tr w:rsidR="00076AF3" w:rsidRPr="00936062" w14:paraId="7A7FA5B8" w14:textId="77777777" w:rsidTr="00BF1336">
        <w:tc>
          <w:tcPr>
            <w:tcW w:w="199" w:type="pct"/>
            <w:noWrap/>
          </w:tcPr>
          <w:p w14:paraId="00EF6A0F" w14:textId="77777777" w:rsidR="00076AF3" w:rsidRPr="001600AD" w:rsidRDefault="00076AF3" w:rsidP="00BA4654">
            <w:r w:rsidRPr="001600AD">
              <w:t>301</w:t>
            </w:r>
          </w:p>
        </w:tc>
        <w:tc>
          <w:tcPr>
            <w:tcW w:w="748" w:type="pct"/>
            <w:noWrap/>
          </w:tcPr>
          <w:p w14:paraId="7BC4730C" w14:textId="77777777" w:rsidR="00076AF3" w:rsidRPr="001600AD" w:rsidRDefault="00076AF3" w:rsidP="00BA4654">
            <w:r w:rsidRPr="001600AD">
              <w:t>54:04:010202:59</w:t>
            </w:r>
          </w:p>
        </w:tc>
        <w:tc>
          <w:tcPr>
            <w:tcW w:w="460" w:type="pct"/>
            <w:noWrap/>
          </w:tcPr>
          <w:p w14:paraId="3A7E9D01" w14:textId="77777777" w:rsidR="00076AF3" w:rsidRPr="001600AD" w:rsidRDefault="00076AF3" w:rsidP="00BA4654">
            <w:r w:rsidRPr="001600AD">
              <w:t>1370.00</w:t>
            </w:r>
          </w:p>
        </w:tc>
        <w:tc>
          <w:tcPr>
            <w:tcW w:w="877" w:type="pct"/>
            <w:noWrap/>
          </w:tcPr>
          <w:p w14:paraId="265A084E" w14:textId="77777777" w:rsidR="00076AF3" w:rsidRPr="001600AD" w:rsidRDefault="00076AF3" w:rsidP="00BA4654">
            <w:r w:rsidRPr="001600AD">
              <w:t>Земли населенных пунктов</w:t>
            </w:r>
          </w:p>
        </w:tc>
        <w:tc>
          <w:tcPr>
            <w:tcW w:w="919" w:type="pct"/>
            <w:noWrap/>
          </w:tcPr>
          <w:p w14:paraId="66FD631D" w14:textId="77777777" w:rsidR="00076AF3" w:rsidRPr="001600AD" w:rsidRDefault="00076AF3" w:rsidP="00BA4654">
            <w:r w:rsidRPr="001600AD">
              <w:t>Для ведения личного подсобного хозяйства</w:t>
            </w:r>
          </w:p>
        </w:tc>
        <w:tc>
          <w:tcPr>
            <w:tcW w:w="877" w:type="pct"/>
            <w:noWrap/>
          </w:tcPr>
          <w:p w14:paraId="21D03404" w14:textId="77777777" w:rsidR="00076AF3" w:rsidRPr="001600AD" w:rsidRDefault="00076AF3" w:rsidP="00BA4654">
            <w:r w:rsidRPr="001600AD">
              <w:t>Земли населенных пунктов</w:t>
            </w:r>
          </w:p>
        </w:tc>
        <w:tc>
          <w:tcPr>
            <w:tcW w:w="919" w:type="pct"/>
            <w:noWrap/>
          </w:tcPr>
          <w:p w14:paraId="4B68472F" w14:textId="77777777" w:rsidR="00076AF3" w:rsidRPr="001600AD" w:rsidRDefault="00076AF3" w:rsidP="00BA4654">
            <w:r w:rsidRPr="001600AD">
              <w:t>Для ведения личного подсобного хозяйства</w:t>
            </w:r>
          </w:p>
        </w:tc>
      </w:tr>
      <w:tr w:rsidR="00076AF3" w:rsidRPr="00936062" w14:paraId="37EF4265" w14:textId="77777777" w:rsidTr="00BF1336">
        <w:tc>
          <w:tcPr>
            <w:tcW w:w="199" w:type="pct"/>
            <w:noWrap/>
          </w:tcPr>
          <w:p w14:paraId="0E058745" w14:textId="77777777" w:rsidR="00076AF3" w:rsidRPr="001600AD" w:rsidRDefault="00076AF3" w:rsidP="00BA4654">
            <w:r w:rsidRPr="001600AD">
              <w:t>302</w:t>
            </w:r>
          </w:p>
        </w:tc>
        <w:tc>
          <w:tcPr>
            <w:tcW w:w="748" w:type="pct"/>
            <w:noWrap/>
          </w:tcPr>
          <w:p w14:paraId="05232CA0" w14:textId="77777777" w:rsidR="00076AF3" w:rsidRPr="001600AD" w:rsidRDefault="00076AF3" w:rsidP="00BA4654">
            <w:r w:rsidRPr="001600AD">
              <w:t>54:04:010202:6</w:t>
            </w:r>
          </w:p>
        </w:tc>
        <w:tc>
          <w:tcPr>
            <w:tcW w:w="460" w:type="pct"/>
            <w:noWrap/>
          </w:tcPr>
          <w:p w14:paraId="31739F56" w14:textId="77777777" w:rsidR="00076AF3" w:rsidRPr="001600AD" w:rsidRDefault="00076AF3" w:rsidP="00BA4654">
            <w:r w:rsidRPr="001600AD">
              <w:t>2388.00</w:t>
            </w:r>
          </w:p>
        </w:tc>
        <w:tc>
          <w:tcPr>
            <w:tcW w:w="877" w:type="pct"/>
            <w:noWrap/>
          </w:tcPr>
          <w:p w14:paraId="3BB47C56" w14:textId="77777777" w:rsidR="00076AF3" w:rsidRPr="001600AD" w:rsidRDefault="00076AF3" w:rsidP="00BA4654">
            <w:r w:rsidRPr="001600AD">
              <w:t>Земли населенных пунктов</w:t>
            </w:r>
          </w:p>
        </w:tc>
        <w:tc>
          <w:tcPr>
            <w:tcW w:w="919" w:type="pct"/>
            <w:noWrap/>
          </w:tcPr>
          <w:p w14:paraId="1612BDC5"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6806EFD4" w14:textId="77777777" w:rsidR="00076AF3" w:rsidRPr="001600AD" w:rsidRDefault="00076AF3" w:rsidP="00BA4654">
            <w:r w:rsidRPr="001600AD">
              <w:t>Земли населенных пунктов</w:t>
            </w:r>
          </w:p>
        </w:tc>
        <w:tc>
          <w:tcPr>
            <w:tcW w:w="919" w:type="pct"/>
            <w:noWrap/>
          </w:tcPr>
          <w:p w14:paraId="6D2B79DF"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1B861867" w14:textId="77777777" w:rsidTr="00BF1336">
        <w:tc>
          <w:tcPr>
            <w:tcW w:w="199" w:type="pct"/>
            <w:noWrap/>
          </w:tcPr>
          <w:p w14:paraId="70D2E332" w14:textId="77777777" w:rsidR="00076AF3" w:rsidRPr="001600AD" w:rsidRDefault="00076AF3" w:rsidP="00BA4654">
            <w:r w:rsidRPr="001600AD">
              <w:t>303</w:t>
            </w:r>
          </w:p>
        </w:tc>
        <w:tc>
          <w:tcPr>
            <w:tcW w:w="748" w:type="pct"/>
            <w:noWrap/>
          </w:tcPr>
          <w:p w14:paraId="6562F271" w14:textId="77777777" w:rsidR="00076AF3" w:rsidRPr="001600AD" w:rsidRDefault="00076AF3" w:rsidP="00BA4654">
            <w:r w:rsidRPr="001600AD">
              <w:t>54:04:010202:60</w:t>
            </w:r>
          </w:p>
        </w:tc>
        <w:tc>
          <w:tcPr>
            <w:tcW w:w="460" w:type="pct"/>
            <w:noWrap/>
          </w:tcPr>
          <w:p w14:paraId="1FFBCDDE" w14:textId="77777777" w:rsidR="00076AF3" w:rsidRPr="001600AD" w:rsidRDefault="00076AF3" w:rsidP="00BA4654">
            <w:r w:rsidRPr="001600AD">
              <w:t>2772.00</w:t>
            </w:r>
          </w:p>
        </w:tc>
        <w:tc>
          <w:tcPr>
            <w:tcW w:w="877" w:type="pct"/>
            <w:noWrap/>
          </w:tcPr>
          <w:p w14:paraId="1A1577F2" w14:textId="77777777" w:rsidR="00076AF3" w:rsidRPr="001600AD" w:rsidRDefault="00076AF3" w:rsidP="00BA4654">
            <w:r w:rsidRPr="001600AD">
              <w:t>Земли населенных пунктов</w:t>
            </w:r>
          </w:p>
        </w:tc>
        <w:tc>
          <w:tcPr>
            <w:tcW w:w="919" w:type="pct"/>
            <w:noWrap/>
          </w:tcPr>
          <w:p w14:paraId="44A73E87" w14:textId="77777777" w:rsidR="00076AF3" w:rsidRPr="001600AD" w:rsidRDefault="00076AF3" w:rsidP="00BA4654">
            <w:r w:rsidRPr="001600AD">
              <w:t>Для ведения личного подсобного хозяйства</w:t>
            </w:r>
          </w:p>
        </w:tc>
        <w:tc>
          <w:tcPr>
            <w:tcW w:w="877" w:type="pct"/>
            <w:noWrap/>
          </w:tcPr>
          <w:p w14:paraId="5F16A30C" w14:textId="77777777" w:rsidR="00076AF3" w:rsidRPr="001600AD" w:rsidRDefault="00076AF3" w:rsidP="00BA4654">
            <w:r w:rsidRPr="001600AD">
              <w:t>Земли населенных пунктов</w:t>
            </w:r>
          </w:p>
        </w:tc>
        <w:tc>
          <w:tcPr>
            <w:tcW w:w="919" w:type="pct"/>
            <w:noWrap/>
          </w:tcPr>
          <w:p w14:paraId="0279F3AE" w14:textId="77777777" w:rsidR="00076AF3" w:rsidRPr="001600AD" w:rsidRDefault="00076AF3" w:rsidP="00BA4654">
            <w:r w:rsidRPr="001600AD">
              <w:t>Для ведения личного подсобного хозяйства</w:t>
            </w:r>
          </w:p>
        </w:tc>
      </w:tr>
      <w:tr w:rsidR="00076AF3" w:rsidRPr="00936062" w14:paraId="13BEF2E8" w14:textId="77777777" w:rsidTr="00BF1336">
        <w:tc>
          <w:tcPr>
            <w:tcW w:w="199" w:type="pct"/>
            <w:noWrap/>
          </w:tcPr>
          <w:p w14:paraId="0262F81F" w14:textId="77777777" w:rsidR="00076AF3" w:rsidRPr="001600AD" w:rsidRDefault="00076AF3" w:rsidP="00BA4654">
            <w:r w:rsidRPr="001600AD">
              <w:lastRenderedPageBreak/>
              <w:t>304</w:t>
            </w:r>
          </w:p>
        </w:tc>
        <w:tc>
          <w:tcPr>
            <w:tcW w:w="748" w:type="pct"/>
            <w:noWrap/>
          </w:tcPr>
          <w:p w14:paraId="29D5796E" w14:textId="77777777" w:rsidR="00076AF3" w:rsidRPr="001600AD" w:rsidRDefault="00076AF3" w:rsidP="00BA4654">
            <w:r w:rsidRPr="001600AD">
              <w:t>54:04:010202:61</w:t>
            </w:r>
          </w:p>
        </w:tc>
        <w:tc>
          <w:tcPr>
            <w:tcW w:w="460" w:type="pct"/>
            <w:noWrap/>
          </w:tcPr>
          <w:p w14:paraId="7DA04554" w14:textId="77777777" w:rsidR="00076AF3" w:rsidRPr="001600AD" w:rsidRDefault="00076AF3" w:rsidP="00BA4654">
            <w:r w:rsidRPr="001600AD">
              <w:t>1766.00</w:t>
            </w:r>
          </w:p>
        </w:tc>
        <w:tc>
          <w:tcPr>
            <w:tcW w:w="877" w:type="pct"/>
            <w:noWrap/>
          </w:tcPr>
          <w:p w14:paraId="0890AC98" w14:textId="77777777" w:rsidR="00076AF3" w:rsidRPr="001600AD" w:rsidRDefault="00076AF3" w:rsidP="00BA4654">
            <w:r w:rsidRPr="001600AD">
              <w:t>Земли населенных пунктов</w:t>
            </w:r>
          </w:p>
        </w:tc>
        <w:tc>
          <w:tcPr>
            <w:tcW w:w="919" w:type="pct"/>
            <w:noWrap/>
          </w:tcPr>
          <w:p w14:paraId="3139E71C" w14:textId="77777777" w:rsidR="00076AF3" w:rsidRPr="001600AD" w:rsidRDefault="00076AF3" w:rsidP="00BA4654">
            <w:r w:rsidRPr="001600AD">
              <w:t>Для ведения личного подсобного хозяйства</w:t>
            </w:r>
          </w:p>
        </w:tc>
        <w:tc>
          <w:tcPr>
            <w:tcW w:w="877" w:type="pct"/>
            <w:noWrap/>
          </w:tcPr>
          <w:p w14:paraId="1563F73D" w14:textId="77777777" w:rsidR="00076AF3" w:rsidRPr="001600AD" w:rsidRDefault="00076AF3" w:rsidP="00BA4654">
            <w:r w:rsidRPr="001600AD">
              <w:t>Земли населенных пунктов</w:t>
            </w:r>
          </w:p>
        </w:tc>
        <w:tc>
          <w:tcPr>
            <w:tcW w:w="919" w:type="pct"/>
            <w:noWrap/>
          </w:tcPr>
          <w:p w14:paraId="37109F60" w14:textId="77777777" w:rsidR="00076AF3" w:rsidRPr="001600AD" w:rsidRDefault="00076AF3" w:rsidP="00BA4654">
            <w:r w:rsidRPr="001600AD">
              <w:t>Для ведения личного подсобного хозяйства</w:t>
            </w:r>
          </w:p>
        </w:tc>
      </w:tr>
      <w:tr w:rsidR="00076AF3" w:rsidRPr="00936062" w14:paraId="4A7D7F16" w14:textId="77777777" w:rsidTr="00BF1336">
        <w:tc>
          <w:tcPr>
            <w:tcW w:w="199" w:type="pct"/>
            <w:noWrap/>
          </w:tcPr>
          <w:p w14:paraId="1F795745" w14:textId="77777777" w:rsidR="00076AF3" w:rsidRPr="001600AD" w:rsidRDefault="00076AF3" w:rsidP="00BA4654">
            <w:r w:rsidRPr="001600AD">
              <w:t>305</w:t>
            </w:r>
          </w:p>
        </w:tc>
        <w:tc>
          <w:tcPr>
            <w:tcW w:w="748" w:type="pct"/>
            <w:noWrap/>
          </w:tcPr>
          <w:p w14:paraId="0D15B342" w14:textId="77777777" w:rsidR="00076AF3" w:rsidRPr="001600AD" w:rsidRDefault="00076AF3" w:rsidP="00BA4654">
            <w:r w:rsidRPr="001600AD">
              <w:t>54:04:010202:62</w:t>
            </w:r>
          </w:p>
        </w:tc>
        <w:tc>
          <w:tcPr>
            <w:tcW w:w="460" w:type="pct"/>
            <w:noWrap/>
          </w:tcPr>
          <w:p w14:paraId="148A9F81" w14:textId="77777777" w:rsidR="00076AF3" w:rsidRPr="001600AD" w:rsidRDefault="00076AF3" w:rsidP="00BA4654">
            <w:r w:rsidRPr="001600AD">
              <w:t>1589.00</w:t>
            </w:r>
          </w:p>
        </w:tc>
        <w:tc>
          <w:tcPr>
            <w:tcW w:w="877" w:type="pct"/>
            <w:noWrap/>
          </w:tcPr>
          <w:p w14:paraId="2515D801" w14:textId="77777777" w:rsidR="00076AF3" w:rsidRPr="001600AD" w:rsidRDefault="00076AF3" w:rsidP="00BA4654">
            <w:r w:rsidRPr="001600AD">
              <w:t>Земли населенных пунктов</w:t>
            </w:r>
          </w:p>
        </w:tc>
        <w:tc>
          <w:tcPr>
            <w:tcW w:w="919" w:type="pct"/>
            <w:noWrap/>
          </w:tcPr>
          <w:p w14:paraId="520C646C" w14:textId="77777777" w:rsidR="00076AF3" w:rsidRPr="001600AD" w:rsidRDefault="00076AF3" w:rsidP="00BA4654">
            <w:r w:rsidRPr="001600AD">
              <w:t>Для ведения личного подсобного хозяйства</w:t>
            </w:r>
          </w:p>
        </w:tc>
        <w:tc>
          <w:tcPr>
            <w:tcW w:w="877" w:type="pct"/>
            <w:noWrap/>
          </w:tcPr>
          <w:p w14:paraId="407556B4" w14:textId="77777777" w:rsidR="00076AF3" w:rsidRPr="001600AD" w:rsidRDefault="00076AF3" w:rsidP="00BA4654">
            <w:r w:rsidRPr="001600AD">
              <w:t>Земли населенных пунктов</w:t>
            </w:r>
          </w:p>
        </w:tc>
        <w:tc>
          <w:tcPr>
            <w:tcW w:w="919" w:type="pct"/>
            <w:noWrap/>
          </w:tcPr>
          <w:p w14:paraId="708C1E90" w14:textId="77777777" w:rsidR="00076AF3" w:rsidRPr="001600AD" w:rsidRDefault="00076AF3" w:rsidP="00BA4654">
            <w:r w:rsidRPr="001600AD">
              <w:t>Для ведения личного подсобного хозяйства</w:t>
            </w:r>
          </w:p>
        </w:tc>
      </w:tr>
      <w:tr w:rsidR="00076AF3" w:rsidRPr="00936062" w14:paraId="76A15CFF" w14:textId="77777777" w:rsidTr="00BF1336">
        <w:tc>
          <w:tcPr>
            <w:tcW w:w="199" w:type="pct"/>
            <w:noWrap/>
          </w:tcPr>
          <w:p w14:paraId="4B8143BC" w14:textId="77777777" w:rsidR="00076AF3" w:rsidRPr="001600AD" w:rsidRDefault="00076AF3" w:rsidP="00BA4654">
            <w:r w:rsidRPr="001600AD">
              <w:t>306</w:t>
            </w:r>
          </w:p>
        </w:tc>
        <w:tc>
          <w:tcPr>
            <w:tcW w:w="748" w:type="pct"/>
            <w:noWrap/>
          </w:tcPr>
          <w:p w14:paraId="39106DD8" w14:textId="77777777" w:rsidR="00076AF3" w:rsidRPr="001600AD" w:rsidRDefault="00076AF3" w:rsidP="00BA4654">
            <w:r w:rsidRPr="001600AD">
              <w:t>54:04:010202:63</w:t>
            </w:r>
          </w:p>
        </w:tc>
        <w:tc>
          <w:tcPr>
            <w:tcW w:w="460" w:type="pct"/>
            <w:noWrap/>
          </w:tcPr>
          <w:p w14:paraId="4652DC8C" w14:textId="77777777" w:rsidR="00076AF3" w:rsidRPr="001600AD" w:rsidRDefault="00076AF3" w:rsidP="00BA4654">
            <w:r w:rsidRPr="001600AD">
              <w:t>1663.00</w:t>
            </w:r>
          </w:p>
        </w:tc>
        <w:tc>
          <w:tcPr>
            <w:tcW w:w="877" w:type="pct"/>
            <w:noWrap/>
          </w:tcPr>
          <w:p w14:paraId="73E3C1F8" w14:textId="77777777" w:rsidR="00076AF3" w:rsidRPr="001600AD" w:rsidRDefault="00076AF3" w:rsidP="00BA4654">
            <w:r w:rsidRPr="001600AD">
              <w:t>Земли населенных пунктов</w:t>
            </w:r>
          </w:p>
        </w:tc>
        <w:tc>
          <w:tcPr>
            <w:tcW w:w="919" w:type="pct"/>
            <w:noWrap/>
          </w:tcPr>
          <w:p w14:paraId="03954281" w14:textId="77777777" w:rsidR="00076AF3" w:rsidRPr="001600AD" w:rsidRDefault="00076AF3" w:rsidP="00BA4654">
            <w:r w:rsidRPr="001600AD">
              <w:t>Для ведения личного подсобного хозяйства</w:t>
            </w:r>
          </w:p>
        </w:tc>
        <w:tc>
          <w:tcPr>
            <w:tcW w:w="877" w:type="pct"/>
            <w:noWrap/>
          </w:tcPr>
          <w:p w14:paraId="102508A3" w14:textId="77777777" w:rsidR="00076AF3" w:rsidRPr="001600AD" w:rsidRDefault="00076AF3" w:rsidP="00BA4654">
            <w:r w:rsidRPr="001600AD">
              <w:t>Земли населенных пунктов</w:t>
            </w:r>
          </w:p>
        </w:tc>
        <w:tc>
          <w:tcPr>
            <w:tcW w:w="919" w:type="pct"/>
            <w:noWrap/>
          </w:tcPr>
          <w:p w14:paraId="77C90A69" w14:textId="77777777" w:rsidR="00076AF3" w:rsidRPr="001600AD" w:rsidRDefault="00076AF3" w:rsidP="00BA4654">
            <w:r w:rsidRPr="001600AD">
              <w:t>Для ведения личного подсобного хозяйства</w:t>
            </w:r>
          </w:p>
        </w:tc>
      </w:tr>
      <w:tr w:rsidR="00076AF3" w:rsidRPr="00936062" w14:paraId="54AF771D" w14:textId="77777777" w:rsidTr="00BF1336">
        <w:tc>
          <w:tcPr>
            <w:tcW w:w="199" w:type="pct"/>
            <w:noWrap/>
          </w:tcPr>
          <w:p w14:paraId="27799069" w14:textId="77777777" w:rsidR="00076AF3" w:rsidRPr="001600AD" w:rsidRDefault="00076AF3" w:rsidP="00BA4654">
            <w:r w:rsidRPr="001600AD">
              <w:t>307</w:t>
            </w:r>
          </w:p>
        </w:tc>
        <w:tc>
          <w:tcPr>
            <w:tcW w:w="748" w:type="pct"/>
            <w:noWrap/>
          </w:tcPr>
          <w:p w14:paraId="7DA5C3AA" w14:textId="77777777" w:rsidR="00076AF3" w:rsidRPr="001600AD" w:rsidRDefault="00076AF3" w:rsidP="00BA4654">
            <w:r w:rsidRPr="001600AD">
              <w:t>54:04:010202:64</w:t>
            </w:r>
          </w:p>
        </w:tc>
        <w:tc>
          <w:tcPr>
            <w:tcW w:w="460" w:type="pct"/>
            <w:noWrap/>
          </w:tcPr>
          <w:p w14:paraId="5B504173" w14:textId="77777777" w:rsidR="00076AF3" w:rsidRPr="001600AD" w:rsidRDefault="00076AF3" w:rsidP="00BA4654">
            <w:r w:rsidRPr="001600AD">
              <w:t>1696.00</w:t>
            </w:r>
          </w:p>
        </w:tc>
        <w:tc>
          <w:tcPr>
            <w:tcW w:w="877" w:type="pct"/>
            <w:noWrap/>
          </w:tcPr>
          <w:p w14:paraId="30EBB9D0" w14:textId="77777777" w:rsidR="00076AF3" w:rsidRPr="001600AD" w:rsidRDefault="00076AF3" w:rsidP="00BA4654">
            <w:r w:rsidRPr="001600AD">
              <w:t>Земли населенных пунктов</w:t>
            </w:r>
          </w:p>
        </w:tc>
        <w:tc>
          <w:tcPr>
            <w:tcW w:w="919" w:type="pct"/>
            <w:noWrap/>
          </w:tcPr>
          <w:p w14:paraId="5E441CA7" w14:textId="77777777" w:rsidR="00076AF3" w:rsidRPr="001600AD" w:rsidRDefault="00076AF3" w:rsidP="00BA4654">
            <w:r w:rsidRPr="001600AD">
              <w:t>для ведения подсобного хозяйства</w:t>
            </w:r>
          </w:p>
        </w:tc>
        <w:tc>
          <w:tcPr>
            <w:tcW w:w="877" w:type="pct"/>
            <w:noWrap/>
          </w:tcPr>
          <w:p w14:paraId="760C266E" w14:textId="77777777" w:rsidR="00076AF3" w:rsidRPr="001600AD" w:rsidRDefault="00076AF3" w:rsidP="00BA4654">
            <w:r w:rsidRPr="001600AD">
              <w:t>Земли населенных пунктов</w:t>
            </w:r>
          </w:p>
        </w:tc>
        <w:tc>
          <w:tcPr>
            <w:tcW w:w="919" w:type="pct"/>
            <w:noWrap/>
          </w:tcPr>
          <w:p w14:paraId="4B2B3C27" w14:textId="77777777" w:rsidR="00076AF3" w:rsidRPr="001600AD" w:rsidRDefault="00076AF3" w:rsidP="00BA4654">
            <w:r w:rsidRPr="001600AD">
              <w:t>для ведения подсобного хозяйства</w:t>
            </w:r>
          </w:p>
        </w:tc>
      </w:tr>
      <w:tr w:rsidR="00076AF3" w:rsidRPr="00936062" w14:paraId="6A96F210" w14:textId="77777777" w:rsidTr="00BF1336">
        <w:tc>
          <w:tcPr>
            <w:tcW w:w="199" w:type="pct"/>
            <w:noWrap/>
          </w:tcPr>
          <w:p w14:paraId="6A79704B" w14:textId="77777777" w:rsidR="00076AF3" w:rsidRPr="001600AD" w:rsidRDefault="00076AF3" w:rsidP="00BA4654">
            <w:r w:rsidRPr="001600AD">
              <w:t>308</w:t>
            </w:r>
          </w:p>
        </w:tc>
        <w:tc>
          <w:tcPr>
            <w:tcW w:w="748" w:type="pct"/>
            <w:noWrap/>
          </w:tcPr>
          <w:p w14:paraId="4FD5E881" w14:textId="77777777" w:rsidR="00076AF3" w:rsidRPr="001600AD" w:rsidRDefault="00076AF3" w:rsidP="00BA4654">
            <w:r w:rsidRPr="001600AD">
              <w:t>54:04:010202:65</w:t>
            </w:r>
          </w:p>
        </w:tc>
        <w:tc>
          <w:tcPr>
            <w:tcW w:w="460" w:type="pct"/>
            <w:noWrap/>
          </w:tcPr>
          <w:p w14:paraId="5C456EFC" w14:textId="77777777" w:rsidR="00076AF3" w:rsidRPr="001600AD" w:rsidRDefault="00076AF3" w:rsidP="00BA4654">
            <w:r w:rsidRPr="001600AD">
              <w:t>1684.00</w:t>
            </w:r>
          </w:p>
        </w:tc>
        <w:tc>
          <w:tcPr>
            <w:tcW w:w="877" w:type="pct"/>
            <w:noWrap/>
          </w:tcPr>
          <w:p w14:paraId="6EBF9661" w14:textId="77777777" w:rsidR="00076AF3" w:rsidRPr="001600AD" w:rsidRDefault="00076AF3" w:rsidP="00BA4654">
            <w:r w:rsidRPr="001600AD">
              <w:t>Земли населенных пунктов</w:t>
            </w:r>
          </w:p>
        </w:tc>
        <w:tc>
          <w:tcPr>
            <w:tcW w:w="919" w:type="pct"/>
            <w:noWrap/>
          </w:tcPr>
          <w:p w14:paraId="46F90977" w14:textId="77777777" w:rsidR="00076AF3" w:rsidRPr="001600AD" w:rsidRDefault="00076AF3" w:rsidP="00BA4654">
            <w:r w:rsidRPr="001600AD">
              <w:t>Для ведения личного подсобного хозяйства</w:t>
            </w:r>
          </w:p>
        </w:tc>
        <w:tc>
          <w:tcPr>
            <w:tcW w:w="877" w:type="pct"/>
            <w:noWrap/>
          </w:tcPr>
          <w:p w14:paraId="5AECE861" w14:textId="77777777" w:rsidR="00076AF3" w:rsidRPr="001600AD" w:rsidRDefault="00076AF3" w:rsidP="00BA4654">
            <w:r w:rsidRPr="001600AD">
              <w:t>Земли населенных пунктов</w:t>
            </w:r>
          </w:p>
        </w:tc>
        <w:tc>
          <w:tcPr>
            <w:tcW w:w="919" w:type="pct"/>
            <w:noWrap/>
          </w:tcPr>
          <w:p w14:paraId="4D9BBC63" w14:textId="77777777" w:rsidR="00076AF3" w:rsidRPr="001600AD" w:rsidRDefault="00076AF3" w:rsidP="00BA4654">
            <w:r w:rsidRPr="001600AD">
              <w:t>Для ведения личного подсобного хозяйства</w:t>
            </w:r>
          </w:p>
        </w:tc>
      </w:tr>
      <w:tr w:rsidR="00076AF3" w:rsidRPr="00936062" w14:paraId="78E63F42" w14:textId="77777777" w:rsidTr="00BF1336">
        <w:tc>
          <w:tcPr>
            <w:tcW w:w="199" w:type="pct"/>
            <w:noWrap/>
          </w:tcPr>
          <w:p w14:paraId="3BD13052" w14:textId="77777777" w:rsidR="00076AF3" w:rsidRPr="001600AD" w:rsidRDefault="00076AF3" w:rsidP="00BA4654">
            <w:r w:rsidRPr="001600AD">
              <w:t>309</w:t>
            </w:r>
          </w:p>
        </w:tc>
        <w:tc>
          <w:tcPr>
            <w:tcW w:w="748" w:type="pct"/>
            <w:noWrap/>
          </w:tcPr>
          <w:p w14:paraId="633791D4" w14:textId="77777777" w:rsidR="00076AF3" w:rsidRPr="001600AD" w:rsidRDefault="00076AF3" w:rsidP="00BA4654">
            <w:r w:rsidRPr="001600AD">
              <w:t>54:04:010202:66</w:t>
            </w:r>
          </w:p>
        </w:tc>
        <w:tc>
          <w:tcPr>
            <w:tcW w:w="460" w:type="pct"/>
            <w:noWrap/>
          </w:tcPr>
          <w:p w14:paraId="65E25C43" w14:textId="77777777" w:rsidR="00076AF3" w:rsidRPr="001600AD" w:rsidRDefault="00076AF3" w:rsidP="00BA4654">
            <w:r w:rsidRPr="001600AD">
              <w:t>3072.00</w:t>
            </w:r>
          </w:p>
        </w:tc>
        <w:tc>
          <w:tcPr>
            <w:tcW w:w="877" w:type="pct"/>
            <w:noWrap/>
          </w:tcPr>
          <w:p w14:paraId="37FA65E9" w14:textId="77777777" w:rsidR="00076AF3" w:rsidRPr="001600AD" w:rsidRDefault="00076AF3" w:rsidP="00BA4654">
            <w:r w:rsidRPr="001600AD">
              <w:t>Земли населенных пунктов</w:t>
            </w:r>
          </w:p>
        </w:tc>
        <w:tc>
          <w:tcPr>
            <w:tcW w:w="919" w:type="pct"/>
            <w:noWrap/>
          </w:tcPr>
          <w:p w14:paraId="1C2460E1" w14:textId="77777777" w:rsidR="00076AF3" w:rsidRPr="001600AD" w:rsidRDefault="00076AF3" w:rsidP="00BA4654">
            <w:r w:rsidRPr="001600AD">
              <w:t>Для ведения подсобного хозяйства</w:t>
            </w:r>
          </w:p>
        </w:tc>
        <w:tc>
          <w:tcPr>
            <w:tcW w:w="877" w:type="pct"/>
            <w:noWrap/>
          </w:tcPr>
          <w:p w14:paraId="3AA56B49" w14:textId="77777777" w:rsidR="00076AF3" w:rsidRPr="001600AD" w:rsidRDefault="00076AF3" w:rsidP="00BA4654">
            <w:r w:rsidRPr="001600AD">
              <w:t>Земли населенных пунктов</w:t>
            </w:r>
          </w:p>
        </w:tc>
        <w:tc>
          <w:tcPr>
            <w:tcW w:w="919" w:type="pct"/>
            <w:noWrap/>
          </w:tcPr>
          <w:p w14:paraId="7711974C" w14:textId="77777777" w:rsidR="00076AF3" w:rsidRPr="001600AD" w:rsidRDefault="00076AF3" w:rsidP="00BA4654">
            <w:r w:rsidRPr="001600AD">
              <w:t>Для ведения подсобного хозяйства</w:t>
            </w:r>
          </w:p>
        </w:tc>
      </w:tr>
      <w:tr w:rsidR="00076AF3" w:rsidRPr="00936062" w14:paraId="1A79951B" w14:textId="77777777" w:rsidTr="00BF1336">
        <w:tc>
          <w:tcPr>
            <w:tcW w:w="199" w:type="pct"/>
            <w:noWrap/>
          </w:tcPr>
          <w:p w14:paraId="3415C289" w14:textId="77777777" w:rsidR="00076AF3" w:rsidRPr="001600AD" w:rsidRDefault="00076AF3" w:rsidP="00BA4654">
            <w:r w:rsidRPr="001600AD">
              <w:t>310</w:t>
            </w:r>
          </w:p>
        </w:tc>
        <w:tc>
          <w:tcPr>
            <w:tcW w:w="748" w:type="pct"/>
            <w:noWrap/>
          </w:tcPr>
          <w:p w14:paraId="41D4C97A" w14:textId="77777777" w:rsidR="00076AF3" w:rsidRPr="001600AD" w:rsidRDefault="00076AF3" w:rsidP="00BA4654">
            <w:r w:rsidRPr="001600AD">
              <w:t>54:04:010202:7</w:t>
            </w:r>
          </w:p>
        </w:tc>
        <w:tc>
          <w:tcPr>
            <w:tcW w:w="460" w:type="pct"/>
            <w:noWrap/>
          </w:tcPr>
          <w:p w14:paraId="1B4220A5" w14:textId="77777777" w:rsidR="00076AF3" w:rsidRPr="001600AD" w:rsidRDefault="00076AF3" w:rsidP="00BA4654">
            <w:r w:rsidRPr="001600AD">
              <w:t>800.00</w:t>
            </w:r>
          </w:p>
        </w:tc>
        <w:tc>
          <w:tcPr>
            <w:tcW w:w="877" w:type="pct"/>
            <w:noWrap/>
          </w:tcPr>
          <w:p w14:paraId="52EB0CD1" w14:textId="77777777" w:rsidR="00076AF3" w:rsidRPr="001600AD" w:rsidRDefault="00076AF3" w:rsidP="00BA4654">
            <w:r w:rsidRPr="001600AD">
              <w:t>Земли населенных пунктов</w:t>
            </w:r>
          </w:p>
        </w:tc>
        <w:tc>
          <w:tcPr>
            <w:tcW w:w="919" w:type="pct"/>
            <w:noWrap/>
          </w:tcPr>
          <w:p w14:paraId="1E579494" w14:textId="77777777" w:rsidR="00076AF3" w:rsidRPr="001600AD" w:rsidRDefault="00076AF3" w:rsidP="00BA4654">
            <w:r w:rsidRPr="001600AD">
              <w:t>Для ведения личного подсобного хозяйства</w:t>
            </w:r>
          </w:p>
        </w:tc>
        <w:tc>
          <w:tcPr>
            <w:tcW w:w="877" w:type="pct"/>
            <w:noWrap/>
          </w:tcPr>
          <w:p w14:paraId="20EBC5C3" w14:textId="77777777" w:rsidR="00076AF3" w:rsidRPr="001600AD" w:rsidRDefault="00076AF3" w:rsidP="00BA4654">
            <w:r w:rsidRPr="001600AD">
              <w:t>Земли населенных пунктов</w:t>
            </w:r>
          </w:p>
        </w:tc>
        <w:tc>
          <w:tcPr>
            <w:tcW w:w="919" w:type="pct"/>
            <w:noWrap/>
          </w:tcPr>
          <w:p w14:paraId="100E9512" w14:textId="77777777" w:rsidR="00076AF3" w:rsidRPr="001600AD" w:rsidRDefault="00076AF3" w:rsidP="00BA4654">
            <w:r w:rsidRPr="001600AD">
              <w:t>Для ведения личного подсобного хозяйства</w:t>
            </w:r>
          </w:p>
        </w:tc>
      </w:tr>
      <w:tr w:rsidR="00076AF3" w:rsidRPr="00936062" w14:paraId="6F00CFEE" w14:textId="77777777" w:rsidTr="00BF1336">
        <w:tc>
          <w:tcPr>
            <w:tcW w:w="199" w:type="pct"/>
            <w:noWrap/>
          </w:tcPr>
          <w:p w14:paraId="4559DDD0" w14:textId="77777777" w:rsidR="00076AF3" w:rsidRPr="001600AD" w:rsidRDefault="00076AF3" w:rsidP="00BA4654">
            <w:r w:rsidRPr="001600AD">
              <w:t>311</w:t>
            </w:r>
          </w:p>
        </w:tc>
        <w:tc>
          <w:tcPr>
            <w:tcW w:w="748" w:type="pct"/>
            <w:noWrap/>
          </w:tcPr>
          <w:p w14:paraId="239F4676" w14:textId="77777777" w:rsidR="00076AF3" w:rsidRPr="001600AD" w:rsidRDefault="00076AF3" w:rsidP="00BA4654">
            <w:r w:rsidRPr="001600AD">
              <w:t>54:04:010202:71</w:t>
            </w:r>
          </w:p>
        </w:tc>
        <w:tc>
          <w:tcPr>
            <w:tcW w:w="460" w:type="pct"/>
            <w:noWrap/>
          </w:tcPr>
          <w:p w14:paraId="305EE4CD" w14:textId="77777777" w:rsidR="00076AF3" w:rsidRPr="001600AD" w:rsidRDefault="00076AF3" w:rsidP="00BA4654">
            <w:r w:rsidRPr="001600AD">
              <w:t>1912.00</w:t>
            </w:r>
          </w:p>
        </w:tc>
        <w:tc>
          <w:tcPr>
            <w:tcW w:w="877" w:type="pct"/>
            <w:noWrap/>
          </w:tcPr>
          <w:p w14:paraId="437C4E56" w14:textId="77777777" w:rsidR="00076AF3" w:rsidRPr="001600AD" w:rsidRDefault="00076AF3" w:rsidP="00BA4654">
            <w:r w:rsidRPr="001600AD">
              <w:t>Земли населенных пунктов</w:t>
            </w:r>
          </w:p>
        </w:tc>
        <w:tc>
          <w:tcPr>
            <w:tcW w:w="919" w:type="pct"/>
            <w:noWrap/>
          </w:tcPr>
          <w:p w14:paraId="12D6061F" w14:textId="77777777" w:rsidR="00076AF3" w:rsidRPr="001600AD" w:rsidRDefault="00076AF3" w:rsidP="00BA4654">
            <w:r w:rsidRPr="001600AD">
              <w:t>Для ведения личного подсобного хозяйства</w:t>
            </w:r>
          </w:p>
        </w:tc>
        <w:tc>
          <w:tcPr>
            <w:tcW w:w="877" w:type="pct"/>
            <w:noWrap/>
          </w:tcPr>
          <w:p w14:paraId="37B594AD" w14:textId="77777777" w:rsidR="00076AF3" w:rsidRPr="001600AD" w:rsidRDefault="00076AF3" w:rsidP="00BA4654">
            <w:r w:rsidRPr="001600AD">
              <w:t>Земли населенных пунктов</w:t>
            </w:r>
          </w:p>
        </w:tc>
        <w:tc>
          <w:tcPr>
            <w:tcW w:w="919" w:type="pct"/>
            <w:noWrap/>
          </w:tcPr>
          <w:p w14:paraId="4C157A47" w14:textId="77777777" w:rsidR="00076AF3" w:rsidRPr="001600AD" w:rsidRDefault="00076AF3" w:rsidP="00BA4654">
            <w:r w:rsidRPr="001600AD">
              <w:t>Для ведения личного подсобного хозяйства</w:t>
            </w:r>
          </w:p>
        </w:tc>
      </w:tr>
      <w:tr w:rsidR="00076AF3" w:rsidRPr="00936062" w14:paraId="033FDAE8" w14:textId="77777777" w:rsidTr="00BF1336">
        <w:tc>
          <w:tcPr>
            <w:tcW w:w="199" w:type="pct"/>
            <w:noWrap/>
          </w:tcPr>
          <w:p w14:paraId="0D35CB02" w14:textId="77777777" w:rsidR="00076AF3" w:rsidRPr="001600AD" w:rsidRDefault="00076AF3" w:rsidP="00BA4654">
            <w:r w:rsidRPr="001600AD">
              <w:t>312</w:t>
            </w:r>
          </w:p>
        </w:tc>
        <w:tc>
          <w:tcPr>
            <w:tcW w:w="748" w:type="pct"/>
            <w:noWrap/>
          </w:tcPr>
          <w:p w14:paraId="63B9D4C8" w14:textId="77777777" w:rsidR="00076AF3" w:rsidRPr="001600AD" w:rsidRDefault="00076AF3" w:rsidP="00BA4654">
            <w:r w:rsidRPr="001600AD">
              <w:t>54:04:010202:72</w:t>
            </w:r>
          </w:p>
        </w:tc>
        <w:tc>
          <w:tcPr>
            <w:tcW w:w="460" w:type="pct"/>
            <w:noWrap/>
          </w:tcPr>
          <w:p w14:paraId="6B24DA50" w14:textId="77777777" w:rsidR="00076AF3" w:rsidRPr="001600AD" w:rsidRDefault="00076AF3" w:rsidP="00BA4654">
            <w:r w:rsidRPr="001600AD">
              <w:t>1721.00</w:t>
            </w:r>
          </w:p>
        </w:tc>
        <w:tc>
          <w:tcPr>
            <w:tcW w:w="877" w:type="pct"/>
            <w:noWrap/>
          </w:tcPr>
          <w:p w14:paraId="7FD83136" w14:textId="77777777" w:rsidR="00076AF3" w:rsidRPr="001600AD" w:rsidRDefault="00076AF3" w:rsidP="00BA4654">
            <w:r w:rsidRPr="001600AD">
              <w:t>Земли населенных пунктов</w:t>
            </w:r>
          </w:p>
        </w:tc>
        <w:tc>
          <w:tcPr>
            <w:tcW w:w="919" w:type="pct"/>
            <w:noWrap/>
          </w:tcPr>
          <w:p w14:paraId="23E4D217" w14:textId="77777777" w:rsidR="00076AF3" w:rsidRPr="001600AD" w:rsidRDefault="00076AF3" w:rsidP="00BA4654">
            <w:r w:rsidRPr="001600AD">
              <w:t>Для индивидуального жилищного строительства</w:t>
            </w:r>
          </w:p>
        </w:tc>
        <w:tc>
          <w:tcPr>
            <w:tcW w:w="877" w:type="pct"/>
            <w:noWrap/>
          </w:tcPr>
          <w:p w14:paraId="1C5C7E5F" w14:textId="77777777" w:rsidR="00076AF3" w:rsidRPr="001600AD" w:rsidRDefault="00076AF3" w:rsidP="00BA4654">
            <w:r w:rsidRPr="001600AD">
              <w:t>Земли населенных пунктов</w:t>
            </w:r>
          </w:p>
        </w:tc>
        <w:tc>
          <w:tcPr>
            <w:tcW w:w="919" w:type="pct"/>
            <w:noWrap/>
          </w:tcPr>
          <w:p w14:paraId="2368B6F7" w14:textId="77777777" w:rsidR="00076AF3" w:rsidRPr="001600AD" w:rsidRDefault="00076AF3" w:rsidP="00BA4654">
            <w:r w:rsidRPr="001600AD">
              <w:t>Для индивидуального жилищного строительства</w:t>
            </w:r>
          </w:p>
        </w:tc>
      </w:tr>
      <w:tr w:rsidR="00076AF3" w:rsidRPr="00936062" w14:paraId="7450A812" w14:textId="77777777" w:rsidTr="00BF1336">
        <w:tc>
          <w:tcPr>
            <w:tcW w:w="199" w:type="pct"/>
            <w:noWrap/>
          </w:tcPr>
          <w:p w14:paraId="43BD9A19" w14:textId="77777777" w:rsidR="00076AF3" w:rsidRPr="001600AD" w:rsidRDefault="00076AF3" w:rsidP="00BA4654">
            <w:r w:rsidRPr="001600AD">
              <w:t>313</w:t>
            </w:r>
          </w:p>
        </w:tc>
        <w:tc>
          <w:tcPr>
            <w:tcW w:w="748" w:type="pct"/>
            <w:noWrap/>
          </w:tcPr>
          <w:p w14:paraId="5BCD842E" w14:textId="77777777" w:rsidR="00076AF3" w:rsidRPr="001600AD" w:rsidRDefault="00076AF3" w:rsidP="00BA4654">
            <w:r w:rsidRPr="001600AD">
              <w:t>54:04:010202:73</w:t>
            </w:r>
          </w:p>
        </w:tc>
        <w:tc>
          <w:tcPr>
            <w:tcW w:w="460" w:type="pct"/>
            <w:noWrap/>
          </w:tcPr>
          <w:p w14:paraId="7654B40C" w14:textId="77777777" w:rsidR="00076AF3" w:rsidRPr="001600AD" w:rsidRDefault="00076AF3" w:rsidP="00BA4654">
            <w:r w:rsidRPr="001600AD">
              <w:t>1683.00</w:t>
            </w:r>
          </w:p>
        </w:tc>
        <w:tc>
          <w:tcPr>
            <w:tcW w:w="877" w:type="pct"/>
            <w:noWrap/>
          </w:tcPr>
          <w:p w14:paraId="2A8C1A4F" w14:textId="77777777" w:rsidR="00076AF3" w:rsidRPr="001600AD" w:rsidRDefault="00076AF3" w:rsidP="00BA4654">
            <w:r w:rsidRPr="001600AD">
              <w:t>Земли населенных пунктов</w:t>
            </w:r>
          </w:p>
        </w:tc>
        <w:tc>
          <w:tcPr>
            <w:tcW w:w="919" w:type="pct"/>
            <w:noWrap/>
          </w:tcPr>
          <w:p w14:paraId="5BDA1C8B" w14:textId="77777777" w:rsidR="00076AF3" w:rsidRPr="001600AD" w:rsidRDefault="00076AF3" w:rsidP="00BA4654">
            <w:r w:rsidRPr="001600AD">
              <w:t>для индивидуального жилищного строительства</w:t>
            </w:r>
          </w:p>
        </w:tc>
        <w:tc>
          <w:tcPr>
            <w:tcW w:w="877" w:type="pct"/>
            <w:noWrap/>
          </w:tcPr>
          <w:p w14:paraId="5985E426" w14:textId="77777777" w:rsidR="00076AF3" w:rsidRPr="001600AD" w:rsidRDefault="00076AF3" w:rsidP="00BA4654">
            <w:r w:rsidRPr="001600AD">
              <w:t>Земли населенных пунктов</w:t>
            </w:r>
          </w:p>
        </w:tc>
        <w:tc>
          <w:tcPr>
            <w:tcW w:w="919" w:type="pct"/>
            <w:noWrap/>
          </w:tcPr>
          <w:p w14:paraId="008E75FA" w14:textId="77777777" w:rsidR="00076AF3" w:rsidRPr="001600AD" w:rsidRDefault="00076AF3" w:rsidP="00BA4654">
            <w:r w:rsidRPr="001600AD">
              <w:t>для индивидуального жилищного строительства</w:t>
            </w:r>
          </w:p>
        </w:tc>
      </w:tr>
      <w:tr w:rsidR="00076AF3" w:rsidRPr="00936062" w14:paraId="54B05DDB" w14:textId="77777777" w:rsidTr="00BF1336">
        <w:tc>
          <w:tcPr>
            <w:tcW w:w="199" w:type="pct"/>
            <w:noWrap/>
          </w:tcPr>
          <w:p w14:paraId="554CB9D8" w14:textId="77777777" w:rsidR="00076AF3" w:rsidRPr="001600AD" w:rsidRDefault="00076AF3" w:rsidP="00BA4654">
            <w:r w:rsidRPr="001600AD">
              <w:t>314</w:t>
            </w:r>
          </w:p>
        </w:tc>
        <w:tc>
          <w:tcPr>
            <w:tcW w:w="748" w:type="pct"/>
            <w:noWrap/>
          </w:tcPr>
          <w:p w14:paraId="7B8269DC" w14:textId="77777777" w:rsidR="00076AF3" w:rsidRPr="001600AD" w:rsidRDefault="00076AF3" w:rsidP="00BA4654">
            <w:r w:rsidRPr="001600AD">
              <w:t>54:04:010202:75</w:t>
            </w:r>
          </w:p>
        </w:tc>
        <w:tc>
          <w:tcPr>
            <w:tcW w:w="460" w:type="pct"/>
            <w:noWrap/>
          </w:tcPr>
          <w:p w14:paraId="55240752" w14:textId="77777777" w:rsidR="00076AF3" w:rsidRPr="001600AD" w:rsidRDefault="00076AF3" w:rsidP="00BA4654">
            <w:r w:rsidRPr="001600AD">
              <w:t>3301.00</w:t>
            </w:r>
          </w:p>
        </w:tc>
        <w:tc>
          <w:tcPr>
            <w:tcW w:w="877" w:type="pct"/>
            <w:noWrap/>
          </w:tcPr>
          <w:p w14:paraId="6239ABEE" w14:textId="77777777" w:rsidR="00076AF3" w:rsidRPr="001600AD" w:rsidRDefault="00076AF3" w:rsidP="00BA4654">
            <w:r w:rsidRPr="001600AD">
              <w:t>Земли населенных пунктов</w:t>
            </w:r>
          </w:p>
        </w:tc>
        <w:tc>
          <w:tcPr>
            <w:tcW w:w="919" w:type="pct"/>
            <w:noWrap/>
          </w:tcPr>
          <w:p w14:paraId="5985ACD1" w14:textId="77777777" w:rsidR="00076AF3" w:rsidRPr="001600AD" w:rsidRDefault="00076AF3" w:rsidP="00BA4654">
            <w:r w:rsidRPr="001600AD">
              <w:t>Для ведения личного подсобного хозяйства</w:t>
            </w:r>
          </w:p>
        </w:tc>
        <w:tc>
          <w:tcPr>
            <w:tcW w:w="877" w:type="pct"/>
            <w:noWrap/>
          </w:tcPr>
          <w:p w14:paraId="7843A238" w14:textId="77777777" w:rsidR="00076AF3" w:rsidRPr="001600AD" w:rsidRDefault="00076AF3" w:rsidP="00BA4654">
            <w:r w:rsidRPr="001600AD">
              <w:t>Земли населенных пунктов</w:t>
            </w:r>
          </w:p>
        </w:tc>
        <w:tc>
          <w:tcPr>
            <w:tcW w:w="919" w:type="pct"/>
            <w:noWrap/>
          </w:tcPr>
          <w:p w14:paraId="55B32572" w14:textId="77777777" w:rsidR="00076AF3" w:rsidRPr="001600AD" w:rsidRDefault="00076AF3" w:rsidP="00BA4654">
            <w:r w:rsidRPr="001600AD">
              <w:t>Для ведения личного подсобного хозяйства</w:t>
            </w:r>
          </w:p>
        </w:tc>
      </w:tr>
      <w:tr w:rsidR="00076AF3" w:rsidRPr="00936062" w14:paraId="4C2A6BC6" w14:textId="77777777" w:rsidTr="00BF1336">
        <w:tc>
          <w:tcPr>
            <w:tcW w:w="199" w:type="pct"/>
            <w:noWrap/>
          </w:tcPr>
          <w:p w14:paraId="0D0D736D" w14:textId="77777777" w:rsidR="00076AF3" w:rsidRPr="001600AD" w:rsidRDefault="00076AF3" w:rsidP="00BA4654">
            <w:r w:rsidRPr="001600AD">
              <w:t>315</w:t>
            </w:r>
          </w:p>
        </w:tc>
        <w:tc>
          <w:tcPr>
            <w:tcW w:w="748" w:type="pct"/>
            <w:noWrap/>
          </w:tcPr>
          <w:p w14:paraId="5811E068" w14:textId="77777777" w:rsidR="00076AF3" w:rsidRPr="001600AD" w:rsidRDefault="00076AF3" w:rsidP="00BA4654">
            <w:r w:rsidRPr="001600AD">
              <w:t>54:04:010202:76</w:t>
            </w:r>
          </w:p>
        </w:tc>
        <w:tc>
          <w:tcPr>
            <w:tcW w:w="460" w:type="pct"/>
            <w:noWrap/>
          </w:tcPr>
          <w:p w14:paraId="40DADE62" w14:textId="77777777" w:rsidR="00076AF3" w:rsidRPr="001600AD" w:rsidRDefault="00076AF3" w:rsidP="00BA4654">
            <w:r w:rsidRPr="001600AD">
              <w:t>1795.00</w:t>
            </w:r>
          </w:p>
        </w:tc>
        <w:tc>
          <w:tcPr>
            <w:tcW w:w="877" w:type="pct"/>
            <w:noWrap/>
          </w:tcPr>
          <w:p w14:paraId="27921EF5" w14:textId="77777777" w:rsidR="00076AF3" w:rsidRPr="001600AD" w:rsidRDefault="00076AF3" w:rsidP="00BA4654">
            <w:r w:rsidRPr="001600AD">
              <w:t>Земли населенных пунктов</w:t>
            </w:r>
          </w:p>
        </w:tc>
        <w:tc>
          <w:tcPr>
            <w:tcW w:w="919" w:type="pct"/>
            <w:noWrap/>
          </w:tcPr>
          <w:p w14:paraId="2BBA702D" w14:textId="77777777" w:rsidR="00076AF3" w:rsidRPr="001600AD" w:rsidRDefault="00076AF3" w:rsidP="00BA4654">
            <w:r w:rsidRPr="001600AD">
              <w:t>Для ведения личного подсобного хозяйства</w:t>
            </w:r>
          </w:p>
        </w:tc>
        <w:tc>
          <w:tcPr>
            <w:tcW w:w="877" w:type="pct"/>
            <w:noWrap/>
          </w:tcPr>
          <w:p w14:paraId="2A6E39A7" w14:textId="77777777" w:rsidR="00076AF3" w:rsidRPr="001600AD" w:rsidRDefault="00076AF3" w:rsidP="00BA4654">
            <w:r w:rsidRPr="001600AD">
              <w:t>Земли населенных пунктов</w:t>
            </w:r>
          </w:p>
        </w:tc>
        <w:tc>
          <w:tcPr>
            <w:tcW w:w="919" w:type="pct"/>
            <w:noWrap/>
          </w:tcPr>
          <w:p w14:paraId="61A68432" w14:textId="77777777" w:rsidR="00076AF3" w:rsidRPr="001600AD" w:rsidRDefault="00076AF3" w:rsidP="00BA4654">
            <w:r w:rsidRPr="001600AD">
              <w:t>Для ведения личного подсобного хозяйства</w:t>
            </w:r>
          </w:p>
        </w:tc>
      </w:tr>
      <w:tr w:rsidR="00076AF3" w:rsidRPr="00936062" w14:paraId="69FB0355" w14:textId="77777777" w:rsidTr="00BF1336">
        <w:tc>
          <w:tcPr>
            <w:tcW w:w="199" w:type="pct"/>
            <w:noWrap/>
          </w:tcPr>
          <w:p w14:paraId="12755D34" w14:textId="77777777" w:rsidR="00076AF3" w:rsidRPr="001600AD" w:rsidRDefault="00076AF3" w:rsidP="00BA4654">
            <w:r w:rsidRPr="001600AD">
              <w:t>316</w:t>
            </w:r>
          </w:p>
        </w:tc>
        <w:tc>
          <w:tcPr>
            <w:tcW w:w="748" w:type="pct"/>
            <w:noWrap/>
          </w:tcPr>
          <w:p w14:paraId="3B85584D" w14:textId="77777777" w:rsidR="00076AF3" w:rsidRPr="001600AD" w:rsidRDefault="00076AF3" w:rsidP="00BA4654">
            <w:r w:rsidRPr="001600AD">
              <w:t>54:04:010202:77</w:t>
            </w:r>
          </w:p>
        </w:tc>
        <w:tc>
          <w:tcPr>
            <w:tcW w:w="460" w:type="pct"/>
            <w:noWrap/>
          </w:tcPr>
          <w:p w14:paraId="05995599" w14:textId="77777777" w:rsidR="00076AF3" w:rsidRPr="001600AD" w:rsidRDefault="00076AF3" w:rsidP="00BA4654">
            <w:r w:rsidRPr="001600AD">
              <w:t>1664.00</w:t>
            </w:r>
          </w:p>
        </w:tc>
        <w:tc>
          <w:tcPr>
            <w:tcW w:w="877" w:type="pct"/>
            <w:noWrap/>
          </w:tcPr>
          <w:p w14:paraId="667576F7" w14:textId="77777777" w:rsidR="00076AF3" w:rsidRPr="001600AD" w:rsidRDefault="00076AF3" w:rsidP="00BA4654">
            <w:r w:rsidRPr="001600AD">
              <w:t>Земли населенных пунктов</w:t>
            </w:r>
          </w:p>
        </w:tc>
        <w:tc>
          <w:tcPr>
            <w:tcW w:w="919" w:type="pct"/>
            <w:noWrap/>
          </w:tcPr>
          <w:p w14:paraId="4361DE43" w14:textId="77777777" w:rsidR="00076AF3" w:rsidRPr="001600AD" w:rsidRDefault="00076AF3" w:rsidP="00BA4654">
            <w:r w:rsidRPr="001600AD">
              <w:t>Для ведения личного подсобного хозяйства</w:t>
            </w:r>
          </w:p>
        </w:tc>
        <w:tc>
          <w:tcPr>
            <w:tcW w:w="877" w:type="pct"/>
            <w:noWrap/>
          </w:tcPr>
          <w:p w14:paraId="1C9885D6" w14:textId="77777777" w:rsidR="00076AF3" w:rsidRPr="001600AD" w:rsidRDefault="00076AF3" w:rsidP="00BA4654">
            <w:r w:rsidRPr="001600AD">
              <w:t>Земли населенных пунктов</w:t>
            </w:r>
          </w:p>
        </w:tc>
        <w:tc>
          <w:tcPr>
            <w:tcW w:w="919" w:type="pct"/>
            <w:noWrap/>
          </w:tcPr>
          <w:p w14:paraId="22531FE3" w14:textId="77777777" w:rsidR="00076AF3" w:rsidRPr="001600AD" w:rsidRDefault="00076AF3" w:rsidP="00BA4654">
            <w:r w:rsidRPr="001600AD">
              <w:t>Для ведения личного подсобного хозяйства</w:t>
            </w:r>
          </w:p>
        </w:tc>
      </w:tr>
      <w:tr w:rsidR="00076AF3" w:rsidRPr="00936062" w14:paraId="4A984B21" w14:textId="77777777" w:rsidTr="00BF1336">
        <w:tc>
          <w:tcPr>
            <w:tcW w:w="199" w:type="pct"/>
            <w:noWrap/>
          </w:tcPr>
          <w:p w14:paraId="5DBBB2BD" w14:textId="77777777" w:rsidR="00076AF3" w:rsidRPr="001600AD" w:rsidRDefault="00076AF3" w:rsidP="00BA4654">
            <w:r w:rsidRPr="001600AD">
              <w:t>317</w:t>
            </w:r>
          </w:p>
        </w:tc>
        <w:tc>
          <w:tcPr>
            <w:tcW w:w="748" w:type="pct"/>
            <w:noWrap/>
          </w:tcPr>
          <w:p w14:paraId="04C4D4DB" w14:textId="77777777" w:rsidR="00076AF3" w:rsidRPr="001600AD" w:rsidRDefault="00076AF3" w:rsidP="00BA4654">
            <w:r w:rsidRPr="001600AD">
              <w:t>54:04:010202:8</w:t>
            </w:r>
          </w:p>
        </w:tc>
        <w:tc>
          <w:tcPr>
            <w:tcW w:w="460" w:type="pct"/>
            <w:noWrap/>
          </w:tcPr>
          <w:p w14:paraId="0E268105" w14:textId="77777777" w:rsidR="00076AF3" w:rsidRPr="001600AD" w:rsidRDefault="00076AF3" w:rsidP="00BA4654">
            <w:r w:rsidRPr="001600AD">
              <w:t>524.00</w:t>
            </w:r>
          </w:p>
        </w:tc>
        <w:tc>
          <w:tcPr>
            <w:tcW w:w="877" w:type="pct"/>
            <w:noWrap/>
          </w:tcPr>
          <w:p w14:paraId="76305DC7" w14:textId="77777777" w:rsidR="00076AF3" w:rsidRPr="001600AD" w:rsidRDefault="00076AF3" w:rsidP="00BA4654">
            <w:r w:rsidRPr="001600AD">
              <w:t>Земли населенных пунктов</w:t>
            </w:r>
          </w:p>
        </w:tc>
        <w:tc>
          <w:tcPr>
            <w:tcW w:w="919" w:type="pct"/>
            <w:noWrap/>
          </w:tcPr>
          <w:p w14:paraId="388A87A4" w14:textId="77777777" w:rsidR="00076AF3" w:rsidRPr="001600AD" w:rsidRDefault="00076AF3" w:rsidP="00BA4654">
            <w:r w:rsidRPr="001600AD">
              <w:t>Для ведения личного подсобного хозяйства</w:t>
            </w:r>
          </w:p>
        </w:tc>
        <w:tc>
          <w:tcPr>
            <w:tcW w:w="877" w:type="pct"/>
            <w:noWrap/>
          </w:tcPr>
          <w:p w14:paraId="35826B3B" w14:textId="77777777" w:rsidR="00076AF3" w:rsidRPr="001600AD" w:rsidRDefault="00076AF3" w:rsidP="00BA4654">
            <w:r w:rsidRPr="001600AD">
              <w:t>Земли населенных пунктов</w:t>
            </w:r>
          </w:p>
        </w:tc>
        <w:tc>
          <w:tcPr>
            <w:tcW w:w="919" w:type="pct"/>
            <w:noWrap/>
          </w:tcPr>
          <w:p w14:paraId="6758894D" w14:textId="77777777" w:rsidR="00076AF3" w:rsidRPr="001600AD" w:rsidRDefault="00076AF3" w:rsidP="00BA4654">
            <w:r w:rsidRPr="001600AD">
              <w:t>Для ведения личного подсобного хозяйства</w:t>
            </w:r>
          </w:p>
        </w:tc>
      </w:tr>
      <w:tr w:rsidR="00076AF3" w:rsidRPr="00936062" w14:paraId="33FB5ED9" w14:textId="77777777" w:rsidTr="00BF1336">
        <w:tc>
          <w:tcPr>
            <w:tcW w:w="199" w:type="pct"/>
            <w:noWrap/>
          </w:tcPr>
          <w:p w14:paraId="4F870A01" w14:textId="77777777" w:rsidR="00076AF3" w:rsidRPr="001600AD" w:rsidRDefault="00076AF3" w:rsidP="00BA4654">
            <w:r w:rsidRPr="001600AD">
              <w:t>318</w:t>
            </w:r>
          </w:p>
        </w:tc>
        <w:tc>
          <w:tcPr>
            <w:tcW w:w="748" w:type="pct"/>
            <w:noWrap/>
          </w:tcPr>
          <w:p w14:paraId="0A979A1D" w14:textId="77777777" w:rsidR="00076AF3" w:rsidRPr="001600AD" w:rsidRDefault="00076AF3" w:rsidP="00BA4654">
            <w:r w:rsidRPr="001600AD">
              <w:t>54:04:010202:9</w:t>
            </w:r>
          </w:p>
        </w:tc>
        <w:tc>
          <w:tcPr>
            <w:tcW w:w="460" w:type="pct"/>
            <w:noWrap/>
          </w:tcPr>
          <w:p w14:paraId="75000487" w14:textId="77777777" w:rsidR="00076AF3" w:rsidRPr="001600AD" w:rsidRDefault="00076AF3" w:rsidP="00BA4654">
            <w:r w:rsidRPr="001600AD">
              <w:t>1670.00</w:t>
            </w:r>
          </w:p>
        </w:tc>
        <w:tc>
          <w:tcPr>
            <w:tcW w:w="877" w:type="pct"/>
            <w:noWrap/>
          </w:tcPr>
          <w:p w14:paraId="1CBA9F83" w14:textId="77777777" w:rsidR="00076AF3" w:rsidRPr="001600AD" w:rsidRDefault="00076AF3" w:rsidP="00BA4654">
            <w:r w:rsidRPr="001600AD">
              <w:t>Земли населенных пунктов</w:t>
            </w:r>
          </w:p>
        </w:tc>
        <w:tc>
          <w:tcPr>
            <w:tcW w:w="919" w:type="pct"/>
            <w:noWrap/>
          </w:tcPr>
          <w:p w14:paraId="3E8630CB" w14:textId="77777777" w:rsidR="00076AF3" w:rsidRPr="001600AD" w:rsidRDefault="00076AF3" w:rsidP="00BA4654">
            <w:r w:rsidRPr="001600AD">
              <w:t>Для ведения личного подсобного хозяйства</w:t>
            </w:r>
          </w:p>
        </w:tc>
        <w:tc>
          <w:tcPr>
            <w:tcW w:w="877" w:type="pct"/>
            <w:noWrap/>
          </w:tcPr>
          <w:p w14:paraId="3D0AAB2C" w14:textId="77777777" w:rsidR="00076AF3" w:rsidRPr="001600AD" w:rsidRDefault="00076AF3" w:rsidP="00BA4654">
            <w:r w:rsidRPr="001600AD">
              <w:t>Земли населенных пунктов</w:t>
            </w:r>
          </w:p>
        </w:tc>
        <w:tc>
          <w:tcPr>
            <w:tcW w:w="919" w:type="pct"/>
            <w:noWrap/>
          </w:tcPr>
          <w:p w14:paraId="5D557F24" w14:textId="77777777" w:rsidR="00076AF3" w:rsidRPr="001600AD" w:rsidRDefault="00076AF3" w:rsidP="00BA4654">
            <w:r w:rsidRPr="001600AD">
              <w:t>Для ведения личного подсобного хозяйства</w:t>
            </w:r>
          </w:p>
        </w:tc>
      </w:tr>
      <w:tr w:rsidR="00076AF3" w:rsidRPr="00936062" w14:paraId="592C73FC" w14:textId="77777777" w:rsidTr="00BF1336">
        <w:tc>
          <w:tcPr>
            <w:tcW w:w="199" w:type="pct"/>
            <w:noWrap/>
          </w:tcPr>
          <w:p w14:paraId="4D726B58" w14:textId="77777777" w:rsidR="00076AF3" w:rsidRPr="001600AD" w:rsidRDefault="00076AF3" w:rsidP="00BA4654">
            <w:r w:rsidRPr="001600AD">
              <w:t>319</w:t>
            </w:r>
          </w:p>
        </w:tc>
        <w:tc>
          <w:tcPr>
            <w:tcW w:w="748" w:type="pct"/>
            <w:noWrap/>
          </w:tcPr>
          <w:p w14:paraId="398CF7DE" w14:textId="77777777" w:rsidR="00076AF3" w:rsidRPr="001600AD" w:rsidRDefault="00076AF3" w:rsidP="00BA4654">
            <w:r w:rsidRPr="001600AD">
              <w:t>54:04:010205:337</w:t>
            </w:r>
          </w:p>
        </w:tc>
        <w:tc>
          <w:tcPr>
            <w:tcW w:w="460" w:type="pct"/>
            <w:noWrap/>
          </w:tcPr>
          <w:p w14:paraId="700DE4E0" w14:textId="77777777" w:rsidR="00076AF3" w:rsidRPr="001600AD" w:rsidRDefault="00076AF3" w:rsidP="00BA4654">
            <w:r w:rsidRPr="001600AD">
              <w:t>1505.00</w:t>
            </w:r>
          </w:p>
        </w:tc>
        <w:tc>
          <w:tcPr>
            <w:tcW w:w="877" w:type="pct"/>
            <w:noWrap/>
          </w:tcPr>
          <w:p w14:paraId="60124E6C" w14:textId="77777777" w:rsidR="00076AF3" w:rsidRPr="001600AD" w:rsidRDefault="00076AF3" w:rsidP="00BA4654">
            <w:r w:rsidRPr="001600AD">
              <w:t>Земли населенных пунктов</w:t>
            </w:r>
          </w:p>
        </w:tc>
        <w:tc>
          <w:tcPr>
            <w:tcW w:w="919" w:type="pct"/>
            <w:noWrap/>
          </w:tcPr>
          <w:p w14:paraId="3957788D" w14:textId="77777777" w:rsidR="00076AF3" w:rsidRPr="001600AD" w:rsidRDefault="00076AF3" w:rsidP="00BA4654">
            <w:r w:rsidRPr="001600AD">
              <w:t>для ведения личного подсобного хозяйства</w:t>
            </w:r>
          </w:p>
        </w:tc>
        <w:tc>
          <w:tcPr>
            <w:tcW w:w="877" w:type="pct"/>
            <w:noWrap/>
          </w:tcPr>
          <w:p w14:paraId="6BB8819A" w14:textId="77777777" w:rsidR="00076AF3" w:rsidRPr="001600AD" w:rsidRDefault="00076AF3" w:rsidP="00BA4654">
            <w:r w:rsidRPr="001600AD">
              <w:t>Земли населенных пунктов</w:t>
            </w:r>
          </w:p>
        </w:tc>
        <w:tc>
          <w:tcPr>
            <w:tcW w:w="919" w:type="pct"/>
            <w:noWrap/>
          </w:tcPr>
          <w:p w14:paraId="2050DC9F" w14:textId="77777777" w:rsidR="00076AF3" w:rsidRPr="001600AD" w:rsidRDefault="00076AF3" w:rsidP="00BA4654">
            <w:r w:rsidRPr="001600AD">
              <w:t>для ведения личного подсобного хозяйства</w:t>
            </w:r>
          </w:p>
        </w:tc>
      </w:tr>
      <w:tr w:rsidR="00076AF3" w:rsidRPr="00936062" w14:paraId="6B10AFC3" w14:textId="77777777" w:rsidTr="00BF1336">
        <w:tc>
          <w:tcPr>
            <w:tcW w:w="199" w:type="pct"/>
            <w:noWrap/>
          </w:tcPr>
          <w:p w14:paraId="196A7B8B" w14:textId="77777777" w:rsidR="00076AF3" w:rsidRPr="001600AD" w:rsidRDefault="00076AF3" w:rsidP="00BA4654">
            <w:r w:rsidRPr="001600AD">
              <w:lastRenderedPageBreak/>
              <w:t>320</w:t>
            </w:r>
          </w:p>
        </w:tc>
        <w:tc>
          <w:tcPr>
            <w:tcW w:w="748" w:type="pct"/>
            <w:noWrap/>
          </w:tcPr>
          <w:p w14:paraId="251233AD" w14:textId="77777777" w:rsidR="00076AF3" w:rsidRPr="001600AD" w:rsidRDefault="00076AF3" w:rsidP="00BA4654">
            <w:r w:rsidRPr="001600AD">
              <w:t>54:04:010207:83</w:t>
            </w:r>
          </w:p>
        </w:tc>
        <w:tc>
          <w:tcPr>
            <w:tcW w:w="460" w:type="pct"/>
            <w:noWrap/>
          </w:tcPr>
          <w:p w14:paraId="465545D2" w14:textId="77777777" w:rsidR="00076AF3" w:rsidRPr="001600AD" w:rsidRDefault="00076AF3" w:rsidP="00BA4654">
            <w:r w:rsidRPr="001600AD">
              <w:t>1785.00</w:t>
            </w:r>
          </w:p>
        </w:tc>
        <w:tc>
          <w:tcPr>
            <w:tcW w:w="877" w:type="pct"/>
            <w:noWrap/>
          </w:tcPr>
          <w:p w14:paraId="50645830" w14:textId="77777777" w:rsidR="00076AF3" w:rsidRPr="001600AD" w:rsidRDefault="00076AF3" w:rsidP="00BA4654">
            <w:r w:rsidRPr="001600AD">
              <w:t>Земли населенных пунктов</w:t>
            </w:r>
          </w:p>
        </w:tc>
        <w:tc>
          <w:tcPr>
            <w:tcW w:w="919" w:type="pct"/>
            <w:noWrap/>
          </w:tcPr>
          <w:p w14:paraId="34980D8B" w14:textId="77777777" w:rsidR="00076AF3" w:rsidRPr="001600AD" w:rsidRDefault="00076AF3" w:rsidP="00BA4654">
            <w:r w:rsidRPr="001600AD">
              <w:t>Для ведения личного подсобного хозяйства</w:t>
            </w:r>
          </w:p>
        </w:tc>
        <w:tc>
          <w:tcPr>
            <w:tcW w:w="877" w:type="pct"/>
            <w:noWrap/>
          </w:tcPr>
          <w:p w14:paraId="484C5ABF" w14:textId="77777777" w:rsidR="00076AF3" w:rsidRPr="001600AD" w:rsidRDefault="00076AF3" w:rsidP="00BA4654">
            <w:r w:rsidRPr="001600AD">
              <w:t>Земли населенных пунктов</w:t>
            </w:r>
          </w:p>
        </w:tc>
        <w:tc>
          <w:tcPr>
            <w:tcW w:w="919" w:type="pct"/>
            <w:noWrap/>
          </w:tcPr>
          <w:p w14:paraId="344235A4" w14:textId="77777777" w:rsidR="00076AF3" w:rsidRPr="001600AD" w:rsidRDefault="00076AF3" w:rsidP="00BA4654">
            <w:r w:rsidRPr="001600AD">
              <w:t>Для ведения личного подсобного хозяйства</w:t>
            </w:r>
          </w:p>
        </w:tc>
      </w:tr>
      <w:tr w:rsidR="00076AF3" w:rsidRPr="00936062" w14:paraId="74728921" w14:textId="77777777" w:rsidTr="00BF1336">
        <w:tc>
          <w:tcPr>
            <w:tcW w:w="199" w:type="pct"/>
            <w:noWrap/>
          </w:tcPr>
          <w:p w14:paraId="7A33CE36" w14:textId="77777777" w:rsidR="00076AF3" w:rsidRPr="001600AD" w:rsidRDefault="00076AF3" w:rsidP="00BA4654">
            <w:r w:rsidRPr="001600AD">
              <w:t>321</w:t>
            </w:r>
          </w:p>
        </w:tc>
        <w:tc>
          <w:tcPr>
            <w:tcW w:w="748" w:type="pct"/>
            <w:noWrap/>
          </w:tcPr>
          <w:p w14:paraId="307AEFEB" w14:textId="77777777" w:rsidR="00076AF3" w:rsidRPr="001600AD" w:rsidRDefault="00076AF3" w:rsidP="00BA4654">
            <w:r w:rsidRPr="001600AD">
              <w:t>54:04:010203:10</w:t>
            </w:r>
          </w:p>
        </w:tc>
        <w:tc>
          <w:tcPr>
            <w:tcW w:w="460" w:type="pct"/>
            <w:noWrap/>
          </w:tcPr>
          <w:p w14:paraId="7752DF69" w14:textId="77777777" w:rsidR="00076AF3" w:rsidRPr="001600AD" w:rsidRDefault="00076AF3" w:rsidP="00BA4654">
            <w:r w:rsidRPr="001600AD">
              <w:t>1710.00</w:t>
            </w:r>
          </w:p>
        </w:tc>
        <w:tc>
          <w:tcPr>
            <w:tcW w:w="877" w:type="pct"/>
            <w:noWrap/>
          </w:tcPr>
          <w:p w14:paraId="4151C591" w14:textId="77777777" w:rsidR="00076AF3" w:rsidRPr="001600AD" w:rsidRDefault="00076AF3" w:rsidP="00BA4654">
            <w:r w:rsidRPr="001600AD">
              <w:t>Земли населенных пунктов</w:t>
            </w:r>
          </w:p>
        </w:tc>
        <w:tc>
          <w:tcPr>
            <w:tcW w:w="919" w:type="pct"/>
            <w:noWrap/>
          </w:tcPr>
          <w:p w14:paraId="7915206B" w14:textId="77777777" w:rsidR="00076AF3" w:rsidRPr="001600AD" w:rsidRDefault="00076AF3" w:rsidP="00BA4654">
            <w:r w:rsidRPr="001600AD">
              <w:t>ведение подсобного хозяйства</w:t>
            </w:r>
          </w:p>
        </w:tc>
        <w:tc>
          <w:tcPr>
            <w:tcW w:w="877" w:type="pct"/>
            <w:noWrap/>
          </w:tcPr>
          <w:p w14:paraId="3A89936B" w14:textId="77777777" w:rsidR="00076AF3" w:rsidRPr="001600AD" w:rsidRDefault="00076AF3" w:rsidP="00BA4654">
            <w:r w:rsidRPr="001600AD">
              <w:t>Земли населенных пунктов</w:t>
            </w:r>
          </w:p>
        </w:tc>
        <w:tc>
          <w:tcPr>
            <w:tcW w:w="919" w:type="pct"/>
            <w:noWrap/>
          </w:tcPr>
          <w:p w14:paraId="4AE95519" w14:textId="77777777" w:rsidR="00076AF3" w:rsidRPr="001600AD" w:rsidRDefault="00076AF3" w:rsidP="00BA4654">
            <w:r w:rsidRPr="001600AD">
              <w:t>ведение подсобного хозяйства</w:t>
            </w:r>
          </w:p>
        </w:tc>
      </w:tr>
      <w:tr w:rsidR="00076AF3" w:rsidRPr="00936062" w14:paraId="04B66AD6" w14:textId="77777777" w:rsidTr="00BF1336">
        <w:tc>
          <w:tcPr>
            <w:tcW w:w="199" w:type="pct"/>
            <w:noWrap/>
          </w:tcPr>
          <w:p w14:paraId="6903AA27" w14:textId="77777777" w:rsidR="00076AF3" w:rsidRPr="001600AD" w:rsidRDefault="00076AF3" w:rsidP="00BA4654">
            <w:r w:rsidRPr="001600AD">
              <w:t>322</w:t>
            </w:r>
          </w:p>
        </w:tc>
        <w:tc>
          <w:tcPr>
            <w:tcW w:w="748" w:type="pct"/>
            <w:noWrap/>
          </w:tcPr>
          <w:p w14:paraId="4CA37B0D" w14:textId="77777777" w:rsidR="00076AF3" w:rsidRPr="001600AD" w:rsidRDefault="00076AF3" w:rsidP="00BA4654">
            <w:r w:rsidRPr="001600AD">
              <w:t>54:04:010203:11</w:t>
            </w:r>
          </w:p>
        </w:tc>
        <w:tc>
          <w:tcPr>
            <w:tcW w:w="460" w:type="pct"/>
            <w:noWrap/>
          </w:tcPr>
          <w:p w14:paraId="36B4763E" w14:textId="77777777" w:rsidR="00076AF3" w:rsidRPr="001600AD" w:rsidRDefault="00076AF3" w:rsidP="00BA4654">
            <w:r w:rsidRPr="001600AD">
              <w:t>640.00</w:t>
            </w:r>
          </w:p>
        </w:tc>
        <w:tc>
          <w:tcPr>
            <w:tcW w:w="877" w:type="pct"/>
            <w:noWrap/>
          </w:tcPr>
          <w:p w14:paraId="4428FE2B" w14:textId="77777777" w:rsidR="00076AF3" w:rsidRPr="001600AD" w:rsidRDefault="00076AF3" w:rsidP="00BA4654">
            <w:r w:rsidRPr="001600AD">
              <w:t>Земли населенных пунктов</w:t>
            </w:r>
          </w:p>
        </w:tc>
        <w:tc>
          <w:tcPr>
            <w:tcW w:w="919" w:type="pct"/>
            <w:noWrap/>
          </w:tcPr>
          <w:p w14:paraId="73AB82B2" w14:textId="77777777" w:rsidR="00076AF3" w:rsidRPr="001600AD" w:rsidRDefault="00076AF3" w:rsidP="00BA4654">
            <w:r w:rsidRPr="001600AD">
              <w:t>Для ведения личного подсобного хозяйства</w:t>
            </w:r>
          </w:p>
        </w:tc>
        <w:tc>
          <w:tcPr>
            <w:tcW w:w="877" w:type="pct"/>
            <w:noWrap/>
          </w:tcPr>
          <w:p w14:paraId="15C1E705" w14:textId="77777777" w:rsidR="00076AF3" w:rsidRPr="001600AD" w:rsidRDefault="00076AF3" w:rsidP="00BA4654">
            <w:r w:rsidRPr="001600AD">
              <w:t>Земли населенных пунктов</w:t>
            </w:r>
          </w:p>
        </w:tc>
        <w:tc>
          <w:tcPr>
            <w:tcW w:w="919" w:type="pct"/>
            <w:noWrap/>
          </w:tcPr>
          <w:p w14:paraId="4AC86423" w14:textId="77777777" w:rsidR="00076AF3" w:rsidRPr="001600AD" w:rsidRDefault="00076AF3" w:rsidP="00BA4654">
            <w:r w:rsidRPr="001600AD">
              <w:t>Для ведения личного подсобного хозяйства</w:t>
            </w:r>
          </w:p>
        </w:tc>
      </w:tr>
      <w:tr w:rsidR="00076AF3" w:rsidRPr="00936062" w14:paraId="7DA89E44" w14:textId="77777777" w:rsidTr="00BF1336">
        <w:tc>
          <w:tcPr>
            <w:tcW w:w="199" w:type="pct"/>
            <w:noWrap/>
          </w:tcPr>
          <w:p w14:paraId="652D383B" w14:textId="77777777" w:rsidR="00076AF3" w:rsidRPr="001600AD" w:rsidRDefault="00076AF3" w:rsidP="00BA4654">
            <w:r w:rsidRPr="001600AD">
              <w:t>323</w:t>
            </w:r>
          </w:p>
        </w:tc>
        <w:tc>
          <w:tcPr>
            <w:tcW w:w="748" w:type="pct"/>
            <w:noWrap/>
          </w:tcPr>
          <w:p w14:paraId="12D31AE2" w14:textId="77777777" w:rsidR="00076AF3" w:rsidRPr="001600AD" w:rsidRDefault="00076AF3" w:rsidP="00BA4654">
            <w:r w:rsidRPr="001600AD">
              <w:t>54:04:010203:12</w:t>
            </w:r>
          </w:p>
        </w:tc>
        <w:tc>
          <w:tcPr>
            <w:tcW w:w="460" w:type="pct"/>
            <w:noWrap/>
          </w:tcPr>
          <w:p w14:paraId="47BB15B6" w14:textId="77777777" w:rsidR="00076AF3" w:rsidRPr="001600AD" w:rsidRDefault="00076AF3" w:rsidP="00BA4654">
            <w:r w:rsidRPr="001600AD">
              <w:t>1700.00</w:t>
            </w:r>
          </w:p>
        </w:tc>
        <w:tc>
          <w:tcPr>
            <w:tcW w:w="877" w:type="pct"/>
            <w:noWrap/>
          </w:tcPr>
          <w:p w14:paraId="6F3CB723" w14:textId="77777777" w:rsidR="00076AF3" w:rsidRPr="001600AD" w:rsidRDefault="00076AF3" w:rsidP="00BA4654">
            <w:r w:rsidRPr="001600AD">
              <w:t>Земли населенных пунктов</w:t>
            </w:r>
          </w:p>
        </w:tc>
        <w:tc>
          <w:tcPr>
            <w:tcW w:w="919" w:type="pct"/>
            <w:noWrap/>
          </w:tcPr>
          <w:p w14:paraId="074AB99F" w14:textId="77777777" w:rsidR="00076AF3" w:rsidRPr="001600AD" w:rsidRDefault="00076AF3" w:rsidP="00BA4654">
            <w:r w:rsidRPr="001600AD">
              <w:t>Для ведения личного подсобного хозяйства</w:t>
            </w:r>
          </w:p>
        </w:tc>
        <w:tc>
          <w:tcPr>
            <w:tcW w:w="877" w:type="pct"/>
            <w:noWrap/>
          </w:tcPr>
          <w:p w14:paraId="58BFBEA2" w14:textId="77777777" w:rsidR="00076AF3" w:rsidRPr="001600AD" w:rsidRDefault="00076AF3" w:rsidP="00BA4654">
            <w:r w:rsidRPr="001600AD">
              <w:t>Земли населенных пунктов</w:t>
            </w:r>
          </w:p>
        </w:tc>
        <w:tc>
          <w:tcPr>
            <w:tcW w:w="919" w:type="pct"/>
            <w:noWrap/>
          </w:tcPr>
          <w:p w14:paraId="4F013DB1" w14:textId="77777777" w:rsidR="00076AF3" w:rsidRPr="001600AD" w:rsidRDefault="00076AF3" w:rsidP="00BA4654">
            <w:r w:rsidRPr="001600AD">
              <w:t>Для ведения личного подсобного хозяйства</w:t>
            </w:r>
          </w:p>
        </w:tc>
      </w:tr>
      <w:tr w:rsidR="00076AF3" w:rsidRPr="00936062" w14:paraId="15DA35CB" w14:textId="77777777" w:rsidTr="00BF1336">
        <w:tc>
          <w:tcPr>
            <w:tcW w:w="199" w:type="pct"/>
            <w:noWrap/>
          </w:tcPr>
          <w:p w14:paraId="48CC9748" w14:textId="77777777" w:rsidR="00076AF3" w:rsidRPr="001600AD" w:rsidRDefault="00076AF3" w:rsidP="00BA4654">
            <w:r w:rsidRPr="001600AD">
              <w:t>324</w:t>
            </w:r>
          </w:p>
        </w:tc>
        <w:tc>
          <w:tcPr>
            <w:tcW w:w="748" w:type="pct"/>
            <w:noWrap/>
          </w:tcPr>
          <w:p w14:paraId="6BD4734E" w14:textId="77777777" w:rsidR="00076AF3" w:rsidRPr="001600AD" w:rsidRDefault="00076AF3" w:rsidP="00BA4654">
            <w:r w:rsidRPr="001600AD">
              <w:t>54:04:010203:13</w:t>
            </w:r>
          </w:p>
        </w:tc>
        <w:tc>
          <w:tcPr>
            <w:tcW w:w="460" w:type="pct"/>
            <w:noWrap/>
          </w:tcPr>
          <w:p w14:paraId="5058627C" w14:textId="77777777" w:rsidR="00076AF3" w:rsidRPr="001600AD" w:rsidRDefault="00076AF3" w:rsidP="00BA4654">
            <w:r w:rsidRPr="001600AD">
              <w:t>1470.00</w:t>
            </w:r>
          </w:p>
        </w:tc>
        <w:tc>
          <w:tcPr>
            <w:tcW w:w="877" w:type="pct"/>
            <w:noWrap/>
          </w:tcPr>
          <w:p w14:paraId="69C6FF4B" w14:textId="77777777" w:rsidR="00076AF3" w:rsidRPr="001600AD" w:rsidRDefault="00076AF3" w:rsidP="00BA4654">
            <w:r w:rsidRPr="001600AD">
              <w:t>Земли населенных пунктов</w:t>
            </w:r>
          </w:p>
        </w:tc>
        <w:tc>
          <w:tcPr>
            <w:tcW w:w="919" w:type="pct"/>
            <w:noWrap/>
          </w:tcPr>
          <w:p w14:paraId="123CCEB2" w14:textId="77777777" w:rsidR="00076AF3" w:rsidRPr="001600AD" w:rsidRDefault="00076AF3" w:rsidP="00BA4654">
            <w:r w:rsidRPr="001600AD">
              <w:t>Для ведения личного подсобного хозяйства</w:t>
            </w:r>
          </w:p>
        </w:tc>
        <w:tc>
          <w:tcPr>
            <w:tcW w:w="877" w:type="pct"/>
            <w:noWrap/>
          </w:tcPr>
          <w:p w14:paraId="41D22C1A" w14:textId="77777777" w:rsidR="00076AF3" w:rsidRPr="001600AD" w:rsidRDefault="00076AF3" w:rsidP="00BA4654">
            <w:r w:rsidRPr="001600AD">
              <w:t>Земли населенных пунктов</w:t>
            </w:r>
          </w:p>
        </w:tc>
        <w:tc>
          <w:tcPr>
            <w:tcW w:w="919" w:type="pct"/>
            <w:noWrap/>
          </w:tcPr>
          <w:p w14:paraId="36F2A615" w14:textId="77777777" w:rsidR="00076AF3" w:rsidRPr="001600AD" w:rsidRDefault="00076AF3" w:rsidP="00BA4654">
            <w:r w:rsidRPr="001600AD">
              <w:t>Для ведения личного подсобного хозяйства</w:t>
            </w:r>
          </w:p>
        </w:tc>
      </w:tr>
      <w:tr w:rsidR="00076AF3" w:rsidRPr="00936062" w14:paraId="0A2557B0" w14:textId="77777777" w:rsidTr="00BF1336">
        <w:tc>
          <w:tcPr>
            <w:tcW w:w="199" w:type="pct"/>
            <w:noWrap/>
          </w:tcPr>
          <w:p w14:paraId="6F4E6F21" w14:textId="77777777" w:rsidR="00076AF3" w:rsidRPr="001600AD" w:rsidRDefault="00076AF3" w:rsidP="00BA4654">
            <w:r w:rsidRPr="001600AD">
              <w:t>325</w:t>
            </w:r>
          </w:p>
        </w:tc>
        <w:tc>
          <w:tcPr>
            <w:tcW w:w="748" w:type="pct"/>
            <w:noWrap/>
          </w:tcPr>
          <w:p w14:paraId="2F0A42A5" w14:textId="77777777" w:rsidR="00076AF3" w:rsidRPr="001600AD" w:rsidRDefault="00076AF3" w:rsidP="00BA4654">
            <w:r w:rsidRPr="001600AD">
              <w:t>54:04:010203:14</w:t>
            </w:r>
          </w:p>
        </w:tc>
        <w:tc>
          <w:tcPr>
            <w:tcW w:w="460" w:type="pct"/>
            <w:noWrap/>
          </w:tcPr>
          <w:p w14:paraId="37AB7EF2" w14:textId="77777777" w:rsidR="00076AF3" w:rsidRPr="001600AD" w:rsidRDefault="00076AF3" w:rsidP="00BA4654">
            <w:r w:rsidRPr="001600AD">
              <w:t>888.00</w:t>
            </w:r>
          </w:p>
        </w:tc>
        <w:tc>
          <w:tcPr>
            <w:tcW w:w="877" w:type="pct"/>
            <w:noWrap/>
          </w:tcPr>
          <w:p w14:paraId="4931DCEF" w14:textId="77777777" w:rsidR="00076AF3" w:rsidRPr="001600AD" w:rsidRDefault="00076AF3" w:rsidP="00BA4654">
            <w:r w:rsidRPr="001600AD">
              <w:t>Земли населенных пунктов</w:t>
            </w:r>
          </w:p>
        </w:tc>
        <w:tc>
          <w:tcPr>
            <w:tcW w:w="919" w:type="pct"/>
            <w:noWrap/>
          </w:tcPr>
          <w:p w14:paraId="18F5A08E" w14:textId="77777777" w:rsidR="00076AF3" w:rsidRPr="001600AD" w:rsidRDefault="00076AF3" w:rsidP="00BA4654">
            <w:r w:rsidRPr="001600AD">
              <w:t>Для ведения личного подсобного хозяйства</w:t>
            </w:r>
          </w:p>
        </w:tc>
        <w:tc>
          <w:tcPr>
            <w:tcW w:w="877" w:type="pct"/>
            <w:noWrap/>
          </w:tcPr>
          <w:p w14:paraId="221D385C" w14:textId="77777777" w:rsidR="00076AF3" w:rsidRPr="001600AD" w:rsidRDefault="00076AF3" w:rsidP="00BA4654">
            <w:r w:rsidRPr="001600AD">
              <w:t>Земли населенных пунктов</w:t>
            </w:r>
          </w:p>
        </w:tc>
        <w:tc>
          <w:tcPr>
            <w:tcW w:w="919" w:type="pct"/>
            <w:noWrap/>
          </w:tcPr>
          <w:p w14:paraId="5607F3EB" w14:textId="77777777" w:rsidR="00076AF3" w:rsidRPr="001600AD" w:rsidRDefault="00076AF3" w:rsidP="00BA4654">
            <w:r w:rsidRPr="001600AD">
              <w:t>Для ведения личного подсобного хозяйства</w:t>
            </w:r>
          </w:p>
        </w:tc>
      </w:tr>
      <w:tr w:rsidR="00076AF3" w:rsidRPr="00936062" w14:paraId="4A76EFD7" w14:textId="77777777" w:rsidTr="00BF1336">
        <w:tc>
          <w:tcPr>
            <w:tcW w:w="199" w:type="pct"/>
            <w:noWrap/>
          </w:tcPr>
          <w:p w14:paraId="55A1C231" w14:textId="77777777" w:rsidR="00076AF3" w:rsidRPr="001600AD" w:rsidRDefault="00076AF3" w:rsidP="00BA4654">
            <w:r w:rsidRPr="001600AD">
              <w:t>326</w:t>
            </w:r>
          </w:p>
        </w:tc>
        <w:tc>
          <w:tcPr>
            <w:tcW w:w="748" w:type="pct"/>
            <w:noWrap/>
          </w:tcPr>
          <w:p w14:paraId="39A3C80A" w14:textId="77777777" w:rsidR="00076AF3" w:rsidRPr="001600AD" w:rsidRDefault="00076AF3" w:rsidP="00BA4654">
            <w:r w:rsidRPr="001600AD">
              <w:t>54:04:010203:146</w:t>
            </w:r>
          </w:p>
        </w:tc>
        <w:tc>
          <w:tcPr>
            <w:tcW w:w="460" w:type="pct"/>
            <w:noWrap/>
          </w:tcPr>
          <w:p w14:paraId="5B3DF33C" w14:textId="77777777" w:rsidR="00076AF3" w:rsidRPr="001600AD" w:rsidRDefault="00076AF3" w:rsidP="00BA4654">
            <w:r w:rsidRPr="001600AD">
              <w:t>928.00</w:t>
            </w:r>
          </w:p>
        </w:tc>
        <w:tc>
          <w:tcPr>
            <w:tcW w:w="877" w:type="pct"/>
            <w:noWrap/>
          </w:tcPr>
          <w:p w14:paraId="72A92933" w14:textId="77777777" w:rsidR="00076AF3" w:rsidRPr="001600AD" w:rsidRDefault="00076AF3" w:rsidP="00BA4654">
            <w:r w:rsidRPr="001600AD">
              <w:t>Земли населенных пунктов</w:t>
            </w:r>
          </w:p>
        </w:tc>
        <w:tc>
          <w:tcPr>
            <w:tcW w:w="919" w:type="pct"/>
            <w:noWrap/>
          </w:tcPr>
          <w:p w14:paraId="5E9E72A6" w14:textId="77777777" w:rsidR="00076AF3" w:rsidRPr="001600AD" w:rsidRDefault="00076AF3" w:rsidP="00BA4654">
            <w:r w:rsidRPr="001600AD">
              <w:t>для ведения личного подсобного хозяйства</w:t>
            </w:r>
          </w:p>
        </w:tc>
        <w:tc>
          <w:tcPr>
            <w:tcW w:w="877" w:type="pct"/>
            <w:noWrap/>
          </w:tcPr>
          <w:p w14:paraId="7FA14482" w14:textId="77777777" w:rsidR="00076AF3" w:rsidRPr="001600AD" w:rsidRDefault="00076AF3" w:rsidP="00BA4654">
            <w:r w:rsidRPr="001600AD">
              <w:t>Земли населенных пунктов</w:t>
            </w:r>
          </w:p>
        </w:tc>
        <w:tc>
          <w:tcPr>
            <w:tcW w:w="919" w:type="pct"/>
            <w:noWrap/>
          </w:tcPr>
          <w:p w14:paraId="68CE393E" w14:textId="77777777" w:rsidR="00076AF3" w:rsidRPr="001600AD" w:rsidRDefault="00076AF3" w:rsidP="00BA4654">
            <w:r w:rsidRPr="001600AD">
              <w:t>для ведения личного подсобного хозяйства</w:t>
            </w:r>
          </w:p>
        </w:tc>
      </w:tr>
      <w:tr w:rsidR="00076AF3" w:rsidRPr="00936062" w14:paraId="6B623B42" w14:textId="77777777" w:rsidTr="00BF1336">
        <w:tc>
          <w:tcPr>
            <w:tcW w:w="199" w:type="pct"/>
            <w:noWrap/>
          </w:tcPr>
          <w:p w14:paraId="4FDBEFA9" w14:textId="77777777" w:rsidR="00076AF3" w:rsidRPr="001600AD" w:rsidRDefault="00076AF3" w:rsidP="00BA4654">
            <w:r w:rsidRPr="001600AD">
              <w:t>327</w:t>
            </w:r>
          </w:p>
        </w:tc>
        <w:tc>
          <w:tcPr>
            <w:tcW w:w="748" w:type="pct"/>
            <w:noWrap/>
          </w:tcPr>
          <w:p w14:paraId="4385F718" w14:textId="77777777" w:rsidR="00076AF3" w:rsidRPr="001600AD" w:rsidRDefault="00076AF3" w:rsidP="00BA4654">
            <w:r w:rsidRPr="001600AD">
              <w:t>54:04:010203:147</w:t>
            </w:r>
          </w:p>
        </w:tc>
        <w:tc>
          <w:tcPr>
            <w:tcW w:w="460" w:type="pct"/>
            <w:noWrap/>
          </w:tcPr>
          <w:p w14:paraId="05651F40" w14:textId="77777777" w:rsidR="00076AF3" w:rsidRPr="001600AD" w:rsidRDefault="00076AF3" w:rsidP="00BA4654">
            <w:r w:rsidRPr="001600AD">
              <w:t>796.00</w:t>
            </w:r>
          </w:p>
        </w:tc>
        <w:tc>
          <w:tcPr>
            <w:tcW w:w="877" w:type="pct"/>
            <w:noWrap/>
          </w:tcPr>
          <w:p w14:paraId="136C9153" w14:textId="77777777" w:rsidR="00076AF3" w:rsidRPr="001600AD" w:rsidRDefault="00076AF3" w:rsidP="00BA4654">
            <w:r w:rsidRPr="001600AD">
              <w:t>Земли населенных пунктов</w:t>
            </w:r>
          </w:p>
        </w:tc>
        <w:tc>
          <w:tcPr>
            <w:tcW w:w="919" w:type="pct"/>
            <w:noWrap/>
          </w:tcPr>
          <w:p w14:paraId="470FE409" w14:textId="77777777" w:rsidR="00076AF3" w:rsidRPr="001600AD" w:rsidRDefault="00076AF3" w:rsidP="00BA4654">
            <w:r w:rsidRPr="001600AD">
              <w:t>для ведения личного подсобного хозяйства</w:t>
            </w:r>
          </w:p>
        </w:tc>
        <w:tc>
          <w:tcPr>
            <w:tcW w:w="877" w:type="pct"/>
            <w:noWrap/>
          </w:tcPr>
          <w:p w14:paraId="47AC00AA" w14:textId="77777777" w:rsidR="00076AF3" w:rsidRPr="001600AD" w:rsidRDefault="00076AF3" w:rsidP="00BA4654">
            <w:r w:rsidRPr="001600AD">
              <w:t>Земли населенных пунктов</w:t>
            </w:r>
          </w:p>
        </w:tc>
        <w:tc>
          <w:tcPr>
            <w:tcW w:w="919" w:type="pct"/>
            <w:noWrap/>
          </w:tcPr>
          <w:p w14:paraId="2CA259F8" w14:textId="77777777" w:rsidR="00076AF3" w:rsidRPr="001600AD" w:rsidRDefault="00076AF3" w:rsidP="00BA4654">
            <w:r w:rsidRPr="001600AD">
              <w:t>для ведения личного подсобного хозяйства</w:t>
            </w:r>
          </w:p>
        </w:tc>
      </w:tr>
      <w:tr w:rsidR="00076AF3" w:rsidRPr="00936062" w14:paraId="147B631B" w14:textId="77777777" w:rsidTr="00BF1336">
        <w:tc>
          <w:tcPr>
            <w:tcW w:w="199" w:type="pct"/>
            <w:noWrap/>
          </w:tcPr>
          <w:p w14:paraId="32884DB6" w14:textId="77777777" w:rsidR="00076AF3" w:rsidRPr="001600AD" w:rsidRDefault="00076AF3" w:rsidP="00BA4654">
            <w:r w:rsidRPr="001600AD">
              <w:t>328</w:t>
            </w:r>
          </w:p>
        </w:tc>
        <w:tc>
          <w:tcPr>
            <w:tcW w:w="748" w:type="pct"/>
            <w:noWrap/>
          </w:tcPr>
          <w:p w14:paraId="321A06F9" w14:textId="77777777" w:rsidR="00076AF3" w:rsidRPr="001600AD" w:rsidRDefault="00076AF3" w:rsidP="00BA4654">
            <w:r w:rsidRPr="001600AD">
              <w:t>54:04:010203:149</w:t>
            </w:r>
          </w:p>
        </w:tc>
        <w:tc>
          <w:tcPr>
            <w:tcW w:w="460" w:type="pct"/>
            <w:noWrap/>
          </w:tcPr>
          <w:p w14:paraId="2B8A5FB7" w14:textId="77777777" w:rsidR="00076AF3" w:rsidRPr="001600AD" w:rsidRDefault="00076AF3" w:rsidP="00BA4654">
            <w:r w:rsidRPr="001600AD">
              <w:t>455.00</w:t>
            </w:r>
          </w:p>
        </w:tc>
        <w:tc>
          <w:tcPr>
            <w:tcW w:w="877" w:type="pct"/>
            <w:noWrap/>
          </w:tcPr>
          <w:p w14:paraId="7686C07A" w14:textId="77777777" w:rsidR="00076AF3" w:rsidRPr="001600AD" w:rsidRDefault="00076AF3" w:rsidP="00BA4654">
            <w:r w:rsidRPr="001600AD">
              <w:t>Земли населенных пунктов</w:t>
            </w:r>
          </w:p>
        </w:tc>
        <w:tc>
          <w:tcPr>
            <w:tcW w:w="919" w:type="pct"/>
            <w:noWrap/>
          </w:tcPr>
          <w:p w14:paraId="2A92EFB9" w14:textId="77777777" w:rsidR="00076AF3" w:rsidRPr="001600AD" w:rsidRDefault="00076AF3" w:rsidP="00BA4654">
            <w:r w:rsidRPr="001600AD">
              <w:t>для эксплуатации и обслуживания здания Дома культуры</w:t>
            </w:r>
          </w:p>
        </w:tc>
        <w:tc>
          <w:tcPr>
            <w:tcW w:w="877" w:type="pct"/>
            <w:noWrap/>
          </w:tcPr>
          <w:p w14:paraId="62035928" w14:textId="77777777" w:rsidR="00076AF3" w:rsidRPr="001600AD" w:rsidRDefault="00076AF3" w:rsidP="00BA4654">
            <w:r w:rsidRPr="001600AD">
              <w:t>Земли населенных пунктов</w:t>
            </w:r>
          </w:p>
        </w:tc>
        <w:tc>
          <w:tcPr>
            <w:tcW w:w="919" w:type="pct"/>
            <w:noWrap/>
          </w:tcPr>
          <w:p w14:paraId="35804247" w14:textId="77777777" w:rsidR="00076AF3" w:rsidRPr="001600AD" w:rsidRDefault="00076AF3" w:rsidP="00BA4654">
            <w:r w:rsidRPr="001600AD">
              <w:t>для эксплуатации и обслуживания здания Дома культуры</w:t>
            </w:r>
          </w:p>
        </w:tc>
      </w:tr>
      <w:tr w:rsidR="00076AF3" w:rsidRPr="00936062" w14:paraId="2BCA4B50" w14:textId="77777777" w:rsidTr="00BF1336">
        <w:tc>
          <w:tcPr>
            <w:tcW w:w="199" w:type="pct"/>
            <w:noWrap/>
          </w:tcPr>
          <w:p w14:paraId="5C95B6F5" w14:textId="77777777" w:rsidR="00076AF3" w:rsidRPr="001600AD" w:rsidRDefault="00076AF3" w:rsidP="00BA4654">
            <w:r w:rsidRPr="001600AD">
              <w:t>329</w:t>
            </w:r>
          </w:p>
        </w:tc>
        <w:tc>
          <w:tcPr>
            <w:tcW w:w="748" w:type="pct"/>
            <w:noWrap/>
          </w:tcPr>
          <w:p w14:paraId="7698BF06" w14:textId="77777777" w:rsidR="00076AF3" w:rsidRPr="001600AD" w:rsidRDefault="00076AF3" w:rsidP="00BA4654">
            <w:r w:rsidRPr="001600AD">
              <w:t>54:04:010203:15</w:t>
            </w:r>
          </w:p>
        </w:tc>
        <w:tc>
          <w:tcPr>
            <w:tcW w:w="460" w:type="pct"/>
            <w:noWrap/>
          </w:tcPr>
          <w:p w14:paraId="5CE54A34" w14:textId="77777777" w:rsidR="00076AF3" w:rsidRPr="001600AD" w:rsidRDefault="00076AF3" w:rsidP="00BA4654">
            <w:r w:rsidRPr="001600AD">
              <w:t>1361.00</w:t>
            </w:r>
          </w:p>
        </w:tc>
        <w:tc>
          <w:tcPr>
            <w:tcW w:w="877" w:type="pct"/>
            <w:noWrap/>
          </w:tcPr>
          <w:p w14:paraId="635CA500" w14:textId="77777777" w:rsidR="00076AF3" w:rsidRPr="001600AD" w:rsidRDefault="00076AF3" w:rsidP="00BA4654">
            <w:r w:rsidRPr="001600AD">
              <w:t>Земли населенных пунктов</w:t>
            </w:r>
          </w:p>
        </w:tc>
        <w:tc>
          <w:tcPr>
            <w:tcW w:w="919" w:type="pct"/>
            <w:noWrap/>
          </w:tcPr>
          <w:p w14:paraId="7432D15B" w14:textId="77777777" w:rsidR="00076AF3" w:rsidRPr="001600AD" w:rsidRDefault="00076AF3" w:rsidP="00BA4654">
            <w:r w:rsidRPr="001600AD">
              <w:t>Для ведения личного подсобного хозяйства</w:t>
            </w:r>
          </w:p>
        </w:tc>
        <w:tc>
          <w:tcPr>
            <w:tcW w:w="877" w:type="pct"/>
            <w:noWrap/>
          </w:tcPr>
          <w:p w14:paraId="5C968086" w14:textId="77777777" w:rsidR="00076AF3" w:rsidRPr="001600AD" w:rsidRDefault="00076AF3" w:rsidP="00BA4654">
            <w:r w:rsidRPr="001600AD">
              <w:t>Земли населенных пунктов</w:t>
            </w:r>
          </w:p>
        </w:tc>
        <w:tc>
          <w:tcPr>
            <w:tcW w:w="919" w:type="pct"/>
            <w:noWrap/>
          </w:tcPr>
          <w:p w14:paraId="14CD873F" w14:textId="77777777" w:rsidR="00076AF3" w:rsidRPr="001600AD" w:rsidRDefault="00076AF3" w:rsidP="00BA4654">
            <w:r w:rsidRPr="001600AD">
              <w:t>Для ведения личного подсобного хозяйства</w:t>
            </w:r>
          </w:p>
        </w:tc>
      </w:tr>
      <w:tr w:rsidR="00076AF3" w:rsidRPr="00936062" w14:paraId="49D8D881" w14:textId="77777777" w:rsidTr="00BF1336">
        <w:tc>
          <w:tcPr>
            <w:tcW w:w="199" w:type="pct"/>
            <w:noWrap/>
          </w:tcPr>
          <w:p w14:paraId="0AB80439" w14:textId="77777777" w:rsidR="00076AF3" w:rsidRPr="001600AD" w:rsidRDefault="00076AF3" w:rsidP="00BA4654">
            <w:r w:rsidRPr="001600AD">
              <w:t>330</w:t>
            </w:r>
          </w:p>
        </w:tc>
        <w:tc>
          <w:tcPr>
            <w:tcW w:w="748" w:type="pct"/>
            <w:noWrap/>
          </w:tcPr>
          <w:p w14:paraId="5086AF1C" w14:textId="77777777" w:rsidR="00076AF3" w:rsidRPr="001600AD" w:rsidRDefault="00076AF3" w:rsidP="00BA4654">
            <w:r w:rsidRPr="001600AD">
              <w:t>54:04:010203:150</w:t>
            </w:r>
          </w:p>
        </w:tc>
        <w:tc>
          <w:tcPr>
            <w:tcW w:w="460" w:type="pct"/>
            <w:noWrap/>
          </w:tcPr>
          <w:p w14:paraId="59F8AC0C" w14:textId="77777777" w:rsidR="00076AF3" w:rsidRPr="001600AD" w:rsidRDefault="00076AF3" w:rsidP="00BA4654">
            <w:r w:rsidRPr="001600AD">
              <w:t>1190.00</w:t>
            </w:r>
          </w:p>
        </w:tc>
        <w:tc>
          <w:tcPr>
            <w:tcW w:w="877" w:type="pct"/>
            <w:noWrap/>
          </w:tcPr>
          <w:p w14:paraId="33ED3143" w14:textId="77777777" w:rsidR="00076AF3" w:rsidRPr="001600AD" w:rsidRDefault="00076AF3" w:rsidP="00BA4654">
            <w:r w:rsidRPr="001600AD">
              <w:t>Земли населенных пунктов</w:t>
            </w:r>
          </w:p>
        </w:tc>
        <w:tc>
          <w:tcPr>
            <w:tcW w:w="919" w:type="pct"/>
            <w:noWrap/>
          </w:tcPr>
          <w:p w14:paraId="2D879635" w14:textId="77777777" w:rsidR="00076AF3" w:rsidRPr="001600AD" w:rsidRDefault="00076AF3" w:rsidP="00BA4654">
            <w:r w:rsidRPr="001600AD">
              <w:t>для эксплуатации и обслуживания здания администрации</w:t>
            </w:r>
          </w:p>
        </w:tc>
        <w:tc>
          <w:tcPr>
            <w:tcW w:w="877" w:type="pct"/>
            <w:noWrap/>
          </w:tcPr>
          <w:p w14:paraId="459A31F1" w14:textId="77777777" w:rsidR="00076AF3" w:rsidRPr="001600AD" w:rsidRDefault="00076AF3" w:rsidP="00BA4654">
            <w:r w:rsidRPr="001600AD">
              <w:t>Земли населенных пунктов</w:t>
            </w:r>
          </w:p>
        </w:tc>
        <w:tc>
          <w:tcPr>
            <w:tcW w:w="919" w:type="pct"/>
            <w:noWrap/>
          </w:tcPr>
          <w:p w14:paraId="477AB75A" w14:textId="77777777" w:rsidR="00076AF3" w:rsidRPr="001600AD" w:rsidRDefault="00076AF3" w:rsidP="00BA4654">
            <w:r w:rsidRPr="001600AD">
              <w:t>для эксплуатации и обслуживания здания администрации</w:t>
            </w:r>
          </w:p>
        </w:tc>
      </w:tr>
      <w:tr w:rsidR="00076AF3" w:rsidRPr="00936062" w14:paraId="237FC65B" w14:textId="77777777" w:rsidTr="00BF1336">
        <w:tc>
          <w:tcPr>
            <w:tcW w:w="199" w:type="pct"/>
            <w:noWrap/>
          </w:tcPr>
          <w:p w14:paraId="1EF69A6B" w14:textId="77777777" w:rsidR="00076AF3" w:rsidRPr="001600AD" w:rsidRDefault="00076AF3" w:rsidP="00BA4654">
            <w:r w:rsidRPr="001600AD">
              <w:t>331</w:t>
            </w:r>
          </w:p>
        </w:tc>
        <w:tc>
          <w:tcPr>
            <w:tcW w:w="748" w:type="pct"/>
            <w:noWrap/>
          </w:tcPr>
          <w:p w14:paraId="758EAE45" w14:textId="77777777" w:rsidR="00076AF3" w:rsidRPr="001600AD" w:rsidRDefault="00076AF3" w:rsidP="00BA4654">
            <w:r w:rsidRPr="001600AD">
              <w:t>54:04:010203:152</w:t>
            </w:r>
          </w:p>
        </w:tc>
        <w:tc>
          <w:tcPr>
            <w:tcW w:w="460" w:type="pct"/>
            <w:noWrap/>
          </w:tcPr>
          <w:p w14:paraId="7DC07E21" w14:textId="77777777" w:rsidR="00076AF3" w:rsidRPr="001600AD" w:rsidRDefault="00076AF3" w:rsidP="00BA4654">
            <w:r w:rsidRPr="001600AD">
              <w:t>3672.00</w:t>
            </w:r>
          </w:p>
        </w:tc>
        <w:tc>
          <w:tcPr>
            <w:tcW w:w="877" w:type="pct"/>
            <w:noWrap/>
          </w:tcPr>
          <w:p w14:paraId="5CB3BBF0" w14:textId="77777777" w:rsidR="00076AF3" w:rsidRPr="001600AD" w:rsidRDefault="00076AF3" w:rsidP="00BA4654">
            <w:r w:rsidRPr="001600AD">
              <w:t>Земли населенных пунктов</w:t>
            </w:r>
          </w:p>
        </w:tc>
        <w:tc>
          <w:tcPr>
            <w:tcW w:w="919" w:type="pct"/>
            <w:noWrap/>
          </w:tcPr>
          <w:p w14:paraId="763DBB14" w14:textId="77777777" w:rsidR="00076AF3" w:rsidRPr="001600AD" w:rsidRDefault="00076AF3" w:rsidP="00BA4654">
            <w:r w:rsidRPr="001600AD">
              <w:t>для движения автомобильного транспорта</w:t>
            </w:r>
          </w:p>
        </w:tc>
        <w:tc>
          <w:tcPr>
            <w:tcW w:w="877" w:type="pct"/>
            <w:noWrap/>
          </w:tcPr>
          <w:p w14:paraId="393EE6C0" w14:textId="77777777" w:rsidR="00076AF3" w:rsidRPr="001600AD" w:rsidRDefault="00076AF3" w:rsidP="00BA4654">
            <w:r w:rsidRPr="001600AD">
              <w:t>Земли населенных пунктов</w:t>
            </w:r>
          </w:p>
        </w:tc>
        <w:tc>
          <w:tcPr>
            <w:tcW w:w="919" w:type="pct"/>
            <w:noWrap/>
          </w:tcPr>
          <w:p w14:paraId="3D273096" w14:textId="77777777" w:rsidR="00076AF3" w:rsidRPr="001600AD" w:rsidRDefault="00076AF3" w:rsidP="00BA4654">
            <w:r w:rsidRPr="001600AD">
              <w:t>для движения автомобильного транспорта</w:t>
            </w:r>
          </w:p>
        </w:tc>
      </w:tr>
      <w:tr w:rsidR="00076AF3" w:rsidRPr="00936062" w14:paraId="62359D6E" w14:textId="77777777" w:rsidTr="00BF1336">
        <w:tc>
          <w:tcPr>
            <w:tcW w:w="199" w:type="pct"/>
            <w:noWrap/>
          </w:tcPr>
          <w:p w14:paraId="77E95F0E" w14:textId="77777777" w:rsidR="00076AF3" w:rsidRPr="001600AD" w:rsidRDefault="00076AF3" w:rsidP="00BA4654">
            <w:r w:rsidRPr="001600AD">
              <w:t>332</w:t>
            </w:r>
          </w:p>
        </w:tc>
        <w:tc>
          <w:tcPr>
            <w:tcW w:w="748" w:type="pct"/>
            <w:noWrap/>
          </w:tcPr>
          <w:p w14:paraId="4EF09FA9" w14:textId="77777777" w:rsidR="00076AF3" w:rsidRPr="001600AD" w:rsidRDefault="00076AF3" w:rsidP="00BA4654">
            <w:r w:rsidRPr="001600AD">
              <w:t>54:04:010203:16</w:t>
            </w:r>
          </w:p>
        </w:tc>
        <w:tc>
          <w:tcPr>
            <w:tcW w:w="460" w:type="pct"/>
            <w:noWrap/>
          </w:tcPr>
          <w:p w14:paraId="0029EEBD" w14:textId="77777777" w:rsidR="00076AF3" w:rsidRPr="001600AD" w:rsidRDefault="00076AF3" w:rsidP="00BA4654">
            <w:r w:rsidRPr="001600AD">
              <w:t>1890.00</w:t>
            </w:r>
          </w:p>
        </w:tc>
        <w:tc>
          <w:tcPr>
            <w:tcW w:w="877" w:type="pct"/>
            <w:noWrap/>
          </w:tcPr>
          <w:p w14:paraId="63B8820E" w14:textId="77777777" w:rsidR="00076AF3" w:rsidRPr="001600AD" w:rsidRDefault="00076AF3" w:rsidP="00BA4654">
            <w:r w:rsidRPr="001600AD">
              <w:t>Земли населенных пунктов</w:t>
            </w:r>
          </w:p>
        </w:tc>
        <w:tc>
          <w:tcPr>
            <w:tcW w:w="919" w:type="pct"/>
            <w:noWrap/>
          </w:tcPr>
          <w:p w14:paraId="3862322C" w14:textId="77777777" w:rsidR="00076AF3" w:rsidRPr="001600AD" w:rsidRDefault="00076AF3" w:rsidP="00BA4654">
            <w:r w:rsidRPr="001600AD">
              <w:t>Для ведения личного подсобного хозяйства</w:t>
            </w:r>
          </w:p>
        </w:tc>
        <w:tc>
          <w:tcPr>
            <w:tcW w:w="877" w:type="pct"/>
            <w:noWrap/>
          </w:tcPr>
          <w:p w14:paraId="2A2B971B" w14:textId="77777777" w:rsidR="00076AF3" w:rsidRPr="001600AD" w:rsidRDefault="00076AF3" w:rsidP="00BA4654">
            <w:r w:rsidRPr="001600AD">
              <w:t>Земли населенных пунктов</w:t>
            </w:r>
          </w:p>
        </w:tc>
        <w:tc>
          <w:tcPr>
            <w:tcW w:w="919" w:type="pct"/>
            <w:noWrap/>
          </w:tcPr>
          <w:p w14:paraId="6550A778" w14:textId="77777777" w:rsidR="00076AF3" w:rsidRPr="001600AD" w:rsidRDefault="00076AF3" w:rsidP="00BA4654">
            <w:r w:rsidRPr="001600AD">
              <w:t>Для ведения личного подсобного хозяйства</w:t>
            </w:r>
          </w:p>
        </w:tc>
      </w:tr>
      <w:tr w:rsidR="00076AF3" w:rsidRPr="00936062" w14:paraId="4214A474" w14:textId="77777777" w:rsidTr="00BF1336">
        <w:tc>
          <w:tcPr>
            <w:tcW w:w="199" w:type="pct"/>
            <w:noWrap/>
          </w:tcPr>
          <w:p w14:paraId="3DE561F3" w14:textId="77777777" w:rsidR="00076AF3" w:rsidRPr="001600AD" w:rsidRDefault="00076AF3" w:rsidP="00BA4654">
            <w:r w:rsidRPr="001600AD">
              <w:t>333</w:t>
            </w:r>
          </w:p>
        </w:tc>
        <w:tc>
          <w:tcPr>
            <w:tcW w:w="748" w:type="pct"/>
            <w:noWrap/>
          </w:tcPr>
          <w:p w14:paraId="23EB6AB7" w14:textId="77777777" w:rsidR="00076AF3" w:rsidRPr="001600AD" w:rsidRDefault="00076AF3" w:rsidP="00BA4654">
            <w:r w:rsidRPr="001600AD">
              <w:t>54:04:010203:162</w:t>
            </w:r>
          </w:p>
        </w:tc>
        <w:tc>
          <w:tcPr>
            <w:tcW w:w="460" w:type="pct"/>
            <w:noWrap/>
          </w:tcPr>
          <w:p w14:paraId="1969B43E" w14:textId="77777777" w:rsidR="00076AF3" w:rsidRPr="001600AD" w:rsidRDefault="00076AF3" w:rsidP="00BA4654">
            <w:r w:rsidRPr="001600AD">
              <w:t>683.00</w:t>
            </w:r>
          </w:p>
        </w:tc>
        <w:tc>
          <w:tcPr>
            <w:tcW w:w="877" w:type="pct"/>
            <w:noWrap/>
          </w:tcPr>
          <w:p w14:paraId="07346620" w14:textId="77777777" w:rsidR="00076AF3" w:rsidRPr="001600AD" w:rsidRDefault="00076AF3" w:rsidP="00BA4654">
            <w:r w:rsidRPr="001600AD">
              <w:t>Земли населенных пунктов</w:t>
            </w:r>
          </w:p>
        </w:tc>
        <w:tc>
          <w:tcPr>
            <w:tcW w:w="919" w:type="pct"/>
            <w:noWrap/>
          </w:tcPr>
          <w:p w14:paraId="003E8490" w14:textId="77777777" w:rsidR="00076AF3" w:rsidRPr="001600AD" w:rsidRDefault="00076AF3" w:rsidP="00BA4654">
            <w:r w:rsidRPr="001600AD">
              <w:t>Для ведения личного подсобного хозяйства</w:t>
            </w:r>
          </w:p>
        </w:tc>
        <w:tc>
          <w:tcPr>
            <w:tcW w:w="877" w:type="pct"/>
            <w:noWrap/>
          </w:tcPr>
          <w:p w14:paraId="79703EDB" w14:textId="77777777" w:rsidR="00076AF3" w:rsidRPr="001600AD" w:rsidRDefault="00076AF3" w:rsidP="00BA4654">
            <w:r w:rsidRPr="001600AD">
              <w:t>Земли населенных пунктов</w:t>
            </w:r>
          </w:p>
        </w:tc>
        <w:tc>
          <w:tcPr>
            <w:tcW w:w="919" w:type="pct"/>
            <w:noWrap/>
          </w:tcPr>
          <w:p w14:paraId="622860C1" w14:textId="77777777" w:rsidR="00076AF3" w:rsidRPr="001600AD" w:rsidRDefault="00076AF3" w:rsidP="00BA4654">
            <w:r w:rsidRPr="001600AD">
              <w:t>Для ведения личного подсобного хозяйства</w:t>
            </w:r>
          </w:p>
        </w:tc>
      </w:tr>
      <w:tr w:rsidR="00076AF3" w:rsidRPr="00936062" w14:paraId="1C2BE2DB" w14:textId="77777777" w:rsidTr="00BF1336">
        <w:tc>
          <w:tcPr>
            <w:tcW w:w="199" w:type="pct"/>
            <w:noWrap/>
          </w:tcPr>
          <w:p w14:paraId="2CF5D5E7" w14:textId="77777777" w:rsidR="00076AF3" w:rsidRPr="001600AD" w:rsidRDefault="00076AF3" w:rsidP="00BA4654">
            <w:r w:rsidRPr="001600AD">
              <w:t>334</w:t>
            </w:r>
          </w:p>
        </w:tc>
        <w:tc>
          <w:tcPr>
            <w:tcW w:w="748" w:type="pct"/>
            <w:noWrap/>
          </w:tcPr>
          <w:p w14:paraId="6E1BB7A3" w14:textId="77777777" w:rsidR="00076AF3" w:rsidRPr="001600AD" w:rsidRDefault="00076AF3" w:rsidP="00BA4654">
            <w:r w:rsidRPr="001600AD">
              <w:t>54:04:010203:163</w:t>
            </w:r>
          </w:p>
        </w:tc>
        <w:tc>
          <w:tcPr>
            <w:tcW w:w="460" w:type="pct"/>
            <w:noWrap/>
          </w:tcPr>
          <w:p w14:paraId="3860D550" w14:textId="77777777" w:rsidR="00076AF3" w:rsidRPr="001600AD" w:rsidRDefault="00076AF3" w:rsidP="00BA4654">
            <w:r w:rsidRPr="001600AD">
              <w:t>1036.00</w:t>
            </w:r>
          </w:p>
        </w:tc>
        <w:tc>
          <w:tcPr>
            <w:tcW w:w="877" w:type="pct"/>
            <w:noWrap/>
          </w:tcPr>
          <w:p w14:paraId="75E42385" w14:textId="77777777" w:rsidR="00076AF3" w:rsidRPr="001600AD" w:rsidRDefault="00076AF3" w:rsidP="00BA4654">
            <w:r w:rsidRPr="001600AD">
              <w:t>Земли населенных пунктов</w:t>
            </w:r>
          </w:p>
        </w:tc>
        <w:tc>
          <w:tcPr>
            <w:tcW w:w="919" w:type="pct"/>
            <w:noWrap/>
          </w:tcPr>
          <w:p w14:paraId="4C338DC4" w14:textId="77777777" w:rsidR="00076AF3" w:rsidRPr="001600AD" w:rsidRDefault="00076AF3" w:rsidP="00BA4654">
            <w:r w:rsidRPr="001600AD">
              <w:t>для индивидуального жилищного строительства</w:t>
            </w:r>
          </w:p>
        </w:tc>
        <w:tc>
          <w:tcPr>
            <w:tcW w:w="877" w:type="pct"/>
            <w:noWrap/>
          </w:tcPr>
          <w:p w14:paraId="70D27A22" w14:textId="77777777" w:rsidR="00076AF3" w:rsidRPr="001600AD" w:rsidRDefault="00076AF3" w:rsidP="00BA4654">
            <w:r w:rsidRPr="001600AD">
              <w:t>Земли населенных пунктов</w:t>
            </w:r>
          </w:p>
        </w:tc>
        <w:tc>
          <w:tcPr>
            <w:tcW w:w="919" w:type="pct"/>
            <w:noWrap/>
          </w:tcPr>
          <w:p w14:paraId="55A453B3" w14:textId="77777777" w:rsidR="00076AF3" w:rsidRPr="001600AD" w:rsidRDefault="00076AF3" w:rsidP="00BA4654">
            <w:r w:rsidRPr="001600AD">
              <w:t>для индивидуального жилищного строительства</w:t>
            </w:r>
          </w:p>
        </w:tc>
      </w:tr>
      <w:tr w:rsidR="00076AF3" w:rsidRPr="00936062" w14:paraId="331FDA9C" w14:textId="77777777" w:rsidTr="00BF1336">
        <w:tc>
          <w:tcPr>
            <w:tcW w:w="199" w:type="pct"/>
            <w:noWrap/>
          </w:tcPr>
          <w:p w14:paraId="5AAAA374" w14:textId="77777777" w:rsidR="00076AF3" w:rsidRPr="001600AD" w:rsidRDefault="00076AF3" w:rsidP="00BA4654">
            <w:r w:rsidRPr="001600AD">
              <w:lastRenderedPageBreak/>
              <w:t>335</w:t>
            </w:r>
          </w:p>
        </w:tc>
        <w:tc>
          <w:tcPr>
            <w:tcW w:w="748" w:type="pct"/>
            <w:noWrap/>
          </w:tcPr>
          <w:p w14:paraId="5F4D864F" w14:textId="77777777" w:rsidR="00076AF3" w:rsidRPr="001600AD" w:rsidRDefault="00076AF3" w:rsidP="00BA4654">
            <w:r w:rsidRPr="001600AD">
              <w:t>54:04:010203:164</w:t>
            </w:r>
          </w:p>
        </w:tc>
        <w:tc>
          <w:tcPr>
            <w:tcW w:w="460" w:type="pct"/>
            <w:noWrap/>
          </w:tcPr>
          <w:p w14:paraId="3C26777D" w14:textId="77777777" w:rsidR="00076AF3" w:rsidRPr="001600AD" w:rsidRDefault="00076AF3" w:rsidP="00BA4654">
            <w:r w:rsidRPr="001600AD">
              <w:t>940.00</w:t>
            </w:r>
          </w:p>
        </w:tc>
        <w:tc>
          <w:tcPr>
            <w:tcW w:w="877" w:type="pct"/>
            <w:noWrap/>
          </w:tcPr>
          <w:p w14:paraId="2AC2DABE" w14:textId="77777777" w:rsidR="00076AF3" w:rsidRPr="001600AD" w:rsidRDefault="00076AF3" w:rsidP="00BA4654">
            <w:r w:rsidRPr="001600AD">
              <w:t>Земли населенных пунктов</w:t>
            </w:r>
          </w:p>
        </w:tc>
        <w:tc>
          <w:tcPr>
            <w:tcW w:w="919" w:type="pct"/>
            <w:noWrap/>
          </w:tcPr>
          <w:p w14:paraId="104E66D2" w14:textId="77777777" w:rsidR="00076AF3" w:rsidRPr="001600AD" w:rsidRDefault="00076AF3" w:rsidP="00BA4654">
            <w:r w:rsidRPr="001600AD">
              <w:t>для ведения личного подсобного хозяйства</w:t>
            </w:r>
          </w:p>
        </w:tc>
        <w:tc>
          <w:tcPr>
            <w:tcW w:w="877" w:type="pct"/>
            <w:noWrap/>
          </w:tcPr>
          <w:p w14:paraId="2ACB37D1" w14:textId="77777777" w:rsidR="00076AF3" w:rsidRPr="001600AD" w:rsidRDefault="00076AF3" w:rsidP="00BA4654">
            <w:r w:rsidRPr="001600AD">
              <w:t>Земли населенных пунктов</w:t>
            </w:r>
          </w:p>
        </w:tc>
        <w:tc>
          <w:tcPr>
            <w:tcW w:w="919" w:type="pct"/>
            <w:noWrap/>
          </w:tcPr>
          <w:p w14:paraId="5129293D" w14:textId="77777777" w:rsidR="00076AF3" w:rsidRPr="001600AD" w:rsidRDefault="00076AF3" w:rsidP="00BA4654">
            <w:r w:rsidRPr="001600AD">
              <w:t>для ведения личного подсобного хозяйства</w:t>
            </w:r>
          </w:p>
        </w:tc>
      </w:tr>
      <w:tr w:rsidR="00076AF3" w:rsidRPr="00936062" w14:paraId="3EFBFE11" w14:textId="77777777" w:rsidTr="00BF1336">
        <w:tc>
          <w:tcPr>
            <w:tcW w:w="199" w:type="pct"/>
            <w:noWrap/>
          </w:tcPr>
          <w:p w14:paraId="68125727" w14:textId="77777777" w:rsidR="00076AF3" w:rsidRPr="001600AD" w:rsidRDefault="00076AF3" w:rsidP="00BA4654">
            <w:r w:rsidRPr="001600AD">
              <w:t>336</w:t>
            </w:r>
          </w:p>
        </w:tc>
        <w:tc>
          <w:tcPr>
            <w:tcW w:w="748" w:type="pct"/>
            <w:noWrap/>
          </w:tcPr>
          <w:p w14:paraId="22A6741F" w14:textId="77777777" w:rsidR="00076AF3" w:rsidRPr="001600AD" w:rsidRDefault="00076AF3" w:rsidP="00BA4654">
            <w:r w:rsidRPr="001600AD">
              <w:t>54:04:010203:165</w:t>
            </w:r>
          </w:p>
        </w:tc>
        <w:tc>
          <w:tcPr>
            <w:tcW w:w="460" w:type="pct"/>
            <w:noWrap/>
          </w:tcPr>
          <w:p w14:paraId="66C193E3" w14:textId="77777777" w:rsidR="00076AF3" w:rsidRPr="001600AD" w:rsidRDefault="00076AF3" w:rsidP="00BA4654">
            <w:r w:rsidRPr="001600AD">
              <w:t>31.00</w:t>
            </w:r>
          </w:p>
        </w:tc>
        <w:tc>
          <w:tcPr>
            <w:tcW w:w="877" w:type="pct"/>
            <w:noWrap/>
          </w:tcPr>
          <w:p w14:paraId="2B53685F" w14:textId="77777777" w:rsidR="00076AF3" w:rsidRPr="001600AD" w:rsidRDefault="00076AF3" w:rsidP="00BA4654">
            <w:r w:rsidRPr="001600AD">
              <w:t>Земли населенных пунктов</w:t>
            </w:r>
          </w:p>
        </w:tc>
        <w:tc>
          <w:tcPr>
            <w:tcW w:w="919" w:type="pct"/>
            <w:noWrap/>
          </w:tcPr>
          <w:p w14:paraId="39D7D67C" w14:textId="77777777" w:rsidR="00076AF3" w:rsidRPr="001600AD" w:rsidRDefault="00076AF3" w:rsidP="00BA4654">
            <w:r w:rsidRPr="001600AD">
              <w:t>коммунальное обслуживание</w:t>
            </w:r>
          </w:p>
        </w:tc>
        <w:tc>
          <w:tcPr>
            <w:tcW w:w="877" w:type="pct"/>
            <w:noWrap/>
          </w:tcPr>
          <w:p w14:paraId="284C21F3" w14:textId="77777777" w:rsidR="00076AF3" w:rsidRPr="001600AD" w:rsidRDefault="00076AF3" w:rsidP="00BA4654">
            <w:r w:rsidRPr="001600AD">
              <w:t>Земли населенных пунктов</w:t>
            </w:r>
          </w:p>
        </w:tc>
        <w:tc>
          <w:tcPr>
            <w:tcW w:w="919" w:type="pct"/>
            <w:noWrap/>
          </w:tcPr>
          <w:p w14:paraId="0BBF2506" w14:textId="77777777" w:rsidR="00076AF3" w:rsidRPr="001600AD" w:rsidRDefault="00076AF3" w:rsidP="00BA4654">
            <w:r w:rsidRPr="001600AD">
              <w:t>коммунальное обслуживание</w:t>
            </w:r>
          </w:p>
        </w:tc>
      </w:tr>
      <w:tr w:rsidR="00076AF3" w:rsidRPr="00936062" w14:paraId="4648BA3F" w14:textId="77777777" w:rsidTr="00BF1336">
        <w:tc>
          <w:tcPr>
            <w:tcW w:w="199" w:type="pct"/>
            <w:noWrap/>
          </w:tcPr>
          <w:p w14:paraId="644EB66E" w14:textId="77777777" w:rsidR="00076AF3" w:rsidRPr="001600AD" w:rsidRDefault="00076AF3" w:rsidP="00BA4654">
            <w:r w:rsidRPr="001600AD">
              <w:t>337</w:t>
            </w:r>
          </w:p>
        </w:tc>
        <w:tc>
          <w:tcPr>
            <w:tcW w:w="748" w:type="pct"/>
            <w:noWrap/>
          </w:tcPr>
          <w:p w14:paraId="3AB97526" w14:textId="77777777" w:rsidR="00076AF3" w:rsidRPr="001600AD" w:rsidRDefault="00076AF3" w:rsidP="00BA4654">
            <w:r w:rsidRPr="001600AD">
              <w:t>54:04:010203:167</w:t>
            </w:r>
          </w:p>
        </w:tc>
        <w:tc>
          <w:tcPr>
            <w:tcW w:w="460" w:type="pct"/>
            <w:noWrap/>
          </w:tcPr>
          <w:p w14:paraId="77D00ED0" w14:textId="77777777" w:rsidR="00076AF3" w:rsidRPr="001600AD" w:rsidRDefault="00076AF3" w:rsidP="00BA4654">
            <w:r w:rsidRPr="001600AD">
              <w:t>1835.00</w:t>
            </w:r>
          </w:p>
        </w:tc>
        <w:tc>
          <w:tcPr>
            <w:tcW w:w="877" w:type="pct"/>
            <w:noWrap/>
          </w:tcPr>
          <w:p w14:paraId="03D543DE" w14:textId="77777777" w:rsidR="00076AF3" w:rsidRPr="001600AD" w:rsidRDefault="00076AF3" w:rsidP="00BA4654">
            <w:r w:rsidRPr="001600AD">
              <w:t>Земли населенных пунктов</w:t>
            </w:r>
          </w:p>
        </w:tc>
        <w:tc>
          <w:tcPr>
            <w:tcW w:w="919" w:type="pct"/>
            <w:noWrap/>
          </w:tcPr>
          <w:p w14:paraId="27994A55" w14:textId="77777777" w:rsidR="00076AF3" w:rsidRPr="001600AD" w:rsidRDefault="00076AF3" w:rsidP="00BA4654">
            <w:r w:rsidRPr="001600AD">
              <w:t>жилая застройка</w:t>
            </w:r>
          </w:p>
        </w:tc>
        <w:tc>
          <w:tcPr>
            <w:tcW w:w="877" w:type="pct"/>
            <w:noWrap/>
          </w:tcPr>
          <w:p w14:paraId="3EC55893" w14:textId="77777777" w:rsidR="00076AF3" w:rsidRPr="001600AD" w:rsidRDefault="00076AF3" w:rsidP="00BA4654">
            <w:r w:rsidRPr="001600AD">
              <w:t>Земли населенных пунктов</w:t>
            </w:r>
          </w:p>
        </w:tc>
        <w:tc>
          <w:tcPr>
            <w:tcW w:w="919" w:type="pct"/>
            <w:noWrap/>
          </w:tcPr>
          <w:p w14:paraId="33E3D3FF" w14:textId="77777777" w:rsidR="00076AF3" w:rsidRPr="001600AD" w:rsidRDefault="00076AF3" w:rsidP="00BA4654">
            <w:r w:rsidRPr="001600AD">
              <w:t>жилая застройка</w:t>
            </w:r>
          </w:p>
        </w:tc>
      </w:tr>
      <w:tr w:rsidR="00076AF3" w:rsidRPr="00936062" w14:paraId="28D174F7" w14:textId="77777777" w:rsidTr="00BF1336">
        <w:tc>
          <w:tcPr>
            <w:tcW w:w="199" w:type="pct"/>
            <w:noWrap/>
          </w:tcPr>
          <w:p w14:paraId="6F1DF034" w14:textId="77777777" w:rsidR="00076AF3" w:rsidRPr="001600AD" w:rsidRDefault="00076AF3" w:rsidP="00BA4654">
            <w:r w:rsidRPr="001600AD">
              <w:t>338</w:t>
            </w:r>
          </w:p>
        </w:tc>
        <w:tc>
          <w:tcPr>
            <w:tcW w:w="748" w:type="pct"/>
            <w:noWrap/>
          </w:tcPr>
          <w:p w14:paraId="6A94FB9D" w14:textId="77777777" w:rsidR="00076AF3" w:rsidRPr="001600AD" w:rsidRDefault="00076AF3" w:rsidP="00BA4654">
            <w:r w:rsidRPr="001600AD">
              <w:t>54:04:010203:17</w:t>
            </w:r>
          </w:p>
        </w:tc>
        <w:tc>
          <w:tcPr>
            <w:tcW w:w="460" w:type="pct"/>
            <w:noWrap/>
          </w:tcPr>
          <w:p w14:paraId="7085B8A2" w14:textId="77777777" w:rsidR="00076AF3" w:rsidRPr="001600AD" w:rsidRDefault="00076AF3" w:rsidP="00BA4654">
            <w:r w:rsidRPr="001600AD">
              <w:t>1750.00</w:t>
            </w:r>
          </w:p>
        </w:tc>
        <w:tc>
          <w:tcPr>
            <w:tcW w:w="877" w:type="pct"/>
            <w:noWrap/>
          </w:tcPr>
          <w:p w14:paraId="55090FB1" w14:textId="77777777" w:rsidR="00076AF3" w:rsidRPr="001600AD" w:rsidRDefault="00076AF3" w:rsidP="00BA4654">
            <w:r w:rsidRPr="001600AD">
              <w:t>Земли населенных пунктов</w:t>
            </w:r>
          </w:p>
        </w:tc>
        <w:tc>
          <w:tcPr>
            <w:tcW w:w="919" w:type="pct"/>
            <w:noWrap/>
          </w:tcPr>
          <w:p w14:paraId="57ABE86B" w14:textId="77777777" w:rsidR="00076AF3" w:rsidRPr="001600AD" w:rsidRDefault="00076AF3" w:rsidP="00BA4654">
            <w:r w:rsidRPr="001600AD">
              <w:t>Для ведения личного подсобного хозяйства</w:t>
            </w:r>
          </w:p>
        </w:tc>
        <w:tc>
          <w:tcPr>
            <w:tcW w:w="877" w:type="pct"/>
            <w:noWrap/>
          </w:tcPr>
          <w:p w14:paraId="79003905" w14:textId="77777777" w:rsidR="00076AF3" w:rsidRPr="001600AD" w:rsidRDefault="00076AF3" w:rsidP="00BA4654">
            <w:r w:rsidRPr="001600AD">
              <w:t>Земли населенных пунктов</w:t>
            </w:r>
          </w:p>
        </w:tc>
        <w:tc>
          <w:tcPr>
            <w:tcW w:w="919" w:type="pct"/>
            <w:noWrap/>
          </w:tcPr>
          <w:p w14:paraId="18986117" w14:textId="77777777" w:rsidR="00076AF3" w:rsidRPr="001600AD" w:rsidRDefault="00076AF3" w:rsidP="00BA4654">
            <w:r w:rsidRPr="001600AD">
              <w:t>Для ведения личного подсобного хозяйства</w:t>
            </w:r>
          </w:p>
        </w:tc>
      </w:tr>
      <w:tr w:rsidR="00076AF3" w:rsidRPr="00936062" w14:paraId="73FBDF74" w14:textId="77777777" w:rsidTr="00BF1336">
        <w:tc>
          <w:tcPr>
            <w:tcW w:w="199" w:type="pct"/>
            <w:noWrap/>
          </w:tcPr>
          <w:p w14:paraId="0680F7C2" w14:textId="77777777" w:rsidR="00076AF3" w:rsidRPr="001600AD" w:rsidRDefault="00076AF3" w:rsidP="00BA4654">
            <w:r w:rsidRPr="001600AD">
              <w:t>339</w:t>
            </w:r>
          </w:p>
        </w:tc>
        <w:tc>
          <w:tcPr>
            <w:tcW w:w="748" w:type="pct"/>
            <w:noWrap/>
          </w:tcPr>
          <w:p w14:paraId="1CAD80A8" w14:textId="77777777" w:rsidR="00076AF3" w:rsidRPr="001600AD" w:rsidRDefault="00076AF3" w:rsidP="00BA4654">
            <w:r w:rsidRPr="001600AD">
              <w:t>54:04:010203:18</w:t>
            </w:r>
          </w:p>
        </w:tc>
        <w:tc>
          <w:tcPr>
            <w:tcW w:w="460" w:type="pct"/>
            <w:noWrap/>
          </w:tcPr>
          <w:p w14:paraId="472D62D4" w14:textId="77777777" w:rsidR="00076AF3" w:rsidRPr="001600AD" w:rsidRDefault="00076AF3" w:rsidP="00BA4654">
            <w:r w:rsidRPr="001600AD">
              <w:t>1160.00</w:t>
            </w:r>
          </w:p>
        </w:tc>
        <w:tc>
          <w:tcPr>
            <w:tcW w:w="877" w:type="pct"/>
            <w:noWrap/>
          </w:tcPr>
          <w:p w14:paraId="333548E4" w14:textId="77777777" w:rsidR="00076AF3" w:rsidRPr="001600AD" w:rsidRDefault="00076AF3" w:rsidP="00BA4654">
            <w:r w:rsidRPr="001600AD">
              <w:t>Земли населенных пунктов</w:t>
            </w:r>
          </w:p>
        </w:tc>
        <w:tc>
          <w:tcPr>
            <w:tcW w:w="919" w:type="pct"/>
            <w:noWrap/>
          </w:tcPr>
          <w:p w14:paraId="1E3A1F8F" w14:textId="77777777" w:rsidR="00076AF3" w:rsidRPr="001600AD" w:rsidRDefault="00076AF3" w:rsidP="00BA4654">
            <w:r w:rsidRPr="001600AD">
              <w:t>Для ведения личного подсобного хозяйства</w:t>
            </w:r>
          </w:p>
        </w:tc>
        <w:tc>
          <w:tcPr>
            <w:tcW w:w="877" w:type="pct"/>
            <w:noWrap/>
          </w:tcPr>
          <w:p w14:paraId="36D9646D" w14:textId="77777777" w:rsidR="00076AF3" w:rsidRPr="001600AD" w:rsidRDefault="00076AF3" w:rsidP="00BA4654">
            <w:r w:rsidRPr="001600AD">
              <w:t>Земли населенных пунктов</w:t>
            </w:r>
          </w:p>
        </w:tc>
        <w:tc>
          <w:tcPr>
            <w:tcW w:w="919" w:type="pct"/>
            <w:noWrap/>
          </w:tcPr>
          <w:p w14:paraId="4CEE7B45" w14:textId="77777777" w:rsidR="00076AF3" w:rsidRPr="001600AD" w:rsidRDefault="00076AF3" w:rsidP="00BA4654">
            <w:r w:rsidRPr="001600AD">
              <w:t>Для ведения личного подсобного хозяйства</w:t>
            </w:r>
          </w:p>
        </w:tc>
      </w:tr>
      <w:tr w:rsidR="00076AF3" w:rsidRPr="00936062" w14:paraId="41D8F2B2" w14:textId="77777777" w:rsidTr="00BF1336">
        <w:tc>
          <w:tcPr>
            <w:tcW w:w="199" w:type="pct"/>
            <w:noWrap/>
          </w:tcPr>
          <w:p w14:paraId="20B859BB" w14:textId="77777777" w:rsidR="00076AF3" w:rsidRPr="001600AD" w:rsidRDefault="00076AF3" w:rsidP="00BA4654">
            <w:r w:rsidRPr="001600AD">
              <w:t>340</w:t>
            </w:r>
          </w:p>
        </w:tc>
        <w:tc>
          <w:tcPr>
            <w:tcW w:w="748" w:type="pct"/>
            <w:noWrap/>
          </w:tcPr>
          <w:p w14:paraId="5B5726AF" w14:textId="77777777" w:rsidR="00076AF3" w:rsidRPr="001600AD" w:rsidRDefault="00076AF3" w:rsidP="00BA4654">
            <w:r w:rsidRPr="001600AD">
              <w:t>54:04:010203:19</w:t>
            </w:r>
          </w:p>
        </w:tc>
        <w:tc>
          <w:tcPr>
            <w:tcW w:w="460" w:type="pct"/>
            <w:noWrap/>
          </w:tcPr>
          <w:p w14:paraId="3973F9EA" w14:textId="77777777" w:rsidR="00076AF3" w:rsidRPr="001600AD" w:rsidRDefault="00076AF3" w:rsidP="00BA4654">
            <w:r w:rsidRPr="001600AD">
              <w:t>1707.00</w:t>
            </w:r>
          </w:p>
        </w:tc>
        <w:tc>
          <w:tcPr>
            <w:tcW w:w="877" w:type="pct"/>
            <w:noWrap/>
          </w:tcPr>
          <w:p w14:paraId="314766E4" w14:textId="77777777" w:rsidR="00076AF3" w:rsidRPr="001600AD" w:rsidRDefault="00076AF3" w:rsidP="00BA4654">
            <w:r w:rsidRPr="001600AD">
              <w:t>Земли населенных пунктов</w:t>
            </w:r>
          </w:p>
        </w:tc>
        <w:tc>
          <w:tcPr>
            <w:tcW w:w="919" w:type="pct"/>
            <w:noWrap/>
          </w:tcPr>
          <w:p w14:paraId="1B430D5A" w14:textId="77777777" w:rsidR="00076AF3" w:rsidRPr="001600AD" w:rsidRDefault="00076AF3" w:rsidP="00BA4654">
            <w:r w:rsidRPr="001600AD">
              <w:t>Для ведения личного подсобного хозяйства</w:t>
            </w:r>
          </w:p>
        </w:tc>
        <w:tc>
          <w:tcPr>
            <w:tcW w:w="877" w:type="pct"/>
            <w:noWrap/>
          </w:tcPr>
          <w:p w14:paraId="7663E4F9" w14:textId="77777777" w:rsidR="00076AF3" w:rsidRPr="001600AD" w:rsidRDefault="00076AF3" w:rsidP="00BA4654">
            <w:r w:rsidRPr="001600AD">
              <w:t>Земли населенных пунктов</w:t>
            </w:r>
          </w:p>
        </w:tc>
        <w:tc>
          <w:tcPr>
            <w:tcW w:w="919" w:type="pct"/>
            <w:noWrap/>
          </w:tcPr>
          <w:p w14:paraId="715415E5" w14:textId="77777777" w:rsidR="00076AF3" w:rsidRPr="001600AD" w:rsidRDefault="00076AF3" w:rsidP="00BA4654">
            <w:r w:rsidRPr="001600AD">
              <w:t>Для ведения личного подсобного хозяйства</w:t>
            </w:r>
          </w:p>
        </w:tc>
      </w:tr>
      <w:tr w:rsidR="00076AF3" w:rsidRPr="00936062" w14:paraId="10A0B223" w14:textId="77777777" w:rsidTr="00BF1336">
        <w:tc>
          <w:tcPr>
            <w:tcW w:w="199" w:type="pct"/>
            <w:noWrap/>
          </w:tcPr>
          <w:p w14:paraId="3AE35DEC" w14:textId="77777777" w:rsidR="00076AF3" w:rsidRPr="001600AD" w:rsidRDefault="00076AF3" w:rsidP="00BA4654">
            <w:r w:rsidRPr="001600AD">
              <w:t>341</w:t>
            </w:r>
          </w:p>
        </w:tc>
        <w:tc>
          <w:tcPr>
            <w:tcW w:w="748" w:type="pct"/>
            <w:noWrap/>
          </w:tcPr>
          <w:p w14:paraId="3F96F69C" w14:textId="77777777" w:rsidR="00076AF3" w:rsidRPr="001600AD" w:rsidRDefault="00076AF3" w:rsidP="00BA4654">
            <w:r w:rsidRPr="001600AD">
              <w:t>54:04:010203:20</w:t>
            </w:r>
          </w:p>
        </w:tc>
        <w:tc>
          <w:tcPr>
            <w:tcW w:w="460" w:type="pct"/>
            <w:noWrap/>
          </w:tcPr>
          <w:p w14:paraId="1D7F8A47" w14:textId="77777777" w:rsidR="00076AF3" w:rsidRPr="001600AD" w:rsidRDefault="00076AF3" w:rsidP="00BA4654">
            <w:r w:rsidRPr="001600AD">
              <w:t>1484.00</w:t>
            </w:r>
          </w:p>
        </w:tc>
        <w:tc>
          <w:tcPr>
            <w:tcW w:w="877" w:type="pct"/>
            <w:noWrap/>
          </w:tcPr>
          <w:p w14:paraId="40E883D5" w14:textId="77777777" w:rsidR="00076AF3" w:rsidRPr="001600AD" w:rsidRDefault="00076AF3" w:rsidP="00BA4654">
            <w:r w:rsidRPr="001600AD">
              <w:t>Земли населенных пунктов</w:t>
            </w:r>
          </w:p>
        </w:tc>
        <w:tc>
          <w:tcPr>
            <w:tcW w:w="919" w:type="pct"/>
            <w:noWrap/>
          </w:tcPr>
          <w:p w14:paraId="33166B81" w14:textId="77777777" w:rsidR="00076AF3" w:rsidRPr="001600AD" w:rsidRDefault="00076AF3" w:rsidP="00BA4654">
            <w:r w:rsidRPr="001600AD">
              <w:t>Для ведения личного подсобного хозяйства</w:t>
            </w:r>
          </w:p>
        </w:tc>
        <w:tc>
          <w:tcPr>
            <w:tcW w:w="877" w:type="pct"/>
            <w:noWrap/>
          </w:tcPr>
          <w:p w14:paraId="7E2707A1" w14:textId="77777777" w:rsidR="00076AF3" w:rsidRPr="001600AD" w:rsidRDefault="00076AF3" w:rsidP="00BA4654">
            <w:r w:rsidRPr="001600AD">
              <w:t>Земли населенных пунктов</w:t>
            </w:r>
          </w:p>
        </w:tc>
        <w:tc>
          <w:tcPr>
            <w:tcW w:w="919" w:type="pct"/>
            <w:noWrap/>
          </w:tcPr>
          <w:p w14:paraId="3A5CAE8A" w14:textId="77777777" w:rsidR="00076AF3" w:rsidRPr="001600AD" w:rsidRDefault="00076AF3" w:rsidP="00BA4654">
            <w:r w:rsidRPr="001600AD">
              <w:t>Для ведения личного подсобного хозяйства</w:t>
            </w:r>
          </w:p>
        </w:tc>
      </w:tr>
      <w:tr w:rsidR="00076AF3" w:rsidRPr="00936062" w14:paraId="7BA66546" w14:textId="77777777" w:rsidTr="00BF1336">
        <w:tc>
          <w:tcPr>
            <w:tcW w:w="199" w:type="pct"/>
            <w:noWrap/>
          </w:tcPr>
          <w:p w14:paraId="7FDE9F8F" w14:textId="77777777" w:rsidR="00076AF3" w:rsidRPr="001600AD" w:rsidRDefault="00076AF3" w:rsidP="00BA4654">
            <w:r w:rsidRPr="001600AD">
              <w:t>342</w:t>
            </w:r>
          </w:p>
        </w:tc>
        <w:tc>
          <w:tcPr>
            <w:tcW w:w="748" w:type="pct"/>
            <w:noWrap/>
          </w:tcPr>
          <w:p w14:paraId="1A9C2FA8" w14:textId="77777777" w:rsidR="00076AF3" w:rsidRPr="001600AD" w:rsidRDefault="00076AF3" w:rsidP="00BA4654">
            <w:r w:rsidRPr="001600AD">
              <w:t>54:04:010203:21</w:t>
            </w:r>
          </w:p>
        </w:tc>
        <w:tc>
          <w:tcPr>
            <w:tcW w:w="460" w:type="pct"/>
            <w:noWrap/>
          </w:tcPr>
          <w:p w14:paraId="74DCF980" w14:textId="77777777" w:rsidR="00076AF3" w:rsidRPr="001600AD" w:rsidRDefault="00076AF3" w:rsidP="00BA4654">
            <w:r w:rsidRPr="001600AD">
              <w:t>1412.00</w:t>
            </w:r>
          </w:p>
        </w:tc>
        <w:tc>
          <w:tcPr>
            <w:tcW w:w="877" w:type="pct"/>
            <w:noWrap/>
          </w:tcPr>
          <w:p w14:paraId="5C5C898D" w14:textId="77777777" w:rsidR="00076AF3" w:rsidRPr="001600AD" w:rsidRDefault="00076AF3" w:rsidP="00BA4654">
            <w:r w:rsidRPr="001600AD">
              <w:t>Земли населенных пунктов</w:t>
            </w:r>
          </w:p>
        </w:tc>
        <w:tc>
          <w:tcPr>
            <w:tcW w:w="919" w:type="pct"/>
            <w:noWrap/>
          </w:tcPr>
          <w:p w14:paraId="6515CF58" w14:textId="77777777" w:rsidR="00076AF3" w:rsidRPr="001600AD" w:rsidRDefault="00076AF3" w:rsidP="00BA4654">
            <w:r w:rsidRPr="001600AD">
              <w:t>Для ведения личного подсобного хозяйства</w:t>
            </w:r>
          </w:p>
        </w:tc>
        <w:tc>
          <w:tcPr>
            <w:tcW w:w="877" w:type="pct"/>
            <w:noWrap/>
          </w:tcPr>
          <w:p w14:paraId="10C05D1B" w14:textId="77777777" w:rsidR="00076AF3" w:rsidRPr="001600AD" w:rsidRDefault="00076AF3" w:rsidP="00BA4654">
            <w:r w:rsidRPr="001600AD">
              <w:t>Земли населенных пунктов</w:t>
            </w:r>
          </w:p>
        </w:tc>
        <w:tc>
          <w:tcPr>
            <w:tcW w:w="919" w:type="pct"/>
            <w:noWrap/>
          </w:tcPr>
          <w:p w14:paraId="3EC08B22" w14:textId="77777777" w:rsidR="00076AF3" w:rsidRPr="001600AD" w:rsidRDefault="00076AF3" w:rsidP="00BA4654">
            <w:r w:rsidRPr="001600AD">
              <w:t>Для ведения личного подсобного хозяйства</w:t>
            </w:r>
          </w:p>
        </w:tc>
      </w:tr>
      <w:tr w:rsidR="00076AF3" w:rsidRPr="00936062" w14:paraId="43A73269" w14:textId="77777777" w:rsidTr="00BF1336">
        <w:tc>
          <w:tcPr>
            <w:tcW w:w="199" w:type="pct"/>
            <w:noWrap/>
          </w:tcPr>
          <w:p w14:paraId="39882B09" w14:textId="77777777" w:rsidR="00076AF3" w:rsidRPr="001600AD" w:rsidRDefault="00076AF3" w:rsidP="00BA4654">
            <w:r w:rsidRPr="001600AD">
              <w:t>343</w:t>
            </w:r>
          </w:p>
        </w:tc>
        <w:tc>
          <w:tcPr>
            <w:tcW w:w="748" w:type="pct"/>
            <w:noWrap/>
          </w:tcPr>
          <w:p w14:paraId="37E7D4CF" w14:textId="77777777" w:rsidR="00076AF3" w:rsidRPr="001600AD" w:rsidRDefault="00076AF3" w:rsidP="00BA4654">
            <w:r w:rsidRPr="001600AD">
              <w:t>54:04:010203:22</w:t>
            </w:r>
          </w:p>
        </w:tc>
        <w:tc>
          <w:tcPr>
            <w:tcW w:w="460" w:type="pct"/>
            <w:noWrap/>
          </w:tcPr>
          <w:p w14:paraId="53DBC930" w14:textId="77777777" w:rsidR="00076AF3" w:rsidRPr="001600AD" w:rsidRDefault="00076AF3" w:rsidP="00BA4654">
            <w:r w:rsidRPr="001600AD">
              <w:t>1347.00</w:t>
            </w:r>
          </w:p>
        </w:tc>
        <w:tc>
          <w:tcPr>
            <w:tcW w:w="877" w:type="pct"/>
            <w:noWrap/>
          </w:tcPr>
          <w:p w14:paraId="31C214EC" w14:textId="77777777" w:rsidR="00076AF3" w:rsidRPr="001600AD" w:rsidRDefault="00076AF3" w:rsidP="00BA4654">
            <w:r w:rsidRPr="001600AD">
              <w:t>Земли населенных пунктов</w:t>
            </w:r>
          </w:p>
        </w:tc>
        <w:tc>
          <w:tcPr>
            <w:tcW w:w="919" w:type="pct"/>
            <w:noWrap/>
          </w:tcPr>
          <w:p w14:paraId="7DA97D71" w14:textId="77777777" w:rsidR="00076AF3" w:rsidRPr="001600AD" w:rsidRDefault="00076AF3" w:rsidP="00BA4654">
            <w:r w:rsidRPr="001600AD">
              <w:t>Для ведения личного подсобного хозяйства</w:t>
            </w:r>
          </w:p>
        </w:tc>
        <w:tc>
          <w:tcPr>
            <w:tcW w:w="877" w:type="pct"/>
            <w:noWrap/>
          </w:tcPr>
          <w:p w14:paraId="6A3E64D7" w14:textId="77777777" w:rsidR="00076AF3" w:rsidRPr="001600AD" w:rsidRDefault="00076AF3" w:rsidP="00BA4654">
            <w:r w:rsidRPr="001600AD">
              <w:t>Земли населенных пунктов</w:t>
            </w:r>
          </w:p>
        </w:tc>
        <w:tc>
          <w:tcPr>
            <w:tcW w:w="919" w:type="pct"/>
            <w:noWrap/>
          </w:tcPr>
          <w:p w14:paraId="76AF71A1" w14:textId="77777777" w:rsidR="00076AF3" w:rsidRPr="001600AD" w:rsidRDefault="00076AF3" w:rsidP="00BA4654">
            <w:r w:rsidRPr="001600AD">
              <w:t>Для ведения личного подсобного хозяйства</w:t>
            </w:r>
          </w:p>
        </w:tc>
      </w:tr>
      <w:tr w:rsidR="00076AF3" w:rsidRPr="00936062" w14:paraId="470D24E8" w14:textId="77777777" w:rsidTr="00BF1336">
        <w:tc>
          <w:tcPr>
            <w:tcW w:w="199" w:type="pct"/>
            <w:noWrap/>
          </w:tcPr>
          <w:p w14:paraId="0045C8FB" w14:textId="77777777" w:rsidR="00076AF3" w:rsidRPr="001600AD" w:rsidRDefault="00076AF3" w:rsidP="00BA4654">
            <w:r w:rsidRPr="001600AD">
              <w:t>344</w:t>
            </w:r>
          </w:p>
        </w:tc>
        <w:tc>
          <w:tcPr>
            <w:tcW w:w="748" w:type="pct"/>
            <w:noWrap/>
          </w:tcPr>
          <w:p w14:paraId="103BE8B4" w14:textId="77777777" w:rsidR="00076AF3" w:rsidRPr="001600AD" w:rsidRDefault="00076AF3" w:rsidP="00BA4654">
            <w:r w:rsidRPr="001600AD">
              <w:t>54:04:010203:23</w:t>
            </w:r>
          </w:p>
        </w:tc>
        <w:tc>
          <w:tcPr>
            <w:tcW w:w="460" w:type="pct"/>
            <w:noWrap/>
          </w:tcPr>
          <w:p w14:paraId="655AF89D" w14:textId="77777777" w:rsidR="00076AF3" w:rsidRPr="001600AD" w:rsidRDefault="00076AF3" w:rsidP="00BA4654">
            <w:r w:rsidRPr="001600AD">
              <w:t>803.00</w:t>
            </w:r>
          </w:p>
        </w:tc>
        <w:tc>
          <w:tcPr>
            <w:tcW w:w="877" w:type="pct"/>
            <w:noWrap/>
          </w:tcPr>
          <w:p w14:paraId="6E008238" w14:textId="77777777" w:rsidR="00076AF3" w:rsidRPr="001600AD" w:rsidRDefault="00076AF3" w:rsidP="00BA4654">
            <w:r w:rsidRPr="001600AD">
              <w:t>Земли населенных пунктов</w:t>
            </w:r>
          </w:p>
        </w:tc>
        <w:tc>
          <w:tcPr>
            <w:tcW w:w="919" w:type="pct"/>
            <w:noWrap/>
          </w:tcPr>
          <w:p w14:paraId="249092EF" w14:textId="77777777" w:rsidR="00076AF3" w:rsidRPr="001600AD" w:rsidRDefault="00076AF3" w:rsidP="00BA4654">
            <w:r w:rsidRPr="001600AD">
              <w:t>Для ведения личного подсобного хозяйства</w:t>
            </w:r>
          </w:p>
        </w:tc>
        <w:tc>
          <w:tcPr>
            <w:tcW w:w="877" w:type="pct"/>
            <w:noWrap/>
          </w:tcPr>
          <w:p w14:paraId="5961A693" w14:textId="77777777" w:rsidR="00076AF3" w:rsidRPr="001600AD" w:rsidRDefault="00076AF3" w:rsidP="00BA4654">
            <w:r w:rsidRPr="001600AD">
              <w:t>Земли населенных пунктов</w:t>
            </w:r>
          </w:p>
        </w:tc>
        <w:tc>
          <w:tcPr>
            <w:tcW w:w="919" w:type="pct"/>
            <w:noWrap/>
          </w:tcPr>
          <w:p w14:paraId="124047BF" w14:textId="77777777" w:rsidR="00076AF3" w:rsidRPr="001600AD" w:rsidRDefault="00076AF3" w:rsidP="00BA4654">
            <w:r w:rsidRPr="001600AD">
              <w:t>Для ведения личного подсобного хозяйства</w:t>
            </w:r>
          </w:p>
        </w:tc>
      </w:tr>
      <w:tr w:rsidR="00076AF3" w:rsidRPr="00936062" w14:paraId="456E6569" w14:textId="77777777" w:rsidTr="00BF1336">
        <w:tc>
          <w:tcPr>
            <w:tcW w:w="199" w:type="pct"/>
            <w:noWrap/>
          </w:tcPr>
          <w:p w14:paraId="5E4DACCD" w14:textId="77777777" w:rsidR="00076AF3" w:rsidRPr="001600AD" w:rsidRDefault="00076AF3" w:rsidP="00BA4654">
            <w:r w:rsidRPr="001600AD">
              <w:t>345</w:t>
            </w:r>
          </w:p>
        </w:tc>
        <w:tc>
          <w:tcPr>
            <w:tcW w:w="748" w:type="pct"/>
            <w:noWrap/>
          </w:tcPr>
          <w:p w14:paraId="64EB0A1D" w14:textId="77777777" w:rsidR="00076AF3" w:rsidRPr="001600AD" w:rsidRDefault="00076AF3" w:rsidP="00BA4654">
            <w:r w:rsidRPr="001600AD">
              <w:t>54:04:010203:24</w:t>
            </w:r>
          </w:p>
        </w:tc>
        <w:tc>
          <w:tcPr>
            <w:tcW w:w="460" w:type="pct"/>
            <w:noWrap/>
          </w:tcPr>
          <w:p w14:paraId="27EFEBFA" w14:textId="77777777" w:rsidR="00076AF3" w:rsidRPr="001600AD" w:rsidRDefault="00076AF3" w:rsidP="00BA4654">
            <w:r w:rsidRPr="001600AD">
              <w:t>1419.00</w:t>
            </w:r>
          </w:p>
        </w:tc>
        <w:tc>
          <w:tcPr>
            <w:tcW w:w="877" w:type="pct"/>
            <w:noWrap/>
          </w:tcPr>
          <w:p w14:paraId="3A3CAFCF" w14:textId="77777777" w:rsidR="00076AF3" w:rsidRPr="001600AD" w:rsidRDefault="00076AF3" w:rsidP="00BA4654">
            <w:r w:rsidRPr="001600AD">
              <w:t>Земли населенных пунктов</w:t>
            </w:r>
          </w:p>
        </w:tc>
        <w:tc>
          <w:tcPr>
            <w:tcW w:w="919" w:type="pct"/>
            <w:noWrap/>
          </w:tcPr>
          <w:p w14:paraId="453177CF" w14:textId="77777777" w:rsidR="00076AF3" w:rsidRPr="001600AD" w:rsidRDefault="00076AF3" w:rsidP="00BA4654">
            <w:r w:rsidRPr="001600AD">
              <w:t>Для ведения личного подсобного хозяйства</w:t>
            </w:r>
          </w:p>
        </w:tc>
        <w:tc>
          <w:tcPr>
            <w:tcW w:w="877" w:type="pct"/>
            <w:noWrap/>
          </w:tcPr>
          <w:p w14:paraId="15CE1159" w14:textId="77777777" w:rsidR="00076AF3" w:rsidRPr="001600AD" w:rsidRDefault="00076AF3" w:rsidP="00BA4654">
            <w:r w:rsidRPr="001600AD">
              <w:t>Земли населенных пунктов</w:t>
            </w:r>
          </w:p>
        </w:tc>
        <w:tc>
          <w:tcPr>
            <w:tcW w:w="919" w:type="pct"/>
            <w:noWrap/>
          </w:tcPr>
          <w:p w14:paraId="1D7C524F" w14:textId="77777777" w:rsidR="00076AF3" w:rsidRPr="001600AD" w:rsidRDefault="00076AF3" w:rsidP="00BA4654">
            <w:r w:rsidRPr="001600AD">
              <w:t>Для ведения личного подсобного хозяйства</w:t>
            </w:r>
          </w:p>
        </w:tc>
      </w:tr>
      <w:tr w:rsidR="00076AF3" w:rsidRPr="00936062" w14:paraId="498F223A" w14:textId="77777777" w:rsidTr="00BF1336">
        <w:tc>
          <w:tcPr>
            <w:tcW w:w="199" w:type="pct"/>
            <w:noWrap/>
          </w:tcPr>
          <w:p w14:paraId="37353647" w14:textId="77777777" w:rsidR="00076AF3" w:rsidRPr="001600AD" w:rsidRDefault="00076AF3" w:rsidP="00BA4654">
            <w:r w:rsidRPr="001600AD">
              <w:t>346</w:t>
            </w:r>
          </w:p>
        </w:tc>
        <w:tc>
          <w:tcPr>
            <w:tcW w:w="748" w:type="pct"/>
            <w:noWrap/>
          </w:tcPr>
          <w:p w14:paraId="0F700010" w14:textId="77777777" w:rsidR="00076AF3" w:rsidRPr="001600AD" w:rsidRDefault="00076AF3" w:rsidP="00BA4654">
            <w:r w:rsidRPr="001600AD">
              <w:t>54:04:010203:25</w:t>
            </w:r>
          </w:p>
        </w:tc>
        <w:tc>
          <w:tcPr>
            <w:tcW w:w="460" w:type="pct"/>
            <w:noWrap/>
          </w:tcPr>
          <w:p w14:paraId="56BF171D" w14:textId="77777777" w:rsidR="00076AF3" w:rsidRPr="001600AD" w:rsidRDefault="00076AF3" w:rsidP="00BA4654">
            <w:r w:rsidRPr="001600AD">
              <w:t>560.00</w:t>
            </w:r>
          </w:p>
        </w:tc>
        <w:tc>
          <w:tcPr>
            <w:tcW w:w="877" w:type="pct"/>
            <w:noWrap/>
          </w:tcPr>
          <w:p w14:paraId="7BE6A14D" w14:textId="77777777" w:rsidR="00076AF3" w:rsidRPr="001600AD" w:rsidRDefault="00076AF3" w:rsidP="00BA4654">
            <w:r w:rsidRPr="001600AD">
              <w:t>Земли населенных пунктов</w:t>
            </w:r>
          </w:p>
        </w:tc>
        <w:tc>
          <w:tcPr>
            <w:tcW w:w="919" w:type="pct"/>
            <w:noWrap/>
          </w:tcPr>
          <w:p w14:paraId="59C70B25" w14:textId="77777777" w:rsidR="00076AF3" w:rsidRPr="001600AD" w:rsidRDefault="00076AF3" w:rsidP="00BA4654">
            <w:r w:rsidRPr="001600AD">
              <w:t>Для ведения личного подсобного хозяйства</w:t>
            </w:r>
          </w:p>
        </w:tc>
        <w:tc>
          <w:tcPr>
            <w:tcW w:w="877" w:type="pct"/>
            <w:noWrap/>
          </w:tcPr>
          <w:p w14:paraId="4403742A" w14:textId="77777777" w:rsidR="00076AF3" w:rsidRPr="001600AD" w:rsidRDefault="00076AF3" w:rsidP="00BA4654">
            <w:r w:rsidRPr="001600AD">
              <w:t>Земли населенных пунктов</w:t>
            </w:r>
          </w:p>
        </w:tc>
        <w:tc>
          <w:tcPr>
            <w:tcW w:w="919" w:type="pct"/>
            <w:noWrap/>
          </w:tcPr>
          <w:p w14:paraId="538C5469" w14:textId="77777777" w:rsidR="00076AF3" w:rsidRPr="001600AD" w:rsidRDefault="00076AF3" w:rsidP="00BA4654">
            <w:r w:rsidRPr="001600AD">
              <w:t>Для ведения личного подсобного хозяйства</w:t>
            </w:r>
          </w:p>
        </w:tc>
      </w:tr>
      <w:tr w:rsidR="00076AF3" w:rsidRPr="00936062" w14:paraId="5D4BFC30" w14:textId="77777777" w:rsidTr="00BF1336">
        <w:tc>
          <w:tcPr>
            <w:tcW w:w="199" w:type="pct"/>
            <w:noWrap/>
          </w:tcPr>
          <w:p w14:paraId="1320DBFF" w14:textId="77777777" w:rsidR="00076AF3" w:rsidRPr="001600AD" w:rsidRDefault="00076AF3" w:rsidP="00BA4654">
            <w:r w:rsidRPr="001600AD">
              <w:t>347</w:t>
            </w:r>
          </w:p>
        </w:tc>
        <w:tc>
          <w:tcPr>
            <w:tcW w:w="748" w:type="pct"/>
            <w:noWrap/>
          </w:tcPr>
          <w:p w14:paraId="6EA47FB4" w14:textId="77777777" w:rsidR="00076AF3" w:rsidRPr="001600AD" w:rsidRDefault="00076AF3" w:rsidP="00BA4654">
            <w:r w:rsidRPr="001600AD">
              <w:t>54:04:010203:27</w:t>
            </w:r>
          </w:p>
        </w:tc>
        <w:tc>
          <w:tcPr>
            <w:tcW w:w="460" w:type="pct"/>
            <w:noWrap/>
          </w:tcPr>
          <w:p w14:paraId="37C413D4" w14:textId="77777777" w:rsidR="00076AF3" w:rsidRPr="001600AD" w:rsidRDefault="00076AF3" w:rsidP="00BA4654">
            <w:r w:rsidRPr="001600AD">
              <w:t>1557.00</w:t>
            </w:r>
          </w:p>
        </w:tc>
        <w:tc>
          <w:tcPr>
            <w:tcW w:w="877" w:type="pct"/>
            <w:noWrap/>
          </w:tcPr>
          <w:p w14:paraId="7839742B" w14:textId="77777777" w:rsidR="00076AF3" w:rsidRPr="001600AD" w:rsidRDefault="00076AF3" w:rsidP="00BA4654">
            <w:r w:rsidRPr="001600AD">
              <w:t>Земли населенных пунктов</w:t>
            </w:r>
          </w:p>
        </w:tc>
        <w:tc>
          <w:tcPr>
            <w:tcW w:w="919" w:type="pct"/>
            <w:noWrap/>
          </w:tcPr>
          <w:p w14:paraId="4F2A92C0" w14:textId="77777777" w:rsidR="00076AF3" w:rsidRPr="001600AD" w:rsidRDefault="00076AF3" w:rsidP="00BA4654">
            <w:r w:rsidRPr="001600AD">
              <w:t>Для ведения личного подсобного хозяйства</w:t>
            </w:r>
          </w:p>
        </w:tc>
        <w:tc>
          <w:tcPr>
            <w:tcW w:w="877" w:type="pct"/>
            <w:noWrap/>
          </w:tcPr>
          <w:p w14:paraId="2F4CB6C7" w14:textId="77777777" w:rsidR="00076AF3" w:rsidRPr="001600AD" w:rsidRDefault="00076AF3" w:rsidP="00BA4654">
            <w:r w:rsidRPr="001600AD">
              <w:t>Земли населенных пунктов</w:t>
            </w:r>
          </w:p>
        </w:tc>
        <w:tc>
          <w:tcPr>
            <w:tcW w:w="919" w:type="pct"/>
            <w:noWrap/>
          </w:tcPr>
          <w:p w14:paraId="2D0CC0C4" w14:textId="77777777" w:rsidR="00076AF3" w:rsidRPr="001600AD" w:rsidRDefault="00076AF3" w:rsidP="00BA4654">
            <w:r w:rsidRPr="001600AD">
              <w:t>Для ведения личного подсобного хозяйства</w:t>
            </w:r>
          </w:p>
        </w:tc>
      </w:tr>
      <w:tr w:rsidR="00076AF3" w:rsidRPr="00936062" w14:paraId="1E073FB9" w14:textId="77777777" w:rsidTr="00BF1336">
        <w:tc>
          <w:tcPr>
            <w:tcW w:w="199" w:type="pct"/>
            <w:noWrap/>
          </w:tcPr>
          <w:p w14:paraId="4716A73C" w14:textId="77777777" w:rsidR="00076AF3" w:rsidRPr="001600AD" w:rsidRDefault="00076AF3" w:rsidP="00BA4654">
            <w:r w:rsidRPr="001600AD">
              <w:t>348</w:t>
            </w:r>
          </w:p>
        </w:tc>
        <w:tc>
          <w:tcPr>
            <w:tcW w:w="748" w:type="pct"/>
            <w:noWrap/>
          </w:tcPr>
          <w:p w14:paraId="4B1A94EB" w14:textId="77777777" w:rsidR="00076AF3" w:rsidRPr="001600AD" w:rsidRDefault="00076AF3" w:rsidP="00BA4654">
            <w:r w:rsidRPr="001600AD">
              <w:t>54:04:010203:28</w:t>
            </w:r>
          </w:p>
        </w:tc>
        <w:tc>
          <w:tcPr>
            <w:tcW w:w="460" w:type="pct"/>
            <w:noWrap/>
          </w:tcPr>
          <w:p w14:paraId="55CFD955" w14:textId="77777777" w:rsidR="00076AF3" w:rsidRPr="001600AD" w:rsidRDefault="00076AF3" w:rsidP="00BA4654">
            <w:r w:rsidRPr="001600AD">
              <w:t>2807.00</w:t>
            </w:r>
          </w:p>
        </w:tc>
        <w:tc>
          <w:tcPr>
            <w:tcW w:w="877" w:type="pct"/>
            <w:noWrap/>
          </w:tcPr>
          <w:p w14:paraId="21D1632E" w14:textId="77777777" w:rsidR="00076AF3" w:rsidRPr="001600AD" w:rsidRDefault="00076AF3" w:rsidP="00BA4654">
            <w:r w:rsidRPr="001600AD">
              <w:t>Земли населенных пунктов</w:t>
            </w:r>
          </w:p>
        </w:tc>
        <w:tc>
          <w:tcPr>
            <w:tcW w:w="919" w:type="pct"/>
            <w:noWrap/>
          </w:tcPr>
          <w:p w14:paraId="78D69241" w14:textId="77777777" w:rsidR="00076AF3" w:rsidRPr="001600AD" w:rsidRDefault="00076AF3" w:rsidP="00BA4654">
            <w:r w:rsidRPr="001600AD">
              <w:t>Для ведения личного подсобного хозяйства</w:t>
            </w:r>
          </w:p>
        </w:tc>
        <w:tc>
          <w:tcPr>
            <w:tcW w:w="877" w:type="pct"/>
            <w:noWrap/>
          </w:tcPr>
          <w:p w14:paraId="5AB5D0CE" w14:textId="77777777" w:rsidR="00076AF3" w:rsidRPr="001600AD" w:rsidRDefault="00076AF3" w:rsidP="00BA4654">
            <w:r w:rsidRPr="001600AD">
              <w:t>Земли населенных пунктов</w:t>
            </w:r>
          </w:p>
        </w:tc>
        <w:tc>
          <w:tcPr>
            <w:tcW w:w="919" w:type="pct"/>
            <w:noWrap/>
          </w:tcPr>
          <w:p w14:paraId="0C185F28" w14:textId="77777777" w:rsidR="00076AF3" w:rsidRPr="001600AD" w:rsidRDefault="00076AF3" w:rsidP="00BA4654">
            <w:r w:rsidRPr="001600AD">
              <w:t>Для ведения личного подсобного хозяйства</w:t>
            </w:r>
          </w:p>
        </w:tc>
      </w:tr>
      <w:tr w:rsidR="00076AF3" w:rsidRPr="00936062" w14:paraId="3386DF03" w14:textId="77777777" w:rsidTr="00BF1336">
        <w:tc>
          <w:tcPr>
            <w:tcW w:w="199" w:type="pct"/>
            <w:noWrap/>
          </w:tcPr>
          <w:p w14:paraId="17246CE8" w14:textId="77777777" w:rsidR="00076AF3" w:rsidRPr="001600AD" w:rsidRDefault="00076AF3" w:rsidP="00BA4654">
            <w:r w:rsidRPr="001600AD">
              <w:t>349</w:t>
            </w:r>
          </w:p>
        </w:tc>
        <w:tc>
          <w:tcPr>
            <w:tcW w:w="748" w:type="pct"/>
            <w:noWrap/>
          </w:tcPr>
          <w:p w14:paraId="6B72CBCF" w14:textId="77777777" w:rsidR="00076AF3" w:rsidRPr="001600AD" w:rsidRDefault="00076AF3" w:rsidP="00BA4654">
            <w:r w:rsidRPr="001600AD">
              <w:t>54:04:010203:30</w:t>
            </w:r>
          </w:p>
        </w:tc>
        <w:tc>
          <w:tcPr>
            <w:tcW w:w="460" w:type="pct"/>
            <w:noWrap/>
          </w:tcPr>
          <w:p w14:paraId="2E01A1A3" w14:textId="77777777" w:rsidR="00076AF3" w:rsidRPr="001600AD" w:rsidRDefault="00076AF3" w:rsidP="00BA4654">
            <w:r w:rsidRPr="001600AD">
              <w:t>1242.00</w:t>
            </w:r>
          </w:p>
        </w:tc>
        <w:tc>
          <w:tcPr>
            <w:tcW w:w="877" w:type="pct"/>
            <w:noWrap/>
          </w:tcPr>
          <w:p w14:paraId="0FA2B12D" w14:textId="77777777" w:rsidR="00076AF3" w:rsidRPr="001600AD" w:rsidRDefault="00076AF3" w:rsidP="00BA4654">
            <w:r w:rsidRPr="001600AD">
              <w:t>Земли населенных пунктов</w:t>
            </w:r>
          </w:p>
        </w:tc>
        <w:tc>
          <w:tcPr>
            <w:tcW w:w="919" w:type="pct"/>
            <w:noWrap/>
          </w:tcPr>
          <w:p w14:paraId="6F73BF58" w14:textId="77777777" w:rsidR="00076AF3" w:rsidRPr="001600AD" w:rsidRDefault="00076AF3" w:rsidP="00BA4654">
            <w:r w:rsidRPr="001600AD">
              <w:t>Для ведения личного подсобного хозяйства</w:t>
            </w:r>
          </w:p>
        </w:tc>
        <w:tc>
          <w:tcPr>
            <w:tcW w:w="877" w:type="pct"/>
            <w:noWrap/>
          </w:tcPr>
          <w:p w14:paraId="4680956B" w14:textId="77777777" w:rsidR="00076AF3" w:rsidRPr="001600AD" w:rsidRDefault="00076AF3" w:rsidP="00BA4654">
            <w:r w:rsidRPr="001600AD">
              <w:t>Земли населенных пунктов</w:t>
            </w:r>
          </w:p>
        </w:tc>
        <w:tc>
          <w:tcPr>
            <w:tcW w:w="919" w:type="pct"/>
            <w:noWrap/>
          </w:tcPr>
          <w:p w14:paraId="4DF10CDA" w14:textId="77777777" w:rsidR="00076AF3" w:rsidRPr="001600AD" w:rsidRDefault="00076AF3" w:rsidP="00BA4654">
            <w:r w:rsidRPr="001600AD">
              <w:t>Для ведения личного подсобного хозяйства</w:t>
            </w:r>
          </w:p>
        </w:tc>
      </w:tr>
      <w:tr w:rsidR="00076AF3" w:rsidRPr="00936062" w14:paraId="6512A68B" w14:textId="77777777" w:rsidTr="00BF1336">
        <w:tc>
          <w:tcPr>
            <w:tcW w:w="199" w:type="pct"/>
            <w:noWrap/>
          </w:tcPr>
          <w:p w14:paraId="58264B6F" w14:textId="77777777" w:rsidR="00076AF3" w:rsidRPr="001600AD" w:rsidRDefault="00076AF3" w:rsidP="00BA4654">
            <w:r w:rsidRPr="001600AD">
              <w:t>350</w:t>
            </w:r>
          </w:p>
        </w:tc>
        <w:tc>
          <w:tcPr>
            <w:tcW w:w="748" w:type="pct"/>
            <w:noWrap/>
          </w:tcPr>
          <w:p w14:paraId="5028B6E4" w14:textId="77777777" w:rsidR="00076AF3" w:rsidRPr="001600AD" w:rsidRDefault="00076AF3" w:rsidP="00BA4654">
            <w:r w:rsidRPr="001600AD">
              <w:t>54:04:010203:31</w:t>
            </w:r>
          </w:p>
        </w:tc>
        <w:tc>
          <w:tcPr>
            <w:tcW w:w="460" w:type="pct"/>
            <w:noWrap/>
          </w:tcPr>
          <w:p w14:paraId="44FD334D" w14:textId="77777777" w:rsidR="00076AF3" w:rsidRPr="001600AD" w:rsidRDefault="00076AF3" w:rsidP="00BA4654">
            <w:r w:rsidRPr="001600AD">
              <w:t>1650.00</w:t>
            </w:r>
          </w:p>
        </w:tc>
        <w:tc>
          <w:tcPr>
            <w:tcW w:w="877" w:type="pct"/>
            <w:noWrap/>
          </w:tcPr>
          <w:p w14:paraId="40A5EF15" w14:textId="77777777" w:rsidR="00076AF3" w:rsidRPr="001600AD" w:rsidRDefault="00076AF3" w:rsidP="00BA4654">
            <w:r w:rsidRPr="001600AD">
              <w:t>Земли населенных пунктов</w:t>
            </w:r>
          </w:p>
        </w:tc>
        <w:tc>
          <w:tcPr>
            <w:tcW w:w="919" w:type="pct"/>
            <w:noWrap/>
          </w:tcPr>
          <w:p w14:paraId="38D1D7DD" w14:textId="77777777" w:rsidR="00076AF3" w:rsidRPr="001600AD" w:rsidRDefault="00076AF3" w:rsidP="00BA4654">
            <w:r w:rsidRPr="001600AD">
              <w:t xml:space="preserve">Для индивидуального жилищного строительства и </w:t>
            </w:r>
            <w:r w:rsidRPr="001600AD">
              <w:lastRenderedPageBreak/>
              <w:t>ведения личного подсобного хозяйства</w:t>
            </w:r>
          </w:p>
        </w:tc>
        <w:tc>
          <w:tcPr>
            <w:tcW w:w="877" w:type="pct"/>
            <w:noWrap/>
          </w:tcPr>
          <w:p w14:paraId="65530DF4" w14:textId="77777777" w:rsidR="00076AF3" w:rsidRPr="001600AD" w:rsidRDefault="00076AF3" w:rsidP="00BA4654">
            <w:r w:rsidRPr="001600AD">
              <w:lastRenderedPageBreak/>
              <w:t>Земли населенных пунктов</w:t>
            </w:r>
          </w:p>
        </w:tc>
        <w:tc>
          <w:tcPr>
            <w:tcW w:w="919" w:type="pct"/>
            <w:noWrap/>
          </w:tcPr>
          <w:p w14:paraId="3E4B2D39" w14:textId="77777777" w:rsidR="00076AF3" w:rsidRPr="001600AD" w:rsidRDefault="00076AF3" w:rsidP="00BA4654">
            <w:r w:rsidRPr="001600AD">
              <w:t xml:space="preserve">Для индивидуального жилищного строительства и </w:t>
            </w:r>
            <w:r w:rsidRPr="001600AD">
              <w:lastRenderedPageBreak/>
              <w:t>ведения личного подсобного хозяйства</w:t>
            </w:r>
          </w:p>
        </w:tc>
      </w:tr>
      <w:tr w:rsidR="00076AF3" w:rsidRPr="00936062" w14:paraId="77A75CE7" w14:textId="77777777" w:rsidTr="00BF1336">
        <w:tc>
          <w:tcPr>
            <w:tcW w:w="199" w:type="pct"/>
            <w:noWrap/>
          </w:tcPr>
          <w:p w14:paraId="178BFD3D" w14:textId="77777777" w:rsidR="00076AF3" w:rsidRPr="001600AD" w:rsidRDefault="00076AF3" w:rsidP="00BA4654">
            <w:r w:rsidRPr="001600AD">
              <w:lastRenderedPageBreak/>
              <w:t>351</w:t>
            </w:r>
          </w:p>
        </w:tc>
        <w:tc>
          <w:tcPr>
            <w:tcW w:w="748" w:type="pct"/>
            <w:noWrap/>
          </w:tcPr>
          <w:p w14:paraId="707EBF5C" w14:textId="77777777" w:rsidR="00076AF3" w:rsidRPr="001600AD" w:rsidRDefault="00076AF3" w:rsidP="00BA4654">
            <w:r w:rsidRPr="001600AD">
              <w:t>54:04:010203:32</w:t>
            </w:r>
          </w:p>
        </w:tc>
        <w:tc>
          <w:tcPr>
            <w:tcW w:w="460" w:type="pct"/>
            <w:noWrap/>
          </w:tcPr>
          <w:p w14:paraId="49802116" w14:textId="77777777" w:rsidR="00076AF3" w:rsidRPr="001600AD" w:rsidRDefault="00076AF3" w:rsidP="00BA4654">
            <w:r w:rsidRPr="001600AD">
              <w:t>1688.00</w:t>
            </w:r>
          </w:p>
        </w:tc>
        <w:tc>
          <w:tcPr>
            <w:tcW w:w="877" w:type="pct"/>
            <w:noWrap/>
          </w:tcPr>
          <w:p w14:paraId="53821BC9" w14:textId="77777777" w:rsidR="00076AF3" w:rsidRPr="001600AD" w:rsidRDefault="00076AF3" w:rsidP="00BA4654">
            <w:r w:rsidRPr="001600AD">
              <w:t>Земли населенных пунктов</w:t>
            </w:r>
          </w:p>
        </w:tc>
        <w:tc>
          <w:tcPr>
            <w:tcW w:w="919" w:type="pct"/>
            <w:noWrap/>
          </w:tcPr>
          <w:p w14:paraId="4170E335" w14:textId="77777777" w:rsidR="00076AF3" w:rsidRPr="001600AD" w:rsidRDefault="00076AF3" w:rsidP="00BA4654">
            <w:r w:rsidRPr="001600AD">
              <w:t>Для ведения личного подсобного хозяйства</w:t>
            </w:r>
          </w:p>
        </w:tc>
        <w:tc>
          <w:tcPr>
            <w:tcW w:w="877" w:type="pct"/>
            <w:noWrap/>
          </w:tcPr>
          <w:p w14:paraId="22C94564" w14:textId="77777777" w:rsidR="00076AF3" w:rsidRPr="001600AD" w:rsidRDefault="00076AF3" w:rsidP="00BA4654">
            <w:r w:rsidRPr="001600AD">
              <w:t>Земли населенных пунктов</w:t>
            </w:r>
          </w:p>
        </w:tc>
        <w:tc>
          <w:tcPr>
            <w:tcW w:w="919" w:type="pct"/>
            <w:noWrap/>
          </w:tcPr>
          <w:p w14:paraId="1E77DEB4" w14:textId="77777777" w:rsidR="00076AF3" w:rsidRPr="001600AD" w:rsidRDefault="00076AF3" w:rsidP="00BA4654">
            <w:r w:rsidRPr="001600AD">
              <w:t>Для ведения личного подсобного хозяйства</w:t>
            </w:r>
          </w:p>
        </w:tc>
      </w:tr>
      <w:tr w:rsidR="00076AF3" w:rsidRPr="00936062" w14:paraId="4DFF7AF3" w14:textId="77777777" w:rsidTr="00BF1336">
        <w:tc>
          <w:tcPr>
            <w:tcW w:w="199" w:type="pct"/>
            <w:noWrap/>
          </w:tcPr>
          <w:p w14:paraId="6AA40EFD" w14:textId="77777777" w:rsidR="00076AF3" w:rsidRPr="001600AD" w:rsidRDefault="00076AF3" w:rsidP="00BA4654">
            <w:r w:rsidRPr="001600AD">
              <w:t>352</w:t>
            </w:r>
          </w:p>
        </w:tc>
        <w:tc>
          <w:tcPr>
            <w:tcW w:w="748" w:type="pct"/>
            <w:noWrap/>
          </w:tcPr>
          <w:p w14:paraId="32DFF087" w14:textId="77777777" w:rsidR="00076AF3" w:rsidRPr="001600AD" w:rsidRDefault="00076AF3" w:rsidP="00BA4654">
            <w:r w:rsidRPr="001600AD">
              <w:t>54:04:010203:33</w:t>
            </w:r>
          </w:p>
        </w:tc>
        <w:tc>
          <w:tcPr>
            <w:tcW w:w="460" w:type="pct"/>
            <w:noWrap/>
          </w:tcPr>
          <w:p w14:paraId="541B451B" w14:textId="77777777" w:rsidR="00076AF3" w:rsidRPr="001600AD" w:rsidRDefault="00076AF3" w:rsidP="00BA4654">
            <w:r w:rsidRPr="001600AD">
              <w:t>1199.00</w:t>
            </w:r>
          </w:p>
        </w:tc>
        <w:tc>
          <w:tcPr>
            <w:tcW w:w="877" w:type="pct"/>
            <w:noWrap/>
          </w:tcPr>
          <w:p w14:paraId="35370363" w14:textId="77777777" w:rsidR="00076AF3" w:rsidRPr="001600AD" w:rsidRDefault="00076AF3" w:rsidP="00BA4654">
            <w:r w:rsidRPr="001600AD">
              <w:t>Земли населенных пунктов</w:t>
            </w:r>
          </w:p>
        </w:tc>
        <w:tc>
          <w:tcPr>
            <w:tcW w:w="919" w:type="pct"/>
            <w:noWrap/>
          </w:tcPr>
          <w:p w14:paraId="1A89B9FE" w14:textId="77777777" w:rsidR="00076AF3" w:rsidRPr="001600AD" w:rsidRDefault="00076AF3" w:rsidP="00BA4654">
            <w:r w:rsidRPr="001600AD">
              <w:t>Для ведения личного подсобного хозяйства</w:t>
            </w:r>
          </w:p>
        </w:tc>
        <w:tc>
          <w:tcPr>
            <w:tcW w:w="877" w:type="pct"/>
            <w:noWrap/>
          </w:tcPr>
          <w:p w14:paraId="30B114A0" w14:textId="77777777" w:rsidR="00076AF3" w:rsidRPr="001600AD" w:rsidRDefault="00076AF3" w:rsidP="00BA4654">
            <w:r w:rsidRPr="001600AD">
              <w:t>Земли населенных пунктов</w:t>
            </w:r>
          </w:p>
        </w:tc>
        <w:tc>
          <w:tcPr>
            <w:tcW w:w="919" w:type="pct"/>
            <w:noWrap/>
          </w:tcPr>
          <w:p w14:paraId="1470FF51" w14:textId="77777777" w:rsidR="00076AF3" w:rsidRPr="001600AD" w:rsidRDefault="00076AF3" w:rsidP="00BA4654">
            <w:r w:rsidRPr="001600AD">
              <w:t>Для ведения личного подсобного хозяйства</w:t>
            </w:r>
          </w:p>
        </w:tc>
      </w:tr>
      <w:tr w:rsidR="00076AF3" w:rsidRPr="00936062" w14:paraId="3D413813" w14:textId="77777777" w:rsidTr="00BF1336">
        <w:tc>
          <w:tcPr>
            <w:tcW w:w="199" w:type="pct"/>
            <w:noWrap/>
          </w:tcPr>
          <w:p w14:paraId="5D1CA2C7" w14:textId="77777777" w:rsidR="00076AF3" w:rsidRPr="001600AD" w:rsidRDefault="00076AF3" w:rsidP="00BA4654">
            <w:r w:rsidRPr="001600AD">
              <w:t>353</w:t>
            </w:r>
          </w:p>
        </w:tc>
        <w:tc>
          <w:tcPr>
            <w:tcW w:w="748" w:type="pct"/>
            <w:noWrap/>
          </w:tcPr>
          <w:p w14:paraId="2E9D98B7" w14:textId="77777777" w:rsidR="00076AF3" w:rsidRPr="001600AD" w:rsidRDefault="00076AF3" w:rsidP="00BA4654">
            <w:r w:rsidRPr="001600AD">
              <w:t>54:04:010203:35</w:t>
            </w:r>
          </w:p>
        </w:tc>
        <w:tc>
          <w:tcPr>
            <w:tcW w:w="460" w:type="pct"/>
            <w:noWrap/>
          </w:tcPr>
          <w:p w14:paraId="6EF877F3" w14:textId="77777777" w:rsidR="00076AF3" w:rsidRPr="001600AD" w:rsidRDefault="00076AF3" w:rsidP="00BA4654">
            <w:r w:rsidRPr="001600AD">
              <w:t>1663.00</w:t>
            </w:r>
          </w:p>
        </w:tc>
        <w:tc>
          <w:tcPr>
            <w:tcW w:w="877" w:type="pct"/>
            <w:noWrap/>
          </w:tcPr>
          <w:p w14:paraId="4D1E8C74" w14:textId="77777777" w:rsidR="00076AF3" w:rsidRPr="001600AD" w:rsidRDefault="00076AF3" w:rsidP="00BA4654">
            <w:r w:rsidRPr="001600AD">
              <w:t>Земли населенных пунктов</w:t>
            </w:r>
          </w:p>
        </w:tc>
        <w:tc>
          <w:tcPr>
            <w:tcW w:w="919" w:type="pct"/>
            <w:noWrap/>
          </w:tcPr>
          <w:p w14:paraId="27FF1CA1" w14:textId="77777777" w:rsidR="00076AF3" w:rsidRPr="001600AD" w:rsidRDefault="00076AF3" w:rsidP="00BA4654">
            <w:r w:rsidRPr="001600AD">
              <w:t>Для ведения личного подсобного хозяйства</w:t>
            </w:r>
          </w:p>
        </w:tc>
        <w:tc>
          <w:tcPr>
            <w:tcW w:w="877" w:type="pct"/>
            <w:noWrap/>
          </w:tcPr>
          <w:p w14:paraId="00FA01D7" w14:textId="77777777" w:rsidR="00076AF3" w:rsidRPr="001600AD" w:rsidRDefault="00076AF3" w:rsidP="00BA4654">
            <w:r w:rsidRPr="001600AD">
              <w:t>Земли населенных пунктов</w:t>
            </w:r>
          </w:p>
        </w:tc>
        <w:tc>
          <w:tcPr>
            <w:tcW w:w="919" w:type="pct"/>
            <w:noWrap/>
          </w:tcPr>
          <w:p w14:paraId="1225552C" w14:textId="77777777" w:rsidR="00076AF3" w:rsidRPr="001600AD" w:rsidRDefault="00076AF3" w:rsidP="00BA4654">
            <w:r w:rsidRPr="001600AD">
              <w:t>Для ведения личного подсобного хозяйства</w:t>
            </w:r>
          </w:p>
        </w:tc>
      </w:tr>
      <w:tr w:rsidR="00076AF3" w:rsidRPr="00936062" w14:paraId="7040FD12" w14:textId="77777777" w:rsidTr="00BF1336">
        <w:tc>
          <w:tcPr>
            <w:tcW w:w="199" w:type="pct"/>
            <w:noWrap/>
          </w:tcPr>
          <w:p w14:paraId="0A111400" w14:textId="77777777" w:rsidR="00076AF3" w:rsidRPr="001600AD" w:rsidRDefault="00076AF3" w:rsidP="00BA4654">
            <w:r w:rsidRPr="001600AD">
              <w:t>354</w:t>
            </w:r>
          </w:p>
        </w:tc>
        <w:tc>
          <w:tcPr>
            <w:tcW w:w="748" w:type="pct"/>
            <w:noWrap/>
          </w:tcPr>
          <w:p w14:paraId="4C38ECC3" w14:textId="77777777" w:rsidR="00076AF3" w:rsidRPr="001600AD" w:rsidRDefault="00076AF3" w:rsidP="00BA4654">
            <w:r w:rsidRPr="001600AD">
              <w:t>54:04:010203:36</w:t>
            </w:r>
          </w:p>
        </w:tc>
        <w:tc>
          <w:tcPr>
            <w:tcW w:w="460" w:type="pct"/>
            <w:noWrap/>
          </w:tcPr>
          <w:p w14:paraId="3EDFC77C" w14:textId="77777777" w:rsidR="00076AF3" w:rsidRPr="001600AD" w:rsidRDefault="00076AF3" w:rsidP="00BA4654">
            <w:r w:rsidRPr="001600AD">
              <w:t>1755.00</w:t>
            </w:r>
          </w:p>
        </w:tc>
        <w:tc>
          <w:tcPr>
            <w:tcW w:w="877" w:type="pct"/>
            <w:noWrap/>
          </w:tcPr>
          <w:p w14:paraId="29F4C74D" w14:textId="77777777" w:rsidR="00076AF3" w:rsidRPr="001600AD" w:rsidRDefault="00076AF3" w:rsidP="00BA4654">
            <w:r w:rsidRPr="001600AD">
              <w:t>Земли населенных пунктов</w:t>
            </w:r>
          </w:p>
        </w:tc>
        <w:tc>
          <w:tcPr>
            <w:tcW w:w="919" w:type="pct"/>
            <w:noWrap/>
          </w:tcPr>
          <w:p w14:paraId="2E8E93FD" w14:textId="77777777" w:rsidR="00076AF3" w:rsidRPr="001600AD" w:rsidRDefault="00076AF3" w:rsidP="00BA4654">
            <w:r w:rsidRPr="001600AD">
              <w:t>Для ведения личного подсобного хозяйства</w:t>
            </w:r>
          </w:p>
        </w:tc>
        <w:tc>
          <w:tcPr>
            <w:tcW w:w="877" w:type="pct"/>
            <w:noWrap/>
          </w:tcPr>
          <w:p w14:paraId="2ED02189" w14:textId="77777777" w:rsidR="00076AF3" w:rsidRPr="001600AD" w:rsidRDefault="00076AF3" w:rsidP="00BA4654">
            <w:r w:rsidRPr="001600AD">
              <w:t>Земли населенных пунктов</w:t>
            </w:r>
          </w:p>
        </w:tc>
        <w:tc>
          <w:tcPr>
            <w:tcW w:w="919" w:type="pct"/>
            <w:noWrap/>
          </w:tcPr>
          <w:p w14:paraId="01A34955" w14:textId="77777777" w:rsidR="00076AF3" w:rsidRPr="001600AD" w:rsidRDefault="00076AF3" w:rsidP="00BA4654">
            <w:r w:rsidRPr="001600AD">
              <w:t>Для ведения личного подсобного хозяйства</w:t>
            </w:r>
          </w:p>
        </w:tc>
      </w:tr>
      <w:tr w:rsidR="00076AF3" w:rsidRPr="00936062" w14:paraId="7A8087B7" w14:textId="77777777" w:rsidTr="00BF1336">
        <w:tc>
          <w:tcPr>
            <w:tcW w:w="199" w:type="pct"/>
            <w:noWrap/>
          </w:tcPr>
          <w:p w14:paraId="0839886A" w14:textId="77777777" w:rsidR="00076AF3" w:rsidRPr="001600AD" w:rsidRDefault="00076AF3" w:rsidP="00BA4654">
            <w:r w:rsidRPr="001600AD">
              <w:t>355</w:t>
            </w:r>
          </w:p>
        </w:tc>
        <w:tc>
          <w:tcPr>
            <w:tcW w:w="748" w:type="pct"/>
            <w:noWrap/>
          </w:tcPr>
          <w:p w14:paraId="223306AD" w14:textId="77777777" w:rsidR="00076AF3" w:rsidRPr="001600AD" w:rsidRDefault="00076AF3" w:rsidP="00BA4654">
            <w:r w:rsidRPr="001600AD">
              <w:t>54:04:010203:37</w:t>
            </w:r>
          </w:p>
        </w:tc>
        <w:tc>
          <w:tcPr>
            <w:tcW w:w="460" w:type="pct"/>
            <w:noWrap/>
          </w:tcPr>
          <w:p w14:paraId="1A93EF38" w14:textId="77777777" w:rsidR="00076AF3" w:rsidRPr="001600AD" w:rsidRDefault="00076AF3" w:rsidP="00BA4654">
            <w:r w:rsidRPr="001600AD">
              <w:t>1311.00</w:t>
            </w:r>
          </w:p>
        </w:tc>
        <w:tc>
          <w:tcPr>
            <w:tcW w:w="877" w:type="pct"/>
            <w:noWrap/>
          </w:tcPr>
          <w:p w14:paraId="384CFF0D" w14:textId="77777777" w:rsidR="00076AF3" w:rsidRPr="001600AD" w:rsidRDefault="00076AF3" w:rsidP="00BA4654">
            <w:r w:rsidRPr="001600AD">
              <w:t>Земли населенных пунктов</w:t>
            </w:r>
          </w:p>
        </w:tc>
        <w:tc>
          <w:tcPr>
            <w:tcW w:w="919" w:type="pct"/>
            <w:noWrap/>
          </w:tcPr>
          <w:p w14:paraId="7CE1690A" w14:textId="77777777" w:rsidR="00076AF3" w:rsidRPr="001600AD" w:rsidRDefault="00076AF3" w:rsidP="00BA4654">
            <w:r w:rsidRPr="001600AD">
              <w:t>Для ведения личного подсобного хозяйства</w:t>
            </w:r>
          </w:p>
        </w:tc>
        <w:tc>
          <w:tcPr>
            <w:tcW w:w="877" w:type="pct"/>
            <w:noWrap/>
          </w:tcPr>
          <w:p w14:paraId="6E87A43C" w14:textId="77777777" w:rsidR="00076AF3" w:rsidRPr="001600AD" w:rsidRDefault="00076AF3" w:rsidP="00BA4654">
            <w:r w:rsidRPr="001600AD">
              <w:t>Земли населенных пунктов</w:t>
            </w:r>
          </w:p>
        </w:tc>
        <w:tc>
          <w:tcPr>
            <w:tcW w:w="919" w:type="pct"/>
            <w:noWrap/>
          </w:tcPr>
          <w:p w14:paraId="64B47886" w14:textId="77777777" w:rsidR="00076AF3" w:rsidRPr="001600AD" w:rsidRDefault="00076AF3" w:rsidP="00BA4654">
            <w:r w:rsidRPr="001600AD">
              <w:t>Для ведения личного подсобного хозяйства</w:t>
            </w:r>
          </w:p>
        </w:tc>
      </w:tr>
      <w:tr w:rsidR="00076AF3" w:rsidRPr="00936062" w14:paraId="48E0C358" w14:textId="77777777" w:rsidTr="00BF1336">
        <w:tc>
          <w:tcPr>
            <w:tcW w:w="199" w:type="pct"/>
            <w:noWrap/>
          </w:tcPr>
          <w:p w14:paraId="2FE36BEC" w14:textId="77777777" w:rsidR="00076AF3" w:rsidRPr="001600AD" w:rsidRDefault="00076AF3" w:rsidP="00BA4654">
            <w:r w:rsidRPr="001600AD">
              <w:t>356</w:t>
            </w:r>
          </w:p>
        </w:tc>
        <w:tc>
          <w:tcPr>
            <w:tcW w:w="748" w:type="pct"/>
            <w:noWrap/>
          </w:tcPr>
          <w:p w14:paraId="42AFFAB3" w14:textId="77777777" w:rsidR="00076AF3" w:rsidRPr="001600AD" w:rsidRDefault="00076AF3" w:rsidP="00BA4654">
            <w:r w:rsidRPr="001600AD">
              <w:t>54:04:010203:383</w:t>
            </w:r>
          </w:p>
        </w:tc>
        <w:tc>
          <w:tcPr>
            <w:tcW w:w="460" w:type="pct"/>
            <w:noWrap/>
          </w:tcPr>
          <w:p w14:paraId="7431872E" w14:textId="77777777" w:rsidR="00076AF3" w:rsidRPr="001600AD" w:rsidRDefault="00076AF3" w:rsidP="00BA4654">
            <w:r w:rsidRPr="001600AD">
              <w:t>1000.00</w:t>
            </w:r>
          </w:p>
        </w:tc>
        <w:tc>
          <w:tcPr>
            <w:tcW w:w="877" w:type="pct"/>
            <w:noWrap/>
          </w:tcPr>
          <w:p w14:paraId="2B1BEDF7" w14:textId="77777777" w:rsidR="00076AF3" w:rsidRPr="001600AD" w:rsidRDefault="00076AF3" w:rsidP="00BA4654">
            <w:r w:rsidRPr="001600AD">
              <w:t>Земли населенных пунктов</w:t>
            </w:r>
          </w:p>
        </w:tc>
        <w:tc>
          <w:tcPr>
            <w:tcW w:w="919" w:type="pct"/>
            <w:noWrap/>
          </w:tcPr>
          <w:p w14:paraId="6984F91D" w14:textId="77777777" w:rsidR="00076AF3" w:rsidRPr="001600AD" w:rsidRDefault="00076AF3" w:rsidP="00BA4654">
            <w:r w:rsidRPr="001600AD">
              <w:t>для ведения личного подсобного хозяйства</w:t>
            </w:r>
          </w:p>
        </w:tc>
        <w:tc>
          <w:tcPr>
            <w:tcW w:w="877" w:type="pct"/>
            <w:noWrap/>
          </w:tcPr>
          <w:p w14:paraId="2D55CC51" w14:textId="77777777" w:rsidR="00076AF3" w:rsidRPr="001600AD" w:rsidRDefault="00076AF3" w:rsidP="00BA4654">
            <w:r w:rsidRPr="001600AD">
              <w:t>Земли населенных пунктов</w:t>
            </w:r>
          </w:p>
        </w:tc>
        <w:tc>
          <w:tcPr>
            <w:tcW w:w="919" w:type="pct"/>
            <w:noWrap/>
          </w:tcPr>
          <w:p w14:paraId="4F8BFFCA" w14:textId="77777777" w:rsidR="00076AF3" w:rsidRPr="001600AD" w:rsidRDefault="00076AF3" w:rsidP="00BA4654">
            <w:r w:rsidRPr="001600AD">
              <w:t>для ведения личного подсобного хозяйства</w:t>
            </w:r>
          </w:p>
        </w:tc>
      </w:tr>
      <w:tr w:rsidR="00076AF3" w:rsidRPr="00936062" w14:paraId="4828509C" w14:textId="77777777" w:rsidTr="00BF1336">
        <w:tc>
          <w:tcPr>
            <w:tcW w:w="199" w:type="pct"/>
            <w:noWrap/>
          </w:tcPr>
          <w:p w14:paraId="71B2F470" w14:textId="77777777" w:rsidR="00076AF3" w:rsidRPr="001600AD" w:rsidRDefault="00076AF3" w:rsidP="00BA4654">
            <w:r w:rsidRPr="001600AD">
              <w:t>357</w:t>
            </w:r>
          </w:p>
        </w:tc>
        <w:tc>
          <w:tcPr>
            <w:tcW w:w="748" w:type="pct"/>
            <w:noWrap/>
          </w:tcPr>
          <w:p w14:paraId="795854FC" w14:textId="77777777" w:rsidR="00076AF3" w:rsidRPr="001600AD" w:rsidRDefault="00076AF3" w:rsidP="00BA4654">
            <w:r w:rsidRPr="001600AD">
              <w:t>54:04:010203:39</w:t>
            </w:r>
          </w:p>
        </w:tc>
        <w:tc>
          <w:tcPr>
            <w:tcW w:w="460" w:type="pct"/>
            <w:noWrap/>
          </w:tcPr>
          <w:p w14:paraId="4CC141C1" w14:textId="77777777" w:rsidR="00076AF3" w:rsidRPr="001600AD" w:rsidRDefault="00076AF3" w:rsidP="00BA4654">
            <w:r w:rsidRPr="001600AD">
              <w:t>1608.00</w:t>
            </w:r>
          </w:p>
        </w:tc>
        <w:tc>
          <w:tcPr>
            <w:tcW w:w="877" w:type="pct"/>
            <w:noWrap/>
          </w:tcPr>
          <w:p w14:paraId="2D046CD8" w14:textId="77777777" w:rsidR="00076AF3" w:rsidRPr="001600AD" w:rsidRDefault="00076AF3" w:rsidP="00BA4654">
            <w:r w:rsidRPr="001600AD">
              <w:t>Земли населенных пунктов</w:t>
            </w:r>
          </w:p>
        </w:tc>
        <w:tc>
          <w:tcPr>
            <w:tcW w:w="919" w:type="pct"/>
            <w:noWrap/>
          </w:tcPr>
          <w:p w14:paraId="1DD06B3E" w14:textId="77777777" w:rsidR="00076AF3" w:rsidRPr="001600AD" w:rsidRDefault="00076AF3" w:rsidP="00BA4654">
            <w:r w:rsidRPr="001600AD">
              <w:t>Для ведения личного подсобного хозяйства</w:t>
            </w:r>
          </w:p>
        </w:tc>
        <w:tc>
          <w:tcPr>
            <w:tcW w:w="877" w:type="pct"/>
            <w:noWrap/>
          </w:tcPr>
          <w:p w14:paraId="5FAEFC05" w14:textId="77777777" w:rsidR="00076AF3" w:rsidRPr="001600AD" w:rsidRDefault="00076AF3" w:rsidP="00BA4654">
            <w:r w:rsidRPr="001600AD">
              <w:t>Земли населенных пунктов</w:t>
            </w:r>
          </w:p>
        </w:tc>
        <w:tc>
          <w:tcPr>
            <w:tcW w:w="919" w:type="pct"/>
            <w:noWrap/>
          </w:tcPr>
          <w:p w14:paraId="57072521" w14:textId="77777777" w:rsidR="00076AF3" w:rsidRPr="001600AD" w:rsidRDefault="00076AF3" w:rsidP="00BA4654">
            <w:r w:rsidRPr="001600AD">
              <w:t>Для ведения личного подсобного хозяйства</w:t>
            </w:r>
          </w:p>
        </w:tc>
      </w:tr>
      <w:tr w:rsidR="00076AF3" w:rsidRPr="00936062" w14:paraId="10B9B42A" w14:textId="77777777" w:rsidTr="00BF1336">
        <w:tc>
          <w:tcPr>
            <w:tcW w:w="199" w:type="pct"/>
            <w:noWrap/>
          </w:tcPr>
          <w:p w14:paraId="4DA9408C" w14:textId="77777777" w:rsidR="00076AF3" w:rsidRPr="001600AD" w:rsidRDefault="00076AF3" w:rsidP="00BA4654">
            <w:r w:rsidRPr="001600AD">
              <w:t>358</w:t>
            </w:r>
          </w:p>
        </w:tc>
        <w:tc>
          <w:tcPr>
            <w:tcW w:w="748" w:type="pct"/>
            <w:noWrap/>
          </w:tcPr>
          <w:p w14:paraId="711E0676" w14:textId="77777777" w:rsidR="00076AF3" w:rsidRPr="001600AD" w:rsidRDefault="00076AF3" w:rsidP="00BA4654">
            <w:r w:rsidRPr="001600AD">
              <w:t>54:04:010203:4</w:t>
            </w:r>
          </w:p>
        </w:tc>
        <w:tc>
          <w:tcPr>
            <w:tcW w:w="460" w:type="pct"/>
            <w:noWrap/>
          </w:tcPr>
          <w:p w14:paraId="27EAC146" w14:textId="77777777" w:rsidR="00076AF3" w:rsidRPr="001600AD" w:rsidRDefault="00076AF3" w:rsidP="00BA4654">
            <w:r w:rsidRPr="001600AD">
              <w:t>1565.00</w:t>
            </w:r>
          </w:p>
        </w:tc>
        <w:tc>
          <w:tcPr>
            <w:tcW w:w="877" w:type="pct"/>
            <w:noWrap/>
          </w:tcPr>
          <w:p w14:paraId="74055D30" w14:textId="77777777" w:rsidR="00076AF3" w:rsidRPr="001600AD" w:rsidRDefault="00076AF3" w:rsidP="00BA4654">
            <w:r w:rsidRPr="001600AD">
              <w:t>Земли населенных пунктов</w:t>
            </w:r>
          </w:p>
        </w:tc>
        <w:tc>
          <w:tcPr>
            <w:tcW w:w="919" w:type="pct"/>
            <w:noWrap/>
          </w:tcPr>
          <w:p w14:paraId="0CD4F493" w14:textId="77777777" w:rsidR="00076AF3" w:rsidRPr="001600AD" w:rsidRDefault="00076AF3" w:rsidP="00BA4654">
            <w:r w:rsidRPr="001600AD">
              <w:t>Для ведения личного подсобного хозяйства</w:t>
            </w:r>
          </w:p>
        </w:tc>
        <w:tc>
          <w:tcPr>
            <w:tcW w:w="877" w:type="pct"/>
            <w:noWrap/>
          </w:tcPr>
          <w:p w14:paraId="60B761E0" w14:textId="77777777" w:rsidR="00076AF3" w:rsidRPr="001600AD" w:rsidRDefault="00076AF3" w:rsidP="00BA4654">
            <w:r w:rsidRPr="001600AD">
              <w:t>Земли населенных пунктов</w:t>
            </w:r>
          </w:p>
        </w:tc>
        <w:tc>
          <w:tcPr>
            <w:tcW w:w="919" w:type="pct"/>
            <w:noWrap/>
          </w:tcPr>
          <w:p w14:paraId="7632AA3C" w14:textId="77777777" w:rsidR="00076AF3" w:rsidRPr="001600AD" w:rsidRDefault="00076AF3" w:rsidP="00BA4654">
            <w:r w:rsidRPr="001600AD">
              <w:t>Для ведения личного подсобного хозяйства</w:t>
            </w:r>
          </w:p>
        </w:tc>
      </w:tr>
      <w:tr w:rsidR="00076AF3" w:rsidRPr="00936062" w14:paraId="23756797" w14:textId="77777777" w:rsidTr="00BF1336">
        <w:tc>
          <w:tcPr>
            <w:tcW w:w="199" w:type="pct"/>
            <w:noWrap/>
          </w:tcPr>
          <w:p w14:paraId="3F41662E" w14:textId="77777777" w:rsidR="00076AF3" w:rsidRPr="001600AD" w:rsidRDefault="00076AF3" w:rsidP="00BA4654">
            <w:r w:rsidRPr="001600AD">
              <w:t>359</w:t>
            </w:r>
          </w:p>
        </w:tc>
        <w:tc>
          <w:tcPr>
            <w:tcW w:w="748" w:type="pct"/>
            <w:noWrap/>
          </w:tcPr>
          <w:p w14:paraId="4AF9D205" w14:textId="77777777" w:rsidR="00076AF3" w:rsidRPr="001600AD" w:rsidRDefault="00076AF3" w:rsidP="00BA4654">
            <w:r w:rsidRPr="001600AD">
              <w:t>54:04:010203:40</w:t>
            </w:r>
          </w:p>
        </w:tc>
        <w:tc>
          <w:tcPr>
            <w:tcW w:w="460" w:type="pct"/>
            <w:noWrap/>
          </w:tcPr>
          <w:p w14:paraId="6CFAE574" w14:textId="77777777" w:rsidR="00076AF3" w:rsidRPr="001600AD" w:rsidRDefault="00076AF3" w:rsidP="00BA4654">
            <w:r w:rsidRPr="001600AD">
              <w:t>1445.00</w:t>
            </w:r>
          </w:p>
        </w:tc>
        <w:tc>
          <w:tcPr>
            <w:tcW w:w="877" w:type="pct"/>
            <w:noWrap/>
          </w:tcPr>
          <w:p w14:paraId="70417299" w14:textId="77777777" w:rsidR="00076AF3" w:rsidRPr="001600AD" w:rsidRDefault="00076AF3" w:rsidP="00BA4654">
            <w:r w:rsidRPr="001600AD">
              <w:t>Земли населенных пунктов</w:t>
            </w:r>
          </w:p>
        </w:tc>
        <w:tc>
          <w:tcPr>
            <w:tcW w:w="919" w:type="pct"/>
            <w:noWrap/>
          </w:tcPr>
          <w:p w14:paraId="19D6414F" w14:textId="77777777" w:rsidR="00076AF3" w:rsidRPr="001600AD" w:rsidRDefault="00076AF3" w:rsidP="00BA4654">
            <w:r w:rsidRPr="001600AD">
              <w:t>Для ведения личного подсобного хозяйства</w:t>
            </w:r>
          </w:p>
        </w:tc>
        <w:tc>
          <w:tcPr>
            <w:tcW w:w="877" w:type="pct"/>
            <w:noWrap/>
          </w:tcPr>
          <w:p w14:paraId="4B943290" w14:textId="77777777" w:rsidR="00076AF3" w:rsidRPr="001600AD" w:rsidRDefault="00076AF3" w:rsidP="00BA4654">
            <w:r w:rsidRPr="001600AD">
              <w:t>Земли населенных пунктов</w:t>
            </w:r>
          </w:p>
        </w:tc>
        <w:tc>
          <w:tcPr>
            <w:tcW w:w="919" w:type="pct"/>
            <w:noWrap/>
          </w:tcPr>
          <w:p w14:paraId="0F64A75E" w14:textId="77777777" w:rsidR="00076AF3" w:rsidRPr="001600AD" w:rsidRDefault="00076AF3" w:rsidP="00BA4654">
            <w:r w:rsidRPr="001600AD">
              <w:t>Для ведения личного подсобного хозяйства</w:t>
            </w:r>
          </w:p>
        </w:tc>
      </w:tr>
      <w:tr w:rsidR="00076AF3" w:rsidRPr="00936062" w14:paraId="31CBEC3B" w14:textId="77777777" w:rsidTr="00BF1336">
        <w:tc>
          <w:tcPr>
            <w:tcW w:w="199" w:type="pct"/>
            <w:noWrap/>
          </w:tcPr>
          <w:p w14:paraId="6A13C64C" w14:textId="77777777" w:rsidR="00076AF3" w:rsidRPr="001600AD" w:rsidRDefault="00076AF3" w:rsidP="00BA4654">
            <w:r w:rsidRPr="001600AD">
              <w:t>360</w:t>
            </w:r>
          </w:p>
        </w:tc>
        <w:tc>
          <w:tcPr>
            <w:tcW w:w="748" w:type="pct"/>
            <w:noWrap/>
          </w:tcPr>
          <w:p w14:paraId="13AB4587" w14:textId="77777777" w:rsidR="00076AF3" w:rsidRPr="001600AD" w:rsidRDefault="00076AF3" w:rsidP="00BA4654">
            <w:r w:rsidRPr="001600AD">
              <w:t>54:04:010203:41</w:t>
            </w:r>
          </w:p>
        </w:tc>
        <w:tc>
          <w:tcPr>
            <w:tcW w:w="460" w:type="pct"/>
            <w:noWrap/>
          </w:tcPr>
          <w:p w14:paraId="2C96FF72" w14:textId="77777777" w:rsidR="00076AF3" w:rsidRPr="001600AD" w:rsidRDefault="00076AF3" w:rsidP="00BA4654">
            <w:r w:rsidRPr="001600AD">
              <w:t>1000.00</w:t>
            </w:r>
          </w:p>
        </w:tc>
        <w:tc>
          <w:tcPr>
            <w:tcW w:w="877" w:type="pct"/>
            <w:noWrap/>
          </w:tcPr>
          <w:p w14:paraId="37D2831E" w14:textId="77777777" w:rsidR="00076AF3" w:rsidRPr="001600AD" w:rsidRDefault="00076AF3" w:rsidP="00BA4654">
            <w:r w:rsidRPr="001600AD">
              <w:t>Земли населенных пунктов</w:t>
            </w:r>
          </w:p>
        </w:tc>
        <w:tc>
          <w:tcPr>
            <w:tcW w:w="919" w:type="pct"/>
            <w:noWrap/>
          </w:tcPr>
          <w:p w14:paraId="21FCF369" w14:textId="77777777" w:rsidR="00076AF3" w:rsidRPr="001600AD" w:rsidRDefault="00076AF3" w:rsidP="00BA4654">
            <w:r w:rsidRPr="001600AD">
              <w:t>Для ведения личного подсобного хозяйства</w:t>
            </w:r>
          </w:p>
        </w:tc>
        <w:tc>
          <w:tcPr>
            <w:tcW w:w="877" w:type="pct"/>
            <w:noWrap/>
          </w:tcPr>
          <w:p w14:paraId="0012D100" w14:textId="77777777" w:rsidR="00076AF3" w:rsidRPr="001600AD" w:rsidRDefault="00076AF3" w:rsidP="00BA4654">
            <w:r w:rsidRPr="001600AD">
              <w:t>Земли населенных пунктов</w:t>
            </w:r>
          </w:p>
        </w:tc>
        <w:tc>
          <w:tcPr>
            <w:tcW w:w="919" w:type="pct"/>
            <w:noWrap/>
          </w:tcPr>
          <w:p w14:paraId="6CE895E9" w14:textId="77777777" w:rsidR="00076AF3" w:rsidRPr="001600AD" w:rsidRDefault="00076AF3" w:rsidP="00BA4654">
            <w:r w:rsidRPr="001600AD">
              <w:t>Для ведения личного подсобного хозяйства</w:t>
            </w:r>
          </w:p>
        </w:tc>
      </w:tr>
      <w:tr w:rsidR="00076AF3" w:rsidRPr="00936062" w14:paraId="5EACA3F4" w14:textId="77777777" w:rsidTr="00BF1336">
        <w:tc>
          <w:tcPr>
            <w:tcW w:w="199" w:type="pct"/>
            <w:noWrap/>
          </w:tcPr>
          <w:p w14:paraId="773259CA" w14:textId="77777777" w:rsidR="00076AF3" w:rsidRPr="001600AD" w:rsidRDefault="00076AF3" w:rsidP="00BA4654">
            <w:r w:rsidRPr="001600AD">
              <w:t>361</w:t>
            </w:r>
          </w:p>
        </w:tc>
        <w:tc>
          <w:tcPr>
            <w:tcW w:w="748" w:type="pct"/>
            <w:noWrap/>
          </w:tcPr>
          <w:p w14:paraId="61AB89B9" w14:textId="77777777" w:rsidR="00076AF3" w:rsidRPr="001600AD" w:rsidRDefault="00076AF3" w:rsidP="00BA4654">
            <w:r w:rsidRPr="001600AD">
              <w:t>54:04:010203:43</w:t>
            </w:r>
          </w:p>
        </w:tc>
        <w:tc>
          <w:tcPr>
            <w:tcW w:w="460" w:type="pct"/>
            <w:noWrap/>
          </w:tcPr>
          <w:p w14:paraId="0CCF7B6A" w14:textId="77777777" w:rsidR="00076AF3" w:rsidRPr="001600AD" w:rsidRDefault="00076AF3" w:rsidP="00BA4654">
            <w:r w:rsidRPr="001600AD">
              <w:t>800.00</w:t>
            </w:r>
          </w:p>
        </w:tc>
        <w:tc>
          <w:tcPr>
            <w:tcW w:w="877" w:type="pct"/>
            <w:noWrap/>
          </w:tcPr>
          <w:p w14:paraId="0EBE58FE" w14:textId="77777777" w:rsidR="00076AF3" w:rsidRPr="001600AD" w:rsidRDefault="00076AF3" w:rsidP="00BA4654">
            <w:r w:rsidRPr="001600AD">
              <w:t>Земли населенных пунктов</w:t>
            </w:r>
          </w:p>
        </w:tc>
        <w:tc>
          <w:tcPr>
            <w:tcW w:w="919" w:type="pct"/>
            <w:noWrap/>
          </w:tcPr>
          <w:p w14:paraId="3768C6B1" w14:textId="77777777" w:rsidR="00076AF3" w:rsidRPr="001600AD" w:rsidRDefault="00076AF3" w:rsidP="00BA4654">
            <w:r w:rsidRPr="001600AD">
              <w:t>Для ведения личного подсобного хозяйства</w:t>
            </w:r>
          </w:p>
        </w:tc>
        <w:tc>
          <w:tcPr>
            <w:tcW w:w="877" w:type="pct"/>
            <w:noWrap/>
          </w:tcPr>
          <w:p w14:paraId="499B338A" w14:textId="77777777" w:rsidR="00076AF3" w:rsidRPr="001600AD" w:rsidRDefault="00076AF3" w:rsidP="00BA4654">
            <w:r w:rsidRPr="001600AD">
              <w:t>Земли населенных пунктов</w:t>
            </w:r>
          </w:p>
        </w:tc>
        <w:tc>
          <w:tcPr>
            <w:tcW w:w="919" w:type="pct"/>
            <w:noWrap/>
          </w:tcPr>
          <w:p w14:paraId="62151AA9" w14:textId="77777777" w:rsidR="00076AF3" w:rsidRPr="001600AD" w:rsidRDefault="00076AF3" w:rsidP="00BA4654">
            <w:r w:rsidRPr="001600AD">
              <w:t>Для ведения личного подсобного хозяйства</w:t>
            </w:r>
          </w:p>
        </w:tc>
      </w:tr>
      <w:tr w:rsidR="00076AF3" w:rsidRPr="00936062" w14:paraId="3DAE166C" w14:textId="77777777" w:rsidTr="00BF1336">
        <w:tc>
          <w:tcPr>
            <w:tcW w:w="199" w:type="pct"/>
            <w:noWrap/>
          </w:tcPr>
          <w:p w14:paraId="201AAA53" w14:textId="77777777" w:rsidR="00076AF3" w:rsidRPr="001600AD" w:rsidRDefault="00076AF3" w:rsidP="00BA4654">
            <w:r w:rsidRPr="001600AD">
              <w:t>362</w:t>
            </w:r>
          </w:p>
        </w:tc>
        <w:tc>
          <w:tcPr>
            <w:tcW w:w="748" w:type="pct"/>
            <w:noWrap/>
          </w:tcPr>
          <w:p w14:paraId="3A04EE18" w14:textId="77777777" w:rsidR="00076AF3" w:rsidRPr="001600AD" w:rsidRDefault="00076AF3" w:rsidP="00BA4654">
            <w:r w:rsidRPr="001600AD">
              <w:t>54:04:010203:44</w:t>
            </w:r>
          </w:p>
        </w:tc>
        <w:tc>
          <w:tcPr>
            <w:tcW w:w="460" w:type="pct"/>
            <w:noWrap/>
          </w:tcPr>
          <w:p w14:paraId="6A2EF48B" w14:textId="77777777" w:rsidR="00076AF3" w:rsidRPr="001600AD" w:rsidRDefault="00076AF3" w:rsidP="00BA4654">
            <w:r w:rsidRPr="001600AD">
              <w:t>2111.00</w:t>
            </w:r>
          </w:p>
        </w:tc>
        <w:tc>
          <w:tcPr>
            <w:tcW w:w="877" w:type="pct"/>
            <w:noWrap/>
          </w:tcPr>
          <w:p w14:paraId="266872EE" w14:textId="77777777" w:rsidR="00076AF3" w:rsidRPr="001600AD" w:rsidRDefault="00076AF3" w:rsidP="00BA4654">
            <w:r w:rsidRPr="001600AD">
              <w:t>Земли населенных пунктов</w:t>
            </w:r>
          </w:p>
        </w:tc>
        <w:tc>
          <w:tcPr>
            <w:tcW w:w="919" w:type="pct"/>
            <w:noWrap/>
          </w:tcPr>
          <w:p w14:paraId="100DE6A9" w14:textId="77777777" w:rsidR="00076AF3" w:rsidRPr="001600AD" w:rsidRDefault="00076AF3" w:rsidP="00BA4654">
            <w:r w:rsidRPr="001600AD">
              <w:t>Для ведения личного подсобного хозяйства</w:t>
            </w:r>
          </w:p>
        </w:tc>
        <w:tc>
          <w:tcPr>
            <w:tcW w:w="877" w:type="pct"/>
            <w:noWrap/>
          </w:tcPr>
          <w:p w14:paraId="00569ED7" w14:textId="77777777" w:rsidR="00076AF3" w:rsidRPr="001600AD" w:rsidRDefault="00076AF3" w:rsidP="00BA4654">
            <w:r w:rsidRPr="001600AD">
              <w:t>Земли населенных пунктов</w:t>
            </w:r>
          </w:p>
        </w:tc>
        <w:tc>
          <w:tcPr>
            <w:tcW w:w="919" w:type="pct"/>
            <w:noWrap/>
          </w:tcPr>
          <w:p w14:paraId="16184F7C" w14:textId="77777777" w:rsidR="00076AF3" w:rsidRPr="001600AD" w:rsidRDefault="00076AF3" w:rsidP="00BA4654">
            <w:r w:rsidRPr="001600AD">
              <w:t>Для ведения личного подсобного хозяйства</w:t>
            </w:r>
          </w:p>
        </w:tc>
      </w:tr>
      <w:tr w:rsidR="00076AF3" w:rsidRPr="00936062" w14:paraId="2EDB0EF2" w14:textId="77777777" w:rsidTr="00BF1336">
        <w:tc>
          <w:tcPr>
            <w:tcW w:w="199" w:type="pct"/>
            <w:noWrap/>
          </w:tcPr>
          <w:p w14:paraId="5A9F154A" w14:textId="77777777" w:rsidR="00076AF3" w:rsidRPr="001600AD" w:rsidRDefault="00076AF3" w:rsidP="00BA4654">
            <w:r w:rsidRPr="001600AD">
              <w:t>363</w:t>
            </w:r>
          </w:p>
        </w:tc>
        <w:tc>
          <w:tcPr>
            <w:tcW w:w="748" w:type="pct"/>
            <w:noWrap/>
          </w:tcPr>
          <w:p w14:paraId="2400A50E" w14:textId="77777777" w:rsidR="00076AF3" w:rsidRPr="001600AD" w:rsidRDefault="00076AF3" w:rsidP="00BA4654">
            <w:r w:rsidRPr="001600AD">
              <w:t>54:04:010203:45</w:t>
            </w:r>
          </w:p>
        </w:tc>
        <w:tc>
          <w:tcPr>
            <w:tcW w:w="460" w:type="pct"/>
            <w:noWrap/>
          </w:tcPr>
          <w:p w14:paraId="47C8D683" w14:textId="77777777" w:rsidR="00076AF3" w:rsidRPr="001600AD" w:rsidRDefault="00076AF3" w:rsidP="00BA4654">
            <w:r w:rsidRPr="001600AD">
              <w:t>2338.00</w:t>
            </w:r>
          </w:p>
        </w:tc>
        <w:tc>
          <w:tcPr>
            <w:tcW w:w="877" w:type="pct"/>
            <w:noWrap/>
          </w:tcPr>
          <w:p w14:paraId="7EDA43EA" w14:textId="77777777" w:rsidR="00076AF3" w:rsidRPr="001600AD" w:rsidRDefault="00076AF3" w:rsidP="00BA4654">
            <w:r w:rsidRPr="001600AD">
              <w:t>Земли населенных пунктов</w:t>
            </w:r>
          </w:p>
        </w:tc>
        <w:tc>
          <w:tcPr>
            <w:tcW w:w="919" w:type="pct"/>
            <w:noWrap/>
          </w:tcPr>
          <w:p w14:paraId="166C7088" w14:textId="77777777" w:rsidR="00076AF3" w:rsidRPr="001600AD" w:rsidRDefault="00076AF3" w:rsidP="00BA4654">
            <w:r w:rsidRPr="001600AD">
              <w:t>Для ведения личного подсобного хозяйства</w:t>
            </w:r>
          </w:p>
        </w:tc>
        <w:tc>
          <w:tcPr>
            <w:tcW w:w="877" w:type="pct"/>
            <w:noWrap/>
          </w:tcPr>
          <w:p w14:paraId="5925C315" w14:textId="77777777" w:rsidR="00076AF3" w:rsidRPr="001600AD" w:rsidRDefault="00076AF3" w:rsidP="00BA4654">
            <w:r w:rsidRPr="001600AD">
              <w:t>Земли населенных пунктов</w:t>
            </w:r>
          </w:p>
        </w:tc>
        <w:tc>
          <w:tcPr>
            <w:tcW w:w="919" w:type="pct"/>
            <w:noWrap/>
          </w:tcPr>
          <w:p w14:paraId="18B9E6E1" w14:textId="77777777" w:rsidR="00076AF3" w:rsidRPr="001600AD" w:rsidRDefault="00076AF3" w:rsidP="00BA4654">
            <w:r w:rsidRPr="001600AD">
              <w:t>Для ведения личного подсобного хозяйства</w:t>
            </w:r>
          </w:p>
        </w:tc>
      </w:tr>
      <w:tr w:rsidR="00076AF3" w:rsidRPr="00936062" w14:paraId="0E661942" w14:textId="77777777" w:rsidTr="00BF1336">
        <w:tc>
          <w:tcPr>
            <w:tcW w:w="199" w:type="pct"/>
            <w:noWrap/>
          </w:tcPr>
          <w:p w14:paraId="24D91F26" w14:textId="77777777" w:rsidR="00076AF3" w:rsidRPr="001600AD" w:rsidRDefault="00076AF3" w:rsidP="00BA4654">
            <w:r w:rsidRPr="001600AD">
              <w:t>364</w:t>
            </w:r>
          </w:p>
        </w:tc>
        <w:tc>
          <w:tcPr>
            <w:tcW w:w="748" w:type="pct"/>
            <w:noWrap/>
          </w:tcPr>
          <w:p w14:paraId="388CC85A" w14:textId="77777777" w:rsidR="00076AF3" w:rsidRPr="001600AD" w:rsidRDefault="00076AF3" w:rsidP="00BA4654">
            <w:r w:rsidRPr="001600AD">
              <w:t>54:04:010203:46</w:t>
            </w:r>
          </w:p>
        </w:tc>
        <w:tc>
          <w:tcPr>
            <w:tcW w:w="460" w:type="pct"/>
            <w:noWrap/>
          </w:tcPr>
          <w:p w14:paraId="0BEEEC7B" w14:textId="77777777" w:rsidR="00076AF3" w:rsidRPr="001600AD" w:rsidRDefault="00076AF3" w:rsidP="00BA4654">
            <w:r w:rsidRPr="001600AD">
              <w:t>1187.00</w:t>
            </w:r>
          </w:p>
        </w:tc>
        <w:tc>
          <w:tcPr>
            <w:tcW w:w="877" w:type="pct"/>
            <w:noWrap/>
          </w:tcPr>
          <w:p w14:paraId="67F2DE9B" w14:textId="77777777" w:rsidR="00076AF3" w:rsidRPr="001600AD" w:rsidRDefault="00076AF3" w:rsidP="00BA4654">
            <w:r w:rsidRPr="001600AD">
              <w:t>Земли населенных пунктов</w:t>
            </w:r>
          </w:p>
        </w:tc>
        <w:tc>
          <w:tcPr>
            <w:tcW w:w="919" w:type="pct"/>
            <w:noWrap/>
          </w:tcPr>
          <w:p w14:paraId="6B52DBCA" w14:textId="77777777" w:rsidR="00076AF3" w:rsidRPr="001600AD" w:rsidRDefault="00076AF3" w:rsidP="00BA4654">
            <w:r w:rsidRPr="001600AD">
              <w:t>Для ведения личного подсобного хозяйства</w:t>
            </w:r>
          </w:p>
        </w:tc>
        <w:tc>
          <w:tcPr>
            <w:tcW w:w="877" w:type="pct"/>
            <w:noWrap/>
          </w:tcPr>
          <w:p w14:paraId="64C6BB68" w14:textId="77777777" w:rsidR="00076AF3" w:rsidRPr="001600AD" w:rsidRDefault="00076AF3" w:rsidP="00BA4654">
            <w:r w:rsidRPr="001600AD">
              <w:t>Земли населенных пунктов</w:t>
            </w:r>
          </w:p>
        </w:tc>
        <w:tc>
          <w:tcPr>
            <w:tcW w:w="919" w:type="pct"/>
            <w:noWrap/>
          </w:tcPr>
          <w:p w14:paraId="37107BB1" w14:textId="77777777" w:rsidR="00076AF3" w:rsidRPr="001600AD" w:rsidRDefault="00076AF3" w:rsidP="00BA4654">
            <w:r w:rsidRPr="001600AD">
              <w:t>Для ведения личного подсобного хозяйства</w:t>
            </w:r>
          </w:p>
        </w:tc>
      </w:tr>
      <w:tr w:rsidR="00076AF3" w:rsidRPr="00936062" w14:paraId="1181D8DA" w14:textId="77777777" w:rsidTr="00BF1336">
        <w:tc>
          <w:tcPr>
            <w:tcW w:w="199" w:type="pct"/>
            <w:noWrap/>
          </w:tcPr>
          <w:p w14:paraId="7DE3B84A" w14:textId="77777777" w:rsidR="00076AF3" w:rsidRPr="001600AD" w:rsidRDefault="00076AF3" w:rsidP="00BA4654">
            <w:r w:rsidRPr="001600AD">
              <w:t>365</w:t>
            </w:r>
          </w:p>
        </w:tc>
        <w:tc>
          <w:tcPr>
            <w:tcW w:w="748" w:type="pct"/>
            <w:noWrap/>
          </w:tcPr>
          <w:p w14:paraId="2421DB62" w14:textId="77777777" w:rsidR="00076AF3" w:rsidRPr="001600AD" w:rsidRDefault="00076AF3" w:rsidP="00BA4654">
            <w:r w:rsidRPr="001600AD">
              <w:t>54:04:010203:47</w:t>
            </w:r>
          </w:p>
        </w:tc>
        <w:tc>
          <w:tcPr>
            <w:tcW w:w="460" w:type="pct"/>
            <w:noWrap/>
          </w:tcPr>
          <w:p w14:paraId="41E9F2AD" w14:textId="77777777" w:rsidR="00076AF3" w:rsidRPr="001600AD" w:rsidRDefault="00076AF3" w:rsidP="00BA4654">
            <w:r w:rsidRPr="001600AD">
              <w:t>1694.00</w:t>
            </w:r>
          </w:p>
        </w:tc>
        <w:tc>
          <w:tcPr>
            <w:tcW w:w="877" w:type="pct"/>
            <w:noWrap/>
          </w:tcPr>
          <w:p w14:paraId="470FB9E7" w14:textId="77777777" w:rsidR="00076AF3" w:rsidRPr="001600AD" w:rsidRDefault="00076AF3" w:rsidP="00BA4654">
            <w:r w:rsidRPr="001600AD">
              <w:t>Земли населенных пунктов</w:t>
            </w:r>
          </w:p>
        </w:tc>
        <w:tc>
          <w:tcPr>
            <w:tcW w:w="919" w:type="pct"/>
            <w:noWrap/>
          </w:tcPr>
          <w:p w14:paraId="415BB1B4" w14:textId="77777777" w:rsidR="00076AF3" w:rsidRPr="001600AD" w:rsidRDefault="00076AF3" w:rsidP="00BA4654">
            <w:r w:rsidRPr="001600AD">
              <w:t>Для ведения личного подсобного хозяйства</w:t>
            </w:r>
          </w:p>
        </w:tc>
        <w:tc>
          <w:tcPr>
            <w:tcW w:w="877" w:type="pct"/>
            <w:noWrap/>
          </w:tcPr>
          <w:p w14:paraId="75BD179C" w14:textId="77777777" w:rsidR="00076AF3" w:rsidRPr="001600AD" w:rsidRDefault="00076AF3" w:rsidP="00BA4654">
            <w:r w:rsidRPr="001600AD">
              <w:t>Земли населенных пунктов</w:t>
            </w:r>
          </w:p>
        </w:tc>
        <w:tc>
          <w:tcPr>
            <w:tcW w:w="919" w:type="pct"/>
            <w:noWrap/>
          </w:tcPr>
          <w:p w14:paraId="723FB7FA" w14:textId="77777777" w:rsidR="00076AF3" w:rsidRPr="001600AD" w:rsidRDefault="00076AF3" w:rsidP="00BA4654">
            <w:r w:rsidRPr="001600AD">
              <w:t>Для ведения личного подсобного хозяйства</w:t>
            </w:r>
          </w:p>
        </w:tc>
      </w:tr>
      <w:tr w:rsidR="00076AF3" w:rsidRPr="00936062" w14:paraId="4AD1F26B" w14:textId="77777777" w:rsidTr="00BF1336">
        <w:tc>
          <w:tcPr>
            <w:tcW w:w="199" w:type="pct"/>
            <w:noWrap/>
          </w:tcPr>
          <w:p w14:paraId="3D68CD61" w14:textId="77777777" w:rsidR="00076AF3" w:rsidRPr="001600AD" w:rsidRDefault="00076AF3" w:rsidP="00BA4654">
            <w:r w:rsidRPr="001600AD">
              <w:lastRenderedPageBreak/>
              <w:t>366</w:t>
            </w:r>
          </w:p>
        </w:tc>
        <w:tc>
          <w:tcPr>
            <w:tcW w:w="748" w:type="pct"/>
            <w:noWrap/>
          </w:tcPr>
          <w:p w14:paraId="789BE631" w14:textId="77777777" w:rsidR="00076AF3" w:rsidRPr="001600AD" w:rsidRDefault="00076AF3" w:rsidP="00BA4654">
            <w:r w:rsidRPr="001600AD">
              <w:t>54:04:010203:48</w:t>
            </w:r>
          </w:p>
        </w:tc>
        <w:tc>
          <w:tcPr>
            <w:tcW w:w="460" w:type="pct"/>
            <w:noWrap/>
          </w:tcPr>
          <w:p w14:paraId="0FDACB7B" w14:textId="77777777" w:rsidR="00076AF3" w:rsidRPr="001600AD" w:rsidRDefault="00076AF3" w:rsidP="00BA4654">
            <w:r w:rsidRPr="001600AD">
              <w:t>1128.00</w:t>
            </w:r>
          </w:p>
        </w:tc>
        <w:tc>
          <w:tcPr>
            <w:tcW w:w="877" w:type="pct"/>
            <w:noWrap/>
          </w:tcPr>
          <w:p w14:paraId="57BCF3E4" w14:textId="77777777" w:rsidR="00076AF3" w:rsidRPr="001600AD" w:rsidRDefault="00076AF3" w:rsidP="00BA4654">
            <w:r w:rsidRPr="001600AD">
              <w:t>Земли населенных пунктов</w:t>
            </w:r>
          </w:p>
        </w:tc>
        <w:tc>
          <w:tcPr>
            <w:tcW w:w="919" w:type="pct"/>
            <w:noWrap/>
          </w:tcPr>
          <w:p w14:paraId="06E5533D" w14:textId="77777777" w:rsidR="00076AF3" w:rsidRPr="001600AD" w:rsidRDefault="00076AF3" w:rsidP="00BA4654">
            <w:r w:rsidRPr="001600AD">
              <w:t>Для ведения личного подсобного хозяйства</w:t>
            </w:r>
          </w:p>
        </w:tc>
        <w:tc>
          <w:tcPr>
            <w:tcW w:w="877" w:type="pct"/>
            <w:noWrap/>
          </w:tcPr>
          <w:p w14:paraId="26B703BC" w14:textId="77777777" w:rsidR="00076AF3" w:rsidRPr="001600AD" w:rsidRDefault="00076AF3" w:rsidP="00BA4654">
            <w:r w:rsidRPr="001600AD">
              <w:t>Земли населенных пунктов</w:t>
            </w:r>
          </w:p>
        </w:tc>
        <w:tc>
          <w:tcPr>
            <w:tcW w:w="919" w:type="pct"/>
            <w:noWrap/>
          </w:tcPr>
          <w:p w14:paraId="5616FC17" w14:textId="77777777" w:rsidR="00076AF3" w:rsidRPr="001600AD" w:rsidRDefault="00076AF3" w:rsidP="00BA4654">
            <w:r w:rsidRPr="001600AD">
              <w:t>Для ведения личного подсобного хозяйства</w:t>
            </w:r>
          </w:p>
        </w:tc>
      </w:tr>
      <w:tr w:rsidR="00076AF3" w:rsidRPr="00936062" w14:paraId="5CAAD476" w14:textId="77777777" w:rsidTr="00BF1336">
        <w:tc>
          <w:tcPr>
            <w:tcW w:w="199" w:type="pct"/>
            <w:noWrap/>
          </w:tcPr>
          <w:p w14:paraId="734DDA92" w14:textId="77777777" w:rsidR="00076AF3" w:rsidRPr="001600AD" w:rsidRDefault="00076AF3" w:rsidP="00BA4654">
            <w:r w:rsidRPr="001600AD">
              <w:t>367</w:t>
            </w:r>
          </w:p>
        </w:tc>
        <w:tc>
          <w:tcPr>
            <w:tcW w:w="748" w:type="pct"/>
            <w:noWrap/>
          </w:tcPr>
          <w:p w14:paraId="0CC6FBDE" w14:textId="77777777" w:rsidR="00076AF3" w:rsidRPr="001600AD" w:rsidRDefault="00076AF3" w:rsidP="00BA4654">
            <w:r w:rsidRPr="001600AD">
              <w:t>54:04:010203:49</w:t>
            </w:r>
          </w:p>
        </w:tc>
        <w:tc>
          <w:tcPr>
            <w:tcW w:w="460" w:type="pct"/>
            <w:noWrap/>
          </w:tcPr>
          <w:p w14:paraId="48B92B9F" w14:textId="77777777" w:rsidR="00076AF3" w:rsidRPr="001600AD" w:rsidRDefault="00076AF3" w:rsidP="00BA4654">
            <w:r w:rsidRPr="001600AD">
              <w:t>1426.00</w:t>
            </w:r>
          </w:p>
        </w:tc>
        <w:tc>
          <w:tcPr>
            <w:tcW w:w="877" w:type="pct"/>
            <w:noWrap/>
          </w:tcPr>
          <w:p w14:paraId="02CB408B" w14:textId="77777777" w:rsidR="00076AF3" w:rsidRPr="001600AD" w:rsidRDefault="00076AF3" w:rsidP="00BA4654">
            <w:r w:rsidRPr="001600AD">
              <w:t>Земли населенных пунктов</w:t>
            </w:r>
          </w:p>
        </w:tc>
        <w:tc>
          <w:tcPr>
            <w:tcW w:w="919" w:type="pct"/>
            <w:noWrap/>
          </w:tcPr>
          <w:p w14:paraId="4A77B670" w14:textId="77777777" w:rsidR="00076AF3" w:rsidRPr="001600AD" w:rsidRDefault="00076AF3" w:rsidP="00BA4654">
            <w:r w:rsidRPr="001600AD">
              <w:t>Для ведения личного подсобного хозяйства</w:t>
            </w:r>
          </w:p>
        </w:tc>
        <w:tc>
          <w:tcPr>
            <w:tcW w:w="877" w:type="pct"/>
            <w:noWrap/>
          </w:tcPr>
          <w:p w14:paraId="6D9ECB64" w14:textId="77777777" w:rsidR="00076AF3" w:rsidRPr="001600AD" w:rsidRDefault="00076AF3" w:rsidP="00BA4654">
            <w:r w:rsidRPr="001600AD">
              <w:t>Земли населенных пунктов</w:t>
            </w:r>
          </w:p>
        </w:tc>
        <w:tc>
          <w:tcPr>
            <w:tcW w:w="919" w:type="pct"/>
            <w:noWrap/>
          </w:tcPr>
          <w:p w14:paraId="7FEDB0F6" w14:textId="77777777" w:rsidR="00076AF3" w:rsidRPr="001600AD" w:rsidRDefault="00076AF3" w:rsidP="00BA4654">
            <w:r w:rsidRPr="001600AD">
              <w:t>Для ведения личного подсобного хозяйства</w:t>
            </w:r>
          </w:p>
        </w:tc>
      </w:tr>
      <w:tr w:rsidR="00076AF3" w:rsidRPr="00936062" w14:paraId="05233F50" w14:textId="77777777" w:rsidTr="00BF1336">
        <w:tc>
          <w:tcPr>
            <w:tcW w:w="199" w:type="pct"/>
            <w:noWrap/>
          </w:tcPr>
          <w:p w14:paraId="20A59FE4" w14:textId="77777777" w:rsidR="00076AF3" w:rsidRPr="001600AD" w:rsidRDefault="00076AF3" w:rsidP="00BA4654">
            <w:r w:rsidRPr="001600AD">
              <w:t>368</w:t>
            </w:r>
          </w:p>
        </w:tc>
        <w:tc>
          <w:tcPr>
            <w:tcW w:w="748" w:type="pct"/>
            <w:noWrap/>
          </w:tcPr>
          <w:p w14:paraId="0CF3AC52" w14:textId="77777777" w:rsidR="00076AF3" w:rsidRPr="001600AD" w:rsidRDefault="00076AF3" w:rsidP="00BA4654">
            <w:r w:rsidRPr="001600AD">
              <w:t>54:04:010203:50</w:t>
            </w:r>
          </w:p>
        </w:tc>
        <w:tc>
          <w:tcPr>
            <w:tcW w:w="460" w:type="pct"/>
            <w:noWrap/>
          </w:tcPr>
          <w:p w14:paraId="7B268BFE" w14:textId="77777777" w:rsidR="00076AF3" w:rsidRPr="001600AD" w:rsidRDefault="00076AF3" w:rsidP="00BA4654">
            <w:r w:rsidRPr="001600AD">
              <w:t>1740.00</w:t>
            </w:r>
          </w:p>
        </w:tc>
        <w:tc>
          <w:tcPr>
            <w:tcW w:w="877" w:type="pct"/>
            <w:noWrap/>
          </w:tcPr>
          <w:p w14:paraId="10D5970C" w14:textId="77777777" w:rsidR="00076AF3" w:rsidRPr="001600AD" w:rsidRDefault="00076AF3" w:rsidP="00BA4654">
            <w:r w:rsidRPr="001600AD">
              <w:t>Земли населенных пунктов</w:t>
            </w:r>
          </w:p>
        </w:tc>
        <w:tc>
          <w:tcPr>
            <w:tcW w:w="919" w:type="pct"/>
            <w:noWrap/>
          </w:tcPr>
          <w:p w14:paraId="6D105FEE" w14:textId="77777777" w:rsidR="00076AF3" w:rsidRPr="001600AD" w:rsidRDefault="00076AF3" w:rsidP="00BA4654">
            <w:r w:rsidRPr="001600AD">
              <w:t>Для ведения личного подсобного хозяйства</w:t>
            </w:r>
          </w:p>
        </w:tc>
        <w:tc>
          <w:tcPr>
            <w:tcW w:w="877" w:type="pct"/>
            <w:noWrap/>
          </w:tcPr>
          <w:p w14:paraId="283D0C9F" w14:textId="77777777" w:rsidR="00076AF3" w:rsidRPr="001600AD" w:rsidRDefault="00076AF3" w:rsidP="00BA4654">
            <w:r w:rsidRPr="001600AD">
              <w:t>Земли населенных пунктов</w:t>
            </w:r>
          </w:p>
        </w:tc>
        <w:tc>
          <w:tcPr>
            <w:tcW w:w="919" w:type="pct"/>
            <w:noWrap/>
          </w:tcPr>
          <w:p w14:paraId="4919FD9D" w14:textId="77777777" w:rsidR="00076AF3" w:rsidRPr="001600AD" w:rsidRDefault="00076AF3" w:rsidP="00BA4654">
            <w:r w:rsidRPr="001600AD">
              <w:t>Для ведения личного подсобного хозяйства</w:t>
            </w:r>
          </w:p>
        </w:tc>
      </w:tr>
      <w:tr w:rsidR="00076AF3" w:rsidRPr="00936062" w14:paraId="5346A8E1" w14:textId="77777777" w:rsidTr="00BF1336">
        <w:tc>
          <w:tcPr>
            <w:tcW w:w="199" w:type="pct"/>
            <w:noWrap/>
          </w:tcPr>
          <w:p w14:paraId="34409A48" w14:textId="77777777" w:rsidR="00076AF3" w:rsidRPr="001600AD" w:rsidRDefault="00076AF3" w:rsidP="00BA4654">
            <w:r w:rsidRPr="001600AD">
              <w:t>369</w:t>
            </w:r>
          </w:p>
        </w:tc>
        <w:tc>
          <w:tcPr>
            <w:tcW w:w="748" w:type="pct"/>
            <w:noWrap/>
          </w:tcPr>
          <w:p w14:paraId="2D6B9B2B" w14:textId="77777777" w:rsidR="00076AF3" w:rsidRPr="001600AD" w:rsidRDefault="00076AF3" w:rsidP="00BA4654">
            <w:r w:rsidRPr="001600AD">
              <w:t>54:04:010203:52</w:t>
            </w:r>
          </w:p>
        </w:tc>
        <w:tc>
          <w:tcPr>
            <w:tcW w:w="460" w:type="pct"/>
            <w:noWrap/>
          </w:tcPr>
          <w:p w14:paraId="142C8063" w14:textId="77777777" w:rsidR="00076AF3" w:rsidRPr="001600AD" w:rsidRDefault="00076AF3" w:rsidP="00BA4654">
            <w:r w:rsidRPr="001600AD">
              <w:t>1049.00</w:t>
            </w:r>
          </w:p>
        </w:tc>
        <w:tc>
          <w:tcPr>
            <w:tcW w:w="877" w:type="pct"/>
            <w:noWrap/>
          </w:tcPr>
          <w:p w14:paraId="0A461F8C" w14:textId="77777777" w:rsidR="00076AF3" w:rsidRPr="001600AD" w:rsidRDefault="00076AF3" w:rsidP="00BA4654">
            <w:r w:rsidRPr="001600AD">
              <w:t>Земли населенных пунктов</w:t>
            </w:r>
          </w:p>
        </w:tc>
        <w:tc>
          <w:tcPr>
            <w:tcW w:w="919" w:type="pct"/>
            <w:noWrap/>
          </w:tcPr>
          <w:p w14:paraId="3F34FF92" w14:textId="77777777" w:rsidR="00076AF3" w:rsidRPr="001600AD" w:rsidRDefault="00076AF3" w:rsidP="00BA4654">
            <w:r w:rsidRPr="001600AD">
              <w:t>Для ведения личного подсобного хозяйства</w:t>
            </w:r>
          </w:p>
        </w:tc>
        <w:tc>
          <w:tcPr>
            <w:tcW w:w="877" w:type="pct"/>
            <w:noWrap/>
          </w:tcPr>
          <w:p w14:paraId="6F3D6957" w14:textId="77777777" w:rsidR="00076AF3" w:rsidRPr="001600AD" w:rsidRDefault="00076AF3" w:rsidP="00BA4654">
            <w:r w:rsidRPr="001600AD">
              <w:t>Земли населенных пунктов</w:t>
            </w:r>
          </w:p>
        </w:tc>
        <w:tc>
          <w:tcPr>
            <w:tcW w:w="919" w:type="pct"/>
            <w:noWrap/>
          </w:tcPr>
          <w:p w14:paraId="21FF1EA0" w14:textId="77777777" w:rsidR="00076AF3" w:rsidRPr="001600AD" w:rsidRDefault="00076AF3" w:rsidP="00BA4654">
            <w:r w:rsidRPr="001600AD">
              <w:t>Для ведения личного подсобного хозяйства</w:t>
            </w:r>
          </w:p>
        </w:tc>
      </w:tr>
      <w:tr w:rsidR="00076AF3" w:rsidRPr="00936062" w14:paraId="579076DC" w14:textId="77777777" w:rsidTr="00BF1336">
        <w:tc>
          <w:tcPr>
            <w:tcW w:w="199" w:type="pct"/>
            <w:noWrap/>
          </w:tcPr>
          <w:p w14:paraId="58C9A7E3" w14:textId="77777777" w:rsidR="00076AF3" w:rsidRPr="001600AD" w:rsidRDefault="00076AF3" w:rsidP="00BA4654">
            <w:r w:rsidRPr="001600AD">
              <w:t>370</w:t>
            </w:r>
          </w:p>
        </w:tc>
        <w:tc>
          <w:tcPr>
            <w:tcW w:w="748" w:type="pct"/>
            <w:noWrap/>
          </w:tcPr>
          <w:p w14:paraId="4B3A9BBC" w14:textId="77777777" w:rsidR="00076AF3" w:rsidRPr="001600AD" w:rsidRDefault="00076AF3" w:rsidP="00BA4654">
            <w:r w:rsidRPr="001600AD">
              <w:t>54:04:010203:53</w:t>
            </w:r>
          </w:p>
        </w:tc>
        <w:tc>
          <w:tcPr>
            <w:tcW w:w="460" w:type="pct"/>
            <w:noWrap/>
          </w:tcPr>
          <w:p w14:paraId="22756732" w14:textId="77777777" w:rsidR="00076AF3" w:rsidRPr="001600AD" w:rsidRDefault="00076AF3" w:rsidP="00BA4654">
            <w:r w:rsidRPr="001600AD">
              <w:t>1570.00</w:t>
            </w:r>
          </w:p>
        </w:tc>
        <w:tc>
          <w:tcPr>
            <w:tcW w:w="877" w:type="pct"/>
            <w:noWrap/>
          </w:tcPr>
          <w:p w14:paraId="0D04B239" w14:textId="77777777" w:rsidR="00076AF3" w:rsidRPr="001600AD" w:rsidRDefault="00076AF3" w:rsidP="00BA4654">
            <w:r w:rsidRPr="001600AD">
              <w:t>Земли населенных пунктов</w:t>
            </w:r>
          </w:p>
        </w:tc>
        <w:tc>
          <w:tcPr>
            <w:tcW w:w="919" w:type="pct"/>
            <w:noWrap/>
          </w:tcPr>
          <w:p w14:paraId="0835EC02" w14:textId="77777777" w:rsidR="00076AF3" w:rsidRPr="001600AD" w:rsidRDefault="00076AF3" w:rsidP="00BA4654">
            <w:r w:rsidRPr="001600AD">
              <w:t>Для ведения личного подсобного хозяйства</w:t>
            </w:r>
          </w:p>
        </w:tc>
        <w:tc>
          <w:tcPr>
            <w:tcW w:w="877" w:type="pct"/>
            <w:noWrap/>
          </w:tcPr>
          <w:p w14:paraId="17ABBE27" w14:textId="77777777" w:rsidR="00076AF3" w:rsidRPr="001600AD" w:rsidRDefault="00076AF3" w:rsidP="00BA4654">
            <w:r w:rsidRPr="001600AD">
              <w:t>Земли населенных пунктов</w:t>
            </w:r>
          </w:p>
        </w:tc>
        <w:tc>
          <w:tcPr>
            <w:tcW w:w="919" w:type="pct"/>
            <w:noWrap/>
          </w:tcPr>
          <w:p w14:paraId="32AAA533" w14:textId="77777777" w:rsidR="00076AF3" w:rsidRPr="001600AD" w:rsidRDefault="00076AF3" w:rsidP="00BA4654">
            <w:r w:rsidRPr="001600AD">
              <w:t>Для ведения личного подсобного хозяйства</w:t>
            </w:r>
          </w:p>
        </w:tc>
      </w:tr>
      <w:tr w:rsidR="00076AF3" w:rsidRPr="00936062" w14:paraId="7BCFE252" w14:textId="77777777" w:rsidTr="00BF1336">
        <w:tc>
          <w:tcPr>
            <w:tcW w:w="199" w:type="pct"/>
            <w:noWrap/>
          </w:tcPr>
          <w:p w14:paraId="5C2CADE3" w14:textId="77777777" w:rsidR="00076AF3" w:rsidRPr="001600AD" w:rsidRDefault="00076AF3" w:rsidP="00BA4654">
            <w:r w:rsidRPr="001600AD">
              <w:t>371</w:t>
            </w:r>
          </w:p>
        </w:tc>
        <w:tc>
          <w:tcPr>
            <w:tcW w:w="748" w:type="pct"/>
            <w:noWrap/>
          </w:tcPr>
          <w:p w14:paraId="3917C0BF" w14:textId="77777777" w:rsidR="00076AF3" w:rsidRPr="001600AD" w:rsidRDefault="00076AF3" w:rsidP="00BA4654">
            <w:r w:rsidRPr="001600AD">
              <w:t>54:04:010203:54</w:t>
            </w:r>
          </w:p>
        </w:tc>
        <w:tc>
          <w:tcPr>
            <w:tcW w:w="460" w:type="pct"/>
            <w:noWrap/>
          </w:tcPr>
          <w:p w14:paraId="5F4A2CB6" w14:textId="77777777" w:rsidR="00076AF3" w:rsidRPr="001600AD" w:rsidRDefault="00076AF3" w:rsidP="00BA4654">
            <w:r w:rsidRPr="001600AD">
              <w:t>2006.00</w:t>
            </w:r>
          </w:p>
        </w:tc>
        <w:tc>
          <w:tcPr>
            <w:tcW w:w="877" w:type="pct"/>
            <w:noWrap/>
          </w:tcPr>
          <w:p w14:paraId="3BA22D57" w14:textId="77777777" w:rsidR="00076AF3" w:rsidRPr="001600AD" w:rsidRDefault="00076AF3" w:rsidP="00BA4654">
            <w:r w:rsidRPr="001600AD">
              <w:t>Земли населенных пунктов</w:t>
            </w:r>
          </w:p>
        </w:tc>
        <w:tc>
          <w:tcPr>
            <w:tcW w:w="919" w:type="pct"/>
            <w:noWrap/>
          </w:tcPr>
          <w:p w14:paraId="57B239AC" w14:textId="77777777" w:rsidR="00076AF3" w:rsidRPr="001600AD" w:rsidRDefault="00076AF3" w:rsidP="00BA4654">
            <w:r w:rsidRPr="001600AD">
              <w:t>Для ведения личного подсобного хозяйства</w:t>
            </w:r>
          </w:p>
        </w:tc>
        <w:tc>
          <w:tcPr>
            <w:tcW w:w="877" w:type="pct"/>
            <w:noWrap/>
          </w:tcPr>
          <w:p w14:paraId="6B5B57DE" w14:textId="77777777" w:rsidR="00076AF3" w:rsidRPr="001600AD" w:rsidRDefault="00076AF3" w:rsidP="00BA4654">
            <w:r w:rsidRPr="001600AD">
              <w:t>Земли населенных пунктов</w:t>
            </w:r>
          </w:p>
        </w:tc>
        <w:tc>
          <w:tcPr>
            <w:tcW w:w="919" w:type="pct"/>
            <w:noWrap/>
          </w:tcPr>
          <w:p w14:paraId="2A46DE6E" w14:textId="77777777" w:rsidR="00076AF3" w:rsidRPr="001600AD" w:rsidRDefault="00076AF3" w:rsidP="00BA4654">
            <w:r w:rsidRPr="001600AD">
              <w:t>Для ведения личного подсобного хозяйства</w:t>
            </w:r>
          </w:p>
        </w:tc>
      </w:tr>
      <w:tr w:rsidR="00076AF3" w:rsidRPr="00936062" w14:paraId="1BF3C031" w14:textId="77777777" w:rsidTr="00BF1336">
        <w:tc>
          <w:tcPr>
            <w:tcW w:w="199" w:type="pct"/>
            <w:noWrap/>
          </w:tcPr>
          <w:p w14:paraId="712A651D" w14:textId="77777777" w:rsidR="00076AF3" w:rsidRPr="001600AD" w:rsidRDefault="00076AF3" w:rsidP="00BA4654">
            <w:r w:rsidRPr="001600AD">
              <w:t>372</w:t>
            </w:r>
          </w:p>
        </w:tc>
        <w:tc>
          <w:tcPr>
            <w:tcW w:w="748" w:type="pct"/>
            <w:noWrap/>
          </w:tcPr>
          <w:p w14:paraId="0275F729" w14:textId="77777777" w:rsidR="00076AF3" w:rsidRPr="001600AD" w:rsidRDefault="00076AF3" w:rsidP="00BA4654">
            <w:r w:rsidRPr="001600AD">
              <w:t>54:04:010203:55</w:t>
            </w:r>
          </w:p>
        </w:tc>
        <w:tc>
          <w:tcPr>
            <w:tcW w:w="460" w:type="pct"/>
            <w:noWrap/>
          </w:tcPr>
          <w:p w14:paraId="0297897C" w14:textId="77777777" w:rsidR="00076AF3" w:rsidRPr="001600AD" w:rsidRDefault="00076AF3" w:rsidP="00BA4654">
            <w:r w:rsidRPr="001600AD">
              <w:t>1084.00</w:t>
            </w:r>
          </w:p>
        </w:tc>
        <w:tc>
          <w:tcPr>
            <w:tcW w:w="877" w:type="pct"/>
            <w:noWrap/>
          </w:tcPr>
          <w:p w14:paraId="0A820643" w14:textId="77777777" w:rsidR="00076AF3" w:rsidRPr="001600AD" w:rsidRDefault="00076AF3" w:rsidP="00BA4654">
            <w:r w:rsidRPr="001600AD">
              <w:t>Земли населенных пунктов</w:t>
            </w:r>
          </w:p>
        </w:tc>
        <w:tc>
          <w:tcPr>
            <w:tcW w:w="919" w:type="pct"/>
            <w:noWrap/>
          </w:tcPr>
          <w:p w14:paraId="3936E2E5" w14:textId="77777777" w:rsidR="00076AF3" w:rsidRPr="001600AD" w:rsidRDefault="00076AF3" w:rsidP="00BA4654">
            <w:r w:rsidRPr="001600AD">
              <w:t>Для ведения личного подсобного хозяйства</w:t>
            </w:r>
          </w:p>
        </w:tc>
        <w:tc>
          <w:tcPr>
            <w:tcW w:w="877" w:type="pct"/>
            <w:noWrap/>
          </w:tcPr>
          <w:p w14:paraId="09AB4401" w14:textId="77777777" w:rsidR="00076AF3" w:rsidRPr="001600AD" w:rsidRDefault="00076AF3" w:rsidP="00BA4654">
            <w:r w:rsidRPr="001600AD">
              <w:t>Земли населенных пунктов</w:t>
            </w:r>
          </w:p>
        </w:tc>
        <w:tc>
          <w:tcPr>
            <w:tcW w:w="919" w:type="pct"/>
            <w:noWrap/>
          </w:tcPr>
          <w:p w14:paraId="0A5C8F57" w14:textId="77777777" w:rsidR="00076AF3" w:rsidRPr="001600AD" w:rsidRDefault="00076AF3" w:rsidP="00BA4654">
            <w:r w:rsidRPr="001600AD">
              <w:t>Для ведения личного подсобного хозяйства</w:t>
            </w:r>
          </w:p>
        </w:tc>
      </w:tr>
      <w:tr w:rsidR="00076AF3" w:rsidRPr="00936062" w14:paraId="5730383D" w14:textId="77777777" w:rsidTr="00BF1336">
        <w:tc>
          <w:tcPr>
            <w:tcW w:w="199" w:type="pct"/>
            <w:noWrap/>
          </w:tcPr>
          <w:p w14:paraId="7120EB7E" w14:textId="77777777" w:rsidR="00076AF3" w:rsidRPr="001600AD" w:rsidRDefault="00076AF3" w:rsidP="00BA4654">
            <w:r w:rsidRPr="001600AD">
              <w:t>373</w:t>
            </w:r>
          </w:p>
        </w:tc>
        <w:tc>
          <w:tcPr>
            <w:tcW w:w="748" w:type="pct"/>
            <w:noWrap/>
          </w:tcPr>
          <w:p w14:paraId="16F73CDC" w14:textId="77777777" w:rsidR="00076AF3" w:rsidRPr="001600AD" w:rsidRDefault="00076AF3" w:rsidP="00BA4654">
            <w:r w:rsidRPr="001600AD">
              <w:t>54:04:010203:56</w:t>
            </w:r>
          </w:p>
        </w:tc>
        <w:tc>
          <w:tcPr>
            <w:tcW w:w="460" w:type="pct"/>
            <w:noWrap/>
          </w:tcPr>
          <w:p w14:paraId="25E66F9B" w14:textId="77777777" w:rsidR="00076AF3" w:rsidRPr="001600AD" w:rsidRDefault="00076AF3" w:rsidP="00BA4654">
            <w:r w:rsidRPr="001600AD">
              <w:t>1994.00</w:t>
            </w:r>
          </w:p>
        </w:tc>
        <w:tc>
          <w:tcPr>
            <w:tcW w:w="877" w:type="pct"/>
            <w:noWrap/>
          </w:tcPr>
          <w:p w14:paraId="1454632E" w14:textId="77777777" w:rsidR="00076AF3" w:rsidRPr="001600AD" w:rsidRDefault="00076AF3" w:rsidP="00BA4654">
            <w:r w:rsidRPr="001600AD">
              <w:t>Земли населенных пунктов</w:t>
            </w:r>
          </w:p>
        </w:tc>
        <w:tc>
          <w:tcPr>
            <w:tcW w:w="919" w:type="pct"/>
            <w:noWrap/>
          </w:tcPr>
          <w:p w14:paraId="046D9556" w14:textId="77777777" w:rsidR="00076AF3" w:rsidRPr="001600AD" w:rsidRDefault="00076AF3" w:rsidP="00BA4654">
            <w:r w:rsidRPr="001600AD">
              <w:t>Для ведения личного подсобного хозяйства</w:t>
            </w:r>
          </w:p>
        </w:tc>
        <w:tc>
          <w:tcPr>
            <w:tcW w:w="877" w:type="pct"/>
            <w:noWrap/>
          </w:tcPr>
          <w:p w14:paraId="7B06AB80" w14:textId="77777777" w:rsidR="00076AF3" w:rsidRPr="001600AD" w:rsidRDefault="00076AF3" w:rsidP="00BA4654">
            <w:r w:rsidRPr="001600AD">
              <w:t>Земли населенных пунктов</w:t>
            </w:r>
          </w:p>
        </w:tc>
        <w:tc>
          <w:tcPr>
            <w:tcW w:w="919" w:type="pct"/>
            <w:noWrap/>
          </w:tcPr>
          <w:p w14:paraId="49EE5498" w14:textId="77777777" w:rsidR="00076AF3" w:rsidRPr="001600AD" w:rsidRDefault="00076AF3" w:rsidP="00BA4654">
            <w:r w:rsidRPr="001600AD">
              <w:t>Для ведения личного подсобного хозяйства</w:t>
            </w:r>
          </w:p>
        </w:tc>
      </w:tr>
      <w:tr w:rsidR="00076AF3" w:rsidRPr="00936062" w14:paraId="3B19CA02" w14:textId="77777777" w:rsidTr="00BF1336">
        <w:tc>
          <w:tcPr>
            <w:tcW w:w="199" w:type="pct"/>
            <w:noWrap/>
          </w:tcPr>
          <w:p w14:paraId="6FEA6103" w14:textId="77777777" w:rsidR="00076AF3" w:rsidRPr="001600AD" w:rsidRDefault="00076AF3" w:rsidP="00BA4654">
            <w:r w:rsidRPr="001600AD">
              <w:t>374</w:t>
            </w:r>
          </w:p>
        </w:tc>
        <w:tc>
          <w:tcPr>
            <w:tcW w:w="748" w:type="pct"/>
            <w:noWrap/>
          </w:tcPr>
          <w:p w14:paraId="0D989CAA" w14:textId="77777777" w:rsidR="00076AF3" w:rsidRPr="001600AD" w:rsidRDefault="00076AF3" w:rsidP="00BA4654">
            <w:r w:rsidRPr="001600AD">
              <w:t>54:04:010203:58</w:t>
            </w:r>
          </w:p>
        </w:tc>
        <w:tc>
          <w:tcPr>
            <w:tcW w:w="460" w:type="pct"/>
            <w:noWrap/>
          </w:tcPr>
          <w:p w14:paraId="32BEE0E1" w14:textId="77777777" w:rsidR="00076AF3" w:rsidRPr="001600AD" w:rsidRDefault="00076AF3" w:rsidP="00BA4654">
            <w:r w:rsidRPr="001600AD">
              <w:t>1630.00</w:t>
            </w:r>
          </w:p>
        </w:tc>
        <w:tc>
          <w:tcPr>
            <w:tcW w:w="877" w:type="pct"/>
            <w:noWrap/>
          </w:tcPr>
          <w:p w14:paraId="5FC5D747" w14:textId="77777777" w:rsidR="00076AF3" w:rsidRPr="001600AD" w:rsidRDefault="00076AF3" w:rsidP="00BA4654">
            <w:r w:rsidRPr="001600AD">
              <w:t>Земли населенных пунктов</w:t>
            </w:r>
          </w:p>
        </w:tc>
        <w:tc>
          <w:tcPr>
            <w:tcW w:w="919" w:type="pct"/>
            <w:noWrap/>
          </w:tcPr>
          <w:p w14:paraId="43E099D5" w14:textId="77777777" w:rsidR="00076AF3" w:rsidRPr="001600AD" w:rsidRDefault="00076AF3" w:rsidP="00BA4654">
            <w:r w:rsidRPr="001600AD">
              <w:t>Для ведения личного подсобного хозяйства</w:t>
            </w:r>
          </w:p>
        </w:tc>
        <w:tc>
          <w:tcPr>
            <w:tcW w:w="877" w:type="pct"/>
            <w:noWrap/>
          </w:tcPr>
          <w:p w14:paraId="1A7A4E75" w14:textId="77777777" w:rsidR="00076AF3" w:rsidRPr="001600AD" w:rsidRDefault="00076AF3" w:rsidP="00BA4654">
            <w:r w:rsidRPr="001600AD">
              <w:t>Земли населенных пунктов</w:t>
            </w:r>
          </w:p>
        </w:tc>
        <w:tc>
          <w:tcPr>
            <w:tcW w:w="919" w:type="pct"/>
            <w:noWrap/>
          </w:tcPr>
          <w:p w14:paraId="61209C51" w14:textId="77777777" w:rsidR="00076AF3" w:rsidRPr="001600AD" w:rsidRDefault="00076AF3" w:rsidP="00BA4654">
            <w:r w:rsidRPr="001600AD">
              <w:t>Для ведения личного подсобного хозяйства</w:t>
            </w:r>
          </w:p>
        </w:tc>
      </w:tr>
      <w:tr w:rsidR="00076AF3" w:rsidRPr="00936062" w14:paraId="6B37DDD7" w14:textId="77777777" w:rsidTr="00BF1336">
        <w:tc>
          <w:tcPr>
            <w:tcW w:w="199" w:type="pct"/>
            <w:noWrap/>
          </w:tcPr>
          <w:p w14:paraId="67678EDC" w14:textId="77777777" w:rsidR="00076AF3" w:rsidRPr="001600AD" w:rsidRDefault="00076AF3" w:rsidP="00BA4654">
            <w:r w:rsidRPr="001600AD">
              <w:t>375</w:t>
            </w:r>
          </w:p>
        </w:tc>
        <w:tc>
          <w:tcPr>
            <w:tcW w:w="748" w:type="pct"/>
            <w:noWrap/>
          </w:tcPr>
          <w:p w14:paraId="0AE0697D" w14:textId="77777777" w:rsidR="00076AF3" w:rsidRPr="001600AD" w:rsidRDefault="00076AF3" w:rsidP="00BA4654">
            <w:r w:rsidRPr="001600AD">
              <w:t>54:04:010203:59</w:t>
            </w:r>
          </w:p>
        </w:tc>
        <w:tc>
          <w:tcPr>
            <w:tcW w:w="460" w:type="pct"/>
            <w:noWrap/>
          </w:tcPr>
          <w:p w14:paraId="5E3B9289" w14:textId="77777777" w:rsidR="00076AF3" w:rsidRPr="001600AD" w:rsidRDefault="00076AF3" w:rsidP="00BA4654">
            <w:r w:rsidRPr="001600AD">
              <w:t>400.00</w:t>
            </w:r>
          </w:p>
        </w:tc>
        <w:tc>
          <w:tcPr>
            <w:tcW w:w="877" w:type="pct"/>
            <w:noWrap/>
          </w:tcPr>
          <w:p w14:paraId="2E717F77" w14:textId="77777777" w:rsidR="00076AF3" w:rsidRPr="001600AD" w:rsidRDefault="00076AF3" w:rsidP="00BA4654">
            <w:r w:rsidRPr="001600AD">
              <w:t>Земли населенных пунктов</w:t>
            </w:r>
          </w:p>
        </w:tc>
        <w:tc>
          <w:tcPr>
            <w:tcW w:w="919" w:type="pct"/>
            <w:noWrap/>
          </w:tcPr>
          <w:p w14:paraId="5333CF12" w14:textId="77777777" w:rsidR="00076AF3" w:rsidRPr="001600AD" w:rsidRDefault="00076AF3" w:rsidP="00BA4654">
            <w:r w:rsidRPr="001600AD">
              <w:t>Для ведения личного подсобного хозяйства</w:t>
            </w:r>
          </w:p>
        </w:tc>
        <w:tc>
          <w:tcPr>
            <w:tcW w:w="877" w:type="pct"/>
            <w:noWrap/>
          </w:tcPr>
          <w:p w14:paraId="059BD363" w14:textId="77777777" w:rsidR="00076AF3" w:rsidRPr="001600AD" w:rsidRDefault="00076AF3" w:rsidP="00BA4654">
            <w:r w:rsidRPr="001600AD">
              <w:t>Земли населенных пунктов</w:t>
            </w:r>
          </w:p>
        </w:tc>
        <w:tc>
          <w:tcPr>
            <w:tcW w:w="919" w:type="pct"/>
            <w:noWrap/>
          </w:tcPr>
          <w:p w14:paraId="46093B61" w14:textId="77777777" w:rsidR="00076AF3" w:rsidRPr="001600AD" w:rsidRDefault="00076AF3" w:rsidP="00BA4654">
            <w:r w:rsidRPr="001600AD">
              <w:t>Для ведения личного подсобного хозяйства</w:t>
            </w:r>
          </w:p>
        </w:tc>
      </w:tr>
      <w:tr w:rsidR="00076AF3" w:rsidRPr="00936062" w14:paraId="63AA2027" w14:textId="77777777" w:rsidTr="00BF1336">
        <w:tc>
          <w:tcPr>
            <w:tcW w:w="199" w:type="pct"/>
            <w:noWrap/>
          </w:tcPr>
          <w:p w14:paraId="594666A2" w14:textId="77777777" w:rsidR="00076AF3" w:rsidRPr="001600AD" w:rsidRDefault="00076AF3" w:rsidP="00BA4654">
            <w:r w:rsidRPr="001600AD">
              <w:t>376</w:t>
            </w:r>
          </w:p>
        </w:tc>
        <w:tc>
          <w:tcPr>
            <w:tcW w:w="748" w:type="pct"/>
            <w:noWrap/>
          </w:tcPr>
          <w:p w14:paraId="7CDC337C" w14:textId="77777777" w:rsidR="00076AF3" w:rsidRPr="001600AD" w:rsidRDefault="00076AF3" w:rsidP="00BA4654">
            <w:r w:rsidRPr="001600AD">
              <w:t>54:04:010203:6</w:t>
            </w:r>
          </w:p>
        </w:tc>
        <w:tc>
          <w:tcPr>
            <w:tcW w:w="460" w:type="pct"/>
            <w:noWrap/>
          </w:tcPr>
          <w:p w14:paraId="26B005B3" w14:textId="77777777" w:rsidR="00076AF3" w:rsidRPr="001600AD" w:rsidRDefault="00076AF3" w:rsidP="00BA4654">
            <w:r w:rsidRPr="001600AD">
              <w:t>1546.00</w:t>
            </w:r>
          </w:p>
        </w:tc>
        <w:tc>
          <w:tcPr>
            <w:tcW w:w="877" w:type="pct"/>
            <w:noWrap/>
          </w:tcPr>
          <w:p w14:paraId="49D75C00" w14:textId="77777777" w:rsidR="00076AF3" w:rsidRPr="001600AD" w:rsidRDefault="00076AF3" w:rsidP="00BA4654">
            <w:r w:rsidRPr="001600AD">
              <w:t>Земли населенных пунктов</w:t>
            </w:r>
          </w:p>
        </w:tc>
        <w:tc>
          <w:tcPr>
            <w:tcW w:w="919" w:type="pct"/>
            <w:noWrap/>
          </w:tcPr>
          <w:p w14:paraId="65F139C6" w14:textId="77777777" w:rsidR="00076AF3" w:rsidRPr="001600AD" w:rsidRDefault="00076AF3" w:rsidP="00BA4654">
            <w:r w:rsidRPr="001600AD">
              <w:t>Для ведения личного подсобного хозяйства</w:t>
            </w:r>
          </w:p>
        </w:tc>
        <w:tc>
          <w:tcPr>
            <w:tcW w:w="877" w:type="pct"/>
            <w:noWrap/>
          </w:tcPr>
          <w:p w14:paraId="72424F99" w14:textId="77777777" w:rsidR="00076AF3" w:rsidRPr="001600AD" w:rsidRDefault="00076AF3" w:rsidP="00BA4654">
            <w:r w:rsidRPr="001600AD">
              <w:t>Земли населенных пунктов</w:t>
            </w:r>
          </w:p>
        </w:tc>
        <w:tc>
          <w:tcPr>
            <w:tcW w:w="919" w:type="pct"/>
            <w:noWrap/>
          </w:tcPr>
          <w:p w14:paraId="74F48548" w14:textId="77777777" w:rsidR="00076AF3" w:rsidRPr="001600AD" w:rsidRDefault="00076AF3" w:rsidP="00BA4654">
            <w:r w:rsidRPr="001600AD">
              <w:t>Для ведения личного подсобного хозяйства</w:t>
            </w:r>
          </w:p>
        </w:tc>
      </w:tr>
      <w:tr w:rsidR="00076AF3" w:rsidRPr="00936062" w14:paraId="330190A3" w14:textId="77777777" w:rsidTr="00BF1336">
        <w:tc>
          <w:tcPr>
            <w:tcW w:w="199" w:type="pct"/>
            <w:noWrap/>
          </w:tcPr>
          <w:p w14:paraId="10A061E5" w14:textId="77777777" w:rsidR="00076AF3" w:rsidRPr="001600AD" w:rsidRDefault="00076AF3" w:rsidP="00BA4654">
            <w:r w:rsidRPr="001600AD">
              <w:t>377</w:t>
            </w:r>
          </w:p>
        </w:tc>
        <w:tc>
          <w:tcPr>
            <w:tcW w:w="748" w:type="pct"/>
            <w:noWrap/>
          </w:tcPr>
          <w:p w14:paraId="73D84CFA" w14:textId="77777777" w:rsidR="00076AF3" w:rsidRPr="001600AD" w:rsidRDefault="00076AF3" w:rsidP="00BA4654">
            <w:r w:rsidRPr="001600AD">
              <w:t>54:04:010203:60</w:t>
            </w:r>
          </w:p>
        </w:tc>
        <w:tc>
          <w:tcPr>
            <w:tcW w:w="460" w:type="pct"/>
            <w:noWrap/>
          </w:tcPr>
          <w:p w14:paraId="4C0E1B44" w14:textId="77777777" w:rsidR="00076AF3" w:rsidRPr="001600AD" w:rsidRDefault="00076AF3" w:rsidP="00BA4654">
            <w:r w:rsidRPr="001600AD">
              <w:t>1363.00</w:t>
            </w:r>
          </w:p>
        </w:tc>
        <w:tc>
          <w:tcPr>
            <w:tcW w:w="877" w:type="pct"/>
            <w:noWrap/>
          </w:tcPr>
          <w:p w14:paraId="5438D0B3" w14:textId="77777777" w:rsidR="00076AF3" w:rsidRPr="001600AD" w:rsidRDefault="00076AF3" w:rsidP="00BA4654">
            <w:r w:rsidRPr="001600AD">
              <w:t>Земли населенных пунктов</w:t>
            </w:r>
          </w:p>
        </w:tc>
        <w:tc>
          <w:tcPr>
            <w:tcW w:w="919" w:type="pct"/>
            <w:noWrap/>
          </w:tcPr>
          <w:p w14:paraId="22AB4A6E" w14:textId="77777777" w:rsidR="00076AF3" w:rsidRPr="001600AD" w:rsidRDefault="00076AF3" w:rsidP="00BA4654">
            <w:r w:rsidRPr="001600AD">
              <w:t>Для ведения личного подсобного хозяйства</w:t>
            </w:r>
          </w:p>
        </w:tc>
        <w:tc>
          <w:tcPr>
            <w:tcW w:w="877" w:type="pct"/>
            <w:noWrap/>
          </w:tcPr>
          <w:p w14:paraId="20532AEA" w14:textId="77777777" w:rsidR="00076AF3" w:rsidRPr="001600AD" w:rsidRDefault="00076AF3" w:rsidP="00BA4654">
            <w:r w:rsidRPr="001600AD">
              <w:t>Земли населенных пунктов</w:t>
            </w:r>
          </w:p>
        </w:tc>
        <w:tc>
          <w:tcPr>
            <w:tcW w:w="919" w:type="pct"/>
            <w:noWrap/>
          </w:tcPr>
          <w:p w14:paraId="31A21B64" w14:textId="77777777" w:rsidR="00076AF3" w:rsidRPr="001600AD" w:rsidRDefault="00076AF3" w:rsidP="00BA4654">
            <w:r w:rsidRPr="001600AD">
              <w:t>Для ведения личного подсобного хозяйства</w:t>
            </w:r>
          </w:p>
        </w:tc>
      </w:tr>
      <w:tr w:rsidR="00076AF3" w:rsidRPr="00936062" w14:paraId="72F7D7BB" w14:textId="77777777" w:rsidTr="00BF1336">
        <w:tc>
          <w:tcPr>
            <w:tcW w:w="199" w:type="pct"/>
            <w:noWrap/>
          </w:tcPr>
          <w:p w14:paraId="5E1697BA" w14:textId="77777777" w:rsidR="00076AF3" w:rsidRPr="001600AD" w:rsidRDefault="00076AF3" w:rsidP="00BA4654">
            <w:r w:rsidRPr="001600AD">
              <w:t>378</w:t>
            </w:r>
          </w:p>
        </w:tc>
        <w:tc>
          <w:tcPr>
            <w:tcW w:w="748" w:type="pct"/>
            <w:noWrap/>
          </w:tcPr>
          <w:p w14:paraId="23C7A499" w14:textId="77777777" w:rsidR="00076AF3" w:rsidRPr="001600AD" w:rsidRDefault="00076AF3" w:rsidP="00BA4654">
            <w:r w:rsidRPr="001600AD">
              <w:t>54:04:010203:61</w:t>
            </w:r>
          </w:p>
        </w:tc>
        <w:tc>
          <w:tcPr>
            <w:tcW w:w="460" w:type="pct"/>
            <w:noWrap/>
          </w:tcPr>
          <w:p w14:paraId="3D0235E2" w14:textId="77777777" w:rsidR="00076AF3" w:rsidRPr="001600AD" w:rsidRDefault="00076AF3" w:rsidP="00BA4654">
            <w:r w:rsidRPr="001600AD">
              <w:t>1116.00</w:t>
            </w:r>
          </w:p>
        </w:tc>
        <w:tc>
          <w:tcPr>
            <w:tcW w:w="877" w:type="pct"/>
            <w:noWrap/>
          </w:tcPr>
          <w:p w14:paraId="18D9F0B4" w14:textId="77777777" w:rsidR="00076AF3" w:rsidRPr="001600AD" w:rsidRDefault="00076AF3" w:rsidP="00BA4654">
            <w:r w:rsidRPr="001600AD">
              <w:t>Земли населенных пунктов</w:t>
            </w:r>
          </w:p>
        </w:tc>
        <w:tc>
          <w:tcPr>
            <w:tcW w:w="919" w:type="pct"/>
            <w:noWrap/>
          </w:tcPr>
          <w:p w14:paraId="7BF3D572" w14:textId="77777777" w:rsidR="00076AF3" w:rsidRPr="001600AD" w:rsidRDefault="00076AF3" w:rsidP="00BA4654">
            <w:r w:rsidRPr="001600AD">
              <w:t>Для ведения личного подсобного хозяйства</w:t>
            </w:r>
          </w:p>
        </w:tc>
        <w:tc>
          <w:tcPr>
            <w:tcW w:w="877" w:type="pct"/>
            <w:noWrap/>
          </w:tcPr>
          <w:p w14:paraId="54506F1F" w14:textId="77777777" w:rsidR="00076AF3" w:rsidRPr="001600AD" w:rsidRDefault="00076AF3" w:rsidP="00BA4654">
            <w:r w:rsidRPr="001600AD">
              <w:t>Земли населенных пунктов</w:t>
            </w:r>
          </w:p>
        </w:tc>
        <w:tc>
          <w:tcPr>
            <w:tcW w:w="919" w:type="pct"/>
            <w:noWrap/>
          </w:tcPr>
          <w:p w14:paraId="2CC3EA14" w14:textId="77777777" w:rsidR="00076AF3" w:rsidRPr="001600AD" w:rsidRDefault="00076AF3" w:rsidP="00BA4654">
            <w:r w:rsidRPr="001600AD">
              <w:t>Для ведения личного подсобного хозяйства</w:t>
            </w:r>
          </w:p>
        </w:tc>
      </w:tr>
      <w:tr w:rsidR="00076AF3" w:rsidRPr="00936062" w14:paraId="72806DBF" w14:textId="77777777" w:rsidTr="00BF1336">
        <w:tc>
          <w:tcPr>
            <w:tcW w:w="199" w:type="pct"/>
            <w:noWrap/>
          </w:tcPr>
          <w:p w14:paraId="291C124D" w14:textId="77777777" w:rsidR="00076AF3" w:rsidRPr="001600AD" w:rsidRDefault="00076AF3" w:rsidP="00BA4654">
            <w:r w:rsidRPr="001600AD">
              <w:t>379</w:t>
            </w:r>
          </w:p>
        </w:tc>
        <w:tc>
          <w:tcPr>
            <w:tcW w:w="748" w:type="pct"/>
            <w:noWrap/>
          </w:tcPr>
          <w:p w14:paraId="34F6E712" w14:textId="77777777" w:rsidR="00076AF3" w:rsidRPr="001600AD" w:rsidRDefault="00076AF3" w:rsidP="00BA4654">
            <w:r w:rsidRPr="001600AD">
              <w:t>54:04:010203:62</w:t>
            </w:r>
          </w:p>
        </w:tc>
        <w:tc>
          <w:tcPr>
            <w:tcW w:w="460" w:type="pct"/>
            <w:noWrap/>
          </w:tcPr>
          <w:p w14:paraId="7F0B61DF" w14:textId="77777777" w:rsidR="00076AF3" w:rsidRPr="001600AD" w:rsidRDefault="00076AF3" w:rsidP="00BA4654">
            <w:r w:rsidRPr="001600AD">
              <w:t>1733.00</w:t>
            </w:r>
          </w:p>
        </w:tc>
        <w:tc>
          <w:tcPr>
            <w:tcW w:w="877" w:type="pct"/>
            <w:noWrap/>
          </w:tcPr>
          <w:p w14:paraId="72B69B06" w14:textId="77777777" w:rsidR="00076AF3" w:rsidRPr="001600AD" w:rsidRDefault="00076AF3" w:rsidP="00BA4654">
            <w:r w:rsidRPr="001600AD">
              <w:t>Земли населенных пунктов</w:t>
            </w:r>
          </w:p>
        </w:tc>
        <w:tc>
          <w:tcPr>
            <w:tcW w:w="919" w:type="pct"/>
            <w:noWrap/>
          </w:tcPr>
          <w:p w14:paraId="62662E7D" w14:textId="77777777" w:rsidR="00076AF3" w:rsidRPr="001600AD" w:rsidRDefault="00076AF3" w:rsidP="00BA4654">
            <w:r w:rsidRPr="001600AD">
              <w:t>Для ведения личного подсобного хозяйства</w:t>
            </w:r>
          </w:p>
        </w:tc>
        <w:tc>
          <w:tcPr>
            <w:tcW w:w="877" w:type="pct"/>
            <w:noWrap/>
          </w:tcPr>
          <w:p w14:paraId="05124E40" w14:textId="77777777" w:rsidR="00076AF3" w:rsidRPr="001600AD" w:rsidRDefault="00076AF3" w:rsidP="00BA4654">
            <w:r w:rsidRPr="001600AD">
              <w:t>Земли населенных пунктов</w:t>
            </w:r>
          </w:p>
        </w:tc>
        <w:tc>
          <w:tcPr>
            <w:tcW w:w="919" w:type="pct"/>
            <w:noWrap/>
          </w:tcPr>
          <w:p w14:paraId="2A50A2C0" w14:textId="77777777" w:rsidR="00076AF3" w:rsidRPr="001600AD" w:rsidRDefault="00076AF3" w:rsidP="00BA4654">
            <w:r w:rsidRPr="001600AD">
              <w:t>Для ведения личного подсобного хозяйства</w:t>
            </w:r>
          </w:p>
        </w:tc>
      </w:tr>
      <w:tr w:rsidR="00076AF3" w:rsidRPr="00936062" w14:paraId="5C97D055" w14:textId="77777777" w:rsidTr="00BF1336">
        <w:tc>
          <w:tcPr>
            <w:tcW w:w="199" w:type="pct"/>
            <w:noWrap/>
          </w:tcPr>
          <w:p w14:paraId="43FF3BF6" w14:textId="77777777" w:rsidR="00076AF3" w:rsidRPr="001600AD" w:rsidRDefault="00076AF3" w:rsidP="00BA4654">
            <w:r w:rsidRPr="001600AD">
              <w:t>380</w:t>
            </w:r>
          </w:p>
        </w:tc>
        <w:tc>
          <w:tcPr>
            <w:tcW w:w="748" w:type="pct"/>
            <w:noWrap/>
          </w:tcPr>
          <w:p w14:paraId="31AC24B5" w14:textId="77777777" w:rsidR="00076AF3" w:rsidRPr="001600AD" w:rsidRDefault="00076AF3" w:rsidP="00BA4654">
            <w:r w:rsidRPr="001600AD">
              <w:t>54:04:010203:63</w:t>
            </w:r>
          </w:p>
        </w:tc>
        <w:tc>
          <w:tcPr>
            <w:tcW w:w="460" w:type="pct"/>
            <w:noWrap/>
          </w:tcPr>
          <w:p w14:paraId="34091383" w14:textId="77777777" w:rsidR="00076AF3" w:rsidRPr="001600AD" w:rsidRDefault="00076AF3" w:rsidP="00BA4654">
            <w:r w:rsidRPr="001600AD">
              <w:t>1032.00</w:t>
            </w:r>
          </w:p>
        </w:tc>
        <w:tc>
          <w:tcPr>
            <w:tcW w:w="877" w:type="pct"/>
            <w:noWrap/>
          </w:tcPr>
          <w:p w14:paraId="5B3E67AC" w14:textId="77777777" w:rsidR="00076AF3" w:rsidRPr="001600AD" w:rsidRDefault="00076AF3" w:rsidP="00BA4654">
            <w:r w:rsidRPr="001600AD">
              <w:t>Земли населенных пунктов</w:t>
            </w:r>
          </w:p>
        </w:tc>
        <w:tc>
          <w:tcPr>
            <w:tcW w:w="919" w:type="pct"/>
            <w:noWrap/>
          </w:tcPr>
          <w:p w14:paraId="041C1E95" w14:textId="77777777" w:rsidR="00076AF3" w:rsidRPr="001600AD" w:rsidRDefault="00076AF3" w:rsidP="00BA4654">
            <w:r w:rsidRPr="001600AD">
              <w:t>Для ведения личного подсобного хозяйства</w:t>
            </w:r>
          </w:p>
        </w:tc>
        <w:tc>
          <w:tcPr>
            <w:tcW w:w="877" w:type="pct"/>
            <w:noWrap/>
          </w:tcPr>
          <w:p w14:paraId="45CDFF96" w14:textId="77777777" w:rsidR="00076AF3" w:rsidRPr="001600AD" w:rsidRDefault="00076AF3" w:rsidP="00BA4654">
            <w:r w:rsidRPr="001600AD">
              <w:t>Земли населенных пунктов</w:t>
            </w:r>
          </w:p>
        </w:tc>
        <w:tc>
          <w:tcPr>
            <w:tcW w:w="919" w:type="pct"/>
            <w:noWrap/>
          </w:tcPr>
          <w:p w14:paraId="0AD305F2" w14:textId="77777777" w:rsidR="00076AF3" w:rsidRPr="001600AD" w:rsidRDefault="00076AF3" w:rsidP="00BA4654">
            <w:r w:rsidRPr="001600AD">
              <w:t>Для ведения личного подсобного хозяйства</w:t>
            </w:r>
          </w:p>
        </w:tc>
      </w:tr>
      <w:tr w:rsidR="00076AF3" w:rsidRPr="00936062" w14:paraId="1B1BA217" w14:textId="77777777" w:rsidTr="00BF1336">
        <w:tc>
          <w:tcPr>
            <w:tcW w:w="199" w:type="pct"/>
            <w:noWrap/>
          </w:tcPr>
          <w:p w14:paraId="4720284B" w14:textId="77777777" w:rsidR="00076AF3" w:rsidRPr="001600AD" w:rsidRDefault="00076AF3" w:rsidP="00BA4654">
            <w:r w:rsidRPr="001600AD">
              <w:t>381</w:t>
            </w:r>
          </w:p>
        </w:tc>
        <w:tc>
          <w:tcPr>
            <w:tcW w:w="748" w:type="pct"/>
            <w:noWrap/>
          </w:tcPr>
          <w:p w14:paraId="37B68FCD" w14:textId="77777777" w:rsidR="00076AF3" w:rsidRPr="001600AD" w:rsidRDefault="00076AF3" w:rsidP="00BA4654">
            <w:r w:rsidRPr="001600AD">
              <w:t>54:04:010203:64</w:t>
            </w:r>
          </w:p>
        </w:tc>
        <w:tc>
          <w:tcPr>
            <w:tcW w:w="460" w:type="pct"/>
            <w:noWrap/>
          </w:tcPr>
          <w:p w14:paraId="71B77B0B" w14:textId="77777777" w:rsidR="00076AF3" w:rsidRPr="001600AD" w:rsidRDefault="00076AF3" w:rsidP="00BA4654">
            <w:r w:rsidRPr="001600AD">
              <w:t>2222.00</w:t>
            </w:r>
          </w:p>
        </w:tc>
        <w:tc>
          <w:tcPr>
            <w:tcW w:w="877" w:type="pct"/>
            <w:noWrap/>
          </w:tcPr>
          <w:p w14:paraId="26F85174" w14:textId="77777777" w:rsidR="00076AF3" w:rsidRPr="001600AD" w:rsidRDefault="00076AF3" w:rsidP="00BA4654">
            <w:r w:rsidRPr="001600AD">
              <w:t>Земли населенных пунктов</w:t>
            </w:r>
          </w:p>
        </w:tc>
        <w:tc>
          <w:tcPr>
            <w:tcW w:w="919" w:type="pct"/>
            <w:noWrap/>
          </w:tcPr>
          <w:p w14:paraId="1F599DBE" w14:textId="77777777" w:rsidR="00076AF3" w:rsidRPr="001600AD" w:rsidRDefault="00076AF3" w:rsidP="00BA4654">
            <w:r w:rsidRPr="001600AD">
              <w:t>Для ведения личного подсобного хозяйства</w:t>
            </w:r>
          </w:p>
        </w:tc>
        <w:tc>
          <w:tcPr>
            <w:tcW w:w="877" w:type="pct"/>
            <w:noWrap/>
          </w:tcPr>
          <w:p w14:paraId="4C054A41" w14:textId="77777777" w:rsidR="00076AF3" w:rsidRPr="001600AD" w:rsidRDefault="00076AF3" w:rsidP="00BA4654">
            <w:r w:rsidRPr="001600AD">
              <w:t>Земли населенных пунктов</w:t>
            </w:r>
          </w:p>
        </w:tc>
        <w:tc>
          <w:tcPr>
            <w:tcW w:w="919" w:type="pct"/>
            <w:noWrap/>
          </w:tcPr>
          <w:p w14:paraId="01FE7D5A" w14:textId="77777777" w:rsidR="00076AF3" w:rsidRPr="001600AD" w:rsidRDefault="00076AF3" w:rsidP="00BA4654">
            <w:r w:rsidRPr="001600AD">
              <w:t>Для ведения личного подсобного хозяйства</w:t>
            </w:r>
          </w:p>
        </w:tc>
      </w:tr>
      <w:tr w:rsidR="00076AF3" w:rsidRPr="00936062" w14:paraId="45007A75" w14:textId="77777777" w:rsidTr="00BF1336">
        <w:tc>
          <w:tcPr>
            <w:tcW w:w="199" w:type="pct"/>
            <w:noWrap/>
          </w:tcPr>
          <w:p w14:paraId="0E260F46" w14:textId="77777777" w:rsidR="00076AF3" w:rsidRPr="001600AD" w:rsidRDefault="00076AF3" w:rsidP="00BA4654">
            <w:r w:rsidRPr="001600AD">
              <w:lastRenderedPageBreak/>
              <w:t>382</w:t>
            </w:r>
          </w:p>
        </w:tc>
        <w:tc>
          <w:tcPr>
            <w:tcW w:w="748" w:type="pct"/>
            <w:noWrap/>
          </w:tcPr>
          <w:p w14:paraId="65249C69" w14:textId="77777777" w:rsidR="00076AF3" w:rsidRPr="001600AD" w:rsidRDefault="00076AF3" w:rsidP="00BA4654">
            <w:r w:rsidRPr="001600AD">
              <w:t>54:04:010203:65</w:t>
            </w:r>
          </w:p>
        </w:tc>
        <w:tc>
          <w:tcPr>
            <w:tcW w:w="460" w:type="pct"/>
            <w:noWrap/>
          </w:tcPr>
          <w:p w14:paraId="489159E3" w14:textId="77777777" w:rsidR="00076AF3" w:rsidRPr="001600AD" w:rsidRDefault="00076AF3" w:rsidP="00BA4654">
            <w:r w:rsidRPr="001600AD">
              <w:t>1800.00</w:t>
            </w:r>
          </w:p>
        </w:tc>
        <w:tc>
          <w:tcPr>
            <w:tcW w:w="877" w:type="pct"/>
            <w:noWrap/>
          </w:tcPr>
          <w:p w14:paraId="0B3228F8" w14:textId="77777777" w:rsidR="00076AF3" w:rsidRPr="001600AD" w:rsidRDefault="00076AF3" w:rsidP="00BA4654">
            <w:r w:rsidRPr="001600AD">
              <w:t>Земли населенных пунктов</w:t>
            </w:r>
          </w:p>
        </w:tc>
        <w:tc>
          <w:tcPr>
            <w:tcW w:w="919" w:type="pct"/>
            <w:noWrap/>
          </w:tcPr>
          <w:p w14:paraId="1E5A5ADB" w14:textId="77777777" w:rsidR="00076AF3" w:rsidRPr="001600AD" w:rsidRDefault="00076AF3" w:rsidP="00BA4654">
            <w:r w:rsidRPr="001600AD">
              <w:t>Для ведения личного подсобного хозяйства и индивидуального строительства</w:t>
            </w:r>
          </w:p>
        </w:tc>
        <w:tc>
          <w:tcPr>
            <w:tcW w:w="877" w:type="pct"/>
            <w:noWrap/>
          </w:tcPr>
          <w:p w14:paraId="0B5C5635" w14:textId="77777777" w:rsidR="00076AF3" w:rsidRPr="001600AD" w:rsidRDefault="00076AF3" w:rsidP="00BA4654">
            <w:r w:rsidRPr="001600AD">
              <w:t>Земли населенных пунктов</w:t>
            </w:r>
          </w:p>
        </w:tc>
        <w:tc>
          <w:tcPr>
            <w:tcW w:w="919" w:type="pct"/>
            <w:noWrap/>
          </w:tcPr>
          <w:p w14:paraId="7063F024" w14:textId="77777777" w:rsidR="00076AF3" w:rsidRPr="001600AD" w:rsidRDefault="00076AF3" w:rsidP="00BA4654">
            <w:r w:rsidRPr="001600AD">
              <w:t>Для ведения личного подсобного хозяйства и индивидуального строительства</w:t>
            </w:r>
          </w:p>
        </w:tc>
      </w:tr>
      <w:tr w:rsidR="00076AF3" w:rsidRPr="00936062" w14:paraId="16D221E6" w14:textId="77777777" w:rsidTr="00BF1336">
        <w:tc>
          <w:tcPr>
            <w:tcW w:w="199" w:type="pct"/>
            <w:noWrap/>
          </w:tcPr>
          <w:p w14:paraId="3E66AB34" w14:textId="77777777" w:rsidR="00076AF3" w:rsidRPr="001600AD" w:rsidRDefault="00076AF3" w:rsidP="00BA4654">
            <w:r w:rsidRPr="001600AD">
              <w:t>383</w:t>
            </w:r>
          </w:p>
        </w:tc>
        <w:tc>
          <w:tcPr>
            <w:tcW w:w="748" w:type="pct"/>
            <w:noWrap/>
          </w:tcPr>
          <w:p w14:paraId="03C2B56C" w14:textId="77777777" w:rsidR="00076AF3" w:rsidRPr="001600AD" w:rsidRDefault="00076AF3" w:rsidP="00BA4654">
            <w:r w:rsidRPr="001600AD">
              <w:t>54:04:010203:66</w:t>
            </w:r>
          </w:p>
        </w:tc>
        <w:tc>
          <w:tcPr>
            <w:tcW w:w="460" w:type="pct"/>
            <w:noWrap/>
          </w:tcPr>
          <w:p w14:paraId="5FB6A74E" w14:textId="77777777" w:rsidR="00076AF3" w:rsidRPr="001600AD" w:rsidRDefault="00076AF3" w:rsidP="00BA4654">
            <w:r w:rsidRPr="001600AD">
              <w:t>1052.00</w:t>
            </w:r>
          </w:p>
        </w:tc>
        <w:tc>
          <w:tcPr>
            <w:tcW w:w="877" w:type="pct"/>
            <w:noWrap/>
          </w:tcPr>
          <w:p w14:paraId="7D3D4894" w14:textId="77777777" w:rsidR="00076AF3" w:rsidRPr="001600AD" w:rsidRDefault="00076AF3" w:rsidP="00BA4654">
            <w:r w:rsidRPr="001600AD">
              <w:t>Земли населенных пунктов</w:t>
            </w:r>
          </w:p>
        </w:tc>
        <w:tc>
          <w:tcPr>
            <w:tcW w:w="919" w:type="pct"/>
            <w:noWrap/>
          </w:tcPr>
          <w:p w14:paraId="33164F86" w14:textId="77777777" w:rsidR="00076AF3" w:rsidRPr="001600AD" w:rsidRDefault="00076AF3" w:rsidP="00BA4654">
            <w:r w:rsidRPr="001600AD">
              <w:t>Для ведения личного подсобного хозяйства</w:t>
            </w:r>
          </w:p>
        </w:tc>
        <w:tc>
          <w:tcPr>
            <w:tcW w:w="877" w:type="pct"/>
            <w:noWrap/>
          </w:tcPr>
          <w:p w14:paraId="79F5A7F6" w14:textId="77777777" w:rsidR="00076AF3" w:rsidRPr="001600AD" w:rsidRDefault="00076AF3" w:rsidP="00BA4654">
            <w:r w:rsidRPr="001600AD">
              <w:t>Земли населенных пунктов</w:t>
            </w:r>
          </w:p>
        </w:tc>
        <w:tc>
          <w:tcPr>
            <w:tcW w:w="919" w:type="pct"/>
            <w:noWrap/>
          </w:tcPr>
          <w:p w14:paraId="603971DD" w14:textId="77777777" w:rsidR="00076AF3" w:rsidRPr="001600AD" w:rsidRDefault="00076AF3" w:rsidP="00BA4654">
            <w:r w:rsidRPr="001600AD">
              <w:t>Для ведения личного подсобного хозяйства</w:t>
            </w:r>
          </w:p>
        </w:tc>
      </w:tr>
      <w:tr w:rsidR="00076AF3" w:rsidRPr="00936062" w14:paraId="2FEE8FCA" w14:textId="77777777" w:rsidTr="00BF1336">
        <w:tc>
          <w:tcPr>
            <w:tcW w:w="199" w:type="pct"/>
            <w:noWrap/>
          </w:tcPr>
          <w:p w14:paraId="166B3CA3" w14:textId="77777777" w:rsidR="00076AF3" w:rsidRPr="001600AD" w:rsidRDefault="00076AF3" w:rsidP="00BA4654">
            <w:r w:rsidRPr="001600AD">
              <w:t>384</w:t>
            </w:r>
          </w:p>
        </w:tc>
        <w:tc>
          <w:tcPr>
            <w:tcW w:w="748" w:type="pct"/>
            <w:noWrap/>
          </w:tcPr>
          <w:p w14:paraId="2B020904" w14:textId="77777777" w:rsidR="00076AF3" w:rsidRPr="001600AD" w:rsidRDefault="00076AF3" w:rsidP="00BA4654">
            <w:r w:rsidRPr="001600AD">
              <w:t>54:04:010203:67</w:t>
            </w:r>
          </w:p>
        </w:tc>
        <w:tc>
          <w:tcPr>
            <w:tcW w:w="460" w:type="pct"/>
            <w:noWrap/>
          </w:tcPr>
          <w:p w14:paraId="0820A317" w14:textId="77777777" w:rsidR="00076AF3" w:rsidRPr="001600AD" w:rsidRDefault="00076AF3" w:rsidP="00BA4654">
            <w:r w:rsidRPr="001600AD">
              <w:t>1548.00</w:t>
            </w:r>
          </w:p>
        </w:tc>
        <w:tc>
          <w:tcPr>
            <w:tcW w:w="877" w:type="pct"/>
            <w:noWrap/>
          </w:tcPr>
          <w:p w14:paraId="671D6B84" w14:textId="77777777" w:rsidR="00076AF3" w:rsidRPr="001600AD" w:rsidRDefault="00076AF3" w:rsidP="00BA4654">
            <w:r w:rsidRPr="001600AD">
              <w:t>Земли населенных пунктов</w:t>
            </w:r>
          </w:p>
        </w:tc>
        <w:tc>
          <w:tcPr>
            <w:tcW w:w="919" w:type="pct"/>
            <w:noWrap/>
          </w:tcPr>
          <w:p w14:paraId="6EB28FB3" w14:textId="77777777" w:rsidR="00076AF3" w:rsidRPr="001600AD" w:rsidRDefault="00076AF3" w:rsidP="00BA4654">
            <w:r w:rsidRPr="001600AD">
              <w:t>Для ведения личного подсобного хозяйства</w:t>
            </w:r>
          </w:p>
        </w:tc>
        <w:tc>
          <w:tcPr>
            <w:tcW w:w="877" w:type="pct"/>
            <w:noWrap/>
          </w:tcPr>
          <w:p w14:paraId="533FC3AE" w14:textId="77777777" w:rsidR="00076AF3" w:rsidRPr="001600AD" w:rsidRDefault="00076AF3" w:rsidP="00BA4654">
            <w:r w:rsidRPr="001600AD">
              <w:t>Земли населенных пунктов</w:t>
            </w:r>
          </w:p>
        </w:tc>
        <w:tc>
          <w:tcPr>
            <w:tcW w:w="919" w:type="pct"/>
            <w:noWrap/>
          </w:tcPr>
          <w:p w14:paraId="5042DB94" w14:textId="77777777" w:rsidR="00076AF3" w:rsidRPr="001600AD" w:rsidRDefault="00076AF3" w:rsidP="00BA4654">
            <w:r w:rsidRPr="001600AD">
              <w:t>Для ведения личного подсобного хозяйства</w:t>
            </w:r>
          </w:p>
        </w:tc>
      </w:tr>
      <w:tr w:rsidR="00076AF3" w:rsidRPr="00936062" w14:paraId="6AD41A1D" w14:textId="77777777" w:rsidTr="00BF1336">
        <w:tc>
          <w:tcPr>
            <w:tcW w:w="199" w:type="pct"/>
            <w:noWrap/>
          </w:tcPr>
          <w:p w14:paraId="6E0EF5BF" w14:textId="77777777" w:rsidR="00076AF3" w:rsidRPr="001600AD" w:rsidRDefault="00076AF3" w:rsidP="00BA4654">
            <w:r w:rsidRPr="001600AD">
              <w:t>385</w:t>
            </w:r>
          </w:p>
        </w:tc>
        <w:tc>
          <w:tcPr>
            <w:tcW w:w="748" w:type="pct"/>
            <w:noWrap/>
          </w:tcPr>
          <w:p w14:paraId="4EF69786" w14:textId="77777777" w:rsidR="00076AF3" w:rsidRPr="001600AD" w:rsidRDefault="00076AF3" w:rsidP="00BA4654">
            <w:r w:rsidRPr="001600AD">
              <w:t>54:04:010203:68</w:t>
            </w:r>
          </w:p>
        </w:tc>
        <w:tc>
          <w:tcPr>
            <w:tcW w:w="460" w:type="pct"/>
            <w:noWrap/>
          </w:tcPr>
          <w:p w14:paraId="651FC253" w14:textId="77777777" w:rsidR="00076AF3" w:rsidRPr="001600AD" w:rsidRDefault="00076AF3" w:rsidP="00BA4654">
            <w:r w:rsidRPr="001600AD">
              <w:t>1630.00</w:t>
            </w:r>
          </w:p>
        </w:tc>
        <w:tc>
          <w:tcPr>
            <w:tcW w:w="877" w:type="pct"/>
            <w:noWrap/>
          </w:tcPr>
          <w:p w14:paraId="0E6ED168" w14:textId="77777777" w:rsidR="00076AF3" w:rsidRPr="001600AD" w:rsidRDefault="00076AF3" w:rsidP="00BA4654">
            <w:r w:rsidRPr="001600AD">
              <w:t>Земли населенных пунктов</w:t>
            </w:r>
          </w:p>
        </w:tc>
        <w:tc>
          <w:tcPr>
            <w:tcW w:w="919" w:type="pct"/>
            <w:noWrap/>
          </w:tcPr>
          <w:p w14:paraId="4C6441CC" w14:textId="77777777" w:rsidR="00076AF3" w:rsidRPr="001600AD" w:rsidRDefault="00076AF3" w:rsidP="00BA4654">
            <w:r w:rsidRPr="001600AD">
              <w:t>Для ведения личного подсобного хозяйства</w:t>
            </w:r>
          </w:p>
        </w:tc>
        <w:tc>
          <w:tcPr>
            <w:tcW w:w="877" w:type="pct"/>
            <w:noWrap/>
          </w:tcPr>
          <w:p w14:paraId="3D3CFFBC" w14:textId="77777777" w:rsidR="00076AF3" w:rsidRPr="001600AD" w:rsidRDefault="00076AF3" w:rsidP="00BA4654">
            <w:r w:rsidRPr="001600AD">
              <w:t>Земли населенных пунктов</w:t>
            </w:r>
          </w:p>
        </w:tc>
        <w:tc>
          <w:tcPr>
            <w:tcW w:w="919" w:type="pct"/>
            <w:noWrap/>
          </w:tcPr>
          <w:p w14:paraId="682B93DB" w14:textId="77777777" w:rsidR="00076AF3" w:rsidRPr="001600AD" w:rsidRDefault="00076AF3" w:rsidP="00BA4654">
            <w:r w:rsidRPr="001600AD">
              <w:t>Для ведения личного подсобного хозяйства</w:t>
            </w:r>
          </w:p>
        </w:tc>
      </w:tr>
      <w:tr w:rsidR="00076AF3" w:rsidRPr="00936062" w14:paraId="14DB9BE8" w14:textId="77777777" w:rsidTr="00BF1336">
        <w:tc>
          <w:tcPr>
            <w:tcW w:w="199" w:type="pct"/>
            <w:noWrap/>
          </w:tcPr>
          <w:p w14:paraId="65FAB767" w14:textId="77777777" w:rsidR="00076AF3" w:rsidRPr="001600AD" w:rsidRDefault="00076AF3" w:rsidP="00BA4654">
            <w:r w:rsidRPr="001600AD">
              <w:t>386</w:t>
            </w:r>
          </w:p>
        </w:tc>
        <w:tc>
          <w:tcPr>
            <w:tcW w:w="748" w:type="pct"/>
            <w:noWrap/>
          </w:tcPr>
          <w:p w14:paraId="5E5AE7C5" w14:textId="77777777" w:rsidR="00076AF3" w:rsidRPr="001600AD" w:rsidRDefault="00076AF3" w:rsidP="00BA4654">
            <w:r w:rsidRPr="001600AD">
              <w:t>54:04:010203:69</w:t>
            </w:r>
          </w:p>
        </w:tc>
        <w:tc>
          <w:tcPr>
            <w:tcW w:w="460" w:type="pct"/>
            <w:noWrap/>
          </w:tcPr>
          <w:p w14:paraId="607A6C59" w14:textId="77777777" w:rsidR="00076AF3" w:rsidRPr="001600AD" w:rsidRDefault="00076AF3" w:rsidP="00BA4654">
            <w:r w:rsidRPr="001600AD">
              <w:t>1530.00</w:t>
            </w:r>
          </w:p>
        </w:tc>
        <w:tc>
          <w:tcPr>
            <w:tcW w:w="877" w:type="pct"/>
            <w:noWrap/>
          </w:tcPr>
          <w:p w14:paraId="539B6EDE" w14:textId="77777777" w:rsidR="00076AF3" w:rsidRPr="001600AD" w:rsidRDefault="00076AF3" w:rsidP="00BA4654">
            <w:r w:rsidRPr="001600AD">
              <w:t>Земли населенных пунктов</w:t>
            </w:r>
          </w:p>
        </w:tc>
        <w:tc>
          <w:tcPr>
            <w:tcW w:w="919" w:type="pct"/>
            <w:noWrap/>
          </w:tcPr>
          <w:p w14:paraId="0CF92101" w14:textId="77777777" w:rsidR="00076AF3" w:rsidRPr="001600AD" w:rsidRDefault="00076AF3" w:rsidP="00BA4654">
            <w:r w:rsidRPr="001600AD">
              <w:t>Для ведения личного подсобного хозяйства</w:t>
            </w:r>
          </w:p>
        </w:tc>
        <w:tc>
          <w:tcPr>
            <w:tcW w:w="877" w:type="pct"/>
            <w:noWrap/>
          </w:tcPr>
          <w:p w14:paraId="4C73DB7C" w14:textId="77777777" w:rsidR="00076AF3" w:rsidRPr="001600AD" w:rsidRDefault="00076AF3" w:rsidP="00BA4654">
            <w:r w:rsidRPr="001600AD">
              <w:t>Земли населенных пунктов</w:t>
            </w:r>
          </w:p>
        </w:tc>
        <w:tc>
          <w:tcPr>
            <w:tcW w:w="919" w:type="pct"/>
            <w:noWrap/>
          </w:tcPr>
          <w:p w14:paraId="13B7FFC3" w14:textId="77777777" w:rsidR="00076AF3" w:rsidRPr="001600AD" w:rsidRDefault="00076AF3" w:rsidP="00BA4654">
            <w:r w:rsidRPr="001600AD">
              <w:t>Для ведения личного подсобного хозяйства</w:t>
            </w:r>
          </w:p>
        </w:tc>
      </w:tr>
      <w:tr w:rsidR="00076AF3" w:rsidRPr="00936062" w14:paraId="6F9E84B2" w14:textId="77777777" w:rsidTr="00BF1336">
        <w:tc>
          <w:tcPr>
            <w:tcW w:w="199" w:type="pct"/>
            <w:noWrap/>
          </w:tcPr>
          <w:p w14:paraId="47F8D25F" w14:textId="77777777" w:rsidR="00076AF3" w:rsidRPr="001600AD" w:rsidRDefault="00076AF3" w:rsidP="00BA4654">
            <w:r w:rsidRPr="001600AD">
              <w:t>387</w:t>
            </w:r>
          </w:p>
        </w:tc>
        <w:tc>
          <w:tcPr>
            <w:tcW w:w="748" w:type="pct"/>
            <w:noWrap/>
          </w:tcPr>
          <w:p w14:paraId="2FAB5E1B" w14:textId="77777777" w:rsidR="00076AF3" w:rsidRPr="001600AD" w:rsidRDefault="00076AF3" w:rsidP="00BA4654">
            <w:r w:rsidRPr="001600AD">
              <w:t>54:04:010203:7</w:t>
            </w:r>
          </w:p>
        </w:tc>
        <w:tc>
          <w:tcPr>
            <w:tcW w:w="460" w:type="pct"/>
            <w:noWrap/>
          </w:tcPr>
          <w:p w14:paraId="5C45F23F" w14:textId="77777777" w:rsidR="00076AF3" w:rsidRPr="001600AD" w:rsidRDefault="00076AF3" w:rsidP="00BA4654">
            <w:r w:rsidRPr="001600AD">
              <w:t>1415.00</w:t>
            </w:r>
          </w:p>
        </w:tc>
        <w:tc>
          <w:tcPr>
            <w:tcW w:w="877" w:type="pct"/>
            <w:noWrap/>
          </w:tcPr>
          <w:p w14:paraId="026B3CD2" w14:textId="77777777" w:rsidR="00076AF3" w:rsidRPr="001600AD" w:rsidRDefault="00076AF3" w:rsidP="00BA4654">
            <w:r w:rsidRPr="001600AD">
              <w:t>Земли населенных пунктов</w:t>
            </w:r>
          </w:p>
        </w:tc>
        <w:tc>
          <w:tcPr>
            <w:tcW w:w="919" w:type="pct"/>
            <w:noWrap/>
          </w:tcPr>
          <w:p w14:paraId="67090746"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6068F11B" w14:textId="77777777" w:rsidR="00076AF3" w:rsidRPr="001600AD" w:rsidRDefault="00076AF3" w:rsidP="00BA4654">
            <w:r w:rsidRPr="001600AD">
              <w:t>Земли населенных пунктов</w:t>
            </w:r>
          </w:p>
        </w:tc>
        <w:tc>
          <w:tcPr>
            <w:tcW w:w="919" w:type="pct"/>
            <w:noWrap/>
          </w:tcPr>
          <w:p w14:paraId="34F68023"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686B144C" w14:textId="77777777" w:rsidTr="00BF1336">
        <w:tc>
          <w:tcPr>
            <w:tcW w:w="199" w:type="pct"/>
            <w:noWrap/>
          </w:tcPr>
          <w:p w14:paraId="2F559388" w14:textId="77777777" w:rsidR="00076AF3" w:rsidRPr="001600AD" w:rsidRDefault="00076AF3" w:rsidP="00BA4654">
            <w:r w:rsidRPr="001600AD">
              <w:t>388</w:t>
            </w:r>
          </w:p>
        </w:tc>
        <w:tc>
          <w:tcPr>
            <w:tcW w:w="748" w:type="pct"/>
            <w:noWrap/>
          </w:tcPr>
          <w:p w14:paraId="01098D6B" w14:textId="77777777" w:rsidR="00076AF3" w:rsidRPr="001600AD" w:rsidRDefault="00076AF3" w:rsidP="00BA4654">
            <w:r w:rsidRPr="001600AD">
              <w:t>54:04:010203:70</w:t>
            </w:r>
          </w:p>
        </w:tc>
        <w:tc>
          <w:tcPr>
            <w:tcW w:w="460" w:type="pct"/>
            <w:noWrap/>
          </w:tcPr>
          <w:p w14:paraId="66830082" w14:textId="77777777" w:rsidR="00076AF3" w:rsidRPr="001600AD" w:rsidRDefault="00076AF3" w:rsidP="00BA4654">
            <w:r w:rsidRPr="001600AD">
              <w:t>2071.00</w:t>
            </w:r>
          </w:p>
        </w:tc>
        <w:tc>
          <w:tcPr>
            <w:tcW w:w="877" w:type="pct"/>
            <w:noWrap/>
          </w:tcPr>
          <w:p w14:paraId="4AB775BC" w14:textId="77777777" w:rsidR="00076AF3" w:rsidRPr="001600AD" w:rsidRDefault="00076AF3" w:rsidP="00BA4654">
            <w:r w:rsidRPr="001600AD">
              <w:t>Земли населенных пунктов</w:t>
            </w:r>
          </w:p>
        </w:tc>
        <w:tc>
          <w:tcPr>
            <w:tcW w:w="919" w:type="pct"/>
            <w:noWrap/>
          </w:tcPr>
          <w:p w14:paraId="7B2C91EC" w14:textId="77777777" w:rsidR="00076AF3" w:rsidRPr="001600AD" w:rsidRDefault="00076AF3" w:rsidP="00BA4654">
            <w:r w:rsidRPr="001600AD">
              <w:t>Для ведения личного подсобного хозяйства</w:t>
            </w:r>
          </w:p>
        </w:tc>
        <w:tc>
          <w:tcPr>
            <w:tcW w:w="877" w:type="pct"/>
            <w:noWrap/>
          </w:tcPr>
          <w:p w14:paraId="77E708C3" w14:textId="77777777" w:rsidR="00076AF3" w:rsidRPr="001600AD" w:rsidRDefault="00076AF3" w:rsidP="00BA4654">
            <w:r w:rsidRPr="001600AD">
              <w:t>Земли населенных пунктов</w:t>
            </w:r>
          </w:p>
        </w:tc>
        <w:tc>
          <w:tcPr>
            <w:tcW w:w="919" w:type="pct"/>
            <w:noWrap/>
          </w:tcPr>
          <w:p w14:paraId="75480EC2" w14:textId="77777777" w:rsidR="00076AF3" w:rsidRPr="001600AD" w:rsidRDefault="00076AF3" w:rsidP="00BA4654">
            <w:r w:rsidRPr="001600AD">
              <w:t>Для ведения личного подсобного хозяйства</w:t>
            </w:r>
          </w:p>
        </w:tc>
      </w:tr>
      <w:tr w:rsidR="00076AF3" w:rsidRPr="00936062" w14:paraId="33683395" w14:textId="77777777" w:rsidTr="00BF1336">
        <w:tc>
          <w:tcPr>
            <w:tcW w:w="199" w:type="pct"/>
            <w:noWrap/>
          </w:tcPr>
          <w:p w14:paraId="6EF69022" w14:textId="77777777" w:rsidR="00076AF3" w:rsidRPr="001600AD" w:rsidRDefault="00076AF3" w:rsidP="00BA4654">
            <w:r w:rsidRPr="001600AD">
              <w:t>389</w:t>
            </w:r>
          </w:p>
        </w:tc>
        <w:tc>
          <w:tcPr>
            <w:tcW w:w="748" w:type="pct"/>
            <w:noWrap/>
          </w:tcPr>
          <w:p w14:paraId="0404511B" w14:textId="77777777" w:rsidR="00076AF3" w:rsidRPr="001600AD" w:rsidRDefault="00076AF3" w:rsidP="00BA4654">
            <w:r w:rsidRPr="001600AD">
              <w:t>54:04:010203:72</w:t>
            </w:r>
          </w:p>
        </w:tc>
        <w:tc>
          <w:tcPr>
            <w:tcW w:w="460" w:type="pct"/>
            <w:noWrap/>
          </w:tcPr>
          <w:p w14:paraId="34A829E3" w14:textId="77777777" w:rsidR="00076AF3" w:rsidRPr="001600AD" w:rsidRDefault="00076AF3" w:rsidP="00BA4654">
            <w:r w:rsidRPr="001600AD">
              <w:t>2400.00</w:t>
            </w:r>
          </w:p>
        </w:tc>
        <w:tc>
          <w:tcPr>
            <w:tcW w:w="877" w:type="pct"/>
            <w:noWrap/>
          </w:tcPr>
          <w:p w14:paraId="325BC255" w14:textId="77777777" w:rsidR="00076AF3" w:rsidRPr="001600AD" w:rsidRDefault="00076AF3" w:rsidP="00BA4654">
            <w:r w:rsidRPr="001600AD">
              <w:t>Земли населенных пунктов</w:t>
            </w:r>
          </w:p>
        </w:tc>
        <w:tc>
          <w:tcPr>
            <w:tcW w:w="919" w:type="pct"/>
            <w:noWrap/>
          </w:tcPr>
          <w:p w14:paraId="053AFAB1" w14:textId="77777777" w:rsidR="00076AF3" w:rsidRPr="001600AD" w:rsidRDefault="00076AF3" w:rsidP="00BA4654">
            <w:r w:rsidRPr="001600AD">
              <w:t>Для ведения личного подсобного хозяйства</w:t>
            </w:r>
          </w:p>
        </w:tc>
        <w:tc>
          <w:tcPr>
            <w:tcW w:w="877" w:type="pct"/>
            <w:noWrap/>
          </w:tcPr>
          <w:p w14:paraId="42B01A8A" w14:textId="77777777" w:rsidR="00076AF3" w:rsidRPr="001600AD" w:rsidRDefault="00076AF3" w:rsidP="00BA4654">
            <w:r w:rsidRPr="001600AD">
              <w:t>Земли населенных пунктов</w:t>
            </w:r>
          </w:p>
        </w:tc>
        <w:tc>
          <w:tcPr>
            <w:tcW w:w="919" w:type="pct"/>
            <w:noWrap/>
          </w:tcPr>
          <w:p w14:paraId="78F6E97C" w14:textId="77777777" w:rsidR="00076AF3" w:rsidRPr="001600AD" w:rsidRDefault="00076AF3" w:rsidP="00BA4654">
            <w:r w:rsidRPr="001600AD">
              <w:t>Для ведения личного подсобного хозяйства</w:t>
            </w:r>
          </w:p>
        </w:tc>
      </w:tr>
      <w:tr w:rsidR="00076AF3" w:rsidRPr="00936062" w14:paraId="51D0DC83" w14:textId="77777777" w:rsidTr="00BF1336">
        <w:tc>
          <w:tcPr>
            <w:tcW w:w="199" w:type="pct"/>
            <w:noWrap/>
          </w:tcPr>
          <w:p w14:paraId="3F8FA695" w14:textId="77777777" w:rsidR="00076AF3" w:rsidRPr="001600AD" w:rsidRDefault="00076AF3" w:rsidP="00BA4654">
            <w:r w:rsidRPr="001600AD">
              <w:t>390</w:t>
            </w:r>
          </w:p>
        </w:tc>
        <w:tc>
          <w:tcPr>
            <w:tcW w:w="748" w:type="pct"/>
            <w:noWrap/>
          </w:tcPr>
          <w:p w14:paraId="04F6789A" w14:textId="77777777" w:rsidR="00076AF3" w:rsidRPr="001600AD" w:rsidRDefault="00076AF3" w:rsidP="00BA4654">
            <w:r w:rsidRPr="001600AD">
              <w:t>54:04:010203:73</w:t>
            </w:r>
          </w:p>
        </w:tc>
        <w:tc>
          <w:tcPr>
            <w:tcW w:w="460" w:type="pct"/>
            <w:noWrap/>
          </w:tcPr>
          <w:p w14:paraId="7E7D5095" w14:textId="77777777" w:rsidR="00076AF3" w:rsidRPr="001600AD" w:rsidRDefault="00076AF3" w:rsidP="00BA4654">
            <w:r w:rsidRPr="001600AD">
              <w:t>1838.00</w:t>
            </w:r>
          </w:p>
        </w:tc>
        <w:tc>
          <w:tcPr>
            <w:tcW w:w="877" w:type="pct"/>
            <w:noWrap/>
          </w:tcPr>
          <w:p w14:paraId="28895D84" w14:textId="77777777" w:rsidR="00076AF3" w:rsidRPr="001600AD" w:rsidRDefault="00076AF3" w:rsidP="00BA4654">
            <w:r w:rsidRPr="001600AD">
              <w:t>Земли населенных пунктов</w:t>
            </w:r>
          </w:p>
        </w:tc>
        <w:tc>
          <w:tcPr>
            <w:tcW w:w="919" w:type="pct"/>
            <w:noWrap/>
          </w:tcPr>
          <w:p w14:paraId="38D54E52" w14:textId="77777777" w:rsidR="00076AF3" w:rsidRPr="001600AD" w:rsidRDefault="00076AF3" w:rsidP="00BA4654">
            <w:r w:rsidRPr="001600AD">
              <w:t>Для ведения личного подсобного хозяйства</w:t>
            </w:r>
          </w:p>
        </w:tc>
        <w:tc>
          <w:tcPr>
            <w:tcW w:w="877" w:type="pct"/>
            <w:noWrap/>
          </w:tcPr>
          <w:p w14:paraId="6A2A708F" w14:textId="77777777" w:rsidR="00076AF3" w:rsidRPr="001600AD" w:rsidRDefault="00076AF3" w:rsidP="00BA4654">
            <w:r w:rsidRPr="001600AD">
              <w:t>Земли населенных пунктов</w:t>
            </w:r>
          </w:p>
        </w:tc>
        <w:tc>
          <w:tcPr>
            <w:tcW w:w="919" w:type="pct"/>
            <w:noWrap/>
          </w:tcPr>
          <w:p w14:paraId="792D16CE" w14:textId="77777777" w:rsidR="00076AF3" w:rsidRPr="001600AD" w:rsidRDefault="00076AF3" w:rsidP="00BA4654">
            <w:r w:rsidRPr="001600AD">
              <w:t>Для ведения личного подсобного хозяйства</w:t>
            </w:r>
          </w:p>
        </w:tc>
      </w:tr>
      <w:tr w:rsidR="00076AF3" w:rsidRPr="00936062" w14:paraId="00D5EF22" w14:textId="77777777" w:rsidTr="00BF1336">
        <w:tc>
          <w:tcPr>
            <w:tcW w:w="199" w:type="pct"/>
            <w:noWrap/>
          </w:tcPr>
          <w:p w14:paraId="54A87B36" w14:textId="77777777" w:rsidR="00076AF3" w:rsidRPr="001600AD" w:rsidRDefault="00076AF3" w:rsidP="00BA4654">
            <w:r w:rsidRPr="001600AD">
              <w:t>391</w:t>
            </w:r>
          </w:p>
        </w:tc>
        <w:tc>
          <w:tcPr>
            <w:tcW w:w="748" w:type="pct"/>
            <w:noWrap/>
          </w:tcPr>
          <w:p w14:paraId="5E8B967D" w14:textId="77777777" w:rsidR="00076AF3" w:rsidRPr="001600AD" w:rsidRDefault="00076AF3" w:rsidP="00BA4654">
            <w:r w:rsidRPr="001600AD">
              <w:t>54:04:010203:74</w:t>
            </w:r>
          </w:p>
        </w:tc>
        <w:tc>
          <w:tcPr>
            <w:tcW w:w="460" w:type="pct"/>
            <w:noWrap/>
          </w:tcPr>
          <w:p w14:paraId="2C192B61" w14:textId="77777777" w:rsidR="00076AF3" w:rsidRPr="001600AD" w:rsidRDefault="00076AF3" w:rsidP="00BA4654">
            <w:r w:rsidRPr="001600AD">
              <w:t>1892.00</w:t>
            </w:r>
          </w:p>
        </w:tc>
        <w:tc>
          <w:tcPr>
            <w:tcW w:w="877" w:type="pct"/>
            <w:noWrap/>
          </w:tcPr>
          <w:p w14:paraId="5CA1E647" w14:textId="77777777" w:rsidR="00076AF3" w:rsidRPr="001600AD" w:rsidRDefault="00076AF3" w:rsidP="00BA4654">
            <w:r w:rsidRPr="001600AD">
              <w:t>Земли населенных пунктов</w:t>
            </w:r>
          </w:p>
        </w:tc>
        <w:tc>
          <w:tcPr>
            <w:tcW w:w="919" w:type="pct"/>
            <w:noWrap/>
          </w:tcPr>
          <w:p w14:paraId="4A0C1AEB" w14:textId="77777777" w:rsidR="00076AF3" w:rsidRPr="001600AD" w:rsidRDefault="00076AF3" w:rsidP="00BA4654">
            <w:r w:rsidRPr="001600AD">
              <w:t>Для ведения личного подсобного хозяйства</w:t>
            </w:r>
          </w:p>
        </w:tc>
        <w:tc>
          <w:tcPr>
            <w:tcW w:w="877" w:type="pct"/>
            <w:noWrap/>
          </w:tcPr>
          <w:p w14:paraId="4D717D24" w14:textId="77777777" w:rsidR="00076AF3" w:rsidRPr="001600AD" w:rsidRDefault="00076AF3" w:rsidP="00BA4654">
            <w:r w:rsidRPr="001600AD">
              <w:t>Земли населенных пунктов</w:t>
            </w:r>
          </w:p>
        </w:tc>
        <w:tc>
          <w:tcPr>
            <w:tcW w:w="919" w:type="pct"/>
            <w:noWrap/>
          </w:tcPr>
          <w:p w14:paraId="15DAAAC4" w14:textId="77777777" w:rsidR="00076AF3" w:rsidRPr="001600AD" w:rsidRDefault="00076AF3" w:rsidP="00BA4654">
            <w:r w:rsidRPr="001600AD">
              <w:t>Для ведения личного подсобного хозяйства</w:t>
            </w:r>
          </w:p>
        </w:tc>
      </w:tr>
      <w:tr w:rsidR="00076AF3" w:rsidRPr="00936062" w14:paraId="6DD195AD" w14:textId="77777777" w:rsidTr="00BF1336">
        <w:tc>
          <w:tcPr>
            <w:tcW w:w="199" w:type="pct"/>
            <w:noWrap/>
          </w:tcPr>
          <w:p w14:paraId="2A439B3B" w14:textId="77777777" w:rsidR="00076AF3" w:rsidRPr="001600AD" w:rsidRDefault="00076AF3" w:rsidP="00BA4654">
            <w:r w:rsidRPr="001600AD">
              <w:t>392</w:t>
            </w:r>
          </w:p>
        </w:tc>
        <w:tc>
          <w:tcPr>
            <w:tcW w:w="748" w:type="pct"/>
            <w:noWrap/>
          </w:tcPr>
          <w:p w14:paraId="7EA702E5" w14:textId="77777777" w:rsidR="00076AF3" w:rsidRPr="001600AD" w:rsidRDefault="00076AF3" w:rsidP="00BA4654">
            <w:r w:rsidRPr="001600AD">
              <w:t>54:04:010203:75</w:t>
            </w:r>
          </w:p>
        </w:tc>
        <w:tc>
          <w:tcPr>
            <w:tcW w:w="460" w:type="pct"/>
            <w:noWrap/>
          </w:tcPr>
          <w:p w14:paraId="6826F613" w14:textId="77777777" w:rsidR="00076AF3" w:rsidRPr="001600AD" w:rsidRDefault="00076AF3" w:rsidP="00BA4654">
            <w:r w:rsidRPr="001600AD">
              <w:t>1380.00</w:t>
            </w:r>
          </w:p>
        </w:tc>
        <w:tc>
          <w:tcPr>
            <w:tcW w:w="877" w:type="pct"/>
            <w:noWrap/>
          </w:tcPr>
          <w:p w14:paraId="39BB2845" w14:textId="77777777" w:rsidR="00076AF3" w:rsidRPr="001600AD" w:rsidRDefault="00076AF3" w:rsidP="00BA4654">
            <w:r w:rsidRPr="001600AD">
              <w:t>Земли населенных пунктов</w:t>
            </w:r>
          </w:p>
        </w:tc>
        <w:tc>
          <w:tcPr>
            <w:tcW w:w="919" w:type="pct"/>
            <w:noWrap/>
          </w:tcPr>
          <w:p w14:paraId="5C04B216" w14:textId="77777777" w:rsidR="00076AF3" w:rsidRPr="001600AD" w:rsidRDefault="00076AF3" w:rsidP="00BA4654">
            <w:r w:rsidRPr="001600AD">
              <w:t>Для ведения личного подсобного хозяйства</w:t>
            </w:r>
          </w:p>
        </w:tc>
        <w:tc>
          <w:tcPr>
            <w:tcW w:w="877" w:type="pct"/>
            <w:noWrap/>
          </w:tcPr>
          <w:p w14:paraId="3B30D9B9" w14:textId="77777777" w:rsidR="00076AF3" w:rsidRPr="001600AD" w:rsidRDefault="00076AF3" w:rsidP="00BA4654">
            <w:r w:rsidRPr="001600AD">
              <w:t>Земли населенных пунктов</w:t>
            </w:r>
          </w:p>
        </w:tc>
        <w:tc>
          <w:tcPr>
            <w:tcW w:w="919" w:type="pct"/>
            <w:noWrap/>
          </w:tcPr>
          <w:p w14:paraId="5C1D5EFA" w14:textId="77777777" w:rsidR="00076AF3" w:rsidRPr="001600AD" w:rsidRDefault="00076AF3" w:rsidP="00BA4654">
            <w:r w:rsidRPr="001600AD">
              <w:t>Для ведения личного подсобного хозяйства</w:t>
            </w:r>
          </w:p>
        </w:tc>
      </w:tr>
      <w:tr w:rsidR="00076AF3" w:rsidRPr="00936062" w14:paraId="58E1A88C" w14:textId="77777777" w:rsidTr="00BF1336">
        <w:tc>
          <w:tcPr>
            <w:tcW w:w="199" w:type="pct"/>
            <w:noWrap/>
          </w:tcPr>
          <w:p w14:paraId="1C680D87" w14:textId="77777777" w:rsidR="00076AF3" w:rsidRPr="001600AD" w:rsidRDefault="00076AF3" w:rsidP="00BA4654">
            <w:r w:rsidRPr="001600AD">
              <w:t>393</w:t>
            </w:r>
          </w:p>
        </w:tc>
        <w:tc>
          <w:tcPr>
            <w:tcW w:w="748" w:type="pct"/>
            <w:noWrap/>
          </w:tcPr>
          <w:p w14:paraId="5EDBBB4C" w14:textId="77777777" w:rsidR="00076AF3" w:rsidRPr="001600AD" w:rsidRDefault="00076AF3" w:rsidP="00BA4654">
            <w:r w:rsidRPr="001600AD">
              <w:t>54:04:010203:76</w:t>
            </w:r>
          </w:p>
        </w:tc>
        <w:tc>
          <w:tcPr>
            <w:tcW w:w="460" w:type="pct"/>
            <w:noWrap/>
          </w:tcPr>
          <w:p w14:paraId="2EAD48D9" w14:textId="77777777" w:rsidR="00076AF3" w:rsidRPr="001600AD" w:rsidRDefault="00076AF3" w:rsidP="00BA4654">
            <w:r w:rsidRPr="001600AD">
              <w:t>1824.00</w:t>
            </w:r>
          </w:p>
        </w:tc>
        <w:tc>
          <w:tcPr>
            <w:tcW w:w="877" w:type="pct"/>
            <w:noWrap/>
          </w:tcPr>
          <w:p w14:paraId="48D0786F" w14:textId="77777777" w:rsidR="00076AF3" w:rsidRPr="001600AD" w:rsidRDefault="00076AF3" w:rsidP="00BA4654">
            <w:r w:rsidRPr="001600AD">
              <w:t>Земли населенных пунктов</w:t>
            </w:r>
          </w:p>
        </w:tc>
        <w:tc>
          <w:tcPr>
            <w:tcW w:w="919" w:type="pct"/>
            <w:noWrap/>
          </w:tcPr>
          <w:p w14:paraId="00A91EBB" w14:textId="77777777" w:rsidR="00076AF3" w:rsidRPr="001600AD" w:rsidRDefault="00076AF3" w:rsidP="00BA4654">
            <w:r w:rsidRPr="001600AD">
              <w:t>Для ведения личного подсобного хозяйства</w:t>
            </w:r>
          </w:p>
        </w:tc>
        <w:tc>
          <w:tcPr>
            <w:tcW w:w="877" w:type="pct"/>
            <w:noWrap/>
          </w:tcPr>
          <w:p w14:paraId="730CAEB1" w14:textId="77777777" w:rsidR="00076AF3" w:rsidRPr="001600AD" w:rsidRDefault="00076AF3" w:rsidP="00BA4654">
            <w:r w:rsidRPr="001600AD">
              <w:t>Земли населенных пунктов</w:t>
            </w:r>
          </w:p>
        </w:tc>
        <w:tc>
          <w:tcPr>
            <w:tcW w:w="919" w:type="pct"/>
            <w:noWrap/>
          </w:tcPr>
          <w:p w14:paraId="4896B66F" w14:textId="77777777" w:rsidR="00076AF3" w:rsidRPr="001600AD" w:rsidRDefault="00076AF3" w:rsidP="00BA4654">
            <w:r w:rsidRPr="001600AD">
              <w:t>Для ведения личного подсобного хозяйства</w:t>
            </w:r>
          </w:p>
        </w:tc>
      </w:tr>
      <w:tr w:rsidR="00076AF3" w:rsidRPr="00936062" w14:paraId="22468206" w14:textId="77777777" w:rsidTr="00BF1336">
        <w:tc>
          <w:tcPr>
            <w:tcW w:w="199" w:type="pct"/>
            <w:noWrap/>
          </w:tcPr>
          <w:p w14:paraId="640BF619" w14:textId="77777777" w:rsidR="00076AF3" w:rsidRPr="001600AD" w:rsidRDefault="00076AF3" w:rsidP="00BA4654">
            <w:r w:rsidRPr="001600AD">
              <w:t>394</w:t>
            </w:r>
          </w:p>
        </w:tc>
        <w:tc>
          <w:tcPr>
            <w:tcW w:w="748" w:type="pct"/>
            <w:noWrap/>
          </w:tcPr>
          <w:p w14:paraId="39ED04DC" w14:textId="77777777" w:rsidR="00076AF3" w:rsidRPr="001600AD" w:rsidRDefault="00076AF3" w:rsidP="00BA4654">
            <w:r w:rsidRPr="001600AD">
              <w:t>54:04:010203:77</w:t>
            </w:r>
          </w:p>
        </w:tc>
        <w:tc>
          <w:tcPr>
            <w:tcW w:w="460" w:type="pct"/>
            <w:noWrap/>
          </w:tcPr>
          <w:p w14:paraId="54E0355A" w14:textId="77777777" w:rsidR="00076AF3" w:rsidRPr="001600AD" w:rsidRDefault="00076AF3" w:rsidP="00BA4654">
            <w:r w:rsidRPr="001600AD">
              <w:t>1902.00</w:t>
            </w:r>
          </w:p>
        </w:tc>
        <w:tc>
          <w:tcPr>
            <w:tcW w:w="877" w:type="pct"/>
            <w:noWrap/>
          </w:tcPr>
          <w:p w14:paraId="386B97D6" w14:textId="77777777" w:rsidR="00076AF3" w:rsidRPr="001600AD" w:rsidRDefault="00076AF3" w:rsidP="00BA4654">
            <w:r w:rsidRPr="001600AD">
              <w:t>Земли населенных пунктов</w:t>
            </w:r>
          </w:p>
        </w:tc>
        <w:tc>
          <w:tcPr>
            <w:tcW w:w="919" w:type="pct"/>
            <w:noWrap/>
          </w:tcPr>
          <w:p w14:paraId="12ACB3ED" w14:textId="77777777" w:rsidR="00076AF3" w:rsidRPr="001600AD" w:rsidRDefault="00076AF3" w:rsidP="00BA4654">
            <w:r w:rsidRPr="001600AD">
              <w:t>Для ведения личного подсобного хозяйства</w:t>
            </w:r>
          </w:p>
        </w:tc>
        <w:tc>
          <w:tcPr>
            <w:tcW w:w="877" w:type="pct"/>
            <w:noWrap/>
          </w:tcPr>
          <w:p w14:paraId="067F5402" w14:textId="77777777" w:rsidR="00076AF3" w:rsidRPr="001600AD" w:rsidRDefault="00076AF3" w:rsidP="00BA4654">
            <w:r w:rsidRPr="001600AD">
              <w:t>Земли населенных пунктов</w:t>
            </w:r>
          </w:p>
        </w:tc>
        <w:tc>
          <w:tcPr>
            <w:tcW w:w="919" w:type="pct"/>
            <w:noWrap/>
          </w:tcPr>
          <w:p w14:paraId="5DC67A16" w14:textId="77777777" w:rsidR="00076AF3" w:rsidRPr="001600AD" w:rsidRDefault="00076AF3" w:rsidP="00BA4654">
            <w:r w:rsidRPr="001600AD">
              <w:t>Для ведения личного подсобного хозяйства</w:t>
            </w:r>
          </w:p>
        </w:tc>
      </w:tr>
      <w:tr w:rsidR="00076AF3" w:rsidRPr="00936062" w14:paraId="56DEEDE3" w14:textId="77777777" w:rsidTr="00BF1336">
        <w:tc>
          <w:tcPr>
            <w:tcW w:w="199" w:type="pct"/>
            <w:noWrap/>
          </w:tcPr>
          <w:p w14:paraId="05F6E677" w14:textId="77777777" w:rsidR="00076AF3" w:rsidRPr="001600AD" w:rsidRDefault="00076AF3" w:rsidP="00BA4654">
            <w:r w:rsidRPr="001600AD">
              <w:t>395</w:t>
            </w:r>
          </w:p>
        </w:tc>
        <w:tc>
          <w:tcPr>
            <w:tcW w:w="748" w:type="pct"/>
            <w:noWrap/>
          </w:tcPr>
          <w:p w14:paraId="6BF4253D" w14:textId="77777777" w:rsidR="00076AF3" w:rsidRPr="001600AD" w:rsidRDefault="00076AF3" w:rsidP="00BA4654">
            <w:r w:rsidRPr="001600AD">
              <w:t>54:04:010203:78</w:t>
            </w:r>
          </w:p>
        </w:tc>
        <w:tc>
          <w:tcPr>
            <w:tcW w:w="460" w:type="pct"/>
            <w:noWrap/>
          </w:tcPr>
          <w:p w14:paraId="10459657" w14:textId="77777777" w:rsidR="00076AF3" w:rsidRPr="001600AD" w:rsidRDefault="00076AF3" w:rsidP="00BA4654">
            <w:r w:rsidRPr="001600AD">
              <w:t>1800.00</w:t>
            </w:r>
          </w:p>
        </w:tc>
        <w:tc>
          <w:tcPr>
            <w:tcW w:w="877" w:type="pct"/>
            <w:noWrap/>
          </w:tcPr>
          <w:p w14:paraId="58A540C6" w14:textId="77777777" w:rsidR="00076AF3" w:rsidRPr="001600AD" w:rsidRDefault="00076AF3" w:rsidP="00BA4654">
            <w:r w:rsidRPr="001600AD">
              <w:t>Земли населенных пунктов</w:t>
            </w:r>
          </w:p>
        </w:tc>
        <w:tc>
          <w:tcPr>
            <w:tcW w:w="919" w:type="pct"/>
            <w:noWrap/>
          </w:tcPr>
          <w:p w14:paraId="56B2DC79" w14:textId="77777777" w:rsidR="00076AF3" w:rsidRPr="001600AD" w:rsidRDefault="00076AF3" w:rsidP="00BA4654">
            <w:r w:rsidRPr="001600AD">
              <w:t>Для ведения личного подсобного хозяйства</w:t>
            </w:r>
          </w:p>
        </w:tc>
        <w:tc>
          <w:tcPr>
            <w:tcW w:w="877" w:type="pct"/>
            <w:noWrap/>
          </w:tcPr>
          <w:p w14:paraId="26C0E10E" w14:textId="77777777" w:rsidR="00076AF3" w:rsidRPr="001600AD" w:rsidRDefault="00076AF3" w:rsidP="00BA4654">
            <w:r w:rsidRPr="001600AD">
              <w:t>Земли населенных пунктов</w:t>
            </w:r>
          </w:p>
        </w:tc>
        <w:tc>
          <w:tcPr>
            <w:tcW w:w="919" w:type="pct"/>
            <w:noWrap/>
          </w:tcPr>
          <w:p w14:paraId="50869A6B" w14:textId="77777777" w:rsidR="00076AF3" w:rsidRPr="001600AD" w:rsidRDefault="00076AF3" w:rsidP="00BA4654">
            <w:r w:rsidRPr="001600AD">
              <w:t>Для ведения личного подсобного хозяйства</w:t>
            </w:r>
          </w:p>
        </w:tc>
      </w:tr>
      <w:tr w:rsidR="00076AF3" w:rsidRPr="00936062" w14:paraId="0ADBB6F6" w14:textId="77777777" w:rsidTr="00BF1336">
        <w:tc>
          <w:tcPr>
            <w:tcW w:w="199" w:type="pct"/>
            <w:noWrap/>
          </w:tcPr>
          <w:p w14:paraId="4158F056" w14:textId="77777777" w:rsidR="00076AF3" w:rsidRPr="001600AD" w:rsidRDefault="00076AF3" w:rsidP="00BA4654">
            <w:r w:rsidRPr="001600AD">
              <w:lastRenderedPageBreak/>
              <w:t>396</w:t>
            </w:r>
          </w:p>
        </w:tc>
        <w:tc>
          <w:tcPr>
            <w:tcW w:w="748" w:type="pct"/>
            <w:noWrap/>
          </w:tcPr>
          <w:p w14:paraId="0C08E90A" w14:textId="77777777" w:rsidR="00076AF3" w:rsidRPr="001600AD" w:rsidRDefault="00076AF3" w:rsidP="00BA4654">
            <w:r w:rsidRPr="001600AD">
              <w:t>54:04:010203:79</w:t>
            </w:r>
          </w:p>
        </w:tc>
        <w:tc>
          <w:tcPr>
            <w:tcW w:w="460" w:type="pct"/>
            <w:noWrap/>
          </w:tcPr>
          <w:p w14:paraId="4CE0D749" w14:textId="77777777" w:rsidR="00076AF3" w:rsidRPr="001600AD" w:rsidRDefault="00076AF3" w:rsidP="00BA4654">
            <w:r w:rsidRPr="001600AD">
              <w:t>2012.00</w:t>
            </w:r>
          </w:p>
        </w:tc>
        <w:tc>
          <w:tcPr>
            <w:tcW w:w="877" w:type="pct"/>
            <w:noWrap/>
          </w:tcPr>
          <w:p w14:paraId="68AFDD44" w14:textId="77777777" w:rsidR="00076AF3" w:rsidRPr="001600AD" w:rsidRDefault="00076AF3" w:rsidP="00BA4654">
            <w:r w:rsidRPr="001600AD">
              <w:t>Земли населенных пунктов</w:t>
            </w:r>
          </w:p>
        </w:tc>
        <w:tc>
          <w:tcPr>
            <w:tcW w:w="919" w:type="pct"/>
            <w:noWrap/>
          </w:tcPr>
          <w:p w14:paraId="3DC85A10" w14:textId="77777777" w:rsidR="00076AF3" w:rsidRPr="001600AD" w:rsidRDefault="00076AF3" w:rsidP="00BA4654">
            <w:r w:rsidRPr="001600AD">
              <w:t>Для ведения личного подсобного хозяйства</w:t>
            </w:r>
          </w:p>
        </w:tc>
        <w:tc>
          <w:tcPr>
            <w:tcW w:w="877" w:type="pct"/>
            <w:noWrap/>
          </w:tcPr>
          <w:p w14:paraId="4A33E1EB" w14:textId="77777777" w:rsidR="00076AF3" w:rsidRPr="001600AD" w:rsidRDefault="00076AF3" w:rsidP="00BA4654">
            <w:r w:rsidRPr="001600AD">
              <w:t>Земли населенных пунктов</w:t>
            </w:r>
          </w:p>
        </w:tc>
        <w:tc>
          <w:tcPr>
            <w:tcW w:w="919" w:type="pct"/>
            <w:noWrap/>
          </w:tcPr>
          <w:p w14:paraId="436EC080" w14:textId="77777777" w:rsidR="00076AF3" w:rsidRPr="001600AD" w:rsidRDefault="00076AF3" w:rsidP="00BA4654">
            <w:r w:rsidRPr="001600AD">
              <w:t>Для ведения личного подсобного хозяйства</w:t>
            </w:r>
          </w:p>
        </w:tc>
      </w:tr>
      <w:tr w:rsidR="00076AF3" w:rsidRPr="00936062" w14:paraId="51ADF9FC" w14:textId="77777777" w:rsidTr="00BF1336">
        <w:tc>
          <w:tcPr>
            <w:tcW w:w="199" w:type="pct"/>
            <w:noWrap/>
          </w:tcPr>
          <w:p w14:paraId="2A06A148" w14:textId="77777777" w:rsidR="00076AF3" w:rsidRPr="001600AD" w:rsidRDefault="00076AF3" w:rsidP="00BA4654">
            <w:r w:rsidRPr="001600AD">
              <w:t>397</w:t>
            </w:r>
          </w:p>
        </w:tc>
        <w:tc>
          <w:tcPr>
            <w:tcW w:w="748" w:type="pct"/>
            <w:noWrap/>
          </w:tcPr>
          <w:p w14:paraId="5B661D8C" w14:textId="77777777" w:rsidR="00076AF3" w:rsidRPr="001600AD" w:rsidRDefault="00076AF3" w:rsidP="00BA4654">
            <w:r w:rsidRPr="001600AD">
              <w:t>54:04:010203:8</w:t>
            </w:r>
          </w:p>
        </w:tc>
        <w:tc>
          <w:tcPr>
            <w:tcW w:w="460" w:type="pct"/>
            <w:noWrap/>
          </w:tcPr>
          <w:p w14:paraId="77886E41" w14:textId="77777777" w:rsidR="00076AF3" w:rsidRPr="001600AD" w:rsidRDefault="00076AF3" w:rsidP="00BA4654">
            <w:r w:rsidRPr="001600AD">
              <w:t>1583.00</w:t>
            </w:r>
          </w:p>
        </w:tc>
        <w:tc>
          <w:tcPr>
            <w:tcW w:w="877" w:type="pct"/>
            <w:noWrap/>
          </w:tcPr>
          <w:p w14:paraId="47FAB11E" w14:textId="77777777" w:rsidR="00076AF3" w:rsidRPr="001600AD" w:rsidRDefault="00076AF3" w:rsidP="00BA4654">
            <w:r w:rsidRPr="001600AD">
              <w:t>Земли населенных пунктов</w:t>
            </w:r>
          </w:p>
        </w:tc>
        <w:tc>
          <w:tcPr>
            <w:tcW w:w="919" w:type="pct"/>
            <w:noWrap/>
          </w:tcPr>
          <w:p w14:paraId="7769AF53" w14:textId="77777777" w:rsidR="00076AF3" w:rsidRPr="001600AD" w:rsidRDefault="00076AF3" w:rsidP="00BA4654">
            <w:r w:rsidRPr="001600AD">
              <w:t>Обслуживание жилого дома</w:t>
            </w:r>
          </w:p>
        </w:tc>
        <w:tc>
          <w:tcPr>
            <w:tcW w:w="877" w:type="pct"/>
            <w:noWrap/>
          </w:tcPr>
          <w:p w14:paraId="2C7804C8" w14:textId="77777777" w:rsidR="00076AF3" w:rsidRPr="001600AD" w:rsidRDefault="00076AF3" w:rsidP="00BA4654">
            <w:r w:rsidRPr="001600AD">
              <w:t>Земли населенных пунктов</w:t>
            </w:r>
          </w:p>
        </w:tc>
        <w:tc>
          <w:tcPr>
            <w:tcW w:w="919" w:type="pct"/>
            <w:noWrap/>
          </w:tcPr>
          <w:p w14:paraId="135C296D" w14:textId="77777777" w:rsidR="00076AF3" w:rsidRPr="001600AD" w:rsidRDefault="00076AF3" w:rsidP="00BA4654">
            <w:r w:rsidRPr="001600AD">
              <w:t>Обслуживание жилого дома</w:t>
            </w:r>
          </w:p>
        </w:tc>
      </w:tr>
      <w:tr w:rsidR="00076AF3" w:rsidRPr="00936062" w14:paraId="357A4A87" w14:textId="77777777" w:rsidTr="00BF1336">
        <w:tc>
          <w:tcPr>
            <w:tcW w:w="199" w:type="pct"/>
            <w:noWrap/>
          </w:tcPr>
          <w:p w14:paraId="1A5C2C04" w14:textId="77777777" w:rsidR="00076AF3" w:rsidRPr="001600AD" w:rsidRDefault="00076AF3" w:rsidP="00BA4654">
            <w:r w:rsidRPr="001600AD">
              <w:t>398</w:t>
            </w:r>
          </w:p>
        </w:tc>
        <w:tc>
          <w:tcPr>
            <w:tcW w:w="748" w:type="pct"/>
            <w:noWrap/>
          </w:tcPr>
          <w:p w14:paraId="5D114568" w14:textId="77777777" w:rsidR="00076AF3" w:rsidRPr="001600AD" w:rsidRDefault="00076AF3" w:rsidP="00BA4654">
            <w:r w:rsidRPr="001600AD">
              <w:t>54:04:010203:80</w:t>
            </w:r>
          </w:p>
        </w:tc>
        <w:tc>
          <w:tcPr>
            <w:tcW w:w="460" w:type="pct"/>
            <w:noWrap/>
          </w:tcPr>
          <w:p w14:paraId="7AA08A35" w14:textId="77777777" w:rsidR="00076AF3" w:rsidRPr="001600AD" w:rsidRDefault="00076AF3" w:rsidP="00BA4654">
            <w:r w:rsidRPr="001600AD">
              <w:t>1375.00</w:t>
            </w:r>
          </w:p>
        </w:tc>
        <w:tc>
          <w:tcPr>
            <w:tcW w:w="877" w:type="pct"/>
            <w:noWrap/>
          </w:tcPr>
          <w:p w14:paraId="7BE314E0" w14:textId="77777777" w:rsidR="00076AF3" w:rsidRPr="001600AD" w:rsidRDefault="00076AF3" w:rsidP="00BA4654">
            <w:r w:rsidRPr="001600AD">
              <w:t>Земли населенных пунктов</w:t>
            </w:r>
          </w:p>
        </w:tc>
        <w:tc>
          <w:tcPr>
            <w:tcW w:w="919" w:type="pct"/>
            <w:noWrap/>
          </w:tcPr>
          <w:p w14:paraId="51A4DEDE" w14:textId="77777777" w:rsidR="00076AF3" w:rsidRPr="001600AD" w:rsidRDefault="00076AF3" w:rsidP="00BA4654">
            <w:r w:rsidRPr="001600AD">
              <w:t>Для ведения личного подсобного хозяйства</w:t>
            </w:r>
          </w:p>
        </w:tc>
        <w:tc>
          <w:tcPr>
            <w:tcW w:w="877" w:type="pct"/>
            <w:noWrap/>
          </w:tcPr>
          <w:p w14:paraId="3D06D07A" w14:textId="77777777" w:rsidR="00076AF3" w:rsidRPr="001600AD" w:rsidRDefault="00076AF3" w:rsidP="00BA4654">
            <w:r w:rsidRPr="001600AD">
              <w:t>Земли населенных пунктов</w:t>
            </w:r>
          </w:p>
        </w:tc>
        <w:tc>
          <w:tcPr>
            <w:tcW w:w="919" w:type="pct"/>
            <w:noWrap/>
          </w:tcPr>
          <w:p w14:paraId="4978AC64" w14:textId="77777777" w:rsidR="00076AF3" w:rsidRPr="001600AD" w:rsidRDefault="00076AF3" w:rsidP="00BA4654">
            <w:r w:rsidRPr="001600AD">
              <w:t>Для ведения личного подсобного хозяйства</w:t>
            </w:r>
          </w:p>
        </w:tc>
      </w:tr>
      <w:tr w:rsidR="00076AF3" w:rsidRPr="00936062" w14:paraId="563C2A16" w14:textId="77777777" w:rsidTr="00BF1336">
        <w:tc>
          <w:tcPr>
            <w:tcW w:w="199" w:type="pct"/>
            <w:noWrap/>
          </w:tcPr>
          <w:p w14:paraId="2F89DA7C" w14:textId="77777777" w:rsidR="00076AF3" w:rsidRPr="001600AD" w:rsidRDefault="00076AF3" w:rsidP="00BA4654">
            <w:r w:rsidRPr="001600AD">
              <w:t>399</w:t>
            </w:r>
          </w:p>
        </w:tc>
        <w:tc>
          <w:tcPr>
            <w:tcW w:w="748" w:type="pct"/>
            <w:noWrap/>
          </w:tcPr>
          <w:p w14:paraId="568F9EC9" w14:textId="77777777" w:rsidR="00076AF3" w:rsidRPr="001600AD" w:rsidRDefault="00076AF3" w:rsidP="00BA4654">
            <w:r w:rsidRPr="001600AD">
              <w:t>54:04:010203:81</w:t>
            </w:r>
          </w:p>
        </w:tc>
        <w:tc>
          <w:tcPr>
            <w:tcW w:w="460" w:type="pct"/>
            <w:noWrap/>
          </w:tcPr>
          <w:p w14:paraId="5ECB79C2" w14:textId="77777777" w:rsidR="00076AF3" w:rsidRPr="001600AD" w:rsidRDefault="00076AF3" w:rsidP="00BA4654">
            <w:r w:rsidRPr="001600AD">
              <w:t>872.00</w:t>
            </w:r>
          </w:p>
        </w:tc>
        <w:tc>
          <w:tcPr>
            <w:tcW w:w="877" w:type="pct"/>
            <w:noWrap/>
          </w:tcPr>
          <w:p w14:paraId="3F0AE12B" w14:textId="77777777" w:rsidR="00076AF3" w:rsidRPr="001600AD" w:rsidRDefault="00076AF3" w:rsidP="00BA4654">
            <w:r w:rsidRPr="001600AD">
              <w:t>Земли населенных пунктов</w:t>
            </w:r>
          </w:p>
        </w:tc>
        <w:tc>
          <w:tcPr>
            <w:tcW w:w="919" w:type="pct"/>
            <w:noWrap/>
          </w:tcPr>
          <w:p w14:paraId="1F6CF25C" w14:textId="77777777" w:rsidR="00076AF3" w:rsidRPr="001600AD" w:rsidRDefault="00076AF3" w:rsidP="00BA4654">
            <w:r w:rsidRPr="001600AD">
              <w:t>Для ведения личного подсобного хозяйства</w:t>
            </w:r>
          </w:p>
        </w:tc>
        <w:tc>
          <w:tcPr>
            <w:tcW w:w="877" w:type="pct"/>
            <w:noWrap/>
          </w:tcPr>
          <w:p w14:paraId="319A6EB1" w14:textId="77777777" w:rsidR="00076AF3" w:rsidRPr="001600AD" w:rsidRDefault="00076AF3" w:rsidP="00BA4654">
            <w:r w:rsidRPr="001600AD">
              <w:t>Земли населенных пунктов</w:t>
            </w:r>
          </w:p>
        </w:tc>
        <w:tc>
          <w:tcPr>
            <w:tcW w:w="919" w:type="pct"/>
            <w:noWrap/>
          </w:tcPr>
          <w:p w14:paraId="0C9549C8" w14:textId="77777777" w:rsidR="00076AF3" w:rsidRPr="001600AD" w:rsidRDefault="00076AF3" w:rsidP="00BA4654">
            <w:r w:rsidRPr="001600AD">
              <w:t>Для ведения личного подсобного хозяйства</w:t>
            </w:r>
          </w:p>
        </w:tc>
      </w:tr>
      <w:tr w:rsidR="00076AF3" w:rsidRPr="00936062" w14:paraId="375C4A17" w14:textId="77777777" w:rsidTr="00BF1336">
        <w:tc>
          <w:tcPr>
            <w:tcW w:w="199" w:type="pct"/>
            <w:noWrap/>
          </w:tcPr>
          <w:p w14:paraId="5D27832E" w14:textId="77777777" w:rsidR="00076AF3" w:rsidRPr="001600AD" w:rsidRDefault="00076AF3" w:rsidP="00BA4654">
            <w:r w:rsidRPr="001600AD">
              <w:t>400</w:t>
            </w:r>
          </w:p>
        </w:tc>
        <w:tc>
          <w:tcPr>
            <w:tcW w:w="748" w:type="pct"/>
            <w:noWrap/>
          </w:tcPr>
          <w:p w14:paraId="4FE058D9" w14:textId="77777777" w:rsidR="00076AF3" w:rsidRPr="001600AD" w:rsidRDefault="00076AF3" w:rsidP="00BA4654">
            <w:r w:rsidRPr="001600AD">
              <w:t>54:04:010203:82</w:t>
            </w:r>
          </w:p>
        </w:tc>
        <w:tc>
          <w:tcPr>
            <w:tcW w:w="460" w:type="pct"/>
            <w:noWrap/>
          </w:tcPr>
          <w:p w14:paraId="6CBD4E34" w14:textId="77777777" w:rsidR="00076AF3" w:rsidRPr="001600AD" w:rsidRDefault="00076AF3" w:rsidP="00BA4654">
            <w:r w:rsidRPr="001600AD">
              <w:t>672.00</w:t>
            </w:r>
          </w:p>
        </w:tc>
        <w:tc>
          <w:tcPr>
            <w:tcW w:w="877" w:type="pct"/>
            <w:noWrap/>
          </w:tcPr>
          <w:p w14:paraId="356E04C5" w14:textId="77777777" w:rsidR="00076AF3" w:rsidRPr="001600AD" w:rsidRDefault="00076AF3" w:rsidP="00BA4654">
            <w:r w:rsidRPr="001600AD">
              <w:t>Земли населенных пунктов</w:t>
            </w:r>
          </w:p>
        </w:tc>
        <w:tc>
          <w:tcPr>
            <w:tcW w:w="919" w:type="pct"/>
            <w:noWrap/>
          </w:tcPr>
          <w:p w14:paraId="58B9D859" w14:textId="77777777" w:rsidR="00076AF3" w:rsidRPr="001600AD" w:rsidRDefault="00076AF3" w:rsidP="00BA4654">
            <w:r w:rsidRPr="001600AD">
              <w:t>Для ведения личного подсобного хозяйства</w:t>
            </w:r>
          </w:p>
        </w:tc>
        <w:tc>
          <w:tcPr>
            <w:tcW w:w="877" w:type="pct"/>
            <w:noWrap/>
          </w:tcPr>
          <w:p w14:paraId="6CADC5EA" w14:textId="77777777" w:rsidR="00076AF3" w:rsidRPr="001600AD" w:rsidRDefault="00076AF3" w:rsidP="00BA4654">
            <w:r w:rsidRPr="001600AD">
              <w:t>Земли населенных пунктов</w:t>
            </w:r>
          </w:p>
        </w:tc>
        <w:tc>
          <w:tcPr>
            <w:tcW w:w="919" w:type="pct"/>
            <w:noWrap/>
          </w:tcPr>
          <w:p w14:paraId="618E9E50" w14:textId="77777777" w:rsidR="00076AF3" w:rsidRPr="001600AD" w:rsidRDefault="00076AF3" w:rsidP="00BA4654">
            <w:r w:rsidRPr="001600AD">
              <w:t>Для ведения личного подсобного хозяйства</w:t>
            </w:r>
          </w:p>
        </w:tc>
      </w:tr>
      <w:tr w:rsidR="00076AF3" w:rsidRPr="00936062" w14:paraId="779CF61E" w14:textId="77777777" w:rsidTr="00BF1336">
        <w:tc>
          <w:tcPr>
            <w:tcW w:w="199" w:type="pct"/>
            <w:noWrap/>
          </w:tcPr>
          <w:p w14:paraId="6A9324D4" w14:textId="77777777" w:rsidR="00076AF3" w:rsidRPr="001600AD" w:rsidRDefault="00076AF3" w:rsidP="00BA4654">
            <w:r w:rsidRPr="001600AD">
              <w:t>401</w:t>
            </w:r>
          </w:p>
        </w:tc>
        <w:tc>
          <w:tcPr>
            <w:tcW w:w="748" w:type="pct"/>
            <w:noWrap/>
          </w:tcPr>
          <w:p w14:paraId="29F8B601" w14:textId="77777777" w:rsidR="00076AF3" w:rsidRPr="001600AD" w:rsidRDefault="00076AF3" w:rsidP="00BA4654">
            <w:r w:rsidRPr="001600AD">
              <w:t>54:04:010203:84</w:t>
            </w:r>
          </w:p>
        </w:tc>
        <w:tc>
          <w:tcPr>
            <w:tcW w:w="460" w:type="pct"/>
            <w:noWrap/>
          </w:tcPr>
          <w:p w14:paraId="456B07CC" w14:textId="77777777" w:rsidR="00076AF3" w:rsidRPr="001600AD" w:rsidRDefault="00076AF3" w:rsidP="00BA4654">
            <w:r w:rsidRPr="001600AD">
              <w:t>1602.00</w:t>
            </w:r>
          </w:p>
        </w:tc>
        <w:tc>
          <w:tcPr>
            <w:tcW w:w="877" w:type="pct"/>
            <w:noWrap/>
          </w:tcPr>
          <w:p w14:paraId="3617093B" w14:textId="77777777" w:rsidR="00076AF3" w:rsidRPr="001600AD" w:rsidRDefault="00076AF3" w:rsidP="00BA4654">
            <w:r w:rsidRPr="001600AD">
              <w:t>Земли населенных пунктов</w:t>
            </w:r>
          </w:p>
        </w:tc>
        <w:tc>
          <w:tcPr>
            <w:tcW w:w="919" w:type="pct"/>
            <w:noWrap/>
          </w:tcPr>
          <w:p w14:paraId="2CC9FA65" w14:textId="77777777" w:rsidR="00076AF3" w:rsidRPr="001600AD" w:rsidRDefault="00076AF3" w:rsidP="00BA4654">
            <w:r w:rsidRPr="001600AD">
              <w:t>Для ведения личного подсобного хозяйства</w:t>
            </w:r>
          </w:p>
        </w:tc>
        <w:tc>
          <w:tcPr>
            <w:tcW w:w="877" w:type="pct"/>
            <w:noWrap/>
          </w:tcPr>
          <w:p w14:paraId="5B97C5FD" w14:textId="77777777" w:rsidR="00076AF3" w:rsidRPr="001600AD" w:rsidRDefault="00076AF3" w:rsidP="00BA4654">
            <w:r w:rsidRPr="001600AD">
              <w:t>Земли населенных пунктов</w:t>
            </w:r>
          </w:p>
        </w:tc>
        <w:tc>
          <w:tcPr>
            <w:tcW w:w="919" w:type="pct"/>
            <w:noWrap/>
          </w:tcPr>
          <w:p w14:paraId="689357D2" w14:textId="77777777" w:rsidR="00076AF3" w:rsidRPr="001600AD" w:rsidRDefault="00076AF3" w:rsidP="00BA4654">
            <w:r w:rsidRPr="001600AD">
              <w:t>Для ведения личного подсобного хозяйства</w:t>
            </w:r>
          </w:p>
        </w:tc>
      </w:tr>
      <w:tr w:rsidR="00076AF3" w:rsidRPr="00936062" w14:paraId="60FDF63A" w14:textId="77777777" w:rsidTr="00BF1336">
        <w:tc>
          <w:tcPr>
            <w:tcW w:w="199" w:type="pct"/>
            <w:noWrap/>
          </w:tcPr>
          <w:p w14:paraId="5B9ACD24" w14:textId="77777777" w:rsidR="00076AF3" w:rsidRPr="001600AD" w:rsidRDefault="00076AF3" w:rsidP="00BA4654">
            <w:r w:rsidRPr="001600AD">
              <w:t>402</w:t>
            </w:r>
          </w:p>
        </w:tc>
        <w:tc>
          <w:tcPr>
            <w:tcW w:w="748" w:type="pct"/>
            <w:noWrap/>
          </w:tcPr>
          <w:p w14:paraId="5CBCBBD0" w14:textId="77777777" w:rsidR="00076AF3" w:rsidRPr="001600AD" w:rsidRDefault="00076AF3" w:rsidP="00BA4654">
            <w:r w:rsidRPr="001600AD">
              <w:t>54:04:010203:85</w:t>
            </w:r>
          </w:p>
        </w:tc>
        <w:tc>
          <w:tcPr>
            <w:tcW w:w="460" w:type="pct"/>
            <w:noWrap/>
          </w:tcPr>
          <w:p w14:paraId="4F7DFD51" w14:textId="77777777" w:rsidR="00076AF3" w:rsidRPr="001600AD" w:rsidRDefault="00076AF3" w:rsidP="00BA4654">
            <w:r w:rsidRPr="001600AD">
              <w:t>2073.00</w:t>
            </w:r>
          </w:p>
        </w:tc>
        <w:tc>
          <w:tcPr>
            <w:tcW w:w="877" w:type="pct"/>
            <w:noWrap/>
          </w:tcPr>
          <w:p w14:paraId="2F6BF5B4" w14:textId="77777777" w:rsidR="00076AF3" w:rsidRPr="001600AD" w:rsidRDefault="00076AF3" w:rsidP="00BA4654">
            <w:r w:rsidRPr="001600AD">
              <w:t>Земли населенных пунктов</w:t>
            </w:r>
          </w:p>
        </w:tc>
        <w:tc>
          <w:tcPr>
            <w:tcW w:w="919" w:type="pct"/>
            <w:noWrap/>
          </w:tcPr>
          <w:p w14:paraId="5BBDB5BC"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17F1C1BE" w14:textId="77777777" w:rsidR="00076AF3" w:rsidRPr="001600AD" w:rsidRDefault="00076AF3" w:rsidP="00BA4654">
            <w:r w:rsidRPr="001600AD">
              <w:t>Земли населенных пунктов</w:t>
            </w:r>
          </w:p>
        </w:tc>
        <w:tc>
          <w:tcPr>
            <w:tcW w:w="919" w:type="pct"/>
            <w:noWrap/>
          </w:tcPr>
          <w:p w14:paraId="30A264B3"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6D7778F3" w14:textId="77777777" w:rsidTr="00BF1336">
        <w:tc>
          <w:tcPr>
            <w:tcW w:w="199" w:type="pct"/>
            <w:noWrap/>
          </w:tcPr>
          <w:p w14:paraId="09DBE8B0" w14:textId="77777777" w:rsidR="00076AF3" w:rsidRPr="001600AD" w:rsidRDefault="00076AF3" w:rsidP="00BA4654">
            <w:r w:rsidRPr="001600AD">
              <w:t>403</w:t>
            </w:r>
          </w:p>
        </w:tc>
        <w:tc>
          <w:tcPr>
            <w:tcW w:w="748" w:type="pct"/>
            <w:noWrap/>
          </w:tcPr>
          <w:p w14:paraId="547A64B4" w14:textId="77777777" w:rsidR="00076AF3" w:rsidRPr="001600AD" w:rsidRDefault="00076AF3" w:rsidP="00BA4654">
            <w:r w:rsidRPr="001600AD">
              <w:t>54:04:010203:86</w:t>
            </w:r>
          </w:p>
        </w:tc>
        <w:tc>
          <w:tcPr>
            <w:tcW w:w="460" w:type="pct"/>
            <w:noWrap/>
          </w:tcPr>
          <w:p w14:paraId="76763324" w14:textId="77777777" w:rsidR="00076AF3" w:rsidRPr="001600AD" w:rsidRDefault="00076AF3" w:rsidP="00BA4654">
            <w:r w:rsidRPr="001600AD">
              <w:t>1634.00</w:t>
            </w:r>
          </w:p>
        </w:tc>
        <w:tc>
          <w:tcPr>
            <w:tcW w:w="877" w:type="pct"/>
            <w:noWrap/>
          </w:tcPr>
          <w:p w14:paraId="2F94DF8B" w14:textId="77777777" w:rsidR="00076AF3" w:rsidRPr="001600AD" w:rsidRDefault="00076AF3" w:rsidP="00BA4654">
            <w:r w:rsidRPr="001600AD">
              <w:t>Земли населенных пунктов</w:t>
            </w:r>
          </w:p>
        </w:tc>
        <w:tc>
          <w:tcPr>
            <w:tcW w:w="919" w:type="pct"/>
            <w:noWrap/>
          </w:tcPr>
          <w:p w14:paraId="7D50ADE3" w14:textId="77777777" w:rsidR="00076AF3" w:rsidRPr="001600AD" w:rsidRDefault="00076AF3" w:rsidP="00BA4654">
            <w:r w:rsidRPr="001600AD">
              <w:t>Для ведения личного подсобного хозяйства</w:t>
            </w:r>
          </w:p>
        </w:tc>
        <w:tc>
          <w:tcPr>
            <w:tcW w:w="877" w:type="pct"/>
            <w:noWrap/>
          </w:tcPr>
          <w:p w14:paraId="1B2BC7DE" w14:textId="77777777" w:rsidR="00076AF3" w:rsidRPr="001600AD" w:rsidRDefault="00076AF3" w:rsidP="00BA4654">
            <w:r w:rsidRPr="001600AD">
              <w:t>Земли населенных пунктов</w:t>
            </w:r>
          </w:p>
        </w:tc>
        <w:tc>
          <w:tcPr>
            <w:tcW w:w="919" w:type="pct"/>
            <w:noWrap/>
          </w:tcPr>
          <w:p w14:paraId="799F406C" w14:textId="77777777" w:rsidR="00076AF3" w:rsidRPr="001600AD" w:rsidRDefault="00076AF3" w:rsidP="00BA4654">
            <w:r w:rsidRPr="001600AD">
              <w:t>Для ведения личного подсобного хозяйства</w:t>
            </w:r>
          </w:p>
        </w:tc>
      </w:tr>
      <w:tr w:rsidR="00076AF3" w:rsidRPr="00936062" w14:paraId="6B36F6B4" w14:textId="77777777" w:rsidTr="00BF1336">
        <w:tc>
          <w:tcPr>
            <w:tcW w:w="199" w:type="pct"/>
            <w:noWrap/>
          </w:tcPr>
          <w:p w14:paraId="1B67FD16" w14:textId="77777777" w:rsidR="00076AF3" w:rsidRPr="001600AD" w:rsidRDefault="00076AF3" w:rsidP="00BA4654">
            <w:r w:rsidRPr="001600AD">
              <w:t>404</w:t>
            </w:r>
          </w:p>
        </w:tc>
        <w:tc>
          <w:tcPr>
            <w:tcW w:w="748" w:type="pct"/>
            <w:noWrap/>
          </w:tcPr>
          <w:p w14:paraId="7F6503BD" w14:textId="77777777" w:rsidR="00076AF3" w:rsidRPr="001600AD" w:rsidRDefault="00076AF3" w:rsidP="00BA4654">
            <w:r w:rsidRPr="001600AD">
              <w:t>54:04:010203:87</w:t>
            </w:r>
          </w:p>
        </w:tc>
        <w:tc>
          <w:tcPr>
            <w:tcW w:w="460" w:type="pct"/>
            <w:noWrap/>
          </w:tcPr>
          <w:p w14:paraId="614D6630" w14:textId="77777777" w:rsidR="00076AF3" w:rsidRPr="001600AD" w:rsidRDefault="00076AF3" w:rsidP="00BA4654">
            <w:r w:rsidRPr="001600AD">
              <w:t>1603.00</w:t>
            </w:r>
          </w:p>
        </w:tc>
        <w:tc>
          <w:tcPr>
            <w:tcW w:w="877" w:type="pct"/>
            <w:noWrap/>
          </w:tcPr>
          <w:p w14:paraId="71563B71" w14:textId="77777777" w:rsidR="00076AF3" w:rsidRPr="001600AD" w:rsidRDefault="00076AF3" w:rsidP="00BA4654">
            <w:r w:rsidRPr="001600AD">
              <w:t>Земли населенных пунктов</w:t>
            </w:r>
          </w:p>
        </w:tc>
        <w:tc>
          <w:tcPr>
            <w:tcW w:w="919" w:type="pct"/>
            <w:noWrap/>
          </w:tcPr>
          <w:p w14:paraId="14334F7F" w14:textId="77777777" w:rsidR="00076AF3" w:rsidRPr="001600AD" w:rsidRDefault="00076AF3" w:rsidP="00BA4654">
            <w:r w:rsidRPr="001600AD">
              <w:t>для ведения подсобного хозяйства</w:t>
            </w:r>
          </w:p>
        </w:tc>
        <w:tc>
          <w:tcPr>
            <w:tcW w:w="877" w:type="pct"/>
            <w:noWrap/>
          </w:tcPr>
          <w:p w14:paraId="0F7D6EEA" w14:textId="77777777" w:rsidR="00076AF3" w:rsidRPr="001600AD" w:rsidRDefault="00076AF3" w:rsidP="00BA4654">
            <w:r w:rsidRPr="001600AD">
              <w:t>Земли населенных пунктов</w:t>
            </w:r>
          </w:p>
        </w:tc>
        <w:tc>
          <w:tcPr>
            <w:tcW w:w="919" w:type="pct"/>
            <w:noWrap/>
          </w:tcPr>
          <w:p w14:paraId="5A14CE30" w14:textId="77777777" w:rsidR="00076AF3" w:rsidRPr="001600AD" w:rsidRDefault="00076AF3" w:rsidP="00BA4654">
            <w:r w:rsidRPr="001600AD">
              <w:t>для ведения подсобного хозяйства</w:t>
            </w:r>
          </w:p>
        </w:tc>
      </w:tr>
      <w:tr w:rsidR="00076AF3" w:rsidRPr="00936062" w14:paraId="4F666475" w14:textId="77777777" w:rsidTr="00BF1336">
        <w:tc>
          <w:tcPr>
            <w:tcW w:w="199" w:type="pct"/>
            <w:noWrap/>
          </w:tcPr>
          <w:p w14:paraId="36A34D7A" w14:textId="77777777" w:rsidR="00076AF3" w:rsidRPr="001600AD" w:rsidRDefault="00076AF3" w:rsidP="00BA4654">
            <w:r w:rsidRPr="001600AD">
              <w:t>405</w:t>
            </w:r>
          </w:p>
        </w:tc>
        <w:tc>
          <w:tcPr>
            <w:tcW w:w="748" w:type="pct"/>
            <w:noWrap/>
          </w:tcPr>
          <w:p w14:paraId="31E0255A" w14:textId="77777777" w:rsidR="00076AF3" w:rsidRPr="001600AD" w:rsidRDefault="00076AF3" w:rsidP="00BA4654">
            <w:r w:rsidRPr="001600AD">
              <w:t>54:04:010203:9</w:t>
            </w:r>
          </w:p>
        </w:tc>
        <w:tc>
          <w:tcPr>
            <w:tcW w:w="460" w:type="pct"/>
            <w:noWrap/>
          </w:tcPr>
          <w:p w14:paraId="7F05B3F9" w14:textId="77777777" w:rsidR="00076AF3" w:rsidRPr="001600AD" w:rsidRDefault="00076AF3" w:rsidP="00BA4654">
            <w:r w:rsidRPr="001600AD">
              <w:t>1266.00</w:t>
            </w:r>
          </w:p>
        </w:tc>
        <w:tc>
          <w:tcPr>
            <w:tcW w:w="877" w:type="pct"/>
            <w:noWrap/>
          </w:tcPr>
          <w:p w14:paraId="18D66633" w14:textId="77777777" w:rsidR="00076AF3" w:rsidRPr="001600AD" w:rsidRDefault="00076AF3" w:rsidP="00BA4654">
            <w:r w:rsidRPr="001600AD">
              <w:t>Земли населенных пунктов</w:t>
            </w:r>
          </w:p>
        </w:tc>
        <w:tc>
          <w:tcPr>
            <w:tcW w:w="919" w:type="pct"/>
            <w:noWrap/>
          </w:tcPr>
          <w:p w14:paraId="741B670D" w14:textId="77777777" w:rsidR="00076AF3" w:rsidRPr="001600AD" w:rsidRDefault="00076AF3" w:rsidP="00BA4654">
            <w:r w:rsidRPr="001600AD">
              <w:t>Для ведения личного подсобного хозяйства</w:t>
            </w:r>
          </w:p>
        </w:tc>
        <w:tc>
          <w:tcPr>
            <w:tcW w:w="877" w:type="pct"/>
            <w:noWrap/>
          </w:tcPr>
          <w:p w14:paraId="5A4D4439" w14:textId="77777777" w:rsidR="00076AF3" w:rsidRPr="001600AD" w:rsidRDefault="00076AF3" w:rsidP="00BA4654">
            <w:r w:rsidRPr="001600AD">
              <w:t>Земли населенных пунктов</w:t>
            </w:r>
          </w:p>
        </w:tc>
        <w:tc>
          <w:tcPr>
            <w:tcW w:w="919" w:type="pct"/>
            <w:noWrap/>
          </w:tcPr>
          <w:p w14:paraId="613F2B20" w14:textId="77777777" w:rsidR="00076AF3" w:rsidRPr="001600AD" w:rsidRDefault="00076AF3" w:rsidP="00BA4654">
            <w:r w:rsidRPr="001600AD">
              <w:t>Для ведения личного подсобного хозяйства</w:t>
            </w:r>
          </w:p>
        </w:tc>
      </w:tr>
      <w:tr w:rsidR="00076AF3" w:rsidRPr="00936062" w14:paraId="007286F1" w14:textId="77777777" w:rsidTr="00BF1336">
        <w:tc>
          <w:tcPr>
            <w:tcW w:w="199" w:type="pct"/>
            <w:noWrap/>
          </w:tcPr>
          <w:p w14:paraId="2628C3AF" w14:textId="77777777" w:rsidR="00076AF3" w:rsidRPr="001600AD" w:rsidRDefault="00076AF3" w:rsidP="00BA4654">
            <w:r w:rsidRPr="001600AD">
              <w:t>406</w:t>
            </w:r>
          </w:p>
        </w:tc>
        <w:tc>
          <w:tcPr>
            <w:tcW w:w="748" w:type="pct"/>
            <w:noWrap/>
          </w:tcPr>
          <w:p w14:paraId="04E7C8A0" w14:textId="77777777" w:rsidR="00076AF3" w:rsidRPr="001600AD" w:rsidRDefault="00076AF3" w:rsidP="00BA4654">
            <w:r w:rsidRPr="001600AD">
              <w:t>54:04:010203:92</w:t>
            </w:r>
          </w:p>
        </w:tc>
        <w:tc>
          <w:tcPr>
            <w:tcW w:w="460" w:type="pct"/>
            <w:noWrap/>
          </w:tcPr>
          <w:p w14:paraId="4B085081" w14:textId="77777777" w:rsidR="00076AF3" w:rsidRPr="001600AD" w:rsidRDefault="00076AF3" w:rsidP="00BA4654">
            <w:r w:rsidRPr="001600AD">
              <w:t>485.00</w:t>
            </w:r>
          </w:p>
        </w:tc>
        <w:tc>
          <w:tcPr>
            <w:tcW w:w="877" w:type="pct"/>
            <w:noWrap/>
          </w:tcPr>
          <w:p w14:paraId="19054F6A" w14:textId="77777777" w:rsidR="00076AF3" w:rsidRPr="001600AD" w:rsidRDefault="00076AF3" w:rsidP="00BA4654">
            <w:r w:rsidRPr="001600AD">
              <w:t>Земли населенных пунктов</w:t>
            </w:r>
          </w:p>
        </w:tc>
        <w:tc>
          <w:tcPr>
            <w:tcW w:w="919" w:type="pct"/>
            <w:noWrap/>
          </w:tcPr>
          <w:p w14:paraId="7BC45438" w14:textId="77777777" w:rsidR="00076AF3" w:rsidRPr="001600AD" w:rsidRDefault="00076AF3" w:rsidP="00BA4654">
            <w:r w:rsidRPr="001600AD">
              <w:t>для эксплуатации и обслуживания здания</w:t>
            </w:r>
          </w:p>
        </w:tc>
        <w:tc>
          <w:tcPr>
            <w:tcW w:w="877" w:type="pct"/>
            <w:noWrap/>
          </w:tcPr>
          <w:p w14:paraId="35DFE9D2" w14:textId="77777777" w:rsidR="00076AF3" w:rsidRPr="001600AD" w:rsidRDefault="00076AF3" w:rsidP="00BA4654">
            <w:r w:rsidRPr="001600AD">
              <w:t>Земли населенных пунктов</w:t>
            </w:r>
          </w:p>
        </w:tc>
        <w:tc>
          <w:tcPr>
            <w:tcW w:w="919" w:type="pct"/>
            <w:noWrap/>
          </w:tcPr>
          <w:p w14:paraId="6A19F255" w14:textId="77777777" w:rsidR="00076AF3" w:rsidRPr="001600AD" w:rsidRDefault="00076AF3" w:rsidP="00BA4654">
            <w:r w:rsidRPr="001600AD">
              <w:t>для эксплуатации и обслуживания здания</w:t>
            </w:r>
          </w:p>
        </w:tc>
      </w:tr>
      <w:tr w:rsidR="00076AF3" w:rsidRPr="00936062" w14:paraId="05E055EC" w14:textId="77777777" w:rsidTr="00BF1336">
        <w:tc>
          <w:tcPr>
            <w:tcW w:w="199" w:type="pct"/>
            <w:noWrap/>
          </w:tcPr>
          <w:p w14:paraId="44AF79C8" w14:textId="77777777" w:rsidR="00076AF3" w:rsidRPr="001600AD" w:rsidRDefault="00076AF3" w:rsidP="00BA4654">
            <w:r w:rsidRPr="001600AD">
              <w:t>407</w:t>
            </w:r>
          </w:p>
        </w:tc>
        <w:tc>
          <w:tcPr>
            <w:tcW w:w="748" w:type="pct"/>
            <w:noWrap/>
          </w:tcPr>
          <w:p w14:paraId="1ADFCA45" w14:textId="77777777" w:rsidR="00076AF3" w:rsidRPr="001600AD" w:rsidRDefault="00076AF3" w:rsidP="00BA4654">
            <w:r w:rsidRPr="001600AD">
              <w:t>54:04:010203:94</w:t>
            </w:r>
          </w:p>
        </w:tc>
        <w:tc>
          <w:tcPr>
            <w:tcW w:w="460" w:type="pct"/>
            <w:noWrap/>
          </w:tcPr>
          <w:p w14:paraId="165F8B7E" w14:textId="77777777" w:rsidR="00076AF3" w:rsidRPr="001600AD" w:rsidRDefault="00076AF3" w:rsidP="00BA4654">
            <w:r w:rsidRPr="001600AD">
              <w:t>3129.00</w:t>
            </w:r>
          </w:p>
        </w:tc>
        <w:tc>
          <w:tcPr>
            <w:tcW w:w="877" w:type="pct"/>
            <w:noWrap/>
          </w:tcPr>
          <w:p w14:paraId="6A770CC1" w14:textId="77777777" w:rsidR="00076AF3" w:rsidRPr="001600AD" w:rsidRDefault="00076AF3" w:rsidP="00BA4654">
            <w:r w:rsidRPr="001600AD">
              <w:t>Земли населенных пунктов</w:t>
            </w:r>
          </w:p>
        </w:tc>
        <w:tc>
          <w:tcPr>
            <w:tcW w:w="919" w:type="pct"/>
            <w:noWrap/>
          </w:tcPr>
          <w:p w14:paraId="743139DA" w14:textId="77777777" w:rsidR="00076AF3" w:rsidRPr="001600AD" w:rsidRDefault="00076AF3" w:rsidP="00BA4654">
            <w:r w:rsidRPr="001600AD">
              <w:t>Земельные участки (территории) общего пользования</w:t>
            </w:r>
          </w:p>
        </w:tc>
        <w:tc>
          <w:tcPr>
            <w:tcW w:w="877" w:type="pct"/>
            <w:noWrap/>
          </w:tcPr>
          <w:p w14:paraId="1F85560F" w14:textId="77777777" w:rsidR="00076AF3" w:rsidRPr="001600AD" w:rsidRDefault="00076AF3" w:rsidP="00BA4654">
            <w:r w:rsidRPr="001600AD">
              <w:t>Земли населенных пунктов</w:t>
            </w:r>
          </w:p>
        </w:tc>
        <w:tc>
          <w:tcPr>
            <w:tcW w:w="919" w:type="pct"/>
            <w:noWrap/>
          </w:tcPr>
          <w:p w14:paraId="59434CA6" w14:textId="77777777" w:rsidR="00076AF3" w:rsidRPr="001600AD" w:rsidRDefault="00076AF3" w:rsidP="00BA4654">
            <w:r w:rsidRPr="001600AD">
              <w:t>Земельные участки (территории) общего пользования</w:t>
            </w:r>
          </w:p>
        </w:tc>
      </w:tr>
      <w:tr w:rsidR="00076AF3" w:rsidRPr="00936062" w14:paraId="0D96784E" w14:textId="77777777" w:rsidTr="00BF1336">
        <w:tc>
          <w:tcPr>
            <w:tcW w:w="199" w:type="pct"/>
            <w:noWrap/>
          </w:tcPr>
          <w:p w14:paraId="0A4CFB81" w14:textId="77777777" w:rsidR="00076AF3" w:rsidRPr="001600AD" w:rsidRDefault="00076AF3" w:rsidP="00BA4654">
            <w:r w:rsidRPr="001600AD">
              <w:t>408</w:t>
            </w:r>
          </w:p>
        </w:tc>
        <w:tc>
          <w:tcPr>
            <w:tcW w:w="748" w:type="pct"/>
            <w:noWrap/>
          </w:tcPr>
          <w:p w14:paraId="46594341" w14:textId="77777777" w:rsidR="00076AF3" w:rsidRPr="001600AD" w:rsidRDefault="00076AF3" w:rsidP="00BA4654">
            <w:r w:rsidRPr="001600AD">
              <w:t>54:04:010203:95</w:t>
            </w:r>
          </w:p>
        </w:tc>
        <w:tc>
          <w:tcPr>
            <w:tcW w:w="460" w:type="pct"/>
            <w:noWrap/>
          </w:tcPr>
          <w:p w14:paraId="6975E1B6" w14:textId="77777777" w:rsidR="00076AF3" w:rsidRPr="001600AD" w:rsidRDefault="00076AF3" w:rsidP="00BA4654">
            <w:r w:rsidRPr="001600AD">
              <w:t>3324.00</w:t>
            </w:r>
          </w:p>
        </w:tc>
        <w:tc>
          <w:tcPr>
            <w:tcW w:w="877" w:type="pct"/>
            <w:noWrap/>
          </w:tcPr>
          <w:p w14:paraId="6A60FFCC" w14:textId="77777777" w:rsidR="00076AF3" w:rsidRPr="001600AD" w:rsidRDefault="00076AF3" w:rsidP="00BA4654">
            <w:r w:rsidRPr="001600AD">
              <w:t>Земли населенных пунктов</w:t>
            </w:r>
          </w:p>
        </w:tc>
        <w:tc>
          <w:tcPr>
            <w:tcW w:w="919" w:type="pct"/>
            <w:noWrap/>
          </w:tcPr>
          <w:p w14:paraId="2642188B" w14:textId="77777777" w:rsidR="00076AF3" w:rsidRPr="001600AD" w:rsidRDefault="00076AF3" w:rsidP="00BA4654">
            <w:r w:rsidRPr="001600AD">
              <w:t>для эксплуатации жилого дома</w:t>
            </w:r>
          </w:p>
        </w:tc>
        <w:tc>
          <w:tcPr>
            <w:tcW w:w="877" w:type="pct"/>
            <w:noWrap/>
          </w:tcPr>
          <w:p w14:paraId="50B44165" w14:textId="77777777" w:rsidR="00076AF3" w:rsidRPr="001600AD" w:rsidRDefault="00076AF3" w:rsidP="00BA4654">
            <w:r w:rsidRPr="001600AD">
              <w:t>Земли населенных пунктов</w:t>
            </w:r>
          </w:p>
        </w:tc>
        <w:tc>
          <w:tcPr>
            <w:tcW w:w="919" w:type="pct"/>
            <w:noWrap/>
          </w:tcPr>
          <w:p w14:paraId="2E3DA2AC" w14:textId="77777777" w:rsidR="00076AF3" w:rsidRPr="001600AD" w:rsidRDefault="00076AF3" w:rsidP="00BA4654">
            <w:r w:rsidRPr="001600AD">
              <w:t>для эксплуатации жилого дома</w:t>
            </w:r>
          </w:p>
        </w:tc>
      </w:tr>
      <w:tr w:rsidR="00076AF3" w:rsidRPr="00936062" w14:paraId="72F27E27" w14:textId="77777777" w:rsidTr="00BF1336">
        <w:tc>
          <w:tcPr>
            <w:tcW w:w="199" w:type="pct"/>
            <w:noWrap/>
          </w:tcPr>
          <w:p w14:paraId="6091F750" w14:textId="77777777" w:rsidR="00076AF3" w:rsidRPr="001600AD" w:rsidRDefault="00076AF3" w:rsidP="00BA4654">
            <w:r w:rsidRPr="001600AD">
              <w:t>409</w:t>
            </w:r>
          </w:p>
        </w:tc>
        <w:tc>
          <w:tcPr>
            <w:tcW w:w="748" w:type="pct"/>
            <w:noWrap/>
          </w:tcPr>
          <w:p w14:paraId="5AC9B3FE" w14:textId="77777777" w:rsidR="00076AF3" w:rsidRPr="001600AD" w:rsidRDefault="00076AF3" w:rsidP="00BA4654">
            <w:r w:rsidRPr="001600AD">
              <w:t>54:04:010203:96</w:t>
            </w:r>
          </w:p>
        </w:tc>
        <w:tc>
          <w:tcPr>
            <w:tcW w:w="460" w:type="pct"/>
            <w:noWrap/>
          </w:tcPr>
          <w:p w14:paraId="070B01C0" w14:textId="77777777" w:rsidR="00076AF3" w:rsidRPr="001600AD" w:rsidRDefault="00076AF3" w:rsidP="00BA4654">
            <w:r w:rsidRPr="001600AD">
              <w:t>2070.00</w:t>
            </w:r>
          </w:p>
        </w:tc>
        <w:tc>
          <w:tcPr>
            <w:tcW w:w="877" w:type="pct"/>
            <w:noWrap/>
          </w:tcPr>
          <w:p w14:paraId="4C4EDA7F" w14:textId="77777777" w:rsidR="00076AF3" w:rsidRPr="001600AD" w:rsidRDefault="00076AF3" w:rsidP="00BA4654">
            <w:r w:rsidRPr="001600AD">
              <w:t>Земли населенных пунктов</w:t>
            </w:r>
          </w:p>
        </w:tc>
        <w:tc>
          <w:tcPr>
            <w:tcW w:w="919" w:type="pct"/>
            <w:noWrap/>
          </w:tcPr>
          <w:p w14:paraId="08211960" w14:textId="77777777" w:rsidR="00076AF3" w:rsidRPr="001600AD" w:rsidRDefault="00076AF3" w:rsidP="00BA4654">
            <w:r w:rsidRPr="001600AD">
              <w:t>для индивидуального жилищного строительства</w:t>
            </w:r>
          </w:p>
        </w:tc>
        <w:tc>
          <w:tcPr>
            <w:tcW w:w="877" w:type="pct"/>
            <w:noWrap/>
          </w:tcPr>
          <w:p w14:paraId="78D7262D" w14:textId="77777777" w:rsidR="00076AF3" w:rsidRPr="001600AD" w:rsidRDefault="00076AF3" w:rsidP="00BA4654">
            <w:r w:rsidRPr="001600AD">
              <w:t>Земли населенных пунктов</w:t>
            </w:r>
          </w:p>
        </w:tc>
        <w:tc>
          <w:tcPr>
            <w:tcW w:w="919" w:type="pct"/>
            <w:noWrap/>
          </w:tcPr>
          <w:p w14:paraId="70E0964A" w14:textId="77777777" w:rsidR="00076AF3" w:rsidRPr="001600AD" w:rsidRDefault="00076AF3" w:rsidP="00BA4654">
            <w:r w:rsidRPr="001600AD">
              <w:t>для индивидуального жилищного строительства</w:t>
            </w:r>
          </w:p>
        </w:tc>
      </w:tr>
      <w:tr w:rsidR="00076AF3" w:rsidRPr="00936062" w14:paraId="0F712669" w14:textId="77777777" w:rsidTr="00BF1336">
        <w:tc>
          <w:tcPr>
            <w:tcW w:w="199" w:type="pct"/>
            <w:noWrap/>
          </w:tcPr>
          <w:p w14:paraId="5BDEA650" w14:textId="77777777" w:rsidR="00076AF3" w:rsidRPr="001600AD" w:rsidRDefault="00076AF3" w:rsidP="00BA4654">
            <w:r w:rsidRPr="001600AD">
              <w:t>410</w:t>
            </w:r>
          </w:p>
        </w:tc>
        <w:tc>
          <w:tcPr>
            <w:tcW w:w="748" w:type="pct"/>
            <w:noWrap/>
          </w:tcPr>
          <w:p w14:paraId="079F268E" w14:textId="77777777" w:rsidR="00076AF3" w:rsidRPr="001600AD" w:rsidRDefault="00076AF3" w:rsidP="00BA4654">
            <w:r w:rsidRPr="001600AD">
              <w:t>54:04:010203:97</w:t>
            </w:r>
          </w:p>
        </w:tc>
        <w:tc>
          <w:tcPr>
            <w:tcW w:w="460" w:type="pct"/>
            <w:noWrap/>
          </w:tcPr>
          <w:p w14:paraId="7F96C0BE" w14:textId="77777777" w:rsidR="00076AF3" w:rsidRPr="001600AD" w:rsidRDefault="00076AF3" w:rsidP="00BA4654">
            <w:r w:rsidRPr="001600AD">
              <w:t>1987.00</w:t>
            </w:r>
          </w:p>
        </w:tc>
        <w:tc>
          <w:tcPr>
            <w:tcW w:w="877" w:type="pct"/>
            <w:noWrap/>
          </w:tcPr>
          <w:p w14:paraId="556D2AD7"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581150A6"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2B4FC247"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2DDCECB2"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350917A6" w14:textId="77777777" w:rsidTr="00BF1336">
        <w:tc>
          <w:tcPr>
            <w:tcW w:w="199" w:type="pct"/>
            <w:noWrap/>
          </w:tcPr>
          <w:p w14:paraId="02DB3109" w14:textId="77777777" w:rsidR="00076AF3" w:rsidRPr="001600AD" w:rsidRDefault="00076AF3" w:rsidP="00BA4654">
            <w:r w:rsidRPr="001600AD">
              <w:lastRenderedPageBreak/>
              <w:t>411</w:t>
            </w:r>
          </w:p>
        </w:tc>
        <w:tc>
          <w:tcPr>
            <w:tcW w:w="748" w:type="pct"/>
            <w:noWrap/>
          </w:tcPr>
          <w:p w14:paraId="2DF4E429" w14:textId="77777777" w:rsidR="00076AF3" w:rsidRPr="001600AD" w:rsidRDefault="00076AF3" w:rsidP="00BA4654">
            <w:r w:rsidRPr="001600AD">
              <w:t>54:04:010203:98</w:t>
            </w:r>
          </w:p>
        </w:tc>
        <w:tc>
          <w:tcPr>
            <w:tcW w:w="460" w:type="pct"/>
            <w:noWrap/>
          </w:tcPr>
          <w:p w14:paraId="26E1D416" w14:textId="77777777" w:rsidR="00076AF3" w:rsidRPr="001600AD" w:rsidRDefault="00076AF3" w:rsidP="00BA4654">
            <w:r w:rsidRPr="001600AD">
              <w:t>2154.00</w:t>
            </w:r>
          </w:p>
        </w:tc>
        <w:tc>
          <w:tcPr>
            <w:tcW w:w="877" w:type="pct"/>
            <w:noWrap/>
          </w:tcPr>
          <w:p w14:paraId="40921CA5" w14:textId="77777777" w:rsidR="00076AF3" w:rsidRPr="001600AD" w:rsidRDefault="00076AF3" w:rsidP="00BA4654">
            <w:r w:rsidRPr="001600AD">
              <w:t>Земли населенных пунктов</w:t>
            </w:r>
          </w:p>
        </w:tc>
        <w:tc>
          <w:tcPr>
            <w:tcW w:w="919" w:type="pct"/>
            <w:noWrap/>
          </w:tcPr>
          <w:p w14:paraId="4061B8D0" w14:textId="77777777" w:rsidR="00076AF3" w:rsidRPr="001600AD" w:rsidRDefault="00076AF3" w:rsidP="00BA4654">
            <w:r w:rsidRPr="001600AD">
              <w:t>для эксплуатации и обслуживания жилого дома</w:t>
            </w:r>
          </w:p>
        </w:tc>
        <w:tc>
          <w:tcPr>
            <w:tcW w:w="877" w:type="pct"/>
            <w:noWrap/>
          </w:tcPr>
          <w:p w14:paraId="7FFBD95A" w14:textId="77777777" w:rsidR="00076AF3" w:rsidRPr="001600AD" w:rsidRDefault="00076AF3" w:rsidP="00BA4654">
            <w:r w:rsidRPr="001600AD">
              <w:t>Земли населенных пунктов</w:t>
            </w:r>
          </w:p>
        </w:tc>
        <w:tc>
          <w:tcPr>
            <w:tcW w:w="919" w:type="pct"/>
            <w:noWrap/>
          </w:tcPr>
          <w:p w14:paraId="7BCE5112" w14:textId="77777777" w:rsidR="00076AF3" w:rsidRPr="001600AD" w:rsidRDefault="00076AF3" w:rsidP="00BA4654">
            <w:r w:rsidRPr="001600AD">
              <w:t>для эксплуатации и обслуживания жилого дома</w:t>
            </w:r>
          </w:p>
        </w:tc>
      </w:tr>
      <w:tr w:rsidR="00076AF3" w:rsidRPr="00936062" w14:paraId="78C60F6F" w14:textId="77777777" w:rsidTr="00BF1336">
        <w:tc>
          <w:tcPr>
            <w:tcW w:w="199" w:type="pct"/>
            <w:noWrap/>
          </w:tcPr>
          <w:p w14:paraId="38DD1BBD" w14:textId="77777777" w:rsidR="00076AF3" w:rsidRPr="001600AD" w:rsidRDefault="00076AF3" w:rsidP="00BA4654">
            <w:r w:rsidRPr="001600AD">
              <w:t>412</w:t>
            </w:r>
          </w:p>
        </w:tc>
        <w:tc>
          <w:tcPr>
            <w:tcW w:w="748" w:type="pct"/>
            <w:noWrap/>
          </w:tcPr>
          <w:p w14:paraId="157DF2BC" w14:textId="77777777" w:rsidR="00076AF3" w:rsidRPr="001600AD" w:rsidRDefault="00076AF3" w:rsidP="00BA4654">
            <w:r w:rsidRPr="001600AD">
              <w:t>54:04:010203:99</w:t>
            </w:r>
          </w:p>
        </w:tc>
        <w:tc>
          <w:tcPr>
            <w:tcW w:w="460" w:type="pct"/>
            <w:noWrap/>
          </w:tcPr>
          <w:p w14:paraId="1BD5DE4E" w14:textId="77777777" w:rsidR="00076AF3" w:rsidRPr="001600AD" w:rsidRDefault="00076AF3" w:rsidP="00BA4654">
            <w:r w:rsidRPr="001600AD">
              <w:t>2199.00</w:t>
            </w:r>
          </w:p>
        </w:tc>
        <w:tc>
          <w:tcPr>
            <w:tcW w:w="877" w:type="pct"/>
            <w:noWrap/>
          </w:tcPr>
          <w:p w14:paraId="76BE1F2A" w14:textId="77777777" w:rsidR="00076AF3" w:rsidRPr="001600AD" w:rsidRDefault="00076AF3" w:rsidP="00BA4654">
            <w:r w:rsidRPr="001600AD">
              <w:t>Земли населенных пунктов</w:t>
            </w:r>
          </w:p>
        </w:tc>
        <w:tc>
          <w:tcPr>
            <w:tcW w:w="919" w:type="pct"/>
            <w:noWrap/>
          </w:tcPr>
          <w:p w14:paraId="76BE7D60" w14:textId="77777777" w:rsidR="00076AF3" w:rsidRPr="001600AD" w:rsidRDefault="00076AF3" w:rsidP="00BA4654">
            <w:r w:rsidRPr="001600AD">
              <w:t>для ведения личного подсобного хозяйства</w:t>
            </w:r>
          </w:p>
        </w:tc>
        <w:tc>
          <w:tcPr>
            <w:tcW w:w="877" w:type="pct"/>
            <w:noWrap/>
          </w:tcPr>
          <w:p w14:paraId="04DCB41B" w14:textId="77777777" w:rsidR="00076AF3" w:rsidRPr="001600AD" w:rsidRDefault="00076AF3" w:rsidP="00BA4654">
            <w:r w:rsidRPr="001600AD">
              <w:t>Земли населенных пунктов</w:t>
            </w:r>
          </w:p>
        </w:tc>
        <w:tc>
          <w:tcPr>
            <w:tcW w:w="919" w:type="pct"/>
            <w:noWrap/>
          </w:tcPr>
          <w:p w14:paraId="21F61666" w14:textId="77777777" w:rsidR="00076AF3" w:rsidRPr="001600AD" w:rsidRDefault="00076AF3" w:rsidP="00BA4654">
            <w:r w:rsidRPr="001600AD">
              <w:t>для ведения личного подсобного хозяйства</w:t>
            </w:r>
          </w:p>
        </w:tc>
      </w:tr>
      <w:tr w:rsidR="00076AF3" w:rsidRPr="00936062" w14:paraId="078B45B5" w14:textId="77777777" w:rsidTr="00BF1336">
        <w:tc>
          <w:tcPr>
            <w:tcW w:w="199" w:type="pct"/>
            <w:noWrap/>
          </w:tcPr>
          <w:p w14:paraId="614B00FF" w14:textId="77777777" w:rsidR="00076AF3" w:rsidRPr="001600AD" w:rsidRDefault="00076AF3" w:rsidP="00BA4654">
            <w:r w:rsidRPr="001600AD">
              <w:t>413</w:t>
            </w:r>
          </w:p>
        </w:tc>
        <w:tc>
          <w:tcPr>
            <w:tcW w:w="748" w:type="pct"/>
            <w:noWrap/>
          </w:tcPr>
          <w:p w14:paraId="1572113A" w14:textId="77777777" w:rsidR="00076AF3" w:rsidRPr="001600AD" w:rsidRDefault="00076AF3" w:rsidP="00BA4654">
            <w:r w:rsidRPr="001600AD">
              <w:t>54:00:000000:20435</w:t>
            </w:r>
          </w:p>
        </w:tc>
        <w:tc>
          <w:tcPr>
            <w:tcW w:w="460" w:type="pct"/>
            <w:noWrap/>
          </w:tcPr>
          <w:p w14:paraId="540BA8B3" w14:textId="77777777" w:rsidR="00076AF3" w:rsidRPr="001600AD" w:rsidRDefault="00076AF3" w:rsidP="00BA4654">
            <w:r w:rsidRPr="001600AD">
              <w:t>1050.00</w:t>
            </w:r>
          </w:p>
        </w:tc>
        <w:tc>
          <w:tcPr>
            <w:tcW w:w="877" w:type="pct"/>
            <w:noWrap/>
          </w:tcPr>
          <w:p w14:paraId="5E53B191" w14:textId="77777777" w:rsidR="00076AF3" w:rsidRPr="001600AD" w:rsidRDefault="00076AF3" w:rsidP="00BA4654">
            <w:r w:rsidRPr="001600AD">
              <w:t>Земли населенных пунктов</w:t>
            </w:r>
          </w:p>
        </w:tc>
        <w:tc>
          <w:tcPr>
            <w:tcW w:w="919" w:type="pct"/>
            <w:noWrap/>
          </w:tcPr>
          <w:p w14:paraId="4BD00003" w14:textId="77777777" w:rsidR="00076AF3" w:rsidRPr="001600AD" w:rsidRDefault="00076AF3" w:rsidP="00BA4654">
            <w:r w:rsidRPr="001600AD">
              <w:t>Для ведения личного подсобного хозяйства</w:t>
            </w:r>
          </w:p>
        </w:tc>
        <w:tc>
          <w:tcPr>
            <w:tcW w:w="877" w:type="pct"/>
            <w:noWrap/>
          </w:tcPr>
          <w:p w14:paraId="059D41FE" w14:textId="77777777" w:rsidR="00076AF3" w:rsidRPr="001600AD" w:rsidRDefault="00076AF3" w:rsidP="00BA4654">
            <w:r w:rsidRPr="001600AD">
              <w:t>Земли населенных пунктов</w:t>
            </w:r>
          </w:p>
        </w:tc>
        <w:tc>
          <w:tcPr>
            <w:tcW w:w="919" w:type="pct"/>
            <w:noWrap/>
          </w:tcPr>
          <w:p w14:paraId="7CF96B03" w14:textId="77777777" w:rsidR="00076AF3" w:rsidRPr="001600AD" w:rsidRDefault="00076AF3" w:rsidP="00BA4654">
            <w:r w:rsidRPr="001600AD">
              <w:t>Для ведения личного подсобного хозяйства</w:t>
            </w:r>
          </w:p>
        </w:tc>
      </w:tr>
      <w:tr w:rsidR="00076AF3" w:rsidRPr="00936062" w14:paraId="278B165F" w14:textId="77777777" w:rsidTr="00BF1336">
        <w:tc>
          <w:tcPr>
            <w:tcW w:w="199" w:type="pct"/>
            <w:noWrap/>
          </w:tcPr>
          <w:p w14:paraId="04FDEEB9" w14:textId="77777777" w:rsidR="00076AF3" w:rsidRPr="001600AD" w:rsidRDefault="00076AF3" w:rsidP="00BA4654">
            <w:r w:rsidRPr="001600AD">
              <w:t>414</w:t>
            </w:r>
          </w:p>
        </w:tc>
        <w:tc>
          <w:tcPr>
            <w:tcW w:w="748" w:type="pct"/>
            <w:noWrap/>
          </w:tcPr>
          <w:p w14:paraId="1CBBEB01" w14:textId="77777777" w:rsidR="00076AF3" w:rsidRPr="001600AD" w:rsidRDefault="00076AF3" w:rsidP="00BA4654">
            <w:r w:rsidRPr="001600AD">
              <w:t>54:04:010204:10</w:t>
            </w:r>
          </w:p>
        </w:tc>
        <w:tc>
          <w:tcPr>
            <w:tcW w:w="460" w:type="pct"/>
            <w:noWrap/>
          </w:tcPr>
          <w:p w14:paraId="703336E3" w14:textId="77777777" w:rsidR="00076AF3" w:rsidRPr="001600AD" w:rsidRDefault="00076AF3" w:rsidP="00BA4654">
            <w:r w:rsidRPr="001600AD">
              <w:t>1275.00</w:t>
            </w:r>
          </w:p>
        </w:tc>
        <w:tc>
          <w:tcPr>
            <w:tcW w:w="877" w:type="pct"/>
            <w:noWrap/>
          </w:tcPr>
          <w:p w14:paraId="77CDA523" w14:textId="77777777" w:rsidR="00076AF3" w:rsidRPr="001600AD" w:rsidRDefault="00076AF3" w:rsidP="00BA4654">
            <w:r w:rsidRPr="001600AD">
              <w:t>Земли населенных пунктов</w:t>
            </w:r>
          </w:p>
        </w:tc>
        <w:tc>
          <w:tcPr>
            <w:tcW w:w="919" w:type="pct"/>
            <w:noWrap/>
          </w:tcPr>
          <w:p w14:paraId="27452787" w14:textId="77777777" w:rsidR="00076AF3" w:rsidRPr="001600AD" w:rsidRDefault="00076AF3" w:rsidP="00BA4654">
            <w:r w:rsidRPr="001600AD">
              <w:t>Для ведения личного подсобного хозяйства</w:t>
            </w:r>
          </w:p>
        </w:tc>
        <w:tc>
          <w:tcPr>
            <w:tcW w:w="877" w:type="pct"/>
            <w:noWrap/>
          </w:tcPr>
          <w:p w14:paraId="230A2A9B" w14:textId="77777777" w:rsidR="00076AF3" w:rsidRPr="001600AD" w:rsidRDefault="00076AF3" w:rsidP="00BA4654">
            <w:r w:rsidRPr="001600AD">
              <w:t>Земли населенных пунктов</w:t>
            </w:r>
          </w:p>
        </w:tc>
        <w:tc>
          <w:tcPr>
            <w:tcW w:w="919" w:type="pct"/>
            <w:noWrap/>
          </w:tcPr>
          <w:p w14:paraId="58113780" w14:textId="77777777" w:rsidR="00076AF3" w:rsidRPr="001600AD" w:rsidRDefault="00076AF3" w:rsidP="00BA4654">
            <w:r w:rsidRPr="001600AD">
              <w:t>Для ведения личного подсобного хозяйства</w:t>
            </w:r>
          </w:p>
        </w:tc>
      </w:tr>
      <w:tr w:rsidR="00076AF3" w:rsidRPr="00936062" w14:paraId="75B446C9" w14:textId="77777777" w:rsidTr="00BF1336">
        <w:tc>
          <w:tcPr>
            <w:tcW w:w="199" w:type="pct"/>
            <w:noWrap/>
          </w:tcPr>
          <w:p w14:paraId="1DE6116E" w14:textId="77777777" w:rsidR="00076AF3" w:rsidRPr="001600AD" w:rsidRDefault="00076AF3" w:rsidP="00BA4654">
            <w:r w:rsidRPr="001600AD">
              <w:t>415</w:t>
            </w:r>
          </w:p>
        </w:tc>
        <w:tc>
          <w:tcPr>
            <w:tcW w:w="748" w:type="pct"/>
            <w:noWrap/>
          </w:tcPr>
          <w:p w14:paraId="1E37776A" w14:textId="77777777" w:rsidR="00076AF3" w:rsidRPr="001600AD" w:rsidRDefault="00076AF3" w:rsidP="00BA4654">
            <w:r w:rsidRPr="001600AD">
              <w:t>54:04:010204:106</w:t>
            </w:r>
          </w:p>
        </w:tc>
        <w:tc>
          <w:tcPr>
            <w:tcW w:w="460" w:type="pct"/>
            <w:noWrap/>
          </w:tcPr>
          <w:p w14:paraId="50ECD7CD" w14:textId="77777777" w:rsidR="00076AF3" w:rsidRPr="001600AD" w:rsidRDefault="00076AF3" w:rsidP="00BA4654">
            <w:r w:rsidRPr="001600AD">
              <w:t>1228.00</w:t>
            </w:r>
          </w:p>
        </w:tc>
        <w:tc>
          <w:tcPr>
            <w:tcW w:w="877" w:type="pct"/>
            <w:noWrap/>
          </w:tcPr>
          <w:p w14:paraId="291FB974" w14:textId="77777777" w:rsidR="00076AF3" w:rsidRPr="001600AD" w:rsidRDefault="00076AF3" w:rsidP="00BA4654">
            <w:r w:rsidRPr="001600AD">
              <w:t>Земли населенных пунктов</w:t>
            </w:r>
          </w:p>
        </w:tc>
        <w:tc>
          <w:tcPr>
            <w:tcW w:w="919" w:type="pct"/>
            <w:noWrap/>
          </w:tcPr>
          <w:p w14:paraId="411A52C9" w14:textId="77777777" w:rsidR="00076AF3" w:rsidRPr="001600AD" w:rsidRDefault="00076AF3" w:rsidP="00BA4654">
            <w:r w:rsidRPr="001600AD">
              <w:t>Для ведения личного подсобного хозяйства</w:t>
            </w:r>
          </w:p>
        </w:tc>
        <w:tc>
          <w:tcPr>
            <w:tcW w:w="877" w:type="pct"/>
            <w:noWrap/>
          </w:tcPr>
          <w:p w14:paraId="29E6B2FA" w14:textId="77777777" w:rsidR="00076AF3" w:rsidRPr="001600AD" w:rsidRDefault="00076AF3" w:rsidP="00BA4654">
            <w:r w:rsidRPr="001600AD">
              <w:t>Земли населенных пунктов</w:t>
            </w:r>
          </w:p>
        </w:tc>
        <w:tc>
          <w:tcPr>
            <w:tcW w:w="919" w:type="pct"/>
            <w:noWrap/>
          </w:tcPr>
          <w:p w14:paraId="126CDF04" w14:textId="77777777" w:rsidR="00076AF3" w:rsidRPr="001600AD" w:rsidRDefault="00076AF3" w:rsidP="00BA4654">
            <w:r w:rsidRPr="001600AD">
              <w:t>Для ведения личного подсобного хозяйства</w:t>
            </w:r>
          </w:p>
        </w:tc>
      </w:tr>
      <w:tr w:rsidR="00076AF3" w:rsidRPr="00936062" w14:paraId="1AA6B17A" w14:textId="77777777" w:rsidTr="00BF1336">
        <w:tc>
          <w:tcPr>
            <w:tcW w:w="199" w:type="pct"/>
            <w:noWrap/>
          </w:tcPr>
          <w:p w14:paraId="200C7EEA" w14:textId="77777777" w:rsidR="00076AF3" w:rsidRPr="001600AD" w:rsidRDefault="00076AF3" w:rsidP="00BA4654">
            <w:r w:rsidRPr="001600AD">
              <w:t>416</w:t>
            </w:r>
          </w:p>
        </w:tc>
        <w:tc>
          <w:tcPr>
            <w:tcW w:w="748" w:type="pct"/>
            <w:noWrap/>
          </w:tcPr>
          <w:p w14:paraId="1A6D8E15" w14:textId="77777777" w:rsidR="00076AF3" w:rsidRPr="001600AD" w:rsidRDefault="00076AF3" w:rsidP="00BA4654">
            <w:r w:rsidRPr="001600AD">
              <w:t>54:04:010204:109</w:t>
            </w:r>
          </w:p>
        </w:tc>
        <w:tc>
          <w:tcPr>
            <w:tcW w:w="460" w:type="pct"/>
            <w:noWrap/>
          </w:tcPr>
          <w:p w14:paraId="77F08282" w14:textId="77777777" w:rsidR="00076AF3" w:rsidRPr="001600AD" w:rsidRDefault="00076AF3" w:rsidP="00BA4654">
            <w:r w:rsidRPr="001600AD">
              <w:t>190.00</w:t>
            </w:r>
          </w:p>
        </w:tc>
        <w:tc>
          <w:tcPr>
            <w:tcW w:w="877" w:type="pct"/>
            <w:noWrap/>
          </w:tcPr>
          <w:p w14:paraId="60CBAEFC" w14:textId="77777777" w:rsidR="00076AF3" w:rsidRPr="001600AD" w:rsidRDefault="00076AF3" w:rsidP="00BA4654">
            <w:r w:rsidRPr="001600AD">
              <w:t>Земли населенных пунктов</w:t>
            </w:r>
          </w:p>
        </w:tc>
        <w:tc>
          <w:tcPr>
            <w:tcW w:w="919" w:type="pct"/>
            <w:noWrap/>
          </w:tcPr>
          <w:p w14:paraId="0104D9D5" w14:textId="77777777" w:rsidR="00076AF3" w:rsidRPr="001600AD" w:rsidRDefault="00076AF3" w:rsidP="00BA4654">
            <w:r w:rsidRPr="001600AD">
              <w:t>для строительства здания магазина</w:t>
            </w:r>
          </w:p>
        </w:tc>
        <w:tc>
          <w:tcPr>
            <w:tcW w:w="877" w:type="pct"/>
            <w:noWrap/>
          </w:tcPr>
          <w:p w14:paraId="32258384" w14:textId="77777777" w:rsidR="00076AF3" w:rsidRPr="001600AD" w:rsidRDefault="00076AF3" w:rsidP="00BA4654">
            <w:r w:rsidRPr="001600AD">
              <w:t>Земли населенных пунктов</w:t>
            </w:r>
          </w:p>
        </w:tc>
        <w:tc>
          <w:tcPr>
            <w:tcW w:w="919" w:type="pct"/>
            <w:noWrap/>
          </w:tcPr>
          <w:p w14:paraId="64332F33" w14:textId="77777777" w:rsidR="00076AF3" w:rsidRPr="001600AD" w:rsidRDefault="00076AF3" w:rsidP="00BA4654">
            <w:r w:rsidRPr="001600AD">
              <w:t>для строительства здания магазина</w:t>
            </w:r>
          </w:p>
        </w:tc>
      </w:tr>
      <w:tr w:rsidR="00076AF3" w:rsidRPr="00936062" w14:paraId="09184E74" w14:textId="77777777" w:rsidTr="00BF1336">
        <w:tc>
          <w:tcPr>
            <w:tcW w:w="199" w:type="pct"/>
            <w:noWrap/>
          </w:tcPr>
          <w:p w14:paraId="07F34D5F" w14:textId="77777777" w:rsidR="00076AF3" w:rsidRPr="001600AD" w:rsidRDefault="00076AF3" w:rsidP="00BA4654">
            <w:r w:rsidRPr="001600AD">
              <w:t>417</w:t>
            </w:r>
          </w:p>
        </w:tc>
        <w:tc>
          <w:tcPr>
            <w:tcW w:w="748" w:type="pct"/>
            <w:noWrap/>
          </w:tcPr>
          <w:p w14:paraId="1BEBE3E5" w14:textId="77777777" w:rsidR="00076AF3" w:rsidRPr="001600AD" w:rsidRDefault="00076AF3" w:rsidP="00BA4654">
            <w:r w:rsidRPr="001600AD">
              <w:t>54:04:010204:11</w:t>
            </w:r>
          </w:p>
        </w:tc>
        <w:tc>
          <w:tcPr>
            <w:tcW w:w="460" w:type="pct"/>
            <w:noWrap/>
          </w:tcPr>
          <w:p w14:paraId="43928C60" w14:textId="77777777" w:rsidR="00076AF3" w:rsidRPr="001600AD" w:rsidRDefault="00076AF3" w:rsidP="00BA4654">
            <w:r w:rsidRPr="001600AD">
              <w:t>1724.00</w:t>
            </w:r>
          </w:p>
        </w:tc>
        <w:tc>
          <w:tcPr>
            <w:tcW w:w="877" w:type="pct"/>
            <w:noWrap/>
          </w:tcPr>
          <w:p w14:paraId="682023F3" w14:textId="77777777" w:rsidR="00076AF3" w:rsidRPr="001600AD" w:rsidRDefault="00076AF3" w:rsidP="00BA4654">
            <w:r w:rsidRPr="001600AD">
              <w:t>Земли населенных пунктов</w:t>
            </w:r>
          </w:p>
        </w:tc>
        <w:tc>
          <w:tcPr>
            <w:tcW w:w="919" w:type="pct"/>
            <w:noWrap/>
          </w:tcPr>
          <w:p w14:paraId="341022C1" w14:textId="77777777" w:rsidR="00076AF3" w:rsidRPr="001600AD" w:rsidRDefault="00076AF3" w:rsidP="00BA4654">
            <w:r w:rsidRPr="001600AD">
              <w:t>Для ведения личного подсобного хозяйства</w:t>
            </w:r>
          </w:p>
        </w:tc>
        <w:tc>
          <w:tcPr>
            <w:tcW w:w="877" w:type="pct"/>
            <w:noWrap/>
          </w:tcPr>
          <w:p w14:paraId="6A121B28" w14:textId="77777777" w:rsidR="00076AF3" w:rsidRPr="001600AD" w:rsidRDefault="00076AF3" w:rsidP="00BA4654">
            <w:r w:rsidRPr="001600AD">
              <w:t>Земли населенных пунктов</w:t>
            </w:r>
          </w:p>
        </w:tc>
        <w:tc>
          <w:tcPr>
            <w:tcW w:w="919" w:type="pct"/>
            <w:noWrap/>
          </w:tcPr>
          <w:p w14:paraId="53A8AD97" w14:textId="77777777" w:rsidR="00076AF3" w:rsidRPr="001600AD" w:rsidRDefault="00076AF3" w:rsidP="00BA4654">
            <w:r w:rsidRPr="001600AD">
              <w:t>Для ведения личного подсобного хозяйства</w:t>
            </w:r>
          </w:p>
        </w:tc>
      </w:tr>
      <w:tr w:rsidR="00076AF3" w:rsidRPr="00936062" w14:paraId="2DBD11CD" w14:textId="77777777" w:rsidTr="00BF1336">
        <w:tc>
          <w:tcPr>
            <w:tcW w:w="199" w:type="pct"/>
            <w:noWrap/>
          </w:tcPr>
          <w:p w14:paraId="04866E65" w14:textId="77777777" w:rsidR="00076AF3" w:rsidRPr="001600AD" w:rsidRDefault="00076AF3" w:rsidP="00BA4654">
            <w:r w:rsidRPr="001600AD">
              <w:t>418</w:t>
            </w:r>
          </w:p>
        </w:tc>
        <w:tc>
          <w:tcPr>
            <w:tcW w:w="748" w:type="pct"/>
            <w:noWrap/>
          </w:tcPr>
          <w:p w14:paraId="3445B949" w14:textId="77777777" w:rsidR="00076AF3" w:rsidRPr="001600AD" w:rsidRDefault="00076AF3" w:rsidP="00BA4654">
            <w:r w:rsidRPr="001600AD">
              <w:t>54:04:010204:110</w:t>
            </w:r>
          </w:p>
        </w:tc>
        <w:tc>
          <w:tcPr>
            <w:tcW w:w="460" w:type="pct"/>
            <w:noWrap/>
          </w:tcPr>
          <w:p w14:paraId="71E1FFE1" w14:textId="77777777" w:rsidR="00076AF3" w:rsidRPr="001600AD" w:rsidRDefault="00076AF3" w:rsidP="00BA4654">
            <w:r w:rsidRPr="001600AD">
              <w:t>2706.00</w:t>
            </w:r>
          </w:p>
        </w:tc>
        <w:tc>
          <w:tcPr>
            <w:tcW w:w="877" w:type="pct"/>
            <w:noWrap/>
          </w:tcPr>
          <w:p w14:paraId="06225D31" w14:textId="77777777" w:rsidR="00076AF3" w:rsidRPr="001600AD" w:rsidRDefault="00076AF3" w:rsidP="00BA4654">
            <w:r w:rsidRPr="001600AD">
              <w:t>Земли населенных пунктов</w:t>
            </w:r>
          </w:p>
        </w:tc>
        <w:tc>
          <w:tcPr>
            <w:tcW w:w="919" w:type="pct"/>
            <w:noWrap/>
          </w:tcPr>
          <w:p w14:paraId="6F5DDD6A" w14:textId="77777777" w:rsidR="00076AF3" w:rsidRPr="001600AD" w:rsidRDefault="00076AF3" w:rsidP="00BA4654">
            <w:r w:rsidRPr="001600AD">
              <w:t>для индивидуального жилищного строительства</w:t>
            </w:r>
          </w:p>
        </w:tc>
        <w:tc>
          <w:tcPr>
            <w:tcW w:w="877" w:type="pct"/>
            <w:noWrap/>
          </w:tcPr>
          <w:p w14:paraId="7F0429AF" w14:textId="77777777" w:rsidR="00076AF3" w:rsidRPr="001600AD" w:rsidRDefault="00076AF3" w:rsidP="00BA4654">
            <w:r w:rsidRPr="001600AD">
              <w:t>Земли населенных пунктов</w:t>
            </w:r>
          </w:p>
        </w:tc>
        <w:tc>
          <w:tcPr>
            <w:tcW w:w="919" w:type="pct"/>
            <w:noWrap/>
          </w:tcPr>
          <w:p w14:paraId="5DC01A48" w14:textId="77777777" w:rsidR="00076AF3" w:rsidRPr="001600AD" w:rsidRDefault="00076AF3" w:rsidP="00BA4654">
            <w:r w:rsidRPr="001600AD">
              <w:t>для индивидуального жилищного строительства</w:t>
            </w:r>
          </w:p>
        </w:tc>
      </w:tr>
      <w:tr w:rsidR="00076AF3" w:rsidRPr="00936062" w14:paraId="6EDC5D0F" w14:textId="77777777" w:rsidTr="00BF1336">
        <w:tc>
          <w:tcPr>
            <w:tcW w:w="199" w:type="pct"/>
            <w:noWrap/>
          </w:tcPr>
          <w:p w14:paraId="4960B08D" w14:textId="77777777" w:rsidR="00076AF3" w:rsidRPr="001600AD" w:rsidRDefault="00076AF3" w:rsidP="00BA4654">
            <w:r w:rsidRPr="001600AD">
              <w:t>419</w:t>
            </w:r>
          </w:p>
        </w:tc>
        <w:tc>
          <w:tcPr>
            <w:tcW w:w="748" w:type="pct"/>
            <w:noWrap/>
          </w:tcPr>
          <w:p w14:paraId="1D61EB37" w14:textId="77777777" w:rsidR="00076AF3" w:rsidRPr="001600AD" w:rsidRDefault="00076AF3" w:rsidP="00BA4654">
            <w:r w:rsidRPr="001600AD">
              <w:t>54:04:010204:112</w:t>
            </w:r>
          </w:p>
        </w:tc>
        <w:tc>
          <w:tcPr>
            <w:tcW w:w="460" w:type="pct"/>
            <w:noWrap/>
          </w:tcPr>
          <w:p w14:paraId="5089563A" w14:textId="77777777" w:rsidR="00076AF3" w:rsidRPr="001600AD" w:rsidRDefault="00076AF3" w:rsidP="00BA4654">
            <w:r w:rsidRPr="001600AD">
              <w:t>1361.00</w:t>
            </w:r>
          </w:p>
        </w:tc>
        <w:tc>
          <w:tcPr>
            <w:tcW w:w="877" w:type="pct"/>
            <w:noWrap/>
          </w:tcPr>
          <w:p w14:paraId="3FBDC038" w14:textId="77777777" w:rsidR="00076AF3" w:rsidRPr="001600AD" w:rsidRDefault="00076AF3" w:rsidP="00BA4654">
            <w:r w:rsidRPr="001600AD">
              <w:t>Земли населенных пунктов</w:t>
            </w:r>
          </w:p>
        </w:tc>
        <w:tc>
          <w:tcPr>
            <w:tcW w:w="919" w:type="pct"/>
            <w:noWrap/>
          </w:tcPr>
          <w:p w14:paraId="6D83F351" w14:textId="77777777" w:rsidR="00076AF3" w:rsidRPr="001600AD" w:rsidRDefault="00076AF3" w:rsidP="00BA4654">
            <w:r w:rsidRPr="001600AD">
              <w:t>для ведения личного подсобного хозяйства</w:t>
            </w:r>
          </w:p>
        </w:tc>
        <w:tc>
          <w:tcPr>
            <w:tcW w:w="877" w:type="pct"/>
            <w:noWrap/>
          </w:tcPr>
          <w:p w14:paraId="7A1A557F" w14:textId="77777777" w:rsidR="00076AF3" w:rsidRPr="001600AD" w:rsidRDefault="00076AF3" w:rsidP="00BA4654">
            <w:r w:rsidRPr="001600AD">
              <w:t>Земли населенных пунктов</w:t>
            </w:r>
          </w:p>
        </w:tc>
        <w:tc>
          <w:tcPr>
            <w:tcW w:w="919" w:type="pct"/>
            <w:noWrap/>
          </w:tcPr>
          <w:p w14:paraId="5F4ED8B4" w14:textId="77777777" w:rsidR="00076AF3" w:rsidRPr="001600AD" w:rsidRDefault="00076AF3" w:rsidP="00BA4654">
            <w:r w:rsidRPr="001600AD">
              <w:t>для ведения личного подсобного хозяйства</w:t>
            </w:r>
          </w:p>
        </w:tc>
      </w:tr>
      <w:tr w:rsidR="00076AF3" w:rsidRPr="00936062" w14:paraId="6A833A81" w14:textId="77777777" w:rsidTr="00BF1336">
        <w:tc>
          <w:tcPr>
            <w:tcW w:w="199" w:type="pct"/>
            <w:noWrap/>
          </w:tcPr>
          <w:p w14:paraId="16EB0954" w14:textId="77777777" w:rsidR="00076AF3" w:rsidRPr="001600AD" w:rsidRDefault="00076AF3" w:rsidP="00BA4654">
            <w:r w:rsidRPr="001600AD">
              <w:t>420</w:t>
            </w:r>
          </w:p>
        </w:tc>
        <w:tc>
          <w:tcPr>
            <w:tcW w:w="748" w:type="pct"/>
            <w:noWrap/>
          </w:tcPr>
          <w:p w14:paraId="51D19F2D" w14:textId="77777777" w:rsidR="00076AF3" w:rsidRPr="001600AD" w:rsidRDefault="00076AF3" w:rsidP="00BA4654">
            <w:r w:rsidRPr="001600AD">
              <w:t>54:04:010204:113</w:t>
            </w:r>
          </w:p>
        </w:tc>
        <w:tc>
          <w:tcPr>
            <w:tcW w:w="460" w:type="pct"/>
            <w:noWrap/>
          </w:tcPr>
          <w:p w14:paraId="71D45C02" w14:textId="77777777" w:rsidR="00076AF3" w:rsidRPr="001600AD" w:rsidRDefault="00076AF3" w:rsidP="00BA4654">
            <w:r w:rsidRPr="001600AD">
              <w:t>1501.00</w:t>
            </w:r>
          </w:p>
        </w:tc>
        <w:tc>
          <w:tcPr>
            <w:tcW w:w="877" w:type="pct"/>
            <w:noWrap/>
          </w:tcPr>
          <w:p w14:paraId="7ADAB0AF" w14:textId="77777777" w:rsidR="00076AF3" w:rsidRPr="001600AD" w:rsidRDefault="00076AF3" w:rsidP="00BA4654">
            <w:r w:rsidRPr="001600AD">
              <w:t>Земли населенных пунктов</w:t>
            </w:r>
          </w:p>
        </w:tc>
        <w:tc>
          <w:tcPr>
            <w:tcW w:w="919" w:type="pct"/>
            <w:noWrap/>
          </w:tcPr>
          <w:p w14:paraId="32B9226F" w14:textId="77777777" w:rsidR="00076AF3" w:rsidRPr="001600AD" w:rsidRDefault="00076AF3" w:rsidP="00BA4654">
            <w:r w:rsidRPr="001600AD">
              <w:t>под строительство жилого дома</w:t>
            </w:r>
          </w:p>
        </w:tc>
        <w:tc>
          <w:tcPr>
            <w:tcW w:w="877" w:type="pct"/>
            <w:noWrap/>
          </w:tcPr>
          <w:p w14:paraId="036AD5B8" w14:textId="77777777" w:rsidR="00076AF3" w:rsidRPr="001600AD" w:rsidRDefault="00076AF3" w:rsidP="00BA4654">
            <w:r w:rsidRPr="001600AD">
              <w:t>Земли населенных пунктов</w:t>
            </w:r>
          </w:p>
        </w:tc>
        <w:tc>
          <w:tcPr>
            <w:tcW w:w="919" w:type="pct"/>
            <w:noWrap/>
          </w:tcPr>
          <w:p w14:paraId="34959BB5" w14:textId="77777777" w:rsidR="00076AF3" w:rsidRPr="001600AD" w:rsidRDefault="00076AF3" w:rsidP="00BA4654">
            <w:r w:rsidRPr="001600AD">
              <w:t>под строительство жилого дома</w:t>
            </w:r>
          </w:p>
        </w:tc>
      </w:tr>
      <w:tr w:rsidR="00076AF3" w:rsidRPr="00936062" w14:paraId="707AEA06" w14:textId="77777777" w:rsidTr="00BF1336">
        <w:tc>
          <w:tcPr>
            <w:tcW w:w="199" w:type="pct"/>
            <w:noWrap/>
          </w:tcPr>
          <w:p w14:paraId="47685934" w14:textId="77777777" w:rsidR="00076AF3" w:rsidRPr="001600AD" w:rsidRDefault="00076AF3" w:rsidP="00BA4654">
            <w:r w:rsidRPr="001600AD">
              <w:t>421</w:t>
            </w:r>
          </w:p>
        </w:tc>
        <w:tc>
          <w:tcPr>
            <w:tcW w:w="748" w:type="pct"/>
            <w:noWrap/>
          </w:tcPr>
          <w:p w14:paraId="093300C7" w14:textId="77777777" w:rsidR="00076AF3" w:rsidRPr="001600AD" w:rsidRDefault="00076AF3" w:rsidP="00BA4654">
            <w:r w:rsidRPr="001600AD">
              <w:t>54:04:010204:114</w:t>
            </w:r>
          </w:p>
        </w:tc>
        <w:tc>
          <w:tcPr>
            <w:tcW w:w="460" w:type="pct"/>
            <w:noWrap/>
          </w:tcPr>
          <w:p w14:paraId="04B18074" w14:textId="77777777" w:rsidR="00076AF3" w:rsidRPr="001600AD" w:rsidRDefault="00076AF3" w:rsidP="00BA4654">
            <w:r w:rsidRPr="001600AD">
              <w:t>350.00</w:t>
            </w:r>
          </w:p>
        </w:tc>
        <w:tc>
          <w:tcPr>
            <w:tcW w:w="877" w:type="pct"/>
            <w:noWrap/>
          </w:tcPr>
          <w:p w14:paraId="2899916C" w14:textId="77777777" w:rsidR="00076AF3" w:rsidRPr="001600AD" w:rsidRDefault="00076AF3" w:rsidP="00BA4654">
            <w:r w:rsidRPr="001600AD">
              <w:t>Земли населенных пунктов</w:t>
            </w:r>
          </w:p>
        </w:tc>
        <w:tc>
          <w:tcPr>
            <w:tcW w:w="919" w:type="pct"/>
            <w:noWrap/>
          </w:tcPr>
          <w:p w14:paraId="266CA750" w14:textId="77777777" w:rsidR="00076AF3" w:rsidRPr="001600AD" w:rsidRDefault="00076AF3" w:rsidP="00BA4654">
            <w:r w:rsidRPr="001600AD">
              <w:t>для ведения личного подсобного хозяйства</w:t>
            </w:r>
          </w:p>
        </w:tc>
        <w:tc>
          <w:tcPr>
            <w:tcW w:w="877" w:type="pct"/>
            <w:noWrap/>
          </w:tcPr>
          <w:p w14:paraId="315B820D" w14:textId="77777777" w:rsidR="00076AF3" w:rsidRPr="001600AD" w:rsidRDefault="00076AF3" w:rsidP="00BA4654">
            <w:r w:rsidRPr="001600AD">
              <w:t>Земли населенных пунктов</w:t>
            </w:r>
          </w:p>
        </w:tc>
        <w:tc>
          <w:tcPr>
            <w:tcW w:w="919" w:type="pct"/>
            <w:noWrap/>
          </w:tcPr>
          <w:p w14:paraId="1E990C55" w14:textId="77777777" w:rsidR="00076AF3" w:rsidRPr="001600AD" w:rsidRDefault="00076AF3" w:rsidP="00BA4654">
            <w:r w:rsidRPr="001600AD">
              <w:t>для ведения личного подсобного хозяйства</w:t>
            </w:r>
          </w:p>
        </w:tc>
      </w:tr>
      <w:tr w:rsidR="00076AF3" w:rsidRPr="00936062" w14:paraId="7E3209E6" w14:textId="77777777" w:rsidTr="00BF1336">
        <w:tc>
          <w:tcPr>
            <w:tcW w:w="199" w:type="pct"/>
            <w:noWrap/>
          </w:tcPr>
          <w:p w14:paraId="3670DD85" w14:textId="77777777" w:rsidR="00076AF3" w:rsidRPr="001600AD" w:rsidRDefault="00076AF3" w:rsidP="00BA4654">
            <w:r w:rsidRPr="001600AD">
              <w:t>422</w:t>
            </w:r>
          </w:p>
        </w:tc>
        <w:tc>
          <w:tcPr>
            <w:tcW w:w="748" w:type="pct"/>
            <w:noWrap/>
          </w:tcPr>
          <w:p w14:paraId="22EEFC2D" w14:textId="77777777" w:rsidR="00076AF3" w:rsidRPr="001600AD" w:rsidRDefault="00076AF3" w:rsidP="00BA4654">
            <w:r w:rsidRPr="001600AD">
              <w:t>54:04:010204:13</w:t>
            </w:r>
          </w:p>
        </w:tc>
        <w:tc>
          <w:tcPr>
            <w:tcW w:w="460" w:type="pct"/>
            <w:noWrap/>
          </w:tcPr>
          <w:p w14:paraId="454D216A" w14:textId="77777777" w:rsidR="00076AF3" w:rsidRPr="001600AD" w:rsidRDefault="00076AF3" w:rsidP="00BA4654">
            <w:r w:rsidRPr="001600AD">
              <w:t>2310.00</w:t>
            </w:r>
          </w:p>
        </w:tc>
        <w:tc>
          <w:tcPr>
            <w:tcW w:w="877" w:type="pct"/>
            <w:noWrap/>
          </w:tcPr>
          <w:p w14:paraId="3B07BBE5" w14:textId="77777777" w:rsidR="00076AF3" w:rsidRPr="001600AD" w:rsidRDefault="00076AF3" w:rsidP="00BA4654">
            <w:r w:rsidRPr="001600AD">
              <w:t>Земли населенных пунктов</w:t>
            </w:r>
          </w:p>
        </w:tc>
        <w:tc>
          <w:tcPr>
            <w:tcW w:w="919" w:type="pct"/>
            <w:noWrap/>
          </w:tcPr>
          <w:p w14:paraId="32C0189C" w14:textId="77777777" w:rsidR="00076AF3" w:rsidRPr="001600AD" w:rsidRDefault="00076AF3" w:rsidP="00BA4654">
            <w:r w:rsidRPr="001600AD">
              <w:t>Для ведения личного подсобного хозяйства</w:t>
            </w:r>
          </w:p>
        </w:tc>
        <w:tc>
          <w:tcPr>
            <w:tcW w:w="877" w:type="pct"/>
            <w:noWrap/>
          </w:tcPr>
          <w:p w14:paraId="0E7CD90A" w14:textId="77777777" w:rsidR="00076AF3" w:rsidRPr="001600AD" w:rsidRDefault="00076AF3" w:rsidP="00BA4654">
            <w:r w:rsidRPr="001600AD">
              <w:t>Земли населенных пунктов</w:t>
            </w:r>
          </w:p>
        </w:tc>
        <w:tc>
          <w:tcPr>
            <w:tcW w:w="919" w:type="pct"/>
            <w:noWrap/>
          </w:tcPr>
          <w:p w14:paraId="669F093B" w14:textId="77777777" w:rsidR="00076AF3" w:rsidRPr="001600AD" w:rsidRDefault="00076AF3" w:rsidP="00BA4654">
            <w:r w:rsidRPr="001600AD">
              <w:t>Для ведения личного подсобного хозяйства</w:t>
            </w:r>
          </w:p>
        </w:tc>
      </w:tr>
      <w:tr w:rsidR="00076AF3" w:rsidRPr="00936062" w14:paraId="7DF735AE" w14:textId="77777777" w:rsidTr="00BF1336">
        <w:tc>
          <w:tcPr>
            <w:tcW w:w="199" w:type="pct"/>
            <w:noWrap/>
          </w:tcPr>
          <w:p w14:paraId="60B2CB37" w14:textId="77777777" w:rsidR="00076AF3" w:rsidRPr="001600AD" w:rsidRDefault="00076AF3" w:rsidP="00BA4654">
            <w:r w:rsidRPr="001600AD">
              <w:t>423</w:t>
            </w:r>
          </w:p>
        </w:tc>
        <w:tc>
          <w:tcPr>
            <w:tcW w:w="748" w:type="pct"/>
            <w:noWrap/>
          </w:tcPr>
          <w:p w14:paraId="462AF730" w14:textId="77777777" w:rsidR="00076AF3" w:rsidRPr="001600AD" w:rsidRDefault="00076AF3" w:rsidP="00BA4654">
            <w:r w:rsidRPr="001600AD">
              <w:t>54:04:010204:14</w:t>
            </w:r>
          </w:p>
        </w:tc>
        <w:tc>
          <w:tcPr>
            <w:tcW w:w="460" w:type="pct"/>
            <w:noWrap/>
          </w:tcPr>
          <w:p w14:paraId="7959D017" w14:textId="77777777" w:rsidR="00076AF3" w:rsidRPr="001600AD" w:rsidRDefault="00076AF3" w:rsidP="00BA4654">
            <w:r w:rsidRPr="001600AD">
              <w:t>808.00</w:t>
            </w:r>
          </w:p>
        </w:tc>
        <w:tc>
          <w:tcPr>
            <w:tcW w:w="877" w:type="pct"/>
            <w:noWrap/>
          </w:tcPr>
          <w:p w14:paraId="0590F287" w14:textId="77777777" w:rsidR="00076AF3" w:rsidRPr="001600AD" w:rsidRDefault="00076AF3" w:rsidP="00BA4654">
            <w:r w:rsidRPr="001600AD">
              <w:t>Земли населенных пунктов</w:t>
            </w:r>
          </w:p>
        </w:tc>
        <w:tc>
          <w:tcPr>
            <w:tcW w:w="919" w:type="pct"/>
            <w:noWrap/>
          </w:tcPr>
          <w:p w14:paraId="24B4D560" w14:textId="77777777" w:rsidR="00076AF3" w:rsidRPr="001600AD" w:rsidRDefault="00076AF3" w:rsidP="00BA4654">
            <w:r w:rsidRPr="001600AD">
              <w:t>Для ведения личного подсобного хозяйства</w:t>
            </w:r>
          </w:p>
        </w:tc>
        <w:tc>
          <w:tcPr>
            <w:tcW w:w="877" w:type="pct"/>
            <w:noWrap/>
          </w:tcPr>
          <w:p w14:paraId="486A7D6B" w14:textId="77777777" w:rsidR="00076AF3" w:rsidRPr="001600AD" w:rsidRDefault="00076AF3" w:rsidP="00BA4654">
            <w:r w:rsidRPr="001600AD">
              <w:t>Земли населенных пунктов</w:t>
            </w:r>
          </w:p>
        </w:tc>
        <w:tc>
          <w:tcPr>
            <w:tcW w:w="919" w:type="pct"/>
            <w:noWrap/>
          </w:tcPr>
          <w:p w14:paraId="385A5EE4" w14:textId="77777777" w:rsidR="00076AF3" w:rsidRPr="001600AD" w:rsidRDefault="00076AF3" w:rsidP="00BA4654">
            <w:r w:rsidRPr="001600AD">
              <w:t>Для ведения личного подсобного хозяйства</w:t>
            </w:r>
          </w:p>
        </w:tc>
      </w:tr>
      <w:tr w:rsidR="00076AF3" w:rsidRPr="00936062" w14:paraId="38AEA66C" w14:textId="77777777" w:rsidTr="00BF1336">
        <w:tc>
          <w:tcPr>
            <w:tcW w:w="199" w:type="pct"/>
            <w:noWrap/>
          </w:tcPr>
          <w:p w14:paraId="0FD340C9" w14:textId="77777777" w:rsidR="00076AF3" w:rsidRPr="001600AD" w:rsidRDefault="00076AF3" w:rsidP="00BA4654">
            <w:r w:rsidRPr="001600AD">
              <w:t>424</w:t>
            </w:r>
          </w:p>
        </w:tc>
        <w:tc>
          <w:tcPr>
            <w:tcW w:w="748" w:type="pct"/>
            <w:noWrap/>
          </w:tcPr>
          <w:p w14:paraId="36691A24" w14:textId="77777777" w:rsidR="00076AF3" w:rsidRPr="001600AD" w:rsidRDefault="00076AF3" w:rsidP="00BA4654">
            <w:r w:rsidRPr="001600AD">
              <w:t>54:04:010204:142</w:t>
            </w:r>
          </w:p>
        </w:tc>
        <w:tc>
          <w:tcPr>
            <w:tcW w:w="460" w:type="pct"/>
            <w:noWrap/>
          </w:tcPr>
          <w:p w14:paraId="791C969D" w14:textId="77777777" w:rsidR="00076AF3" w:rsidRPr="001600AD" w:rsidRDefault="00076AF3" w:rsidP="00BA4654">
            <w:r w:rsidRPr="001600AD">
              <w:t>20.00</w:t>
            </w:r>
          </w:p>
        </w:tc>
        <w:tc>
          <w:tcPr>
            <w:tcW w:w="877" w:type="pct"/>
            <w:noWrap/>
          </w:tcPr>
          <w:p w14:paraId="58CB066F" w14:textId="77777777" w:rsidR="00076AF3" w:rsidRPr="001600AD" w:rsidRDefault="00076AF3" w:rsidP="00BA4654">
            <w:r w:rsidRPr="001600AD">
              <w:t>Земли населенных пунктов</w:t>
            </w:r>
          </w:p>
        </w:tc>
        <w:tc>
          <w:tcPr>
            <w:tcW w:w="919" w:type="pct"/>
            <w:noWrap/>
          </w:tcPr>
          <w:p w14:paraId="7FC2C4D6" w14:textId="77777777" w:rsidR="00076AF3" w:rsidRPr="001600AD" w:rsidRDefault="00076AF3" w:rsidP="00BA4654">
            <w:r w:rsidRPr="001600AD">
              <w:t>для размещения водозаборной скважины</w:t>
            </w:r>
          </w:p>
        </w:tc>
        <w:tc>
          <w:tcPr>
            <w:tcW w:w="877" w:type="pct"/>
            <w:noWrap/>
          </w:tcPr>
          <w:p w14:paraId="6E0630E3" w14:textId="77777777" w:rsidR="00076AF3" w:rsidRPr="001600AD" w:rsidRDefault="00076AF3" w:rsidP="00BA4654">
            <w:r w:rsidRPr="001600AD">
              <w:t>Земли населенных пунктов</w:t>
            </w:r>
          </w:p>
        </w:tc>
        <w:tc>
          <w:tcPr>
            <w:tcW w:w="919" w:type="pct"/>
            <w:noWrap/>
          </w:tcPr>
          <w:p w14:paraId="7E8E6B13" w14:textId="77777777" w:rsidR="00076AF3" w:rsidRPr="001600AD" w:rsidRDefault="00076AF3" w:rsidP="00BA4654">
            <w:r w:rsidRPr="001600AD">
              <w:t>для размещения водозаборной скважины</w:t>
            </w:r>
          </w:p>
        </w:tc>
      </w:tr>
      <w:tr w:rsidR="00076AF3" w:rsidRPr="00936062" w14:paraId="1B17E9C9" w14:textId="77777777" w:rsidTr="00BF1336">
        <w:tc>
          <w:tcPr>
            <w:tcW w:w="199" w:type="pct"/>
            <w:noWrap/>
          </w:tcPr>
          <w:p w14:paraId="1F335414" w14:textId="77777777" w:rsidR="00076AF3" w:rsidRPr="001600AD" w:rsidRDefault="00076AF3" w:rsidP="00BA4654">
            <w:r w:rsidRPr="001600AD">
              <w:t>425</w:t>
            </w:r>
          </w:p>
        </w:tc>
        <w:tc>
          <w:tcPr>
            <w:tcW w:w="748" w:type="pct"/>
            <w:noWrap/>
          </w:tcPr>
          <w:p w14:paraId="0F2D4AC0" w14:textId="77777777" w:rsidR="00076AF3" w:rsidRPr="001600AD" w:rsidRDefault="00076AF3" w:rsidP="00BA4654">
            <w:r w:rsidRPr="001600AD">
              <w:t>54:04:010204:147</w:t>
            </w:r>
          </w:p>
        </w:tc>
        <w:tc>
          <w:tcPr>
            <w:tcW w:w="460" w:type="pct"/>
            <w:noWrap/>
          </w:tcPr>
          <w:p w14:paraId="5799662A" w14:textId="77777777" w:rsidR="00076AF3" w:rsidRPr="001600AD" w:rsidRDefault="00076AF3" w:rsidP="00BA4654">
            <w:r w:rsidRPr="001600AD">
              <w:t>227.00</w:t>
            </w:r>
          </w:p>
        </w:tc>
        <w:tc>
          <w:tcPr>
            <w:tcW w:w="877" w:type="pct"/>
            <w:noWrap/>
          </w:tcPr>
          <w:p w14:paraId="32F13EDD" w14:textId="77777777" w:rsidR="00076AF3" w:rsidRPr="001600AD" w:rsidRDefault="00076AF3" w:rsidP="00BA4654">
            <w:r w:rsidRPr="001600AD">
              <w:t>Земли населенных пунктов</w:t>
            </w:r>
          </w:p>
        </w:tc>
        <w:tc>
          <w:tcPr>
            <w:tcW w:w="919" w:type="pct"/>
            <w:noWrap/>
          </w:tcPr>
          <w:p w14:paraId="6C056373" w14:textId="77777777" w:rsidR="00076AF3" w:rsidRPr="001600AD" w:rsidRDefault="00076AF3" w:rsidP="00BA4654">
            <w:r w:rsidRPr="001600AD">
              <w:t>для ведения подсобного хозяйства</w:t>
            </w:r>
          </w:p>
        </w:tc>
        <w:tc>
          <w:tcPr>
            <w:tcW w:w="877" w:type="pct"/>
            <w:noWrap/>
          </w:tcPr>
          <w:p w14:paraId="25C51157" w14:textId="77777777" w:rsidR="00076AF3" w:rsidRPr="001600AD" w:rsidRDefault="00076AF3" w:rsidP="00BA4654">
            <w:r w:rsidRPr="001600AD">
              <w:t>Земли населенных пунктов</w:t>
            </w:r>
          </w:p>
        </w:tc>
        <w:tc>
          <w:tcPr>
            <w:tcW w:w="919" w:type="pct"/>
            <w:noWrap/>
          </w:tcPr>
          <w:p w14:paraId="1436F313" w14:textId="77777777" w:rsidR="00076AF3" w:rsidRPr="001600AD" w:rsidRDefault="00076AF3" w:rsidP="00BA4654">
            <w:r w:rsidRPr="001600AD">
              <w:t>для ведения подсобного хозяйства</w:t>
            </w:r>
          </w:p>
        </w:tc>
      </w:tr>
      <w:tr w:rsidR="00076AF3" w:rsidRPr="00936062" w14:paraId="4299F1FB" w14:textId="77777777" w:rsidTr="00BF1336">
        <w:tc>
          <w:tcPr>
            <w:tcW w:w="199" w:type="pct"/>
            <w:noWrap/>
          </w:tcPr>
          <w:p w14:paraId="7F707B3D" w14:textId="77777777" w:rsidR="00076AF3" w:rsidRPr="001600AD" w:rsidRDefault="00076AF3" w:rsidP="00BA4654">
            <w:r w:rsidRPr="001600AD">
              <w:lastRenderedPageBreak/>
              <w:t>426</w:t>
            </w:r>
          </w:p>
        </w:tc>
        <w:tc>
          <w:tcPr>
            <w:tcW w:w="748" w:type="pct"/>
            <w:noWrap/>
          </w:tcPr>
          <w:p w14:paraId="1934CE58" w14:textId="77777777" w:rsidR="00076AF3" w:rsidRPr="001600AD" w:rsidRDefault="00076AF3" w:rsidP="00BA4654">
            <w:r w:rsidRPr="001600AD">
              <w:t>54:04:010204:148</w:t>
            </w:r>
          </w:p>
        </w:tc>
        <w:tc>
          <w:tcPr>
            <w:tcW w:w="460" w:type="pct"/>
            <w:noWrap/>
          </w:tcPr>
          <w:p w14:paraId="19DCD120" w14:textId="77777777" w:rsidR="00076AF3" w:rsidRPr="001600AD" w:rsidRDefault="00076AF3" w:rsidP="00BA4654">
            <w:r w:rsidRPr="001600AD">
              <w:t>1479.00</w:t>
            </w:r>
          </w:p>
        </w:tc>
        <w:tc>
          <w:tcPr>
            <w:tcW w:w="877" w:type="pct"/>
            <w:noWrap/>
          </w:tcPr>
          <w:p w14:paraId="474F7338" w14:textId="77777777" w:rsidR="00076AF3" w:rsidRPr="001600AD" w:rsidRDefault="00076AF3" w:rsidP="00BA4654">
            <w:r w:rsidRPr="001600AD">
              <w:t>Земли населенных пунктов</w:t>
            </w:r>
          </w:p>
        </w:tc>
        <w:tc>
          <w:tcPr>
            <w:tcW w:w="919" w:type="pct"/>
            <w:noWrap/>
          </w:tcPr>
          <w:p w14:paraId="4E0406D5" w14:textId="77777777" w:rsidR="00076AF3" w:rsidRPr="001600AD" w:rsidRDefault="00076AF3" w:rsidP="00BA4654">
            <w:r w:rsidRPr="001600AD">
              <w:t>для ведения подсобного хозяйства</w:t>
            </w:r>
          </w:p>
        </w:tc>
        <w:tc>
          <w:tcPr>
            <w:tcW w:w="877" w:type="pct"/>
            <w:noWrap/>
          </w:tcPr>
          <w:p w14:paraId="0B86EAE8" w14:textId="77777777" w:rsidR="00076AF3" w:rsidRPr="001600AD" w:rsidRDefault="00076AF3" w:rsidP="00BA4654">
            <w:r w:rsidRPr="001600AD">
              <w:t>Земли населенных пунктов</w:t>
            </w:r>
          </w:p>
        </w:tc>
        <w:tc>
          <w:tcPr>
            <w:tcW w:w="919" w:type="pct"/>
            <w:noWrap/>
          </w:tcPr>
          <w:p w14:paraId="51EE6B5F" w14:textId="77777777" w:rsidR="00076AF3" w:rsidRPr="001600AD" w:rsidRDefault="00076AF3" w:rsidP="00BA4654">
            <w:r w:rsidRPr="001600AD">
              <w:t>для ведения подсобного хозяйства</w:t>
            </w:r>
          </w:p>
        </w:tc>
      </w:tr>
      <w:tr w:rsidR="00076AF3" w:rsidRPr="00936062" w14:paraId="21D79D20" w14:textId="77777777" w:rsidTr="00BF1336">
        <w:tc>
          <w:tcPr>
            <w:tcW w:w="199" w:type="pct"/>
            <w:noWrap/>
          </w:tcPr>
          <w:p w14:paraId="26E4F530" w14:textId="77777777" w:rsidR="00076AF3" w:rsidRPr="001600AD" w:rsidRDefault="00076AF3" w:rsidP="00BA4654">
            <w:r w:rsidRPr="001600AD">
              <w:t>427</w:t>
            </w:r>
          </w:p>
        </w:tc>
        <w:tc>
          <w:tcPr>
            <w:tcW w:w="748" w:type="pct"/>
            <w:noWrap/>
          </w:tcPr>
          <w:p w14:paraId="389F0575" w14:textId="77777777" w:rsidR="00076AF3" w:rsidRPr="001600AD" w:rsidRDefault="00076AF3" w:rsidP="00BA4654">
            <w:r w:rsidRPr="001600AD">
              <w:t>54:04:010204:15</w:t>
            </w:r>
          </w:p>
        </w:tc>
        <w:tc>
          <w:tcPr>
            <w:tcW w:w="460" w:type="pct"/>
            <w:noWrap/>
          </w:tcPr>
          <w:p w14:paraId="47A13D3C" w14:textId="77777777" w:rsidR="00076AF3" w:rsidRPr="001600AD" w:rsidRDefault="00076AF3" w:rsidP="00BA4654">
            <w:r w:rsidRPr="001600AD">
              <w:t>932.00</w:t>
            </w:r>
          </w:p>
        </w:tc>
        <w:tc>
          <w:tcPr>
            <w:tcW w:w="877" w:type="pct"/>
            <w:noWrap/>
          </w:tcPr>
          <w:p w14:paraId="0FB6F793" w14:textId="77777777" w:rsidR="00076AF3" w:rsidRPr="001600AD" w:rsidRDefault="00076AF3" w:rsidP="00BA4654">
            <w:r w:rsidRPr="001600AD">
              <w:t>Земли населенных пунктов</w:t>
            </w:r>
          </w:p>
        </w:tc>
        <w:tc>
          <w:tcPr>
            <w:tcW w:w="919" w:type="pct"/>
            <w:noWrap/>
          </w:tcPr>
          <w:p w14:paraId="79446E88" w14:textId="77777777" w:rsidR="00076AF3" w:rsidRPr="001600AD" w:rsidRDefault="00076AF3" w:rsidP="00BA4654">
            <w:r w:rsidRPr="001600AD">
              <w:t>Для ведения личного подсобного хозяйства</w:t>
            </w:r>
          </w:p>
        </w:tc>
        <w:tc>
          <w:tcPr>
            <w:tcW w:w="877" w:type="pct"/>
            <w:noWrap/>
          </w:tcPr>
          <w:p w14:paraId="51515715" w14:textId="77777777" w:rsidR="00076AF3" w:rsidRPr="001600AD" w:rsidRDefault="00076AF3" w:rsidP="00BA4654">
            <w:r w:rsidRPr="001600AD">
              <w:t>Земли населенных пунктов</w:t>
            </w:r>
          </w:p>
        </w:tc>
        <w:tc>
          <w:tcPr>
            <w:tcW w:w="919" w:type="pct"/>
            <w:noWrap/>
          </w:tcPr>
          <w:p w14:paraId="3886AE40" w14:textId="77777777" w:rsidR="00076AF3" w:rsidRPr="001600AD" w:rsidRDefault="00076AF3" w:rsidP="00BA4654">
            <w:r w:rsidRPr="001600AD">
              <w:t>Для ведения личного подсобного хозяйства</w:t>
            </w:r>
          </w:p>
        </w:tc>
      </w:tr>
      <w:tr w:rsidR="00076AF3" w:rsidRPr="00936062" w14:paraId="6A02B625" w14:textId="77777777" w:rsidTr="00BF1336">
        <w:tc>
          <w:tcPr>
            <w:tcW w:w="199" w:type="pct"/>
            <w:noWrap/>
          </w:tcPr>
          <w:p w14:paraId="67B3A03A" w14:textId="77777777" w:rsidR="00076AF3" w:rsidRPr="001600AD" w:rsidRDefault="00076AF3" w:rsidP="00BA4654">
            <w:r w:rsidRPr="001600AD">
              <w:t>428</w:t>
            </w:r>
          </w:p>
        </w:tc>
        <w:tc>
          <w:tcPr>
            <w:tcW w:w="748" w:type="pct"/>
            <w:noWrap/>
          </w:tcPr>
          <w:p w14:paraId="7116B579" w14:textId="77777777" w:rsidR="00076AF3" w:rsidRPr="001600AD" w:rsidRDefault="00076AF3" w:rsidP="00BA4654">
            <w:r w:rsidRPr="001600AD">
              <w:t>54:04:010204:158</w:t>
            </w:r>
          </w:p>
        </w:tc>
        <w:tc>
          <w:tcPr>
            <w:tcW w:w="460" w:type="pct"/>
            <w:noWrap/>
          </w:tcPr>
          <w:p w14:paraId="0F3CCC16" w14:textId="77777777" w:rsidR="00076AF3" w:rsidRPr="001600AD" w:rsidRDefault="00076AF3" w:rsidP="00BA4654">
            <w:r w:rsidRPr="001600AD">
              <w:t>1667.00</w:t>
            </w:r>
          </w:p>
        </w:tc>
        <w:tc>
          <w:tcPr>
            <w:tcW w:w="877" w:type="pct"/>
            <w:noWrap/>
          </w:tcPr>
          <w:p w14:paraId="2A6E157A" w14:textId="77777777" w:rsidR="00076AF3" w:rsidRPr="001600AD" w:rsidRDefault="00076AF3" w:rsidP="00BA4654">
            <w:r w:rsidRPr="001600AD">
              <w:t>Земли населенных пунктов</w:t>
            </w:r>
          </w:p>
        </w:tc>
        <w:tc>
          <w:tcPr>
            <w:tcW w:w="919" w:type="pct"/>
            <w:noWrap/>
          </w:tcPr>
          <w:p w14:paraId="5C3AA69C" w14:textId="77777777" w:rsidR="00076AF3" w:rsidRPr="001600AD" w:rsidRDefault="00076AF3" w:rsidP="00BA4654">
            <w:r w:rsidRPr="001600AD">
              <w:t>для ведения личного подсобного хозяйства</w:t>
            </w:r>
          </w:p>
        </w:tc>
        <w:tc>
          <w:tcPr>
            <w:tcW w:w="877" w:type="pct"/>
            <w:noWrap/>
          </w:tcPr>
          <w:p w14:paraId="51169ED7" w14:textId="77777777" w:rsidR="00076AF3" w:rsidRPr="001600AD" w:rsidRDefault="00076AF3" w:rsidP="00BA4654">
            <w:r w:rsidRPr="001600AD">
              <w:t>Земли населенных пунктов</w:t>
            </w:r>
          </w:p>
        </w:tc>
        <w:tc>
          <w:tcPr>
            <w:tcW w:w="919" w:type="pct"/>
            <w:noWrap/>
          </w:tcPr>
          <w:p w14:paraId="6BD874B8" w14:textId="77777777" w:rsidR="00076AF3" w:rsidRPr="001600AD" w:rsidRDefault="00076AF3" w:rsidP="00BA4654">
            <w:r w:rsidRPr="001600AD">
              <w:t>для ведения личного подсобного хозяйства</w:t>
            </w:r>
          </w:p>
        </w:tc>
      </w:tr>
      <w:tr w:rsidR="00076AF3" w:rsidRPr="00936062" w14:paraId="10595437" w14:textId="77777777" w:rsidTr="00BF1336">
        <w:tc>
          <w:tcPr>
            <w:tcW w:w="199" w:type="pct"/>
            <w:noWrap/>
          </w:tcPr>
          <w:p w14:paraId="05129AA9" w14:textId="77777777" w:rsidR="00076AF3" w:rsidRPr="001600AD" w:rsidRDefault="00076AF3" w:rsidP="00BA4654">
            <w:r w:rsidRPr="001600AD">
              <w:t>429</w:t>
            </w:r>
          </w:p>
        </w:tc>
        <w:tc>
          <w:tcPr>
            <w:tcW w:w="748" w:type="pct"/>
            <w:noWrap/>
          </w:tcPr>
          <w:p w14:paraId="35C40A7B" w14:textId="77777777" w:rsidR="00076AF3" w:rsidRPr="001600AD" w:rsidRDefault="00076AF3" w:rsidP="00BA4654">
            <w:r w:rsidRPr="001600AD">
              <w:t>54:04:010204:16</w:t>
            </w:r>
          </w:p>
        </w:tc>
        <w:tc>
          <w:tcPr>
            <w:tcW w:w="460" w:type="pct"/>
            <w:noWrap/>
          </w:tcPr>
          <w:p w14:paraId="3CD2D64B" w14:textId="77777777" w:rsidR="00076AF3" w:rsidRPr="001600AD" w:rsidRDefault="00076AF3" w:rsidP="00BA4654">
            <w:r w:rsidRPr="001600AD">
              <w:t>1208.00</w:t>
            </w:r>
          </w:p>
        </w:tc>
        <w:tc>
          <w:tcPr>
            <w:tcW w:w="877" w:type="pct"/>
            <w:noWrap/>
          </w:tcPr>
          <w:p w14:paraId="7F73CB44" w14:textId="77777777" w:rsidR="00076AF3" w:rsidRPr="001600AD" w:rsidRDefault="00076AF3" w:rsidP="00BA4654">
            <w:r w:rsidRPr="001600AD">
              <w:t>Земли населенных пунктов</w:t>
            </w:r>
          </w:p>
        </w:tc>
        <w:tc>
          <w:tcPr>
            <w:tcW w:w="919" w:type="pct"/>
            <w:noWrap/>
          </w:tcPr>
          <w:p w14:paraId="1849EF9C" w14:textId="77777777" w:rsidR="00076AF3" w:rsidRPr="001600AD" w:rsidRDefault="00076AF3" w:rsidP="00BA4654">
            <w:r w:rsidRPr="001600AD">
              <w:t>Для ведения личного подсобного хозяйства</w:t>
            </w:r>
          </w:p>
        </w:tc>
        <w:tc>
          <w:tcPr>
            <w:tcW w:w="877" w:type="pct"/>
            <w:noWrap/>
          </w:tcPr>
          <w:p w14:paraId="6779E98B" w14:textId="77777777" w:rsidR="00076AF3" w:rsidRPr="001600AD" w:rsidRDefault="00076AF3" w:rsidP="00BA4654">
            <w:r w:rsidRPr="001600AD">
              <w:t>Земли населенных пунктов</w:t>
            </w:r>
          </w:p>
        </w:tc>
        <w:tc>
          <w:tcPr>
            <w:tcW w:w="919" w:type="pct"/>
            <w:noWrap/>
          </w:tcPr>
          <w:p w14:paraId="4B016A56" w14:textId="77777777" w:rsidR="00076AF3" w:rsidRPr="001600AD" w:rsidRDefault="00076AF3" w:rsidP="00BA4654">
            <w:r w:rsidRPr="001600AD">
              <w:t>Для ведения личного подсобного хозяйства</w:t>
            </w:r>
          </w:p>
        </w:tc>
      </w:tr>
      <w:tr w:rsidR="00076AF3" w:rsidRPr="00936062" w14:paraId="478B8841" w14:textId="77777777" w:rsidTr="00BF1336">
        <w:tc>
          <w:tcPr>
            <w:tcW w:w="199" w:type="pct"/>
            <w:noWrap/>
          </w:tcPr>
          <w:p w14:paraId="4E0075D5" w14:textId="77777777" w:rsidR="00076AF3" w:rsidRPr="001600AD" w:rsidRDefault="00076AF3" w:rsidP="00BA4654">
            <w:r w:rsidRPr="001600AD">
              <w:t>430</w:t>
            </w:r>
          </w:p>
        </w:tc>
        <w:tc>
          <w:tcPr>
            <w:tcW w:w="748" w:type="pct"/>
            <w:noWrap/>
          </w:tcPr>
          <w:p w14:paraId="02B53A88" w14:textId="77777777" w:rsidR="00076AF3" w:rsidRPr="001600AD" w:rsidRDefault="00076AF3" w:rsidP="00BA4654">
            <w:r w:rsidRPr="001600AD">
              <w:t>54:04:010204:160</w:t>
            </w:r>
          </w:p>
        </w:tc>
        <w:tc>
          <w:tcPr>
            <w:tcW w:w="460" w:type="pct"/>
            <w:noWrap/>
          </w:tcPr>
          <w:p w14:paraId="7D933830" w14:textId="77777777" w:rsidR="00076AF3" w:rsidRPr="001600AD" w:rsidRDefault="00076AF3" w:rsidP="00BA4654">
            <w:r w:rsidRPr="001600AD">
              <w:t>7716.00</w:t>
            </w:r>
          </w:p>
        </w:tc>
        <w:tc>
          <w:tcPr>
            <w:tcW w:w="877" w:type="pct"/>
            <w:noWrap/>
          </w:tcPr>
          <w:p w14:paraId="13DF7FE8" w14:textId="77777777" w:rsidR="00076AF3" w:rsidRPr="001600AD" w:rsidRDefault="00076AF3" w:rsidP="00BA4654">
            <w:r w:rsidRPr="001600AD">
              <w:t>Земли населенных пунктов</w:t>
            </w:r>
          </w:p>
        </w:tc>
        <w:tc>
          <w:tcPr>
            <w:tcW w:w="919" w:type="pct"/>
            <w:noWrap/>
          </w:tcPr>
          <w:p w14:paraId="003A9212" w14:textId="77777777" w:rsidR="00076AF3" w:rsidRPr="001600AD" w:rsidRDefault="00076AF3" w:rsidP="00BA4654">
            <w:r w:rsidRPr="001600AD">
              <w:t>бытовое обслуживание</w:t>
            </w:r>
          </w:p>
        </w:tc>
        <w:tc>
          <w:tcPr>
            <w:tcW w:w="877" w:type="pct"/>
            <w:noWrap/>
          </w:tcPr>
          <w:p w14:paraId="62026526" w14:textId="77777777" w:rsidR="00076AF3" w:rsidRPr="001600AD" w:rsidRDefault="00076AF3" w:rsidP="00BA4654">
            <w:r w:rsidRPr="001600AD">
              <w:t>Земли населенных пунктов</w:t>
            </w:r>
          </w:p>
        </w:tc>
        <w:tc>
          <w:tcPr>
            <w:tcW w:w="919" w:type="pct"/>
            <w:noWrap/>
          </w:tcPr>
          <w:p w14:paraId="10EF4DE2" w14:textId="77777777" w:rsidR="00076AF3" w:rsidRPr="001600AD" w:rsidRDefault="00076AF3" w:rsidP="00BA4654">
            <w:r w:rsidRPr="001600AD">
              <w:t>бытовое обслуживание</w:t>
            </w:r>
          </w:p>
        </w:tc>
      </w:tr>
      <w:tr w:rsidR="00076AF3" w:rsidRPr="00936062" w14:paraId="14FFCBA6" w14:textId="77777777" w:rsidTr="00BF1336">
        <w:tc>
          <w:tcPr>
            <w:tcW w:w="199" w:type="pct"/>
            <w:noWrap/>
          </w:tcPr>
          <w:p w14:paraId="4EF70572" w14:textId="77777777" w:rsidR="00076AF3" w:rsidRPr="001600AD" w:rsidRDefault="00076AF3" w:rsidP="00BA4654">
            <w:r w:rsidRPr="001600AD">
              <w:t>431</w:t>
            </w:r>
          </w:p>
        </w:tc>
        <w:tc>
          <w:tcPr>
            <w:tcW w:w="748" w:type="pct"/>
            <w:noWrap/>
          </w:tcPr>
          <w:p w14:paraId="7598CC77" w14:textId="77777777" w:rsidR="00076AF3" w:rsidRPr="001600AD" w:rsidRDefault="00076AF3" w:rsidP="00BA4654">
            <w:r w:rsidRPr="001600AD">
              <w:t>54:04:010204:161</w:t>
            </w:r>
          </w:p>
        </w:tc>
        <w:tc>
          <w:tcPr>
            <w:tcW w:w="460" w:type="pct"/>
            <w:noWrap/>
          </w:tcPr>
          <w:p w14:paraId="01E8DA36" w14:textId="77777777" w:rsidR="00076AF3" w:rsidRPr="001600AD" w:rsidRDefault="00076AF3" w:rsidP="00BA4654">
            <w:r w:rsidRPr="001600AD">
              <w:t>648.00</w:t>
            </w:r>
          </w:p>
        </w:tc>
        <w:tc>
          <w:tcPr>
            <w:tcW w:w="877" w:type="pct"/>
            <w:noWrap/>
          </w:tcPr>
          <w:p w14:paraId="5D07E929" w14:textId="77777777" w:rsidR="00076AF3" w:rsidRPr="001600AD" w:rsidRDefault="00076AF3" w:rsidP="00BA4654">
            <w:r w:rsidRPr="001600AD">
              <w:t>Земли населенных пунктов</w:t>
            </w:r>
          </w:p>
        </w:tc>
        <w:tc>
          <w:tcPr>
            <w:tcW w:w="919" w:type="pct"/>
            <w:noWrap/>
          </w:tcPr>
          <w:p w14:paraId="1388B5CC" w14:textId="77777777" w:rsidR="00076AF3" w:rsidRPr="001600AD" w:rsidRDefault="00076AF3" w:rsidP="00BA4654">
            <w:r w:rsidRPr="001600AD">
              <w:t>для ведения личного подсобного хозяйства</w:t>
            </w:r>
          </w:p>
        </w:tc>
        <w:tc>
          <w:tcPr>
            <w:tcW w:w="877" w:type="pct"/>
            <w:noWrap/>
          </w:tcPr>
          <w:p w14:paraId="7EB30CCD" w14:textId="77777777" w:rsidR="00076AF3" w:rsidRPr="001600AD" w:rsidRDefault="00076AF3" w:rsidP="00BA4654">
            <w:r w:rsidRPr="001600AD">
              <w:t>Земли населенных пунктов</w:t>
            </w:r>
          </w:p>
        </w:tc>
        <w:tc>
          <w:tcPr>
            <w:tcW w:w="919" w:type="pct"/>
            <w:noWrap/>
          </w:tcPr>
          <w:p w14:paraId="35FF0F6E" w14:textId="77777777" w:rsidR="00076AF3" w:rsidRPr="001600AD" w:rsidRDefault="00076AF3" w:rsidP="00BA4654">
            <w:r w:rsidRPr="001600AD">
              <w:t>для ведения личного подсобного хозяйства</w:t>
            </w:r>
          </w:p>
        </w:tc>
      </w:tr>
      <w:tr w:rsidR="00076AF3" w:rsidRPr="00936062" w14:paraId="3467019D" w14:textId="77777777" w:rsidTr="00BF1336">
        <w:tc>
          <w:tcPr>
            <w:tcW w:w="199" w:type="pct"/>
            <w:noWrap/>
          </w:tcPr>
          <w:p w14:paraId="34346D3B" w14:textId="77777777" w:rsidR="00076AF3" w:rsidRPr="001600AD" w:rsidRDefault="00076AF3" w:rsidP="00BA4654">
            <w:r w:rsidRPr="001600AD">
              <w:t>432</w:t>
            </w:r>
          </w:p>
        </w:tc>
        <w:tc>
          <w:tcPr>
            <w:tcW w:w="748" w:type="pct"/>
            <w:noWrap/>
          </w:tcPr>
          <w:p w14:paraId="5A4F46AD" w14:textId="77777777" w:rsidR="00076AF3" w:rsidRPr="001600AD" w:rsidRDefault="00076AF3" w:rsidP="00BA4654">
            <w:r w:rsidRPr="001600AD">
              <w:t>54:04:010204:165</w:t>
            </w:r>
          </w:p>
        </w:tc>
        <w:tc>
          <w:tcPr>
            <w:tcW w:w="460" w:type="pct"/>
            <w:noWrap/>
          </w:tcPr>
          <w:p w14:paraId="2E573750" w14:textId="77777777" w:rsidR="00076AF3" w:rsidRPr="001600AD" w:rsidRDefault="00076AF3" w:rsidP="00BA4654">
            <w:r w:rsidRPr="001600AD">
              <w:t>696.00</w:t>
            </w:r>
          </w:p>
        </w:tc>
        <w:tc>
          <w:tcPr>
            <w:tcW w:w="877" w:type="pct"/>
            <w:noWrap/>
          </w:tcPr>
          <w:p w14:paraId="62F1B115" w14:textId="77777777" w:rsidR="00076AF3" w:rsidRPr="001600AD" w:rsidRDefault="00076AF3" w:rsidP="00BA4654">
            <w:r w:rsidRPr="001600AD">
              <w:t>Земли населенных пунктов</w:t>
            </w:r>
          </w:p>
        </w:tc>
        <w:tc>
          <w:tcPr>
            <w:tcW w:w="919" w:type="pct"/>
            <w:noWrap/>
          </w:tcPr>
          <w:p w14:paraId="6D23553B" w14:textId="77777777" w:rsidR="00076AF3" w:rsidRPr="001600AD" w:rsidRDefault="00076AF3" w:rsidP="00BA4654">
            <w:r w:rsidRPr="001600AD">
              <w:t>для ведения личного подсобного хозяйства</w:t>
            </w:r>
          </w:p>
        </w:tc>
        <w:tc>
          <w:tcPr>
            <w:tcW w:w="877" w:type="pct"/>
            <w:noWrap/>
          </w:tcPr>
          <w:p w14:paraId="7F89BA22" w14:textId="77777777" w:rsidR="00076AF3" w:rsidRPr="001600AD" w:rsidRDefault="00076AF3" w:rsidP="00BA4654">
            <w:r w:rsidRPr="001600AD">
              <w:t>Земли населенных пунктов</w:t>
            </w:r>
          </w:p>
        </w:tc>
        <w:tc>
          <w:tcPr>
            <w:tcW w:w="919" w:type="pct"/>
            <w:noWrap/>
          </w:tcPr>
          <w:p w14:paraId="61B69460" w14:textId="77777777" w:rsidR="00076AF3" w:rsidRPr="001600AD" w:rsidRDefault="00076AF3" w:rsidP="00BA4654">
            <w:r w:rsidRPr="001600AD">
              <w:t>для ведения личного подсобного хозяйства</w:t>
            </w:r>
          </w:p>
        </w:tc>
      </w:tr>
      <w:tr w:rsidR="00076AF3" w:rsidRPr="00936062" w14:paraId="20CCA812" w14:textId="77777777" w:rsidTr="00BF1336">
        <w:tc>
          <w:tcPr>
            <w:tcW w:w="199" w:type="pct"/>
            <w:noWrap/>
          </w:tcPr>
          <w:p w14:paraId="6EB5BC99" w14:textId="77777777" w:rsidR="00076AF3" w:rsidRPr="001600AD" w:rsidRDefault="00076AF3" w:rsidP="00BA4654">
            <w:r w:rsidRPr="001600AD">
              <w:t>433</w:t>
            </w:r>
          </w:p>
        </w:tc>
        <w:tc>
          <w:tcPr>
            <w:tcW w:w="748" w:type="pct"/>
            <w:noWrap/>
          </w:tcPr>
          <w:p w14:paraId="4D112E3F" w14:textId="77777777" w:rsidR="00076AF3" w:rsidRPr="001600AD" w:rsidRDefault="00076AF3" w:rsidP="00BA4654">
            <w:r w:rsidRPr="001600AD">
              <w:t>54:04:010204:166</w:t>
            </w:r>
          </w:p>
        </w:tc>
        <w:tc>
          <w:tcPr>
            <w:tcW w:w="460" w:type="pct"/>
            <w:noWrap/>
          </w:tcPr>
          <w:p w14:paraId="2727F9AF" w14:textId="77777777" w:rsidR="00076AF3" w:rsidRPr="001600AD" w:rsidRDefault="00076AF3" w:rsidP="00BA4654">
            <w:r w:rsidRPr="001600AD">
              <w:t>752.00</w:t>
            </w:r>
          </w:p>
        </w:tc>
        <w:tc>
          <w:tcPr>
            <w:tcW w:w="877" w:type="pct"/>
            <w:noWrap/>
          </w:tcPr>
          <w:p w14:paraId="43A27D66" w14:textId="77777777" w:rsidR="00076AF3" w:rsidRPr="001600AD" w:rsidRDefault="00076AF3" w:rsidP="00BA4654">
            <w:r w:rsidRPr="001600AD">
              <w:t>Земли населенных пунктов</w:t>
            </w:r>
          </w:p>
        </w:tc>
        <w:tc>
          <w:tcPr>
            <w:tcW w:w="919" w:type="pct"/>
            <w:noWrap/>
          </w:tcPr>
          <w:p w14:paraId="4BB18F31" w14:textId="77777777" w:rsidR="00076AF3" w:rsidRPr="001600AD" w:rsidRDefault="00076AF3" w:rsidP="00BA4654">
            <w:r w:rsidRPr="001600AD">
              <w:t>для ведения личного подсобного хозяйства</w:t>
            </w:r>
          </w:p>
        </w:tc>
        <w:tc>
          <w:tcPr>
            <w:tcW w:w="877" w:type="pct"/>
            <w:noWrap/>
          </w:tcPr>
          <w:p w14:paraId="75CF1C2C" w14:textId="77777777" w:rsidR="00076AF3" w:rsidRPr="001600AD" w:rsidRDefault="00076AF3" w:rsidP="00BA4654">
            <w:r w:rsidRPr="001600AD">
              <w:t>Земли населенных пунктов</w:t>
            </w:r>
          </w:p>
        </w:tc>
        <w:tc>
          <w:tcPr>
            <w:tcW w:w="919" w:type="pct"/>
            <w:noWrap/>
          </w:tcPr>
          <w:p w14:paraId="2578A7DE" w14:textId="77777777" w:rsidR="00076AF3" w:rsidRPr="001600AD" w:rsidRDefault="00076AF3" w:rsidP="00BA4654">
            <w:r w:rsidRPr="001600AD">
              <w:t>для ведения личного подсобного хозяйства</w:t>
            </w:r>
          </w:p>
        </w:tc>
      </w:tr>
      <w:tr w:rsidR="00076AF3" w:rsidRPr="00936062" w14:paraId="23B548F2" w14:textId="77777777" w:rsidTr="00BF1336">
        <w:tc>
          <w:tcPr>
            <w:tcW w:w="199" w:type="pct"/>
            <w:noWrap/>
          </w:tcPr>
          <w:p w14:paraId="66588BC2" w14:textId="77777777" w:rsidR="00076AF3" w:rsidRPr="001600AD" w:rsidRDefault="00076AF3" w:rsidP="00BA4654">
            <w:r w:rsidRPr="001600AD">
              <w:t>434</w:t>
            </w:r>
          </w:p>
        </w:tc>
        <w:tc>
          <w:tcPr>
            <w:tcW w:w="748" w:type="pct"/>
            <w:noWrap/>
          </w:tcPr>
          <w:p w14:paraId="6DF68DC8" w14:textId="77777777" w:rsidR="00076AF3" w:rsidRPr="001600AD" w:rsidRDefault="00076AF3" w:rsidP="00BA4654">
            <w:r w:rsidRPr="001600AD">
              <w:t>54:04:010204:167</w:t>
            </w:r>
          </w:p>
        </w:tc>
        <w:tc>
          <w:tcPr>
            <w:tcW w:w="460" w:type="pct"/>
            <w:noWrap/>
          </w:tcPr>
          <w:p w14:paraId="26AA189C" w14:textId="77777777" w:rsidR="00076AF3" w:rsidRPr="001600AD" w:rsidRDefault="00076AF3" w:rsidP="00BA4654">
            <w:r w:rsidRPr="001600AD">
              <w:t>444.00</w:t>
            </w:r>
          </w:p>
        </w:tc>
        <w:tc>
          <w:tcPr>
            <w:tcW w:w="877" w:type="pct"/>
            <w:noWrap/>
          </w:tcPr>
          <w:p w14:paraId="667EE253" w14:textId="77777777" w:rsidR="00076AF3" w:rsidRPr="001600AD" w:rsidRDefault="00076AF3" w:rsidP="00BA4654">
            <w:r w:rsidRPr="001600AD">
              <w:t>Земли населенных пунктов</w:t>
            </w:r>
          </w:p>
        </w:tc>
        <w:tc>
          <w:tcPr>
            <w:tcW w:w="919" w:type="pct"/>
            <w:noWrap/>
          </w:tcPr>
          <w:p w14:paraId="2CBD7933" w14:textId="77777777" w:rsidR="00076AF3" w:rsidRPr="001600AD" w:rsidRDefault="00076AF3" w:rsidP="00BA4654">
            <w:r w:rsidRPr="001600AD">
              <w:t>для ведения личного подсобного хозяйства</w:t>
            </w:r>
          </w:p>
        </w:tc>
        <w:tc>
          <w:tcPr>
            <w:tcW w:w="877" w:type="pct"/>
            <w:noWrap/>
          </w:tcPr>
          <w:p w14:paraId="7BDF5458" w14:textId="77777777" w:rsidR="00076AF3" w:rsidRPr="001600AD" w:rsidRDefault="00076AF3" w:rsidP="00BA4654">
            <w:r w:rsidRPr="001600AD">
              <w:t>Земли населенных пунктов</w:t>
            </w:r>
          </w:p>
        </w:tc>
        <w:tc>
          <w:tcPr>
            <w:tcW w:w="919" w:type="pct"/>
            <w:noWrap/>
          </w:tcPr>
          <w:p w14:paraId="41B3A45D" w14:textId="77777777" w:rsidR="00076AF3" w:rsidRPr="001600AD" w:rsidRDefault="00076AF3" w:rsidP="00BA4654">
            <w:r w:rsidRPr="001600AD">
              <w:t>для ведения личного подсобного хозяйства</w:t>
            </w:r>
          </w:p>
        </w:tc>
      </w:tr>
      <w:tr w:rsidR="00076AF3" w:rsidRPr="00936062" w14:paraId="5AF828D4" w14:textId="77777777" w:rsidTr="00BF1336">
        <w:tc>
          <w:tcPr>
            <w:tcW w:w="199" w:type="pct"/>
            <w:noWrap/>
          </w:tcPr>
          <w:p w14:paraId="7CBC387D" w14:textId="77777777" w:rsidR="00076AF3" w:rsidRPr="001600AD" w:rsidRDefault="00076AF3" w:rsidP="00BA4654">
            <w:r w:rsidRPr="001600AD">
              <w:t>435</w:t>
            </w:r>
          </w:p>
        </w:tc>
        <w:tc>
          <w:tcPr>
            <w:tcW w:w="748" w:type="pct"/>
            <w:noWrap/>
          </w:tcPr>
          <w:p w14:paraId="5BD005AD" w14:textId="77777777" w:rsidR="00076AF3" w:rsidRPr="001600AD" w:rsidRDefault="00076AF3" w:rsidP="00BA4654">
            <w:r w:rsidRPr="001600AD">
              <w:t>54:04:010204:17</w:t>
            </w:r>
          </w:p>
        </w:tc>
        <w:tc>
          <w:tcPr>
            <w:tcW w:w="460" w:type="pct"/>
            <w:noWrap/>
          </w:tcPr>
          <w:p w14:paraId="567697D6" w14:textId="77777777" w:rsidR="00076AF3" w:rsidRPr="001600AD" w:rsidRDefault="00076AF3" w:rsidP="00BA4654">
            <w:r w:rsidRPr="001600AD">
              <w:t>1230.00</w:t>
            </w:r>
          </w:p>
        </w:tc>
        <w:tc>
          <w:tcPr>
            <w:tcW w:w="877" w:type="pct"/>
            <w:noWrap/>
          </w:tcPr>
          <w:p w14:paraId="1EABCC5A" w14:textId="77777777" w:rsidR="00076AF3" w:rsidRPr="001600AD" w:rsidRDefault="00076AF3" w:rsidP="00BA4654">
            <w:r w:rsidRPr="001600AD">
              <w:t>Земли населенных пунктов</w:t>
            </w:r>
          </w:p>
        </w:tc>
        <w:tc>
          <w:tcPr>
            <w:tcW w:w="919" w:type="pct"/>
            <w:noWrap/>
          </w:tcPr>
          <w:p w14:paraId="3FCB69D8" w14:textId="77777777" w:rsidR="00076AF3" w:rsidRPr="001600AD" w:rsidRDefault="00076AF3" w:rsidP="00BA4654">
            <w:r w:rsidRPr="001600AD">
              <w:t>Для ведения личного подсобного хозяйства</w:t>
            </w:r>
          </w:p>
        </w:tc>
        <w:tc>
          <w:tcPr>
            <w:tcW w:w="877" w:type="pct"/>
            <w:noWrap/>
          </w:tcPr>
          <w:p w14:paraId="79A85271" w14:textId="77777777" w:rsidR="00076AF3" w:rsidRPr="001600AD" w:rsidRDefault="00076AF3" w:rsidP="00BA4654">
            <w:r w:rsidRPr="001600AD">
              <w:t>Земли населенных пунктов</w:t>
            </w:r>
          </w:p>
        </w:tc>
        <w:tc>
          <w:tcPr>
            <w:tcW w:w="919" w:type="pct"/>
            <w:noWrap/>
          </w:tcPr>
          <w:p w14:paraId="496FA420" w14:textId="77777777" w:rsidR="00076AF3" w:rsidRPr="001600AD" w:rsidRDefault="00076AF3" w:rsidP="00BA4654">
            <w:r w:rsidRPr="001600AD">
              <w:t>Для ведения личного подсобного хозяйства</w:t>
            </w:r>
          </w:p>
        </w:tc>
      </w:tr>
      <w:tr w:rsidR="00076AF3" w:rsidRPr="00936062" w14:paraId="1FD94C0E" w14:textId="77777777" w:rsidTr="00BF1336">
        <w:tc>
          <w:tcPr>
            <w:tcW w:w="199" w:type="pct"/>
            <w:noWrap/>
          </w:tcPr>
          <w:p w14:paraId="7D43389C" w14:textId="77777777" w:rsidR="00076AF3" w:rsidRPr="001600AD" w:rsidRDefault="00076AF3" w:rsidP="00BA4654">
            <w:r w:rsidRPr="001600AD">
              <w:t>436</w:t>
            </w:r>
          </w:p>
        </w:tc>
        <w:tc>
          <w:tcPr>
            <w:tcW w:w="748" w:type="pct"/>
            <w:noWrap/>
          </w:tcPr>
          <w:p w14:paraId="16DFB295" w14:textId="77777777" w:rsidR="00076AF3" w:rsidRPr="001600AD" w:rsidRDefault="00076AF3" w:rsidP="00BA4654">
            <w:r w:rsidRPr="001600AD">
              <w:t>54:04:010204:18</w:t>
            </w:r>
          </w:p>
        </w:tc>
        <w:tc>
          <w:tcPr>
            <w:tcW w:w="460" w:type="pct"/>
            <w:noWrap/>
          </w:tcPr>
          <w:p w14:paraId="1ED2C5FD" w14:textId="77777777" w:rsidR="00076AF3" w:rsidRPr="001600AD" w:rsidRDefault="00076AF3" w:rsidP="00BA4654">
            <w:r w:rsidRPr="001600AD">
              <w:t>1772.00</w:t>
            </w:r>
          </w:p>
        </w:tc>
        <w:tc>
          <w:tcPr>
            <w:tcW w:w="877" w:type="pct"/>
            <w:noWrap/>
          </w:tcPr>
          <w:p w14:paraId="170235CE" w14:textId="77777777" w:rsidR="00076AF3" w:rsidRPr="001600AD" w:rsidRDefault="00076AF3" w:rsidP="00BA4654">
            <w:r w:rsidRPr="001600AD">
              <w:t>Земли населенных пунктов</w:t>
            </w:r>
          </w:p>
        </w:tc>
        <w:tc>
          <w:tcPr>
            <w:tcW w:w="919" w:type="pct"/>
            <w:noWrap/>
          </w:tcPr>
          <w:p w14:paraId="4AD6F0D5" w14:textId="77777777" w:rsidR="00076AF3" w:rsidRPr="001600AD" w:rsidRDefault="00076AF3" w:rsidP="00BA4654">
            <w:r w:rsidRPr="001600AD">
              <w:t>Для ведения личного подсобного хозяйства</w:t>
            </w:r>
          </w:p>
        </w:tc>
        <w:tc>
          <w:tcPr>
            <w:tcW w:w="877" w:type="pct"/>
            <w:noWrap/>
          </w:tcPr>
          <w:p w14:paraId="32E202C8" w14:textId="77777777" w:rsidR="00076AF3" w:rsidRPr="001600AD" w:rsidRDefault="00076AF3" w:rsidP="00BA4654">
            <w:r w:rsidRPr="001600AD">
              <w:t>Земли населенных пунктов</w:t>
            </w:r>
          </w:p>
        </w:tc>
        <w:tc>
          <w:tcPr>
            <w:tcW w:w="919" w:type="pct"/>
            <w:noWrap/>
          </w:tcPr>
          <w:p w14:paraId="23917F9C" w14:textId="77777777" w:rsidR="00076AF3" w:rsidRPr="001600AD" w:rsidRDefault="00076AF3" w:rsidP="00BA4654">
            <w:r w:rsidRPr="001600AD">
              <w:t>Для ведения личного подсобного хозяйства</w:t>
            </w:r>
          </w:p>
        </w:tc>
      </w:tr>
      <w:tr w:rsidR="00076AF3" w:rsidRPr="00936062" w14:paraId="163B9553" w14:textId="77777777" w:rsidTr="00BF1336">
        <w:tc>
          <w:tcPr>
            <w:tcW w:w="199" w:type="pct"/>
            <w:noWrap/>
          </w:tcPr>
          <w:p w14:paraId="6E477A64" w14:textId="77777777" w:rsidR="00076AF3" w:rsidRPr="001600AD" w:rsidRDefault="00076AF3" w:rsidP="00BA4654">
            <w:r w:rsidRPr="001600AD">
              <w:t>437</w:t>
            </w:r>
          </w:p>
        </w:tc>
        <w:tc>
          <w:tcPr>
            <w:tcW w:w="748" w:type="pct"/>
            <w:noWrap/>
          </w:tcPr>
          <w:p w14:paraId="472F4F34" w14:textId="77777777" w:rsidR="00076AF3" w:rsidRPr="001600AD" w:rsidRDefault="00076AF3" w:rsidP="00BA4654">
            <w:r w:rsidRPr="001600AD">
              <w:t>54:04:010204:19</w:t>
            </w:r>
          </w:p>
        </w:tc>
        <w:tc>
          <w:tcPr>
            <w:tcW w:w="460" w:type="pct"/>
            <w:noWrap/>
          </w:tcPr>
          <w:p w14:paraId="7CFE67E9" w14:textId="77777777" w:rsidR="00076AF3" w:rsidRPr="001600AD" w:rsidRDefault="00076AF3" w:rsidP="00BA4654">
            <w:r w:rsidRPr="001600AD">
              <w:t>1050.00</w:t>
            </w:r>
          </w:p>
        </w:tc>
        <w:tc>
          <w:tcPr>
            <w:tcW w:w="877" w:type="pct"/>
            <w:noWrap/>
          </w:tcPr>
          <w:p w14:paraId="46E556AC" w14:textId="77777777" w:rsidR="00076AF3" w:rsidRPr="001600AD" w:rsidRDefault="00076AF3" w:rsidP="00BA4654">
            <w:r w:rsidRPr="001600AD">
              <w:t>Земли населенных пунктов</w:t>
            </w:r>
          </w:p>
        </w:tc>
        <w:tc>
          <w:tcPr>
            <w:tcW w:w="919" w:type="pct"/>
            <w:noWrap/>
          </w:tcPr>
          <w:p w14:paraId="673AD63B" w14:textId="77777777" w:rsidR="00076AF3" w:rsidRPr="001600AD" w:rsidRDefault="00076AF3" w:rsidP="00BA4654">
            <w:r w:rsidRPr="001600AD">
              <w:t>Для ведения личного подсобного хозяйства</w:t>
            </w:r>
          </w:p>
        </w:tc>
        <w:tc>
          <w:tcPr>
            <w:tcW w:w="877" w:type="pct"/>
            <w:noWrap/>
          </w:tcPr>
          <w:p w14:paraId="573975CA" w14:textId="77777777" w:rsidR="00076AF3" w:rsidRPr="001600AD" w:rsidRDefault="00076AF3" w:rsidP="00BA4654">
            <w:r w:rsidRPr="001600AD">
              <w:t>Земли населенных пунктов</w:t>
            </w:r>
          </w:p>
        </w:tc>
        <w:tc>
          <w:tcPr>
            <w:tcW w:w="919" w:type="pct"/>
            <w:noWrap/>
          </w:tcPr>
          <w:p w14:paraId="5268B6D9" w14:textId="77777777" w:rsidR="00076AF3" w:rsidRPr="001600AD" w:rsidRDefault="00076AF3" w:rsidP="00BA4654">
            <w:r w:rsidRPr="001600AD">
              <w:t>Для ведения личного подсобного хозяйства</w:t>
            </w:r>
          </w:p>
        </w:tc>
      </w:tr>
      <w:tr w:rsidR="00076AF3" w:rsidRPr="00936062" w14:paraId="15D4A016" w14:textId="77777777" w:rsidTr="00BF1336">
        <w:tc>
          <w:tcPr>
            <w:tcW w:w="199" w:type="pct"/>
            <w:noWrap/>
          </w:tcPr>
          <w:p w14:paraId="06DC599D" w14:textId="77777777" w:rsidR="00076AF3" w:rsidRPr="001600AD" w:rsidRDefault="00076AF3" w:rsidP="00BA4654">
            <w:r w:rsidRPr="001600AD">
              <w:t>438</w:t>
            </w:r>
          </w:p>
        </w:tc>
        <w:tc>
          <w:tcPr>
            <w:tcW w:w="748" w:type="pct"/>
            <w:noWrap/>
          </w:tcPr>
          <w:p w14:paraId="4E6681F3" w14:textId="77777777" w:rsidR="00076AF3" w:rsidRPr="001600AD" w:rsidRDefault="00076AF3" w:rsidP="00BA4654">
            <w:r w:rsidRPr="001600AD">
              <w:t>54:04:010204:20</w:t>
            </w:r>
          </w:p>
        </w:tc>
        <w:tc>
          <w:tcPr>
            <w:tcW w:w="460" w:type="pct"/>
            <w:noWrap/>
          </w:tcPr>
          <w:p w14:paraId="4D941DAB" w14:textId="77777777" w:rsidR="00076AF3" w:rsidRPr="001600AD" w:rsidRDefault="00076AF3" w:rsidP="00BA4654">
            <w:r w:rsidRPr="001600AD">
              <w:t>1860.00</w:t>
            </w:r>
          </w:p>
        </w:tc>
        <w:tc>
          <w:tcPr>
            <w:tcW w:w="877" w:type="pct"/>
            <w:noWrap/>
          </w:tcPr>
          <w:p w14:paraId="46431385" w14:textId="77777777" w:rsidR="00076AF3" w:rsidRPr="001600AD" w:rsidRDefault="00076AF3" w:rsidP="00BA4654">
            <w:r w:rsidRPr="001600AD">
              <w:t>Земли населенных пунктов</w:t>
            </w:r>
          </w:p>
        </w:tc>
        <w:tc>
          <w:tcPr>
            <w:tcW w:w="919" w:type="pct"/>
            <w:noWrap/>
          </w:tcPr>
          <w:p w14:paraId="1650AC76" w14:textId="77777777" w:rsidR="00076AF3" w:rsidRPr="001600AD" w:rsidRDefault="00076AF3" w:rsidP="00BA4654">
            <w:r w:rsidRPr="001600AD">
              <w:t>Для ведения личного подсобного хозяйства</w:t>
            </w:r>
          </w:p>
        </w:tc>
        <w:tc>
          <w:tcPr>
            <w:tcW w:w="877" w:type="pct"/>
            <w:noWrap/>
          </w:tcPr>
          <w:p w14:paraId="2FF4E7DC" w14:textId="77777777" w:rsidR="00076AF3" w:rsidRPr="001600AD" w:rsidRDefault="00076AF3" w:rsidP="00BA4654">
            <w:r w:rsidRPr="001600AD">
              <w:t>Земли населенных пунктов</w:t>
            </w:r>
          </w:p>
        </w:tc>
        <w:tc>
          <w:tcPr>
            <w:tcW w:w="919" w:type="pct"/>
            <w:noWrap/>
          </w:tcPr>
          <w:p w14:paraId="616FB737" w14:textId="77777777" w:rsidR="00076AF3" w:rsidRPr="001600AD" w:rsidRDefault="00076AF3" w:rsidP="00BA4654">
            <w:r w:rsidRPr="001600AD">
              <w:t>Для ведения личного подсобного хозяйства</w:t>
            </w:r>
          </w:p>
        </w:tc>
      </w:tr>
      <w:tr w:rsidR="00076AF3" w:rsidRPr="00936062" w14:paraId="594BA502" w14:textId="77777777" w:rsidTr="00BF1336">
        <w:tc>
          <w:tcPr>
            <w:tcW w:w="199" w:type="pct"/>
            <w:noWrap/>
          </w:tcPr>
          <w:p w14:paraId="190E1D13" w14:textId="77777777" w:rsidR="00076AF3" w:rsidRPr="001600AD" w:rsidRDefault="00076AF3" w:rsidP="00BA4654">
            <w:r w:rsidRPr="001600AD">
              <w:t>439</w:t>
            </w:r>
          </w:p>
        </w:tc>
        <w:tc>
          <w:tcPr>
            <w:tcW w:w="748" w:type="pct"/>
            <w:noWrap/>
          </w:tcPr>
          <w:p w14:paraId="4D7E1467" w14:textId="77777777" w:rsidR="00076AF3" w:rsidRPr="001600AD" w:rsidRDefault="00076AF3" w:rsidP="00BA4654">
            <w:r w:rsidRPr="001600AD">
              <w:t>54:04:010204:21</w:t>
            </w:r>
          </w:p>
        </w:tc>
        <w:tc>
          <w:tcPr>
            <w:tcW w:w="460" w:type="pct"/>
            <w:noWrap/>
          </w:tcPr>
          <w:p w14:paraId="78E19D97" w14:textId="77777777" w:rsidR="00076AF3" w:rsidRPr="001600AD" w:rsidRDefault="00076AF3" w:rsidP="00BA4654">
            <w:r w:rsidRPr="001600AD">
              <w:t>1953.00</w:t>
            </w:r>
          </w:p>
        </w:tc>
        <w:tc>
          <w:tcPr>
            <w:tcW w:w="877" w:type="pct"/>
            <w:noWrap/>
          </w:tcPr>
          <w:p w14:paraId="02679276" w14:textId="77777777" w:rsidR="00076AF3" w:rsidRPr="001600AD" w:rsidRDefault="00076AF3" w:rsidP="00BA4654">
            <w:r w:rsidRPr="001600AD">
              <w:t>Земли населенных пунктов</w:t>
            </w:r>
          </w:p>
        </w:tc>
        <w:tc>
          <w:tcPr>
            <w:tcW w:w="919" w:type="pct"/>
            <w:noWrap/>
          </w:tcPr>
          <w:p w14:paraId="5A6A5BDB" w14:textId="77777777" w:rsidR="00076AF3" w:rsidRPr="001600AD" w:rsidRDefault="00076AF3" w:rsidP="00BA4654">
            <w:r w:rsidRPr="001600AD">
              <w:t>Для ведения личного подсобного хозяйства</w:t>
            </w:r>
          </w:p>
        </w:tc>
        <w:tc>
          <w:tcPr>
            <w:tcW w:w="877" w:type="pct"/>
            <w:noWrap/>
          </w:tcPr>
          <w:p w14:paraId="3D52DA18" w14:textId="77777777" w:rsidR="00076AF3" w:rsidRPr="001600AD" w:rsidRDefault="00076AF3" w:rsidP="00BA4654">
            <w:r w:rsidRPr="001600AD">
              <w:t>Земли населенных пунктов</w:t>
            </w:r>
          </w:p>
        </w:tc>
        <w:tc>
          <w:tcPr>
            <w:tcW w:w="919" w:type="pct"/>
            <w:noWrap/>
          </w:tcPr>
          <w:p w14:paraId="2E85AD07" w14:textId="77777777" w:rsidR="00076AF3" w:rsidRPr="001600AD" w:rsidRDefault="00076AF3" w:rsidP="00BA4654">
            <w:r w:rsidRPr="001600AD">
              <w:t>Для ведения личного подсобного хозяйства</w:t>
            </w:r>
          </w:p>
        </w:tc>
      </w:tr>
      <w:tr w:rsidR="00076AF3" w:rsidRPr="00936062" w14:paraId="677ED838" w14:textId="77777777" w:rsidTr="00BF1336">
        <w:tc>
          <w:tcPr>
            <w:tcW w:w="199" w:type="pct"/>
            <w:noWrap/>
          </w:tcPr>
          <w:p w14:paraId="460611CC" w14:textId="77777777" w:rsidR="00076AF3" w:rsidRPr="001600AD" w:rsidRDefault="00076AF3" w:rsidP="00BA4654">
            <w:r w:rsidRPr="001600AD">
              <w:t>440</w:t>
            </w:r>
          </w:p>
        </w:tc>
        <w:tc>
          <w:tcPr>
            <w:tcW w:w="748" w:type="pct"/>
            <w:noWrap/>
          </w:tcPr>
          <w:p w14:paraId="71E5914E" w14:textId="77777777" w:rsidR="00076AF3" w:rsidRPr="001600AD" w:rsidRDefault="00076AF3" w:rsidP="00BA4654">
            <w:r w:rsidRPr="001600AD">
              <w:t>54:04:010204:23</w:t>
            </w:r>
          </w:p>
        </w:tc>
        <w:tc>
          <w:tcPr>
            <w:tcW w:w="460" w:type="pct"/>
            <w:noWrap/>
          </w:tcPr>
          <w:p w14:paraId="0F044125" w14:textId="77777777" w:rsidR="00076AF3" w:rsidRPr="001600AD" w:rsidRDefault="00076AF3" w:rsidP="00BA4654">
            <w:r w:rsidRPr="001600AD">
              <w:t>2291.00</w:t>
            </w:r>
          </w:p>
        </w:tc>
        <w:tc>
          <w:tcPr>
            <w:tcW w:w="877" w:type="pct"/>
            <w:noWrap/>
          </w:tcPr>
          <w:p w14:paraId="3143D9D2" w14:textId="77777777" w:rsidR="00076AF3" w:rsidRPr="001600AD" w:rsidRDefault="00076AF3" w:rsidP="00BA4654">
            <w:r w:rsidRPr="001600AD">
              <w:t>Земли населенных пунктов</w:t>
            </w:r>
          </w:p>
        </w:tc>
        <w:tc>
          <w:tcPr>
            <w:tcW w:w="919" w:type="pct"/>
            <w:noWrap/>
          </w:tcPr>
          <w:p w14:paraId="13081BAB" w14:textId="77777777" w:rsidR="00076AF3" w:rsidRPr="001600AD" w:rsidRDefault="00076AF3" w:rsidP="00BA4654">
            <w:r w:rsidRPr="001600AD">
              <w:t>Для ведения личного подсобного хозяйства</w:t>
            </w:r>
          </w:p>
        </w:tc>
        <w:tc>
          <w:tcPr>
            <w:tcW w:w="877" w:type="pct"/>
            <w:noWrap/>
          </w:tcPr>
          <w:p w14:paraId="391A2273" w14:textId="77777777" w:rsidR="00076AF3" w:rsidRPr="001600AD" w:rsidRDefault="00076AF3" w:rsidP="00BA4654">
            <w:r w:rsidRPr="001600AD">
              <w:t>Земли населенных пунктов</w:t>
            </w:r>
          </w:p>
        </w:tc>
        <w:tc>
          <w:tcPr>
            <w:tcW w:w="919" w:type="pct"/>
            <w:noWrap/>
          </w:tcPr>
          <w:p w14:paraId="3AA85983" w14:textId="77777777" w:rsidR="00076AF3" w:rsidRPr="001600AD" w:rsidRDefault="00076AF3" w:rsidP="00BA4654">
            <w:r w:rsidRPr="001600AD">
              <w:t>Для ведения личного подсобного хозяйства</w:t>
            </w:r>
          </w:p>
        </w:tc>
      </w:tr>
      <w:tr w:rsidR="00076AF3" w:rsidRPr="00936062" w14:paraId="0F30D85D" w14:textId="77777777" w:rsidTr="00BF1336">
        <w:tc>
          <w:tcPr>
            <w:tcW w:w="199" w:type="pct"/>
            <w:noWrap/>
          </w:tcPr>
          <w:p w14:paraId="0839D030" w14:textId="77777777" w:rsidR="00076AF3" w:rsidRPr="001600AD" w:rsidRDefault="00076AF3" w:rsidP="00BA4654">
            <w:r w:rsidRPr="001600AD">
              <w:t>441</w:t>
            </w:r>
          </w:p>
        </w:tc>
        <w:tc>
          <w:tcPr>
            <w:tcW w:w="748" w:type="pct"/>
            <w:noWrap/>
          </w:tcPr>
          <w:p w14:paraId="2CF46DDF" w14:textId="77777777" w:rsidR="00076AF3" w:rsidRPr="001600AD" w:rsidRDefault="00076AF3" w:rsidP="00BA4654">
            <w:r w:rsidRPr="001600AD">
              <w:t>54:04:010204:24</w:t>
            </w:r>
          </w:p>
        </w:tc>
        <w:tc>
          <w:tcPr>
            <w:tcW w:w="460" w:type="pct"/>
            <w:noWrap/>
          </w:tcPr>
          <w:p w14:paraId="3827D2D6" w14:textId="77777777" w:rsidR="00076AF3" w:rsidRPr="001600AD" w:rsidRDefault="00076AF3" w:rsidP="00BA4654">
            <w:r w:rsidRPr="001600AD">
              <w:t>575.00</w:t>
            </w:r>
          </w:p>
        </w:tc>
        <w:tc>
          <w:tcPr>
            <w:tcW w:w="877" w:type="pct"/>
            <w:noWrap/>
          </w:tcPr>
          <w:p w14:paraId="6AD038E0" w14:textId="77777777" w:rsidR="00076AF3" w:rsidRPr="001600AD" w:rsidRDefault="00076AF3" w:rsidP="00BA4654">
            <w:r w:rsidRPr="001600AD">
              <w:t>Земли населенных пунктов</w:t>
            </w:r>
          </w:p>
        </w:tc>
        <w:tc>
          <w:tcPr>
            <w:tcW w:w="919" w:type="pct"/>
            <w:noWrap/>
          </w:tcPr>
          <w:p w14:paraId="5122E11C" w14:textId="77777777" w:rsidR="00076AF3" w:rsidRPr="001600AD" w:rsidRDefault="00076AF3" w:rsidP="00BA4654">
            <w:r w:rsidRPr="001600AD">
              <w:t>Для ведения личного подсобного хозяйства</w:t>
            </w:r>
          </w:p>
        </w:tc>
        <w:tc>
          <w:tcPr>
            <w:tcW w:w="877" w:type="pct"/>
            <w:noWrap/>
          </w:tcPr>
          <w:p w14:paraId="4222D334" w14:textId="77777777" w:rsidR="00076AF3" w:rsidRPr="001600AD" w:rsidRDefault="00076AF3" w:rsidP="00BA4654">
            <w:r w:rsidRPr="001600AD">
              <w:t>Земли населенных пунктов</w:t>
            </w:r>
          </w:p>
        </w:tc>
        <w:tc>
          <w:tcPr>
            <w:tcW w:w="919" w:type="pct"/>
            <w:noWrap/>
          </w:tcPr>
          <w:p w14:paraId="4D0D382C" w14:textId="77777777" w:rsidR="00076AF3" w:rsidRPr="001600AD" w:rsidRDefault="00076AF3" w:rsidP="00BA4654">
            <w:r w:rsidRPr="001600AD">
              <w:t>Для ведения личного подсобного хозяйства</w:t>
            </w:r>
          </w:p>
        </w:tc>
      </w:tr>
      <w:tr w:rsidR="00076AF3" w:rsidRPr="00936062" w14:paraId="57112F1B" w14:textId="77777777" w:rsidTr="00BF1336">
        <w:tc>
          <w:tcPr>
            <w:tcW w:w="199" w:type="pct"/>
            <w:noWrap/>
          </w:tcPr>
          <w:p w14:paraId="5FE91C3C" w14:textId="77777777" w:rsidR="00076AF3" w:rsidRPr="001600AD" w:rsidRDefault="00076AF3" w:rsidP="00BA4654">
            <w:r w:rsidRPr="001600AD">
              <w:lastRenderedPageBreak/>
              <w:t>442</w:t>
            </w:r>
          </w:p>
        </w:tc>
        <w:tc>
          <w:tcPr>
            <w:tcW w:w="748" w:type="pct"/>
            <w:noWrap/>
          </w:tcPr>
          <w:p w14:paraId="0CED0955" w14:textId="77777777" w:rsidR="00076AF3" w:rsidRPr="001600AD" w:rsidRDefault="00076AF3" w:rsidP="00BA4654">
            <w:r w:rsidRPr="001600AD">
              <w:t>54:04:010204:25</w:t>
            </w:r>
          </w:p>
        </w:tc>
        <w:tc>
          <w:tcPr>
            <w:tcW w:w="460" w:type="pct"/>
            <w:noWrap/>
          </w:tcPr>
          <w:p w14:paraId="7C8BCC0E" w14:textId="77777777" w:rsidR="00076AF3" w:rsidRPr="001600AD" w:rsidRDefault="00076AF3" w:rsidP="00BA4654">
            <w:r w:rsidRPr="001600AD">
              <w:t>1132.00</w:t>
            </w:r>
          </w:p>
        </w:tc>
        <w:tc>
          <w:tcPr>
            <w:tcW w:w="877" w:type="pct"/>
            <w:noWrap/>
          </w:tcPr>
          <w:p w14:paraId="1A202E8C" w14:textId="77777777" w:rsidR="00076AF3" w:rsidRPr="001600AD" w:rsidRDefault="00076AF3" w:rsidP="00BA4654">
            <w:r w:rsidRPr="001600AD">
              <w:t>Земли населенных пунктов</w:t>
            </w:r>
          </w:p>
        </w:tc>
        <w:tc>
          <w:tcPr>
            <w:tcW w:w="919" w:type="pct"/>
            <w:noWrap/>
          </w:tcPr>
          <w:p w14:paraId="5FA67544" w14:textId="77777777" w:rsidR="00076AF3" w:rsidRPr="001600AD" w:rsidRDefault="00076AF3" w:rsidP="00BA4654">
            <w:r w:rsidRPr="001600AD">
              <w:t>Для ведения личного подсобного хозяйства</w:t>
            </w:r>
          </w:p>
        </w:tc>
        <w:tc>
          <w:tcPr>
            <w:tcW w:w="877" w:type="pct"/>
            <w:noWrap/>
          </w:tcPr>
          <w:p w14:paraId="0FEDABB1" w14:textId="77777777" w:rsidR="00076AF3" w:rsidRPr="001600AD" w:rsidRDefault="00076AF3" w:rsidP="00BA4654">
            <w:r w:rsidRPr="001600AD">
              <w:t>Земли населенных пунктов</w:t>
            </w:r>
          </w:p>
        </w:tc>
        <w:tc>
          <w:tcPr>
            <w:tcW w:w="919" w:type="pct"/>
            <w:noWrap/>
          </w:tcPr>
          <w:p w14:paraId="2BE04DB0" w14:textId="77777777" w:rsidR="00076AF3" w:rsidRPr="001600AD" w:rsidRDefault="00076AF3" w:rsidP="00BA4654">
            <w:r w:rsidRPr="001600AD">
              <w:t>Для ведения личного подсобного хозяйства</w:t>
            </w:r>
          </w:p>
        </w:tc>
      </w:tr>
      <w:tr w:rsidR="00076AF3" w:rsidRPr="00936062" w14:paraId="491A9F7C" w14:textId="77777777" w:rsidTr="00BF1336">
        <w:tc>
          <w:tcPr>
            <w:tcW w:w="199" w:type="pct"/>
            <w:noWrap/>
          </w:tcPr>
          <w:p w14:paraId="4948F44D" w14:textId="77777777" w:rsidR="00076AF3" w:rsidRPr="001600AD" w:rsidRDefault="00076AF3" w:rsidP="00BA4654">
            <w:r w:rsidRPr="001600AD">
              <w:t>443</w:t>
            </w:r>
          </w:p>
        </w:tc>
        <w:tc>
          <w:tcPr>
            <w:tcW w:w="748" w:type="pct"/>
            <w:noWrap/>
          </w:tcPr>
          <w:p w14:paraId="0ED1117B" w14:textId="77777777" w:rsidR="00076AF3" w:rsidRPr="001600AD" w:rsidRDefault="00076AF3" w:rsidP="00BA4654">
            <w:r w:rsidRPr="001600AD">
              <w:t>54:04:010204:26</w:t>
            </w:r>
          </w:p>
        </w:tc>
        <w:tc>
          <w:tcPr>
            <w:tcW w:w="460" w:type="pct"/>
            <w:noWrap/>
          </w:tcPr>
          <w:p w14:paraId="0598578E" w14:textId="77777777" w:rsidR="00076AF3" w:rsidRPr="001600AD" w:rsidRDefault="00076AF3" w:rsidP="00BA4654">
            <w:r w:rsidRPr="001600AD">
              <w:t>1030.00</w:t>
            </w:r>
          </w:p>
        </w:tc>
        <w:tc>
          <w:tcPr>
            <w:tcW w:w="877" w:type="pct"/>
            <w:noWrap/>
          </w:tcPr>
          <w:p w14:paraId="40639B15" w14:textId="77777777" w:rsidR="00076AF3" w:rsidRPr="001600AD" w:rsidRDefault="00076AF3" w:rsidP="00BA4654">
            <w:r w:rsidRPr="001600AD">
              <w:t>Земли населенных пунктов</w:t>
            </w:r>
          </w:p>
        </w:tc>
        <w:tc>
          <w:tcPr>
            <w:tcW w:w="919" w:type="pct"/>
            <w:noWrap/>
          </w:tcPr>
          <w:p w14:paraId="48414CD2" w14:textId="77777777" w:rsidR="00076AF3" w:rsidRPr="001600AD" w:rsidRDefault="00076AF3" w:rsidP="00BA4654">
            <w:r w:rsidRPr="001600AD">
              <w:t>Для ведения личного подсобного хозяйства</w:t>
            </w:r>
          </w:p>
        </w:tc>
        <w:tc>
          <w:tcPr>
            <w:tcW w:w="877" w:type="pct"/>
            <w:noWrap/>
          </w:tcPr>
          <w:p w14:paraId="0C2CE61D" w14:textId="77777777" w:rsidR="00076AF3" w:rsidRPr="001600AD" w:rsidRDefault="00076AF3" w:rsidP="00BA4654">
            <w:r w:rsidRPr="001600AD">
              <w:t>Земли населенных пунктов</w:t>
            </w:r>
          </w:p>
        </w:tc>
        <w:tc>
          <w:tcPr>
            <w:tcW w:w="919" w:type="pct"/>
            <w:noWrap/>
          </w:tcPr>
          <w:p w14:paraId="3184A780" w14:textId="77777777" w:rsidR="00076AF3" w:rsidRPr="001600AD" w:rsidRDefault="00076AF3" w:rsidP="00BA4654">
            <w:r w:rsidRPr="001600AD">
              <w:t>Для ведения личного подсобного хозяйства</w:t>
            </w:r>
          </w:p>
        </w:tc>
      </w:tr>
      <w:tr w:rsidR="00076AF3" w:rsidRPr="00936062" w14:paraId="07827F9C" w14:textId="77777777" w:rsidTr="00BF1336">
        <w:tc>
          <w:tcPr>
            <w:tcW w:w="199" w:type="pct"/>
            <w:noWrap/>
          </w:tcPr>
          <w:p w14:paraId="1D65248D" w14:textId="77777777" w:rsidR="00076AF3" w:rsidRPr="001600AD" w:rsidRDefault="00076AF3" w:rsidP="00BA4654">
            <w:r w:rsidRPr="001600AD">
              <w:t>444</w:t>
            </w:r>
          </w:p>
        </w:tc>
        <w:tc>
          <w:tcPr>
            <w:tcW w:w="748" w:type="pct"/>
            <w:noWrap/>
          </w:tcPr>
          <w:p w14:paraId="4C37FA28" w14:textId="77777777" w:rsidR="00076AF3" w:rsidRPr="001600AD" w:rsidRDefault="00076AF3" w:rsidP="00BA4654">
            <w:r w:rsidRPr="001600AD">
              <w:t>54:04:010204:27</w:t>
            </w:r>
          </w:p>
        </w:tc>
        <w:tc>
          <w:tcPr>
            <w:tcW w:w="460" w:type="pct"/>
            <w:noWrap/>
          </w:tcPr>
          <w:p w14:paraId="1A84AE92" w14:textId="77777777" w:rsidR="00076AF3" w:rsidRPr="001600AD" w:rsidRDefault="00076AF3" w:rsidP="00BA4654">
            <w:r w:rsidRPr="001600AD">
              <w:t>1000.00</w:t>
            </w:r>
          </w:p>
        </w:tc>
        <w:tc>
          <w:tcPr>
            <w:tcW w:w="877" w:type="pct"/>
            <w:noWrap/>
          </w:tcPr>
          <w:p w14:paraId="6F29C8F0" w14:textId="77777777" w:rsidR="00076AF3" w:rsidRPr="001600AD" w:rsidRDefault="00076AF3" w:rsidP="00BA4654">
            <w:r w:rsidRPr="001600AD">
              <w:t>Земли населенных пунктов</w:t>
            </w:r>
          </w:p>
        </w:tc>
        <w:tc>
          <w:tcPr>
            <w:tcW w:w="919" w:type="pct"/>
            <w:noWrap/>
          </w:tcPr>
          <w:p w14:paraId="310E9E58" w14:textId="77777777" w:rsidR="00076AF3" w:rsidRPr="001600AD" w:rsidRDefault="00076AF3" w:rsidP="00BA4654">
            <w:r w:rsidRPr="001600AD">
              <w:t>Для ведения личного подсобного хозяйства</w:t>
            </w:r>
          </w:p>
        </w:tc>
        <w:tc>
          <w:tcPr>
            <w:tcW w:w="877" w:type="pct"/>
            <w:noWrap/>
          </w:tcPr>
          <w:p w14:paraId="18DD52E3" w14:textId="77777777" w:rsidR="00076AF3" w:rsidRPr="001600AD" w:rsidRDefault="00076AF3" w:rsidP="00BA4654">
            <w:r w:rsidRPr="001600AD">
              <w:t>Земли населенных пунктов</w:t>
            </w:r>
          </w:p>
        </w:tc>
        <w:tc>
          <w:tcPr>
            <w:tcW w:w="919" w:type="pct"/>
            <w:noWrap/>
          </w:tcPr>
          <w:p w14:paraId="7DC19BCA" w14:textId="77777777" w:rsidR="00076AF3" w:rsidRPr="001600AD" w:rsidRDefault="00076AF3" w:rsidP="00BA4654">
            <w:r w:rsidRPr="001600AD">
              <w:t>Для ведения личного подсобного хозяйства</w:t>
            </w:r>
          </w:p>
        </w:tc>
      </w:tr>
      <w:tr w:rsidR="00076AF3" w:rsidRPr="00936062" w14:paraId="3A69862F" w14:textId="77777777" w:rsidTr="00BF1336">
        <w:tc>
          <w:tcPr>
            <w:tcW w:w="199" w:type="pct"/>
            <w:noWrap/>
          </w:tcPr>
          <w:p w14:paraId="34663474" w14:textId="77777777" w:rsidR="00076AF3" w:rsidRPr="001600AD" w:rsidRDefault="00076AF3" w:rsidP="00BA4654">
            <w:r w:rsidRPr="001600AD">
              <w:t>445</w:t>
            </w:r>
          </w:p>
        </w:tc>
        <w:tc>
          <w:tcPr>
            <w:tcW w:w="748" w:type="pct"/>
            <w:noWrap/>
          </w:tcPr>
          <w:p w14:paraId="4FF70322" w14:textId="77777777" w:rsidR="00076AF3" w:rsidRPr="001600AD" w:rsidRDefault="00076AF3" w:rsidP="00BA4654">
            <w:r w:rsidRPr="001600AD">
              <w:t>54:04:010204:279</w:t>
            </w:r>
          </w:p>
        </w:tc>
        <w:tc>
          <w:tcPr>
            <w:tcW w:w="460" w:type="pct"/>
            <w:noWrap/>
          </w:tcPr>
          <w:p w14:paraId="524003A5" w14:textId="77777777" w:rsidR="00076AF3" w:rsidRPr="001600AD" w:rsidRDefault="00076AF3" w:rsidP="00BA4654">
            <w:r w:rsidRPr="001600AD">
              <w:t>1000.00</w:t>
            </w:r>
          </w:p>
        </w:tc>
        <w:tc>
          <w:tcPr>
            <w:tcW w:w="877" w:type="pct"/>
            <w:noWrap/>
          </w:tcPr>
          <w:p w14:paraId="7CD8B80A" w14:textId="77777777" w:rsidR="00076AF3" w:rsidRPr="001600AD" w:rsidRDefault="00076AF3" w:rsidP="00BA4654">
            <w:r w:rsidRPr="001600AD">
              <w:t>Земли населенных пунктов</w:t>
            </w:r>
          </w:p>
        </w:tc>
        <w:tc>
          <w:tcPr>
            <w:tcW w:w="919" w:type="pct"/>
            <w:noWrap/>
          </w:tcPr>
          <w:p w14:paraId="21195571" w14:textId="77777777" w:rsidR="00076AF3" w:rsidRPr="001600AD" w:rsidRDefault="00076AF3" w:rsidP="00BA4654">
            <w:r w:rsidRPr="001600AD">
              <w:t>Для ведения личного подсобного хозяйства</w:t>
            </w:r>
          </w:p>
        </w:tc>
        <w:tc>
          <w:tcPr>
            <w:tcW w:w="877" w:type="pct"/>
            <w:noWrap/>
          </w:tcPr>
          <w:p w14:paraId="63EF82A0" w14:textId="77777777" w:rsidR="00076AF3" w:rsidRPr="001600AD" w:rsidRDefault="00076AF3" w:rsidP="00BA4654">
            <w:r w:rsidRPr="001600AD">
              <w:t>Земли населенных пунктов</w:t>
            </w:r>
          </w:p>
        </w:tc>
        <w:tc>
          <w:tcPr>
            <w:tcW w:w="919" w:type="pct"/>
            <w:noWrap/>
          </w:tcPr>
          <w:p w14:paraId="76732544" w14:textId="77777777" w:rsidR="00076AF3" w:rsidRPr="001600AD" w:rsidRDefault="00076AF3" w:rsidP="00BA4654">
            <w:r w:rsidRPr="001600AD">
              <w:t>Для ведения личного подсобного хозяйства</w:t>
            </w:r>
          </w:p>
        </w:tc>
      </w:tr>
      <w:tr w:rsidR="00076AF3" w:rsidRPr="00936062" w14:paraId="48218376" w14:textId="77777777" w:rsidTr="00BF1336">
        <w:tc>
          <w:tcPr>
            <w:tcW w:w="199" w:type="pct"/>
            <w:noWrap/>
          </w:tcPr>
          <w:p w14:paraId="7D4D82E0" w14:textId="77777777" w:rsidR="00076AF3" w:rsidRPr="001600AD" w:rsidRDefault="00076AF3" w:rsidP="00BA4654">
            <w:r w:rsidRPr="001600AD">
              <w:t>446</w:t>
            </w:r>
          </w:p>
        </w:tc>
        <w:tc>
          <w:tcPr>
            <w:tcW w:w="748" w:type="pct"/>
            <w:noWrap/>
          </w:tcPr>
          <w:p w14:paraId="21A2C85C" w14:textId="77777777" w:rsidR="00076AF3" w:rsidRPr="001600AD" w:rsidRDefault="00076AF3" w:rsidP="00BA4654">
            <w:r w:rsidRPr="001600AD">
              <w:t>54:04:010204:280</w:t>
            </w:r>
          </w:p>
        </w:tc>
        <w:tc>
          <w:tcPr>
            <w:tcW w:w="460" w:type="pct"/>
            <w:noWrap/>
          </w:tcPr>
          <w:p w14:paraId="7CED23FF" w14:textId="77777777" w:rsidR="00076AF3" w:rsidRPr="001600AD" w:rsidRDefault="00076AF3" w:rsidP="00BA4654">
            <w:r w:rsidRPr="001600AD">
              <w:t>500.00</w:t>
            </w:r>
          </w:p>
        </w:tc>
        <w:tc>
          <w:tcPr>
            <w:tcW w:w="877" w:type="pct"/>
            <w:noWrap/>
          </w:tcPr>
          <w:p w14:paraId="308ADEC8" w14:textId="77777777" w:rsidR="00076AF3" w:rsidRPr="001600AD" w:rsidRDefault="00076AF3" w:rsidP="00BA4654">
            <w:r w:rsidRPr="001600AD">
              <w:t>Земли населенных пунктов</w:t>
            </w:r>
          </w:p>
        </w:tc>
        <w:tc>
          <w:tcPr>
            <w:tcW w:w="919" w:type="pct"/>
            <w:noWrap/>
          </w:tcPr>
          <w:p w14:paraId="5A915CEC" w14:textId="77777777" w:rsidR="00076AF3" w:rsidRPr="001600AD" w:rsidRDefault="00076AF3" w:rsidP="00BA4654">
            <w:r w:rsidRPr="001600AD">
              <w:t>магазины</w:t>
            </w:r>
          </w:p>
        </w:tc>
        <w:tc>
          <w:tcPr>
            <w:tcW w:w="877" w:type="pct"/>
            <w:noWrap/>
          </w:tcPr>
          <w:p w14:paraId="15A6A167" w14:textId="77777777" w:rsidR="00076AF3" w:rsidRPr="001600AD" w:rsidRDefault="00076AF3" w:rsidP="00BA4654">
            <w:r w:rsidRPr="001600AD">
              <w:t>Земли населенных пунктов</w:t>
            </w:r>
          </w:p>
        </w:tc>
        <w:tc>
          <w:tcPr>
            <w:tcW w:w="919" w:type="pct"/>
            <w:noWrap/>
          </w:tcPr>
          <w:p w14:paraId="348AB3D3" w14:textId="77777777" w:rsidR="00076AF3" w:rsidRPr="001600AD" w:rsidRDefault="00076AF3" w:rsidP="00BA4654">
            <w:r w:rsidRPr="001600AD">
              <w:t>магазины</w:t>
            </w:r>
          </w:p>
        </w:tc>
      </w:tr>
      <w:tr w:rsidR="00076AF3" w:rsidRPr="00936062" w14:paraId="2EB7D5F4" w14:textId="77777777" w:rsidTr="00BF1336">
        <w:tc>
          <w:tcPr>
            <w:tcW w:w="199" w:type="pct"/>
            <w:noWrap/>
          </w:tcPr>
          <w:p w14:paraId="48BD2F97" w14:textId="77777777" w:rsidR="00076AF3" w:rsidRPr="001600AD" w:rsidRDefault="00076AF3" w:rsidP="00BA4654">
            <w:r w:rsidRPr="001600AD">
              <w:t>447</w:t>
            </w:r>
          </w:p>
        </w:tc>
        <w:tc>
          <w:tcPr>
            <w:tcW w:w="748" w:type="pct"/>
            <w:noWrap/>
          </w:tcPr>
          <w:p w14:paraId="1CD79903" w14:textId="77777777" w:rsidR="00076AF3" w:rsidRPr="001600AD" w:rsidRDefault="00076AF3" w:rsidP="00BA4654">
            <w:r w:rsidRPr="001600AD">
              <w:t>54:04:010204:283</w:t>
            </w:r>
          </w:p>
        </w:tc>
        <w:tc>
          <w:tcPr>
            <w:tcW w:w="460" w:type="pct"/>
            <w:noWrap/>
          </w:tcPr>
          <w:p w14:paraId="1615C3D0" w14:textId="77777777" w:rsidR="00076AF3" w:rsidRPr="001600AD" w:rsidRDefault="00076AF3" w:rsidP="00BA4654">
            <w:r w:rsidRPr="001600AD">
              <w:t>161.00</w:t>
            </w:r>
          </w:p>
        </w:tc>
        <w:tc>
          <w:tcPr>
            <w:tcW w:w="877" w:type="pct"/>
            <w:noWrap/>
          </w:tcPr>
          <w:p w14:paraId="5C05AD1F" w14:textId="77777777" w:rsidR="00076AF3" w:rsidRPr="001600AD" w:rsidRDefault="00076AF3" w:rsidP="00BA4654">
            <w:r w:rsidRPr="001600AD">
              <w:t>Земли населенных пунктов</w:t>
            </w:r>
          </w:p>
        </w:tc>
        <w:tc>
          <w:tcPr>
            <w:tcW w:w="919" w:type="pct"/>
            <w:noWrap/>
          </w:tcPr>
          <w:p w14:paraId="60CF5EB1" w14:textId="77777777" w:rsidR="00076AF3" w:rsidRPr="001600AD" w:rsidRDefault="00076AF3" w:rsidP="00BA4654">
            <w:r w:rsidRPr="001600AD">
              <w:t>бытовое обслуживание</w:t>
            </w:r>
          </w:p>
        </w:tc>
        <w:tc>
          <w:tcPr>
            <w:tcW w:w="877" w:type="pct"/>
            <w:noWrap/>
          </w:tcPr>
          <w:p w14:paraId="0E70A3BD" w14:textId="77777777" w:rsidR="00076AF3" w:rsidRPr="001600AD" w:rsidRDefault="00076AF3" w:rsidP="00BA4654">
            <w:r w:rsidRPr="001600AD">
              <w:t>Земли населенных пунктов</w:t>
            </w:r>
          </w:p>
        </w:tc>
        <w:tc>
          <w:tcPr>
            <w:tcW w:w="919" w:type="pct"/>
            <w:noWrap/>
          </w:tcPr>
          <w:p w14:paraId="124651AB" w14:textId="77777777" w:rsidR="00076AF3" w:rsidRPr="001600AD" w:rsidRDefault="00076AF3" w:rsidP="00BA4654">
            <w:r w:rsidRPr="001600AD">
              <w:t>бытовое обслуживание</w:t>
            </w:r>
          </w:p>
        </w:tc>
      </w:tr>
      <w:tr w:rsidR="00076AF3" w:rsidRPr="00936062" w14:paraId="75B8D106" w14:textId="77777777" w:rsidTr="00BF1336">
        <w:tc>
          <w:tcPr>
            <w:tcW w:w="199" w:type="pct"/>
            <w:noWrap/>
          </w:tcPr>
          <w:p w14:paraId="5D97BA65" w14:textId="77777777" w:rsidR="00076AF3" w:rsidRPr="001600AD" w:rsidRDefault="00076AF3" w:rsidP="00BA4654">
            <w:r w:rsidRPr="001600AD">
              <w:t>448</w:t>
            </w:r>
          </w:p>
        </w:tc>
        <w:tc>
          <w:tcPr>
            <w:tcW w:w="748" w:type="pct"/>
            <w:noWrap/>
          </w:tcPr>
          <w:p w14:paraId="20D69CD8" w14:textId="77777777" w:rsidR="00076AF3" w:rsidRPr="001600AD" w:rsidRDefault="00076AF3" w:rsidP="00BA4654">
            <w:r w:rsidRPr="001600AD">
              <w:t>54:04:010204:29</w:t>
            </w:r>
          </w:p>
        </w:tc>
        <w:tc>
          <w:tcPr>
            <w:tcW w:w="460" w:type="pct"/>
            <w:noWrap/>
          </w:tcPr>
          <w:p w14:paraId="644BD060" w14:textId="77777777" w:rsidR="00076AF3" w:rsidRPr="001600AD" w:rsidRDefault="00076AF3" w:rsidP="00BA4654">
            <w:r w:rsidRPr="001600AD">
              <w:t>1170.00</w:t>
            </w:r>
          </w:p>
        </w:tc>
        <w:tc>
          <w:tcPr>
            <w:tcW w:w="877" w:type="pct"/>
            <w:noWrap/>
          </w:tcPr>
          <w:p w14:paraId="4B85DEC5" w14:textId="77777777" w:rsidR="00076AF3" w:rsidRPr="001600AD" w:rsidRDefault="00076AF3" w:rsidP="00BA4654">
            <w:r w:rsidRPr="001600AD">
              <w:t>Земли населенных пунктов</w:t>
            </w:r>
          </w:p>
        </w:tc>
        <w:tc>
          <w:tcPr>
            <w:tcW w:w="919" w:type="pct"/>
            <w:noWrap/>
          </w:tcPr>
          <w:p w14:paraId="69C01AFC" w14:textId="77777777" w:rsidR="00076AF3" w:rsidRPr="001600AD" w:rsidRDefault="00076AF3" w:rsidP="00BA4654">
            <w:r w:rsidRPr="001600AD">
              <w:t>Для ведения личного подсобного хозяйства</w:t>
            </w:r>
          </w:p>
        </w:tc>
        <w:tc>
          <w:tcPr>
            <w:tcW w:w="877" w:type="pct"/>
            <w:noWrap/>
          </w:tcPr>
          <w:p w14:paraId="09D81336" w14:textId="77777777" w:rsidR="00076AF3" w:rsidRPr="001600AD" w:rsidRDefault="00076AF3" w:rsidP="00BA4654">
            <w:r w:rsidRPr="001600AD">
              <w:t>Земли населенных пунктов</w:t>
            </w:r>
          </w:p>
        </w:tc>
        <w:tc>
          <w:tcPr>
            <w:tcW w:w="919" w:type="pct"/>
            <w:noWrap/>
          </w:tcPr>
          <w:p w14:paraId="4165B40B" w14:textId="77777777" w:rsidR="00076AF3" w:rsidRPr="001600AD" w:rsidRDefault="00076AF3" w:rsidP="00BA4654">
            <w:r w:rsidRPr="001600AD">
              <w:t>Для ведения личного подсобного хозяйства</w:t>
            </w:r>
          </w:p>
        </w:tc>
      </w:tr>
      <w:tr w:rsidR="00076AF3" w:rsidRPr="00936062" w14:paraId="2EF40EE9" w14:textId="77777777" w:rsidTr="00BF1336">
        <w:tc>
          <w:tcPr>
            <w:tcW w:w="199" w:type="pct"/>
            <w:noWrap/>
          </w:tcPr>
          <w:p w14:paraId="4E37DAE0" w14:textId="77777777" w:rsidR="00076AF3" w:rsidRPr="001600AD" w:rsidRDefault="00076AF3" w:rsidP="00BA4654">
            <w:r w:rsidRPr="001600AD">
              <w:t>449</w:t>
            </w:r>
          </w:p>
        </w:tc>
        <w:tc>
          <w:tcPr>
            <w:tcW w:w="748" w:type="pct"/>
            <w:noWrap/>
          </w:tcPr>
          <w:p w14:paraId="4FD49B6A" w14:textId="77777777" w:rsidR="00076AF3" w:rsidRPr="001600AD" w:rsidRDefault="00076AF3" w:rsidP="00BA4654">
            <w:r w:rsidRPr="001600AD">
              <w:t>54:04:010204:30</w:t>
            </w:r>
          </w:p>
        </w:tc>
        <w:tc>
          <w:tcPr>
            <w:tcW w:w="460" w:type="pct"/>
            <w:noWrap/>
          </w:tcPr>
          <w:p w14:paraId="2A5B1BC2" w14:textId="77777777" w:rsidR="00076AF3" w:rsidRPr="001600AD" w:rsidRDefault="00076AF3" w:rsidP="00BA4654">
            <w:r w:rsidRPr="001600AD">
              <w:t>1300.00</w:t>
            </w:r>
          </w:p>
        </w:tc>
        <w:tc>
          <w:tcPr>
            <w:tcW w:w="877" w:type="pct"/>
            <w:noWrap/>
          </w:tcPr>
          <w:p w14:paraId="0444AAAF" w14:textId="77777777" w:rsidR="00076AF3" w:rsidRPr="001600AD" w:rsidRDefault="00076AF3" w:rsidP="00BA4654">
            <w:r w:rsidRPr="001600AD">
              <w:t>Земли населенных пунктов</w:t>
            </w:r>
          </w:p>
        </w:tc>
        <w:tc>
          <w:tcPr>
            <w:tcW w:w="919" w:type="pct"/>
            <w:noWrap/>
          </w:tcPr>
          <w:p w14:paraId="5954C0CF" w14:textId="77777777" w:rsidR="00076AF3" w:rsidRPr="001600AD" w:rsidRDefault="00076AF3" w:rsidP="00BA4654">
            <w:r w:rsidRPr="001600AD">
              <w:t>Для ведения личного подсобного хозяйства</w:t>
            </w:r>
          </w:p>
        </w:tc>
        <w:tc>
          <w:tcPr>
            <w:tcW w:w="877" w:type="pct"/>
            <w:noWrap/>
          </w:tcPr>
          <w:p w14:paraId="237598BF" w14:textId="77777777" w:rsidR="00076AF3" w:rsidRPr="001600AD" w:rsidRDefault="00076AF3" w:rsidP="00BA4654">
            <w:r w:rsidRPr="001600AD">
              <w:t>Земли населенных пунктов</w:t>
            </w:r>
          </w:p>
        </w:tc>
        <w:tc>
          <w:tcPr>
            <w:tcW w:w="919" w:type="pct"/>
            <w:noWrap/>
          </w:tcPr>
          <w:p w14:paraId="71719F2A" w14:textId="77777777" w:rsidR="00076AF3" w:rsidRPr="001600AD" w:rsidRDefault="00076AF3" w:rsidP="00BA4654">
            <w:r w:rsidRPr="001600AD">
              <w:t>Для ведения личного подсобного хозяйства</w:t>
            </w:r>
          </w:p>
        </w:tc>
      </w:tr>
      <w:tr w:rsidR="00076AF3" w:rsidRPr="00936062" w14:paraId="7E44E63C" w14:textId="77777777" w:rsidTr="00BF1336">
        <w:tc>
          <w:tcPr>
            <w:tcW w:w="199" w:type="pct"/>
            <w:noWrap/>
          </w:tcPr>
          <w:p w14:paraId="63ECD5D6" w14:textId="77777777" w:rsidR="00076AF3" w:rsidRPr="001600AD" w:rsidRDefault="00076AF3" w:rsidP="00BA4654">
            <w:r w:rsidRPr="001600AD">
              <w:t>450</w:t>
            </w:r>
          </w:p>
        </w:tc>
        <w:tc>
          <w:tcPr>
            <w:tcW w:w="748" w:type="pct"/>
            <w:noWrap/>
          </w:tcPr>
          <w:p w14:paraId="0FD460BD" w14:textId="77777777" w:rsidR="00076AF3" w:rsidRPr="001600AD" w:rsidRDefault="00076AF3" w:rsidP="00BA4654">
            <w:r w:rsidRPr="001600AD">
              <w:t>54:04:010204:31</w:t>
            </w:r>
          </w:p>
        </w:tc>
        <w:tc>
          <w:tcPr>
            <w:tcW w:w="460" w:type="pct"/>
            <w:noWrap/>
          </w:tcPr>
          <w:p w14:paraId="618FFF03" w14:textId="77777777" w:rsidR="00076AF3" w:rsidRPr="001600AD" w:rsidRDefault="00076AF3" w:rsidP="00BA4654">
            <w:r w:rsidRPr="001600AD">
              <w:t>774.00</w:t>
            </w:r>
          </w:p>
        </w:tc>
        <w:tc>
          <w:tcPr>
            <w:tcW w:w="877" w:type="pct"/>
            <w:noWrap/>
          </w:tcPr>
          <w:p w14:paraId="6C36F373" w14:textId="77777777" w:rsidR="00076AF3" w:rsidRPr="001600AD" w:rsidRDefault="00076AF3" w:rsidP="00BA4654">
            <w:r w:rsidRPr="001600AD">
              <w:t>Земли населенных пунктов</w:t>
            </w:r>
          </w:p>
        </w:tc>
        <w:tc>
          <w:tcPr>
            <w:tcW w:w="919" w:type="pct"/>
            <w:noWrap/>
          </w:tcPr>
          <w:p w14:paraId="1326690F" w14:textId="77777777" w:rsidR="00076AF3" w:rsidRPr="001600AD" w:rsidRDefault="00076AF3" w:rsidP="00BA4654">
            <w:r w:rsidRPr="001600AD">
              <w:t>Для ведения личного подсобного хозяйства</w:t>
            </w:r>
          </w:p>
        </w:tc>
        <w:tc>
          <w:tcPr>
            <w:tcW w:w="877" w:type="pct"/>
            <w:noWrap/>
          </w:tcPr>
          <w:p w14:paraId="439915AD" w14:textId="77777777" w:rsidR="00076AF3" w:rsidRPr="001600AD" w:rsidRDefault="00076AF3" w:rsidP="00BA4654">
            <w:r w:rsidRPr="001600AD">
              <w:t>Земли населенных пунктов</w:t>
            </w:r>
          </w:p>
        </w:tc>
        <w:tc>
          <w:tcPr>
            <w:tcW w:w="919" w:type="pct"/>
            <w:noWrap/>
          </w:tcPr>
          <w:p w14:paraId="62E174A6" w14:textId="77777777" w:rsidR="00076AF3" w:rsidRPr="001600AD" w:rsidRDefault="00076AF3" w:rsidP="00BA4654">
            <w:r w:rsidRPr="001600AD">
              <w:t>Для ведения личного подсобного хозяйства</w:t>
            </w:r>
          </w:p>
        </w:tc>
      </w:tr>
      <w:tr w:rsidR="00076AF3" w:rsidRPr="00936062" w14:paraId="6601242B" w14:textId="77777777" w:rsidTr="00BF1336">
        <w:tc>
          <w:tcPr>
            <w:tcW w:w="199" w:type="pct"/>
            <w:noWrap/>
          </w:tcPr>
          <w:p w14:paraId="34417526" w14:textId="77777777" w:rsidR="00076AF3" w:rsidRPr="001600AD" w:rsidRDefault="00076AF3" w:rsidP="00BA4654">
            <w:r w:rsidRPr="001600AD">
              <w:t>451</w:t>
            </w:r>
          </w:p>
        </w:tc>
        <w:tc>
          <w:tcPr>
            <w:tcW w:w="748" w:type="pct"/>
            <w:noWrap/>
          </w:tcPr>
          <w:p w14:paraId="4E37F544" w14:textId="77777777" w:rsidR="00076AF3" w:rsidRPr="001600AD" w:rsidRDefault="00076AF3" w:rsidP="00BA4654">
            <w:r w:rsidRPr="001600AD">
              <w:t>54:04:010204:32</w:t>
            </w:r>
          </w:p>
        </w:tc>
        <w:tc>
          <w:tcPr>
            <w:tcW w:w="460" w:type="pct"/>
            <w:noWrap/>
          </w:tcPr>
          <w:p w14:paraId="53C90FF6" w14:textId="77777777" w:rsidR="00076AF3" w:rsidRPr="001600AD" w:rsidRDefault="00076AF3" w:rsidP="00BA4654">
            <w:r w:rsidRPr="001600AD">
              <w:t>1752.00</w:t>
            </w:r>
          </w:p>
        </w:tc>
        <w:tc>
          <w:tcPr>
            <w:tcW w:w="877" w:type="pct"/>
            <w:noWrap/>
          </w:tcPr>
          <w:p w14:paraId="63763D89" w14:textId="77777777" w:rsidR="00076AF3" w:rsidRPr="001600AD" w:rsidRDefault="00076AF3" w:rsidP="00BA4654">
            <w:r w:rsidRPr="001600AD">
              <w:t>Земли населенных пунктов</w:t>
            </w:r>
          </w:p>
        </w:tc>
        <w:tc>
          <w:tcPr>
            <w:tcW w:w="919" w:type="pct"/>
            <w:noWrap/>
          </w:tcPr>
          <w:p w14:paraId="4A23A38F" w14:textId="77777777" w:rsidR="00076AF3" w:rsidRPr="001600AD" w:rsidRDefault="00076AF3" w:rsidP="00BA4654">
            <w:r w:rsidRPr="001600AD">
              <w:t>Для ведения личного подсобного хозяйства</w:t>
            </w:r>
          </w:p>
        </w:tc>
        <w:tc>
          <w:tcPr>
            <w:tcW w:w="877" w:type="pct"/>
            <w:noWrap/>
          </w:tcPr>
          <w:p w14:paraId="54468947" w14:textId="77777777" w:rsidR="00076AF3" w:rsidRPr="001600AD" w:rsidRDefault="00076AF3" w:rsidP="00BA4654">
            <w:r w:rsidRPr="001600AD">
              <w:t>Земли населенных пунктов</w:t>
            </w:r>
          </w:p>
        </w:tc>
        <w:tc>
          <w:tcPr>
            <w:tcW w:w="919" w:type="pct"/>
            <w:noWrap/>
          </w:tcPr>
          <w:p w14:paraId="310D4AF3" w14:textId="77777777" w:rsidR="00076AF3" w:rsidRPr="001600AD" w:rsidRDefault="00076AF3" w:rsidP="00BA4654">
            <w:r w:rsidRPr="001600AD">
              <w:t>Для ведения личного подсобного хозяйства</w:t>
            </w:r>
          </w:p>
        </w:tc>
      </w:tr>
      <w:tr w:rsidR="00076AF3" w:rsidRPr="00936062" w14:paraId="75EBB68C" w14:textId="77777777" w:rsidTr="00BF1336">
        <w:tc>
          <w:tcPr>
            <w:tcW w:w="199" w:type="pct"/>
            <w:noWrap/>
          </w:tcPr>
          <w:p w14:paraId="54D561EF" w14:textId="77777777" w:rsidR="00076AF3" w:rsidRPr="001600AD" w:rsidRDefault="00076AF3" w:rsidP="00BA4654">
            <w:r w:rsidRPr="001600AD">
              <w:t>452</w:t>
            </w:r>
          </w:p>
        </w:tc>
        <w:tc>
          <w:tcPr>
            <w:tcW w:w="748" w:type="pct"/>
            <w:noWrap/>
          </w:tcPr>
          <w:p w14:paraId="191ADF46" w14:textId="77777777" w:rsidR="00076AF3" w:rsidRPr="001600AD" w:rsidRDefault="00076AF3" w:rsidP="00BA4654">
            <w:r w:rsidRPr="001600AD">
              <w:t>54:04:010204:33</w:t>
            </w:r>
          </w:p>
        </w:tc>
        <w:tc>
          <w:tcPr>
            <w:tcW w:w="460" w:type="pct"/>
            <w:noWrap/>
          </w:tcPr>
          <w:p w14:paraId="36F444EA" w14:textId="77777777" w:rsidR="00076AF3" w:rsidRPr="001600AD" w:rsidRDefault="00076AF3" w:rsidP="00BA4654">
            <w:r w:rsidRPr="001600AD">
              <w:t>1254.00</w:t>
            </w:r>
          </w:p>
        </w:tc>
        <w:tc>
          <w:tcPr>
            <w:tcW w:w="877" w:type="pct"/>
            <w:noWrap/>
          </w:tcPr>
          <w:p w14:paraId="54049F98" w14:textId="77777777" w:rsidR="00076AF3" w:rsidRPr="001600AD" w:rsidRDefault="00076AF3" w:rsidP="00BA4654">
            <w:r w:rsidRPr="001600AD">
              <w:t>Земли населенных пунктов</w:t>
            </w:r>
          </w:p>
        </w:tc>
        <w:tc>
          <w:tcPr>
            <w:tcW w:w="919" w:type="pct"/>
            <w:noWrap/>
          </w:tcPr>
          <w:p w14:paraId="506B7B36" w14:textId="77777777" w:rsidR="00076AF3" w:rsidRPr="001600AD" w:rsidRDefault="00076AF3" w:rsidP="00BA4654">
            <w:r w:rsidRPr="001600AD">
              <w:t>Для ведения личного подсобного хозяйства</w:t>
            </w:r>
          </w:p>
        </w:tc>
        <w:tc>
          <w:tcPr>
            <w:tcW w:w="877" w:type="pct"/>
            <w:noWrap/>
          </w:tcPr>
          <w:p w14:paraId="46629D29" w14:textId="77777777" w:rsidR="00076AF3" w:rsidRPr="001600AD" w:rsidRDefault="00076AF3" w:rsidP="00BA4654">
            <w:r w:rsidRPr="001600AD">
              <w:t>Земли населенных пунктов</w:t>
            </w:r>
          </w:p>
        </w:tc>
        <w:tc>
          <w:tcPr>
            <w:tcW w:w="919" w:type="pct"/>
            <w:noWrap/>
          </w:tcPr>
          <w:p w14:paraId="5033FFDE" w14:textId="77777777" w:rsidR="00076AF3" w:rsidRPr="001600AD" w:rsidRDefault="00076AF3" w:rsidP="00BA4654">
            <w:r w:rsidRPr="001600AD">
              <w:t>Для ведения личного подсобного хозяйства</w:t>
            </w:r>
          </w:p>
        </w:tc>
      </w:tr>
      <w:tr w:rsidR="00076AF3" w:rsidRPr="00936062" w14:paraId="4D712076" w14:textId="77777777" w:rsidTr="00BF1336">
        <w:tc>
          <w:tcPr>
            <w:tcW w:w="199" w:type="pct"/>
            <w:noWrap/>
          </w:tcPr>
          <w:p w14:paraId="6EC6FCF6" w14:textId="77777777" w:rsidR="00076AF3" w:rsidRPr="001600AD" w:rsidRDefault="00076AF3" w:rsidP="00BA4654">
            <w:r w:rsidRPr="001600AD">
              <w:t>453</w:t>
            </w:r>
          </w:p>
        </w:tc>
        <w:tc>
          <w:tcPr>
            <w:tcW w:w="748" w:type="pct"/>
            <w:noWrap/>
          </w:tcPr>
          <w:p w14:paraId="62E35CFB" w14:textId="77777777" w:rsidR="00076AF3" w:rsidRPr="001600AD" w:rsidRDefault="00076AF3" w:rsidP="00BA4654">
            <w:r w:rsidRPr="001600AD">
              <w:t>54:04:010204:34</w:t>
            </w:r>
          </w:p>
        </w:tc>
        <w:tc>
          <w:tcPr>
            <w:tcW w:w="460" w:type="pct"/>
            <w:noWrap/>
          </w:tcPr>
          <w:p w14:paraId="4772ED83" w14:textId="77777777" w:rsidR="00076AF3" w:rsidRPr="001600AD" w:rsidRDefault="00076AF3" w:rsidP="00BA4654">
            <w:r w:rsidRPr="001600AD">
              <w:t>1990.00</w:t>
            </w:r>
          </w:p>
        </w:tc>
        <w:tc>
          <w:tcPr>
            <w:tcW w:w="877" w:type="pct"/>
            <w:noWrap/>
          </w:tcPr>
          <w:p w14:paraId="1F0E9CC0" w14:textId="77777777" w:rsidR="00076AF3" w:rsidRPr="001600AD" w:rsidRDefault="00076AF3" w:rsidP="00BA4654">
            <w:r w:rsidRPr="001600AD">
              <w:t>Земли населенных пунктов</w:t>
            </w:r>
          </w:p>
        </w:tc>
        <w:tc>
          <w:tcPr>
            <w:tcW w:w="919" w:type="pct"/>
            <w:noWrap/>
          </w:tcPr>
          <w:p w14:paraId="0EA02348" w14:textId="77777777" w:rsidR="00076AF3" w:rsidRPr="001600AD" w:rsidRDefault="00076AF3" w:rsidP="00BA4654">
            <w:r w:rsidRPr="001600AD">
              <w:t>Для ведения личного подсобного хозяйства</w:t>
            </w:r>
          </w:p>
        </w:tc>
        <w:tc>
          <w:tcPr>
            <w:tcW w:w="877" w:type="pct"/>
            <w:noWrap/>
          </w:tcPr>
          <w:p w14:paraId="3076371B" w14:textId="77777777" w:rsidR="00076AF3" w:rsidRPr="001600AD" w:rsidRDefault="00076AF3" w:rsidP="00BA4654">
            <w:r w:rsidRPr="001600AD">
              <w:t>Земли населенных пунктов</w:t>
            </w:r>
          </w:p>
        </w:tc>
        <w:tc>
          <w:tcPr>
            <w:tcW w:w="919" w:type="pct"/>
            <w:noWrap/>
          </w:tcPr>
          <w:p w14:paraId="422CD841" w14:textId="77777777" w:rsidR="00076AF3" w:rsidRPr="001600AD" w:rsidRDefault="00076AF3" w:rsidP="00BA4654">
            <w:r w:rsidRPr="001600AD">
              <w:t>Для ведения личного подсобного хозяйства</w:t>
            </w:r>
          </w:p>
        </w:tc>
      </w:tr>
      <w:tr w:rsidR="00076AF3" w:rsidRPr="00936062" w14:paraId="0CE3207D" w14:textId="77777777" w:rsidTr="00BF1336">
        <w:tc>
          <w:tcPr>
            <w:tcW w:w="199" w:type="pct"/>
            <w:noWrap/>
          </w:tcPr>
          <w:p w14:paraId="07F72976" w14:textId="77777777" w:rsidR="00076AF3" w:rsidRPr="001600AD" w:rsidRDefault="00076AF3" w:rsidP="00BA4654">
            <w:r w:rsidRPr="001600AD">
              <w:t>454</w:t>
            </w:r>
          </w:p>
        </w:tc>
        <w:tc>
          <w:tcPr>
            <w:tcW w:w="748" w:type="pct"/>
            <w:noWrap/>
          </w:tcPr>
          <w:p w14:paraId="2FFE3822" w14:textId="77777777" w:rsidR="00076AF3" w:rsidRPr="001600AD" w:rsidRDefault="00076AF3" w:rsidP="00BA4654">
            <w:r w:rsidRPr="001600AD">
              <w:t>54:04:010204:37</w:t>
            </w:r>
          </w:p>
        </w:tc>
        <w:tc>
          <w:tcPr>
            <w:tcW w:w="460" w:type="pct"/>
            <w:noWrap/>
          </w:tcPr>
          <w:p w14:paraId="46BC46E5" w14:textId="77777777" w:rsidR="00076AF3" w:rsidRPr="001600AD" w:rsidRDefault="00076AF3" w:rsidP="00BA4654">
            <w:r w:rsidRPr="001600AD">
              <w:t>612.00</w:t>
            </w:r>
          </w:p>
        </w:tc>
        <w:tc>
          <w:tcPr>
            <w:tcW w:w="877" w:type="pct"/>
            <w:noWrap/>
          </w:tcPr>
          <w:p w14:paraId="3FF8912A" w14:textId="77777777" w:rsidR="00076AF3" w:rsidRPr="001600AD" w:rsidRDefault="00076AF3" w:rsidP="00BA4654">
            <w:r w:rsidRPr="001600AD">
              <w:t>Земли населенных пунктов</w:t>
            </w:r>
          </w:p>
        </w:tc>
        <w:tc>
          <w:tcPr>
            <w:tcW w:w="919" w:type="pct"/>
            <w:noWrap/>
          </w:tcPr>
          <w:p w14:paraId="3DE5C728" w14:textId="77777777" w:rsidR="00076AF3" w:rsidRPr="001600AD" w:rsidRDefault="00076AF3" w:rsidP="00BA4654">
            <w:r w:rsidRPr="001600AD">
              <w:t>Для ведения личного подсобного хозяйства</w:t>
            </w:r>
          </w:p>
        </w:tc>
        <w:tc>
          <w:tcPr>
            <w:tcW w:w="877" w:type="pct"/>
            <w:noWrap/>
          </w:tcPr>
          <w:p w14:paraId="33162DA3" w14:textId="77777777" w:rsidR="00076AF3" w:rsidRPr="001600AD" w:rsidRDefault="00076AF3" w:rsidP="00BA4654">
            <w:r w:rsidRPr="001600AD">
              <w:t>Земли населенных пунктов</w:t>
            </w:r>
          </w:p>
        </w:tc>
        <w:tc>
          <w:tcPr>
            <w:tcW w:w="919" w:type="pct"/>
            <w:noWrap/>
          </w:tcPr>
          <w:p w14:paraId="74E19377" w14:textId="77777777" w:rsidR="00076AF3" w:rsidRPr="001600AD" w:rsidRDefault="00076AF3" w:rsidP="00BA4654">
            <w:r w:rsidRPr="001600AD">
              <w:t>Для ведения личного подсобного хозяйства</w:t>
            </w:r>
          </w:p>
        </w:tc>
      </w:tr>
      <w:tr w:rsidR="00076AF3" w:rsidRPr="00936062" w14:paraId="46EE87CD" w14:textId="77777777" w:rsidTr="00BF1336">
        <w:tc>
          <w:tcPr>
            <w:tcW w:w="199" w:type="pct"/>
            <w:noWrap/>
          </w:tcPr>
          <w:p w14:paraId="00621063" w14:textId="77777777" w:rsidR="00076AF3" w:rsidRPr="001600AD" w:rsidRDefault="00076AF3" w:rsidP="00BA4654">
            <w:r w:rsidRPr="001600AD">
              <w:t>455</w:t>
            </w:r>
          </w:p>
        </w:tc>
        <w:tc>
          <w:tcPr>
            <w:tcW w:w="748" w:type="pct"/>
            <w:noWrap/>
          </w:tcPr>
          <w:p w14:paraId="4D1B698D" w14:textId="77777777" w:rsidR="00076AF3" w:rsidRPr="001600AD" w:rsidRDefault="00076AF3" w:rsidP="00BA4654">
            <w:r w:rsidRPr="001600AD">
              <w:t>54:04:010204:38</w:t>
            </w:r>
          </w:p>
        </w:tc>
        <w:tc>
          <w:tcPr>
            <w:tcW w:w="460" w:type="pct"/>
            <w:noWrap/>
          </w:tcPr>
          <w:p w14:paraId="2FAD19EC" w14:textId="77777777" w:rsidR="00076AF3" w:rsidRPr="001600AD" w:rsidRDefault="00076AF3" w:rsidP="00BA4654">
            <w:r w:rsidRPr="001600AD">
              <w:t>1550.00</w:t>
            </w:r>
          </w:p>
        </w:tc>
        <w:tc>
          <w:tcPr>
            <w:tcW w:w="877" w:type="pct"/>
            <w:noWrap/>
          </w:tcPr>
          <w:p w14:paraId="1EC8307A" w14:textId="77777777" w:rsidR="00076AF3" w:rsidRPr="001600AD" w:rsidRDefault="00076AF3" w:rsidP="00BA4654">
            <w:r w:rsidRPr="001600AD">
              <w:t>Земли населенных пунктов</w:t>
            </w:r>
          </w:p>
        </w:tc>
        <w:tc>
          <w:tcPr>
            <w:tcW w:w="919" w:type="pct"/>
            <w:noWrap/>
          </w:tcPr>
          <w:p w14:paraId="00F88593" w14:textId="77777777" w:rsidR="00076AF3" w:rsidRPr="001600AD" w:rsidRDefault="00076AF3" w:rsidP="00BA4654">
            <w:r w:rsidRPr="001600AD">
              <w:t>Для ведения личного подсобного хозяйства</w:t>
            </w:r>
          </w:p>
        </w:tc>
        <w:tc>
          <w:tcPr>
            <w:tcW w:w="877" w:type="pct"/>
            <w:noWrap/>
          </w:tcPr>
          <w:p w14:paraId="5929164B" w14:textId="77777777" w:rsidR="00076AF3" w:rsidRPr="001600AD" w:rsidRDefault="00076AF3" w:rsidP="00BA4654">
            <w:r w:rsidRPr="001600AD">
              <w:t>Земли населенных пунктов</w:t>
            </w:r>
          </w:p>
        </w:tc>
        <w:tc>
          <w:tcPr>
            <w:tcW w:w="919" w:type="pct"/>
            <w:noWrap/>
          </w:tcPr>
          <w:p w14:paraId="18491670" w14:textId="77777777" w:rsidR="00076AF3" w:rsidRPr="001600AD" w:rsidRDefault="00076AF3" w:rsidP="00BA4654">
            <w:r w:rsidRPr="001600AD">
              <w:t>Для ведения личного подсобного хозяйства</w:t>
            </w:r>
          </w:p>
        </w:tc>
      </w:tr>
      <w:tr w:rsidR="00076AF3" w:rsidRPr="00936062" w14:paraId="0B8CEA91" w14:textId="77777777" w:rsidTr="00BF1336">
        <w:tc>
          <w:tcPr>
            <w:tcW w:w="199" w:type="pct"/>
            <w:noWrap/>
          </w:tcPr>
          <w:p w14:paraId="47DC9764" w14:textId="77777777" w:rsidR="00076AF3" w:rsidRPr="001600AD" w:rsidRDefault="00076AF3" w:rsidP="00BA4654">
            <w:r w:rsidRPr="001600AD">
              <w:t>456</w:t>
            </w:r>
          </w:p>
        </w:tc>
        <w:tc>
          <w:tcPr>
            <w:tcW w:w="748" w:type="pct"/>
            <w:noWrap/>
          </w:tcPr>
          <w:p w14:paraId="74A8C1F3" w14:textId="77777777" w:rsidR="00076AF3" w:rsidRPr="001600AD" w:rsidRDefault="00076AF3" w:rsidP="00BA4654">
            <w:r w:rsidRPr="001600AD">
              <w:t>54:04:010204:39</w:t>
            </w:r>
          </w:p>
        </w:tc>
        <w:tc>
          <w:tcPr>
            <w:tcW w:w="460" w:type="pct"/>
            <w:noWrap/>
          </w:tcPr>
          <w:p w14:paraId="09257354" w14:textId="77777777" w:rsidR="00076AF3" w:rsidRPr="001600AD" w:rsidRDefault="00076AF3" w:rsidP="00BA4654">
            <w:r w:rsidRPr="001600AD">
              <w:t>1020.00</w:t>
            </w:r>
          </w:p>
        </w:tc>
        <w:tc>
          <w:tcPr>
            <w:tcW w:w="877" w:type="pct"/>
            <w:noWrap/>
          </w:tcPr>
          <w:p w14:paraId="7CC60E4A" w14:textId="77777777" w:rsidR="00076AF3" w:rsidRPr="001600AD" w:rsidRDefault="00076AF3" w:rsidP="00BA4654">
            <w:r w:rsidRPr="001600AD">
              <w:t>Земли населенных пунктов</w:t>
            </w:r>
          </w:p>
        </w:tc>
        <w:tc>
          <w:tcPr>
            <w:tcW w:w="919" w:type="pct"/>
            <w:noWrap/>
          </w:tcPr>
          <w:p w14:paraId="551F369A" w14:textId="77777777" w:rsidR="00076AF3" w:rsidRPr="001600AD" w:rsidRDefault="00076AF3" w:rsidP="00BA4654">
            <w:r w:rsidRPr="001600AD">
              <w:t>Для ведения личного подсобного хозяйства</w:t>
            </w:r>
          </w:p>
        </w:tc>
        <w:tc>
          <w:tcPr>
            <w:tcW w:w="877" w:type="pct"/>
            <w:noWrap/>
          </w:tcPr>
          <w:p w14:paraId="297E8664" w14:textId="77777777" w:rsidR="00076AF3" w:rsidRPr="001600AD" w:rsidRDefault="00076AF3" w:rsidP="00BA4654">
            <w:r w:rsidRPr="001600AD">
              <w:t>Земли населенных пунктов</w:t>
            </w:r>
          </w:p>
        </w:tc>
        <w:tc>
          <w:tcPr>
            <w:tcW w:w="919" w:type="pct"/>
            <w:noWrap/>
          </w:tcPr>
          <w:p w14:paraId="75F67900" w14:textId="77777777" w:rsidR="00076AF3" w:rsidRPr="001600AD" w:rsidRDefault="00076AF3" w:rsidP="00BA4654">
            <w:r w:rsidRPr="001600AD">
              <w:t>Для ведения личного подсобного хозяйства</w:t>
            </w:r>
          </w:p>
        </w:tc>
      </w:tr>
      <w:tr w:rsidR="00076AF3" w:rsidRPr="00936062" w14:paraId="73310FC2" w14:textId="77777777" w:rsidTr="00BF1336">
        <w:tc>
          <w:tcPr>
            <w:tcW w:w="199" w:type="pct"/>
            <w:noWrap/>
          </w:tcPr>
          <w:p w14:paraId="380F7001" w14:textId="77777777" w:rsidR="00076AF3" w:rsidRPr="001600AD" w:rsidRDefault="00076AF3" w:rsidP="00BA4654">
            <w:r w:rsidRPr="001600AD">
              <w:t>457</w:t>
            </w:r>
          </w:p>
        </w:tc>
        <w:tc>
          <w:tcPr>
            <w:tcW w:w="748" w:type="pct"/>
            <w:noWrap/>
          </w:tcPr>
          <w:p w14:paraId="43489A19" w14:textId="77777777" w:rsidR="00076AF3" w:rsidRPr="001600AD" w:rsidRDefault="00076AF3" w:rsidP="00BA4654">
            <w:r w:rsidRPr="001600AD">
              <w:t>54:04:010204:40</w:t>
            </w:r>
          </w:p>
        </w:tc>
        <w:tc>
          <w:tcPr>
            <w:tcW w:w="460" w:type="pct"/>
            <w:noWrap/>
          </w:tcPr>
          <w:p w14:paraId="534C92B6" w14:textId="77777777" w:rsidR="00076AF3" w:rsidRPr="001600AD" w:rsidRDefault="00076AF3" w:rsidP="00BA4654">
            <w:r w:rsidRPr="001600AD">
              <w:t>501.00</w:t>
            </w:r>
          </w:p>
        </w:tc>
        <w:tc>
          <w:tcPr>
            <w:tcW w:w="877" w:type="pct"/>
            <w:noWrap/>
          </w:tcPr>
          <w:p w14:paraId="3BA543F5" w14:textId="77777777" w:rsidR="00076AF3" w:rsidRPr="001600AD" w:rsidRDefault="00076AF3" w:rsidP="00BA4654">
            <w:r w:rsidRPr="001600AD">
              <w:t>Земли населенных пунктов</w:t>
            </w:r>
          </w:p>
        </w:tc>
        <w:tc>
          <w:tcPr>
            <w:tcW w:w="919" w:type="pct"/>
            <w:noWrap/>
          </w:tcPr>
          <w:p w14:paraId="4E2CE0CD" w14:textId="77777777" w:rsidR="00076AF3" w:rsidRPr="001600AD" w:rsidRDefault="00076AF3" w:rsidP="00BA4654">
            <w:r w:rsidRPr="001600AD">
              <w:t>Для ведения личного подсобного хозяйства</w:t>
            </w:r>
          </w:p>
        </w:tc>
        <w:tc>
          <w:tcPr>
            <w:tcW w:w="877" w:type="pct"/>
            <w:noWrap/>
          </w:tcPr>
          <w:p w14:paraId="2AB8E74D" w14:textId="77777777" w:rsidR="00076AF3" w:rsidRPr="001600AD" w:rsidRDefault="00076AF3" w:rsidP="00BA4654">
            <w:r w:rsidRPr="001600AD">
              <w:t>Земли населенных пунктов</w:t>
            </w:r>
          </w:p>
        </w:tc>
        <w:tc>
          <w:tcPr>
            <w:tcW w:w="919" w:type="pct"/>
            <w:noWrap/>
          </w:tcPr>
          <w:p w14:paraId="128E2BC0" w14:textId="77777777" w:rsidR="00076AF3" w:rsidRPr="001600AD" w:rsidRDefault="00076AF3" w:rsidP="00BA4654">
            <w:r w:rsidRPr="001600AD">
              <w:t>Для ведения личного подсобного хозяйства</w:t>
            </w:r>
          </w:p>
        </w:tc>
      </w:tr>
      <w:tr w:rsidR="00076AF3" w:rsidRPr="00936062" w14:paraId="7C0BBA32" w14:textId="77777777" w:rsidTr="00BF1336">
        <w:tc>
          <w:tcPr>
            <w:tcW w:w="199" w:type="pct"/>
            <w:noWrap/>
          </w:tcPr>
          <w:p w14:paraId="3C36695B" w14:textId="77777777" w:rsidR="00076AF3" w:rsidRPr="001600AD" w:rsidRDefault="00076AF3" w:rsidP="00BA4654">
            <w:r w:rsidRPr="001600AD">
              <w:lastRenderedPageBreak/>
              <w:t>458</w:t>
            </w:r>
          </w:p>
        </w:tc>
        <w:tc>
          <w:tcPr>
            <w:tcW w:w="748" w:type="pct"/>
            <w:noWrap/>
          </w:tcPr>
          <w:p w14:paraId="0E74A6D9" w14:textId="77777777" w:rsidR="00076AF3" w:rsidRPr="001600AD" w:rsidRDefault="00076AF3" w:rsidP="00BA4654">
            <w:r w:rsidRPr="001600AD">
              <w:t>54:04:010204:41</w:t>
            </w:r>
          </w:p>
        </w:tc>
        <w:tc>
          <w:tcPr>
            <w:tcW w:w="460" w:type="pct"/>
            <w:noWrap/>
          </w:tcPr>
          <w:p w14:paraId="2C317DB1" w14:textId="77777777" w:rsidR="00076AF3" w:rsidRPr="001600AD" w:rsidRDefault="00076AF3" w:rsidP="00BA4654">
            <w:r w:rsidRPr="001600AD">
              <w:t>837.00</w:t>
            </w:r>
          </w:p>
        </w:tc>
        <w:tc>
          <w:tcPr>
            <w:tcW w:w="877" w:type="pct"/>
            <w:noWrap/>
          </w:tcPr>
          <w:p w14:paraId="01AFC53F" w14:textId="77777777" w:rsidR="00076AF3" w:rsidRPr="001600AD" w:rsidRDefault="00076AF3" w:rsidP="00BA4654">
            <w:r w:rsidRPr="001600AD">
              <w:t>Земли населенных пунктов</w:t>
            </w:r>
          </w:p>
        </w:tc>
        <w:tc>
          <w:tcPr>
            <w:tcW w:w="919" w:type="pct"/>
            <w:noWrap/>
          </w:tcPr>
          <w:p w14:paraId="4F2EC279" w14:textId="77777777" w:rsidR="00076AF3" w:rsidRPr="001600AD" w:rsidRDefault="00076AF3" w:rsidP="00BA4654">
            <w:r w:rsidRPr="001600AD">
              <w:t>Для ведения личного подсобного хозяйства</w:t>
            </w:r>
          </w:p>
        </w:tc>
        <w:tc>
          <w:tcPr>
            <w:tcW w:w="877" w:type="pct"/>
            <w:noWrap/>
          </w:tcPr>
          <w:p w14:paraId="4FE78BD4" w14:textId="77777777" w:rsidR="00076AF3" w:rsidRPr="001600AD" w:rsidRDefault="00076AF3" w:rsidP="00BA4654">
            <w:r w:rsidRPr="001600AD">
              <w:t>Земли населенных пунктов</w:t>
            </w:r>
          </w:p>
        </w:tc>
        <w:tc>
          <w:tcPr>
            <w:tcW w:w="919" w:type="pct"/>
            <w:noWrap/>
          </w:tcPr>
          <w:p w14:paraId="00EC15C4" w14:textId="77777777" w:rsidR="00076AF3" w:rsidRPr="001600AD" w:rsidRDefault="00076AF3" w:rsidP="00BA4654">
            <w:r w:rsidRPr="001600AD">
              <w:t>Для ведения личного подсобного хозяйства</w:t>
            </w:r>
          </w:p>
        </w:tc>
      </w:tr>
      <w:tr w:rsidR="00076AF3" w:rsidRPr="00936062" w14:paraId="27A20535" w14:textId="77777777" w:rsidTr="00BF1336">
        <w:tc>
          <w:tcPr>
            <w:tcW w:w="199" w:type="pct"/>
            <w:noWrap/>
          </w:tcPr>
          <w:p w14:paraId="68F300A1" w14:textId="77777777" w:rsidR="00076AF3" w:rsidRPr="001600AD" w:rsidRDefault="00076AF3" w:rsidP="00BA4654">
            <w:r w:rsidRPr="001600AD">
              <w:t>459</w:t>
            </w:r>
          </w:p>
        </w:tc>
        <w:tc>
          <w:tcPr>
            <w:tcW w:w="748" w:type="pct"/>
            <w:noWrap/>
          </w:tcPr>
          <w:p w14:paraId="4D6C1E98" w14:textId="77777777" w:rsidR="00076AF3" w:rsidRPr="001600AD" w:rsidRDefault="00076AF3" w:rsidP="00BA4654">
            <w:r w:rsidRPr="001600AD">
              <w:t>54:04:010204:42</w:t>
            </w:r>
          </w:p>
        </w:tc>
        <w:tc>
          <w:tcPr>
            <w:tcW w:w="460" w:type="pct"/>
            <w:noWrap/>
          </w:tcPr>
          <w:p w14:paraId="47DE7B98" w14:textId="77777777" w:rsidR="00076AF3" w:rsidRPr="001600AD" w:rsidRDefault="00076AF3" w:rsidP="00BA4654">
            <w:r w:rsidRPr="001600AD">
              <w:t>843.00</w:t>
            </w:r>
          </w:p>
        </w:tc>
        <w:tc>
          <w:tcPr>
            <w:tcW w:w="877" w:type="pct"/>
            <w:noWrap/>
          </w:tcPr>
          <w:p w14:paraId="3D384FE9" w14:textId="77777777" w:rsidR="00076AF3" w:rsidRPr="001600AD" w:rsidRDefault="00076AF3" w:rsidP="00BA4654">
            <w:r w:rsidRPr="001600AD">
              <w:t>Земли населенных пунктов</w:t>
            </w:r>
          </w:p>
        </w:tc>
        <w:tc>
          <w:tcPr>
            <w:tcW w:w="919" w:type="pct"/>
            <w:noWrap/>
          </w:tcPr>
          <w:p w14:paraId="345E6161" w14:textId="77777777" w:rsidR="00076AF3" w:rsidRPr="001600AD" w:rsidRDefault="00076AF3" w:rsidP="00BA4654">
            <w:r w:rsidRPr="001600AD">
              <w:t>Для ведения личного подсобного хозяйства</w:t>
            </w:r>
          </w:p>
        </w:tc>
        <w:tc>
          <w:tcPr>
            <w:tcW w:w="877" w:type="pct"/>
            <w:noWrap/>
          </w:tcPr>
          <w:p w14:paraId="23CAA7DF" w14:textId="77777777" w:rsidR="00076AF3" w:rsidRPr="001600AD" w:rsidRDefault="00076AF3" w:rsidP="00BA4654">
            <w:r w:rsidRPr="001600AD">
              <w:t>Земли населенных пунктов</w:t>
            </w:r>
          </w:p>
        </w:tc>
        <w:tc>
          <w:tcPr>
            <w:tcW w:w="919" w:type="pct"/>
            <w:noWrap/>
          </w:tcPr>
          <w:p w14:paraId="3096E37D" w14:textId="77777777" w:rsidR="00076AF3" w:rsidRPr="001600AD" w:rsidRDefault="00076AF3" w:rsidP="00BA4654">
            <w:r w:rsidRPr="001600AD">
              <w:t>Для ведения личного подсобного хозяйства</w:t>
            </w:r>
          </w:p>
        </w:tc>
      </w:tr>
      <w:tr w:rsidR="00076AF3" w:rsidRPr="00936062" w14:paraId="32AFC66B" w14:textId="77777777" w:rsidTr="00BF1336">
        <w:tc>
          <w:tcPr>
            <w:tcW w:w="199" w:type="pct"/>
            <w:noWrap/>
          </w:tcPr>
          <w:p w14:paraId="0DAE9115" w14:textId="77777777" w:rsidR="00076AF3" w:rsidRPr="001600AD" w:rsidRDefault="00076AF3" w:rsidP="00BA4654">
            <w:r w:rsidRPr="001600AD">
              <w:t>460</w:t>
            </w:r>
          </w:p>
        </w:tc>
        <w:tc>
          <w:tcPr>
            <w:tcW w:w="748" w:type="pct"/>
            <w:noWrap/>
          </w:tcPr>
          <w:p w14:paraId="7D008966" w14:textId="77777777" w:rsidR="00076AF3" w:rsidRPr="001600AD" w:rsidRDefault="00076AF3" w:rsidP="00BA4654">
            <w:r w:rsidRPr="001600AD">
              <w:t>54:04:010204:43</w:t>
            </w:r>
          </w:p>
        </w:tc>
        <w:tc>
          <w:tcPr>
            <w:tcW w:w="460" w:type="pct"/>
            <w:noWrap/>
          </w:tcPr>
          <w:p w14:paraId="18A405CB" w14:textId="77777777" w:rsidR="00076AF3" w:rsidRPr="001600AD" w:rsidRDefault="00076AF3" w:rsidP="00BA4654">
            <w:r w:rsidRPr="001600AD">
              <w:t>941.00</w:t>
            </w:r>
          </w:p>
        </w:tc>
        <w:tc>
          <w:tcPr>
            <w:tcW w:w="877" w:type="pct"/>
            <w:noWrap/>
          </w:tcPr>
          <w:p w14:paraId="677EFA69" w14:textId="77777777" w:rsidR="00076AF3" w:rsidRPr="001600AD" w:rsidRDefault="00076AF3" w:rsidP="00BA4654">
            <w:r w:rsidRPr="001600AD">
              <w:t>Земли населенных пунктов</w:t>
            </w:r>
          </w:p>
        </w:tc>
        <w:tc>
          <w:tcPr>
            <w:tcW w:w="919" w:type="pct"/>
            <w:noWrap/>
          </w:tcPr>
          <w:p w14:paraId="0D597ACB" w14:textId="77777777" w:rsidR="00076AF3" w:rsidRPr="001600AD" w:rsidRDefault="00076AF3" w:rsidP="00BA4654">
            <w:r w:rsidRPr="001600AD">
              <w:t>Для ведения личного подсобного хозяйства</w:t>
            </w:r>
          </w:p>
        </w:tc>
        <w:tc>
          <w:tcPr>
            <w:tcW w:w="877" w:type="pct"/>
            <w:noWrap/>
          </w:tcPr>
          <w:p w14:paraId="3CC87FC2" w14:textId="77777777" w:rsidR="00076AF3" w:rsidRPr="001600AD" w:rsidRDefault="00076AF3" w:rsidP="00BA4654">
            <w:r w:rsidRPr="001600AD">
              <w:t>Земли населенных пунктов</w:t>
            </w:r>
          </w:p>
        </w:tc>
        <w:tc>
          <w:tcPr>
            <w:tcW w:w="919" w:type="pct"/>
            <w:noWrap/>
          </w:tcPr>
          <w:p w14:paraId="72DA1049" w14:textId="77777777" w:rsidR="00076AF3" w:rsidRPr="001600AD" w:rsidRDefault="00076AF3" w:rsidP="00BA4654">
            <w:r w:rsidRPr="001600AD">
              <w:t>Для ведения личного подсобного хозяйства</w:t>
            </w:r>
          </w:p>
        </w:tc>
      </w:tr>
      <w:tr w:rsidR="00076AF3" w:rsidRPr="00936062" w14:paraId="756A6038" w14:textId="77777777" w:rsidTr="00BF1336">
        <w:tc>
          <w:tcPr>
            <w:tcW w:w="199" w:type="pct"/>
            <w:noWrap/>
          </w:tcPr>
          <w:p w14:paraId="1C5BC121" w14:textId="77777777" w:rsidR="00076AF3" w:rsidRPr="001600AD" w:rsidRDefault="00076AF3" w:rsidP="00BA4654">
            <w:r w:rsidRPr="001600AD">
              <w:t>461</w:t>
            </w:r>
          </w:p>
        </w:tc>
        <w:tc>
          <w:tcPr>
            <w:tcW w:w="748" w:type="pct"/>
            <w:noWrap/>
          </w:tcPr>
          <w:p w14:paraId="070CC2B1" w14:textId="77777777" w:rsidR="00076AF3" w:rsidRPr="001600AD" w:rsidRDefault="00076AF3" w:rsidP="00BA4654">
            <w:r w:rsidRPr="001600AD">
              <w:t>54:04:010204:46</w:t>
            </w:r>
          </w:p>
        </w:tc>
        <w:tc>
          <w:tcPr>
            <w:tcW w:w="460" w:type="pct"/>
            <w:noWrap/>
          </w:tcPr>
          <w:p w14:paraId="0F95C085" w14:textId="77777777" w:rsidR="00076AF3" w:rsidRPr="001600AD" w:rsidRDefault="00076AF3" w:rsidP="00BA4654">
            <w:r w:rsidRPr="001600AD">
              <w:t>590.00</w:t>
            </w:r>
          </w:p>
        </w:tc>
        <w:tc>
          <w:tcPr>
            <w:tcW w:w="877" w:type="pct"/>
            <w:noWrap/>
          </w:tcPr>
          <w:p w14:paraId="7F0754FA" w14:textId="77777777" w:rsidR="00076AF3" w:rsidRPr="001600AD" w:rsidRDefault="00076AF3" w:rsidP="00BA4654">
            <w:r w:rsidRPr="001600AD">
              <w:t>Земли населенных пунктов</w:t>
            </w:r>
          </w:p>
        </w:tc>
        <w:tc>
          <w:tcPr>
            <w:tcW w:w="919" w:type="pct"/>
            <w:noWrap/>
          </w:tcPr>
          <w:p w14:paraId="5753F088" w14:textId="77777777" w:rsidR="00076AF3" w:rsidRPr="001600AD" w:rsidRDefault="00076AF3" w:rsidP="00BA4654">
            <w:r w:rsidRPr="001600AD">
              <w:t>Для ведения личного подсобного хозяйства</w:t>
            </w:r>
          </w:p>
        </w:tc>
        <w:tc>
          <w:tcPr>
            <w:tcW w:w="877" w:type="pct"/>
            <w:noWrap/>
          </w:tcPr>
          <w:p w14:paraId="4A3F7908" w14:textId="77777777" w:rsidR="00076AF3" w:rsidRPr="001600AD" w:rsidRDefault="00076AF3" w:rsidP="00BA4654">
            <w:r w:rsidRPr="001600AD">
              <w:t>Земли населенных пунктов</w:t>
            </w:r>
          </w:p>
        </w:tc>
        <w:tc>
          <w:tcPr>
            <w:tcW w:w="919" w:type="pct"/>
            <w:noWrap/>
          </w:tcPr>
          <w:p w14:paraId="001309C4" w14:textId="77777777" w:rsidR="00076AF3" w:rsidRPr="001600AD" w:rsidRDefault="00076AF3" w:rsidP="00BA4654">
            <w:r w:rsidRPr="001600AD">
              <w:t>Для ведения личного подсобного хозяйства</w:t>
            </w:r>
          </w:p>
        </w:tc>
      </w:tr>
      <w:tr w:rsidR="00076AF3" w:rsidRPr="00936062" w14:paraId="6AEED8F6" w14:textId="77777777" w:rsidTr="00BF1336">
        <w:tc>
          <w:tcPr>
            <w:tcW w:w="199" w:type="pct"/>
            <w:noWrap/>
          </w:tcPr>
          <w:p w14:paraId="0CFA3125" w14:textId="77777777" w:rsidR="00076AF3" w:rsidRPr="001600AD" w:rsidRDefault="00076AF3" w:rsidP="00BA4654">
            <w:r w:rsidRPr="001600AD">
              <w:t>462</w:t>
            </w:r>
          </w:p>
        </w:tc>
        <w:tc>
          <w:tcPr>
            <w:tcW w:w="748" w:type="pct"/>
            <w:noWrap/>
          </w:tcPr>
          <w:p w14:paraId="753C0FCF" w14:textId="77777777" w:rsidR="00076AF3" w:rsidRPr="001600AD" w:rsidRDefault="00076AF3" w:rsidP="00BA4654">
            <w:r w:rsidRPr="001600AD">
              <w:t>54:04:010204:47</w:t>
            </w:r>
          </w:p>
        </w:tc>
        <w:tc>
          <w:tcPr>
            <w:tcW w:w="460" w:type="pct"/>
            <w:noWrap/>
          </w:tcPr>
          <w:p w14:paraId="1C378152" w14:textId="77777777" w:rsidR="00076AF3" w:rsidRPr="001600AD" w:rsidRDefault="00076AF3" w:rsidP="00BA4654">
            <w:r w:rsidRPr="001600AD">
              <w:t>647.00</w:t>
            </w:r>
          </w:p>
        </w:tc>
        <w:tc>
          <w:tcPr>
            <w:tcW w:w="877" w:type="pct"/>
            <w:noWrap/>
          </w:tcPr>
          <w:p w14:paraId="1868E9DA" w14:textId="77777777" w:rsidR="00076AF3" w:rsidRPr="001600AD" w:rsidRDefault="00076AF3" w:rsidP="00BA4654">
            <w:r w:rsidRPr="001600AD">
              <w:t>Земли населенных пунктов</w:t>
            </w:r>
          </w:p>
        </w:tc>
        <w:tc>
          <w:tcPr>
            <w:tcW w:w="919" w:type="pct"/>
            <w:noWrap/>
          </w:tcPr>
          <w:p w14:paraId="0BE0197B" w14:textId="77777777" w:rsidR="00076AF3" w:rsidRPr="001600AD" w:rsidRDefault="00076AF3" w:rsidP="00BA4654">
            <w:r w:rsidRPr="001600AD">
              <w:t>Для ведения личного подсобного хозяйства</w:t>
            </w:r>
          </w:p>
        </w:tc>
        <w:tc>
          <w:tcPr>
            <w:tcW w:w="877" w:type="pct"/>
            <w:noWrap/>
          </w:tcPr>
          <w:p w14:paraId="2F3E2986" w14:textId="77777777" w:rsidR="00076AF3" w:rsidRPr="001600AD" w:rsidRDefault="00076AF3" w:rsidP="00BA4654">
            <w:r w:rsidRPr="001600AD">
              <w:t>Земли населенных пунктов</w:t>
            </w:r>
          </w:p>
        </w:tc>
        <w:tc>
          <w:tcPr>
            <w:tcW w:w="919" w:type="pct"/>
            <w:noWrap/>
          </w:tcPr>
          <w:p w14:paraId="7ECBC91A" w14:textId="77777777" w:rsidR="00076AF3" w:rsidRPr="001600AD" w:rsidRDefault="00076AF3" w:rsidP="00BA4654">
            <w:r w:rsidRPr="001600AD">
              <w:t>Для ведения личного подсобного хозяйства</w:t>
            </w:r>
          </w:p>
        </w:tc>
      </w:tr>
      <w:tr w:rsidR="00076AF3" w:rsidRPr="00936062" w14:paraId="427EFB9D" w14:textId="77777777" w:rsidTr="00BF1336">
        <w:tc>
          <w:tcPr>
            <w:tcW w:w="199" w:type="pct"/>
            <w:noWrap/>
          </w:tcPr>
          <w:p w14:paraId="68065292" w14:textId="77777777" w:rsidR="00076AF3" w:rsidRPr="001600AD" w:rsidRDefault="00076AF3" w:rsidP="00BA4654">
            <w:r w:rsidRPr="001600AD">
              <w:t>463</w:t>
            </w:r>
          </w:p>
        </w:tc>
        <w:tc>
          <w:tcPr>
            <w:tcW w:w="748" w:type="pct"/>
            <w:noWrap/>
          </w:tcPr>
          <w:p w14:paraId="559A98F5" w14:textId="77777777" w:rsidR="00076AF3" w:rsidRPr="001600AD" w:rsidRDefault="00076AF3" w:rsidP="00BA4654">
            <w:r w:rsidRPr="001600AD">
              <w:t>54:04:010204:48</w:t>
            </w:r>
          </w:p>
        </w:tc>
        <w:tc>
          <w:tcPr>
            <w:tcW w:w="460" w:type="pct"/>
            <w:noWrap/>
          </w:tcPr>
          <w:p w14:paraId="26EADAC1" w14:textId="77777777" w:rsidR="00076AF3" w:rsidRPr="001600AD" w:rsidRDefault="00076AF3" w:rsidP="00BA4654">
            <w:r w:rsidRPr="001600AD">
              <w:t>1470.00</w:t>
            </w:r>
          </w:p>
        </w:tc>
        <w:tc>
          <w:tcPr>
            <w:tcW w:w="877" w:type="pct"/>
            <w:noWrap/>
          </w:tcPr>
          <w:p w14:paraId="1AD6D93C" w14:textId="77777777" w:rsidR="00076AF3" w:rsidRPr="001600AD" w:rsidRDefault="00076AF3" w:rsidP="00BA4654">
            <w:r w:rsidRPr="001600AD">
              <w:t>Земли населенных пунктов</w:t>
            </w:r>
          </w:p>
        </w:tc>
        <w:tc>
          <w:tcPr>
            <w:tcW w:w="919" w:type="pct"/>
            <w:noWrap/>
          </w:tcPr>
          <w:p w14:paraId="3F589256" w14:textId="77777777" w:rsidR="00076AF3" w:rsidRPr="001600AD" w:rsidRDefault="00076AF3" w:rsidP="00BA4654">
            <w:r w:rsidRPr="001600AD">
              <w:t>Для ведения личного подсобного хозяйства</w:t>
            </w:r>
          </w:p>
        </w:tc>
        <w:tc>
          <w:tcPr>
            <w:tcW w:w="877" w:type="pct"/>
            <w:noWrap/>
          </w:tcPr>
          <w:p w14:paraId="43F2C848" w14:textId="77777777" w:rsidR="00076AF3" w:rsidRPr="001600AD" w:rsidRDefault="00076AF3" w:rsidP="00BA4654">
            <w:r w:rsidRPr="001600AD">
              <w:t>Земли населенных пунктов</w:t>
            </w:r>
          </w:p>
        </w:tc>
        <w:tc>
          <w:tcPr>
            <w:tcW w:w="919" w:type="pct"/>
            <w:noWrap/>
          </w:tcPr>
          <w:p w14:paraId="53FA403B" w14:textId="77777777" w:rsidR="00076AF3" w:rsidRPr="001600AD" w:rsidRDefault="00076AF3" w:rsidP="00BA4654">
            <w:r w:rsidRPr="001600AD">
              <w:t>Для ведения личного подсобного хозяйства</w:t>
            </w:r>
          </w:p>
        </w:tc>
      </w:tr>
      <w:tr w:rsidR="00076AF3" w:rsidRPr="00936062" w14:paraId="58E0516B" w14:textId="77777777" w:rsidTr="00BF1336">
        <w:tc>
          <w:tcPr>
            <w:tcW w:w="199" w:type="pct"/>
            <w:noWrap/>
          </w:tcPr>
          <w:p w14:paraId="1C878A42" w14:textId="77777777" w:rsidR="00076AF3" w:rsidRPr="001600AD" w:rsidRDefault="00076AF3" w:rsidP="00BA4654">
            <w:r w:rsidRPr="001600AD">
              <w:t>464</w:t>
            </w:r>
          </w:p>
        </w:tc>
        <w:tc>
          <w:tcPr>
            <w:tcW w:w="748" w:type="pct"/>
            <w:noWrap/>
          </w:tcPr>
          <w:p w14:paraId="16CFBFC0" w14:textId="77777777" w:rsidR="00076AF3" w:rsidRPr="001600AD" w:rsidRDefault="00076AF3" w:rsidP="00BA4654">
            <w:r w:rsidRPr="001600AD">
              <w:t>54:04:010204:49</w:t>
            </w:r>
          </w:p>
        </w:tc>
        <w:tc>
          <w:tcPr>
            <w:tcW w:w="460" w:type="pct"/>
            <w:noWrap/>
          </w:tcPr>
          <w:p w14:paraId="3AFBDDF3" w14:textId="77777777" w:rsidR="00076AF3" w:rsidRPr="001600AD" w:rsidRDefault="00076AF3" w:rsidP="00BA4654">
            <w:r w:rsidRPr="001600AD">
              <w:t>857.00</w:t>
            </w:r>
          </w:p>
        </w:tc>
        <w:tc>
          <w:tcPr>
            <w:tcW w:w="877" w:type="pct"/>
            <w:noWrap/>
          </w:tcPr>
          <w:p w14:paraId="6B7E8BC4" w14:textId="77777777" w:rsidR="00076AF3" w:rsidRPr="001600AD" w:rsidRDefault="00076AF3" w:rsidP="00BA4654">
            <w:r w:rsidRPr="001600AD">
              <w:t>Земли населенных пунктов</w:t>
            </w:r>
          </w:p>
        </w:tc>
        <w:tc>
          <w:tcPr>
            <w:tcW w:w="919" w:type="pct"/>
            <w:noWrap/>
          </w:tcPr>
          <w:p w14:paraId="70C4CBE5" w14:textId="77777777" w:rsidR="00076AF3" w:rsidRPr="001600AD" w:rsidRDefault="00076AF3" w:rsidP="00BA4654">
            <w:r w:rsidRPr="001600AD">
              <w:t>Для ведения личного подсобного хозяйства</w:t>
            </w:r>
          </w:p>
        </w:tc>
        <w:tc>
          <w:tcPr>
            <w:tcW w:w="877" w:type="pct"/>
            <w:noWrap/>
          </w:tcPr>
          <w:p w14:paraId="48CF0D65" w14:textId="77777777" w:rsidR="00076AF3" w:rsidRPr="001600AD" w:rsidRDefault="00076AF3" w:rsidP="00BA4654">
            <w:r w:rsidRPr="001600AD">
              <w:t>Земли населенных пунктов</w:t>
            </w:r>
          </w:p>
        </w:tc>
        <w:tc>
          <w:tcPr>
            <w:tcW w:w="919" w:type="pct"/>
            <w:noWrap/>
          </w:tcPr>
          <w:p w14:paraId="4A41C99C" w14:textId="77777777" w:rsidR="00076AF3" w:rsidRPr="001600AD" w:rsidRDefault="00076AF3" w:rsidP="00BA4654">
            <w:r w:rsidRPr="001600AD">
              <w:t>Для ведения личного подсобного хозяйства</w:t>
            </w:r>
          </w:p>
        </w:tc>
      </w:tr>
      <w:tr w:rsidR="00076AF3" w:rsidRPr="00936062" w14:paraId="38EEC77E" w14:textId="77777777" w:rsidTr="00BF1336">
        <w:tc>
          <w:tcPr>
            <w:tcW w:w="199" w:type="pct"/>
            <w:noWrap/>
          </w:tcPr>
          <w:p w14:paraId="30A0575B" w14:textId="77777777" w:rsidR="00076AF3" w:rsidRPr="001600AD" w:rsidRDefault="00076AF3" w:rsidP="00BA4654">
            <w:r w:rsidRPr="001600AD">
              <w:t>465</w:t>
            </w:r>
          </w:p>
        </w:tc>
        <w:tc>
          <w:tcPr>
            <w:tcW w:w="748" w:type="pct"/>
            <w:noWrap/>
          </w:tcPr>
          <w:p w14:paraId="1243FD9A" w14:textId="77777777" w:rsidR="00076AF3" w:rsidRPr="001600AD" w:rsidRDefault="00076AF3" w:rsidP="00BA4654">
            <w:r w:rsidRPr="001600AD">
              <w:t>54:04:010204:5</w:t>
            </w:r>
          </w:p>
        </w:tc>
        <w:tc>
          <w:tcPr>
            <w:tcW w:w="460" w:type="pct"/>
            <w:noWrap/>
          </w:tcPr>
          <w:p w14:paraId="5564B19E" w14:textId="77777777" w:rsidR="00076AF3" w:rsidRPr="001600AD" w:rsidRDefault="00076AF3" w:rsidP="00BA4654">
            <w:r w:rsidRPr="001600AD">
              <w:t>1482.00</w:t>
            </w:r>
          </w:p>
        </w:tc>
        <w:tc>
          <w:tcPr>
            <w:tcW w:w="877" w:type="pct"/>
            <w:noWrap/>
          </w:tcPr>
          <w:p w14:paraId="12FEEED7" w14:textId="77777777" w:rsidR="00076AF3" w:rsidRPr="001600AD" w:rsidRDefault="00076AF3" w:rsidP="00BA4654">
            <w:r w:rsidRPr="001600AD">
              <w:t>Земли населенных пунктов</w:t>
            </w:r>
          </w:p>
        </w:tc>
        <w:tc>
          <w:tcPr>
            <w:tcW w:w="919" w:type="pct"/>
            <w:noWrap/>
          </w:tcPr>
          <w:p w14:paraId="591D6BEC" w14:textId="77777777" w:rsidR="00076AF3" w:rsidRPr="001600AD" w:rsidRDefault="00076AF3" w:rsidP="00BA4654">
            <w:r w:rsidRPr="001600AD">
              <w:t xml:space="preserve">Для ведения личного подсобного хозяйства и строительства </w:t>
            </w:r>
            <w:proofErr w:type="spellStart"/>
            <w:r w:rsidRPr="001600AD">
              <w:t>жилиго</w:t>
            </w:r>
            <w:proofErr w:type="spellEnd"/>
            <w:r w:rsidRPr="001600AD">
              <w:t xml:space="preserve"> дома</w:t>
            </w:r>
          </w:p>
        </w:tc>
        <w:tc>
          <w:tcPr>
            <w:tcW w:w="877" w:type="pct"/>
            <w:noWrap/>
          </w:tcPr>
          <w:p w14:paraId="58C210F4" w14:textId="77777777" w:rsidR="00076AF3" w:rsidRPr="001600AD" w:rsidRDefault="00076AF3" w:rsidP="00BA4654">
            <w:r w:rsidRPr="001600AD">
              <w:t>Земли населенных пунктов</w:t>
            </w:r>
          </w:p>
        </w:tc>
        <w:tc>
          <w:tcPr>
            <w:tcW w:w="919" w:type="pct"/>
            <w:noWrap/>
          </w:tcPr>
          <w:p w14:paraId="281140C7" w14:textId="77777777" w:rsidR="00076AF3" w:rsidRPr="001600AD" w:rsidRDefault="00076AF3" w:rsidP="00BA4654">
            <w:r w:rsidRPr="001600AD">
              <w:t xml:space="preserve">Для ведения личного подсобного хозяйства и строительства </w:t>
            </w:r>
            <w:proofErr w:type="spellStart"/>
            <w:r w:rsidRPr="001600AD">
              <w:t>жилиго</w:t>
            </w:r>
            <w:proofErr w:type="spellEnd"/>
            <w:r w:rsidRPr="001600AD">
              <w:t xml:space="preserve"> дома</w:t>
            </w:r>
          </w:p>
        </w:tc>
      </w:tr>
      <w:tr w:rsidR="00076AF3" w:rsidRPr="00936062" w14:paraId="7FE902AA" w14:textId="77777777" w:rsidTr="00BF1336">
        <w:tc>
          <w:tcPr>
            <w:tcW w:w="199" w:type="pct"/>
            <w:noWrap/>
          </w:tcPr>
          <w:p w14:paraId="3B680544" w14:textId="77777777" w:rsidR="00076AF3" w:rsidRPr="001600AD" w:rsidRDefault="00076AF3" w:rsidP="00BA4654">
            <w:r w:rsidRPr="001600AD">
              <w:t>466</w:t>
            </w:r>
          </w:p>
        </w:tc>
        <w:tc>
          <w:tcPr>
            <w:tcW w:w="748" w:type="pct"/>
            <w:noWrap/>
          </w:tcPr>
          <w:p w14:paraId="209EC909" w14:textId="77777777" w:rsidR="00076AF3" w:rsidRPr="001600AD" w:rsidRDefault="00076AF3" w:rsidP="00BA4654">
            <w:r w:rsidRPr="001600AD">
              <w:t>54:04:010204:50</w:t>
            </w:r>
          </w:p>
        </w:tc>
        <w:tc>
          <w:tcPr>
            <w:tcW w:w="460" w:type="pct"/>
            <w:noWrap/>
          </w:tcPr>
          <w:p w14:paraId="0693351E" w14:textId="77777777" w:rsidR="00076AF3" w:rsidRPr="001600AD" w:rsidRDefault="00076AF3" w:rsidP="00BA4654">
            <w:r w:rsidRPr="001600AD">
              <w:t>752.00</w:t>
            </w:r>
          </w:p>
        </w:tc>
        <w:tc>
          <w:tcPr>
            <w:tcW w:w="877" w:type="pct"/>
            <w:noWrap/>
          </w:tcPr>
          <w:p w14:paraId="58696104" w14:textId="77777777" w:rsidR="00076AF3" w:rsidRPr="001600AD" w:rsidRDefault="00076AF3" w:rsidP="00BA4654">
            <w:r w:rsidRPr="001600AD">
              <w:t>Земли населенных пунктов</w:t>
            </w:r>
          </w:p>
        </w:tc>
        <w:tc>
          <w:tcPr>
            <w:tcW w:w="919" w:type="pct"/>
            <w:noWrap/>
          </w:tcPr>
          <w:p w14:paraId="5DBBBB3B" w14:textId="77777777" w:rsidR="00076AF3" w:rsidRPr="001600AD" w:rsidRDefault="00076AF3" w:rsidP="00BA4654">
            <w:r w:rsidRPr="001600AD">
              <w:t>Для ведения личного подсобного хозяйства</w:t>
            </w:r>
          </w:p>
        </w:tc>
        <w:tc>
          <w:tcPr>
            <w:tcW w:w="877" w:type="pct"/>
            <w:noWrap/>
          </w:tcPr>
          <w:p w14:paraId="060AAC0A" w14:textId="77777777" w:rsidR="00076AF3" w:rsidRPr="001600AD" w:rsidRDefault="00076AF3" w:rsidP="00BA4654">
            <w:r w:rsidRPr="001600AD">
              <w:t>Земли населенных пунктов</w:t>
            </w:r>
          </w:p>
        </w:tc>
        <w:tc>
          <w:tcPr>
            <w:tcW w:w="919" w:type="pct"/>
            <w:noWrap/>
          </w:tcPr>
          <w:p w14:paraId="6276BACC" w14:textId="77777777" w:rsidR="00076AF3" w:rsidRPr="001600AD" w:rsidRDefault="00076AF3" w:rsidP="00BA4654">
            <w:r w:rsidRPr="001600AD">
              <w:t>Для ведения личного подсобного хозяйства</w:t>
            </w:r>
          </w:p>
        </w:tc>
      </w:tr>
      <w:tr w:rsidR="00076AF3" w:rsidRPr="00936062" w14:paraId="2643CFAB" w14:textId="77777777" w:rsidTr="00BF1336">
        <w:tc>
          <w:tcPr>
            <w:tcW w:w="199" w:type="pct"/>
            <w:noWrap/>
          </w:tcPr>
          <w:p w14:paraId="29183CCE" w14:textId="77777777" w:rsidR="00076AF3" w:rsidRPr="001600AD" w:rsidRDefault="00076AF3" w:rsidP="00BA4654">
            <w:r w:rsidRPr="001600AD">
              <w:t>467</w:t>
            </w:r>
          </w:p>
        </w:tc>
        <w:tc>
          <w:tcPr>
            <w:tcW w:w="748" w:type="pct"/>
            <w:noWrap/>
          </w:tcPr>
          <w:p w14:paraId="21E166DB" w14:textId="77777777" w:rsidR="00076AF3" w:rsidRPr="001600AD" w:rsidRDefault="00076AF3" w:rsidP="00BA4654">
            <w:r w:rsidRPr="001600AD">
              <w:t>54:04:010204:51</w:t>
            </w:r>
          </w:p>
        </w:tc>
        <w:tc>
          <w:tcPr>
            <w:tcW w:w="460" w:type="pct"/>
            <w:noWrap/>
          </w:tcPr>
          <w:p w14:paraId="5F33A5FD" w14:textId="77777777" w:rsidR="00076AF3" w:rsidRPr="001600AD" w:rsidRDefault="00076AF3" w:rsidP="00BA4654">
            <w:r w:rsidRPr="001600AD">
              <w:t>554.00</w:t>
            </w:r>
          </w:p>
        </w:tc>
        <w:tc>
          <w:tcPr>
            <w:tcW w:w="877" w:type="pct"/>
            <w:noWrap/>
          </w:tcPr>
          <w:p w14:paraId="5B73D138" w14:textId="77777777" w:rsidR="00076AF3" w:rsidRPr="001600AD" w:rsidRDefault="00076AF3" w:rsidP="00BA4654">
            <w:r w:rsidRPr="001600AD">
              <w:t>Земли населенных пунктов</w:t>
            </w:r>
          </w:p>
        </w:tc>
        <w:tc>
          <w:tcPr>
            <w:tcW w:w="919" w:type="pct"/>
            <w:noWrap/>
          </w:tcPr>
          <w:p w14:paraId="052E4A48" w14:textId="77777777" w:rsidR="00076AF3" w:rsidRPr="001600AD" w:rsidRDefault="00076AF3" w:rsidP="00BA4654">
            <w:r w:rsidRPr="001600AD">
              <w:t>Для ведения личного подсобного хозяйства</w:t>
            </w:r>
          </w:p>
        </w:tc>
        <w:tc>
          <w:tcPr>
            <w:tcW w:w="877" w:type="pct"/>
            <w:noWrap/>
          </w:tcPr>
          <w:p w14:paraId="5BE46613" w14:textId="77777777" w:rsidR="00076AF3" w:rsidRPr="001600AD" w:rsidRDefault="00076AF3" w:rsidP="00BA4654">
            <w:r w:rsidRPr="001600AD">
              <w:t>Земли населенных пунктов</w:t>
            </w:r>
          </w:p>
        </w:tc>
        <w:tc>
          <w:tcPr>
            <w:tcW w:w="919" w:type="pct"/>
            <w:noWrap/>
          </w:tcPr>
          <w:p w14:paraId="642CD066" w14:textId="77777777" w:rsidR="00076AF3" w:rsidRPr="001600AD" w:rsidRDefault="00076AF3" w:rsidP="00BA4654">
            <w:r w:rsidRPr="001600AD">
              <w:t>Для ведения личного подсобного хозяйства</w:t>
            </w:r>
          </w:p>
        </w:tc>
      </w:tr>
      <w:tr w:rsidR="00076AF3" w:rsidRPr="00936062" w14:paraId="158530D0" w14:textId="77777777" w:rsidTr="00BF1336">
        <w:tc>
          <w:tcPr>
            <w:tcW w:w="199" w:type="pct"/>
            <w:noWrap/>
          </w:tcPr>
          <w:p w14:paraId="12829B35" w14:textId="77777777" w:rsidR="00076AF3" w:rsidRPr="001600AD" w:rsidRDefault="00076AF3" w:rsidP="00BA4654">
            <w:r w:rsidRPr="001600AD">
              <w:t>468</w:t>
            </w:r>
          </w:p>
        </w:tc>
        <w:tc>
          <w:tcPr>
            <w:tcW w:w="748" w:type="pct"/>
            <w:noWrap/>
          </w:tcPr>
          <w:p w14:paraId="3788E9B1" w14:textId="77777777" w:rsidR="00076AF3" w:rsidRPr="001600AD" w:rsidRDefault="00076AF3" w:rsidP="00BA4654">
            <w:r w:rsidRPr="001600AD">
              <w:t>54:04:010204:52</w:t>
            </w:r>
          </w:p>
        </w:tc>
        <w:tc>
          <w:tcPr>
            <w:tcW w:w="460" w:type="pct"/>
            <w:noWrap/>
          </w:tcPr>
          <w:p w14:paraId="1A79EFF0" w14:textId="77777777" w:rsidR="00076AF3" w:rsidRPr="001600AD" w:rsidRDefault="00076AF3" w:rsidP="00BA4654">
            <w:r w:rsidRPr="001600AD">
              <w:t>853.00</w:t>
            </w:r>
          </w:p>
        </w:tc>
        <w:tc>
          <w:tcPr>
            <w:tcW w:w="877" w:type="pct"/>
            <w:noWrap/>
          </w:tcPr>
          <w:p w14:paraId="52F68C59" w14:textId="77777777" w:rsidR="00076AF3" w:rsidRPr="001600AD" w:rsidRDefault="00076AF3" w:rsidP="00BA4654">
            <w:r w:rsidRPr="001600AD">
              <w:t>Земли населенных пунктов</w:t>
            </w:r>
          </w:p>
        </w:tc>
        <w:tc>
          <w:tcPr>
            <w:tcW w:w="919" w:type="pct"/>
            <w:noWrap/>
          </w:tcPr>
          <w:p w14:paraId="57731B15" w14:textId="77777777" w:rsidR="00076AF3" w:rsidRPr="001600AD" w:rsidRDefault="00076AF3" w:rsidP="00BA4654">
            <w:r w:rsidRPr="001600AD">
              <w:t>Для ведения личного подсобного хозяйства</w:t>
            </w:r>
          </w:p>
        </w:tc>
        <w:tc>
          <w:tcPr>
            <w:tcW w:w="877" w:type="pct"/>
            <w:noWrap/>
          </w:tcPr>
          <w:p w14:paraId="75E2CBEB" w14:textId="77777777" w:rsidR="00076AF3" w:rsidRPr="001600AD" w:rsidRDefault="00076AF3" w:rsidP="00BA4654">
            <w:r w:rsidRPr="001600AD">
              <w:t>Земли населенных пунктов</w:t>
            </w:r>
          </w:p>
        </w:tc>
        <w:tc>
          <w:tcPr>
            <w:tcW w:w="919" w:type="pct"/>
            <w:noWrap/>
          </w:tcPr>
          <w:p w14:paraId="18B5E7AA" w14:textId="77777777" w:rsidR="00076AF3" w:rsidRPr="001600AD" w:rsidRDefault="00076AF3" w:rsidP="00BA4654">
            <w:r w:rsidRPr="001600AD">
              <w:t>Для ведения личного подсобного хозяйства</w:t>
            </w:r>
          </w:p>
        </w:tc>
      </w:tr>
      <w:tr w:rsidR="00076AF3" w:rsidRPr="00936062" w14:paraId="2E868826" w14:textId="77777777" w:rsidTr="00BF1336">
        <w:tc>
          <w:tcPr>
            <w:tcW w:w="199" w:type="pct"/>
            <w:noWrap/>
          </w:tcPr>
          <w:p w14:paraId="31AE5D0D" w14:textId="77777777" w:rsidR="00076AF3" w:rsidRPr="001600AD" w:rsidRDefault="00076AF3" w:rsidP="00BA4654">
            <w:r w:rsidRPr="001600AD">
              <w:t>469</w:t>
            </w:r>
          </w:p>
        </w:tc>
        <w:tc>
          <w:tcPr>
            <w:tcW w:w="748" w:type="pct"/>
            <w:noWrap/>
          </w:tcPr>
          <w:p w14:paraId="09348C20" w14:textId="77777777" w:rsidR="00076AF3" w:rsidRPr="001600AD" w:rsidRDefault="00076AF3" w:rsidP="00BA4654">
            <w:r w:rsidRPr="001600AD">
              <w:t>54:04:010204:53</w:t>
            </w:r>
          </w:p>
        </w:tc>
        <w:tc>
          <w:tcPr>
            <w:tcW w:w="460" w:type="pct"/>
            <w:noWrap/>
          </w:tcPr>
          <w:p w14:paraId="3FF05748" w14:textId="77777777" w:rsidR="00076AF3" w:rsidRPr="001600AD" w:rsidRDefault="00076AF3" w:rsidP="00BA4654">
            <w:r w:rsidRPr="001600AD">
              <w:t>1213.00</w:t>
            </w:r>
          </w:p>
        </w:tc>
        <w:tc>
          <w:tcPr>
            <w:tcW w:w="877" w:type="pct"/>
            <w:noWrap/>
          </w:tcPr>
          <w:p w14:paraId="02512CB8" w14:textId="77777777" w:rsidR="00076AF3" w:rsidRPr="001600AD" w:rsidRDefault="00076AF3" w:rsidP="00BA4654">
            <w:r w:rsidRPr="001600AD">
              <w:t>Земли населенных пунктов</w:t>
            </w:r>
          </w:p>
        </w:tc>
        <w:tc>
          <w:tcPr>
            <w:tcW w:w="919" w:type="pct"/>
            <w:noWrap/>
          </w:tcPr>
          <w:p w14:paraId="7F2D2DDC" w14:textId="77777777" w:rsidR="00076AF3" w:rsidRPr="001600AD" w:rsidRDefault="00076AF3" w:rsidP="00BA4654">
            <w:r w:rsidRPr="001600AD">
              <w:t>Для ведения личного подсобного хозяйства</w:t>
            </w:r>
          </w:p>
        </w:tc>
        <w:tc>
          <w:tcPr>
            <w:tcW w:w="877" w:type="pct"/>
            <w:noWrap/>
          </w:tcPr>
          <w:p w14:paraId="034558C6" w14:textId="77777777" w:rsidR="00076AF3" w:rsidRPr="001600AD" w:rsidRDefault="00076AF3" w:rsidP="00BA4654">
            <w:r w:rsidRPr="001600AD">
              <w:t>Земли населенных пунктов</w:t>
            </w:r>
          </w:p>
        </w:tc>
        <w:tc>
          <w:tcPr>
            <w:tcW w:w="919" w:type="pct"/>
            <w:noWrap/>
          </w:tcPr>
          <w:p w14:paraId="166B541D" w14:textId="77777777" w:rsidR="00076AF3" w:rsidRPr="001600AD" w:rsidRDefault="00076AF3" w:rsidP="00BA4654">
            <w:r w:rsidRPr="001600AD">
              <w:t>Для ведения личного подсобного хозяйства</w:t>
            </w:r>
          </w:p>
        </w:tc>
      </w:tr>
      <w:tr w:rsidR="00076AF3" w:rsidRPr="00936062" w14:paraId="7CF21734" w14:textId="77777777" w:rsidTr="00BF1336">
        <w:tc>
          <w:tcPr>
            <w:tcW w:w="199" w:type="pct"/>
            <w:noWrap/>
          </w:tcPr>
          <w:p w14:paraId="7A21D957" w14:textId="77777777" w:rsidR="00076AF3" w:rsidRPr="001600AD" w:rsidRDefault="00076AF3" w:rsidP="00BA4654">
            <w:r w:rsidRPr="001600AD">
              <w:t>470</w:t>
            </w:r>
          </w:p>
        </w:tc>
        <w:tc>
          <w:tcPr>
            <w:tcW w:w="748" w:type="pct"/>
            <w:noWrap/>
          </w:tcPr>
          <w:p w14:paraId="7F9BE001" w14:textId="77777777" w:rsidR="00076AF3" w:rsidRPr="001600AD" w:rsidRDefault="00076AF3" w:rsidP="00BA4654">
            <w:r w:rsidRPr="001600AD">
              <w:t>54:04:010204:54</w:t>
            </w:r>
          </w:p>
        </w:tc>
        <w:tc>
          <w:tcPr>
            <w:tcW w:w="460" w:type="pct"/>
            <w:noWrap/>
          </w:tcPr>
          <w:p w14:paraId="19ED7AE1" w14:textId="77777777" w:rsidR="00076AF3" w:rsidRPr="001600AD" w:rsidRDefault="00076AF3" w:rsidP="00BA4654">
            <w:r w:rsidRPr="001600AD">
              <w:t>772.00</w:t>
            </w:r>
          </w:p>
        </w:tc>
        <w:tc>
          <w:tcPr>
            <w:tcW w:w="877" w:type="pct"/>
            <w:noWrap/>
          </w:tcPr>
          <w:p w14:paraId="468FCE99" w14:textId="77777777" w:rsidR="00076AF3" w:rsidRPr="001600AD" w:rsidRDefault="00076AF3" w:rsidP="00BA4654">
            <w:r w:rsidRPr="001600AD">
              <w:t>Земли населенных пунктов</w:t>
            </w:r>
          </w:p>
        </w:tc>
        <w:tc>
          <w:tcPr>
            <w:tcW w:w="919" w:type="pct"/>
            <w:noWrap/>
          </w:tcPr>
          <w:p w14:paraId="15F59AA7" w14:textId="77777777" w:rsidR="00076AF3" w:rsidRPr="001600AD" w:rsidRDefault="00076AF3" w:rsidP="00BA4654">
            <w:r w:rsidRPr="001600AD">
              <w:t>Для ведения личного подсобного хозяйства</w:t>
            </w:r>
          </w:p>
        </w:tc>
        <w:tc>
          <w:tcPr>
            <w:tcW w:w="877" w:type="pct"/>
            <w:noWrap/>
          </w:tcPr>
          <w:p w14:paraId="0A3AAEB2" w14:textId="77777777" w:rsidR="00076AF3" w:rsidRPr="001600AD" w:rsidRDefault="00076AF3" w:rsidP="00BA4654">
            <w:r w:rsidRPr="001600AD">
              <w:t>Земли населенных пунктов</w:t>
            </w:r>
          </w:p>
        </w:tc>
        <w:tc>
          <w:tcPr>
            <w:tcW w:w="919" w:type="pct"/>
            <w:noWrap/>
          </w:tcPr>
          <w:p w14:paraId="084C94B8" w14:textId="77777777" w:rsidR="00076AF3" w:rsidRPr="001600AD" w:rsidRDefault="00076AF3" w:rsidP="00BA4654">
            <w:r w:rsidRPr="001600AD">
              <w:t>Для ведения личного подсобного хозяйства</w:t>
            </w:r>
          </w:p>
        </w:tc>
      </w:tr>
      <w:tr w:rsidR="00076AF3" w:rsidRPr="00936062" w14:paraId="5153A4E2" w14:textId="77777777" w:rsidTr="00BF1336">
        <w:tc>
          <w:tcPr>
            <w:tcW w:w="199" w:type="pct"/>
            <w:noWrap/>
          </w:tcPr>
          <w:p w14:paraId="6E712737" w14:textId="77777777" w:rsidR="00076AF3" w:rsidRPr="001600AD" w:rsidRDefault="00076AF3" w:rsidP="00BA4654">
            <w:r w:rsidRPr="001600AD">
              <w:t>471</w:t>
            </w:r>
          </w:p>
        </w:tc>
        <w:tc>
          <w:tcPr>
            <w:tcW w:w="748" w:type="pct"/>
            <w:noWrap/>
          </w:tcPr>
          <w:p w14:paraId="05FA569B" w14:textId="77777777" w:rsidR="00076AF3" w:rsidRPr="001600AD" w:rsidRDefault="00076AF3" w:rsidP="00BA4654">
            <w:r w:rsidRPr="001600AD">
              <w:t>54:04:010204:56</w:t>
            </w:r>
          </w:p>
        </w:tc>
        <w:tc>
          <w:tcPr>
            <w:tcW w:w="460" w:type="pct"/>
            <w:noWrap/>
          </w:tcPr>
          <w:p w14:paraId="6FD921E4" w14:textId="77777777" w:rsidR="00076AF3" w:rsidRPr="001600AD" w:rsidRDefault="00076AF3" w:rsidP="00BA4654">
            <w:r w:rsidRPr="001600AD">
              <w:t>1789.00</w:t>
            </w:r>
          </w:p>
        </w:tc>
        <w:tc>
          <w:tcPr>
            <w:tcW w:w="877" w:type="pct"/>
            <w:noWrap/>
          </w:tcPr>
          <w:p w14:paraId="77F620C2" w14:textId="77777777" w:rsidR="00076AF3" w:rsidRPr="001600AD" w:rsidRDefault="00076AF3" w:rsidP="00BA4654">
            <w:r w:rsidRPr="001600AD">
              <w:t>Земли населенных пунктов</w:t>
            </w:r>
          </w:p>
        </w:tc>
        <w:tc>
          <w:tcPr>
            <w:tcW w:w="919" w:type="pct"/>
            <w:noWrap/>
          </w:tcPr>
          <w:p w14:paraId="3853B946" w14:textId="77777777" w:rsidR="00076AF3" w:rsidRPr="001600AD" w:rsidRDefault="00076AF3" w:rsidP="00BA4654">
            <w:r w:rsidRPr="001600AD">
              <w:t>Для ведения личного подсобного хозяйства</w:t>
            </w:r>
          </w:p>
        </w:tc>
        <w:tc>
          <w:tcPr>
            <w:tcW w:w="877" w:type="pct"/>
            <w:noWrap/>
          </w:tcPr>
          <w:p w14:paraId="7EF78393" w14:textId="77777777" w:rsidR="00076AF3" w:rsidRPr="001600AD" w:rsidRDefault="00076AF3" w:rsidP="00BA4654">
            <w:r w:rsidRPr="001600AD">
              <w:t>Земли населенных пунктов</w:t>
            </w:r>
          </w:p>
        </w:tc>
        <w:tc>
          <w:tcPr>
            <w:tcW w:w="919" w:type="pct"/>
            <w:noWrap/>
          </w:tcPr>
          <w:p w14:paraId="787F93BD" w14:textId="77777777" w:rsidR="00076AF3" w:rsidRPr="001600AD" w:rsidRDefault="00076AF3" w:rsidP="00BA4654">
            <w:r w:rsidRPr="001600AD">
              <w:t>Для ведения личного подсобного хозяйства</w:t>
            </w:r>
          </w:p>
        </w:tc>
      </w:tr>
      <w:tr w:rsidR="00076AF3" w:rsidRPr="00936062" w14:paraId="3ED435C3" w14:textId="77777777" w:rsidTr="00BF1336">
        <w:tc>
          <w:tcPr>
            <w:tcW w:w="199" w:type="pct"/>
            <w:noWrap/>
          </w:tcPr>
          <w:p w14:paraId="10E9493F" w14:textId="77777777" w:rsidR="00076AF3" w:rsidRPr="001600AD" w:rsidRDefault="00076AF3" w:rsidP="00BA4654">
            <w:r w:rsidRPr="001600AD">
              <w:t>472</w:t>
            </w:r>
          </w:p>
        </w:tc>
        <w:tc>
          <w:tcPr>
            <w:tcW w:w="748" w:type="pct"/>
            <w:noWrap/>
          </w:tcPr>
          <w:p w14:paraId="60ABB2E0" w14:textId="77777777" w:rsidR="00076AF3" w:rsidRPr="001600AD" w:rsidRDefault="00076AF3" w:rsidP="00BA4654">
            <w:r w:rsidRPr="001600AD">
              <w:t>54:04:010204:57</w:t>
            </w:r>
          </w:p>
        </w:tc>
        <w:tc>
          <w:tcPr>
            <w:tcW w:w="460" w:type="pct"/>
            <w:noWrap/>
          </w:tcPr>
          <w:p w14:paraId="35FA3609" w14:textId="77777777" w:rsidR="00076AF3" w:rsidRPr="001600AD" w:rsidRDefault="00076AF3" w:rsidP="00BA4654">
            <w:r w:rsidRPr="001600AD">
              <w:t>1328.00</w:t>
            </w:r>
          </w:p>
        </w:tc>
        <w:tc>
          <w:tcPr>
            <w:tcW w:w="877" w:type="pct"/>
            <w:noWrap/>
          </w:tcPr>
          <w:p w14:paraId="5AF7B802" w14:textId="77777777" w:rsidR="00076AF3" w:rsidRPr="001600AD" w:rsidRDefault="00076AF3" w:rsidP="00BA4654">
            <w:r w:rsidRPr="001600AD">
              <w:t>Земли населенных пунктов</w:t>
            </w:r>
          </w:p>
        </w:tc>
        <w:tc>
          <w:tcPr>
            <w:tcW w:w="919" w:type="pct"/>
            <w:noWrap/>
          </w:tcPr>
          <w:p w14:paraId="6C5AFC2A" w14:textId="77777777" w:rsidR="00076AF3" w:rsidRPr="001600AD" w:rsidRDefault="00076AF3" w:rsidP="00BA4654">
            <w:r w:rsidRPr="001600AD">
              <w:t>Для ведения личного подсобного хозяйства</w:t>
            </w:r>
          </w:p>
        </w:tc>
        <w:tc>
          <w:tcPr>
            <w:tcW w:w="877" w:type="pct"/>
            <w:noWrap/>
          </w:tcPr>
          <w:p w14:paraId="7988D67C" w14:textId="77777777" w:rsidR="00076AF3" w:rsidRPr="001600AD" w:rsidRDefault="00076AF3" w:rsidP="00BA4654">
            <w:r w:rsidRPr="001600AD">
              <w:t>Земли населенных пунктов</w:t>
            </w:r>
          </w:p>
        </w:tc>
        <w:tc>
          <w:tcPr>
            <w:tcW w:w="919" w:type="pct"/>
            <w:noWrap/>
          </w:tcPr>
          <w:p w14:paraId="11993D60" w14:textId="77777777" w:rsidR="00076AF3" w:rsidRPr="001600AD" w:rsidRDefault="00076AF3" w:rsidP="00BA4654">
            <w:r w:rsidRPr="001600AD">
              <w:t>Для ведения личного подсобного хозяйства</w:t>
            </w:r>
          </w:p>
        </w:tc>
      </w:tr>
      <w:tr w:rsidR="00076AF3" w:rsidRPr="00936062" w14:paraId="0D37E8D0" w14:textId="77777777" w:rsidTr="00BF1336">
        <w:tc>
          <w:tcPr>
            <w:tcW w:w="199" w:type="pct"/>
            <w:noWrap/>
          </w:tcPr>
          <w:p w14:paraId="6E1F41EB" w14:textId="77777777" w:rsidR="00076AF3" w:rsidRPr="001600AD" w:rsidRDefault="00076AF3" w:rsidP="00BA4654">
            <w:r w:rsidRPr="001600AD">
              <w:t>473</w:t>
            </w:r>
          </w:p>
        </w:tc>
        <w:tc>
          <w:tcPr>
            <w:tcW w:w="748" w:type="pct"/>
            <w:noWrap/>
          </w:tcPr>
          <w:p w14:paraId="4030CA89" w14:textId="77777777" w:rsidR="00076AF3" w:rsidRPr="001600AD" w:rsidRDefault="00076AF3" w:rsidP="00BA4654">
            <w:r w:rsidRPr="001600AD">
              <w:t>54:04:010204:59</w:t>
            </w:r>
          </w:p>
        </w:tc>
        <w:tc>
          <w:tcPr>
            <w:tcW w:w="460" w:type="pct"/>
            <w:noWrap/>
          </w:tcPr>
          <w:p w14:paraId="2AD6AE7B" w14:textId="77777777" w:rsidR="00076AF3" w:rsidRPr="001600AD" w:rsidRDefault="00076AF3" w:rsidP="00BA4654">
            <w:r w:rsidRPr="001600AD">
              <w:t>1430.00</w:t>
            </w:r>
          </w:p>
        </w:tc>
        <w:tc>
          <w:tcPr>
            <w:tcW w:w="877" w:type="pct"/>
            <w:noWrap/>
          </w:tcPr>
          <w:p w14:paraId="08F06DD1"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0AB1A932"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5CB49477"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16B08701"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788814D0" w14:textId="77777777" w:rsidTr="00BF1336">
        <w:tc>
          <w:tcPr>
            <w:tcW w:w="199" w:type="pct"/>
            <w:noWrap/>
          </w:tcPr>
          <w:p w14:paraId="34EB36ED" w14:textId="77777777" w:rsidR="00076AF3" w:rsidRPr="001600AD" w:rsidRDefault="00076AF3" w:rsidP="00BA4654">
            <w:r w:rsidRPr="001600AD">
              <w:lastRenderedPageBreak/>
              <w:t>474</w:t>
            </w:r>
          </w:p>
        </w:tc>
        <w:tc>
          <w:tcPr>
            <w:tcW w:w="748" w:type="pct"/>
            <w:noWrap/>
          </w:tcPr>
          <w:p w14:paraId="3EA6E0E3" w14:textId="77777777" w:rsidR="00076AF3" w:rsidRPr="001600AD" w:rsidRDefault="00076AF3" w:rsidP="00BA4654">
            <w:r w:rsidRPr="001600AD">
              <w:t>54:04:010204:6</w:t>
            </w:r>
          </w:p>
        </w:tc>
        <w:tc>
          <w:tcPr>
            <w:tcW w:w="460" w:type="pct"/>
            <w:noWrap/>
          </w:tcPr>
          <w:p w14:paraId="230E468C" w14:textId="77777777" w:rsidR="00076AF3" w:rsidRPr="001600AD" w:rsidRDefault="00076AF3" w:rsidP="00BA4654">
            <w:r w:rsidRPr="001600AD">
              <w:t>2235.00</w:t>
            </w:r>
          </w:p>
        </w:tc>
        <w:tc>
          <w:tcPr>
            <w:tcW w:w="877" w:type="pct"/>
            <w:noWrap/>
          </w:tcPr>
          <w:p w14:paraId="75B539C7" w14:textId="77777777" w:rsidR="00076AF3" w:rsidRPr="001600AD" w:rsidRDefault="00076AF3" w:rsidP="00BA4654">
            <w:r w:rsidRPr="001600AD">
              <w:t>Земли населенных пунктов</w:t>
            </w:r>
          </w:p>
        </w:tc>
        <w:tc>
          <w:tcPr>
            <w:tcW w:w="919" w:type="pct"/>
            <w:noWrap/>
          </w:tcPr>
          <w:p w14:paraId="44768E17" w14:textId="77777777" w:rsidR="00076AF3" w:rsidRPr="001600AD" w:rsidRDefault="00076AF3" w:rsidP="00BA4654">
            <w:r w:rsidRPr="001600AD">
              <w:t>Обслуживание жилого дома</w:t>
            </w:r>
          </w:p>
        </w:tc>
        <w:tc>
          <w:tcPr>
            <w:tcW w:w="877" w:type="pct"/>
            <w:noWrap/>
          </w:tcPr>
          <w:p w14:paraId="1335D982" w14:textId="77777777" w:rsidR="00076AF3" w:rsidRPr="001600AD" w:rsidRDefault="00076AF3" w:rsidP="00BA4654">
            <w:r w:rsidRPr="001600AD">
              <w:t>Земли населенных пунктов</w:t>
            </w:r>
          </w:p>
        </w:tc>
        <w:tc>
          <w:tcPr>
            <w:tcW w:w="919" w:type="pct"/>
            <w:noWrap/>
          </w:tcPr>
          <w:p w14:paraId="13E5F8D7" w14:textId="77777777" w:rsidR="00076AF3" w:rsidRPr="001600AD" w:rsidRDefault="00076AF3" w:rsidP="00BA4654">
            <w:r w:rsidRPr="001600AD">
              <w:t>Обслуживание жилого дома</w:t>
            </w:r>
          </w:p>
        </w:tc>
      </w:tr>
      <w:tr w:rsidR="00076AF3" w:rsidRPr="00936062" w14:paraId="2BDE32A2" w14:textId="77777777" w:rsidTr="00BF1336">
        <w:tc>
          <w:tcPr>
            <w:tcW w:w="199" w:type="pct"/>
            <w:noWrap/>
          </w:tcPr>
          <w:p w14:paraId="17935F0F" w14:textId="77777777" w:rsidR="00076AF3" w:rsidRPr="001600AD" w:rsidRDefault="00076AF3" w:rsidP="00BA4654">
            <w:r w:rsidRPr="001600AD">
              <w:t>475</w:t>
            </w:r>
          </w:p>
        </w:tc>
        <w:tc>
          <w:tcPr>
            <w:tcW w:w="748" w:type="pct"/>
            <w:noWrap/>
          </w:tcPr>
          <w:p w14:paraId="0BB280B8" w14:textId="77777777" w:rsidR="00076AF3" w:rsidRPr="001600AD" w:rsidRDefault="00076AF3" w:rsidP="00BA4654">
            <w:r w:rsidRPr="001600AD">
              <w:t>54:04:010204:60</w:t>
            </w:r>
          </w:p>
        </w:tc>
        <w:tc>
          <w:tcPr>
            <w:tcW w:w="460" w:type="pct"/>
            <w:noWrap/>
          </w:tcPr>
          <w:p w14:paraId="5A00C425" w14:textId="77777777" w:rsidR="00076AF3" w:rsidRPr="001600AD" w:rsidRDefault="00076AF3" w:rsidP="00BA4654">
            <w:r w:rsidRPr="001600AD">
              <w:t>501.00</w:t>
            </w:r>
          </w:p>
        </w:tc>
        <w:tc>
          <w:tcPr>
            <w:tcW w:w="877" w:type="pct"/>
            <w:noWrap/>
          </w:tcPr>
          <w:p w14:paraId="6A71AD36" w14:textId="77777777" w:rsidR="00076AF3" w:rsidRPr="001600AD" w:rsidRDefault="00076AF3" w:rsidP="00BA4654">
            <w:r w:rsidRPr="001600AD">
              <w:t>Земли населенных пунктов</w:t>
            </w:r>
          </w:p>
        </w:tc>
        <w:tc>
          <w:tcPr>
            <w:tcW w:w="919" w:type="pct"/>
            <w:noWrap/>
          </w:tcPr>
          <w:p w14:paraId="260ECE6E" w14:textId="77777777" w:rsidR="00076AF3" w:rsidRPr="001600AD" w:rsidRDefault="00076AF3" w:rsidP="00BA4654">
            <w:r w:rsidRPr="001600AD">
              <w:t>Для ведения личного подсобного хозяйства</w:t>
            </w:r>
          </w:p>
        </w:tc>
        <w:tc>
          <w:tcPr>
            <w:tcW w:w="877" w:type="pct"/>
            <w:noWrap/>
          </w:tcPr>
          <w:p w14:paraId="21121553" w14:textId="77777777" w:rsidR="00076AF3" w:rsidRPr="001600AD" w:rsidRDefault="00076AF3" w:rsidP="00BA4654">
            <w:r w:rsidRPr="001600AD">
              <w:t>Земли населенных пунктов</w:t>
            </w:r>
          </w:p>
        </w:tc>
        <w:tc>
          <w:tcPr>
            <w:tcW w:w="919" w:type="pct"/>
            <w:noWrap/>
          </w:tcPr>
          <w:p w14:paraId="4DC8CFF1" w14:textId="77777777" w:rsidR="00076AF3" w:rsidRPr="001600AD" w:rsidRDefault="00076AF3" w:rsidP="00BA4654">
            <w:r w:rsidRPr="001600AD">
              <w:t>Для ведения личного подсобного хозяйства</w:t>
            </w:r>
          </w:p>
        </w:tc>
      </w:tr>
      <w:tr w:rsidR="00076AF3" w:rsidRPr="00936062" w14:paraId="49396AF2" w14:textId="77777777" w:rsidTr="00BF1336">
        <w:tc>
          <w:tcPr>
            <w:tcW w:w="199" w:type="pct"/>
            <w:noWrap/>
          </w:tcPr>
          <w:p w14:paraId="064941C7" w14:textId="77777777" w:rsidR="00076AF3" w:rsidRPr="001600AD" w:rsidRDefault="00076AF3" w:rsidP="00BA4654">
            <w:r w:rsidRPr="001600AD">
              <w:t>476</w:t>
            </w:r>
          </w:p>
        </w:tc>
        <w:tc>
          <w:tcPr>
            <w:tcW w:w="748" w:type="pct"/>
            <w:noWrap/>
          </w:tcPr>
          <w:p w14:paraId="436D295D" w14:textId="77777777" w:rsidR="00076AF3" w:rsidRPr="001600AD" w:rsidRDefault="00076AF3" w:rsidP="00BA4654">
            <w:r w:rsidRPr="001600AD">
              <w:t>54:04:010204:61</w:t>
            </w:r>
          </w:p>
        </w:tc>
        <w:tc>
          <w:tcPr>
            <w:tcW w:w="460" w:type="pct"/>
            <w:noWrap/>
          </w:tcPr>
          <w:p w14:paraId="4DD8A5DB" w14:textId="77777777" w:rsidR="00076AF3" w:rsidRPr="001600AD" w:rsidRDefault="00076AF3" w:rsidP="00BA4654">
            <w:r w:rsidRPr="001600AD">
              <w:t>880.00</w:t>
            </w:r>
          </w:p>
        </w:tc>
        <w:tc>
          <w:tcPr>
            <w:tcW w:w="877" w:type="pct"/>
            <w:noWrap/>
          </w:tcPr>
          <w:p w14:paraId="0B5FB0EE" w14:textId="77777777" w:rsidR="00076AF3" w:rsidRPr="001600AD" w:rsidRDefault="00076AF3" w:rsidP="00BA4654">
            <w:r w:rsidRPr="001600AD">
              <w:t>Земли населенных пунктов</w:t>
            </w:r>
          </w:p>
        </w:tc>
        <w:tc>
          <w:tcPr>
            <w:tcW w:w="919" w:type="pct"/>
            <w:noWrap/>
          </w:tcPr>
          <w:p w14:paraId="7113634A" w14:textId="77777777" w:rsidR="00076AF3" w:rsidRPr="001600AD" w:rsidRDefault="00076AF3" w:rsidP="00BA4654">
            <w:r w:rsidRPr="001600AD">
              <w:t>Для ведения личного подсобного хозяйства</w:t>
            </w:r>
          </w:p>
        </w:tc>
        <w:tc>
          <w:tcPr>
            <w:tcW w:w="877" w:type="pct"/>
            <w:noWrap/>
          </w:tcPr>
          <w:p w14:paraId="0FD4FD01" w14:textId="77777777" w:rsidR="00076AF3" w:rsidRPr="001600AD" w:rsidRDefault="00076AF3" w:rsidP="00BA4654">
            <w:r w:rsidRPr="001600AD">
              <w:t>Земли населенных пунктов</w:t>
            </w:r>
          </w:p>
        </w:tc>
        <w:tc>
          <w:tcPr>
            <w:tcW w:w="919" w:type="pct"/>
            <w:noWrap/>
          </w:tcPr>
          <w:p w14:paraId="78FAD139" w14:textId="77777777" w:rsidR="00076AF3" w:rsidRPr="001600AD" w:rsidRDefault="00076AF3" w:rsidP="00BA4654">
            <w:r w:rsidRPr="001600AD">
              <w:t>Для ведения личного подсобного хозяйства</w:t>
            </w:r>
          </w:p>
        </w:tc>
      </w:tr>
      <w:tr w:rsidR="00076AF3" w:rsidRPr="00936062" w14:paraId="7EB4D4C7" w14:textId="77777777" w:rsidTr="00BF1336">
        <w:tc>
          <w:tcPr>
            <w:tcW w:w="199" w:type="pct"/>
            <w:noWrap/>
          </w:tcPr>
          <w:p w14:paraId="3AC8ADD7" w14:textId="77777777" w:rsidR="00076AF3" w:rsidRPr="001600AD" w:rsidRDefault="00076AF3" w:rsidP="00BA4654">
            <w:r w:rsidRPr="001600AD">
              <w:t>477</w:t>
            </w:r>
          </w:p>
        </w:tc>
        <w:tc>
          <w:tcPr>
            <w:tcW w:w="748" w:type="pct"/>
            <w:noWrap/>
          </w:tcPr>
          <w:p w14:paraId="3FC1E879" w14:textId="77777777" w:rsidR="00076AF3" w:rsidRPr="001600AD" w:rsidRDefault="00076AF3" w:rsidP="00BA4654">
            <w:r w:rsidRPr="001600AD">
              <w:t>54:04:010204:62</w:t>
            </w:r>
          </w:p>
        </w:tc>
        <w:tc>
          <w:tcPr>
            <w:tcW w:w="460" w:type="pct"/>
            <w:noWrap/>
          </w:tcPr>
          <w:p w14:paraId="0D003BDB" w14:textId="77777777" w:rsidR="00076AF3" w:rsidRPr="001600AD" w:rsidRDefault="00076AF3" w:rsidP="00BA4654">
            <w:r w:rsidRPr="001600AD">
              <w:t>951.00</w:t>
            </w:r>
          </w:p>
        </w:tc>
        <w:tc>
          <w:tcPr>
            <w:tcW w:w="877" w:type="pct"/>
            <w:noWrap/>
          </w:tcPr>
          <w:p w14:paraId="5D05087D" w14:textId="77777777" w:rsidR="00076AF3" w:rsidRPr="001600AD" w:rsidRDefault="00076AF3" w:rsidP="00BA4654">
            <w:r w:rsidRPr="001600AD">
              <w:t>Земли населенных пунктов</w:t>
            </w:r>
          </w:p>
        </w:tc>
        <w:tc>
          <w:tcPr>
            <w:tcW w:w="919" w:type="pct"/>
            <w:noWrap/>
          </w:tcPr>
          <w:p w14:paraId="25238BA3" w14:textId="77777777" w:rsidR="00076AF3" w:rsidRPr="001600AD" w:rsidRDefault="00076AF3" w:rsidP="00BA4654">
            <w:r w:rsidRPr="001600AD">
              <w:t>Для ведения личного подсобного хозяйства</w:t>
            </w:r>
          </w:p>
        </w:tc>
        <w:tc>
          <w:tcPr>
            <w:tcW w:w="877" w:type="pct"/>
            <w:noWrap/>
          </w:tcPr>
          <w:p w14:paraId="5FB0B917" w14:textId="77777777" w:rsidR="00076AF3" w:rsidRPr="001600AD" w:rsidRDefault="00076AF3" w:rsidP="00BA4654">
            <w:r w:rsidRPr="001600AD">
              <w:t>Земли населенных пунктов</w:t>
            </w:r>
          </w:p>
        </w:tc>
        <w:tc>
          <w:tcPr>
            <w:tcW w:w="919" w:type="pct"/>
            <w:noWrap/>
          </w:tcPr>
          <w:p w14:paraId="19B98F22" w14:textId="77777777" w:rsidR="00076AF3" w:rsidRPr="001600AD" w:rsidRDefault="00076AF3" w:rsidP="00BA4654">
            <w:r w:rsidRPr="001600AD">
              <w:t>Для ведения личного подсобного хозяйства</w:t>
            </w:r>
          </w:p>
        </w:tc>
      </w:tr>
      <w:tr w:rsidR="00076AF3" w:rsidRPr="00936062" w14:paraId="2B6958BB" w14:textId="77777777" w:rsidTr="00BF1336">
        <w:tc>
          <w:tcPr>
            <w:tcW w:w="199" w:type="pct"/>
            <w:noWrap/>
          </w:tcPr>
          <w:p w14:paraId="7A53D6CB" w14:textId="77777777" w:rsidR="00076AF3" w:rsidRPr="001600AD" w:rsidRDefault="00076AF3" w:rsidP="00BA4654">
            <w:r w:rsidRPr="001600AD">
              <w:t>478</w:t>
            </w:r>
          </w:p>
        </w:tc>
        <w:tc>
          <w:tcPr>
            <w:tcW w:w="748" w:type="pct"/>
            <w:noWrap/>
          </w:tcPr>
          <w:p w14:paraId="7D64175D" w14:textId="77777777" w:rsidR="00076AF3" w:rsidRPr="001600AD" w:rsidRDefault="00076AF3" w:rsidP="00BA4654">
            <w:r w:rsidRPr="001600AD">
              <w:t>54:04:010204:63</w:t>
            </w:r>
          </w:p>
        </w:tc>
        <w:tc>
          <w:tcPr>
            <w:tcW w:w="460" w:type="pct"/>
            <w:noWrap/>
          </w:tcPr>
          <w:p w14:paraId="03E1411A" w14:textId="77777777" w:rsidR="00076AF3" w:rsidRPr="001600AD" w:rsidRDefault="00076AF3" w:rsidP="00BA4654">
            <w:r w:rsidRPr="001600AD">
              <w:t>578.00</w:t>
            </w:r>
          </w:p>
        </w:tc>
        <w:tc>
          <w:tcPr>
            <w:tcW w:w="877" w:type="pct"/>
            <w:noWrap/>
          </w:tcPr>
          <w:p w14:paraId="738B2EBA" w14:textId="77777777" w:rsidR="00076AF3" w:rsidRPr="001600AD" w:rsidRDefault="00076AF3" w:rsidP="00BA4654">
            <w:r w:rsidRPr="001600AD">
              <w:t>Земли населенных пунктов</w:t>
            </w:r>
          </w:p>
        </w:tc>
        <w:tc>
          <w:tcPr>
            <w:tcW w:w="919" w:type="pct"/>
            <w:noWrap/>
          </w:tcPr>
          <w:p w14:paraId="3D8C7CD2" w14:textId="77777777" w:rsidR="00076AF3" w:rsidRPr="001600AD" w:rsidRDefault="00076AF3" w:rsidP="00BA4654">
            <w:r w:rsidRPr="001600AD">
              <w:t>Для ведения личного подсобного хозяйства</w:t>
            </w:r>
          </w:p>
        </w:tc>
        <w:tc>
          <w:tcPr>
            <w:tcW w:w="877" w:type="pct"/>
            <w:noWrap/>
          </w:tcPr>
          <w:p w14:paraId="519D69D1" w14:textId="77777777" w:rsidR="00076AF3" w:rsidRPr="001600AD" w:rsidRDefault="00076AF3" w:rsidP="00BA4654">
            <w:r w:rsidRPr="001600AD">
              <w:t>Земли населенных пунктов</w:t>
            </w:r>
          </w:p>
        </w:tc>
        <w:tc>
          <w:tcPr>
            <w:tcW w:w="919" w:type="pct"/>
            <w:noWrap/>
          </w:tcPr>
          <w:p w14:paraId="1EF1557D" w14:textId="77777777" w:rsidR="00076AF3" w:rsidRPr="001600AD" w:rsidRDefault="00076AF3" w:rsidP="00BA4654">
            <w:r w:rsidRPr="001600AD">
              <w:t>Для ведения личного подсобного хозяйства</w:t>
            </w:r>
          </w:p>
        </w:tc>
      </w:tr>
      <w:tr w:rsidR="00076AF3" w:rsidRPr="00936062" w14:paraId="17B6C689" w14:textId="77777777" w:rsidTr="00BF1336">
        <w:tc>
          <w:tcPr>
            <w:tcW w:w="199" w:type="pct"/>
            <w:noWrap/>
          </w:tcPr>
          <w:p w14:paraId="037DB9E1" w14:textId="77777777" w:rsidR="00076AF3" w:rsidRPr="001600AD" w:rsidRDefault="00076AF3" w:rsidP="00BA4654">
            <w:r w:rsidRPr="001600AD">
              <w:t>479</w:t>
            </w:r>
          </w:p>
        </w:tc>
        <w:tc>
          <w:tcPr>
            <w:tcW w:w="748" w:type="pct"/>
            <w:noWrap/>
          </w:tcPr>
          <w:p w14:paraId="0950AC35" w14:textId="77777777" w:rsidR="00076AF3" w:rsidRPr="001600AD" w:rsidRDefault="00076AF3" w:rsidP="00BA4654">
            <w:r w:rsidRPr="001600AD">
              <w:t>54:04:010204:64</w:t>
            </w:r>
          </w:p>
        </w:tc>
        <w:tc>
          <w:tcPr>
            <w:tcW w:w="460" w:type="pct"/>
            <w:noWrap/>
          </w:tcPr>
          <w:p w14:paraId="76EB1AF5" w14:textId="77777777" w:rsidR="00076AF3" w:rsidRPr="001600AD" w:rsidRDefault="00076AF3" w:rsidP="00BA4654">
            <w:r w:rsidRPr="001600AD">
              <w:t>1657.00</w:t>
            </w:r>
          </w:p>
        </w:tc>
        <w:tc>
          <w:tcPr>
            <w:tcW w:w="877" w:type="pct"/>
            <w:noWrap/>
          </w:tcPr>
          <w:p w14:paraId="34762191" w14:textId="77777777" w:rsidR="00076AF3" w:rsidRPr="001600AD" w:rsidRDefault="00076AF3" w:rsidP="00BA4654">
            <w:r w:rsidRPr="001600AD">
              <w:t>Земли населенных пунктов</w:t>
            </w:r>
          </w:p>
        </w:tc>
        <w:tc>
          <w:tcPr>
            <w:tcW w:w="919" w:type="pct"/>
            <w:noWrap/>
          </w:tcPr>
          <w:p w14:paraId="32F27531" w14:textId="77777777" w:rsidR="00076AF3" w:rsidRPr="001600AD" w:rsidRDefault="00076AF3" w:rsidP="00BA4654">
            <w:r w:rsidRPr="001600AD">
              <w:t>Для ведения личного подсобного хозяйства</w:t>
            </w:r>
          </w:p>
        </w:tc>
        <w:tc>
          <w:tcPr>
            <w:tcW w:w="877" w:type="pct"/>
            <w:noWrap/>
          </w:tcPr>
          <w:p w14:paraId="1A86B783" w14:textId="77777777" w:rsidR="00076AF3" w:rsidRPr="001600AD" w:rsidRDefault="00076AF3" w:rsidP="00BA4654">
            <w:r w:rsidRPr="001600AD">
              <w:t>Земли населенных пунктов</w:t>
            </w:r>
          </w:p>
        </w:tc>
        <w:tc>
          <w:tcPr>
            <w:tcW w:w="919" w:type="pct"/>
            <w:noWrap/>
          </w:tcPr>
          <w:p w14:paraId="3D3AE6D8" w14:textId="77777777" w:rsidR="00076AF3" w:rsidRPr="001600AD" w:rsidRDefault="00076AF3" w:rsidP="00BA4654">
            <w:r w:rsidRPr="001600AD">
              <w:t>Для ведения личного подсобного хозяйства</w:t>
            </w:r>
          </w:p>
        </w:tc>
      </w:tr>
      <w:tr w:rsidR="00076AF3" w:rsidRPr="00936062" w14:paraId="49243F64" w14:textId="77777777" w:rsidTr="00BF1336">
        <w:tc>
          <w:tcPr>
            <w:tcW w:w="199" w:type="pct"/>
            <w:noWrap/>
          </w:tcPr>
          <w:p w14:paraId="59EB35FB" w14:textId="77777777" w:rsidR="00076AF3" w:rsidRPr="001600AD" w:rsidRDefault="00076AF3" w:rsidP="00BA4654">
            <w:r w:rsidRPr="001600AD">
              <w:t>480</w:t>
            </w:r>
          </w:p>
        </w:tc>
        <w:tc>
          <w:tcPr>
            <w:tcW w:w="748" w:type="pct"/>
            <w:noWrap/>
          </w:tcPr>
          <w:p w14:paraId="2F82D193" w14:textId="77777777" w:rsidR="00076AF3" w:rsidRPr="001600AD" w:rsidRDefault="00076AF3" w:rsidP="00BA4654">
            <w:r w:rsidRPr="001600AD">
              <w:t>54:04:010204:65</w:t>
            </w:r>
          </w:p>
        </w:tc>
        <w:tc>
          <w:tcPr>
            <w:tcW w:w="460" w:type="pct"/>
            <w:noWrap/>
          </w:tcPr>
          <w:p w14:paraId="48AEC3C0" w14:textId="77777777" w:rsidR="00076AF3" w:rsidRPr="001600AD" w:rsidRDefault="00076AF3" w:rsidP="00BA4654">
            <w:r w:rsidRPr="001600AD">
              <w:t>1170.00</w:t>
            </w:r>
          </w:p>
        </w:tc>
        <w:tc>
          <w:tcPr>
            <w:tcW w:w="877" w:type="pct"/>
            <w:noWrap/>
          </w:tcPr>
          <w:p w14:paraId="7398844C" w14:textId="77777777" w:rsidR="00076AF3" w:rsidRPr="001600AD" w:rsidRDefault="00076AF3" w:rsidP="00BA4654">
            <w:r w:rsidRPr="001600AD">
              <w:t>Земли населенных пунктов</w:t>
            </w:r>
          </w:p>
        </w:tc>
        <w:tc>
          <w:tcPr>
            <w:tcW w:w="919" w:type="pct"/>
            <w:noWrap/>
          </w:tcPr>
          <w:p w14:paraId="3D1858DC" w14:textId="77777777" w:rsidR="00076AF3" w:rsidRPr="001600AD" w:rsidRDefault="00076AF3" w:rsidP="00BA4654">
            <w:r w:rsidRPr="001600AD">
              <w:t>Для ведения личного подсобного хозяйства</w:t>
            </w:r>
          </w:p>
        </w:tc>
        <w:tc>
          <w:tcPr>
            <w:tcW w:w="877" w:type="pct"/>
            <w:noWrap/>
          </w:tcPr>
          <w:p w14:paraId="6A15D67F" w14:textId="77777777" w:rsidR="00076AF3" w:rsidRPr="001600AD" w:rsidRDefault="00076AF3" w:rsidP="00BA4654">
            <w:r w:rsidRPr="001600AD">
              <w:t>Земли населенных пунктов</w:t>
            </w:r>
          </w:p>
        </w:tc>
        <w:tc>
          <w:tcPr>
            <w:tcW w:w="919" w:type="pct"/>
            <w:noWrap/>
          </w:tcPr>
          <w:p w14:paraId="62D2B986" w14:textId="77777777" w:rsidR="00076AF3" w:rsidRPr="001600AD" w:rsidRDefault="00076AF3" w:rsidP="00BA4654">
            <w:r w:rsidRPr="001600AD">
              <w:t>Для ведения личного подсобного хозяйства</w:t>
            </w:r>
          </w:p>
        </w:tc>
      </w:tr>
      <w:tr w:rsidR="00076AF3" w:rsidRPr="00936062" w14:paraId="46F83FDC" w14:textId="77777777" w:rsidTr="00BF1336">
        <w:tc>
          <w:tcPr>
            <w:tcW w:w="199" w:type="pct"/>
            <w:noWrap/>
          </w:tcPr>
          <w:p w14:paraId="0EA0C6E2" w14:textId="77777777" w:rsidR="00076AF3" w:rsidRPr="001600AD" w:rsidRDefault="00076AF3" w:rsidP="00BA4654">
            <w:r w:rsidRPr="001600AD">
              <w:t>481</w:t>
            </w:r>
          </w:p>
        </w:tc>
        <w:tc>
          <w:tcPr>
            <w:tcW w:w="748" w:type="pct"/>
            <w:noWrap/>
          </w:tcPr>
          <w:p w14:paraId="48FA80A0" w14:textId="77777777" w:rsidR="00076AF3" w:rsidRPr="001600AD" w:rsidRDefault="00076AF3" w:rsidP="00BA4654">
            <w:r w:rsidRPr="001600AD">
              <w:t>54:04:010204:66</w:t>
            </w:r>
          </w:p>
        </w:tc>
        <w:tc>
          <w:tcPr>
            <w:tcW w:w="460" w:type="pct"/>
            <w:noWrap/>
          </w:tcPr>
          <w:p w14:paraId="4D2560A0" w14:textId="77777777" w:rsidR="00076AF3" w:rsidRPr="001600AD" w:rsidRDefault="00076AF3" w:rsidP="00BA4654">
            <w:r w:rsidRPr="001600AD">
              <w:t>1282.00</w:t>
            </w:r>
          </w:p>
        </w:tc>
        <w:tc>
          <w:tcPr>
            <w:tcW w:w="877" w:type="pct"/>
            <w:noWrap/>
          </w:tcPr>
          <w:p w14:paraId="2DF8C68C" w14:textId="77777777" w:rsidR="00076AF3" w:rsidRPr="001600AD" w:rsidRDefault="00076AF3" w:rsidP="00BA4654">
            <w:r w:rsidRPr="001600AD">
              <w:t>Земли населенных пунктов</w:t>
            </w:r>
          </w:p>
        </w:tc>
        <w:tc>
          <w:tcPr>
            <w:tcW w:w="919" w:type="pct"/>
            <w:noWrap/>
          </w:tcPr>
          <w:p w14:paraId="3BE5BC54" w14:textId="77777777" w:rsidR="00076AF3" w:rsidRPr="001600AD" w:rsidRDefault="00076AF3" w:rsidP="00BA4654">
            <w:r w:rsidRPr="001600AD">
              <w:t>Для ведения личного подсобного хозяйства</w:t>
            </w:r>
          </w:p>
        </w:tc>
        <w:tc>
          <w:tcPr>
            <w:tcW w:w="877" w:type="pct"/>
            <w:noWrap/>
          </w:tcPr>
          <w:p w14:paraId="7776C9B0" w14:textId="77777777" w:rsidR="00076AF3" w:rsidRPr="001600AD" w:rsidRDefault="00076AF3" w:rsidP="00BA4654">
            <w:r w:rsidRPr="001600AD">
              <w:t>Земли населенных пунктов</w:t>
            </w:r>
          </w:p>
        </w:tc>
        <w:tc>
          <w:tcPr>
            <w:tcW w:w="919" w:type="pct"/>
            <w:noWrap/>
          </w:tcPr>
          <w:p w14:paraId="232469B6" w14:textId="77777777" w:rsidR="00076AF3" w:rsidRPr="001600AD" w:rsidRDefault="00076AF3" w:rsidP="00BA4654">
            <w:r w:rsidRPr="001600AD">
              <w:t>Для ведения личного подсобного хозяйства</w:t>
            </w:r>
          </w:p>
        </w:tc>
      </w:tr>
      <w:tr w:rsidR="00076AF3" w:rsidRPr="00936062" w14:paraId="35DCD041" w14:textId="77777777" w:rsidTr="00BF1336">
        <w:tc>
          <w:tcPr>
            <w:tcW w:w="199" w:type="pct"/>
            <w:noWrap/>
          </w:tcPr>
          <w:p w14:paraId="3CB6C578" w14:textId="77777777" w:rsidR="00076AF3" w:rsidRPr="001600AD" w:rsidRDefault="00076AF3" w:rsidP="00BA4654">
            <w:r w:rsidRPr="001600AD">
              <w:t>482</w:t>
            </w:r>
          </w:p>
        </w:tc>
        <w:tc>
          <w:tcPr>
            <w:tcW w:w="748" w:type="pct"/>
            <w:noWrap/>
          </w:tcPr>
          <w:p w14:paraId="4AC271AC" w14:textId="77777777" w:rsidR="00076AF3" w:rsidRPr="001600AD" w:rsidRDefault="00076AF3" w:rsidP="00BA4654">
            <w:r w:rsidRPr="001600AD">
              <w:t>54:04:010204:67</w:t>
            </w:r>
          </w:p>
        </w:tc>
        <w:tc>
          <w:tcPr>
            <w:tcW w:w="460" w:type="pct"/>
            <w:noWrap/>
          </w:tcPr>
          <w:p w14:paraId="208FAE99" w14:textId="77777777" w:rsidR="00076AF3" w:rsidRPr="001600AD" w:rsidRDefault="00076AF3" w:rsidP="00BA4654">
            <w:r w:rsidRPr="001600AD">
              <w:t>1701.00</w:t>
            </w:r>
          </w:p>
        </w:tc>
        <w:tc>
          <w:tcPr>
            <w:tcW w:w="877" w:type="pct"/>
            <w:noWrap/>
          </w:tcPr>
          <w:p w14:paraId="4329F8A0" w14:textId="77777777" w:rsidR="00076AF3" w:rsidRPr="001600AD" w:rsidRDefault="00076AF3" w:rsidP="00BA4654">
            <w:r w:rsidRPr="001600AD">
              <w:t>Земли населенных пунктов</w:t>
            </w:r>
          </w:p>
        </w:tc>
        <w:tc>
          <w:tcPr>
            <w:tcW w:w="919" w:type="pct"/>
            <w:noWrap/>
          </w:tcPr>
          <w:p w14:paraId="3C33F22F" w14:textId="77777777" w:rsidR="00076AF3" w:rsidRPr="001600AD" w:rsidRDefault="00076AF3" w:rsidP="00BA4654">
            <w:r w:rsidRPr="001600AD">
              <w:t>Для ведения личного подсобного хозяйства</w:t>
            </w:r>
          </w:p>
        </w:tc>
        <w:tc>
          <w:tcPr>
            <w:tcW w:w="877" w:type="pct"/>
            <w:noWrap/>
          </w:tcPr>
          <w:p w14:paraId="2FDEC9AB" w14:textId="77777777" w:rsidR="00076AF3" w:rsidRPr="001600AD" w:rsidRDefault="00076AF3" w:rsidP="00BA4654">
            <w:r w:rsidRPr="001600AD">
              <w:t>Земли населенных пунктов</w:t>
            </w:r>
          </w:p>
        </w:tc>
        <w:tc>
          <w:tcPr>
            <w:tcW w:w="919" w:type="pct"/>
            <w:noWrap/>
          </w:tcPr>
          <w:p w14:paraId="10EB81BC" w14:textId="77777777" w:rsidR="00076AF3" w:rsidRPr="001600AD" w:rsidRDefault="00076AF3" w:rsidP="00BA4654">
            <w:r w:rsidRPr="001600AD">
              <w:t>Для ведения личного подсобного хозяйства</w:t>
            </w:r>
          </w:p>
        </w:tc>
      </w:tr>
      <w:tr w:rsidR="00076AF3" w:rsidRPr="00936062" w14:paraId="2EBA334A" w14:textId="77777777" w:rsidTr="00BF1336">
        <w:tc>
          <w:tcPr>
            <w:tcW w:w="199" w:type="pct"/>
            <w:noWrap/>
          </w:tcPr>
          <w:p w14:paraId="732E27F9" w14:textId="77777777" w:rsidR="00076AF3" w:rsidRPr="001600AD" w:rsidRDefault="00076AF3" w:rsidP="00BA4654">
            <w:r w:rsidRPr="001600AD">
              <w:t>483</w:t>
            </w:r>
          </w:p>
        </w:tc>
        <w:tc>
          <w:tcPr>
            <w:tcW w:w="748" w:type="pct"/>
            <w:noWrap/>
          </w:tcPr>
          <w:p w14:paraId="4CC07DE8" w14:textId="77777777" w:rsidR="00076AF3" w:rsidRPr="001600AD" w:rsidRDefault="00076AF3" w:rsidP="00BA4654">
            <w:r w:rsidRPr="001600AD">
              <w:t>54:04:010204:68</w:t>
            </w:r>
          </w:p>
        </w:tc>
        <w:tc>
          <w:tcPr>
            <w:tcW w:w="460" w:type="pct"/>
            <w:noWrap/>
          </w:tcPr>
          <w:p w14:paraId="0FAB1044" w14:textId="77777777" w:rsidR="00076AF3" w:rsidRPr="001600AD" w:rsidRDefault="00076AF3" w:rsidP="00BA4654">
            <w:r w:rsidRPr="001600AD">
              <w:t>1550.00</w:t>
            </w:r>
          </w:p>
        </w:tc>
        <w:tc>
          <w:tcPr>
            <w:tcW w:w="877" w:type="pct"/>
            <w:noWrap/>
          </w:tcPr>
          <w:p w14:paraId="309BB228" w14:textId="77777777" w:rsidR="00076AF3" w:rsidRPr="001600AD" w:rsidRDefault="00076AF3" w:rsidP="00BA4654">
            <w:r w:rsidRPr="001600AD">
              <w:t>Земли населенных пунктов</w:t>
            </w:r>
          </w:p>
        </w:tc>
        <w:tc>
          <w:tcPr>
            <w:tcW w:w="919" w:type="pct"/>
            <w:noWrap/>
          </w:tcPr>
          <w:p w14:paraId="600E7DDF" w14:textId="77777777" w:rsidR="00076AF3" w:rsidRPr="001600AD" w:rsidRDefault="00076AF3" w:rsidP="00BA4654">
            <w:r w:rsidRPr="001600AD">
              <w:t>Для ведения личного подсобного хозяйства</w:t>
            </w:r>
          </w:p>
        </w:tc>
        <w:tc>
          <w:tcPr>
            <w:tcW w:w="877" w:type="pct"/>
            <w:noWrap/>
          </w:tcPr>
          <w:p w14:paraId="26FFCFF2" w14:textId="77777777" w:rsidR="00076AF3" w:rsidRPr="001600AD" w:rsidRDefault="00076AF3" w:rsidP="00BA4654">
            <w:r w:rsidRPr="001600AD">
              <w:t>Земли населенных пунктов</w:t>
            </w:r>
          </w:p>
        </w:tc>
        <w:tc>
          <w:tcPr>
            <w:tcW w:w="919" w:type="pct"/>
            <w:noWrap/>
          </w:tcPr>
          <w:p w14:paraId="3ED93B06" w14:textId="77777777" w:rsidR="00076AF3" w:rsidRPr="001600AD" w:rsidRDefault="00076AF3" w:rsidP="00BA4654">
            <w:r w:rsidRPr="001600AD">
              <w:t>Для ведения личного подсобного хозяйства</w:t>
            </w:r>
          </w:p>
        </w:tc>
      </w:tr>
      <w:tr w:rsidR="00076AF3" w:rsidRPr="00936062" w14:paraId="493AB90B" w14:textId="77777777" w:rsidTr="00BF1336">
        <w:tc>
          <w:tcPr>
            <w:tcW w:w="199" w:type="pct"/>
            <w:noWrap/>
          </w:tcPr>
          <w:p w14:paraId="384E7D1E" w14:textId="77777777" w:rsidR="00076AF3" w:rsidRPr="001600AD" w:rsidRDefault="00076AF3" w:rsidP="00BA4654">
            <w:r w:rsidRPr="001600AD">
              <w:t>484</w:t>
            </w:r>
          </w:p>
        </w:tc>
        <w:tc>
          <w:tcPr>
            <w:tcW w:w="748" w:type="pct"/>
            <w:noWrap/>
          </w:tcPr>
          <w:p w14:paraId="3622BC91" w14:textId="77777777" w:rsidR="00076AF3" w:rsidRPr="001600AD" w:rsidRDefault="00076AF3" w:rsidP="00BA4654">
            <w:r w:rsidRPr="001600AD">
              <w:t>54:04:010204:69</w:t>
            </w:r>
          </w:p>
        </w:tc>
        <w:tc>
          <w:tcPr>
            <w:tcW w:w="460" w:type="pct"/>
            <w:noWrap/>
          </w:tcPr>
          <w:p w14:paraId="6DA8EA41" w14:textId="77777777" w:rsidR="00076AF3" w:rsidRPr="001600AD" w:rsidRDefault="00076AF3" w:rsidP="00BA4654">
            <w:r w:rsidRPr="001600AD">
              <w:t>412.00</w:t>
            </w:r>
          </w:p>
        </w:tc>
        <w:tc>
          <w:tcPr>
            <w:tcW w:w="877" w:type="pct"/>
            <w:noWrap/>
          </w:tcPr>
          <w:p w14:paraId="042FA8D1" w14:textId="77777777" w:rsidR="00076AF3" w:rsidRPr="001600AD" w:rsidRDefault="00076AF3" w:rsidP="00BA4654">
            <w:r w:rsidRPr="001600AD">
              <w:t>Земли населенных пунктов</w:t>
            </w:r>
          </w:p>
        </w:tc>
        <w:tc>
          <w:tcPr>
            <w:tcW w:w="919" w:type="pct"/>
            <w:noWrap/>
          </w:tcPr>
          <w:p w14:paraId="336C0E4D" w14:textId="77777777" w:rsidR="00076AF3" w:rsidRPr="001600AD" w:rsidRDefault="00076AF3" w:rsidP="00BA4654">
            <w:r w:rsidRPr="001600AD">
              <w:t>Для ведения личного подсобного хозяйства</w:t>
            </w:r>
          </w:p>
        </w:tc>
        <w:tc>
          <w:tcPr>
            <w:tcW w:w="877" w:type="pct"/>
            <w:noWrap/>
          </w:tcPr>
          <w:p w14:paraId="536D7889" w14:textId="77777777" w:rsidR="00076AF3" w:rsidRPr="001600AD" w:rsidRDefault="00076AF3" w:rsidP="00BA4654">
            <w:r w:rsidRPr="001600AD">
              <w:t>Земли населенных пунктов</w:t>
            </w:r>
          </w:p>
        </w:tc>
        <w:tc>
          <w:tcPr>
            <w:tcW w:w="919" w:type="pct"/>
            <w:noWrap/>
          </w:tcPr>
          <w:p w14:paraId="29B6146F" w14:textId="77777777" w:rsidR="00076AF3" w:rsidRPr="001600AD" w:rsidRDefault="00076AF3" w:rsidP="00BA4654">
            <w:r w:rsidRPr="001600AD">
              <w:t>Для ведения личного подсобного хозяйства</w:t>
            </w:r>
          </w:p>
        </w:tc>
      </w:tr>
      <w:tr w:rsidR="00076AF3" w:rsidRPr="00936062" w14:paraId="7FAF2539" w14:textId="77777777" w:rsidTr="00BF1336">
        <w:tc>
          <w:tcPr>
            <w:tcW w:w="199" w:type="pct"/>
            <w:noWrap/>
          </w:tcPr>
          <w:p w14:paraId="6CD9C937" w14:textId="77777777" w:rsidR="00076AF3" w:rsidRPr="001600AD" w:rsidRDefault="00076AF3" w:rsidP="00BA4654">
            <w:r w:rsidRPr="001600AD">
              <w:t>485</w:t>
            </w:r>
          </w:p>
        </w:tc>
        <w:tc>
          <w:tcPr>
            <w:tcW w:w="748" w:type="pct"/>
            <w:noWrap/>
          </w:tcPr>
          <w:p w14:paraId="7A09243C" w14:textId="77777777" w:rsidR="00076AF3" w:rsidRPr="001600AD" w:rsidRDefault="00076AF3" w:rsidP="00BA4654">
            <w:r w:rsidRPr="001600AD">
              <w:t>54:04:010204:70</w:t>
            </w:r>
          </w:p>
        </w:tc>
        <w:tc>
          <w:tcPr>
            <w:tcW w:w="460" w:type="pct"/>
            <w:noWrap/>
          </w:tcPr>
          <w:p w14:paraId="4BC0094F" w14:textId="77777777" w:rsidR="00076AF3" w:rsidRPr="001600AD" w:rsidRDefault="00076AF3" w:rsidP="00BA4654">
            <w:r w:rsidRPr="001600AD">
              <w:t>422.00</w:t>
            </w:r>
          </w:p>
        </w:tc>
        <w:tc>
          <w:tcPr>
            <w:tcW w:w="877" w:type="pct"/>
            <w:noWrap/>
          </w:tcPr>
          <w:p w14:paraId="2131EAC0" w14:textId="77777777" w:rsidR="00076AF3" w:rsidRPr="001600AD" w:rsidRDefault="00076AF3" w:rsidP="00BA4654">
            <w:r w:rsidRPr="001600AD">
              <w:t>Земли населенных пунктов</w:t>
            </w:r>
          </w:p>
        </w:tc>
        <w:tc>
          <w:tcPr>
            <w:tcW w:w="919" w:type="pct"/>
            <w:noWrap/>
          </w:tcPr>
          <w:p w14:paraId="1307936E" w14:textId="77777777" w:rsidR="00076AF3" w:rsidRPr="001600AD" w:rsidRDefault="00076AF3" w:rsidP="00BA4654">
            <w:r w:rsidRPr="001600AD">
              <w:t>Для ведения личного подсобного хозяйства</w:t>
            </w:r>
          </w:p>
        </w:tc>
        <w:tc>
          <w:tcPr>
            <w:tcW w:w="877" w:type="pct"/>
            <w:noWrap/>
          </w:tcPr>
          <w:p w14:paraId="24AFA7F9" w14:textId="77777777" w:rsidR="00076AF3" w:rsidRPr="001600AD" w:rsidRDefault="00076AF3" w:rsidP="00BA4654">
            <w:r w:rsidRPr="001600AD">
              <w:t>Земли населенных пунктов</w:t>
            </w:r>
          </w:p>
        </w:tc>
        <w:tc>
          <w:tcPr>
            <w:tcW w:w="919" w:type="pct"/>
            <w:noWrap/>
          </w:tcPr>
          <w:p w14:paraId="01CBBA1A" w14:textId="77777777" w:rsidR="00076AF3" w:rsidRPr="001600AD" w:rsidRDefault="00076AF3" w:rsidP="00BA4654">
            <w:r w:rsidRPr="001600AD">
              <w:t>Для ведения личного подсобного хозяйства</w:t>
            </w:r>
          </w:p>
        </w:tc>
      </w:tr>
      <w:tr w:rsidR="00076AF3" w:rsidRPr="00936062" w14:paraId="2AF8E8E8" w14:textId="77777777" w:rsidTr="00BF1336">
        <w:tc>
          <w:tcPr>
            <w:tcW w:w="199" w:type="pct"/>
            <w:noWrap/>
          </w:tcPr>
          <w:p w14:paraId="7D33FB3C" w14:textId="77777777" w:rsidR="00076AF3" w:rsidRPr="001600AD" w:rsidRDefault="00076AF3" w:rsidP="00BA4654">
            <w:r w:rsidRPr="001600AD">
              <w:t>486</w:t>
            </w:r>
          </w:p>
        </w:tc>
        <w:tc>
          <w:tcPr>
            <w:tcW w:w="748" w:type="pct"/>
            <w:noWrap/>
          </w:tcPr>
          <w:p w14:paraId="4E3A238F" w14:textId="77777777" w:rsidR="00076AF3" w:rsidRPr="001600AD" w:rsidRDefault="00076AF3" w:rsidP="00BA4654">
            <w:r w:rsidRPr="001600AD">
              <w:t>54:04:010204:71</w:t>
            </w:r>
          </w:p>
        </w:tc>
        <w:tc>
          <w:tcPr>
            <w:tcW w:w="460" w:type="pct"/>
            <w:noWrap/>
          </w:tcPr>
          <w:p w14:paraId="2772FB0B" w14:textId="77777777" w:rsidR="00076AF3" w:rsidRPr="001600AD" w:rsidRDefault="00076AF3" w:rsidP="00BA4654">
            <w:r w:rsidRPr="001600AD">
              <w:t>1343.00</w:t>
            </w:r>
          </w:p>
        </w:tc>
        <w:tc>
          <w:tcPr>
            <w:tcW w:w="877" w:type="pct"/>
            <w:noWrap/>
          </w:tcPr>
          <w:p w14:paraId="0115A386" w14:textId="77777777" w:rsidR="00076AF3" w:rsidRPr="001600AD" w:rsidRDefault="00076AF3" w:rsidP="00BA4654">
            <w:r w:rsidRPr="001600AD">
              <w:t>Земли населенных пунктов</w:t>
            </w:r>
          </w:p>
        </w:tc>
        <w:tc>
          <w:tcPr>
            <w:tcW w:w="919" w:type="pct"/>
            <w:noWrap/>
          </w:tcPr>
          <w:p w14:paraId="362F0CF1"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46105B69" w14:textId="77777777" w:rsidR="00076AF3" w:rsidRPr="001600AD" w:rsidRDefault="00076AF3" w:rsidP="00BA4654">
            <w:r w:rsidRPr="001600AD">
              <w:t>Земли населенных пунктов</w:t>
            </w:r>
          </w:p>
        </w:tc>
        <w:tc>
          <w:tcPr>
            <w:tcW w:w="919" w:type="pct"/>
            <w:noWrap/>
          </w:tcPr>
          <w:p w14:paraId="7C8F929F"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3A592094" w14:textId="77777777" w:rsidTr="00BF1336">
        <w:tc>
          <w:tcPr>
            <w:tcW w:w="199" w:type="pct"/>
            <w:noWrap/>
          </w:tcPr>
          <w:p w14:paraId="2A0BCB99" w14:textId="77777777" w:rsidR="00076AF3" w:rsidRPr="001600AD" w:rsidRDefault="00076AF3" w:rsidP="00BA4654">
            <w:r w:rsidRPr="001600AD">
              <w:t>487</w:t>
            </w:r>
          </w:p>
        </w:tc>
        <w:tc>
          <w:tcPr>
            <w:tcW w:w="748" w:type="pct"/>
            <w:noWrap/>
          </w:tcPr>
          <w:p w14:paraId="218E72B8" w14:textId="77777777" w:rsidR="00076AF3" w:rsidRPr="001600AD" w:rsidRDefault="00076AF3" w:rsidP="00BA4654">
            <w:r w:rsidRPr="001600AD">
              <w:t>54:04:010204:78</w:t>
            </w:r>
          </w:p>
        </w:tc>
        <w:tc>
          <w:tcPr>
            <w:tcW w:w="460" w:type="pct"/>
            <w:noWrap/>
          </w:tcPr>
          <w:p w14:paraId="70D3B0EB" w14:textId="77777777" w:rsidR="00076AF3" w:rsidRPr="001600AD" w:rsidRDefault="00076AF3" w:rsidP="00BA4654">
            <w:r w:rsidRPr="001600AD">
              <w:t>535.00</w:t>
            </w:r>
          </w:p>
        </w:tc>
        <w:tc>
          <w:tcPr>
            <w:tcW w:w="877" w:type="pct"/>
            <w:noWrap/>
          </w:tcPr>
          <w:p w14:paraId="04370A6E" w14:textId="77777777" w:rsidR="00076AF3" w:rsidRPr="001600AD" w:rsidRDefault="00076AF3" w:rsidP="00BA4654">
            <w:r w:rsidRPr="001600AD">
              <w:t>Земли населенных пунктов</w:t>
            </w:r>
          </w:p>
        </w:tc>
        <w:tc>
          <w:tcPr>
            <w:tcW w:w="919" w:type="pct"/>
            <w:noWrap/>
          </w:tcPr>
          <w:p w14:paraId="4E97D688" w14:textId="77777777" w:rsidR="00076AF3" w:rsidRPr="001600AD" w:rsidRDefault="00076AF3" w:rsidP="00BA4654">
            <w:r w:rsidRPr="001600AD">
              <w:t>Для ведения личного подсобного хозяйства</w:t>
            </w:r>
          </w:p>
        </w:tc>
        <w:tc>
          <w:tcPr>
            <w:tcW w:w="877" w:type="pct"/>
            <w:noWrap/>
          </w:tcPr>
          <w:p w14:paraId="320DFE91" w14:textId="77777777" w:rsidR="00076AF3" w:rsidRPr="001600AD" w:rsidRDefault="00076AF3" w:rsidP="00BA4654">
            <w:r w:rsidRPr="001600AD">
              <w:t>Земли населенных пунктов</w:t>
            </w:r>
          </w:p>
        </w:tc>
        <w:tc>
          <w:tcPr>
            <w:tcW w:w="919" w:type="pct"/>
            <w:noWrap/>
          </w:tcPr>
          <w:p w14:paraId="5DEBCE60" w14:textId="77777777" w:rsidR="00076AF3" w:rsidRPr="001600AD" w:rsidRDefault="00076AF3" w:rsidP="00BA4654">
            <w:r w:rsidRPr="001600AD">
              <w:t>Для ведения личного подсобного хозяйства</w:t>
            </w:r>
          </w:p>
        </w:tc>
      </w:tr>
      <w:tr w:rsidR="00076AF3" w:rsidRPr="00936062" w14:paraId="0D9B021E" w14:textId="77777777" w:rsidTr="00BF1336">
        <w:tc>
          <w:tcPr>
            <w:tcW w:w="199" w:type="pct"/>
            <w:noWrap/>
          </w:tcPr>
          <w:p w14:paraId="0843903B" w14:textId="77777777" w:rsidR="00076AF3" w:rsidRPr="001600AD" w:rsidRDefault="00076AF3" w:rsidP="00BA4654">
            <w:r w:rsidRPr="001600AD">
              <w:t>488</w:t>
            </w:r>
          </w:p>
        </w:tc>
        <w:tc>
          <w:tcPr>
            <w:tcW w:w="748" w:type="pct"/>
            <w:noWrap/>
          </w:tcPr>
          <w:p w14:paraId="2300DF55" w14:textId="77777777" w:rsidR="00076AF3" w:rsidRPr="001600AD" w:rsidRDefault="00076AF3" w:rsidP="00BA4654">
            <w:r w:rsidRPr="001600AD">
              <w:t>54:04:010204:78</w:t>
            </w:r>
          </w:p>
        </w:tc>
        <w:tc>
          <w:tcPr>
            <w:tcW w:w="460" w:type="pct"/>
            <w:noWrap/>
          </w:tcPr>
          <w:p w14:paraId="738486AF" w14:textId="77777777" w:rsidR="00076AF3" w:rsidRPr="001600AD" w:rsidRDefault="00076AF3" w:rsidP="00BA4654">
            <w:r w:rsidRPr="001600AD">
              <w:t>535.00</w:t>
            </w:r>
          </w:p>
        </w:tc>
        <w:tc>
          <w:tcPr>
            <w:tcW w:w="877" w:type="pct"/>
            <w:noWrap/>
          </w:tcPr>
          <w:p w14:paraId="3E2FDA5D"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4CD9061D"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3CCC68B1"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08D92632"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62A68653" w14:textId="77777777" w:rsidTr="00BF1336">
        <w:tc>
          <w:tcPr>
            <w:tcW w:w="199" w:type="pct"/>
            <w:noWrap/>
          </w:tcPr>
          <w:p w14:paraId="0EACE3FC" w14:textId="77777777" w:rsidR="00076AF3" w:rsidRPr="001600AD" w:rsidRDefault="00076AF3" w:rsidP="00BA4654">
            <w:r w:rsidRPr="001600AD">
              <w:lastRenderedPageBreak/>
              <w:t>489</w:t>
            </w:r>
          </w:p>
        </w:tc>
        <w:tc>
          <w:tcPr>
            <w:tcW w:w="748" w:type="pct"/>
            <w:noWrap/>
          </w:tcPr>
          <w:p w14:paraId="19B2FF09" w14:textId="77777777" w:rsidR="00076AF3" w:rsidRPr="001600AD" w:rsidRDefault="00076AF3" w:rsidP="00BA4654">
            <w:r w:rsidRPr="001600AD">
              <w:t>54:04:010204:79</w:t>
            </w:r>
          </w:p>
        </w:tc>
        <w:tc>
          <w:tcPr>
            <w:tcW w:w="460" w:type="pct"/>
            <w:noWrap/>
          </w:tcPr>
          <w:p w14:paraId="02EEB080" w14:textId="77777777" w:rsidR="00076AF3" w:rsidRPr="001600AD" w:rsidRDefault="00076AF3" w:rsidP="00BA4654">
            <w:r w:rsidRPr="001600AD">
              <w:t>1497.00</w:t>
            </w:r>
          </w:p>
        </w:tc>
        <w:tc>
          <w:tcPr>
            <w:tcW w:w="877" w:type="pct"/>
            <w:noWrap/>
          </w:tcPr>
          <w:p w14:paraId="19F5C2C5" w14:textId="77777777" w:rsidR="00076AF3" w:rsidRPr="001600AD" w:rsidRDefault="00076AF3" w:rsidP="00BA4654">
            <w:r w:rsidRPr="001600AD">
              <w:t>Земли населенных пунктов</w:t>
            </w:r>
          </w:p>
        </w:tc>
        <w:tc>
          <w:tcPr>
            <w:tcW w:w="919" w:type="pct"/>
            <w:noWrap/>
          </w:tcPr>
          <w:p w14:paraId="043DAFC0" w14:textId="77777777" w:rsidR="00076AF3" w:rsidRPr="001600AD" w:rsidRDefault="00076AF3" w:rsidP="00BA4654">
            <w:r w:rsidRPr="001600AD">
              <w:t>Для ведения личного подсобного хозяйства</w:t>
            </w:r>
          </w:p>
        </w:tc>
        <w:tc>
          <w:tcPr>
            <w:tcW w:w="877" w:type="pct"/>
            <w:noWrap/>
          </w:tcPr>
          <w:p w14:paraId="4D8C1B5C" w14:textId="77777777" w:rsidR="00076AF3" w:rsidRPr="001600AD" w:rsidRDefault="00076AF3" w:rsidP="00BA4654">
            <w:r w:rsidRPr="001600AD">
              <w:t>Земли населенных пунктов</w:t>
            </w:r>
          </w:p>
        </w:tc>
        <w:tc>
          <w:tcPr>
            <w:tcW w:w="919" w:type="pct"/>
            <w:noWrap/>
          </w:tcPr>
          <w:p w14:paraId="1302849F" w14:textId="77777777" w:rsidR="00076AF3" w:rsidRPr="001600AD" w:rsidRDefault="00076AF3" w:rsidP="00BA4654">
            <w:r w:rsidRPr="001600AD">
              <w:t>Для ведения личного подсобного хозяйства</w:t>
            </w:r>
          </w:p>
        </w:tc>
      </w:tr>
      <w:tr w:rsidR="00076AF3" w:rsidRPr="00936062" w14:paraId="41A397DE" w14:textId="77777777" w:rsidTr="00BF1336">
        <w:tc>
          <w:tcPr>
            <w:tcW w:w="199" w:type="pct"/>
            <w:noWrap/>
          </w:tcPr>
          <w:p w14:paraId="297C11B2" w14:textId="77777777" w:rsidR="00076AF3" w:rsidRPr="001600AD" w:rsidRDefault="00076AF3" w:rsidP="00BA4654">
            <w:r w:rsidRPr="001600AD">
              <w:t>490</w:t>
            </w:r>
          </w:p>
        </w:tc>
        <w:tc>
          <w:tcPr>
            <w:tcW w:w="748" w:type="pct"/>
            <w:noWrap/>
          </w:tcPr>
          <w:p w14:paraId="17BF9097" w14:textId="77777777" w:rsidR="00076AF3" w:rsidRPr="001600AD" w:rsidRDefault="00076AF3" w:rsidP="00BA4654">
            <w:r w:rsidRPr="001600AD">
              <w:t>54:04:010204:8</w:t>
            </w:r>
          </w:p>
        </w:tc>
        <w:tc>
          <w:tcPr>
            <w:tcW w:w="460" w:type="pct"/>
            <w:noWrap/>
          </w:tcPr>
          <w:p w14:paraId="2B1AA9CD" w14:textId="77777777" w:rsidR="00076AF3" w:rsidRPr="001600AD" w:rsidRDefault="00076AF3" w:rsidP="00BA4654">
            <w:r w:rsidRPr="001600AD">
              <w:t>1079.41</w:t>
            </w:r>
          </w:p>
        </w:tc>
        <w:tc>
          <w:tcPr>
            <w:tcW w:w="877" w:type="pct"/>
            <w:noWrap/>
          </w:tcPr>
          <w:p w14:paraId="38F0F91C" w14:textId="77777777" w:rsidR="00076AF3" w:rsidRPr="001600AD" w:rsidRDefault="00076AF3" w:rsidP="00BA4654">
            <w:r w:rsidRPr="001600AD">
              <w:t>Земли населенных пунктов</w:t>
            </w:r>
          </w:p>
        </w:tc>
        <w:tc>
          <w:tcPr>
            <w:tcW w:w="919" w:type="pct"/>
            <w:noWrap/>
          </w:tcPr>
          <w:p w14:paraId="0F9186A2" w14:textId="77777777" w:rsidR="00076AF3" w:rsidRPr="001600AD" w:rsidRDefault="00076AF3" w:rsidP="00BA4654">
            <w:r w:rsidRPr="001600AD">
              <w:t>Для ведения личного подсобного хозяйства</w:t>
            </w:r>
          </w:p>
        </w:tc>
        <w:tc>
          <w:tcPr>
            <w:tcW w:w="877" w:type="pct"/>
            <w:noWrap/>
          </w:tcPr>
          <w:p w14:paraId="5CE6B810" w14:textId="77777777" w:rsidR="00076AF3" w:rsidRPr="001600AD" w:rsidRDefault="00076AF3" w:rsidP="00BA4654">
            <w:r w:rsidRPr="001600AD">
              <w:t>Земли населенных пунктов</w:t>
            </w:r>
          </w:p>
        </w:tc>
        <w:tc>
          <w:tcPr>
            <w:tcW w:w="919" w:type="pct"/>
            <w:noWrap/>
          </w:tcPr>
          <w:p w14:paraId="1A301508" w14:textId="77777777" w:rsidR="00076AF3" w:rsidRPr="001600AD" w:rsidRDefault="00076AF3" w:rsidP="00BA4654">
            <w:r w:rsidRPr="001600AD">
              <w:t>Для ведения личного подсобного хозяйства</w:t>
            </w:r>
          </w:p>
        </w:tc>
      </w:tr>
      <w:tr w:rsidR="00076AF3" w:rsidRPr="00936062" w14:paraId="12778CE1" w14:textId="77777777" w:rsidTr="00BF1336">
        <w:tc>
          <w:tcPr>
            <w:tcW w:w="199" w:type="pct"/>
            <w:noWrap/>
          </w:tcPr>
          <w:p w14:paraId="3C05EFD3" w14:textId="77777777" w:rsidR="00076AF3" w:rsidRPr="001600AD" w:rsidRDefault="00076AF3" w:rsidP="00BA4654">
            <w:r w:rsidRPr="001600AD">
              <w:t>491</w:t>
            </w:r>
          </w:p>
        </w:tc>
        <w:tc>
          <w:tcPr>
            <w:tcW w:w="748" w:type="pct"/>
            <w:noWrap/>
          </w:tcPr>
          <w:p w14:paraId="4ACE32C4" w14:textId="77777777" w:rsidR="00076AF3" w:rsidRPr="001600AD" w:rsidRDefault="00076AF3" w:rsidP="00BA4654">
            <w:r w:rsidRPr="001600AD">
              <w:t>54:04:010204:81</w:t>
            </w:r>
          </w:p>
        </w:tc>
        <w:tc>
          <w:tcPr>
            <w:tcW w:w="460" w:type="pct"/>
            <w:noWrap/>
          </w:tcPr>
          <w:p w14:paraId="637E5D1F" w14:textId="77777777" w:rsidR="00076AF3" w:rsidRPr="001600AD" w:rsidRDefault="00076AF3" w:rsidP="00BA4654">
            <w:r w:rsidRPr="001600AD">
              <w:t>2598.00</w:t>
            </w:r>
          </w:p>
        </w:tc>
        <w:tc>
          <w:tcPr>
            <w:tcW w:w="877" w:type="pct"/>
            <w:noWrap/>
          </w:tcPr>
          <w:p w14:paraId="01C758E4" w14:textId="77777777" w:rsidR="00076AF3" w:rsidRPr="001600AD" w:rsidRDefault="00076AF3" w:rsidP="00BA4654">
            <w:r w:rsidRPr="001600AD">
              <w:t>Земли населенных пунктов</w:t>
            </w:r>
          </w:p>
        </w:tc>
        <w:tc>
          <w:tcPr>
            <w:tcW w:w="919" w:type="pct"/>
            <w:noWrap/>
          </w:tcPr>
          <w:p w14:paraId="57A9C226" w14:textId="77777777" w:rsidR="00076AF3" w:rsidRPr="001600AD" w:rsidRDefault="00076AF3" w:rsidP="00BA4654">
            <w:r w:rsidRPr="001600AD">
              <w:t>несельскохозяйственное использование</w:t>
            </w:r>
          </w:p>
        </w:tc>
        <w:tc>
          <w:tcPr>
            <w:tcW w:w="877" w:type="pct"/>
            <w:noWrap/>
          </w:tcPr>
          <w:p w14:paraId="268A02CD" w14:textId="77777777" w:rsidR="00076AF3" w:rsidRPr="001600AD" w:rsidRDefault="00076AF3" w:rsidP="00BA4654">
            <w:r w:rsidRPr="001600AD">
              <w:t>Земли населенных пунктов</w:t>
            </w:r>
          </w:p>
        </w:tc>
        <w:tc>
          <w:tcPr>
            <w:tcW w:w="919" w:type="pct"/>
            <w:noWrap/>
          </w:tcPr>
          <w:p w14:paraId="179A3889" w14:textId="77777777" w:rsidR="00076AF3" w:rsidRPr="001600AD" w:rsidRDefault="00076AF3" w:rsidP="00BA4654">
            <w:r w:rsidRPr="001600AD">
              <w:t>несельскохозяйственное использование</w:t>
            </w:r>
          </w:p>
        </w:tc>
      </w:tr>
      <w:tr w:rsidR="00076AF3" w:rsidRPr="00936062" w14:paraId="2A8A3A4E" w14:textId="77777777" w:rsidTr="00BF1336">
        <w:tc>
          <w:tcPr>
            <w:tcW w:w="199" w:type="pct"/>
            <w:noWrap/>
          </w:tcPr>
          <w:p w14:paraId="0F64548E" w14:textId="77777777" w:rsidR="00076AF3" w:rsidRPr="001600AD" w:rsidRDefault="00076AF3" w:rsidP="00BA4654">
            <w:r w:rsidRPr="001600AD">
              <w:t>492</w:t>
            </w:r>
          </w:p>
        </w:tc>
        <w:tc>
          <w:tcPr>
            <w:tcW w:w="748" w:type="pct"/>
            <w:noWrap/>
          </w:tcPr>
          <w:p w14:paraId="170C83A3" w14:textId="77777777" w:rsidR="00076AF3" w:rsidRPr="001600AD" w:rsidRDefault="00076AF3" w:rsidP="00BA4654">
            <w:r w:rsidRPr="001600AD">
              <w:t>54:04:010204:84</w:t>
            </w:r>
          </w:p>
        </w:tc>
        <w:tc>
          <w:tcPr>
            <w:tcW w:w="460" w:type="pct"/>
            <w:noWrap/>
          </w:tcPr>
          <w:p w14:paraId="5622B298" w14:textId="77777777" w:rsidR="00076AF3" w:rsidRPr="001600AD" w:rsidRDefault="00076AF3" w:rsidP="00BA4654">
            <w:r w:rsidRPr="001600AD">
              <w:t>974.00</w:t>
            </w:r>
          </w:p>
        </w:tc>
        <w:tc>
          <w:tcPr>
            <w:tcW w:w="877" w:type="pct"/>
            <w:noWrap/>
          </w:tcPr>
          <w:p w14:paraId="0C2A5BC5" w14:textId="77777777" w:rsidR="00076AF3" w:rsidRPr="001600AD" w:rsidRDefault="00076AF3" w:rsidP="00BA4654">
            <w:r w:rsidRPr="001600AD">
              <w:t>Земли населенных пунктов</w:t>
            </w:r>
          </w:p>
        </w:tc>
        <w:tc>
          <w:tcPr>
            <w:tcW w:w="919" w:type="pct"/>
            <w:noWrap/>
          </w:tcPr>
          <w:p w14:paraId="500F5348" w14:textId="77777777" w:rsidR="00076AF3" w:rsidRPr="001600AD" w:rsidRDefault="00076AF3" w:rsidP="00BA4654">
            <w:r w:rsidRPr="001600AD">
              <w:t>для ведения личного подсобного хозяйства</w:t>
            </w:r>
          </w:p>
        </w:tc>
        <w:tc>
          <w:tcPr>
            <w:tcW w:w="877" w:type="pct"/>
            <w:noWrap/>
          </w:tcPr>
          <w:p w14:paraId="76FACC44" w14:textId="77777777" w:rsidR="00076AF3" w:rsidRPr="001600AD" w:rsidRDefault="00076AF3" w:rsidP="00BA4654">
            <w:r w:rsidRPr="001600AD">
              <w:t>Земли населенных пунктов</w:t>
            </w:r>
          </w:p>
        </w:tc>
        <w:tc>
          <w:tcPr>
            <w:tcW w:w="919" w:type="pct"/>
            <w:noWrap/>
          </w:tcPr>
          <w:p w14:paraId="0E7B481D" w14:textId="77777777" w:rsidR="00076AF3" w:rsidRPr="001600AD" w:rsidRDefault="00076AF3" w:rsidP="00BA4654">
            <w:r w:rsidRPr="001600AD">
              <w:t>для ведения личного подсобного хозяйства</w:t>
            </w:r>
          </w:p>
        </w:tc>
      </w:tr>
      <w:tr w:rsidR="00076AF3" w:rsidRPr="00936062" w14:paraId="17EB3D1D" w14:textId="77777777" w:rsidTr="00BF1336">
        <w:tc>
          <w:tcPr>
            <w:tcW w:w="199" w:type="pct"/>
            <w:noWrap/>
          </w:tcPr>
          <w:p w14:paraId="13EB9DE7" w14:textId="77777777" w:rsidR="00076AF3" w:rsidRPr="001600AD" w:rsidRDefault="00076AF3" w:rsidP="00BA4654">
            <w:r w:rsidRPr="001600AD">
              <w:t>493</w:t>
            </w:r>
          </w:p>
        </w:tc>
        <w:tc>
          <w:tcPr>
            <w:tcW w:w="748" w:type="pct"/>
            <w:noWrap/>
          </w:tcPr>
          <w:p w14:paraId="5115590B" w14:textId="77777777" w:rsidR="00076AF3" w:rsidRPr="001600AD" w:rsidRDefault="00076AF3" w:rsidP="00BA4654">
            <w:r w:rsidRPr="001600AD">
              <w:t>54:04:010205:34</w:t>
            </w:r>
          </w:p>
        </w:tc>
        <w:tc>
          <w:tcPr>
            <w:tcW w:w="460" w:type="pct"/>
            <w:noWrap/>
          </w:tcPr>
          <w:p w14:paraId="3B05E8B1" w14:textId="77777777" w:rsidR="00076AF3" w:rsidRPr="001600AD" w:rsidRDefault="00076AF3" w:rsidP="00BA4654">
            <w:r w:rsidRPr="001600AD">
              <w:t>568.00</w:t>
            </w:r>
          </w:p>
        </w:tc>
        <w:tc>
          <w:tcPr>
            <w:tcW w:w="877" w:type="pct"/>
            <w:noWrap/>
          </w:tcPr>
          <w:p w14:paraId="6CBCA524" w14:textId="77777777" w:rsidR="00076AF3" w:rsidRPr="001600AD" w:rsidRDefault="00076AF3" w:rsidP="00BA4654">
            <w:r w:rsidRPr="001600AD">
              <w:t>Земли населенных пунктов</w:t>
            </w:r>
          </w:p>
        </w:tc>
        <w:tc>
          <w:tcPr>
            <w:tcW w:w="919" w:type="pct"/>
            <w:noWrap/>
          </w:tcPr>
          <w:p w14:paraId="1C1843ED" w14:textId="77777777" w:rsidR="00076AF3" w:rsidRPr="001600AD" w:rsidRDefault="00076AF3" w:rsidP="00BA4654">
            <w:r w:rsidRPr="001600AD">
              <w:t>Для ведения личного подсобного хозяйства</w:t>
            </w:r>
          </w:p>
        </w:tc>
        <w:tc>
          <w:tcPr>
            <w:tcW w:w="877" w:type="pct"/>
            <w:noWrap/>
          </w:tcPr>
          <w:p w14:paraId="69F299A9" w14:textId="77777777" w:rsidR="00076AF3" w:rsidRPr="001600AD" w:rsidRDefault="00076AF3" w:rsidP="00BA4654">
            <w:r w:rsidRPr="001600AD">
              <w:t>Земли населенных пунктов</w:t>
            </w:r>
          </w:p>
        </w:tc>
        <w:tc>
          <w:tcPr>
            <w:tcW w:w="919" w:type="pct"/>
            <w:noWrap/>
          </w:tcPr>
          <w:p w14:paraId="1AFDDBF0" w14:textId="77777777" w:rsidR="00076AF3" w:rsidRPr="001600AD" w:rsidRDefault="00076AF3" w:rsidP="00BA4654">
            <w:r w:rsidRPr="001600AD">
              <w:t>Для ведения личного подсобного хозяйства</w:t>
            </w:r>
          </w:p>
        </w:tc>
      </w:tr>
      <w:tr w:rsidR="00076AF3" w:rsidRPr="00936062" w14:paraId="5E3B458E" w14:textId="77777777" w:rsidTr="00BF1336">
        <w:tc>
          <w:tcPr>
            <w:tcW w:w="199" w:type="pct"/>
            <w:noWrap/>
          </w:tcPr>
          <w:p w14:paraId="36943A7B" w14:textId="77777777" w:rsidR="00076AF3" w:rsidRPr="001600AD" w:rsidRDefault="00076AF3" w:rsidP="00BA4654">
            <w:r w:rsidRPr="001600AD">
              <w:t>494</w:t>
            </w:r>
          </w:p>
        </w:tc>
        <w:tc>
          <w:tcPr>
            <w:tcW w:w="748" w:type="pct"/>
            <w:noWrap/>
          </w:tcPr>
          <w:p w14:paraId="6F945C51" w14:textId="77777777" w:rsidR="00076AF3" w:rsidRPr="001600AD" w:rsidRDefault="00076AF3" w:rsidP="00BA4654">
            <w:r w:rsidRPr="001600AD">
              <w:t>54:04:010206:97</w:t>
            </w:r>
          </w:p>
        </w:tc>
        <w:tc>
          <w:tcPr>
            <w:tcW w:w="460" w:type="pct"/>
            <w:noWrap/>
          </w:tcPr>
          <w:p w14:paraId="29A69540" w14:textId="77777777" w:rsidR="00076AF3" w:rsidRPr="001600AD" w:rsidRDefault="00076AF3" w:rsidP="00BA4654">
            <w:r w:rsidRPr="001600AD">
              <w:t>886.00</w:t>
            </w:r>
          </w:p>
        </w:tc>
        <w:tc>
          <w:tcPr>
            <w:tcW w:w="877" w:type="pct"/>
            <w:noWrap/>
          </w:tcPr>
          <w:p w14:paraId="76B87B9C" w14:textId="77777777" w:rsidR="00076AF3" w:rsidRPr="001600AD" w:rsidRDefault="00076AF3" w:rsidP="00BA4654">
            <w:r w:rsidRPr="001600AD">
              <w:t>Земли населенных пунктов</w:t>
            </w:r>
          </w:p>
        </w:tc>
        <w:tc>
          <w:tcPr>
            <w:tcW w:w="919" w:type="pct"/>
            <w:noWrap/>
          </w:tcPr>
          <w:p w14:paraId="1E6AF4D4" w14:textId="77777777" w:rsidR="00076AF3" w:rsidRPr="001600AD" w:rsidRDefault="00076AF3" w:rsidP="00BA4654">
            <w:r w:rsidRPr="001600AD">
              <w:t>для ведения личного подсобного хозяйства</w:t>
            </w:r>
          </w:p>
        </w:tc>
        <w:tc>
          <w:tcPr>
            <w:tcW w:w="877" w:type="pct"/>
            <w:noWrap/>
          </w:tcPr>
          <w:p w14:paraId="083F24E3" w14:textId="77777777" w:rsidR="00076AF3" w:rsidRPr="001600AD" w:rsidRDefault="00076AF3" w:rsidP="00BA4654">
            <w:r w:rsidRPr="001600AD">
              <w:t>Земли населенных пунктов</w:t>
            </w:r>
          </w:p>
        </w:tc>
        <w:tc>
          <w:tcPr>
            <w:tcW w:w="919" w:type="pct"/>
            <w:noWrap/>
          </w:tcPr>
          <w:p w14:paraId="7976D0F5" w14:textId="77777777" w:rsidR="00076AF3" w:rsidRPr="001600AD" w:rsidRDefault="00076AF3" w:rsidP="00BA4654">
            <w:r w:rsidRPr="001600AD">
              <w:t>для ведения личного подсобного хозяйства</w:t>
            </w:r>
          </w:p>
        </w:tc>
      </w:tr>
      <w:tr w:rsidR="00076AF3" w:rsidRPr="00936062" w14:paraId="14E83235" w14:textId="77777777" w:rsidTr="00BF1336">
        <w:tc>
          <w:tcPr>
            <w:tcW w:w="199" w:type="pct"/>
            <w:noWrap/>
          </w:tcPr>
          <w:p w14:paraId="22E850D9" w14:textId="77777777" w:rsidR="00076AF3" w:rsidRPr="001600AD" w:rsidRDefault="00076AF3" w:rsidP="00BA4654">
            <w:r w:rsidRPr="001600AD">
              <w:t>495</w:t>
            </w:r>
          </w:p>
        </w:tc>
        <w:tc>
          <w:tcPr>
            <w:tcW w:w="748" w:type="pct"/>
            <w:noWrap/>
          </w:tcPr>
          <w:p w14:paraId="45725CC3" w14:textId="77777777" w:rsidR="00076AF3" w:rsidRPr="001600AD" w:rsidRDefault="00076AF3" w:rsidP="00BA4654">
            <w:r w:rsidRPr="001600AD">
              <w:t>54:04:010203:138</w:t>
            </w:r>
          </w:p>
        </w:tc>
        <w:tc>
          <w:tcPr>
            <w:tcW w:w="460" w:type="pct"/>
            <w:noWrap/>
          </w:tcPr>
          <w:p w14:paraId="4F5D8D11" w14:textId="77777777" w:rsidR="00076AF3" w:rsidRPr="001600AD" w:rsidRDefault="00076AF3" w:rsidP="00BA4654">
            <w:r w:rsidRPr="001600AD">
              <w:t>1514.00</w:t>
            </w:r>
          </w:p>
        </w:tc>
        <w:tc>
          <w:tcPr>
            <w:tcW w:w="877" w:type="pct"/>
            <w:noWrap/>
          </w:tcPr>
          <w:p w14:paraId="52F9920D" w14:textId="77777777" w:rsidR="00076AF3" w:rsidRPr="001600AD" w:rsidRDefault="00076AF3" w:rsidP="00BA4654">
            <w:r w:rsidRPr="001600AD">
              <w:t>Земли населенных пунктов</w:t>
            </w:r>
          </w:p>
        </w:tc>
        <w:tc>
          <w:tcPr>
            <w:tcW w:w="919" w:type="pct"/>
            <w:noWrap/>
          </w:tcPr>
          <w:p w14:paraId="4B64E47F" w14:textId="77777777" w:rsidR="00076AF3" w:rsidRPr="001600AD" w:rsidRDefault="00076AF3" w:rsidP="00BA4654">
            <w:r w:rsidRPr="001600AD">
              <w:t>для ведения личного подсобного хозяйства и строительства одной второй двухквартирного жилого дома</w:t>
            </w:r>
          </w:p>
        </w:tc>
        <w:tc>
          <w:tcPr>
            <w:tcW w:w="877" w:type="pct"/>
            <w:noWrap/>
          </w:tcPr>
          <w:p w14:paraId="789ECBED" w14:textId="77777777" w:rsidR="00076AF3" w:rsidRPr="001600AD" w:rsidRDefault="00076AF3" w:rsidP="00BA4654">
            <w:r w:rsidRPr="001600AD">
              <w:t>Земли населенных пунктов</w:t>
            </w:r>
          </w:p>
        </w:tc>
        <w:tc>
          <w:tcPr>
            <w:tcW w:w="919" w:type="pct"/>
            <w:noWrap/>
          </w:tcPr>
          <w:p w14:paraId="7F024399" w14:textId="77777777" w:rsidR="00076AF3" w:rsidRPr="001600AD" w:rsidRDefault="00076AF3" w:rsidP="00BA4654">
            <w:r w:rsidRPr="001600AD">
              <w:t>для ведения личного подсобного хозяйства и строительства одной второй двухквартирного жилого дома</w:t>
            </w:r>
          </w:p>
        </w:tc>
      </w:tr>
      <w:tr w:rsidR="00076AF3" w:rsidRPr="00936062" w14:paraId="001F6DA4" w14:textId="77777777" w:rsidTr="00BF1336">
        <w:tc>
          <w:tcPr>
            <w:tcW w:w="199" w:type="pct"/>
            <w:noWrap/>
          </w:tcPr>
          <w:p w14:paraId="2ADAC4D7" w14:textId="77777777" w:rsidR="00076AF3" w:rsidRPr="001600AD" w:rsidRDefault="00076AF3" w:rsidP="00BA4654">
            <w:r w:rsidRPr="001600AD">
              <w:t>496</w:t>
            </w:r>
          </w:p>
        </w:tc>
        <w:tc>
          <w:tcPr>
            <w:tcW w:w="748" w:type="pct"/>
            <w:noWrap/>
          </w:tcPr>
          <w:p w14:paraId="25BE3EAE" w14:textId="77777777" w:rsidR="00076AF3" w:rsidRPr="001600AD" w:rsidRDefault="00076AF3" w:rsidP="00BA4654">
            <w:r w:rsidRPr="001600AD">
              <w:t>54:04:010203:2</w:t>
            </w:r>
          </w:p>
        </w:tc>
        <w:tc>
          <w:tcPr>
            <w:tcW w:w="460" w:type="pct"/>
            <w:noWrap/>
          </w:tcPr>
          <w:p w14:paraId="0E775322" w14:textId="77777777" w:rsidR="00076AF3" w:rsidRPr="001600AD" w:rsidRDefault="00076AF3" w:rsidP="00BA4654">
            <w:r w:rsidRPr="001600AD">
              <w:t>1509.00</w:t>
            </w:r>
          </w:p>
        </w:tc>
        <w:tc>
          <w:tcPr>
            <w:tcW w:w="877" w:type="pct"/>
            <w:noWrap/>
          </w:tcPr>
          <w:p w14:paraId="12BD027E" w14:textId="77777777" w:rsidR="00076AF3" w:rsidRPr="001600AD" w:rsidRDefault="00076AF3" w:rsidP="00BA4654">
            <w:r w:rsidRPr="001600AD">
              <w:t>Земли населенных пунктов</w:t>
            </w:r>
          </w:p>
        </w:tc>
        <w:tc>
          <w:tcPr>
            <w:tcW w:w="919" w:type="pct"/>
            <w:noWrap/>
          </w:tcPr>
          <w:p w14:paraId="781545A8" w14:textId="77777777" w:rsidR="00076AF3" w:rsidRPr="001600AD" w:rsidRDefault="00076AF3" w:rsidP="00BA4654">
            <w:r w:rsidRPr="001600AD">
              <w:t>Для ведения личного подсобного хозяйства</w:t>
            </w:r>
          </w:p>
        </w:tc>
        <w:tc>
          <w:tcPr>
            <w:tcW w:w="877" w:type="pct"/>
            <w:noWrap/>
          </w:tcPr>
          <w:p w14:paraId="631E2C79" w14:textId="77777777" w:rsidR="00076AF3" w:rsidRPr="001600AD" w:rsidRDefault="00076AF3" w:rsidP="00BA4654">
            <w:r w:rsidRPr="001600AD">
              <w:t>Земли населенных пунктов</w:t>
            </w:r>
          </w:p>
        </w:tc>
        <w:tc>
          <w:tcPr>
            <w:tcW w:w="919" w:type="pct"/>
            <w:noWrap/>
          </w:tcPr>
          <w:p w14:paraId="179D1446" w14:textId="77777777" w:rsidR="00076AF3" w:rsidRPr="001600AD" w:rsidRDefault="00076AF3" w:rsidP="00BA4654">
            <w:r w:rsidRPr="001600AD">
              <w:t>Для ведения личного подсобного хозяйства</w:t>
            </w:r>
          </w:p>
        </w:tc>
      </w:tr>
      <w:tr w:rsidR="00076AF3" w:rsidRPr="00936062" w14:paraId="5A9E25FA" w14:textId="77777777" w:rsidTr="00BF1336">
        <w:tc>
          <w:tcPr>
            <w:tcW w:w="199" w:type="pct"/>
            <w:noWrap/>
          </w:tcPr>
          <w:p w14:paraId="50BDE67F" w14:textId="77777777" w:rsidR="00076AF3" w:rsidRPr="001600AD" w:rsidRDefault="00076AF3" w:rsidP="00BA4654">
            <w:r w:rsidRPr="001600AD">
              <w:t>497</w:t>
            </w:r>
          </w:p>
        </w:tc>
        <w:tc>
          <w:tcPr>
            <w:tcW w:w="748" w:type="pct"/>
            <w:noWrap/>
          </w:tcPr>
          <w:p w14:paraId="20407FA4" w14:textId="77777777" w:rsidR="00076AF3" w:rsidRPr="001600AD" w:rsidRDefault="00076AF3" w:rsidP="00BA4654">
            <w:r w:rsidRPr="001600AD">
              <w:t>54:04:010205:1</w:t>
            </w:r>
          </w:p>
        </w:tc>
        <w:tc>
          <w:tcPr>
            <w:tcW w:w="460" w:type="pct"/>
            <w:noWrap/>
          </w:tcPr>
          <w:p w14:paraId="656D6ED9" w14:textId="77777777" w:rsidR="00076AF3" w:rsidRPr="001600AD" w:rsidRDefault="00076AF3" w:rsidP="00BA4654">
            <w:r w:rsidRPr="001600AD">
              <w:t>9403.00</w:t>
            </w:r>
          </w:p>
        </w:tc>
        <w:tc>
          <w:tcPr>
            <w:tcW w:w="877" w:type="pct"/>
            <w:noWrap/>
          </w:tcPr>
          <w:p w14:paraId="3242647B" w14:textId="77777777" w:rsidR="00076AF3" w:rsidRPr="001600AD" w:rsidRDefault="00076AF3" w:rsidP="00BA4654">
            <w:r w:rsidRPr="001600AD">
              <w:t>Земли населенных пунктов</w:t>
            </w:r>
          </w:p>
        </w:tc>
        <w:tc>
          <w:tcPr>
            <w:tcW w:w="919" w:type="pct"/>
            <w:noWrap/>
          </w:tcPr>
          <w:p w14:paraId="3815A0DF" w14:textId="77777777" w:rsidR="00076AF3" w:rsidRPr="001600AD" w:rsidRDefault="00076AF3" w:rsidP="00BA4654">
            <w:r w:rsidRPr="001600AD">
              <w:t>не сельскохозяйственное использование</w:t>
            </w:r>
          </w:p>
        </w:tc>
        <w:tc>
          <w:tcPr>
            <w:tcW w:w="877" w:type="pct"/>
            <w:noWrap/>
          </w:tcPr>
          <w:p w14:paraId="30C94ADA" w14:textId="77777777" w:rsidR="00076AF3" w:rsidRPr="001600AD" w:rsidRDefault="00076AF3" w:rsidP="00BA4654">
            <w:r w:rsidRPr="001600AD">
              <w:t>Земли населенных пунктов</w:t>
            </w:r>
          </w:p>
        </w:tc>
        <w:tc>
          <w:tcPr>
            <w:tcW w:w="919" w:type="pct"/>
            <w:noWrap/>
          </w:tcPr>
          <w:p w14:paraId="35495DBF" w14:textId="77777777" w:rsidR="00076AF3" w:rsidRPr="001600AD" w:rsidRDefault="00076AF3" w:rsidP="00BA4654">
            <w:r w:rsidRPr="001600AD">
              <w:t>не сельскохозяйственное использование</w:t>
            </w:r>
          </w:p>
        </w:tc>
      </w:tr>
      <w:tr w:rsidR="00076AF3" w:rsidRPr="00936062" w14:paraId="1E114F57" w14:textId="77777777" w:rsidTr="00BF1336">
        <w:tc>
          <w:tcPr>
            <w:tcW w:w="199" w:type="pct"/>
            <w:noWrap/>
          </w:tcPr>
          <w:p w14:paraId="0023CD81" w14:textId="77777777" w:rsidR="00076AF3" w:rsidRPr="001600AD" w:rsidRDefault="00076AF3" w:rsidP="00BA4654">
            <w:r w:rsidRPr="001600AD">
              <w:t>498</w:t>
            </w:r>
          </w:p>
        </w:tc>
        <w:tc>
          <w:tcPr>
            <w:tcW w:w="748" w:type="pct"/>
            <w:noWrap/>
          </w:tcPr>
          <w:p w14:paraId="788F6DA1" w14:textId="77777777" w:rsidR="00076AF3" w:rsidRPr="001600AD" w:rsidRDefault="00076AF3" w:rsidP="00BA4654">
            <w:r w:rsidRPr="001600AD">
              <w:t>54:04:010205:10</w:t>
            </w:r>
          </w:p>
        </w:tc>
        <w:tc>
          <w:tcPr>
            <w:tcW w:w="460" w:type="pct"/>
            <w:noWrap/>
          </w:tcPr>
          <w:p w14:paraId="316DBA4B" w14:textId="77777777" w:rsidR="00076AF3" w:rsidRPr="001600AD" w:rsidRDefault="00076AF3" w:rsidP="00BA4654">
            <w:r w:rsidRPr="001600AD">
              <w:t>2227.25</w:t>
            </w:r>
          </w:p>
        </w:tc>
        <w:tc>
          <w:tcPr>
            <w:tcW w:w="877" w:type="pct"/>
            <w:noWrap/>
          </w:tcPr>
          <w:p w14:paraId="59909A66" w14:textId="77777777" w:rsidR="00076AF3" w:rsidRPr="001600AD" w:rsidRDefault="00076AF3" w:rsidP="00BA4654">
            <w:r w:rsidRPr="001600AD">
              <w:t>Земли населенных пунктов</w:t>
            </w:r>
          </w:p>
        </w:tc>
        <w:tc>
          <w:tcPr>
            <w:tcW w:w="919" w:type="pct"/>
            <w:noWrap/>
          </w:tcPr>
          <w:p w14:paraId="1B801C04" w14:textId="77777777" w:rsidR="00076AF3" w:rsidRPr="001600AD" w:rsidRDefault="00076AF3" w:rsidP="00BA4654">
            <w:r w:rsidRPr="001600AD">
              <w:t>Для ведения личного подсобного хозяйства</w:t>
            </w:r>
          </w:p>
        </w:tc>
        <w:tc>
          <w:tcPr>
            <w:tcW w:w="877" w:type="pct"/>
            <w:noWrap/>
          </w:tcPr>
          <w:p w14:paraId="1CBF7A94" w14:textId="77777777" w:rsidR="00076AF3" w:rsidRPr="001600AD" w:rsidRDefault="00076AF3" w:rsidP="00BA4654">
            <w:r w:rsidRPr="001600AD">
              <w:t>Земли населенных пунктов</w:t>
            </w:r>
          </w:p>
        </w:tc>
        <w:tc>
          <w:tcPr>
            <w:tcW w:w="919" w:type="pct"/>
            <w:noWrap/>
          </w:tcPr>
          <w:p w14:paraId="78CE5149" w14:textId="77777777" w:rsidR="00076AF3" w:rsidRPr="001600AD" w:rsidRDefault="00076AF3" w:rsidP="00BA4654">
            <w:r w:rsidRPr="001600AD">
              <w:t>Для ведения личного подсобного хозяйства</w:t>
            </w:r>
          </w:p>
        </w:tc>
      </w:tr>
      <w:tr w:rsidR="00076AF3" w:rsidRPr="00936062" w14:paraId="7FBF2182" w14:textId="77777777" w:rsidTr="00BF1336">
        <w:tc>
          <w:tcPr>
            <w:tcW w:w="199" w:type="pct"/>
            <w:noWrap/>
          </w:tcPr>
          <w:p w14:paraId="191D6CC9" w14:textId="77777777" w:rsidR="00076AF3" w:rsidRPr="001600AD" w:rsidRDefault="00076AF3" w:rsidP="00BA4654">
            <w:r w:rsidRPr="001600AD">
              <w:t>499</w:t>
            </w:r>
          </w:p>
        </w:tc>
        <w:tc>
          <w:tcPr>
            <w:tcW w:w="748" w:type="pct"/>
            <w:noWrap/>
          </w:tcPr>
          <w:p w14:paraId="18E32CFE" w14:textId="77777777" w:rsidR="00076AF3" w:rsidRPr="001600AD" w:rsidRDefault="00076AF3" w:rsidP="00BA4654">
            <w:r w:rsidRPr="001600AD">
              <w:t>54:04:010205:11</w:t>
            </w:r>
          </w:p>
        </w:tc>
        <w:tc>
          <w:tcPr>
            <w:tcW w:w="460" w:type="pct"/>
            <w:noWrap/>
          </w:tcPr>
          <w:p w14:paraId="5E41DB2C" w14:textId="77777777" w:rsidR="00076AF3" w:rsidRPr="001600AD" w:rsidRDefault="00076AF3" w:rsidP="00BA4654">
            <w:r w:rsidRPr="001600AD">
              <w:t>1116.00</w:t>
            </w:r>
          </w:p>
        </w:tc>
        <w:tc>
          <w:tcPr>
            <w:tcW w:w="877" w:type="pct"/>
            <w:noWrap/>
          </w:tcPr>
          <w:p w14:paraId="1F820B17" w14:textId="77777777" w:rsidR="00076AF3" w:rsidRPr="001600AD" w:rsidRDefault="00076AF3" w:rsidP="00BA4654">
            <w:r w:rsidRPr="001600AD">
              <w:t>Земли населенных пунктов</w:t>
            </w:r>
          </w:p>
        </w:tc>
        <w:tc>
          <w:tcPr>
            <w:tcW w:w="919" w:type="pct"/>
            <w:noWrap/>
          </w:tcPr>
          <w:p w14:paraId="5AF03E9B" w14:textId="77777777" w:rsidR="00076AF3" w:rsidRPr="001600AD" w:rsidRDefault="00076AF3" w:rsidP="00BA4654">
            <w:r w:rsidRPr="001600AD">
              <w:t>Для ведения личного подсобного хозяйства</w:t>
            </w:r>
          </w:p>
        </w:tc>
        <w:tc>
          <w:tcPr>
            <w:tcW w:w="877" w:type="pct"/>
            <w:noWrap/>
          </w:tcPr>
          <w:p w14:paraId="4D9EA490" w14:textId="77777777" w:rsidR="00076AF3" w:rsidRPr="001600AD" w:rsidRDefault="00076AF3" w:rsidP="00BA4654">
            <w:r w:rsidRPr="001600AD">
              <w:t>Земли населенных пунктов</w:t>
            </w:r>
          </w:p>
        </w:tc>
        <w:tc>
          <w:tcPr>
            <w:tcW w:w="919" w:type="pct"/>
            <w:noWrap/>
          </w:tcPr>
          <w:p w14:paraId="5A1C0380" w14:textId="77777777" w:rsidR="00076AF3" w:rsidRPr="001600AD" w:rsidRDefault="00076AF3" w:rsidP="00BA4654">
            <w:r w:rsidRPr="001600AD">
              <w:t>Для ведения личного подсобного хозяйства</w:t>
            </w:r>
          </w:p>
        </w:tc>
      </w:tr>
      <w:tr w:rsidR="00076AF3" w:rsidRPr="00936062" w14:paraId="36D4FAA3" w14:textId="77777777" w:rsidTr="00BF1336">
        <w:tc>
          <w:tcPr>
            <w:tcW w:w="199" w:type="pct"/>
            <w:noWrap/>
          </w:tcPr>
          <w:p w14:paraId="62757A86" w14:textId="77777777" w:rsidR="00076AF3" w:rsidRPr="001600AD" w:rsidRDefault="00076AF3" w:rsidP="00BA4654">
            <w:r w:rsidRPr="001600AD">
              <w:t>500</w:t>
            </w:r>
          </w:p>
        </w:tc>
        <w:tc>
          <w:tcPr>
            <w:tcW w:w="748" w:type="pct"/>
            <w:noWrap/>
          </w:tcPr>
          <w:p w14:paraId="4FEA6216" w14:textId="77777777" w:rsidR="00076AF3" w:rsidRPr="001600AD" w:rsidRDefault="00076AF3" w:rsidP="00BA4654">
            <w:r w:rsidRPr="001600AD">
              <w:t>54:04:010205:112</w:t>
            </w:r>
          </w:p>
        </w:tc>
        <w:tc>
          <w:tcPr>
            <w:tcW w:w="460" w:type="pct"/>
            <w:noWrap/>
          </w:tcPr>
          <w:p w14:paraId="6DC1C60C" w14:textId="77777777" w:rsidR="00076AF3" w:rsidRPr="001600AD" w:rsidRDefault="00076AF3" w:rsidP="00BA4654">
            <w:r w:rsidRPr="001600AD">
              <w:t>20.00</w:t>
            </w:r>
          </w:p>
        </w:tc>
        <w:tc>
          <w:tcPr>
            <w:tcW w:w="877" w:type="pct"/>
            <w:noWrap/>
          </w:tcPr>
          <w:p w14:paraId="3DD7B551" w14:textId="77777777" w:rsidR="00076AF3" w:rsidRPr="001600AD" w:rsidRDefault="00076AF3" w:rsidP="00BA4654">
            <w:r w:rsidRPr="001600AD">
              <w:t>Земли населенных пунктов</w:t>
            </w:r>
          </w:p>
        </w:tc>
        <w:tc>
          <w:tcPr>
            <w:tcW w:w="919" w:type="pct"/>
            <w:noWrap/>
          </w:tcPr>
          <w:p w14:paraId="1753C11D" w14:textId="77777777" w:rsidR="00076AF3" w:rsidRPr="001600AD" w:rsidRDefault="00076AF3" w:rsidP="00BA4654">
            <w:r w:rsidRPr="001600AD">
              <w:t>для размещения водозаборной скважины</w:t>
            </w:r>
          </w:p>
        </w:tc>
        <w:tc>
          <w:tcPr>
            <w:tcW w:w="877" w:type="pct"/>
            <w:noWrap/>
          </w:tcPr>
          <w:p w14:paraId="03244377" w14:textId="77777777" w:rsidR="00076AF3" w:rsidRPr="001600AD" w:rsidRDefault="00076AF3" w:rsidP="00BA4654">
            <w:r w:rsidRPr="001600AD">
              <w:t>Земли населенных пунктов</w:t>
            </w:r>
          </w:p>
        </w:tc>
        <w:tc>
          <w:tcPr>
            <w:tcW w:w="919" w:type="pct"/>
            <w:noWrap/>
          </w:tcPr>
          <w:p w14:paraId="213CDC1D" w14:textId="77777777" w:rsidR="00076AF3" w:rsidRPr="001600AD" w:rsidRDefault="00076AF3" w:rsidP="00BA4654">
            <w:r w:rsidRPr="001600AD">
              <w:t>для размещения водозаборной скважины</w:t>
            </w:r>
          </w:p>
        </w:tc>
      </w:tr>
      <w:tr w:rsidR="00076AF3" w:rsidRPr="00936062" w14:paraId="09C810C8" w14:textId="77777777" w:rsidTr="00BF1336">
        <w:tc>
          <w:tcPr>
            <w:tcW w:w="199" w:type="pct"/>
            <w:noWrap/>
          </w:tcPr>
          <w:p w14:paraId="23A00F3E" w14:textId="77777777" w:rsidR="00076AF3" w:rsidRPr="001600AD" w:rsidRDefault="00076AF3" w:rsidP="00BA4654">
            <w:r w:rsidRPr="001600AD">
              <w:t>501</w:t>
            </w:r>
          </w:p>
        </w:tc>
        <w:tc>
          <w:tcPr>
            <w:tcW w:w="748" w:type="pct"/>
            <w:noWrap/>
          </w:tcPr>
          <w:p w14:paraId="4E7570B3" w14:textId="77777777" w:rsidR="00076AF3" w:rsidRPr="001600AD" w:rsidRDefault="00076AF3" w:rsidP="00BA4654">
            <w:r w:rsidRPr="001600AD">
              <w:t>54:04:010205:115</w:t>
            </w:r>
          </w:p>
        </w:tc>
        <w:tc>
          <w:tcPr>
            <w:tcW w:w="460" w:type="pct"/>
            <w:noWrap/>
          </w:tcPr>
          <w:p w14:paraId="0A715F31" w14:textId="77777777" w:rsidR="00076AF3" w:rsidRPr="001600AD" w:rsidRDefault="00076AF3" w:rsidP="00BA4654">
            <w:r w:rsidRPr="001600AD">
              <w:t>1000.00</w:t>
            </w:r>
          </w:p>
        </w:tc>
        <w:tc>
          <w:tcPr>
            <w:tcW w:w="877" w:type="pct"/>
            <w:noWrap/>
          </w:tcPr>
          <w:p w14:paraId="3A5D9E50" w14:textId="77777777" w:rsidR="00076AF3" w:rsidRPr="001600AD" w:rsidRDefault="00076AF3" w:rsidP="00BA4654">
            <w:r w:rsidRPr="001600AD">
              <w:t>Земли населенных пунктов</w:t>
            </w:r>
          </w:p>
        </w:tc>
        <w:tc>
          <w:tcPr>
            <w:tcW w:w="919" w:type="pct"/>
            <w:noWrap/>
          </w:tcPr>
          <w:p w14:paraId="348F2FCA" w14:textId="77777777" w:rsidR="00076AF3" w:rsidRPr="001600AD" w:rsidRDefault="00076AF3" w:rsidP="00BA4654">
            <w:r w:rsidRPr="001600AD">
              <w:t>для строительства индивидуального жилого дома</w:t>
            </w:r>
          </w:p>
        </w:tc>
        <w:tc>
          <w:tcPr>
            <w:tcW w:w="877" w:type="pct"/>
            <w:noWrap/>
          </w:tcPr>
          <w:p w14:paraId="74293238" w14:textId="77777777" w:rsidR="00076AF3" w:rsidRPr="001600AD" w:rsidRDefault="00076AF3" w:rsidP="00BA4654">
            <w:r w:rsidRPr="001600AD">
              <w:t>Земли населенных пунктов</w:t>
            </w:r>
          </w:p>
        </w:tc>
        <w:tc>
          <w:tcPr>
            <w:tcW w:w="919" w:type="pct"/>
            <w:noWrap/>
          </w:tcPr>
          <w:p w14:paraId="6B788660" w14:textId="77777777" w:rsidR="00076AF3" w:rsidRPr="001600AD" w:rsidRDefault="00076AF3" w:rsidP="00BA4654">
            <w:r w:rsidRPr="001600AD">
              <w:t>для строительства индивидуального жилого дома</w:t>
            </w:r>
          </w:p>
        </w:tc>
      </w:tr>
      <w:tr w:rsidR="00076AF3" w:rsidRPr="00936062" w14:paraId="28DC377A" w14:textId="77777777" w:rsidTr="00BF1336">
        <w:tc>
          <w:tcPr>
            <w:tcW w:w="199" w:type="pct"/>
            <w:noWrap/>
          </w:tcPr>
          <w:p w14:paraId="5B387E87" w14:textId="77777777" w:rsidR="00076AF3" w:rsidRPr="001600AD" w:rsidRDefault="00076AF3" w:rsidP="00BA4654">
            <w:r w:rsidRPr="001600AD">
              <w:t>502</w:t>
            </w:r>
          </w:p>
        </w:tc>
        <w:tc>
          <w:tcPr>
            <w:tcW w:w="748" w:type="pct"/>
            <w:noWrap/>
          </w:tcPr>
          <w:p w14:paraId="215AF1E3" w14:textId="77777777" w:rsidR="00076AF3" w:rsidRPr="001600AD" w:rsidRDefault="00076AF3" w:rsidP="00BA4654">
            <w:r w:rsidRPr="001600AD">
              <w:t>54:04:010205:116</w:t>
            </w:r>
          </w:p>
        </w:tc>
        <w:tc>
          <w:tcPr>
            <w:tcW w:w="460" w:type="pct"/>
            <w:noWrap/>
          </w:tcPr>
          <w:p w14:paraId="38FE5A12" w14:textId="77777777" w:rsidR="00076AF3" w:rsidRPr="001600AD" w:rsidRDefault="00076AF3" w:rsidP="00BA4654">
            <w:r w:rsidRPr="001600AD">
              <w:t>1178.00</w:t>
            </w:r>
          </w:p>
        </w:tc>
        <w:tc>
          <w:tcPr>
            <w:tcW w:w="877" w:type="pct"/>
            <w:noWrap/>
          </w:tcPr>
          <w:p w14:paraId="10D23EC2"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6CBE4043" w14:textId="77777777" w:rsidR="00076AF3" w:rsidRPr="001600AD" w:rsidRDefault="00076AF3" w:rsidP="00BA4654">
            <w:r w:rsidRPr="001600AD">
              <w:lastRenderedPageBreak/>
              <w:t xml:space="preserve">малоэтажная жилая </w:t>
            </w:r>
            <w:r w:rsidRPr="001600AD">
              <w:lastRenderedPageBreak/>
              <w:t>застройка (индивидуальное жилищное строительство)</w:t>
            </w:r>
          </w:p>
        </w:tc>
        <w:tc>
          <w:tcPr>
            <w:tcW w:w="877" w:type="pct"/>
            <w:noWrap/>
          </w:tcPr>
          <w:p w14:paraId="59B4357C"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7174CCA8" w14:textId="77777777" w:rsidR="00076AF3" w:rsidRPr="001600AD" w:rsidRDefault="00076AF3" w:rsidP="00BA4654">
            <w:r w:rsidRPr="001600AD">
              <w:lastRenderedPageBreak/>
              <w:t xml:space="preserve">малоэтажная жилая </w:t>
            </w:r>
            <w:r w:rsidRPr="001600AD">
              <w:lastRenderedPageBreak/>
              <w:t>застройка (индивидуальное жилищное строительство)</w:t>
            </w:r>
          </w:p>
        </w:tc>
      </w:tr>
      <w:tr w:rsidR="00076AF3" w:rsidRPr="00936062" w14:paraId="405A1A6C" w14:textId="77777777" w:rsidTr="00BF1336">
        <w:tc>
          <w:tcPr>
            <w:tcW w:w="199" w:type="pct"/>
            <w:noWrap/>
          </w:tcPr>
          <w:p w14:paraId="23491345" w14:textId="77777777" w:rsidR="00076AF3" w:rsidRPr="001600AD" w:rsidRDefault="00076AF3" w:rsidP="00BA4654">
            <w:r w:rsidRPr="001600AD">
              <w:lastRenderedPageBreak/>
              <w:t>503</w:t>
            </w:r>
          </w:p>
        </w:tc>
        <w:tc>
          <w:tcPr>
            <w:tcW w:w="748" w:type="pct"/>
            <w:noWrap/>
          </w:tcPr>
          <w:p w14:paraId="457510A3" w14:textId="77777777" w:rsidR="00076AF3" w:rsidRPr="001600AD" w:rsidRDefault="00076AF3" w:rsidP="00BA4654">
            <w:r w:rsidRPr="001600AD">
              <w:t>54:04:010205:12</w:t>
            </w:r>
          </w:p>
        </w:tc>
        <w:tc>
          <w:tcPr>
            <w:tcW w:w="460" w:type="pct"/>
            <w:noWrap/>
          </w:tcPr>
          <w:p w14:paraId="370C1D80" w14:textId="77777777" w:rsidR="00076AF3" w:rsidRPr="001600AD" w:rsidRDefault="00076AF3" w:rsidP="00BA4654">
            <w:r w:rsidRPr="001600AD">
              <w:t>1131.00</w:t>
            </w:r>
          </w:p>
        </w:tc>
        <w:tc>
          <w:tcPr>
            <w:tcW w:w="877" w:type="pct"/>
            <w:noWrap/>
          </w:tcPr>
          <w:p w14:paraId="66D47AA2" w14:textId="77777777" w:rsidR="00076AF3" w:rsidRPr="001600AD" w:rsidRDefault="00076AF3" w:rsidP="00BA4654">
            <w:r w:rsidRPr="001600AD">
              <w:t>Земли населенных пунктов</w:t>
            </w:r>
          </w:p>
        </w:tc>
        <w:tc>
          <w:tcPr>
            <w:tcW w:w="919" w:type="pct"/>
            <w:noWrap/>
          </w:tcPr>
          <w:p w14:paraId="00718F78" w14:textId="77777777" w:rsidR="00076AF3" w:rsidRPr="001600AD" w:rsidRDefault="00076AF3" w:rsidP="00BA4654">
            <w:r w:rsidRPr="001600AD">
              <w:t>Для ведения личного подсобного хозяйства</w:t>
            </w:r>
          </w:p>
        </w:tc>
        <w:tc>
          <w:tcPr>
            <w:tcW w:w="877" w:type="pct"/>
            <w:noWrap/>
          </w:tcPr>
          <w:p w14:paraId="1F999050" w14:textId="77777777" w:rsidR="00076AF3" w:rsidRPr="001600AD" w:rsidRDefault="00076AF3" w:rsidP="00BA4654">
            <w:r w:rsidRPr="001600AD">
              <w:t>Земли населенных пунктов</w:t>
            </w:r>
          </w:p>
        </w:tc>
        <w:tc>
          <w:tcPr>
            <w:tcW w:w="919" w:type="pct"/>
            <w:noWrap/>
          </w:tcPr>
          <w:p w14:paraId="61421CDC" w14:textId="77777777" w:rsidR="00076AF3" w:rsidRPr="001600AD" w:rsidRDefault="00076AF3" w:rsidP="00BA4654">
            <w:r w:rsidRPr="001600AD">
              <w:t>Для ведения личного подсобного хозяйства</w:t>
            </w:r>
          </w:p>
        </w:tc>
      </w:tr>
      <w:tr w:rsidR="00076AF3" w:rsidRPr="00936062" w14:paraId="2BD06745" w14:textId="77777777" w:rsidTr="00BF1336">
        <w:tc>
          <w:tcPr>
            <w:tcW w:w="199" w:type="pct"/>
            <w:noWrap/>
          </w:tcPr>
          <w:p w14:paraId="5BB47201" w14:textId="77777777" w:rsidR="00076AF3" w:rsidRPr="001600AD" w:rsidRDefault="00076AF3" w:rsidP="00BA4654">
            <w:r w:rsidRPr="001600AD">
              <w:t>504</w:t>
            </w:r>
          </w:p>
        </w:tc>
        <w:tc>
          <w:tcPr>
            <w:tcW w:w="748" w:type="pct"/>
            <w:noWrap/>
          </w:tcPr>
          <w:p w14:paraId="34868939" w14:textId="77777777" w:rsidR="00076AF3" w:rsidRPr="001600AD" w:rsidRDefault="00076AF3" w:rsidP="00BA4654">
            <w:r w:rsidRPr="001600AD">
              <w:t>54:04:010205:121</w:t>
            </w:r>
          </w:p>
        </w:tc>
        <w:tc>
          <w:tcPr>
            <w:tcW w:w="460" w:type="pct"/>
            <w:noWrap/>
          </w:tcPr>
          <w:p w14:paraId="284B2906" w14:textId="77777777" w:rsidR="00076AF3" w:rsidRPr="001600AD" w:rsidRDefault="00076AF3" w:rsidP="00BA4654">
            <w:r w:rsidRPr="001600AD">
              <w:t>188.00</w:t>
            </w:r>
          </w:p>
        </w:tc>
        <w:tc>
          <w:tcPr>
            <w:tcW w:w="877" w:type="pct"/>
            <w:noWrap/>
          </w:tcPr>
          <w:p w14:paraId="6671926F" w14:textId="77777777" w:rsidR="00076AF3" w:rsidRPr="001600AD" w:rsidRDefault="00076AF3" w:rsidP="00BA4654">
            <w:r w:rsidRPr="001600AD">
              <w:t>Земли населенных пунктов</w:t>
            </w:r>
          </w:p>
        </w:tc>
        <w:tc>
          <w:tcPr>
            <w:tcW w:w="919" w:type="pct"/>
            <w:noWrap/>
          </w:tcPr>
          <w:p w14:paraId="2E0BA290" w14:textId="77777777" w:rsidR="00076AF3" w:rsidRPr="001600AD" w:rsidRDefault="00076AF3" w:rsidP="00BA4654">
            <w:r w:rsidRPr="001600AD">
              <w:t>образование и просвещение</w:t>
            </w:r>
          </w:p>
        </w:tc>
        <w:tc>
          <w:tcPr>
            <w:tcW w:w="877" w:type="pct"/>
            <w:noWrap/>
          </w:tcPr>
          <w:p w14:paraId="0F6839EB" w14:textId="77777777" w:rsidR="00076AF3" w:rsidRPr="001600AD" w:rsidRDefault="00076AF3" w:rsidP="00BA4654">
            <w:r w:rsidRPr="001600AD">
              <w:t>Земли населенных пунктов</w:t>
            </w:r>
          </w:p>
        </w:tc>
        <w:tc>
          <w:tcPr>
            <w:tcW w:w="919" w:type="pct"/>
            <w:noWrap/>
          </w:tcPr>
          <w:p w14:paraId="2C82AA6A" w14:textId="77777777" w:rsidR="00076AF3" w:rsidRPr="001600AD" w:rsidRDefault="00076AF3" w:rsidP="00BA4654">
            <w:r w:rsidRPr="001600AD">
              <w:t>образование и просвещение</w:t>
            </w:r>
          </w:p>
        </w:tc>
      </w:tr>
      <w:tr w:rsidR="00076AF3" w:rsidRPr="00936062" w14:paraId="1D454325" w14:textId="77777777" w:rsidTr="00BF1336">
        <w:tc>
          <w:tcPr>
            <w:tcW w:w="199" w:type="pct"/>
            <w:noWrap/>
          </w:tcPr>
          <w:p w14:paraId="751695D5" w14:textId="77777777" w:rsidR="00076AF3" w:rsidRPr="001600AD" w:rsidRDefault="00076AF3" w:rsidP="00BA4654">
            <w:r w:rsidRPr="001600AD">
              <w:t>505</w:t>
            </w:r>
          </w:p>
        </w:tc>
        <w:tc>
          <w:tcPr>
            <w:tcW w:w="748" w:type="pct"/>
            <w:noWrap/>
          </w:tcPr>
          <w:p w14:paraId="7E7F0F6D" w14:textId="77777777" w:rsidR="00076AF3" w:rsidRPr="001600AD" w:rsidRDefault="00076AF3" w:rsidP="00BA4654">
            <w:r w:rsidRPr="001600AD">
              <w:t>54:04:010205:13</w:t>
            </w:r>
          </w:p>
        </w:tc>
        <w:tc>
          <w:tcPr>
            <w:tcW w:w="460" w:type="pct"/>
            <w:noWrap/>
          </w:tcPr>
          <w:p w14:paraId="6B7FBCF5" w14:textId="77777777" w:rsidR="00076AF3" w:rsidRPr="001600AD" w:rsidRDefault="00076AF3" w:rsidP="00BA4654">
            <w:r w:rsidRPr="001600AD">
              <w:t>1368.00</w:t>
            </w:r>
          </w:p>
        </w:tc>
        <w:tc>
          <w:tcPr>
            <w:tcW w:w="877" w:type="pct"/>
            <w:noWrap/>
          </w:tcPr>
          <w:p w14:paraId="1E8106A8" w14:textId="77777777" w:rsidR="00076AF3" w:rsidRPr="001600AD" w:rsidRDefault="00076AF3" w:rsidP="00BA4654">
            <w:r w:rsidRPr="001600AD">
              <w:t>Земли населенных пунктов</w:t>
            </w:r>
          </w:p>
        </w:tc>
        <w:tc>
          <w:tcPr>
            <w:tcW w:w="919" w:type="pct"/>
            <w:noWrap/>
          </w:tcPr>
          <w:p w14:paraId="56E9140D" w14:textId="77777777" w:rsidR="00076AF3" w:rsidRPr="001600AD" w:rsidRDefault="00076AF3" w:rsidP="00BA4654">
            <w:r w:rsidRPr="001600AD">
              <w:t>Для ведения личного подсобного хозяйства</w:t>
            </w:r>
          </w:p>
        </w:tc>
        <w:tc>
          <w:tcPr>
            <w:tcW w:w="877" w:type="pct"/>
            <w:noWrap/>
          </w:tcPr>
          <w:p w14:paraId="46B31954" w14:textId="77777777" w:rsidR="00076AF3" w:rsidRPr="001600AD" w:rsidRDefault="00076AF3" w:rsidP="00BA4654">
            <w:r w:rsidRPr="001600AD">
              <w:t>Земли населенных пунктов</w:t>
            </w:r>
          </w:p>
        </w:tc>
        <w:tc>
          <w:tcPr>
            <w:tcW w:w="919" w:type="pct"/>
            <w:noWrap/>
          </w:tcPr>
          <w:p w14:paraId="5FDF86DA" w14:textId="77777777" w:rsidR="00076AF3" w:rsidRPr="001600AD" w:rsidRDefault="00076AF3" w:rsidP="00BA4654">
            <w:r w:rsidRPr="001600AD">
              <w:t>Для ведения личного подсобного хозяйства</w:t>
            </w:r>
          </w:p>
        </w:tc>
      </w:tr>
      <w:tr w:rsidR="00076AF3" w:rsidRPr="00936062" w14:paraId="04C5739F" w14:textId="77777777" w:rsidTr="00BF1336">
        <w:tc>
          <w:tcPr>
            <w:tcW w:w="199" w:type="pct"/>
            <w:noWrap/>
          </w:tcPr>
          <w:p w14:paraId="052DB624" w14:textId="77777777" w:rsidR="00076AF3" w:rsidRPr="001600AD" w:rsidRDefault="00076AF3" w:rsidP="00BA4654">
            <w:r w:rsidRPr="001600AD">
              <w:t>506</w:t>
            </w:r>
          </w:p>
        </w:tc>
        <w:tc>
          <w:tcPr>
            <w:tcW w:w="748" w:type="pct"/>
            <w:noWrap/>
          </w:tcPr>
          <w:p w14:paraId="45B1326F" w14:textId="77777777" w:rsidR="00076AF3" w:rsidRPr="001600AD" w:rsidRDefault="00076AF3" w:rsidP="00BA4654">
            <w:r w:rsidRPr="001600AD">
              <w:t>54:04:010205:14</w:t>
            </w:r>
          </w:p>
        </w:tc>
        <w:tc>
          <w:tcPr>
            <w:tcW w:w="460" w:type="pct"/>
            <w:noWrap/>
          </w:tcPr>
          <w:p w14:paraId="39E89E5F" w14:textId="77777777" w:rsidR="00076AF3" w:rsidRPr="001600AD" w:rsidRDefault="00076AF3" w:rsidP="00BA4654">
            <w:r w:rsidRPr="001600AD">
              <w:t>2220.00</w:t>
            </w:r>
          </w:p>
        </w:tc>
        <w:tc>
          <w:tcPr>
            <w:tcW w:w="877" w:type="pct"/>
            <w:noWrap/>
          </w:tcPr>
          <w:p w14:paraId="2C107862" w14:textId="77777777" w:rsidR="00076AF3" w:rsidRPr="001600AD" w:rsidRDefault="00076AF3" w:rsidP="00BA4654">
            <w:r w:rsidRPr="001600AD">
              <w:t>Земли населенных пунктов</w:t>
            </w:r>
          </w:p>
        </w:tc>
        <w:tc>
          <w:tcPr>
            <w:tcW w:w="919" w:type="pct"/>
            <w:noWrap/>
          </w:tcPr>
          <w:p w14:paraId="0EE7013A" w14:textId="77777777" w:rsidR="00076AF3" w:rsidRPr="001600AD" w:rsidRDefault="00076AF3" w:rsidP="00BA4654">
            <w:r w:rsidRPr="001600AD">
              <w:t>Для ведения личного подсобного хозяйства</w:t>
            </w:r>
          </w:p>
        </w:tc>
        <w:tc>
          <w:tcPr>
            <w:tcW w:w="877" w:type="pct"/>
            <w:noWrap/>
          </w:tcPr>
          <w:p w14:paraId="4F26B555" w14:textId="77777777" w:rsidR="00076AF3" w:rsidRPr="001600AD" w:rsidRDefault="00076AF3" w:rsidP="00BA4654">
            <w:r w:rsidRPr="001600AD">
              <w:t>Земли населенных пунктов</w:t>
            </w:r>
          </w:p>
        </w:tc>
        <w:tc>
          <w:tcPr>
            <w:tcW w:w="919" w:type="pct"/>
            <w:noWrap/>
          </w:tcPr>
          <w:p w14:paraId="1B075E9D" w14:textId="77777777" w:rsidR="00076AF3" w:rsidRPr="001600AD" w:rsidRDefault="00076AF3" w:rsidP="00BA4654">
            <w:r w:rsidRPr="001600AD">
              <w:t>Для ведения личного подсобного хозяйства</w:t>
            </w:r>
          </w:p>
        </w:tc>
      </w:tr>
      <w:tr w:rsidR="00076AF3" w:rsidRPr="00936062" w14:paraId="26AEE542" w14:textId="77777777" w:rsidTr="00BF1336">
        <w:tc>
          <w:tcPr>
            <w:tcW w:w="199" w:type="pct"/>
            <w:noWrap/>
          </w:tcPr>
          <w:p w14:paraId="25F15249" w14:textId="77777777" w:rsidR="00076AF3" w:rsidRPr="001600AD" w:rsidRDefault="00076AF3" w:rsidP="00BA4654">
            <w:r w:rsidRPr="001600AD">
              <w:t>507</w:t>
            </w:r>
          </w:p>
        </w:tc>
        <w:tc>
          <w:tcPr>
            <w:tcW w:w="748" w:type="pct"/>
            <w:noWrap/>
          </w:tcPr>
          <w:p w14:paraId="35EE84D9" w14:textId="77777777" w:rsidR="00076AF3" w:rsidRPr="001600AD" w:rsidRDefault="00076AF3" w:rsidP="00BA4654">
            <w:r w:rsidRPr="001600AD">
              <w:t>54:04:010205:15</w:t>
            </w:r>
          </w:p>
        </w:tc>
        <w:tc>
          <w:tcPr>
            <w:tcW w:w="460" w:type="pct"/>
            <w:noWrap/>
          </w:tcPr>
          <w:p w14:paraId="1A6B59DE" w14:textId="77777777" w:rsidR="00076AF3" w:rsidRPr="001600AD" w:rsidRDefault="00076AF3" w:rsidP="00BA4654">
            <w:r w:rsidRPr="001600AD">
              <w:t>1958.00</w:t>
            </w:r>
          </w:p>
        </w:tc>
        <w:tc>
          <w:tcPr>
            <w:tcW w:w="877" w:type="pct"/>
            <w:noWrap/>
          </w:tcPr>
          <w:p w14:paraId="236355BE" w14:textId="77777777" w:rsidR="00076AF3" w:rsidRPr="001600AD" w:rsidRDefault="00076AF3" w:rsidP="00BA4654">
            <w:r w:rsidRPr="001600AD">
              <w:t>Земли населенных пунктов</w:t>
            </w:r>
          </w:p>
        </w:tc>
        <w:tc>
          <w:tcPr>
            <w:tcW w:w="919" w:type="pct"/>
            <w:noWrap/>
          </w:tcPr>
          <w:p w14:paraId="34DD276D" w14:textId="77777777" w:rsidR="00076AF3" w:rsidRPr="001600AD" w:rsidRDefault="00076AF3" w:rsidP="00BA4654">
            <w:r w:rsidRPr="001600AD">
              <w:t>Для ведения личного подсобного хозяйства</w:t>
            </w:r>
          </w:p>
        </w:tc>
        <w:tc>
          <w:tcPr>
            <w:tcW w:w="877" w:type="pct"/>
            <w:noWrap/>
          </w:tcPr>
          <w:p w14:paraId="233E4C6D" w14:textId="77777777" w:rsidR="00076AF3" w:rsidRPr="001600AD" w:rsidRDefault="00076AF3" w:rsidP="00BA4654">
            <w:r w:rsidRPr="001600AD">
              <w:t>Земли населенных пунктов</w:t>
            </w:r>
          </w:p>
        </w:tc>
        <w:tc>
          <w:tcPr>
            <w:tcW w:w="919" w:type="pct"/>
            <w:noWrap/>
          </w:tcPr>
          <w:p w14:paraId="2806C48C" w14:textId="77777777" w:rsidR="00076AF3" w:rsidRPr="001600AD" w:rsidRDefault="00076AF3" w:rsidP="00BA4654">
            <w:r w:rsidRPr="001600AD">
              <w:t>Для ведения личного подсобного хозяйства</w:t>
            </w:r>
          </w:p>
        </w:tc>
      </w:tr>
      <w:tr w:rsidR="00076AF3" w:rsidRPr="00936062" w14:paraId="210CAEA1" w14:textId="77777777" w:rsidTr="00BF1336">
        <w:tc>
          <w:tcPr>
            <w:tcW w:w="199" w:type="pct"/>
            <w:noWrap/>
          </w:tcPr>
          <w:p w14:paraId="1E9DE9DF" w14:textId="77777777" w:rsidR="00076AF3" w:rsidRPr="001600AD" w:rsidRDefault="00076AF3" w:rsidP="00BA4654">
            <w:r w:rsidRPr="001600AD">
              <w:t>508</w:t>
            </w:r>
          </w:p>
        </w:tc>
        <w:tc>
          <w:tcPr>
            <w:tcW w:w="748" w:type="pct"/>
            <w:noWrap/>
          </w:tcPr>
          <w:p w14:paraId="2B21E222" w14:textId="77777777" w:rsidR="00076AF3" w:rsidRPr="001600AD" w:rsidRDefault="00076AF3" w:rsidP="00BA4654">
            <w:r w:rsidRPr="001600AD">
              <w:t>54:04:010205:16</w:t>
            </w:r>
          </w:p>
        </w:tc>
        <w:tc>
          <w:tcPr>
            <w:tcW w:w="460" w:type="pct"/>
            <w:noWrap/>
          </w:tcPr>
          <w:p w14:paraId="4DED0F30" w14:textId="77777777" w:rsidR="00076AF3" w:rsidRPr="001600AD" w:rsidRDefault="00076AF3" w:rsidP="00BA4654">
            <w:r w:rsidRPr="001600AD">
              <w:t>2070.00</w:t>
            </w:r>
          </w:p>
        </w:tc>
        <w:tc>
          <w:tcPr>
            <w:tcW w:w="877" w:type="pct"/>
            <w:noWrap/>
          </w:tcPr>
          <w:p w14:paraId="1A6C804D" w14:textId="77777777" w:rsidR="00076AF3" w:rsidRPr="001600AD" w:rsidRDefault="00076AF3" w:rsidP="00BA4654">
            <w:r w:rsidRPr="001600AD">
              <w:t>Земли населенных пунктов</w:t>
            </w:r>
          </w:p>
        </w:tc>
        <w:tc>
          <w:tcPr>
            <w:tcW w:w="919" w:type="pct"/>
            <w:noWrap/>
          </w:tcPr>
          <w:p w14:paraId="4F82D7F9" w14:textId="77777777" w:rsidR="00076AF3" w:rsidRPr="001600AD" w:rsidRDefault="00076AF3" w:rsidP="00BA4654">
            <w:r w:rsidRPr="001600AD">
              <w:t>Для ведения личного подсобного хозяйства</w:t>
            </w:r>
          </w:p>
        </w:tc>
        <w:tc>
          <w:tcPr>
            <w:tcW w:w="877" w:type="pct"/>
            <w:noWrap/>
          </w:tcPr>
          <w:p w14:paraId="69A448AA" w14:textId="77777777" w:rsidR="00076AF3" w:rsidRPr="001600AD" w:rsidRDefault="00076AF3" w:rsidP="00BA4654">
            <w:r w:rsidRPr="001600AD">
              <w:t>Земли населенных пунктов</w:t>
            </w:r>
          </w:p>
        </w:tc>
        <w:tc>
          <w:tcPr>
            <w:tcW w:w="919" w:type="pct"/>
            <w:noWrap/>
          </w:tcPr>
          <w:p w14:paraId="5E84A076" w14:textId="77777777" w:rsidR="00076AF3" w:rsidRPr="001600AD" w:rsidRDefault="00076AF3" w:rsidP="00BA4654">
            <w:r w:rsidRPr="001600AD">
              <w:t>Для ведения личного подсобного хозяйства</w:t>
            </w:r>
          </w:p>
        </w:tc>
      </w:tr>
      <w:tr w:rsidR="00076AF3" w:rsidRPr="00936062" w14:paraId="028A20B2" w14:textId="77777777" w:rsidTr="00BF1336">
        <w:tc>
          <w:tcPr>
            <w:tcW w:w="199" w:type="pct"/>
            <w:noWrap/>
          </w:tcPr>
          <w:p w14:paraId="7E940F35" w14:textId="77777777" w:rsidR="00076AF3" w:rsidRPr="001600AD" w:rsidRDefault="00076AF3" w:rsidP="00BA4654">
            <w:r w:rsidRPr="001600AD">
              <w:t>509</w:t>
            </w:r>
          </w:p>
        </w:tc>
        <w:tc>
          <w:tcPr>
            <w:tcW w:w="748" w:type="pct"/>
            <w:noWrap/>
          </w:tcPr>
          <w:p w14:paraId="1118515A" w14:textId="77777777" w:rsidR="00076AF3" w:rsidRPr="001600AD" w:rsidRDefault="00076AF3" w:rsidP="00BA4654">
            <w:r w:rsidRPr="001600AD">
              <w:t>54:04:010205:17</w:t>
            </w:r>
          </w:p>
        </w:tc>
        <w:tc>
          <w:tcPr>
            <w:tcW w:w="460" w:type="pct"/>
            <w:noWrap/>
          </w:tcPr>
          <w:p w14:paraId="6CF5AF27" w14:textId="77777777" w:rsidR="00076AF3" w:rsidRPr="001600AD" w:rsidRDefault="00076AF3" w:rsidP="00BA4654">
            <w:r w:rsidRPr="001600AD">
              <w:t>1304.00</w:t>
            </w:r>
          </w:p>
        </w:tc>
        <w:tc>
          <w:tcPr>
            <w:tcW w:w="877" w:type="pct"/>
            <w:noWrap/>
          </w:tcPr>
          <w:p w14:paraId="284D539F" w14:textId="77777777" w:rsidR="00076AF3" w:rsidRPr="001600AD" w:rsidRDefault="00076AF3" w:rsidP="00BA4654">
            <w:r w:rsidRPr="001600AD">
              <w:t>Земли населенных пунктов</w:t>
            </w:r>
          </w:p>
        </w:tc>
        <w:tc>
          <w:tcPr>
            <w:tcW w:w="919" w:type="pct"/>
            <w:noWrap/>
          </w:tcPr>
          <w:p w14:paraId="398DB655" w14:textId="77777777" w:rsidR="00076AF3" w:rsidRPr="001600AD" w:rsidRDefault="00076AF3" w:rsidP="00BA4654">
            <w:r w:rsidRPr="001600AD">
              <w:t>Для ведения личного подсобного хозяйства</w:t>
            </w:r>
          </w:p>
        </w:tc>
        <w:tc>
          <w:tcPr>
            <w:tcW w:w="877" w:type="pct"/>
            <w:noWrap/>
          </w:tcPr>
          <w:p w14:paraId="0C989DDE" w14:textId="77777777" w:rsidR="00076AF3" w:rsidRPr="001600AD" w:rsidRDefault="00076AF3" w:rsidP="00BA4654">
            <w:r w:rsidRPr="001600AD">
              <w:t>Земли населенных пунктов</w:t>
            </w:r>
          </w:p>
        </w:tc>
        <w:tc>
          <w:tcPr>
            <w:tcW w:w="919" w:type="pct"/>
            <w:noWrap/>
          </w:tcPr>
          <w:p w14:paraId="55ED0FF5" w14:textId="77777777" w:rsidR="00076AF3" w:rsidRPr="001600AD" w:rsidRDefault="00076AF3" w:rsidP="00BA4654">
            <w:r w:rsidRPr="001600AD">
              <w:t>Для ведения личного подсобного хозяйства</w:t>
            </w:r>
          </w:p>
        </w:tc>
      </w:tr>
      <w:tr w:rsidR="00076AF3" w:rsidRPr="00936062" w14:paraId="67F2BE71" w14:textId="77777777" w:rsidTr="00BF1336">
        <w:tc>
          <w:tcPr>
            <w:tcW w:w="199" w:type="pct"/>
            <w:noWrap/>
          </w:tcPr>
          <w:p w14:paraId="0814F55B" w14:textId="77777777" w:rsidR="00076AF3" w:rsidRPr="001600AD" w:rsidRDefault="00076AF3" w:rsidP="00BA4654">
            <w:r w:rsidRPr="001600AD">
              <w:t>510</w:t>
            </w:r>
          </w:p>
        </w:tc>
        <w:tc>
          <w:tcPr>
            <w:tcW w:w="748" w:type="pct"/>
            <w:noWrap/>
          </w:tcPr>
          <w:p w14:paraId="27154961" w14:textId="77777777" w:rsidR="00076AF3" w:rsidRPr="001600AD" w:rsidRDefault="00076AF3" w:rsidP="00BA4654">
            <w:r w:rsidRPr="001600AD">
              <w:t>54:04:010205:18</w:t>
            </w:r>
          </w:p>
        </w:tc>
        <w:tc>
          <w:tcPr>
            <w:tcW w:w="460" w:type="pct"/>
            <w:noWrap/>
          </w:tcPr>
          <w:p w14:paraId="76ACC3E0" w14:textId="77777777" w:rsidR="00076AF3" w:rsidRPr="001600AD" w:rsidRDefault="00076AF3" w:rsidP="00BA4654">
            <w:r w:rsidRPr="001600AD">
              <w:t>1286.00</w:t>
            </w:r>
          </w:p>
        </w:tc>
        <w:tc>
          <w:tcPr>
            <w:tcW w:w="877" w:type="pct"/>
            <w:noWrap/>
          </w:tcPr>
          <w:p w14:paraId="5CE35B6D" w14:textId="77777777" w:rsidR="00076AF3" w:rsidRPr="001600AD" w:rsidRDefault="00076AF3" w:rsidP="00BA4654">
            <w:r w:rsidRPr="001600AD">
              <w:t>Земли населенных пунктов</w:t>
            </w:r>
          </w:p>
        </w:tc>
        <w:tc>
          <w:tcPr>
            <w:tcW w:w="919" w:type="pct"/>
            <w:noWrap/>
          </w:tcPr>
          <w:p w14:paraId="19374E2D" w14:textId="77777777" w:rsidR="00076AF3" w:rsidRPr="001600AD" w:rsidRDefault="00076AF3" w:rsidP="00BA4654">
            <w:r w:rsidRPr="001600AD">
              <w:t>Для ведения личного подсобного хозяйства</w:t>
            </w:r>
          </w:p>
        </w:tc>
        <w:tc>
          <w:tcPr>
            <w:tcW w:w="877" w:type="pct"/>
            <w:noWrap/>
          </w:tcPr>
          <w:p w14:paraId="79BEC533" w14:textId="77777777" w:rsidR="00076AF3" w:rsidRPr="001600AD" w:rsidRDefault="00076AF3" w:rsidP="00BA4654">
            <w:r w:rsidRPr="001600AD">
              <w:t>Земли населенных пунктов</w:t>
            </w:r>
          </w:p>
        </w:tc>
        <w:tc>
          <w:tcPr>
            <w:tcW w:w="919" w:type="pct"/>
            <w:noWrap/>
          </w:tcPr>
          <w:p w14:paraId="26A01FDA" w14:textId="77777777" w:rsidR="00076AF3" w:rsidRPr="001600AD" w:rsidRDefault="00076AF3" w:rsidP="00BA4654">
            <w:r w:rsidRPr="001600AD">
              <w:t>Для ведения личного подсобного хозяйства</w:t>
            </w:r>
          </w:p>
        </w:tc>
      </w:tr>
      <w:tr w:rsidR="00076AF3" w:rsidRPr="00936062" w14:paraId="1A3323D6" w14:textId="77777777" w:rsidTr="00BF1336">
        <w:tc>
          <w:tcPr>
            <w:tcW w:w="199" w:type="pct"/>
            <w:noWrap/>
          </w:tcPr>
          <w:p w14:paraId="6680E37E" w14:textId="77777777" w:rsidR="00076AF3" w:rsidRPr="001600AD" w:rsidRDefault="00076AF3" w:rsidP="00BA4654">
            <w:r w:rsidRPr="001600AD">
              <w:t>511</w:t>
            </w:r>
          </w:p>
        </w:tc>
        <w:tc>
          <w:tcPr>
            <w:tcW w:w="748" w:type="pct"/>
            <w:noWrap/>
          </w:tcPr>
          <w:p w14:paraId="79A44EEF" w14:textId="77777777" w:rsidR="00076AF3" w:rsidRPr="001600AD" w:rsidRDefault="00076AF3" w:rsidP="00BA4654">
            <w:r w:rsidRPr="001600AD">
              <w:t>54:04:010205:19</w:t>
            </w:r>
          </w:p>
        </w:tc>
        <w:tc>
          <w:tcPr>
            <w:tcW w:w="460" w:type="pct"/>
            <w:noWrap/>
          </w:tcPr>
          <w:p w14:paraId="2F7511D3" w14:textId="77777777" w:rsidR="00076AF3" w:rsidRPr="001600AD" w:rsidRDefault="00076AF3" w:rsidP="00BA4654">
            <w:r w:rsidRPr="001600AD">
              <w:t>1534.00</w:t>
            </w:r>
          </w:p>
        </w:tc>
        <w:tc>
          <w:tcPr>
            <w:tcW w:w="877" w:type="pct"/>
            <w:noWrap/>
          </w:tcPr>
          <w:p w14:paraId="39398DD1" w14:textId="77777777" w:rsidR="00076AF3" w:rsidRPr="001600AD" w:rsidRDefault="00076AF3" w:rsidP="00BA4654">
            <w:r w:rsidRPr="001600AD">
              <w:t>Земли населенных пунктов</w:t>
            </w:r>
          </w:p>
        </w:tc>
        <w:tc>
          <w:tcPr>
            <w:tcW w:w="919" w:type="pct"/>
            <w:noWrap/>
          </w:tcPr>
          <w:p w14:paraId="70024D4F" w14:textId="77777777" w:rsidR="00076AF3" w:rsidRPr="001600AD" w:rsidRDefault="00076AF3" w:rsidP="00BA4654">
            <w:r w:rsidRPr="001600AD">
              <w:t>Для ведения личного подсобного хозяйства</w:t>
            </w:r>
          </w:p>
        </w:tc>
        <w:tc>
          <w:tcPr>
            <w:tcW w:w="877" w:type="pct"/>
            <w:noWrap/>
          </w:tcPr>
          <w:p w14:paraId="235CCD5B" w14:textId="77777777" w:rsidR="00076AF3" w:rsidRPr="001600AD" w:rsidRDefault="00076AF3" w:rsidP="00BA4654">
            <w:r w:rsidRPr="001600AD">
              <w:t>Земли населенных пунктов</w:t>
            </w:r>
          </w:p>
        </w:tc>
        <w:tc>
          <w:tcPr>
            <w:tcW w:w="919" w:type="pct"/>
            <w:noWrap/>
          </w:tcPr>
          <w:p w14:paraId="3A3EE710" w14:textId="77777777" w:rsidR="00076AF3" w:rsidRPr="001600AD" w:rsidRDefault="00076AF3" w:rsidP="00BA4654">
            <w:r w:rsidRPr="001600AD">
              <w:t>Для ведения личного подсобного хозяйства</w:t>
            </w:r>
          </w:p>
        </w:tc>
      </w:tr>
      <w:tr w:rsidR="00076AF3" w:rsidRPr="00936062" w14:paraId="783ECFD9" w14:textId="77777777" w:rsidTr="00BF1336">
        <w:tc>
          <w:tcPr>
            <w:tcW w:w="199" w:type="pct"/>
            <w:noWrap/>
          </w:tcPr>
          <w:p w14:paraId="36F2861C" w14:textId="77777777" w:rsidR="00076AF3" w:rsidRPr="001600AD" w:rsidRDefault="00076AF3" w:rsidP="00BA4654">
            <w:r w:rsidRPr="001600AD">
              <w:t>512</w:t>
            </w:r>
          </w:p>
        </w:tc>
        <w:tc>
          <w:tcPr>
            <w:tcW w:w="748" w:type="pct"/>
            <w:noWrap/>
          </w:tcPr>
          <w:p w14:paraId="110FB0F3" w14:textId="77777777" w:rsidR="00076AF3" w:rsidRPr="001600AD" w:rsidRDefault="00076AF3" w:rsidP="00BA4654">
            <w:r w:rsidRPr="001600AD">
              <w:t>54:04:010205:20</w:t>
            </w:r>
          </w:p>
        </w:tc>
        <w:tc>
          <w:tcPr>
            <w:tcW w:w="460" w:type="pct"/>
            <w:noWrap/>
          </w:tcPr>
          <w:p w14:paraId="2204066A" w14:textId="77777777" w:rsidR="00076AF3" w:rsidRPr="001600AD" w:rsidRDefault="00076AF3" w:rsidP="00BA4654">
            <w:r w:rsidRPr="001600AD">
              <w:t>1785.00</w:t>
            </w:r>
          </w:p>
        </w:tc>
        <w:tc>
          <w:tcPr>
            <w:tcW w:w="877" w:type="pct"/>
            <w:noWrap/>
          </w:tcPr>
          <w:p w14:paraId="0F76C376" w14:textId="77777777" w:rsidR="00076AF3" w:rsidRPr="001600AD" w:rsidRDefault="00076AF3" w:rsidP="00BA4654">
            <w:r w:rsidRPr="001600AD">
              <w:t>Земли населенных пунктов</w:t>
            </w:r>
          </w:p>
        </w:tc>
        <w:tc>
          <w:tcPr>
            <w:tcW w:w="919" w:type="pct"/>
            <w:noWrap/>
          </w:tcPr>
          <w:p w14:paraId="5A354D1F" w14:textId="77777777" w:rsidR="00076AF3" w:rsidRPr="001600AD" w:rsidRDefault="00076AF3" w:rsidP="00BA4654">
            <w:r w:rsidRPr="001600AD">
              <w:t>Для ведения личного подсобного хозяйства</w:t>
            </w:r>
          </w:p>
        </w:tc>
        <w:tc>
          <w:tcPr>
            <w:tcW w:w="877" w:type="pct"/>
            <w:noWrap/>
          </w:tcPr>
          <w:p w14:paraId="49DC9480" w14:textId="77777777" w:rsidR="00076AF3" w:rsidRPr="001600AD" w:rsidRDefault="00076AF3" w:rsidP="00BA4654">
            <w:r w:rsidRPr="001600AD">
              <w:t>Земли населенных пунктов</w:t>
            </w:r>
          </w:p>
        </w:tc>
        <w:tc>
          <w:tcPr>
            <w:tcW w:w="919" w:type="pct"/>
            <w:noWrap/>
          </w:tcPr>
          <w:p w14:paraId="2E39BE1B" w14:textId="77777777" w:rsidR="00076AF3" w:rsidRPr="001600AD" w:rsidRDefault="00076AF3" w:rsidP="00BA4654">
            <w:r w:rsidRPr="001600AD">
              <w:t>Для ведения личного подсобного хозяйства</w:t>
            </w:r>
          </w:p>
        </w:tc>
      </w:tr>
      <w:tr w:rsidR="00076AF3" w:rsidRPr="00936062" w14:paraId="64DC6FB8" w14:textId="77777777" w:rsidTr="00BF1336">
        <w:tc>
          <w:tcPr>
            <w:tcW w:w="199" w:type="pct"/>
            <w:noWrap/>
          </w:tcPr>
          <w:p w14:paraId="1CB8A0F5" w14:textId="77777777" w:rsidR="00076AF3" w:rsidRPr="001600AD" w:rsidRDefault="00076AF3" w:rsidP="00BA4654">
            <w:r w:rsidRPr="001600AD">
              <w:t>513</w:t>
            </w:r>
          </w:p>
        </w:tc>
        <w:tc>
          <w:tcPr>
            <w:tcW w:w="748" w:type="pct"/>
            <w:noWrap/>
          </w:tcPr>
          <w:p w14:paraId="7203AAD9" w14:textId="77777777" w:rsidR="00076AF3" w:rsidRPr="001600AD" w:rsidRDefault="00076AF3" w:rsidP="00BA4654">
            <w:r w:rsidRPr="001600AD">
              <w:t>54:04:010205:21</w:t>
            </w:r>
          </w:p>
        </w:tc>
        <w:tc>
          <w:tcPr>
            <w:tcW w:w="460" w:type="pct"/>
            <w:noWrap/>
          </w:tcPr>
          <w:p w14:paraId="11BE2A7D" w14:textId="77777777" w:rsidR="00076AF3" w:rsidRPr="001600AD" w:rsidRDefault="00076AF3" w:rsidP="00BA4654">
            <w:r w:rsidRPr="001600AD">
              <w:t>881.00</w:t>
            </w:r>
          </w:p>
        </w:tc>
        <w:tc>
          <w:tcPr>
            <w:tcW w:w="877" w:type="pct"/>
            <w:noWrap/>
          </w:tcPr>
          <w:p w14:paraId="4770C75D" w14:textId="77777777" w:rsidR="00076AF3" w:rsidRPr="001600AD" w:rsidRDefault="00076AF3" w:rsidP="00BA4654">
            <w:r w:rsidRPr="001600AD">
              <w:t>Земли населенных пунктов</w:t>
            </w:r>
          </w:p>
        </w:tc>
        <w:tc>
          <w:tcPr>
            <w:tcW w:w="919" w:type="pct"/>
            <w:noWrap/>
          </w:tcPr>
          <w:p w14:paraId="4C9D1F57" w14:textId="77777777" w:rsidR="00076AF3" w:rsidRPr="001600AD" w:rsidRDefault="00076AF3" w:rsidP="00BA4654">
            <w:r w:rsidRPr="001600AD">
              <w:t>Для ведения личного подсобного хозяйства</w:t>
            </w:r>
          </w:p>
        </w:tc>
        <w:tc>
          <w:tcPr>
            <w:tcW w:w="877" w:type="pct"/>
            <w:noWrap/>
          </w:tcPr>
          <w:p w14:paraId="42C81D4E" w14:textId="77777777" w:rsidR="00076AF3" w:rsidRPr="001600AD" w:rsidRDefault="00076AF3" w:rsidP="00BA4654">
            <w:r w:rsidRPr="001600AD">
              <w:t>Земли населенных пунктов</w:t>
            </w:r>
          </w:p>
        </w:tc>
        <w:tc>
          <w:tcPr>
            <w:tcW w:w="919" w:type="pct"/>
            <w:noWrap/>
          </w:tcPr>
          <w:p w14:paraId="121904DE" w14:textId="77777777" w:rsidR="00076AF3" w:rsidRPr="001600AD" w:rsidRDefault="00076AF3" w:rsidP="00BA4654">
            <w:r w:rsidRPr="001600AD">
              <w:t>Для ведения личного подсобного хозяйства</w:t>
            </w:r>
          </w:p>
        </w:tc>
      </w:tr>
      <w:tr w:rsidR="00076AF3" w:rsidRPr="00936062" w14:paraId="171D87A5" w14:textId="77777777" w:rsidTr="00BF1336">
        <w:tc>
          <w:tcPr>
            <w:tcW w:w="199" w:type="pct"/>
            <w:noWrap/>
          </w:tcPr>
          <w:p w14:paraId="77B6D316" w14:textId="77777777" w:rsidR="00076AF3" w:rsidRPr="001600AD" w:rsidRDefault="00076AF3" w:rsidP="00BA4654">
            <w:r w:rsidRPr="001600AD">
              <w:t>514</w:t>
            </w:r>
          </w:p>
        </w:tc>
        <w:tc>
          <w:tcPr>
            <w:tcW w:w="748" w:type="pct"/>
            <w:noWrap/>
          </w:tcPr>
          <w:p w14:paraId="3BCCECC0" w14:textId="77777777" w:rsidR="00076AF3" w:rsidRPr="001600AD" w:rsidRDefault="00076AF3" w:rsidP="00BA4654">
            <w:r w:rsidRPr="001600AD">
              <w:t>54:04:010205:22</w:t>
            </w:r>
          </w:p>
        </w:tc>
        <w:tc>
          <w:tcPr>
            <w:tcW w:w="460" w:type="pct"/>
            <w:noWrap/>
          </w:tcPr>
          <w:p w14:paraId="3FA36208" w14:textId="77777777" w:rsidR="00076AF3" w:rsidRPr="001600AD" w:rsidRDefault="00076AF3" w:rsidP="00BA4654">
            <w:r w:rsidRPr="001600AD">
              <w:t>1699.00</w:t>
            </w:r>
          </w:p>
        </w:tc>
        <w:tc>
          <w:tcPr>
            <w:tcW w:w="877" w:type="pct"/>
            <w:noWrap/>
          </w:tcPr>
          <w:p w14:paraId="79F4B667" w14:textId="77777777" w:rsidR="00076AF3" w:rsidRPr="001600AD" w:rsidRDefault="00076AF3" w:rsidP="00BA4654">
            <w:r w:rsidRPr="001600AD">
              <w:t>Земли населенных пунктов</w:t>
            </w:r>
          </w:p>
        </w:tc>
        <w:tc>
          <w:tcPr>
            <w:tcW w:w="919" w:type="pct"/>
            <w:noWrap/>
          </w:tcPr>
          <w:p w14:paraId="3C068408" w14:textId="77777777" w:rsidR="00076AF3" w:rsidRPr="001600AD" w:rsidRDefault="00076AF3" w:rsidP="00BA4654">
            <w:r w:rsidRPr="001600AD">
              <w:t>Для ведения личного подсобного хозяйства</w:t>
            </w:r>
          </w:p>
        </w:tc>
        <w:tc>
          <w:tcPr>
            <w:tcW w:w="877" w:type="pct"/>
            <w:noWrap/>
          </w:tcPr>
          <w:p w14:paraId="6103EF0F" w14:textId="77777777" w:rsidR="00076AF3" w:rsidRPr="001600AD" w:rsidRDefault="00076AF3" w:rsidP="00BA4654">
            <w:r w:rsidRPr="001600AD">
              <w:t>Земли населенных пунктов</w:t>
            </w:r>
          </w:p>
        </w:tc>
        <w:tc>
          <w:tcPr>
            <w:tcW w:w="919" w:type="pct"/>
            <w:noWrap/>
          </w:tcPr>
          <w:p w14:paraId="6EF70F94" w14:textId="77777777" w:rsidR="00076AF3" w:rsidRPr="001600AD" w:rsidRDefault="00076AF3" w:rsidP="00BA4654">
            <w:r w:rsidRPr="001600AD">
              <w:t>Для ведения личного подсобного хозяйства</w:t>
            </w:r>
          </w:p>
        </w:tc>
      </w:tr>
      <w:tr w:rsidR="00076AF3" w:rsidRPr="00936062" w14:paraId="161E85A7" w14:textId="77777777" w:rsidTr="00BF1336">
        <w:tc>
          <w:tcPr>
            <w:tcW w:w="199" w:type="pct"/>
            <w:noWrap/>
          </w:tcPr>
          <w:p w14:paraId="62E9878D" w14:textId="77777777" w:rsidR="00076AF3" w:rsidRPr="001600AD" w:rsidRDefault="00076AF3" w:rsidP="00BA4654">
            <w:r w:rsidRPr="001600AD">
              <w:t>515</w:t>
            </w:r>
          </w:p>
        </w:tc>
        <w:tc>
          <w:tcPr>
            <w:tcW w:w="748" w:type="pct"/>
            <w:noWrap/>
          </w:tcPr>
          <w:p w14:paraId="3402186C" w14:textId="77777777" w:rsidR="00076AF3" w:rsidRPr="001600AD" w:rsidRDefault="00076AF3" w:rsidP="00BA4654">
            <w:r w:rsidRPr="001600AD">
              <w:t>54:04:010205:23</w:t>
            </w:r>
          </w:p>
        </w:tc>
        <w:tc>
          <w:tcPr>
            <w:tcW w:w="460" w:type="pct"/>
            <w:noWrap/>
          </w:tcPr>
          <w:p w14:paraId="4F6FA5CD" w14:textId="77777777" w:rsidR="00076AF3" w:rsidRPr="001600AD" w:rsidRDefault="00076AF3" w:rsidP="00BA4654">
            <w:r w:rsidRPr="001600AD">
              <w:t>920.00</w:t>
            </w:r>
          </w:p>
        </w:tc>
        <w:tc>
          <w:tcPr>
            <w:tcW w:w="877" w:type="pct"/>
            <w:noWrap/>
          </w:tcPr>
          <w:p w14:paraId="093876A7" w14:textId="77777777" w:rsidR="00076AF3" w:rsidRPr="001600AD" w:rsidRDefault="00076AF3" w:rsidP="00BA4654">
            <w:r w:rsidRPr="001600AD">
              <w:t>Земли населенных пунктов</w:t>
            </w:r>
          </w:p>
        </w:tc>
        <w:tc>
          <w:tcPr>
            <w:tcW w:w="919" w:type="pct"/>
            <w:noWrap/>
          </w:tcPr>
          <w:p w14:paraId="562C9B97" w14:textId="77777777" w:rsidR="00076AF3" w:rsidRPr="001600AD" w:rsidRDefault="00076AF3" w:rsidP="00BA4654">
            <w:r w:rsidRPr="001600AD">
              <w:t>Для ведения личного подсобного хозяйства</w:t>
            </w:r>
          </w:p>
        </w:tc>
        <w:tc>
          <w:tcPr>
            <w:tcW w:w="877" w:type="pct"/>
            <w:noWrap/>
          </w:tcPr>
          <w:p w14:paraId="0859CF2B" w14:textId="77777777" w:rsidR="00076AF3" w:rsidRPr="001600AD" w:rsidRDefault="00076AF3" w:rsidP="00BA4654">
            <w:r w:rsidRPr="001600AD">
              <w:t>Земли населенных пунктов</w:t>
            </w:r>
          </w:p>
        </w:tc>
        <w:tc>
          <w:tcPr>
            <w:tcW w:w="919" w:type="pct"/>
            <w:noWrap/>
          </w:tcPr>
          <w:p w14:paraId="786D59E4" w14:textId="77777777" w:rsidR="00076AF3" w:rsidRPr="001600AD" w:rsidRDefault="00076AF3" w:rsidP="00BA4654">
            <w:r w:rsidRPr="001600AD">
              <w:t>Для ведения личного подсобного хозяйства</w:t>
            </w:r>
          </w:p>
        </w:tc>
      </w:tr>
      <w:tr w:rsidR="00076AF3" w:rsidRPr="00936062" w14:paraId="475EB624" w14:textId="77777777" w:rsidTr="00BF1336">
        <w:tc>
          <w:tcPr>
            <w:tcW w:w="199" w:type="pct"/>
            <w:noWrap/>
          </w:tcPr>
          <w:p w14:paraId="2BFA1B08" w14:textId="77777777" w:rsidR="00076AF3" w:rsidRPr="001600AD" w:rsidRDefault="00076AF3" w:rsidP="00BA4654">
            <w:r w:rsidRPr="001600AD">
              <w:t>516</w:t>
            </w:r>
          </w:p>
        </w:tc>
        <w:tc>
          <w:tcPr>
            <w:tcW w:w="748" w:type="pct"/>
            <w:noWrap/>
          </w:tcPr>
          <w:p w14:paraId="34EBC0B2" w14:textId="77777777" w:rsidR="00076AF3" w:rsidRPr="001600AD" w:rsidRDefault="00076AF3" w:rsidP="00BA4654">
            <w:r w:rsidRPr="001600AD">
              <w:t>54:04:010205:24</w:t>
            </w:r>
          </w:p>
        </w:tc>
        <w:tc>
          <w:tcPr>
            <w:tcW w:w="460" w:type="pct"/>
            <w:noWrap/>
          </w:tcPr>
          <w:p w14:paraId="534C4EBF" w14:textId="77777777" w:rsidR="00076AF3" w:rsidRPr="001600AD" w:rsidRDefault="00076AF3" w:rsidP="00BA4654">
            <w:r w:rsidRPr="001600AD">
              <w:t>1139.00</w:t>
            </w:r>
          </w:p>
        </w:tc>
        <w:tc>
          <w:tcPr>
            <w:tcW w:w="877" w:type="pct"/>
            <w:noWrap/>
          </w:tcPr>
          <w:p w14:paraId="3175C64F" w14:textId="77777777" w:rsidR="00076AF3" w:rsidRPr="001600AD" w:rsidRDefault="00076AF3" w:rsidP="00BA4654">
            <w:r w:rsidRPr="001600AD">
              <w:t>Земли населенных пунктов</w:t>
            </w:r>
          </w:p>
        </w:tc>
        <w:tc>
          <w:tcPr>
            <w:tcW w:w="919" w:type="pct"/>
            <w:noWrap/>
          </w:tcPr>
          <w:p w14:paraId="0E45A523" w14:textId="77777777" w:rsidR="00076AF3" w:rsidRPr="001600AD" w:rsidRDefault="00076AF3" w:rsidP="00BA4654">
            <w:r w:rsidRPr="001600AD">
              <w:t>Для ведения личного подсобного хозяйства</w:t>
            </w:r>
          </w:p>
        </w:tc>
        <w:tc>
          <w:tcPr>
            <w:tcW w:w="877" w:type="pct"/>
            <w:noWrap/>
          </w:tcPr>
          <w:p w14:paraId="20DCDA6D" w14:textId="77777777" w:rsidR="00076AF3" w:rsidRPr="001600AD" w:rsidRDefault="00076AF3" w:rsidP="00BA4654">
            <w:r w:rsidRPr="001600AD">
              <w:t>Земли населенных пунктов</w:t>
            </w:r>
          </w:p>
        </w:tc>
        <w:tc>
          <w:tcPr>
            <w:tcW w:w="919" w:type="pct"/>
            <w:noWrap/>
          </w:tcPr>
          <w:p w14:paraId="53B44F9A" w14:textId="77777777" w:rsidR="00076AF3" w:rsidRPr="001600AD" w:rsidRDefault="00076AF3" w:rsidP="00BA4654">
            <w:r w:rsidRPr="001600AD">
              <w:t>Для ведения личного подсобного хозяйства</w:t>
            </w:r>
          </w:p>
        </w:tc>
      </w:tr>
      <w:tr w:rsidR="00076AF3" w:rsidRPr="00936062" w14:paraId="04844F38" w14:textId="77777777" w:rsidTr="00BF1336">
        <w:tc>
          <w:tcPr>
            <w:tcW w:w="199" w:type="pct"/>
            <w:noWrap/>
          </w:tcPr>
          <w:p w14:paraId="177E4BD6" w14:textId="77777777" w:rsidR="00076AF3" w:rsidRPr="001600AD" w:rsidRDefault="00076AF3" w:rsidP="00BA4654">
            <w:r w:rsidRPr="001600AD">
              <w:t>517</w:t>
            </w:r>
          </w:p>
        </w:tc>
        <w:tc>
          <w:tcPr>
            <w:tcW w:w="748" w:type="pct"/>
            <w:noWrap/>
          </w:tcPr>
          <w:p w14:paraId="63301287" w14:textId="77777777" w:rsidR="00076AF3" w:rsidRPr="001600AD" w:rsidRDefault="00076AF3" w:rsidP="00BA4654">
            <w:r w:rsidRPr="001600AD">
              <w:t>54:04:010205:25</w:t>
            </w:r>
          </w:p>
        </w:tc>
        <w:tc>
          <w:tcPr>
            <w:tcW w:w="460" w:type="pct"/>
            <w:noWrap/>
          </w:tcPr>
          <w:p w14:paraId="4643B150" w14:textId="77777777" w:rsidR="00076AF3" w:rsidRPr="001600AD" w:rsidRDefault="00076AF3" w:rsidP="00BA4654">
            <w:r w:rsidRPr="001600AD">
              <w:t>3040.00</w:t>
            </w:r>
          </w:p>
        </w:tc>
        <w:tc>
          <w:tcPr>
            <w:tcW w:w="877" w:type="pct"/>
            <w:noWrap/>
          </w:tcPr>
          <w:p w14:paraId="2DF635F6" w14:textId="77777777" w:rsidR="00076AF3" w:rsidRPr="001600AD" w:rsidRDefault="00076AF3" w:rsidP="00BA4654">
            <w:r w:rsidRPr="001600AD">
              <w:t>Земли населенных пунктов</w:t>
            </w:r>
          </w:p>
        </w:tc>
        <w:tc>
          <w:tcPr>
            <w:tcW w:w="919" w:type="pct"/>
            <w:noWrap/>
          </w:tcPr>
          <w:p w14:paraId="5980E76C" w14:textId="77777777" w:rsidR="00076AF3" w:rsidRPr="001600AD" w:rsidRDefault="00076AF3" w:rsidP="00BA4654">
            <w:r w:rsidRPr="001600AD">
              <w:t>Для ведения личного подсобного хозяйства</w:t>
            </w:r>
          </w:p>
        </w:tc>
        <w:tc>
          <w:tcPr>
            <w:tcW w:w="877" w:type="pct"/>
            <w:noWrap/>
          </w:tcPr>
          <w:p w14:paraId="413AF7E5" w14:textId="77777777" w:rsidR="00076AF3" w:rsidRPr="001600AD" w:rsidRDefault="00076AF3" w:rsidP="00BA4654">
            <w:r w:rsidRPr="001600AD">
              <w:t>Земли населенных пунктов</w:t>
            </w:r>
          </w:p>
        </w:tc>
        <w:tc>
          <w:tcPr>
            <w:tcW w:w="919" w:type="pct"/>
            <w:noWrap/>
          </w:tcPr>
          <w:p w14:paraId="0E44E7FB" w14:textId="77777777" w:rsidR="00076AF3" w:rsidRPr="001600AD" w:rsidRDefault="00076AF3" w:rsidP="00BA4654">
            <w:r w:rsidRPr="001600AD">
              <w:t>Для ведения личного подсобного хозяйства</w:t>
            </w:r>
          </w:p>
        </w:tc>
      </w:tr>
      <w:tr w:rsidR="00076AF3" w:rsidRPr="00936062" w14:paraId="6307EAAF" w14:textId="77777777" w:rsidTr="00BF1336">
        <w:tc>
          <w:tcPr>
            <w:tcW w:w="199" w:type="pct"/>
            <w:noWrap/>
          </w:tcPr>
          <w:p w14:paraId="62DFD24F" w14:textId="77777777" w:rsidR="00076AF3" w:rsidRPr="001600AD" w:rsidRDefault="00076AF3" w:rsidP="00BA4654">
            <w:r w:rsidRPr="001600AD">
              <w:lastRenderedPageBreak/>
              <w:t>518</w:t>
            </w:r>
          </w:p>
        </w:tc>
        <w:tc>
          <w:tcPr>
            <w:tcW w:w="748" w:type="pct"/>
            <w:noWrap/>
          </w:tcPr>
          <w:p w14:paraId="3F941F07" w14:textId="77777777" w:rsidR="00076AF3" w:rsidRPr="001600AD" w:rsidRDefault="00076AF3" w:rsidP="00BA4654">
            <w:r w:rsidRPr="001600AD">
              <w:t>54:04:010205:26</w:t>
            </w:r>
          </w:p>
        </w:tc>
        <w:tc>
          <w:tcPr>
            <w:tcW w:w="460" w:type="pct"/>
            <w:noWrap/>
          </w:tcPr>
          <w:p w14:paraId="307732D3" w14:textId="77777777" w:rsidR="00076AF3" w:rsidRPr="001600AD" w:rsidRDefault="00076AF3" w:rsidP="00BA4654">
            <w:r w:rsidRPr="001600AD">
              <w:t>1501.00</w:t>
            </w:r>
          </w:p>
        </w:tc>
        <w:tc>
          <w:tcPr>
            <w:tcW w:w="877" w:type="pct"/>
            <w:noWrap/>
          </w:tcPr>
          <w:p w14:paraId="67E595FA" w14:textId="77777777" w:rsidR="00076AF3" w:rsidRPr="001600AD" w:rsidRDefault="00076AF3" w:rsidP="00BA4654">
            <w:r w:rsidRPr="001600AD">
              <w:t>Земли населенных пунктов</w:t>
            </w:r>
          </w:p>
        </w:tc>
        <w:tc>
          <w:tcPr>
            <w:tcW w:w="919" w:type="pct"/>
            <w:noWrap/>
          </w:tcPr>
          <w:p w14:paraId="6DB7830A" w14:textId="77777777" w:rsidR="00076AF3" w:rsidRPr="001600AD" w:rsidRDefault="00076AF3" w:rsidP="00BA4654">
            <w:r w:rsidRPr="001600AD">
              <w:t>Для ведения личного подсобного хозяйства</w:t>
            </w:r>
          </w:p>
        </w:tc>
        <w:tc>
          <w:tcPr>
            <w:tcW w:w="877" w:type="pct"/>
            <w:noWrap/>
          </w:tcPr>
          <w:p w14:paraId="342B1410" w14:textId="77777777" w:rsidR="00076AF3" w:rsidRPr="001600AD" w:rsidRDefault="00076AF3" w:rsidP="00BA4654">
            <w:r w:rsidRPr="001600AD">
              <w:t>Земли населенных пунктов</w:t>
            </w:r>
          </w:p>
        </w:tc>
        <w:tc>
          <w:tcPr>
            <w:tcW w:w="919" w:type="pct"/>
            <w:noWrap/>
          </w:tcPr>
          <w:p w14:paraId="73AD8659" w14:textId="77777777" w:rsidR="00076AF3" w:rsidRPr="001600AD" w:rsidRDefault="00076AF3" w:rsidP="00BA4654">
            <w:r w:rsidRPr="001600AD">
              <w:t>Для ведения личного подсобного хозяйства</w:t>
            </w:r>
          </w:p>
        </w:tc>
      </w:tr>
      <w:tr w:rsidR="00076AF3" w:rsidRPr="00936062" w14:paraId="6C18B78C" w14:textId="77777777" w:rsidTr="00BF1336">
        <w:tc>
          <w:tcPr>
            <w:tcW w:w="199" w:type="pct"/>
            <w:noWrap/>
          </w:tcPr>
          <w:p w14:paraId="41C31A35" w14:textId="77777777" w:rsidR="00076AF3" w:rsidRPr="001600AD" w:rsidRDefault="00076AF3" w:rsidP="00BA4654">
            <w:r w:rsidRPr="001600AD">
              <w:t>519</w:t>
            </w:r>
          </w:p>
        </w:tc>
        <w:tc>
          <w:tcPr>
            <w:tcW w:w="748" w:type="pct"/>
            <w:noWrap/>
          </w:tcPr>
          <w:p w14:paraId="74D14CE6" w14:textId="77777777" w:rsidR="00076AF3" w:rsidRPr="001600AD" w:rsidRDefault="00076AF3" w:rsidP="00BA4654">
            <w:r w:rsidRPr="001600AD">
              <w:t>54:04:010205:27</w:t>
            </w:r>
          </w:p>
        </w:tc>
        <w:tc>
          <w:tcPr>
            <w:tcW w:w="460" w:type="pct"/>
            <w:noWrap/>
          </w:tcPr>
          <w:p w14:paraId="1C80181B" w14:textId="77777777" w:rsidR="00076AF3" w:rsidRPr="001600AD" w:rsidRDefault="00076AF3" w:rsidP="00BA4654">
            <w:r w:rsidRPr="001600AD">
              <w:t>1010.00</w:t>
            </w:r>
          </w:p>
        </w:tc>
        <w:tc>
          <w:tcPr>
            <w:tcW w:w="877" w:type="pct"/>
            <w:noWrap/>
          </w:tcPr>
          <w:p w14:paraId="792983B8" w14:textId="77777777" w:rsidR="00076AF3" w:rsidRPr="001600AD" w:rsidRDefault="00076AF3" w:rsidP="00BA4654">
            <w:r w:rsidRPr="001600AD">
              <w:t>Земли населенных пунктов</w:t>
            </w:r>
          </w:p>
        </w:tc>
        <w:tc>
          <w:tcPr>
            <w:tcW w:w="919" w:type="pct"/>
            <w:noWrap/>
          </w:tcPr>
          <w:p w14:paraId="48AF27B9" w14:textId="77777777" w:rsidR="00076AF3" w:rsidRPr="001600AD" w:rsidRDefault="00076AF3" w:rsidP="00BA4654">
            <w:r w:rsidRPr="001600AD">
              <w:t>Для ведения личного подсобного хозяйства</w:t>
            </w:r>
          </w:p>
        </w:tc>
        <w:tc>
          <w:tcPr>
            <w:tcW w:w="877" w:type="pct"/>
            <w:noWrap/>
          </w:tcPr>
          <w:p w14:paraId="0293C40B" w14:textId="77777777" w:rsidR="00076AF3" w:rsidRPr="001600AD" w:rsidRDefault="00076AF3" w:rsidP="00BA4654">
            <w:r w:rsidRPr="001600AD">
              <w:t>Земли населенных пунктов</w:t>
            </w:r>
          </w:p>
        </w:tc>
        <w:tc>
          <w:tcPr>
            <w:tcW w:w="919" w:type="pct"/>
            <w:noWrap/>
          </w:tcPr>
          <w:p w14:paraId="79D499AF" w14:textId="77777777" w:rsidR="00076AF3" w:rsidRPr="001600AD" w:rsidRDefault="00076AF3" w:rsidP="00BA4654">
            <w:r w:rsidRPr="001600AD">
              <w:t>Для ведения личного подсобного хозяйства</w:t>
            </w:r>
          </w:p>
        </w:tc>
      </w:tr>
      <w:tr w:rsidR="00076AF3" w:rsidRPr="00936062" w14:paraId="52AE91CC" w14:textId="77777777" w:rsidTr="00BF1336">
        <w:tc>
          <w:tcPr>
            <w:tcW w:w="199" w:type="pct"/>
            <w:noWrap/>
          </w:tcPr>
          <w:p w14:paraId="0B467910" w14:textId="77777777" w:rsidR="00076AF3" w:rsidRPr="001600AD" w:rsidRDefault="00076AF3" w:rsidP="00BA4654">
            <w:r w:rsidRPr="001600AD">
              <w:t>520</w:t>
            </w:r>
          </w:p>
        </w:tc>
        <w:tc>
          <w:tcPr>
            <w:tcW w:w="748" w:type="pct"/>
            <w:noWrap/>
          </w:tcPr>
          <w:p w14:paraId="299F1063" w14:textId="77777777" w:rsidR="00076AF3" w:rsidRPr="001600AD" w:rsidRDefault="00076AF3" w:rsidP="00BA4654">
            <w:r w:rsidRPr="001600AD">
              <w:t>54:04:010205:28</w:t>
            </w:r>
          </w:p>
        </w:tc>
        <w:tc>
          <w:tcPr>
            <w:tcW w:w="460" w:type="pct"/>
            <w:noWrap/>
          </w:tcPr>
          <w:p w14:paraId="56447AEF" w14:textId="77777777" w:rsidR="00076AF3" w:rsidRPr="001600AD" w:rsidRDefault="00076AF3" w:rsidP="00BA4654">
            <w:r w:rsidRPr="001600AD">
              <w:t>929.00</w:t>
            </w:r>
          </w:p>
        </w:tc>
        <w:tc>
          <w:tcPr>
            <w:tcW w:w="877" w:type="pct"/>
            <w:noWrap/>
          </w:tcPr>
          <w:p w14:paraId="1C2CFBEB" w14:textId="77777777" w:rsidR="00076AF3" w:rsidRPr="001600AD" w:rsidRDefault="00076AF3" w:rsidP="00BA4654">
            <w:r w:rsidRPr="001600AD">
              <w:t>Земли населенных пунктов</w:t>
            </w:r>
          </w:p>
        </w:tc>
        <w:tc>
          <w:tcPr>
            <w:tcW w:w="919" w:type="pct"/>
            <w:noWrap/>
          </w:tcPr>
          <w:p w14:paraId="04C918BA" w14:textId="77777777" w:rsidR="00076AF3" w:rsidRPr="001600AD" w:rsidRDefault="00076AF3" w:rsidP="00BA4654">
            <w:r w:rsidRPr="001600AD">
              <w:t>Для ведения личного подсобного хозяйства</w:t>
            </w:r>
          </w:p>
        </w:tc>
        <w:tc>
          <w:tcPr>
            <w:tcW w:w="877" w:type="pct"/>
            <w:noWrap/>
          </w:tcPr>
          <w:p w14:paraId="31C64D72" w14:textId="77777777" w:rsidR="00076AF3" w:rsidRPr="001600AD" w:rsidRDefault="00076AF3" w:rsidP="00BA4654">
            <w:r w:rsidRPr="001600AD">
              <w:t>Земли населенных пунктов</w:t>
            </w:r>
          </w:p>
        </w:tc>
        <w:tc>
          <w:tcPr>
            <w:tcW w:w="919" w:type="pct"/>
            <w:noWrap/>
          </w:tcPr>
          <w:p w14:paraId="1F95D8E5" w14:textId="77777777" w:rsidR="00076AF3" w:rsidRPr="001600AD" w:rsidRDefault="00076AF3" w:rsidP="00BA4654">
            <w:r w:rsidRPr="001600AD">
              <w:t>Для ведения личного подсобного хозяйства</w:t>
            </w:r>
          </w:p>
        </w:tc>
      </w:tr>
      <w:tr w:rsidR="00076AF3" w:rsidRPr="00936062" w14:paraId="09C276D4" w14:textId="77777777" w:rsidTr="00BF1336">
        <w:tc>
          <w:tcPr>
            <w:tcW w:w="199" w:type="pct"/>
            <w:noWrap/>
          </w:tcPr>
          <w:p w14:paraId="0E1C1954" w14:textId="77777777" w:rsidR="00076AF3" w:rsidRPr="001600AD" w:rsidRDefault="00076AF3" w:rsidP="00BA4654">
            <w:r w:rsidRPr="001600AD">
              <w:t>521</w:t>
            </w:r>
          </w:p>
        </w:tc>
        <w:tc>
          <w:tcPr>
            <w:tcW w:w="748" w:type="pct"/>
            <w:noWrap/>
          </w:tcPr>
          <w:p w14:paraId="6704534D" w14:textId="77777777" w:rsidR="00076AF3" w:rsidRPr="001600AD" w:rsidRDefault="00076AF3" w:rsidP="00BA4654">
            <w:r w:rsidRPr="001600AD">
              <w:t>54:04:010205:29</w:t>
            </w:r>
          </w:p>
        </w:tc>
        <w:tc>
          <w:tcPr>
            <w:tcW w:w="460" w:type="pct"/>
            <w:noWrap/>
          </w:tcPr>
          <w:p w14:paraId="2BFC9C1F" w14:textId="77777777" w:rsidR="00076AF3" w:rsidRPr="001600AD" w:rsidRDefault="00076AF3" w:rsidP="00BA4654">
            <w:r w:rsidRPr="001600AD">
              <w:t>1195.00</w:t>
            </w:r>
          </w:p>
        </w:tc>
        <w:tc>
          <w:tcPr>
            <w:tcW w:w="877" w:type="pct"/>
            <w:noWrap/>
          </w:tcPr>
          <w:p w14:paraId="14FE215D" w14:textId="77777777" w:rsidR="00076AF3" w:rsidRPr="001600AD" w:rsidRDefault="00076AF3" w:rsidP="00BA4654">
            <w:r w:rsidRPr="001600AD">
              <w:t>Земли населенных пунктов</w:t>
            </w:r>
          </w:p>
        </w:tc>
        <w:tc>
          <w:tcPr>
            <w:tcW w:w="919" w:type="pct"/>
            <w:noWrap/>
          </w:tcPr>
          <w:p w14:paraId="7452A6ED" w14:textId="77777777" w:rsidR="00076AF3" w:rsidRPr="001600AD" w:rsidRDefault="00076AF3" w:rsidP="00BA4654">
            <w:r w:rsidRPr="001600AD">
              <w:t>Для ведения личного подсобного хозяйства</w:t>
            </w:r>
          </w:p>
        </w:tc>
        <w:tc>
          <w:tcPr>
            <w:tcW w:w="877" w:type="pct"/>
            <w:noWrap/>
          </w:tcPr>
          <w:p w14:paraId="21DAD081" w14:textId="77777777" w:rsidR="00076AF3" w:rsidRPr="001600AD" w:rsidRDefault="00076AF3" w:rsidP="00BA4654">
            <w:r w:rsidRPr="001600AD">
              <w:t>Земли населенных пунктов</w:t>
            </w:r>
          </w:p>
        </w:tc>
        <w:tc>
          <w:tcPr>
            <w:tcW w:w="919" w:type="pct"/>
            <w:noWrap/>
          </w:tcPr>
          <w:p w14:paraId="627DA8D2" w14:textId="77777777" w:rsidR="00076AF3" w:rsidRPr="001600AD" w:rsidRDefault="00076AF3" w:rsidP="00BA4654">
            <w:r w:rsidRPr="001600AD">
              <w:t>Для ведения личного подсобного хозяйства</w:t>
            </w:r>
          </w:p>
        </w:tc>
      </w:tr>
      <w:tr w:rsidR="00076AF3" w:rsidRPr="00936062" w14:paraId="54C617BF" w14:textId="77777777" w:rsidTr="00BF1336">
        <w:tc>
          <w:tcPr>
            <w:tcW w:w="199" w:type="pct"/>
            <w:noWrap/>
          </w:tcPr>
          <w:p w14:paraId="04556422" w14:textId="77777777" w:rsidR="00076AF3" w:rsidRPr="001600AD" w:rsidRDefault="00076AF3" w:rsidP="00BA4654">
            <w:r w:rsidRPr="001600AD">
              <w:t>522</w:t>
            </w:r>
          </w:p>
        </w:tc>
        <w:tc>
          <w:tcPr>
            <w:tcW w:w="748" w:type="pct"/>
            <w:noWrap/>
          </w:tcPr>
          <w:p w14:paraId="5AEF19E8" w14:textId="77777777" w:rsidR="00076AF3" w:rsidRPr="001600AD" w:rsidRDefault="00076AF3" w:rsidP="00BA4654">
            <w:r w:rsidRPr="001600AD">
              <w:t>54:04:010205:30</w:t>
            </w:r>
          </w:p>
        </w:tc>
        <w:tc>
          <w:tcPr>
            <w:tcW w:w="460" w:type="pct"/>
            <w:noWrap/>
          </w:tcPr>
          <w:p w14:paraId="21C1C3E8" w14:textId="77777777" w:rsidR="00076AF3" w:rsidRPr="001600AD" w:rsidRDefault="00076AF3" w:rsidP="00BA4654">
            <w:r w:rsidRPr="001600AD">
              <w:t>1168.00</w:t>
            </w:r>
          </w:p>
        </w:tc>
        <w:tc>
          <w:tcPr>
            <w:tcW w:w="877" w:type="pct"/>
            <w:noWrap/>
          </w:tcPr>
          <w:p w14:paraId="218560F7" w14:textId="77777777" w:rsidR="00076AF3" w:rsidRPr="001600AD" w:rsidRDefault="00076AF3" w:rsidP="00BA4654">
            <w:r w:rsidRPr="001600AD">
              <w:t>Земли населенных пунктов</w:t>
            </w:r>
          </w:p>
        </w:tc>
        <w:tc>
          <w:tcPr>
            <w:tcW w:w="919" w:type="pct"/>
            <w:noWrap/>
          </w:tcPr>
          <w:p w14:paraId="14E5BABA" w14:textId="77777777" w:rsidR="00076AF3" w:rsidRPr="001600AD" w:rsidRDefault="00076AF3" w:rsidP="00BA4654">
            <w:r w:rsidRPr="001600AD">
              <w:t>Для ведения личного подсобного хозяйства</w:t>
            </w:r>
          </w:p>
        </w:tc>
        <w:tc>
          <w:tcPr>
            <w:tcW w:w="877" w:type="pct"/>
            <w:noWrap/>
          </w:tcPr>
          <w:p w14:paraId="4C3920A0" w14:textId="77777777" w:rsidR="00076AF3" w:rsidRPr="001600AD" w:rsidRDefault="00076AF3" w:rsidP="00BA4654">
            <w:r w:rsidRPr="001600AD">
              <w:t>Земли населенных пунктов</w:t>
            </w:r>
          </w:p>
        </w:tc>
        <w:tc>
          <w:tcPr>
            <w:tcW w:w="919" w:type="pct"/>
            <w:noWrap/>
          </w:tcPr>
          <w:p w14:paraId="46A576A9" w14:textId="77777777" w:rsidR="00076AF3" w:rsidRPr="001600AD" w:rsidRDefault="00076AF3" w:rsidP="00BA4654">
            <w:r w:rsidRPr="001600AD">
              <w:t>Для ведения личного подсобного хозяйства</w:t>
            </w:r>
          </w:p>
        </w:tc>
      </w:tr>
      <w:tr w:rsidR="00076AF3" w:rsidRPr="00936062" w14:paraId="5D6767B1" w14:textId="77777777" w:rsidTr="00BF1336">
        <w:tc>
          <w:tcPr>
            <w:tcW w:w="199" w:type="pct"/>
            <w:noWrap/>
          </w:tcPr>
          <w:p w14:paraId="4E89D8DF" w14:textId="77777777" w:rsidR="00076AF3" w:rsidRPr="001600AD" w:rsidRDefault="00076AF3" w:rsidP="00BA4654">
            <w:r w:rsidRPr="001600AD">
              <w:t>523</w:t>
            </w:r>
          </w:p>
        </w:tc>
        <w:tc>
          <w:tcPr>
            <w:tcW w:w="748" w:type="pct"/>
            <w:noWrap/>
          </w:tcPr>
          <w:p w14:paraId="1951BEBA" w14:textId="77777777" w:rsidR="00076AF3" w:rsidRPr="001600AD" w:rsidRDefault="00076AF3" w:rsidP="00BA4654">
            <w:r w:rsidRPr="001600AD">
              <w:t>54:04:010205:31</w:t>
            </w:r>
          </w:p>
        </w:tc>
        <w:tc>
          <w:tcPr>
            <w:tcW w:w="460" w:type="pct"/>
            <w:noWrap/>
          </w:tcPr>
          <w:p w14:paraId="700EA5A2" w14:textId="77777777" w:rsidR="00076AF3" w:rsidRPr="001600AD" w:rsidRDefault="00076AF3" w:rsidP="00BA4654">
            <w:r w:rsidRPr="001600AD">
              <w:t>1086.00</w:t>
            </w:r>
          </w:p>
        </w:tc>
        <w:tc>
          <w:tcPr>
            <w:tcW w:w="877" w:type="pct"/>
            <w:noWrap/>
          </w:tcPr>
          <w:p w14:paraId="7CF51D4D" w14:textId="77777777" w:rsidR="00076AF3" w:rsidRPr="001600AD" w:rsidRDefault="00076AF3" w:rsidP="00BA4654">
            <w:r w:rsidRPr="001600AD">
              <w:t>Земли населенных пунктов</w:t>
            </w:r>
          </w:p>
        </w:tc>
        <w:tc>
          <w:tcPr>
            <w:tcW w:w="919" w:type="pct"/>
            <w:noWrap/>
          </w:tcPr>
          <w:p w14:paraId="62721113" w14:textId="77777777" w:rsidR="00076AF3" w:rsidRPr="001600AD" w:rsidRDefault="00076AF3" w:rsidP="00BA4654">
            <w:r w:rsidRPr="001600AD">
              <w:t>Для ведения личного подсобного хозяйства</w:t>
            </w:r>
          </w:p>
        </w:tc>
        <w:tc>
          <w:tcPr>
            <w:tcW w:w="877" w:type="pct"/>
            <w:noWrap/>
          </w:tcPr>
          <w:p w14:paraId="4D05FAB7" w14:textId="77777777" w:rsidR="00076AF3" w:rsidRPr="001600AD" w:rsidRDefault="00076AF3" w:rsidP="00BA4654">
            <w:r w:rsidRPr="001600AD">
              <w:t>Земли населенных пунктов</w:t>
            </w:r>
          </w:p>
        </w:tc>
        <w:tc>
          <w:tcPr>
            <w:tcW w:w="919" w:type="pct"/>
            <w:noWrap/>
          </w:tcPr>
          <w:p w14:paraId="79701F23" w14:textId="77777777" w:rsidR="00076AF3" w:rsidRPr="001600AD" w:rsidRDefault="00076AF3" w:rsidP="00BA4654">
            <w:r w:rsidRPr="001600AD">
              <w:t>Для ведения личного подсобного хозяйства</w:t>
            </w:r>
          </w:p>
        </w:tc>
      </w:tr>
      <w:tr w:rsidR="00076AF3" w:rsidRPr="00936062" w14:paraId="1D8240E7" w14:textId="77777777" w:rsidTr="00BF1336">
        <w:tc>
          <w:tcPr>
            <w:tcW w:w="199" w:type="pct"/>
            <w:noWrap/>
          </w:tcPr>
          <w:p w14:paraId="6301D361" w14:textId="77777777" w:rsidR="00076AF3" w:rsidRPr="001600AD" w:rsidRDefault="00076AF3" w:rsidP="00BA4654">
            <w:r w:rsidRPr="001600AD">
              <w:t>524</w:t>
            </w:r>
          </w:p>
        </w:tc>
        <w:tc>
          <w:tcPr>
            <w:tcW w:w="748" w:type="pct"/>
            <w:noWrap/>
          </w:tcPr>
          <w:p w14:paraId="58172786" w14:textId="77777777" w:rsidR="00076AF3" w:rsidRPr="001600AD" w:rsidRDefault="00076AF3" w:rsidP="00BA4654">
            <w:r w:rsidRPr="001600AD">
              <w:t>54:04:010205:32</w:t>
            </w:r>
          </w:p>
        </w:tc>
        <w:tc>
          <w:tcPr>
            <w:tcW w:w="460" w:type="pct"/>
            <w:noWrap/>
          </w:tcPr>
          <w:p w14:paraId="0B54201E" w14:textId="77777777" w:rsidR="00076AF3" w:rsidRPr="001600AD" w:rsidRDefault="00076AF3" w:rsidP="00BA4654">
            <w:r w:rsidRPr="001600AD">
              <w:t>992.00</w:t>
            </w:r>
          </w:p>
        </w:tc>
        <w:tc>
          <w:tcPr>
            <w:tcW w:w="877" w:type="pct"/>
            <w:noWrap/>
          </w:tcPr>
          <w:p w14:paraId="3560C99C" w14:textId="77777777" w:rsidR="00076AF3" w:rsidRPr="001600AD" w:rsidRDefault="00076AF3" w:rsidP="00BA4654">
            <w:r w:rsidRPr="001600AD">
              <w:t>Земли населенных пунктов</w:t>
            </w:r>
          </w:p>
        </w:tc>
        <w:tc>
          <w:tcPr>
            <w:tcW w:w="919" w:type="pct"/>
            <w:noWrap/>
          </w:tcPr>
          <w:p w14:paraId="5D232DAD" w14:textId="77777777" w:rsidR="00076AF3" w:rsidRPr="001600AD" w:rsidRDefault="00076AF3" w:rsidP="00BA4654">
            <w:r w:rsidRPr="001600AD">
              <w:t>Для ведения личного подсобного хозяйства</w:t>
            </w:r>
          </w:p>
        </w:tc>
        <w:tc>
          <w:tcPr>
            <w:tcW w:w="877" w:type="pct"/>
            <w:noWrap/>
          </w:tcPr>
          <w:p w14:paraId="299C350B" w14:textId="77777777" w:rsidR="00076AF3" w:rsidRPr="001600AD" w:rsidRDefault="00076AF3" w:rsidP="00BA4654">
            <w:r w:rsidRPr="001600AD">
              <w:t>Земли населенных пунктов</w:t>
            </w:r>
          </w:p>
        </w:tc>
        <w:tc>
          <w:tcPr>
            <w:tcW w:w="919" w:type="pct"/>
            <w:noWrap/>
          </w:tcPr>
          <w:p w14:paraId="68ABAFC0" w14:textId="77777777" w:rsidR="00076AF3" w:rsidRPr="001600AD" w:rsidRDefault="00076AF3" w:rsidP="00BA4654">
            <w:r w:rsidRPr="001600AD">
              <w:t>Для ведения личного подсобного хозяйства</w:t>
            </w:r>
          </w:p>
        </w:tc>
      </w:tr>
      <w:tr w:rsidR="00076AF3" w:rsidRPr="00936062" w14:paraId="646A70C6" w14:textId="77777777" w:rsidTr="00BF1336">
        <w:tc>
          <w:tcPr>
            <w:tcW w:w="199" w:type="pct"/>
            <w:noWrap/>
          </w:tcPr>
          <w:p w14:paraId="2900A3D4" w14:textId="77777777" w:rsidR="00076AF3" w:rsidRPr="001600AD" w:rsidRDefault="00076AF3" w:rsidP="00BA4654">
            <w:r w:rsidRPr="001600AD">
              <w:t>525</w:t>
            </w:r>
          </w:p>
        </w:tc>
        <w:tc>
          <w:tcPr>
            <w:tcW w:w="748" w:type="pct"/>
            <w:noWrap/>
          </w:tcPr>
          <w:p w14:paraId="1899C18D" w14:textId="77777777" w:rsidR="00076AF3" w:rsidRPr="001600AD" w:rsidRDefault="00076AF3" w:rsidP="00BA4654">
            <w:r w:rsidRPr="001600AD">
              <w:t>54:04:010205:33</w:t>
            </w:r>
          </w:p>
        </w:tc>
        <w:tc>
          <w:tcPr>
            <w:tcW w:w="460" w:type="pct"/>
            <w:noWrap/>
          </w:tcPr>
          <w:p w14:paraId="5DA30747" w14:textId="77777777" w:rsidR="00076AF3" w:rsidRPr="001600AD" w:rsidRDefault="00076AF3" w:rsidP="00BA4654">
            <w:r w:rsidRPr="001600AD">
              <w:t>1691.00</w:t>
            </w:r>
          </w:p>
        </w:tc>
        <w:tc>
          <w:tcPr>
            <w:tcW w:w="877" w:type="pct"/>
            <w:noWrap/>
          </w:tcPr>
          <w:p w14:paraId="525B0C74" w14:textId="77777777" w:rsidR="00076AF3" w:rsidRPr="001600AD" w:rsidRDefault="00076AF3" w:rsidP="00BA4654">
            <w:r w:rsidRPr="001600AD">
              <w:t>Земли населенных пунктов</w:t>
            </w:r>
          </w:p>
        </w:tc>
        <w:tc>
          <w:tcPr>
            <w:tcW w:w="919" w:type="pct"/>
            <w:noWrap/>
          </w:tcPr>
          <w:p w14:paraId="09F999EE" w14:textId="77777777" w:rsidR="00076AF3" w:rsidRPr="001600AD" w:rsidRDefault="00076AF3" w:rsidP="00BA4654">
            <w:r w:rsidRPr="001600AD">
              <w:t>Для ведения личного подсобного хозяйства</w:t>
            </w:r>
          </w:p>
        </w:tc>
        <w:tc>
          <w:tcPr>
            <w:tcW w:w="877" w:type="pct"/>
            <w:noWrap/>
          </w:tcPr>
          <w:p w14:paraId="4793067E" w14:textId="77777777" w:rsidR="00076AF3" w:rsidRPr="001600AD" w:rsidRDefault="00076AF3" w:rsidP="00BA4654">
            <w:r w:rsidRPr="001600AD">
              <w:t>Земли населенных пунктов</w:t>
            </w:r>
          </w:p>
        </w:tc>
        <w:tc>
          <w:tcPr>
            <w:tcW w:w="919" w:type="pct"/>
            <w:noWrap/>
          </w:tcPr>
          <w:p w14:paraId="6E6CF11A" w14:textId="77777777" w:rsidR="00076AF3" w:rsidRPr="001600AD" w:rsidRDefault="00076AF3" w:rsidP="00BA4654">
            <w:r w:rsidRPr="001600AD">
              <w:t>Для ведения личного подсобного хозяйства</w:t>
            </w:r>
          </w:p>
        </w:tc>
      </w:tr>
      <w:tr w:rsidR="00076AF3" w:rsidRPr="00936062" w14:paraId="107BD7BA" w14:textId="77777777" w:rsidTr="00BF1336">
        <w:tc>
          <w:tcPr>
            <w:tcW w:w="199" w:type="pct"/>
            <w:noWrap/>
          </w:tcPr>
          <w:p w14:paraId="62753F5C" w14:textId="77777777" w:rsidR="00076AF3" w:rsidRPr="001600AD" w:rsidRDefault="00076AF3" w:rsidP="00BA4654">
            <w:r w:rsidRPr="001600AD">
              <w:t>526</w:t>
            </w:r>
          </w:p>
        </w:tc>
        <w:tc>
          <w:tcPr>
            <w:tcW w:w="748" w:type="pct"/>
            <w:noWrap/>
          </w:tcPr>
          <w:p w14:paraId="470C87AF" w14:textId="77777777" w:rsidR="00076AF3" w:rsidRPr="001600AD" w:rsidRDefault="00076AF3" w:rsidP="00BA4654">
            <w:r w:rsidRPr="001600AD">
              <w:t>54:04:010205:333</w:t>
            </w:r>
          </w:p>
        </w:tc>
        <w:tc>
          <w:tcPr>
            <w:tcW w:w="460" w:type="pct"/>
            <w:noWrap/>
          </w:tcPr>
          <w:p w14:paraId="46BE278E" w14:textId="77777777" w:rsidR="00076AF3" w:rsidRPr="001600AD" w:rsidRDefault="00076AF3" w:rsidP="00BA4654">
            <w:r w:rsidRPr="001600AD">
              <w:t>2809.00</w:t>
            </w:r>
          </w:p>
        </w:tc>
        <w:tc>
          <w:tcPr>
            <w:tcW w:w="877" w:type="pct"/>
            <w:noWrap/>
          </w:tcPr>
          <w:p w14:paraId="08004A68" w14:textId="77777777" w:rsidR="00076AF3" w:rsidRPr="001600AD" w:rsidRDefault="00076AF3" w:rsidP="00BA4654">
            <w:r w:rsidRPr="001600AD">
              <w:t>Земли населенных пунктов</w:t>
            </w:r>
          </w:p>
        </w:tc>
        <w:tc>
          <w:tcPr>
            <w:tcW w:w="919" w:type="pct"/>
            <w:noWrap/>
          </w:tcPr>
          <w:p w14:paraId="0E3326C4" w14:textId="77777777" w:rsidR="00076AF3" w:rsidRPr="001600AD" w:rsidRDefault="00076AF3" w:rsidP="00BA4654">
            <w:r w:rsidRPr="001600AD">
              <w:t>земельные участки (территории) общего пользования</w:t>
            </w:r>
          </w:p>
        </w:tc>
        <w:tc>
          <w:tcPr>
            <w:tcW w:w="877" w:type="pct"/>
            <w:noWrap/>
          </w:tcPr>
          <w:p w14:paraId="5B62DC68" w14:textId="77777777" w:rsidR="00076AF3" w:rsidRPr="001600AD" w:rsidRDefault="00076AF3" w:rsidP="00BA4654">
            <w:r w:rsidRPr="001600AD">
              <w:t>Земли населенных пунктов</w:t>
            </w:r>
          </w:p>
        </w:tc>
        <w:tc>
          <w:tcPr>
            <w:tcW w:w="919" w:type="pct"/>
            <w:noWrap/>
          </w:tcPr>
          <w:p w14:paraId="7AAE6C40" w14:textId="77777777" w:rsidR="00076AF3" w:rsidRPr="001600AD" w:rsidRDefault="00076AF3" w:rsidP="00BA4654">
            <w:r w:rsidRPr="001600AD">
              <w:t>земельные участки (территории) общего пользования</w:t>
            </w:r>
          </w:p>
        </w:tc>
      </w:tr>
      <w:tr w:rsidR="00076AF3" w:rsidRPr="00936062" w14:paraId="532450AA" w14:textId="77777777" w:rsidTr="00BF1336">
        <w:tc>
          <w:tcPr>
            <w:tcW w:w="199" w:type="pct"/>
            <w:noWrap/>
          </w:tcPr>
          <w:p w14:paraId="7A0FB370" w14:textId="77777777" w:rsidR="00076AF3" w:rsidRPr="001600AD" w:rsidRDefault="00076AF3" w:rsidP="00BA4654">
            <w:r w:rsidRPr="001600AD">
              <w:t>527</w:t>
            </w:r>
          </w:p>
        </w:tc>
        <w:tc>
          <w:tcPr>
            <w:tcW w:w="748" w:type="pct"/>
            <w:noWrap/>
          </w:tcPr>
          <w:p w14:paraId="4763CAB8" w14:textId="77777777" w:rsidR="00076AF3" w:rsidRPr="001600AD" w:rsidRDefault="00076AF3" w:rsidP="00BA4654">
            <w:r w:rsidRPr="001600AD">
              <w:t>54:04:010205:35</w:t>
            </w:r>
          </w:p>
        </w:tc>
        <w:tc>
          <w:tcPr>
            <w:tcW w:w="460" w:type="pct"/>
            <w:noWrap/>
          </w:tcPr>
          <w:p w14:paraId="5A64D892" w14:textId="77777777" w:rsidR="00076AF3" w:rsidRPr="001600AD" w:rsidRDefault="00076AF3" w:rsidP="00BA4654">
            <w:r w:rsidRPr="001600AD">
              <w:t>1235.00</w:t>
            </w:r>
          </w:p>
        </w:tc>
        <w:tc>
          <w:tcPr>
            <w:tcW w:w="877" w:type="pct"/>
            <w:noWrap/>
          </w:tcPr>
          <w:p w14:paraId="69D5502C" w14:textId="77777777" w:rsidR="00076AF3" w:rsidRPr="001600AD" w:rsidRDefault="00076AF3" w:rsidP="00BA4654">
            <w:r w:rsidRPr="001600AD">
              <w:t>Земли населенных пунктов</w:t>
            </w:r>
          </w:p>
        </w:tc>
        <w:tc>
          <w:tcPr>
            <w:tcW w:w="919" w:type="pct"/>
            <w:noWrap/>
          </w:tcPr>
          <w:p w14:paraId="3771A0D8" w14:textId="77777777" w:rsidR="00076AF3" w:rsidRPr="001600AD" w:rsidRDefault="00076AF3" w:rsidP="00BA4654">
            <w:r w:rsidRPr="001600AD">
              <w:t>Для ведения личного подсобного хозяйства</w:t>
            </w:r>
          </w:p>
        </w:tc>
        <w:tc>
          <w:tcPr>
            <w:tcW w:w="877" w:type="pct"/>
            <w:noWrap/>
          </w:tcPr>
          <w:p w14:paraId="1D3457C9" w14:textId="77777777" w:rsidR="00076AF3" w:rsidRPr="001600AD" w:rsidRDefault="00076AF3" w:rsidP="00BA4654">
            <w:r w:rsidRPr="001600AD">
              <w:t>Земли населенных пунктов</w:t>
            </w:r>
          </w:p>
        </w:tc>
        <w:tc>
          <w:tcPr>
            <w:tcW w:w="919" w:type="pct"/>
            <w:noWrap/>
          </w:tcPr>
          <w:p w14:paraId="7C188146" w14:textId="77777777" w:rsidR="00076AF3" w:rsidRPr="001600AD" w:rsidRDefault="00076AF3" w:rsidP="00BA4654">
            <w:r w:rsidRPr="001600AD">
              <w:t>Для ведения личного подсобного хозяйства</w:t>
            </w:r>
          </w:p>
        </w:tc>
      </w:tr>
      <w:tr w:rsidR="00076AF3" w:rsidRPr="00936062" w14:paraId="792F4268" w14:textId="77777777" w:rsidTr="00BF1336">
        <w:tc>
          <w:tcPr>
            <w:tcW w:w="199" w:type="pct"/>
            <w:noWrap/>
          </w:tcPr>
          <w:p w14:paraId="33377BE0" w14:textId="77777777" w:rsidR="00076AF3" w:rsidRPr="001600AD" w:rsidRDefault="00076AF3" w:rsidP="00BA4654">
            <w:r w:rsidRPr="001600AD">
              <w:t>528</w:t>
            </w:r>
          </w:p>
        </w:tc>
        <w:tc>
          <w:tcPr>
            <w:tcW w:w="748" w:type="pct"/>
            <w:noWrap/>
          </w:tcPr>
          <w:p w14:paraId="72980C59" w14:textId="77777777" w:rsidR="00076AF3" w:rsidRPr="001600AD" w:rsidRDefault="00076AF3" w:rsidP="00BA4654">
            <w:r w:rsidRPr="001600AD">
              <w:t>54:04:010205:36</w:t>
            </w:r>
          </w:p>
        </w:tc>
        <w:tc>
          <w:tcPr>
            <w:tcW w:w="460" w:type="pct"/>
            <w:noWrap/>
          </w:tcPr>
          <w:p w14:paraId="4E1EB994" w14:textId="77777777" w:rsidR="00076AF3" w:rsidRPr="001600AD" w:rsidRDefault="00076AF3" w:rsidP="00BA4654">
            <w:r w:rsidRPr="001600AD">
              <w:t>1174.00</w:t>
            </w:r>
          </w:p>
        </w:tc>
        <w:tc>
          <w:tcPr>
            <w:tcW w:w="877" w:type="pct"/>
            <w:noWrap/>
          </w:tcPr>
          <w:p w14:paraId="0BC2375D" w14:textId="77777777" w:rsidR="00076AF3" w:rsidRPr="001600AD" w:rsidRDefault="00076AF3" w:rsidP="00BA4654">
            <w:r w:rsidRPr="001600AD">
              <w:t>Земли населенных пунктов</w:t>
            </w:r>
          </w:p>
        </w:tc>
        <w:tc>
          <w:tcPr>
            <w:tcW w:w="919" w:type="pct"/>
            <w:noWrap/>
          </w:tcPr>
          <w:p w14:paraId="34D2A109" w14:textId="77777777" w:rsidR="00076AF3" w:rsidRPr="001600AD" w:rsidRDefault="00076AF3" w:rsidP="00BA4654">
            <w:r w:rsidRPr="001600AD">
              <w:t>Для ведения личного подсобного хозяйства</w:t>
            </w:r>
          </w:p>
        </w:tc>
        <w:tc>
          <w:tcPr>
            <w:tcW w:w="877" w:type="pct"/>
            <w:noWrap/>
          </w:tcPr>
          <w:p w14:paraId="0F789D3B" w14:textId="77777777" w:rsidR="00076AF3" w:rsidRPr="001600AD" w:rsidRDefault="00076AF3" w:rsidP="00BA4654">
            <w:r w:rsidRPr="001600AD">
              <w:t>Земли населенных пунктов</w:t>
            </w:r>
          </w:p>
        </w:tc>
        <w:tc>
          <w:tcPr>
            <w:tcW w:w="919" w:type="pct"/>
            <w:noWrap/>
          </w:tcPr>
          <w:p w14:paraId="21349470" w14:textId="77777777" w:rsidR="00076AF3" w:rsidRPr="001600AD" w:rsidRDefault="00076AF3" w:rsidP="00BA4654">
            <w:r w:rsidRPr="001600AD">
              <w:t>Для ведения личного подсобного хозяйства</w:t>
            </w:r>
          </w:p>
        </w:tc>
      </w:tr>
      <w:tr w:rsidR="00076AF3" w:rsidRPr="00936062" w14:paraId="4FA42B83" w14:textId="77777777" w:rsidTr="00BF1336">
        <w:tc>
          <w:tcPr>
            <w:tcW w:w="199" w:type="pct"/>
            <w:noWrap/>
          </w:tcPr>
          <w:p w14:paraId="2513990D" w14:textId="77777777" w:rsidR="00076AF3" w:rsidRPr="001600AD" w:rsidRDefault="00076AF3" w:rsidP="00BA4654">
            <w:r w:rsidRPr="001600AD">
              <w:t>529</w:t>
            </w:r>
          </w:p>
        </w:tc>
        <w:tc>
          <w:tcPr>
            <w:tcW w:w="748" w:type="pct"/>
            <w:noWrap/>
          </w:tcPr>
          <w:p w14:paraId="7BE35891" w14:textId="77777777" w:rsidR="00076AF3" w:rsidRPr="001600AD" w:rsidRDefault="00076AF3" w:rsidP="00BA4654">
            <w:r w:rsidRPr="001600AD">
              <w:t>54:04:010205:37</w:t>
            </w:r>
          </w:p>
        </w:tc>
        <w:tc>
          <w:tcPr>
            <w:tcW w:w="460" w:type="pct"/>
            <w:noWrap/>
          </w:tcPr>
          <w:p w14:paraId="5BC9B281" w14:textId="77777777" w:rsidR="00076AF3" w:rsidRPr="001600AD" w:rsidRDefault="00076AF3" w:rsidP="00BA4654">
            <w:r w:rsidRPr="001600AD">
              <w:t>787.00</w:t>
            </w:r>
          </w:p>
        </w:tc>
        <w:tc>
          <w:tcPr>
            <w:tcW w:w="877" w:type="pct"/>
            <w:noWrap/>
          </w:tcPr>
          <w:p w14:paraId="63D1D434" w14:textId="77777777" w:rsidR="00076AF3" w:rsidRPr="001600AD" w:rsidRDefault="00076AF3" w:rsidP="00BA4654">
            <w:r w:rsidRPr="001600AD">
              <w:t>Земли населенных пунктов</w:t>
            </w:r>
          </w:p>
        </w:tc>
        <w:tc>
          <w:tcPr>
            <w:tcW w:w="919" w:type="pct"/>
            <w:noWrap/>
          </w:tcPr>
          <w:p w14:paraId="03C6CAD3" w14:textId="77777777" w:rsidR="00076AF3" w:rsidRPr="001600AD" w:rsidRDefault="00076AF3" w:rsidP="00BA4654">
            <w:r w:rsidRPr="001600AD">
              <w:t>Для ведения личного подсобного хозяйства</w:t>
            </w:r>
          </w:p>
        </w:tc>
        <w:tc>
          <w:tcPr>
            <w:tcW w:w="877" w:type="pct"/>
            <w:noWrap/>
          </w:tcPr>
          <w:p w14:paraId="7C5FC4C2" w14:textId="77777777" w:rsidR="00076AF3" w:rsidRPr="001600AD" w:rsidRDefault="00076AF3" w:rsidP="00BA4654">
            <w:r w:rsidRPr="001600AD">
              <w:t>Земли населенных пунктов</w:t>
            </w:r>
          </w:p>
        </w:tc>
        <w:tc>
          <w:tcPr>
            <w:tcW w:w="919" w:type="pct"/>
            <w:noWrap/>
          </w:tcPr>
          <w:p w14:paraId="010C4AF4" w14:textId="77777777" w:rsidR="00076AF3" w:rsidRPr="001600AD" w:rsidRDefault="00076AF3" w:rsidP="00BA4654">
            <w:r w:rsidRPr="001600AD">
              <w:t>Для ведения личного подсобного хозяйства</w:t>
            </w:r>
          </w:p>
        </w:tc>
      </w:tr>
      <w:tr w:rsidR="00076AF3" w:rsidRPr="00936062" w14:paraId="50659401" w14:textId="77777777" w:rsidTr="00BF1336">
        <w:tc>
          <w:tcPr>
            <w:tcW w:w="199" w:type="pct"/>
            <w:noWrap/>
          </w:tcPr>
          <w:p w14:paraId="68261542" w14:textId="77777777" w:rsidR="00076AF3" w:rsidRPr="001600AD" w:rsidRDefault="00076AF3" w:rsidP="00BA4654">
            <w:r w:rsidRPr="001600AD">
              <w:t>530</w:t>
            </w:r>
          </w:p>
        </w:tc>
        <w:tc>
          <w:tcPr>
            <w:tcW w:w="748" w:type="pct"/>
            <w:noWrap/>
          </w:tcPr>
          <w:p w14:paraId="180A7406" w14:textId="77777777" w:rsidR="00076AF3" w:rsidRPr="001600AD" w:rsidRDefault="00076AF3" w:rsidP="00BA4654">
            <w:r w:rsidRPr="001600AD">
              <w:t>54:04:010205:38</w:t>
            </w:r>
          </w:p>
        </w:tc>
        <w:tc>
          <w:tcPr>
            <w:tcW w:w="460" w:type="pct"/>
            <w:noWrap/>
          </w:tcPr>
          <w:p w14:paraId="6411C4FF" w14:textId="77777777" w:rsidR="00076AF3" w:rsidRPr="001600AD" w:rsidRDefault="00076AF3" w:rsidP="00BA4654">
            <w:r w:rsidRPr="001600AD">
              <w:t>1383.00</w:t>
            </w:r>
          </w:p>
        </w:tc>
        <w:tc>
          <w:tcPr>
            <w:tcW w:w="877" w:type="pct"/>
            <w:noWrap/>
          </w:tcPr>
          <w:p w14:paraId="18BF5B08" w14:textId="77777777" w:rsidR="00076AF3" w:rsidRPr="001600AD" w:rsidRDefault="00076AF3" w:rsidP="00BA4654">
            <w:r w:rsidRPr="001600AD">
              <w:t>Земли населенных пунктов</w:t>
            </w:r>
          </w:p>
        </w:tc>
        <w:tc>
          <w:tcPr>
            <w:tcW w:w="919" w:type="pct"/>
            <w:noWrap/>
          </w:tcPr>
          <w:p w14:paraId="00140712" w14:textId="77777777" w:rsidR="00076AF3" w:rsidRPr="001600AD" w:rsidRDefault="00076AF3" w:rsidP="00BA4654">
            <w:r w:rsidRPr="001600AD">
              <w:t>Для ведения личного подсобного хозяйства</w:t>
            </w:r>
          </w:p>
        </w:tc>
        <w:tc>
          <w:tcPr>
            <w:tcW w:w="877" w:type="pct"/>
            <w:noWrap/>
          </w:tcPr>
          <w:p w14:paraId="1B5FE3C1" w14:textId="77777777" w:rsidR="00076AF3" w:rsidRPr="001600AD" w:rsidRDefault="00076AF3" w:rsidP="00BA4654">
            <w:r w:rsidRPr="001600AD">
              <w:t>Земли населенных пунктов</w:t>
            </w:r>
          </w:p>
        </w:tc>
        <w:tc>
          <w:tcPr>
            <w:tcW w:w="919" w:type="pct"/>
            <w:noWrap/>
          </w:tcPr>
          <w:p w14:paraId="48B12F04" w14:textId="77777777" w:rsidR="00076AF3" w:rsidRPr="001600AD" w:rsidRDefault="00076AF3" w:rsidP="00BA4654">
            <w:r w:rsidRPr="001600AD">
              <w:t>Для ведения личного подсобного хозяйства</w:t>
            </w:r>
          </w:p>
        </w:tc>
      </w:tr>
      <w:tr w:rsidR="00076AF3" w:rsidRPr="00936062" w14:paraId="56AEC698" w14:textId="77777777" w:rsidTr="00BF1336">
        <w:tc>
          <w:tcPr>
            <w:tcW w:w="199" w:type="pct"/>
            <w:noWrap/>
          </w:tcPr>
          <w:p w14:paraId="63EBC540" w14:textId="77777777" w:rsidR="00076AF3" w:rsidRPr="001600AD" w:rsidRDefault="00076AF3" w:rsidP="00BA4654">
            <w:r w:rsidRPr="001600AD">
              <w:t>531</w:t>
            </w:r>
          </w:p>
        </w:tc>
        <w:tc>
          <w:tcPr>
            <w:tcW w:w="748" w:type="pct"/>
            <w:noWrap/>
          </w:tcPr>
          <w:p w14:paraId="66FB0EC0" w14:textId="77777777" w:rsidR="00076AF3" w:rsidRPr="001600AD" w:rsidRDefault="00076AF3" w:rsidP="00BA4654">
            <w:r w:rsidRPr="001600AD">
              <w:t>54:04:010205:39</w:t>
            </w:r>
          </w:p>
        </w:tc>
        <w:tc>
          <w:tcPr>
            <w:tcW w:w="460" w:type="pct"/>
            <w:noWrap/>
          </w:tcPr>
          <w:p w14:paraId="4871C82C" w14:textId="77777777" w:rsidR="00076AF3" w:rsidRPr="001600AD" w:rsidRDefault="00076AF3" w:rsidP="00BA4654">
            <w:r w:rsidRPr="001600AD">
              <w:t>1442.00</w:t>
            </w:r>
          </w:p>
        </w:tc>
        <w:tc>
          <w:tcPr>
            <w:tcW w:w="877" w:type="pct"/>
            <w:noWrap/>
          </w:tcPr>
          <w:p w14:paraId="50191374" w14:textId="77777777" w:rsidR="00076AF3" w:rsidRPr="001600AD" w:rsidRDefault="00076AF3" w:rsidP="00BA4654">
            <w:r w:rsidRPr="001600AD">
              <w:t>Земли населенных пунктов</w:t>
            </w:r>
          </w:p>
        </w:tc>
        <w:tc>
          <w:tcPr>
            <w:tcW w:w="919" w:type="pct"/>
            <w:noWrap/>
          </w:tcPr>
          <w:p w14:paraId="6D0C3051" w14:textId="77777777" w:rsidR="00076AF3" w:rsidRPr="001600AD" w:rsidRDefault="00076AF3" w:rsidP="00BA4654">
            <w:r w:rsidRPr="001600AD">
              <w:t>Для ведения личного подсобного хозяйства</w:t>
            </w:r>
          </w:p>
        </w:tc>
        <w:tc>
          <w:tcPr>
            <w:tcW w:w="877" w:type="pct"/>
            <w:noWrap/>
          </w:tcPr>
          <w:p w14:paraId="07A671D7" w14:textId="77777777" w:rsidR="00076AF3" w:rsidRPr="001600AD" w:rsidRDefault="00076AF3" w:rsidP="00BA4654">
            <w:r w:rsidRPr="001600AD">
              <w:t>Земли населенных пунктов</w:t>
            </w:r>
          </w:p>
        </w:tc>
        <w:tc>
          <w:tcPr>
            <w:tcW w:w="919" w:type="pct"/>
            <w:noWrap/>
          </w:tcPr>
          <w:p w14:paraId="1769F37D" w14:textId="77777777" w:rsidR="00076AF3" w:rsidRPr="001600AD" w:rsidRDefault="00076AF3" w:rsidP="00BA4654">
            <w:r w:rsidRPr="001600AD">
              <w:t>Для ведения личного подсобного хозяйства</w:t>
            </w:r>
          </w:p>
        </w:tc>
      </w:tr>
      <w:tr w:rsidR="00076AF3" w:rsidRPr="00936062" w14:paraId="4218E766" w14:textId="77777777" w:rsidTr="00BF1336">
        <w:tc>
          <w:tcPr>
            <w:tcW w:w="199" w:type="pct"/>
            <w:noWrap/>
          </w:tcPr>
          <w:p w14:paraId="0A059A4D" w14:textId="77777777" w:rsidR="00076AF3" w:rsidRPr="001600AD" w:rsidRDefault="00076AF3" w:rsidP="00BA4654">
            <w:r w:rsidRPr="001600AD">
              <w:t>532</w:t>
            </w:r>
          </w:p>
        </w:tc>
        <w:tc>
          <w:tcPr>
            <w:tcW w:w="748" w:type="pct"/>
            <w:noWrap/>
          </w:tcPr>
          <w:p w14:paraId="13FD30BA" w14:textId="77777777" w:rsidR="00076AF3" w:rsidRPr="001600AD" w:rsidRDefault="00076AF3" w:rsidP="00BA4654">
            <w:r w:rsidRPr="001600AD">
              <w:t>54:04:010205:40</w:t>
            </w:r>
          </w:p>
        </w:tc>
        <w:tc>
          <w:tcPr>
            <w:tcW w:w="460" w:type="pct"/>
            <w:noWrap/>
          </w:tcPr>
          <w:p w14:paraId="7342FE3F" w14:textId="77777777" w:rsidR="00076AF3" w:rsidRPr="001600AD" w:rsidRDefault="00076AF3" w:rsidP="00BA4654">
            <w:r w:rsidRPr="001600AD">
              <w:t>1490.00</w:t>
            </w:r>
          </w:p>
        </w:tc>
        <w:tc>
          <w:tcPr>
            <w:tcW w:w="877" w:type="pct"/>
            <w:noWrap/>
          </w:tcPr>
          <w:p w14:paraId="6C20BD4E" w14:textId="77777777" w:rsidR="00076AF3" w:rsidRPr="001600AD" w:rsidRDefault="00076AF3" w:rsidP="00BA4654">
            <w:r w:rsidRPr="001600AD">
              <w:t>Земли населенных пунктов</w:t>
            </w:r>
          </w:p>
        </w:tc>
        <w:tc>
          <w:tcPr>
            <w:tcW w:w="919" w:type="pct"/>
            <w:noWrap/>
          </w:tcPr>
          <w:p w14:paraId="3F0B5472" w14:textId="77777777" w:rsidR="00076AF3" w:rsidRPr="001600AD" w:rsidRDefault="00076AF3" w:rsidP="00BA4654">
            <w:r w:rsidRPr="001600AD">
              <w:t>Для ведения личного подсобного хозяйства</w:t>
            </w:r>
          </w:p>
        </w:tc>
        <w:tc>
          <w:tcPr>
            <w:tcW w:w="877" w:type="pct"/>
            <w:noWrap/>
          </w:tcPr>
          <w:p w14:paraId="30B35DAD" w14:textId="77777777" w:rsidR="00076AF3" w:rsidRPr="001600AD" w:rsidRDefault="00076AF3" w:rsidP="00BA4654">
            <w:r w:rsidRPr="001600AD">
              <w:t>Земли населенных пунктов</w:t>
            </w:r>
          </w:p>
        </w:tc>
        <w:tc>
          <w:tcPr>
            <w:tcW w:w="919" w:type="pct"/>
            <w:noWrap/>
          </w:tcPr>
          <w:p w14:paraId="6C1D7B87" w14:textId="77777777" w:rsidR="00076AF3" w:rsidRPr="001600AD" w:rsidRDefault="00076AF3" w:rsidP="00BA4654">
            <w:r w:rsidRPr="001600AD">
              <w:t>Для ведения личного подсобного хозяйства</w:t>
            </w:r>
          </w:p>
        </w:tc>
      </w:tr>
      <w:tr w:rsidR="00076AF3" w:rsidRPr="00936062" w14:paraId="31CE388B" w14:textId="77777777" w:rsidTr="00BF1336">
        <w:tc>
          <w:tcPr>
            <w:tcW w:w="199" w:type="pct"/>
            <w:noWrap/>
          </w:tcPr>
          <w:p w14:paraId="5072098C" w14:textId="77777777" w:rsidR="00076AF3" w:rsidRPr="001600AD" w:rsidRDefault="00076AF3" w:rsidP="00BA4654">
            <w:r w:rsidRPr="001600AD">
              <w:t>533</w:t>
            </w:r>
          </w:p>
        </w:tc>
        <w:tc>
          <w:tcPr>
            <w:tcW w:w="748" w:type="pct"/>
            <w:noWrap/>
          </w:tcPr>
          <w:p w14:paraId="41E5235D" w14:textId="77777777" w:rsidR="00076AF3" w:rsidRPr="001600AD" w:rsidRDefault="00076AF3" w:rsidP="00BA4654">
            <w:r w:rsidRPr="001600AD">
              <w:t>54:04:010205:41</w:t>
            </w:r>
          </w:p>
        </w:tc>
        <w:tc>
          <w:tcPr>
            <w:tcW w:w="460" w:type="pct"/>
            <w:noWrap/>
          </w:tcPr>
          <w:p w14:paraId="0E8A8905" w14:textId="77777777" w:rsidR="00076AF3" w:rsidRPr="001600AD" w:rsidRDefault="00076AF3" w:rsidP="00BA4654">
            <w:r w:rsidRPr="001600AD">
              <w:t>1740.00</w:t>
            </w:r>
          </w:p>
        </w:tc>
        <w:tc>
          <w:tcPr>
            <w:tcW w:w="877" w:type="pct"/>
            <w:noWrap/>
          </w:tcPr>
          <w:p w14:paraId="73B73D4F"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57B7FE41"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48A1D582"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0388CA86"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7D2B70B4" w14:textId="77777777" w:rsidTr="00BF1336">
        <w:tc>
          <w:tcPr>
            <w:tcW w:w="199" w:type="pct"/>
            <w:noWrap/>
          </w:tcPr>
          <w:p w14:paraId="4F5BF95F" w14:textId="77777777" w:rsidR="00076AF3" w:rsidRPr="001600AD" w:rsidRDefault="00076AF3" w:rsidP="00BA4654">
            <w:r w:rsidRPr="001600AD">
              <w:lastRenderedPageBreak/>
              <w:t>534</w:t>
            </w:r>
          </w:p>
        </w:tc>
        <w:tc>
          <w:tcPr>
            <w:tcW w:w="748" w:type="pct"/>
            <w:noWrap/>
          </w:tcPr>
          <w:p w14:paraId="167A994A" w14:textId="77777777" w:rsidR="00076AF3" w:rsidRPr="001600AD" w:rsidRDefault="00076AF3" w:rsidP="00BA4654">
            <w:r w:rsidRPr="001600AD">
              <w:t>54:04:010205:42</w:t>
            </w:r>
          </w:p>
        </w:tc>
        <w:tc>
          <w:tcPr>
            <w:tcW w:w="460" w:type="pct"/>
            <w:noWrap/>
          </w:tcPr>
          <w:p w14:paraId="7857754F" w14:textId="77777777" w:rsidR="00076AF3" w:rsidRPr="001600AD" w:rsidRDefault="00076AF3" w:rsidP="00BA4654">
            <w:r w:rsidRPr="001600AD">
              <w:t>1500.00</w:t>
            </w:r>
          </w:p>
        </w:tc>
        <w:tc>
          <w:tcPr>
            <w:tcW w:w="877" w:type="pct"/>
            <w:noWrap/>
          </w:tcPr>
          <w:p w14:paraId="4E3C5833" w14:textId="77777777" w:rsidR="00076AF3" w:rsidRPr="001600AD" w:rsidRDefault="00076AF3" w:rsidP="00BA4654">
            <w:r w:rsidRPr="001600AD">
              <w:t>Земли населенных пунктов</w:t>
            </w:r>
          </w:p>
        </w:tc>
        <w:tc>
          <w:tcPr>
            <w:tcW w:w="919" w:type="pct"/>
            <w:noWrap/>
          </w:tcPr>
          <w:p w14:paraId="7C108A25" w14:textId="77777777" w:rsidR="00076AF3" w:rsidRPr="001600AD" w:rsidRDefault="00076AF3" w:rsidP="00BA4654">
            <w:r w:rsidRPr="001600AD">
              <w:t>Для ведения личного подсобного хозяйства</w:t>
            </w:r>
          </w:p>
        </w:tc>
        <w:tc>
          <w:tcPr>
            <w:tcW w:w="877" w:type="pct"/>
            <w:noWrap/>
          </w:tcPr>
          <w:p w14:paraId="2190A3AE" w14:textId="77777777" w:rsidR="00076AF3" w:rsidRPr="001600AD" w:rsidRDefault="00076AF3" w:rsidP="00BA4654">
            <w:r w:rsidRPr="001600AD">
              <w:t>Земли населенных пунктов</w:t>
            </w:r>
          </w:p>
        </w:tc>
        <w:tc>
          <w:tcPr>
            <w:tcW w:w="919" w:type="pct"/>
            <w:noWrap/>
          </w:tcPr>
          <w:p w14:paraId="44E415F7" w14:textId="77777777" w:rsidR="00076AF3" w:rsidRPr="001600AD" w:rsidRDefault="00076AF3" w:rsidP="00BA4654">
            <w:r w:rsidRPr="001600AD">
              <w:t>Для ведения личного подсобного хозяйства</w:t>
            </w:r>
          </w:p>
        </w:tc>
      </w:tr>
      <w:tr w:rsidR="00076AF3" w:rsidRPr="00936062" w14:paraId="67E81DAB" w14:textId="77777777" w:rsidTr="00BF1336">
        <w:tc>
          <w:tcPr>
            <w:tcW w:w="199" w:type="pct"/>
            <w:noWrap/>
          </w:tcPr>
          <w:p w14:paraId="068FB0A4" w14:textId="77777777" w:rsidR="00076AF3" w:rsidRPr="001600AD" w:rsidRDefault="00076AF3" w:rsidP="00BA4654">
            <w:r w:rsidRPr="001600AD">
              <w:t>535</w:t>
            </w:r>
          </w:p>
        </w:tc>
        <w:tc>
          <w:tcPr>
            <w:tcW w:w="748" w:type="pct"/>
            <w:noWrap/>
          </w:tcPr>
          <w:p w14:paraId="517831CF" w14:textId="77777777" w:rsidR="00076AF3" w:rsidRPr="001600AD" w:rsidRDefault="00076AF3" w:rsidP="00BA4654">
            <w:r w:rsidRPr="001600AD">
              <w:t>54:04:010205:43</w:t>
            </w:r>
          </w:p>
        </w:tc>
        <w:tc>
          <w:tcPr>
            <w:tcW w:w="460" w:type="pct"/>
            <w:noWrap/>
          </w:tcPr>
          <w:p w14:paraId="0B1BAED0" w14:textId="77777777" w:rsidR="00076AF3" w:rsidRPr="001600AD" w:rsidRDefault="00076AF3" w:rsidP="00BA4654">
            <w:r w:rsidRPr="001600AD">
              <w:t>3069.00</w:t>
            </w:r>
          </w:p>
        </w:tc>
        <w:tc>
          <w:tcPr>
            <w:tcW w:w="877" w:type="pct"/>
            <w:noWrap/>
          </w:tcPr>
          <w:p w14:paraId="400E2885" w14:textId="77777777" w:rsidR="00076AF3" w:rsidRPr="001600AD" w:rsidRDefault="00076AF3" w:rsidP="00BA4654">
            <w:r w:rsidRPr="001600AD">
              <w:t>Земли населенных пунктов</w:t>
            </w:r>
          </w:p>
        </w:tc>
        <w:tc>
          <w:tcPr>
            <w:tcW w:w="919" w:type="pct"/>
            <w:noWrap/>
          </w:tcPr>
          <w:p w14:paraId="7A3550AD" w14:textId="77777777" w:rsidR="00076AF3" w:rsidRPr="001600AD" w:rsidRDefault="00076AF3" w:rsidP="00BA4654">
            <w:r w:rsidRPr="001600AD">
              <w:t>Для ведения личного подсобного хозяйства</w:t>
            </w:r>
          </w:p>
        </w:tc>
        <w:tc>
          <w:tcPr>
            <w:tcW w:w="877" w:type="pct"/>
            <w:noWrap/>
          </w:tcPr>
          <w:p w14:paraId="6A64FF4C" w14:textId="77777777" w:rsidR="00076AF3" w:rsidRPr="001600AD" w:rsidRDefault="00076AF3" w:rsidP="00BA4654">
            <w:r w:rsidRPr="001600AD">
              <w:t>Земли населенных пунктов</w:t>
            </w:r>
          </w:p>
        </w:tc>
        <w:tc>
          <w:tcPr>
            <w:tcW w:w="919" w:type="pct"/>
            <w:noWrap/>
          </w:tcPr>
          <w:p w14:paraId="3FA2E997" w14:textId="77777777" w:rsidR="00076AF3" w:rsidRPr="001600AD" w:rsidRDefault="00076AF3" w:rsidP="00BA4654">
            <w:r w:rsidRPr="001600AD">
              <w:t>Для ведения личного подсобного хозяйства</w:t>
            </w:r>
          </w:p>
        </w:tc>
      </w:tr>
      <w:tr w:rsidR="00076AF3" w:rsidRPr="00936062" w14:paraId="22DAA6D5" w14:textId="77777777" w:rsidTr="00BF1336">
        <w:tc>
          <w:tcPr>
            <w:tcW w:w="199" w:type="pct"/>
            <w:noWrap/>
          </w:tcPr>
          <w:p w14:paraId="4EC724D4" w14:textId="77777777" w:rsidR="00076AF3" w:rsidRPr="001600AD" w:rsidRDefault="00076AF3" w:rsidP="00BA4654">
            <w:r w:rsidRPr="001600AD">
              <w:t>536</w:t>
            </w:r>
          </w:p>
        </w:tc>
        <w:tc>
          <w:tcPr>
            <w:tcW w:w="748" w:type="pct"/>
            <w:noWrap/>
          </w:tcPr>
          <w:p w14:paraId="48DCAE95" w14:textId="77777777" w:rsidR="00076AF3" w:rsidRPr="001600AD" w:rsidRDefault="00076AF3" w:rsidP="00BA4654">
            <w:r w:rsidRPr="001600AD">
              <w:t>54:04:010205:44</w:t>
            </w:r>
          </w:p>
        </w:tc>
        <w:tc>
          <w:tcPr>
            <w:tcW w:w="460" w:type="pct"/>
            <w:noWrap/>
          </w:tcPr>
          <w:p w14:paraId="5522749A" w14:textId="77777777" w:rsidR="00076AF3" w:rsidRPr="001600AD" w:rsidRDefault="00076AF3" w:rsidP="00BA4654">
            <w:r w:rsidRPr="001600AD">
              <w:t>500.00</w:t>
            </w:r>
          </w:p>
        </w:tc>
        <w:tc>
          <w:tcPr>
            <w:tcW w:w="877" w:type="pct"/>
            <w:noWrap/>
          </w:tcPr>
          <w:p w14:paraId="25E0160F" w14:textId="77777777" w:rsidR="00076AF3" w:rsidRPr="001600AD" w:rsidRDefault="00076AF3" w:rsidP="00BA4654">
            <w:r w:rsidRPr="001600AD">
              <w:t>Земли населенных пунктов</w:t>
            </w:r>
          </w:p>
        </w:tc>
        <w:tc>
          <w:tcPr>
            <w:tcW w:w="919" w:type="pct"/>
            <w:noWrap/>
          </w:tcPr>
          <w:p w14:paraId="20BAF652" w14:textId="77777777" w:rsidR="00076AF3" w:rsidRPr="001600AD" w:rsidRDefault="00076AF3" w:rsidP="00BA4654">
            <w:r w:rsidRPr="001600AD">
              <w:t>Для ведения личного подсобного хозяйства</w:t>
            </w:r>
          </w:p>
        </w:tc>
        <w:tc>
          <w:tcPr>
            <w:tcW w:w="877" w:type="pct"/>
            <w:noWrap/>
          </w:tcPr>
          <w:p w14:paraId="3F887C75" w14:textId="77777777" w:rsidR="00076AF3" w:rsidRPr="001600AD" w:rsidRDefault="00076AF3" w:rsidP="00BA4654">
            <w:r w:rsidRPr="001600AD">
              <w:t>Земли населенных пунктов</w:t>
            </w:r>
          </w:p>
        </w:tc>
        <w:tc>
          <w:tcPr>
            <w:tcW w:w="919" w:type="pct"/>
            <w:noWrap/>
          </w:tcPr>
          <w:p w14:paraId="721B7815" w14:textId="77777777" w:rsidR="00076AF3" w:rsidRPr="001600AD" w:rsidRDefault="00076AF3" w:rsidP="00BA4654">
            <w:r w:rsidRPr="001600AD">
              <w:t>Для ведения личного подсобного хозяйства</w:t>
            </w:r>
          </w:p>
        </w:tc>
      </w:tr>
      <w:tr w:rsidR="00076AF3" w:rsidRPr="00936062" w14:paraId="7C6D4B72" w14:textId="77777777" w:rsidTr="00BF1336">
        <w:tc>
          <w:tcPr>
            <w:tcW w:w="199" w:type="pct"/>
            <w:noWrap/>
          </w:tcPr>
          <w:p w14:paraId="393EEDC1" w14:textId="77777777" w:rsidR="00076AF3" w:rsidRPr="001600AD" w:rsidRDefault="00076AF3" w:rsidP="00BA4654">
            <w:r w:rsidRPr="001600AD">
              <w:t>537</w:t>
            </w:r>
          </w:p>
        </w:tc>
        <w:tc>
          <w:tcPr>
            <w:tcW w:w="748" w:type="pct"/>
            <w:noWrap/>
          </w:tcPr>
          <w:p w14:paraId="3E33DDAE" w14:textId="77777777" w:rsidR="00076AF3" w:rsidRPr="001600AD" w:rsidRDefault="00076AF3" w:rsidP="00BA4654">
            <w:r w:rsidRPr="001600AD">
              <w:t>54:04:010205:45</w:t>
            </w:r>
          </w:p>
        </w:tc>
        <w:tc>
          <w:tcPr>
            <w:tcW w:w="460" w:type="pct"/>
            <w:noWrap/>
          </w:tcPr>
          <w:p w14:paraId="66CC2A82" w14:textId="77777777" w:rsidR="00076AF3" w:rsidRPr="001600AD" w:rsidRDefault="00076AF3" w:rsidP="00BA4654">
            <w:r w:rsidRPr="001600AD">
              <w:t>1895.00</w:t>
            </w:r>
          </w:p>
        </w:tc>
        <w:tc>
          <w:tcPr>
            <w:tcW w:w="877" w:type="pct"/>
            <w:noWrap/>
          </w:tcPr>
          <w:p w14:paraId="4187B650" w14:textId="77777777" w:rsidR="00076AF3" w:rsidRPr="001600AD" w:rsidRDefault="00076AF3" w:rsidP="00BA4654">
            <w:r w:rsidRPr="001600AD">
              <w:t>Земли населенных пунктов</w:t>
            </w:r>
          </w:p>
        </w:tc>
        <w:tc>
          <w:tcPr>
            <w:tcW w:w="919" w:type="pct"/>
            <w:noWrap/>
          </w:tcPr>
          <w:p w14:paraId="0E69E2EC" w14:textId="77777777" w:rsidR="00076AF3" w:rsidRPr="001600AD" w:rsidRDefault="00076AF3" w:rsidP="00BA4654">
            <w:r w:rsidRPr="001600AD">
              <w:t>Для ведения личного подсобного хозяйства</w:t>
            </w:r>
          </w:p>
        </w:tc>
        <w:tc>
          <w:tcPr>
            <w:tcW w:w="877" w:type="pct"/>
            <w:noWrap/>
          </w:tcPr>
          <w:p w14:paraId="0F3332A2" w14:textId="77777777" w:rsidR="00076AF3" w:rsidRPr="001600AD" w:rsidRDefault="00076AF3" w:rsidP="00BA4654">
            <w:r w:rsidRPr="001600AD">
              <w:t>Земли населенных пунктов</w:t>
            </w:r>
          </w:p>
        </w:tc>
        <w:tc>
          <w:tcPr>
            <w:tcW w:w="919" w:type="pct"/>
            <w:noWrap/>
          </w:tcPr>
          <w:p w14:paraId="3A2A1B7D" w14:textId="77777777" w:rsidR="00076AF3" w:rsidRPr="001600AD" w:rsidRDefault="00076AF3" w:rsidP="00BA4654">
            <w:r w:rsidRPr="001600AD">
              <w:t>Для ведения личного подсобного хозяйства</w:t>
            </w:r>
          </w:p>
        </w:tc>
      </w:tr>
      <w:tr w:rsidR="00076AF3" w:rsidRPr="00936062" w14:paraId="10A471C0" w14:textId="77777777" w:rsidTr="00BF1336">
        <w:tc>
          <w:tcPr>
            <w:tcW w:w="199" w:type="pct"/>
            <w:noWrap/>
          </w:tcPr>
          <w:p w14:paraId="07F447BC" w14:textId="77777777" w:rsidR="00076AF3" w:rsidRPr="001600AD" w:rsidRDefault="00076AF3" w:rsidP="00BA4654">
            <w:r w:rsidRPr="001600AD">
              <w:t>538</w:t>
            </w:r>
          </w:p>
        </w:tc>
        <w:tc>
          <w:tcPr>
            <w:tcW w:w="748" w:type="pct"/>
            <w:noWrap/>
          </w:tcPr>
          <w:p w14:paraId="41709964" w14:textId="77777777" w:rsidR="00076AF3" w:rsidRPr="001600AD" w:rsidRDefault="00076AF3" w:rsidP="00BA4654">
            <w:r w:rsidRPr="001600AD">
              <w:t>54:04:010205:46</w:t>
            </w:r>
          </w:p>
        </w:tc>
        <w:tc>
          <w:tcPr>
            <w:tcW w:w="460" w:type="pct"/>
            <w:noWrap/>
          </w:tcPr>
          <w:p w14:paraId="17B95D9C" w14:textId="77777777" w:rsidR="00076AF3" w:rsidRPr="001600AD" w:rsidRDefault="00076AF3" w:rsidP="00BA4654">
            <w:r w:rsidRPr="001600AD">
              <w:t>24067.00</w:t>
            </w:r>
          </w:p>
        </w:tc>
        <w:tc>
          <w:tcPr>
            <w:tcW w:w="877" w:type="pct"/>
            <w:noWrap/>
          </w:tcPr>
          <w:p w14:paraId="3D48D9B4" w14:textId="77777777" w:rsidR="00076AF3" w:rsidRPr="001600AD" w:rsidRDefault="00076AF3" w:rsidP="00BA4654">
            <w:r w:rsidRPr="001600AD">
              <w:t>Земли населенных пунктов</w:t>
            </w:r>
          </w:p>
        </w:tc>
        <w:tc>
          <w:tcPr>
            <w:tcW w:w="919" w:type="pct"/>
            <w:noWrap/>
          </w:tcPr>
          <w:p w14:paraId="2ED4926D" w14:textId="77777777" w:rsidR="00076AF3" w:rsidRPr="001600AD" w:rsidRDefault="00076AF3" w:rsidP="00BA4654">
            <w:r w:rsidRPr="001600AD">
              <w:t>несельскохозяйственное использование</w:t>
            </w:r>
          </w:p>
        </w:tc>
        <w:tc>
          <w:tcPr>
            <w:tcW w:w="877" w:type="pct"/>
            <w:noWrap/>
          </w:tcPr>
          <w:p w14:paraId="2C0236BE" w14:textId="77777777" w:rsidR="00076AF3" w:rsidRPr="001600AD" w:rsidRDefault="00076AF3" w:rsidP="00BA4654">
            <w:r w:rsidRPr="001600AD">
              <w:t>Земли населенных пунктов</w:t>
            </w:r>
          </w:p>
        </w:tc>
        <w:tc>
          <w:tcPr>
            <w:tcW w:w="919" w:type="pct"/>
            <w:noWrap/>
          </w:tcPr>
          <w:p w14:paraId="6BFAD403" w14:textId="77777777" w:rsidR="00076AF3" w:rsidRPr="001600AD" w:rsidRDefault="00076AF3" w:rsidP="00BA4654">
            <w:r w:rsidRPr="001600AD">
              <w:t>несельскохозяйственное использование</w:t>
            </w:r>
          </w:p>
        </w:tc>
      </w:tr>
      <w:tr w:rsidR="00076AF3" w:rsidRPr="00936062" w14:paraId="7F01F2E1" w14:textId="77777777" w:rsidTr="00BF1336">
        <w:tc>
          <w:tcPr>
            <w:tcW w:w="199" w:type="pct"/>
            <w:noWrap/>
          </w:tcPr>
          <w:p w14:paraId="0FAC9391" w14:textId="77777777" w:rsidR="00076AF3" w:rsidRPr="001600AD" w:rsidRDefault="00076AF3" w:rsidP="00BA4654">
            <w:r w:rsidRPr="001600AD">
              <w:t>539</w:t>
            </w:r>
          </w:p>
        </w:tc>
        <w:tc>
          <w:tcPr>
            <w:tcW w:w="748" w:type="pct"/>
            <w:noWrap/>
          </w:tcPr>
          <w:p w14:paraId="6AA5D9B8" w14:textId="77777777" w:rsidR="00076AF3" w:rsidRPr="001600AD" w:rsidRDefault="00076AF3" w:rsidP="00BA4654">
            <w:r w:rsidRPr="001600AD">
              <w:t>54:04:010205:5</w:t>
            </w:r>
          </w:p>
        </w:tc>
        <w:tc>
          <w:tcPr>
            <w:tcW w:w="460" w:type="pct"/>
            <w:noWrap/>
          </w:tcPr>
          <w:p w14:paraId="779E62F3" w14:textId="77777777" w:rsidR="00076AF3" w:rsidRPr="001600AD" w:rsidRDefault="00076AF3" w:rsidP="00BA4654">
            <w:r w:rsidRPr="001600AD">
              <w:t>4400.00</w:t>
            </w:r>
          </w:p>
        </w:tc>
        <w:tc>
          <w:tcPr>
            <w:tcW w:w="877" w:type="pct"/>
            <w:noWrap/>
          </w:tcPr>
          <w:p w14:paraId="1246EED4" w14:textId="77777777" w:rsidR="00076AF3" w:rsidRPr="001600AD" w:rsidRDefault="00076AF3" w:rsidP="00BA4654">
            <w:r w:rsidRPr="001600AD">
              <w:t>Земли населенных пунктов</w:t>
            </w:r>
          </w:p>
        </w:tc>
        <w:tc>
          <w:tcPr>
            <w:tcW w:w="919" w:type="pct"/>
            <w:noWrap/>
          </w:tcPr>
          <w:p w14:paraId="4644F9E1" w14:textId="77777777" w:rsidR="00076AF3" w:rsidRPr="001600AD" w:rsidRDefault="00076AF3" w:rsidP="00BA4654">
            <w:r w:rsidRPr="001600AD">
              <w:t>для эксплуатации АЗС № 71</w:t>
            </w:r>
          </w:p>
        </w:tc>
        <w:tc>
          <w:tcPr>
            <w:tcW w:w="877" w:type="pct"/>
            <w:noWrap/>
          </w:tcPr>
          <w:p w14:paraId="5F3315C9" w14:textId="77777777" w:rsidR="00076AF3" w:rsidRPr="001600AD" w:rsidRDefault="00076AF3" w:rsidP="00BA4654">
            <w:r w:rsidRPr="001600AD">
              <w:t>Земли населенных пунктов</w:t>
            </w:r>
          </w:p>
        </w:tc>
        <w:tc>
          <w:tcPr>
            <w:tcW w:w="919" w:type="pct"/>
            <w:noWrap/>
          </w:tcPr>
          <w:p w14:paraId="45D7B32F" w14:textId="77777777" w:rsidR="00076AF3" w:rsidRPr="001600AD" w:rsidRDefault="00076AF3" w:rsidP="00BA4654">
            <w:r w:rsidRPr="001600AD">
              <w:t>для эксплуатации АЗС № 71</w:t>
            </w:r>
          </w:p>
        </w:tc>
      </w:tr>
      <w:tr w:rsidR="00076AF3" w:rsidRPr="00936062" w14:paraId="1FC81E25" w14:textId="77777777" w:rsidTr="00BF1336">
        <w:tc>
          <w:tcPr>
            <w:tcW w:w="199" w:type="pct"/>
            <w:noWrap/>
          </w:tcPr>
          <w:p w14:paraId="08CF95A8" w14:textId="77777777" w:rsidR="00076AF3" w:rsidRPr="001600AD" w:rsidRDefault="00076AF3" w:rsidP="00BA4654">
            <w:r w:rsidRPr="001600AD">
              <w:t>540</w:t>
            </w:r>
          </w:p>
        </w:tc>
        <w:tc>
          <w:tcPr>
            <w:tcW w:w="748" w:type="pct"/>
            <w:noWrap/>
          </w:tcPr>
          <w:p w14:paraId="1EAD0182" w14:textId="77777777" w:rsidR="00076AF3" w:rsidRPr="001600AD" w:rsidRDefault="00076AF3" w:rsidP="00BA4654">
            <w:r w:rsidRPr="001600AD">
              <w:t>54:04:010205:54</w:t>
            </w:r>
          </w:p>
        </w:tc>
        <w:tc>
          <w:tcPr>
            <w:tcW w:w="460" w:type="pct"/>
            <w:noWrap/>
          </w:tcPr>
          <w:p w14:paraId="6E1FA9E5" w14:textId="77777777" w:rsidR="00076AF3" w:rsidRPr="001600AD" w:rsidRDefault="00076AF3" w:rsidP="00BA4654">
            <w:r w:rsidRPr="001600AD">
              <w:t>4.84</w:t>
            </w:r>
          </w:p>
        </w:tc>
        <w:tc>
          <w:tcPr>
            <w:tcW w:w="877" w:type="pct"/>
            <w:noWrap/>
          </w:tcPr>
          <w:p w14:paraId="4FC5B5F2" w14:textId="77777777" w:rsidR="00076AF3" w:rsidRPr="001600AD" w:rsidRDefault="00076AF3" w:rsidP="00BA4654">
            <w:r w:rsidRPr="001600AD">
              <w:t>Земли населенных пунктов</w:t>
            </w:r>
          </w:p>
        </w:tc>
        <w:tc>
          <w:tcPr>
            <w:tcW w:w="919" w:type="pct"/>
            <w:noWrap/>
          </w:tcPr>
          <w:p w14:paraId="6EE1D336" w14:textId="77777777" w:rsidR="00076AF3" w:rsidRPr="001600AD" w:rsidRDefault="00076AF3" w:rsidP="00BA4654"/>
        </w:tc>
        <w:tc>
          <w:tcPr>
            <w:tcW w:w="877" w:type="pct"/>
            <w:noWrap/>
          </w:tcPr>
          <w:p w14:paraId="6870B7B3" w14:textId="77777777" w:rsidR="00076AF3" w:rsidRPr="001600AD" w:rsidRDefault="00076AF3" w:rsidP="00BA4654">
            <w:r w:rsidRPr="001600AD">
              <w:t>Земли населенных пунктов</w:t>
            </w:r>
          </w:p>
        </w:tc>
        <w:tc>
          <w:tcPr>
            <w:tcW w:w="919" w:type="pct"/>
            <w:noWrap/>
          </w:tcPr>
          <w:p w14:paraId="47443C3F" w14:textId="77777777" w:rsidR="00076AF3" w:rsidRPr="001600AD" w:rsidRDefault="00076AF3" w:rsidP="00BA4654"/>
        </w:tc>
      </w:tr>
      <w:tr w:rsidR="00076AF3" w:rsidRPr="00936062" w14:paraId="7EBA26A7" w14:textId="77777777" w:rsidTr="00BF1336">
        <w:tc>
          <w:tcPr>
            <w:tcW w:w="199" w:type="pct"/>
            <w:noWrap/>
          </w:tcPr>
          <w:p w14:paraId="5B394270" w14:textId="77777777" w:rsidR="00076AF3" w:rsidRPr="001600AD" w:rsidRDefault="00076AF3" w:rsidP="00BA4654">
            <w:r w:rsidRPr="001600AD">
              <w:t>541</w:t>
            </w:r>
          </w:p>
        </w:tc>
        <w:tc>
          <w:tcPr>
            <w:tcW w:w="748" w:type="pct"/>
            <w:noWrap/>
          </w:tcPr>
          <w:p w14:paraId="3EB6AA17" w14:textId="77777777" w:rsidR="00076AF3" w:rsidRPr="001600AD" w:rsidRDefault="00076AF3" w:rsidP="00BA4654">
            <w:r w:rsidRPr="001600AD">
              <w:t>54:04:010205:55</w:t>
            </w:r>
          </w:p>
        </w:tc>
        <w:tc>
          <w:tcPr>
            <w:tcW w:w="460" w:type="pct"/>
            <w:noWrap/>
          </w:tcPr>
          <w:p w14:paraId="00A80150" w14:textId="77777777" w:rsidR="00076AF3" w:rsidRPr="001600AD" w:rsidRDefault="00076AF3" w:rsidP="00BA4654">
            <w:r w:rsidRPr="001600AD">
              <w:t>4.84</w:t>
            </w:r>
          </w:p>
        </w:tc>
        <w:tc>
          <w:tcPr>
            <w:tcW w:w="877" w:type="pct"/>
            <w:noWrap/>
          </w:tcPr>
          <w:p w14:paraId="4846FC14" w14:textId="77777777" w:rsidR="00076AF3" w:rsidRPr="001600AD" w:rsidRDefault="00076AF3" w:rsidP="00BA4654">
            <w:r w:rsidRPr="001600AD">
              <w:t>Земли населенных пунктов</w:t>
            </w:r>
          </w:p>
        </w:tc>
        <w:tc>
          <w:tcPr>
            <w:tcW w:w="919" w:type="pct"/>
            <w:noWrap/>
          </w:tcPr>
          <w:p w14:paraId="664176F0" w14:textId="77777777" w:rsidR="00076AF3" w:rsidRPr="001600AD" w:rsidRDefault="00076AF3" w:rsidP="00BA4654"/>
        </w:tc>
        <w:tc>
          <w:tcPr>
            <w:tcW w:w="877" w:type="pct"/>
            <w:noWrap/>
          </w:tcPr>
          <w:p w14:paraId="787CBB29" w14:textId="77777777" w:rsidR="00076AF3" w:rsidRPr="001600AD" w:rsidRDefault="00076AF3" w:rsidP="00BA4654">
            <w:r w:rsidRPr="001600AD">
              <w:t>Земли населенных пунктов</w:t>
            </w:r>
          </w:p>
        </w:tc>
        <w:tc>
          <w:tcPr>
            <w:tcW w:w="919" w:type="pct"/>
            <w:noWrap/>
          </w:tcPr>
          <w:p w14:paraId="64251C43" w14:textId="77777777" w:rsidR="00076AF3" w:rsidRPr="001600AD" w:rsidRDefault="00076AF3" w:rsidP="00BA4654"/>
        </w:tc>
      </w:tr>
      <w:tr w:rsidR="00076AF3" w:rsidRPr="00936062" w14:paraId="55725939" w14:textId="77777777" w:rsidTr="00BF1336">
        <w:tc>
          <w:tcPr>
            <w:tcW w:w="199" w:type="pct"/>
            <w:noWrap/>
          </w:tcPr>
          <w:p w14:paraId="4669DF96" w14:textId="77777777" w:rsidR="00076AF3" w:rsidRPr="001600AD" w:rsidRDefault="00076AF3" w:rsidP="00BA4654">
            <w:r w:rsidRPr="001600AD">
              <w:t>542</w:t>
            </w:r>
          </w:p>
        </w:tc>
        <w:tc>
          <w:tcPr>
            <w:tcW w:w="748" w:type="pct"/>
            <w:noWrap/>
          </w:tcPr>
          <w:p w14:paraId="66B34E56" w14:textId="77777777" w:rsidR="00076AF3" w:rsidRPr="001600AD" w:rsidRDefault="00076AF3" w:rsidP="00BA4654">
            <w:r w:rsidRPr="001600AD">
              <w:t>54:04:010205:56</w:t>
            </w:r>
          </w:p>
        </w:tc>
        <w:tc>
          <w:tcPr>
            <w:tcW w:w="460" w:type="pct"/>
            <w:noWrap/>
          </w:tcPr>
          <w:p w14:paraId="07D13913" w14:textId="77777777" w:rsidR="00076AF3" w:rsidRPr="001600AD" w:rsidRDefault="00076AF3" w:rsidP="00BA4654">
            <w:r w:rsidRPr="001600AD">
              <w:t>18.54</w:t>
            </w:r>
          </w:p>
        </w:tc>
        <w:tc>
          <w:tcPr>
            <w:tcW w:w="877" w:type="pct"/>
            <w:noWrap/>
          </w:tcPr>
          <w:p w14:paraId="00873CBD" w14:textId="77777777" w:rsidR="00076AF3" w:rsidRPr="001600AD" w:rsidRDefault="00076AF3" w:rsidP="00BA4654">
            <w:r w:rsidRPr="001600AD">
              <w:t>Земли населенных пунктов</w:t>
            </w:r>
          </w:p>
        </w:tc>
        <w:tc>
          <w:tcPr>
            <w:tcW w:w="919" w:type="pct"/>
            <w:noWrap/>
          </w:tcPr>
          <w:p w14:paraId="5F31BFED" w14:textId="77777777" w:rsidR="00076AF3" w:rsidRPr="001600AD" w:rsidRDefault="00076AF3" w:rsidP="00BA4654"/>
        </w:tc>
        <w:tc>
          <w:tcPr>
            <w:tcW w:w="877" w:type="pct"/>
            <w:noWrap/>
          </w:tcPr>
          <w:p w14:paraId="129CD9D1" w14:textId="77777777" w:rsidR="00076AF3" w:rsidRPr="001600AD" w:rsidRDefault="00076AF3" w:rsidP="00BA4654">
            <w:r w:rsidRPr="001600AD">
              <w:t>Земли населенных пунктов</w:t>
            </w:r>
          </w:p>
        </w:tc>
        <w:tc>
          <w:tcPr>
            <w:tcW w:w="919" w:type="pct"/>
            <w:noWrap/>
          </w:tcPr>
          <w:p w14:paraId="265CE964" w14:textId="77777777" w:rsidR="00076AF3" w:rsidRPr="001600AD" w:rsidRDefault="00076AF3" w:rsidP="00BA4654"/>
        </w:tc>
      </w:tr>
      <w:tr w:rsidR="00076AF3" w:rsidRPr="00936062" w14:paraId="2D86E021" w14:textId="77777777" w:rsidTr="00BF1336">
        <w:tc>
          <w:tcPr>
            <w:tcW w:w="199" w:type="pct"/>
            <w:noWrap/>
          </w:tcPr>
          <w:p w14:paraId="1ED5CCE1" w14:textId="77777777" w:rsidR="00076AF3" w:rsidRPr="001600AD" w:rsidRDefault="00076AF3" w:rsidP="00BA4654">
            <w:r w:rsidRPr="001600AD">
              <w:t>543</w:t>
            </w:r>
          </w:p>
        </w:tc>
        <w:tc>
          <w:tcPr>
            <w:tcW w:w="748" w:type="pct"/>
            <w:noWrap/>
          </w:tcPr>
          <w:p w14:paraId="0B21A02B" w14:textId="77777777" w:rsidR="00076AF3" w:rsidRPr="001600AD" w:rsidRDefault="00076AF3" w:rsidP="00BA4654">
            <w:r w:rsidRPr="001600AD">
              <w:t>54:04:010205:57</w:t>
            </w:r>
          </w:p>
        </w:tc>
        <w:tc>
          <w:tcPr>
            <w:tcW w:w="460" w:type="pct"/>
            <w:noWrap/>
          </w:tcPr>
          <w:p w14:paraId="240A4F97" w14:textId="77777777" w:rsidR="00076AF3" w:rsidRPr="001600AD" w:rsidRDefault="00076AF3" w:rsidP="00BA4654">
            <w:r w:rsidRPr="001600AD">
              <w:t>50.00</w:t>
            </w:r>
          </w:p>
        </w:tc>
        <w:tc>
          <w:tcPr>
            <w:tcW w:w="877" w:type="pct"/>
            <w:noWrap/>
          </w:tcPr>
          <w:p w14:paraId="3A9C0FA6" w14:textId="77777777" w:rsidR="00076AF3" w:rsidRPr="001600AD" w:rsidRDefault="00076AF3" w:rsidP="00BA4654">
            <w:r w:rsidRPr="001600AD">
              <w:t>Земли населенных пунктов</w:t>
            </w:r>
          </w:p>
        </w:tc>
        <w:tc>
          <w:tcPr>
            <w:tcW w:w="919" w:type="pct"/>
            <w:noWrap/>
          </w:tcPr>
          <w:p w14:paraId="10112B33" w14:textId="77777777" w:rsidR="00076AF3" w:rsidRPr="001600AD" w:rsidRDefault="00076AF3" w:rsidP="00BA4654">
            <w:r w:rsidRPr="001600AD">
              <w:t>в целях размещения и использования по назначению объектов энергетики</w:t>
            </w:r>
          </w:p>
        </w:tc>
        <w:tc>
          <w:tcPr>
            <w:tcW w:w="877" w:type="pct"/>
            <w:noWrap/>
          </w:tcPr>
          <w:p w14:paraId="7DB2F979" w14:textId="77777777" w:rsidR="00076AF3" w:rsidRPr="001600AD" w:rsidRDefault="00076AF3" w:rsidP="00BA4654">
            <w:r w:rsidRPr="001600AD">
              <w:t>Земли населенных пунктов</w:t>
            </w:r>
          </w:p>
        </w:tc>
        <w:tc>
          <w:tcPr>
            <w:tcW w:w="919" w:type="pct"/>
            <w:noWrap/>
          </w:tcPr>
          <w:p w14:paraId="56198EC4" w14:textId="77777777" w:rsidR="00076AF3" w:rsidRPr="001600AD" w:rsidRDefault="00076AF3" w:rsidP="00BA4654">
            <w:r w:rsidRPr="001600AD">
              <w:t>в целях размещения и использования по назначению объектов энергетики</w:t>
            </w:r>
          </w:p>
        </w:tc>
      </w:tr>
      <w:tr w:rsidR="00076AF3" w:rsidRPr="00936062" w14:paraId="45983180" w14:textId="77777777" w:rsidTr="00BF1336">
        <w:tc>
          <w:tcPr>
            <w:tcW w:w="199" w:type="pct"/>
            <w:noWrap/>
          </w:tcPr>
          <w:p w14:paraId="2A510D2F" w14:textId="77777777" w:rsidR="00076AF3" w:rsidRPr="001600AD" w:rsidRDefault="00076AF3" w:rsidP="00BA4654">
            <w:r w:rsidRPr="001600AD">
              <w:t>544</w:t>
            </w:r>
          </w:p>
        </w:tc>
        <w:tc>
          <w:tcPr>
            <w:tcW w:w="748" w:type="pct"/>
            <w:noWrap/>
          </w:tcPr>
          <w:p w14:paraId="02738A96" w14:textId="77777777" w:rsidR="00076AF3" w:rsidRPr="001600AD" w:rsidRDefault="00076AF3" w:rsidP="00BA4654">
            <w:r w:rsidRPr="001600AD">
              <w:t>54:04:010205:58</w:t>
            </w:r>
          </w:p>
        </w:tc>
        <w:tc>
          <w:tcPr>
            <w:tcW w:w="460" w:type="pct"/>
            <w:noWrap/>
          </w:tcPr>
          <w:p w14:paraId="25984D0C" w14:textId="77777777" w:rsidR="00076AF3" w:rsidRPr="001600AD" w:rsidRDefault="00076AF3" w:rsidP="00BA4654">
            <w:r w:rsidRPr="001600AD">
              <w:t>1.00</w:t>
            </w:r>
          </w:p>
        </w:tc>
        <w:tc>
          <w:tcPr>
            <w:tcW w:w="877" w:type="pct"/>
            <w:noWrap/>
          </w:tcPr>
          <w:p w14:paraId="5ED093CF" w14:textId="77777777" w:rsidR="00076AF3" w:rsidRPr="001600AD" w:rsidRDefault="00076AF3" w:rsidP="00BA4654">
            <w:r w:rsidRPr="001600AD">
              <w:t>Земли населенных пунктов</w:t>
            </w:r>
          </w:p>
        </w:tc>
        <w:tc>
          <w:tcPr>
            <w:tcW w:w="919" w:type="pct"/>
            <w:noWrap/>
          </w:tcPr>
          <w:p w14:paraId="02C363DD" w14:textId="77777777" w:rsidR="00076AF3" w:rsidRPr="001600AD" w:rsidRDefault="00076AF3" w:rsidP="00BA4654">
            <w:r w:rsidRPr="001600AD">
              <w:t>в целях размещения и использования по назначению объекта связи</w:t>
            </w:r>
          </w:p>
        </w:tc>
        <w:tc>
          <w:tcPr>
            <w:tcW w:w="877" w:type="pct"/>
            <w:noWrap/>
          </w:tcPr>
          <w:p w14:paraId="1CDACBD6" w14:textId="77777777" w:rsidR="00076AF3" w:rsidRPr="001600AD" w:rsidRDefault="00076AF3" w:rsidP="00BA4654">
            <w:r w:rsidRPr="001600AD">
              <w:t>Земли населенных пунктов</w:t>
            </w:r>
          </w:p>
        </w:tc>
        <w:tc>
          <w:tcPr>
            <w:tcW w:w="919" w:type="pct"/>
            <w:noWrap/>
          </w:tcPr>
          <w:p w14:paraId="10CA8D37" w14:textId="77777777" w:rsidR="00076AF3" w:rsidRPr="001600AD" w:rsidRDefault="00076AF3" w:rsidP="00BA4654">
            <w:r w:rsidRPr="001600AD">
              <w:t>в целях размещения и использования по назначению объекта связи</w:t>
            </w:r>
          </w:p>
        </w:tc>
      </w:tr>
      <w:tr w:rsidR="00076AF3" w:rsidRPr="00936062" w14:paraId="3EBFD3E9" w14:textId="77777777" w:rsidTr="00BF1336">
        <w:tc>
          <w:tcPr>
            <w:tcW w:w="199" w:type="pct"/>
            <w:noWrap/>
          </w:tcPr>
          <w:p w14:paraId="7AAFD004" w14:textId="77777777" w:rsidR="00076AF3" w:rsidRPr="001600AD" w:rsidRDefault="00076AF3" w:rsidP="00BA4654">
            <w:r w:rsidRPr="001600AD">
              <w:t>545</w:t>
            </w:r>
          </w:p>
        </w:tc>
        <w:tc>
          <w:tcPr>
            <w:tcW w:w="748" w:type="pct"/>
            <w:noWrap/>
          </w:tcPr>
          <w:p w14:paraId="45CC2576" w14:textId="77777777" w:rsidR="00076AF3" w:rsidRPr="001600AD" w:rsidRDefault="00076AF3" w:rsidP="00BA4654">
            <w:r w:rsidRPr="001600AD">
              <w:t>54:04:010205:60</w:t>
            </w:r>
          </w:p>
        </w:tc>
        <w:tc>
          <w:tcPr>
            <w:tcW w:w="460" w:type="pct"/>
            <w:noWrap/>
          </w:tcPr>
          <w:p w14:paraId="43C5EB05" w14:textId="77777777" w:rsidR="00076AF3" w:rsidRPr="001600AD" w:rsidRDefault="00076AF3" w:rsidP="00BA4654">
            <w:r w:rsidRPr="001600AD">
              <w:t>2300.00</w:t>
            </w:r>
          </w:p>
        </w:tc>
        <w:tc>
          <w:tcPr>
            <w:tcW w:w="877" w:type="pct"/>
            <w:noWrap/>
          </w:tcPr>
          <w:p w14:paraId="1AD5FFC7" w14:textId="77777777" w:rsidR="00076AF3" w:rsidRPr="001600AD" w:rsidRDefault="00076AF3" w:rsidP="00BA4654">
            <w:r w:rsidRPr="001600AD">
              <w:t>Земли населенных пунктов</w:t>
            </w:r>
          </w:p>
        </w:tc>
        <w:tc>
          <w:tcPr>
            <w:tcW w:w="919" w:type="pct"/>
            <w:noWrap/>
          </w:tcPr>
          <w:p w14:paraId="1EC22A6B" w14:textId="77777777" w:rsidR="00076AF3" w:rsidRPr="001600AD" w:rsidRDefault="00076AF3" w:rsidP="00BA4654">
            <w:r w:rsidRPr="001600AD">
              <w:t>Для ведения личного подсобного хозяйства</w:t>
            </w:r>
          </w:p>
        </w:tc>
        <w:tc>
          <w:tcPr>
            <w:tcW w:w="877" w:type="pct"/>
            <w:noWrap/>
          </w:tcPr>
          <w:p w14:paraId="19E21C65" w14:textId="77777777" w:rsidR="00076AF3" w:rsidRPr="001600AD" w:rsidRDefault="00076AF3" w:rsidP="00BA4654">
            <w:r w:rsidRPr="001600AD">
              <w:t>Земли населенных пунктов</w:t>
            </w:r>
          </w:p>
        </w:tc>
        <w:tc>
          <w:tcPr>
            <w:tcW w:w="919" w:type="pct"/>
            <w:noWrap/>
          </w:tcPr>
          <w:p w14:paraId="12681A26" w14:textId="77777777" w:rsidR="00076AF3" w:rsidRPr="001600AD" w:rsidRDefault="00076AF3" w:rsidP="00BA4654">
            <w:r w:rsidRPr="001600AD">
              <w:t>Для ведения личного подсобного хозяйства</w:t>
            </w:r>
          </w:p>
        </w:tc>
      </w:tr>
      <w:tr w:rsidR="00076AF3" w:rsidRPr="00936062" w14:paraId="0A0983CF" w14:textId="77777777" w:rsidTr="00BF1336">
        <w:tc>
          <w:tcPr>
            <w:tcW w:w="199" w:type="pct"/>
            <w:noWrap/>
          </w:tcPr>
          <w:p w14:paraId="60315CA5" w14:textId="77777777" w:rsidR="00076AF3" w:rsidRPr="001600AD" w:rsidRDefault="00076AF3" w:rsidP="00BA4654">
            <w:r w:rsidRPr="001600AD">
              <w:t>546</w:t>
            </w:r>
          </w:p>
        </w:tc>
        <w:tc>
          <w:tcPr>
            <w:tcW w:w="748" w:type="pct"/>
            <w:noWrap/>
          </w:tcPr>
          <w:p w14:paraId="60BC1F53" w14:textId="77777777" w:rsidR="00076AF3" w:rsidRPr="001600AD" w:rsidRDefault="00076AF3" w:rsidP="00BA4654">
            <w:r w:rsidRPr="001600AD">
              <w:t>54:04:010205:65</w:t>
            </w:r>
          </w:p>
        </w:tc>
        <w:tc>
          <w:tcPr>
            <w:tcW w:w="460" w:type="pct"/>
            <w:noWrap/>
          </w:tcPr>
          <w:p w14:paraId="2C0A96E2" w14:textId="77777777" w:rsidR="00076AF3" w:rsidRPr="001600AD" w:rsidRDefault="00076AF3" w:rsidP="00BA4654">
            <w:r w:rsidRPr="001600AD">
              <w:t>1513.00</w:t>
            </w:r>
          </w:p>
        </w:tc>
        <w:tc>
          <w:tcPr>
            <w:tcW w:w="877" w:type="pct"/>
            <w:noWrap/>
          </w:tcPr>
          <w:p w14:paraId="2D4B2CE0" w14:textId="77777777" w:rsidR="00076AF3" w:rsidRPr="001600AD" w:rsidRDefault="00076AF3" w:rsidP="00BA4654">
            <w:r w:rsidRPr="001600AD">
              <w:t>Земли населенных пунктов</w:t>
            </w:r>
          </w:p>
        </w:tc>
        <w:tc>
          <w:tcPr>
            <w:tcW w:w="919" w:type="pct"/>
            <w:noWrap/>
          </w:tcPr>
          <w:p w14:paraId="38055FDF" w14:textId="77777777" w:rsidR="00076AF3" w:rsidRPr="001600AD" w:rsidRDefault="00076AF3" w:rsidP="00BA4654">
            <w:r w:rsidRPr="001600AD">
              <w:t>Для ведения личного подсобного хозяйства</w:t>
            </w:r>
          </w:p>
        </w:tc>
        <w:tc>
          <w:tcPr>
            <w:tcW w:w="877" w:type="pct"/>
            <w:noWrap/>
          </w:tcPr>
          <w:p w14:paraId="413BC754" w14:textId="77777777" w:rsidR="00076AF3" w:rsidRPr="001600AD" w:rsidRDefault="00076AF3" w:rsidP="00BA4654">
            <w:r w:rsidRPr="001600AD">
              <w:t>Земли населенных пунктов</w:t>
            </w:r>
          </w:p>
        </w:tc>
        <w:tc>
          <w:tcPr>
            <w:tcW w:w="919" w:type="pct"/>
            <w:noWrap/>
          </w:tcPr>
          <w:p w14:paraId="2D5AA8C6" w14:textId="77777777" w:rsidR="00076AF3" w:rsidRPr="001600AD" w:rsidRDefault="00076AF3" w:rsidP="00BA4654">
            <w:r w:rsidRPr="001600AD">
              <w:t>Для ведения личного подсобного хозяйства</w:t>
            </w:r>
          </w:p>
        </w:tc>
      </w:tr>
      <w:tr w:rsidR="00076AF3" w:rsidRPr="00936062" w14:paraId="49E4C235" w14:textId="77777777" w:rsidTr="00BF1336">
        <w:tc>
          <w:tcPr>
            <w:tcW w:w="199" w:type="pct"/>
            <w:noWrap/>
          </w:tcPr>
          <w:p w14:paraId="2A124171" w14:textId="77777777" w:rsidR="00076AF3" w:rsidRPr="001600AD" w:rsidRDefault="00076AF3" w:rsidP="00BA4654">
            <w:r w:rsidRPr="001600AD">
              <w:t>547</w:t>
            </w:r>
          </w:p>
        </w:tc>
        <w:tc>
          <w:tcPr>
            <w:tcW w:w="748" w:type="pct"/>
            <w:noWrap/>
          </w:tcPr>
          <w:p w14:paraId="19654A18" w14:textId="77777777" w:rsidR="00076AF3" w:rsidRPr="001600AD" w:rsidRDefault="00076AF3" w:rsidP="00BA4654">
            <w:r w:rsidRPr="001600AD">
              <w:t>54:04:010205:66</w:t>
            </w:r>
          </w:p>
        </w:tc>
        <w:tc>
          <w:tcPr>
            <w:tcW w:w="460" w:type="pct"/>
            <w:noWrap/>
          </w:tcPr>
          <w:p w14:paraId="5DD83D7A" w14:textId="77777777" w:rsidR="00076AF3" w:rsidRPr="001600AD" w:rsidRDefault="00076AF3" w:rsidP="00BA4654">
            <w:r w:rsidRPr="001600AD">
              <w:t>2002.00</w:t>
            </w:r>
          </w:p>
        </w:tc>
        <w:tc>
          <w:tcPr>
            <w:tcW w:w="877" w:type="pct"/>
            <w:noWrap/>
          </w:tcPr>
          <w:p w14:paraId="4BBB6B74" w14:textId="77777777" w:rsidR="00076AF3" w:rsidRPr="001600AD" w:rsidRDefault="00076AF3" w:rsidP="00BA4654">
            <w:r w:rsidRPr="001600AD">
              <w:t>Земли населенных пунктов</w:t>
            </w:r>
          </w:p>
        </w:tc>
        <w:tc>
          <w:tcPr>
            <w:tcW w:w="919" w:type="pct"/>
            <w:noWrap/>
          </w:tcPr>
          <w:p w14:paraId="70161DD3" w14:textId="77777777" w:rsidR="00076AF3" w:rsidRPr="001600AD" w:rsidRDefault="00076AF3" w:rsidP="00BA4654">
            <w:r w:rsidRPr="001600AD">
              <w:t xml:space="preserve">Для строительства здания технического </w:t>
            </w:r>
            <w:r w:rsidRPr="001600AD">
              <w:lastRenderedPageBreak/>
              <w:t>обслуживания автомашин</w:t>
            </w:r>
          </w:p>
        </w:tc>
        <w:tc>
          <w:tcPr>
            <w:tcW w:w="877" w:type="pct"/>
            <w:noWrap/>
          </w:tcPr>
          <w:p w14:paraId="1B831BF2" w14:textId="77777777" w:rsidR="00076AF3" w:rsidRPr="001600AD" w:rsidRDefault="00076AF3" w:rsidP="00BA4654">
            <w:r w:rsidRPr="001600AD">
              <w:lastRenderedPageBreak/>
              <w:t>Земли населенных пунктов</w:t>
            </w:r>
          </w:p>
        </w:tc>
        <w:tc>
          <w:tcPr>
            <w:tcW w:w="919" w:type="pct"/>
            <w:noWrap/>
          </w:tcPr>
          <w:p w14:paraId="0FD3C2CC" w14:textId="77777777" w:rsidR="00076AF3" w:rsidRPr="001600AD" w:rsidRDefault="00076AF3" w:rsidP="00BA4654">
            <w:r w:rsidRPr="001600AD">
              <w:t xml:space="preserve">Для строительства здания технического </w:t>
            </w:r>
            <w:r w:rsidRPr="001600AD">
              <w:lastRenderedPageBreak/>
              <w:t>обслуживания автомашин</w:t>
            </w:r>
          </w:p>
        </w:tc>
      </w:tr>
      <w:tr w:rsidR="00076AF3" w:rsidRPr="00936062" w14:paraId="02673CB0" w14:textId="77777777" w:rsidTr="00BF1336">
        <w:tc>
          <w:tcPr>
            <w:tcW w:w="199" w:type="pct"/>
            <w:noWrap/>
          </w:tcPr>
          <w:p w14:paraId="67FB4AA3" w14:textId="77777777" w:rsidR="00076AF3" w:rsidRPr="001600AD" w:rsidRDefault="00076AF3" w:rsidP="00BA4654">
            <w:r w:rsidRPr="001600AD">
              <w:lastRenderedPageBreak/>
              <w:t>548</w:t>
            </w:r>
          </w:p>
        </w:tc>
        <w:tc>
          <w:tcPr>
            <w:tcW w:w="748" w:type="pct"/>
            <w:noWrap/>
          </w:tcPr>
          <w:p w14:paraId="2E6B31D2" w14:textId="77777777" w:rsidR="00076AF3" w:rsidRPr="001600AD" w:rsidRDefault="00076AF3" w:rsidP="00BA4654">
            <w:r w:rsidRPr="001600AD">
              <w:t>54:04:010205:7</w:t>
            </w:r>
          </w:p>
        </w:tc>
        <w:tc>
          <w:tcPr>
            <w:tcW w:w="460" w:type="pct"/>
            <w:noWrap/>
          </w:tcPr>
          <w:p w14:paraId="616320A0" w14:textId="77777777" w:rsidR="00076AF3" w:rsidRPr="001600AD" w:rsidRDefault="00076AF3" w:rsidP="00BA4654">
            <w:r w:rsidRPr="001600AD">
              <w:t>100.00</w:t>
            </w:r>
          </w:p>
        </w:tc>
        <w:tc>
          <w:tcPr>
            <w:tcW w:w="877" w:type="pct"/>
            <w:noWrap/>
          </w:tcPr>
          <w:p w14:paraId="32E78413" w14:textId="77777777" w:rsidR="00076AF3" w:rsidRPr="001600AD" w:rsidRDefault="00076AF3" w:rsidP="00BA4654">
            <w:r w:rsidRPr="001600AD">
              <w:t>Земли населенных пунктов</w:t>
            </w:r>
          </w:p>
        </w:tc>
        <w:tc>
          <w:tcPr>
            <w:tcW w:w="919" w:type="pct"/>
            <w:noWrap/>
          </w:tcPr>
          <w:p w14:paraId="76C2A098" w14:textId="77777777" w:rsidR="00076AF3" w:rsidRPr="001600AD" w:rsidRDefault="00076AF3" w:rsidP="00BA4654">
            <w:r w:rsidRPr="001600AD">
              <w:t>для эксплуатации АЗС № 71 и АЗС № 115</w:t>
            </w:r>
          </w:p>
        </w:tc>
        <w:tc>
          <w:tcPr>
            <w:tcW w:w="877" w:type="pct"/>
            <w:noWrap/>
          </w:tcPr>
          <w:p w14:paraId="2397E34D" w14:textId="77777777" w:rsidR="00076AF3" w:rsidRPr="001600AD" w:rsidRDefault="00076AF3" w:rsidP="00BA4654">
            <w:r w:rsidRPr="001600AD">
              <w:t>Земли населенных пунктов</w:t>
            </w:r>
          </w:p>
        </w:tc>
        <w:tc>
          <w:tcPr>
            <w:tcW w:w="919" w:type="pct"/>
            <w:noWrap/>
          </w:tcPr>
          <w:p w14:paraId="14F7D306" w14:textId="77777777" w:rsidR="00076AF3" w:rsidRPr="001600AD" w:rsidRDefault="00076AF3" w:rsidP="00BA4654">
            <w:r w:rsidRPr="001600AD">
              <w:t>для эксплуатации АЗС № 71 и АЗС № 115</w:t>
            </w:r>
          </w:p>
        </w:tc>
      </w:tr>
      <w:tr w:rsidR="00076AF3" w:rsidRPr="00936062" w14:paraId="2956D713" w14:textId="77777777" w:rsidTr="00BF1336">
        <w:tc>
          <w:tcPr>
            <w:tcW w:w="199" w:type="pct"/>
            <w:noWrap/>
          </w:tcPr>
          <w:p w14:paraId="4D8FE58F" w14:textId="77777777" w:rsidR="00076AF3" w:rsidRPr="001600AD" w:rsidRDefault="00076AF3" w:rsidP="00BA4654">
            <w:r w:rsidRPr="001600AD">
              <w:t>549</w:t>
            </w:r>
          </w:p>
        </w:tc>
        <w:tc>
          <w:tcPr>
            <w:tcW w:w="748" w:type="pct"/>
            <w:noWrap/>
          </w:tcPr>
          <w:p w14:paraId="24666C94" w14:textId="77777777" w:rsidR="00076AF3" w:rsidRPr="001600AD" w:rsidRDefault="00076AF3" w:rsidP="00BA4654">
            <w:r w:rsidRPr="001600AD">
              <w:t>54:04:010205:73</w:t>
            </w:r>
          </w:p>
        </w:tc>
        <w:tc>
          <w:tcPr>
            <w:tcW w:w="460" w:type="pct"/>
            <w:noWrap/>
          </w:tcPr>
          <w:p w14:paraId="08603B24" w14:textId="77777777" w:rsidR="00076AF3" w:rsidRPr="001600AD" w:rsidRDefault="00076AF3" w:rsidP="00BA4654">
            <w:r w:rsidRPr="001600AD">
              <w:t>2000.00</w:t>
            </w:r>
          </w:p>
        </w:tc>
        <w:tc>
          <w:tcPr>
            <w:tcW w:w="877" w:type="pct"/>
            <w:noWrap/>
          </w:tcPr>
          <w:p w14:paraId="6EC99197" w14:textId="77777777" w:rsidR="00076AF3" w:rsidRPr="001600AD" w:rsidRDefault="00076AF3" w:rsidP="00BA4654">
            <w:r w:rsidRPr="001600AD">
              <w:t>Земли населенных пунктов</w:t>
            </w:r>
          </w:p>
        </w:tc>
        <w:tc>
          <w:tcPr>
            <w:tcW w:w="919" w:type="pct"/>
            <w:noWrap/>
          </w:tcPr>
          <w:p w14:paraId="45E352EE" w14:textId="77777777" w:rsidR="00076AF3" w:rsidRPr="001600AD" w:rsidRDefault="00076AF3" w:rsidP="00BA4654">
            <w:r w:rsidRPr="001600AD">
              <w:t>для ведения личного подсобного хозяйства</w:t>
            </w:r>
          </w:p>
        </w:tc>
        <w:tc>
          <w:tcPr>
            <w:tcW w:w="877" w:type="pct"/>
            <w:noWrap/>
          </w:tcPr>
          <w:p w14:paraId="3CF13EB7" w14:textId="77777777" w:rsidR="00076AF3" w:rsidRPr="001600AD" w:rsidRDefault="00076AF3" w:rsidP="00BA4654">
            <w:r w:rsidRPr="001600AD">
              <w:t>Земли населенных пунктов</w:t>
            </w:r>
          </w:p>
        </w:tc>
        <w:tc>
          <w:tcPr>
            <w:tcW w:w="919" w:type="pct"/>
            <w:noWrap/>
          </w:tcPr>
          <w:p w14:paraId="0DFFCC8C" w14:textId="77777777" w:rsidR="00076AF3" w:rsidRPr="001600AD" w:rsidRDefault="00076AF3" w:rsidP="00BA4654">
            <w:r w:rsidRPr="001600AD">
              <w:t>для ведения личного подсобного хозяйства</w:t>
            </w:r>
          </w:p>
        </w:tc>
      </w:tr>
      <w:tr w:rsidR="00076AF3" w:rsidRPr="00936062" w14:paraId="1B3B7E59" w14:textId="77777777" w:rsidTr="00BF1336">
        <w:tc>
          <w:tcPr>
            <w:tcW w:w="199" w:type="pct"/>
            <w:noWrap/>
          </w:tcPr>
          <w:p w14:paraId="0385C0EF" w14:textId="77777777" w:rsidR="00076AF3" w:rsidRPr="001600AD" w:rsidRDefault="00076AF3" w:rsidP="00BA4654">
            <w:r w:rsidRPr="001600AD">
              <w:t>550</w:t>
            </w:r>
          </w:p>
        </w:tc>
        <w:tc>
          <w:tcPr>
            <w:tcW w:w="748" w:type="pct"/>
            <w:noWrap/>
          </w:tcPr>
          <w:p w14:paraId="3D4739CF" w14:textId="77777777" w:rsidR="00076AF3" w:rsidRPr="001600AD" w:rsidRDefault="00076AF3" w:rsidP="00BA4654">
            <w:r w:rsidRPr="001600AD">
              <w:t>54:04:010205:75</w:t>
            </w:r>
          </w:p>
        </w:tc>
        <w:tc>
          <w:tcPr>
            <w:tcW w:w="460" w:type="pct"/>
            <w:noWrap/>
          </w:tcPr>
          <w:p w14:paraId="7081A1BF" w14:textId="77777777" w:rsidR="00076AF3" w:rsidRPr="001600AD" w:rsidRDefault="00076AF3" w:rsidP="00BA4654">
            <w:r w:rsidRPr="001600AD">
              <w:t>1342.00</w:t>
            </w:r>
          </w:p>
        </w:tc>
        <w:tc>
          <w:tcPr>
            <w:tcW w:w="877" w:type="pct"/>
            <w:noWrap/>
          </w:tcPr>
          <w:p w14:paraId="38271DA4" w14:textId="77777777" w:rsidR="00076AF3" w:rsidRPr="001600AD" w:rsidRDefault="00076AF3" w:rsidP="00BA4654">
            <w:r w:rsidRPr="001600AD">
              <w:t>Земли населенных пунктов</w:t>
            </w:r>
          </w:p>
        </w:tc>
        <w:tc>
          <w:tcPr>
            <w:tcW w:w="919" w:type="pct"/>
            <w:noWrap/>
          </w:tcPr>
          <w:p w14:paraId="4FA8DCCB" w14:textId="77777777" w:rsidR="00076AF3" w:rsidRPr="001600AD" w:rsidRDefault="00076AF3" w:rsidP="00BA4654">
            <w:r w:rsidRPr="001600AD">
              <w:t>для ведения личного подсобного хозяйства</w:t>
            </w:r>
          </w:p>
        </w:tc>
        <w:tc>
          <w:tcPr>
            <w:tcW w:w="877" w:type="pct"/>
            <w:noWrap/>
          </w:tcPr>
          <w:p w14:paraId="1C2B24C6" w14:textId="77777777" w:rsidR="00076AF3" w:rsidRPr="001600AD" w:rsidRDefault="00076AF3" w:rsidP="00BA4654">
            <w:r w:rsidRPr="001600AD">
              <w:t>Земли населенных пунктов</w:t>
            </w:r>
          </w:p>
        </w:tc>
        <w:tc>
          <w:tcPr>
            <w:tcW w:w="919" w:type="pct"/>
            <w:noWrap/>
          </w:tcPr>
          <w:p w14:paraId="3E2E8F47" w14:textId="77777777" w:rsidR="00076AF3" w:rsidRPr="001600AD" w:rsidRDefault="00076AF3" w:rsidP="00BA4654">
            <w:r w:rsidRPr="001600AD">
              <w:t>для ведения личного подсобного хозяйства</w:t>
            </w:r>
          </w:p>
        </w:tc>
      </w:tr>
      <w:tr w:rsidR="00076AF3" w:rsidRPr="00936062" w14:paraId="662F8F4F" w14:textId="77777777" w:rsidTr="00BF1336">
        <w:tc>
          <w:tcPr>
            <w:tcW w:w="199" w:type="pct"/>
            <w:noWrap/>
          </w:tcPr>
          <w:p w14:paraId="546AD0DB" w14:textId="77777777" w:rsidR="00076AF3" w:rsidRPr="001600AD" w:rsidRDefault="00076AF3" w:rsidP="00BA4654">
            <w:r w:rsidRPr="001600AD">
              <w:t>551</w:t>
            </w:r>
          </w:p>
        </w:tc>
        <w:tc>
          <w:tcPr>
            <w:tcW w:w="748" w:type="pct"/>
            <w:noWrap/>
          </w:tcPr>
          <w:p w14:paraId="20DB4810" w14:textId="77777777" w:rsidR="00076AF3" w:rsidRPr="001600AD" w:rsidRDefault="00076AF3" w:rsidP="00BA4654">
            <w:r w:rsidRPr="001600AD">
              <w:t>54:04:010205:76</w:t>
            </w:r>
          </w:p>
        </w:tc>
        <w:tc>
          <w:tcPr>
            <w:tcW w:w="460" w:type="pct"/>
            <w:noWrap/>
          </w:tcPr>
          <w:p w14:paraId="176853E0" w14:textId="77777777" w:rsidR="00076AF3" w:rsidRPr="001600AD" w:rsidRDefault="00076AF3" w:rsidP="00BA4654">
            <w:r w:rsidRPr="001600AD">
              <w:t>500.00</w:t>
            </w:r>
          </w:p>
        </w:tc>
        <w:tc>
          <w:tcPr>
            <w:tcW w:w="877" w:type="pct"/>
            <w:noWrap/>
          </w:tcPr>
          <w:p w14:paraId="1866657C" w14:textId="77777777" w:rsidR="00076AF3" w:rsidRPr="001600AD" w:rsidRDefault="00076AF3" w:rsidP="00BA4654">
            <w:r w:rsidRPr="001600AD">
              <w:t>Земли населенных пунктов</w:t>
            </w:r>
          </w:p>
        </w:tc>
        <w:tc>
          <w:tcPr>
            <w:tcW w:w="919" w:type="pct"/>
            <w:noWrap/>
          </w:tcPr>
          <w:p w14:paraId="2B5006DD" w14:textId="77777777" w:rsidR="00076AF3" w:rsidRPr="001600AD" w:rsidRDefault="00076AF3" w:rsidP="00BA4654">
            <w:r w:rsidRPr="001600AD">
              <w:t>для строительства индивидуального жилого дома</w:t>
            </w:r>
          </w:p>
        </w:tc>
        <w:tc>
          <w:tcPr>
            <w:tcW w:w="877" w:type="pct"/>
            <w:noWrap/>
          </w:tcPr>
          <w:p w14:paraId="38240455" w14:textId="77777777" w:rsidR="00076AF3" w:rsidRPr="001600AD" w:rsidRDefault="00076AF3" w:rsidP="00BA4654">
            <w:r w:rsidRPr="001600AD">
              <w:t>Земли населенных пунктов</w:t>
            </w:r>
          </w:p>
        </w:tc>
        <w:tc>
          <w:tcPr>
            <w:tcW w:w="919" w:type="pct"/>
            <w:noWrap/>
          </w:tcPr>
          <w:p w14:paraId="58C7059F" w14:textId="77777777" w:rsidR="00076AF3" w:rsidRPr="001600AD" w:rsidRDefault="00076AF3" w:rsidP="00BA4654">
            <w:r w:rsidRPr="001600AD">
              <w:t>для строительства индивидуального жилого дома</w:t>
            </w:r>
          </w:p>
        </w:tc>
      </w:tr>
      <w:tr w:rsidR="00076AF3" w:rsidRPr="00936062" w14:paraId="1577EA16" w14:textId="77777777" w:rsidTr="00BF1336">
        <w:tc>
          <w:tcPr>
            <w:tcW w:w="199" w:type="pct"/>
            <w:noWrap/>
          </w:tcPr>
          <w:p w14:paraId="4999AEC7" w14:textId="77777777" w:rsidR="00076AF3" w:rsidRPr="001600AD" w:rsidRDefault="00076AF3" w:rsidP="00BA4654">
            <w:r w:rsidRPr="001600AD">
              <w:t>552</w:t>
            </w:r>
          </w:p>
        </w:tc>
        <w:tc>
          <w:tcPr>
            <w:tcW w:w="748" w:type="pct"/>
            <w:noWrap/>
          </w:tcPr>
          <w:p w14:paraId="27D2E368" w14:textId="77777777" w:rsidR="00076AF3" w:rsidRPr="001600AD" w:rsidRDefault="00076AF3" w:rsidP="00BA4654">
            <w:r w:rsidRPr="001600AD">
              <w:t>54:04:010205:77</w:t>
            </w:r>
          </w:p>
        </w:tc>
        <w:tc>
          <w:tcPr>
            <w:tcW w:w="460" w:type="pct"/>
            <w:noWrap/>
          </w:tcPr>
          <w:p w14:paraId="606AE1D3" w14:textId="77777777" w:rsidR="00076AF3" w:rsidRPr="001600AD" w:rsidRDefault="00076AF3" w:rsidP="00BA4654">
            <w:r w:rsidRPr="001600AD">
              <w:t>1000.00</w:t>
            </w:r>
          </w:p>
        </w:tc>
        <w:tc>
          <w:tcPr>
            <w:tcW w:w="877" w:type="pct"/>
            <w:noWrap/>
          </w:tcPr>
          <w:p w14:paraId="7F663BB5" w14:textId="77777777" w:rsidR="00076AF3" w:rsidRPr="001600AD" w:rsidRDefault="00076AF3" w:rsidP="00BA4654">
            <w:r w:rsidRPr="001600AD">
              <w:t>Земли населенных пунктов</w:t>
            </w:r>
          </w:p>
        </w:tc>
        <w:tc>
          <w:tcPr>
            <w:tcW w:w="919" w:type="pct"/>
            <w:noWrap/>
          </w:tcPr>
          <w:p w14:paraId="100D89B7" w14:textId="77777777" w:rsidR="00076AF3" w:rsidRPr="001600AD" w:rsidRDefault="00076AF3" w:rsidP="00BA4654">
            <w:r w:rsidRPr="001600AD">
              <w:t>для строительства индивидуального жилого дома</w:t>
            </w:r>
          </w:p>
        </w:tc>
        <w:tc>
          <w:tcPr>
            <w:tcW w:w="877" w:type="pct"/>
            <w:noWrap/>
          </w:tcPr>
          <w:p w14:paraId="7268E7CD" w14:textId="77777777" w:rsidR="00076AF3" w:rsidRPr="001600AD" w:rsidRDefault="00076AF3" w:rsidP="00BA4654">
            <w:r w:rsidRPr="001600AD">
              <w:t>Земли населенных пунктов</w:t>
            </w:r>
          </w:p>
        </w:tc>
        <w:tc>
          <w:tcPr>
            <w:tcW w:w="919" w:type="pct"/>
            <w:noWrap/>
          </w:tcPr>
          <w:p w14:paraId="3D9197C3" w14:textId="77777777" w:rsidR="00076AF3" w:rsidRPr="001600AD" w:rsidRDefault="00076AF3" w:rsidP="00BA4654">
            <w:r w:rsidRPr="001600AD">
              <w:t>для строительства индивидуального жилого дома</w:t>
            </w:r>
          </w:p>
        </w:tc>
      </w:tr>
      <w:tr w:rsidR="00076AF3" w:rsidRPr="00936062" w14:paraId="4117D86E" w14:textId="77777777" w:rsidTr="00BF1336">
        <w:tc>
          <w:tcPr>
            <w:tcW w:w="199" w:type="pct"/>
            <w:noWrap/>
          </w:tcPr>
          <w:p w14:paraId="345C0417" w14:textId="77777777" w:rsidR="00076AF3" w:rsidRPr="001600AD" w:rsidRDefault="00076AF3" w:rsidP="00BA4654">
            <w:r w:rsidRPr="001600AD">
              <w:t>553</w:t>
            </w:r>
          </w:p>
        </w:tc>
        <w:tc>
          <w:tcPr>
            <w:tcW w:w="748" w:type="pct"/>
            <w:noWrap/>
          </w:tcPr>
          <w:p w14:paraId="4915C5BD" w14:textId="77777777" w:rsidR="00076AF3" w:rsidRPr="001600AD" w:rsidRDefault="00076AF3" w:rsidP="00BA4654">
            <w:r w:rsidRPr="001600AD">
              <w:t>54:04:010205:8</w:t>
            </w:r>
          </w:p>
        </w:tc>
        <w:tc>
          <w:tcPr>
            <w:tcW w:w="460" w:type="pct"/>
            <w:noWrap/>
          </w:tcPr>
          <w:p w14:paraId="634FC644" w14:textId="77777777" w:rsidR="00076AF3" w:rsidRPr="001600AD" w:rsidRDefault="00076AF3" w:rsidP="00BA4654">
            <w:r w:rsidRPr="001600AD">
              <w:t>1540.00</w:t>
            </w:r>
          </w:p>
        </w:tc>
        <w:tc>
          <w:tcPr>
            <w:tcW w:w="877" w:type="pct"/>
            <w:noWrap/>
          </w:tcPr>
          <w:p w14:paraId="0675FA0B" w14:textId="77777777" w:rsidR="00076AF3" w:rsidRPr="001600AD" w:rsidRDefault="00076AF3" w:rsidP="00BA4654">
            <w:r w:rsidRPr="001600AD">
              <w:t>Земли населенных пунктов</w:t>
            </w:r>
          </w:p>
        </w:tc>
        <w:tc>
          <w:tcPr>
            <w:tcW w:w="919" w:type="pct"/>
            <w:noWrap/>
          </w:tcPr>
          <w:p w14:paraId="77063B94" w14:textId="77777777" w:rsidR="00076AF3" w:rsidRPr="001600AD" w:rsidRDefault="00076AF3" w:rsidP="00BA4654">
            <w:r w:rsidRPr="001600AD">
              <w:t>Для ведения личного подсобного хозяйства</w:t>
            </w:r>
          </w:p>
        </w:tc>
        <w:tc>
          <w:tcPr>
            <w:tcW w:w="877" w:type="pct"/>
            <w:noWrap/>
          </w:tcPr>
          <w:p w14:paraId="452896D3" w14:textId="77777777" w:rsidR="00076AF3" w:rsidRPr="001600AD" w:rsidRDefault="00076AF3" w:rsidP="00BA4654">
            <w:r w:rsidRPr="001600AD">
              <w:t>Земли населенных пунктов</w:t>
            </w:r>
          </w:p>
        </w:tc>
        <w:tc>
          <w:tcPr>
            <w:tcW w:w="919" w:type="pct"/>
            <w:noWrap/>
          </w:tcPr>
          <w:p w14:paraId="412EF272" w14:textId="77777777" w:rsidR="00076AF3" w:rsidRPr="001600AD" w:rsidRDefault="00076AF3" w:rsidP="00BA4654">
            <w:r w:rsidRPr="001600AD">
              <w:t>Для ведения личного подсобного хозяйства</w:t>
            </w:r>
          </w:p>
        </w:tc>
      </w:tr>
      <w:tr w:rsidR="00076AF3" w:rsidRPr="00936062" w14:paraId="463AC86B" w14:textId="77777777" w:rsidTr="00BF1336">
        <w:tc>
          <w:tcPr>
            <w:tcW w:w="199" w:type="pct"/>
            <w:noWrap/>
          </w:tcPr>
          <w:p w14:paraId="4AD6C5B5" w14:textId="77777777" w:rsidR="00076AF3" w:rsidRPr="001600AD" w:rsidRDefault="00076AF3" w:rsidP="00BA4654">
            <w:r w:rsidRPr="001600AD">
              <w:t>554</w:t>
            </w:r>
          </w:p>
        </w:tc>
        <w:tc>
          <w:tcPr>
            <w:tcW w:w="748" w:type="pct"/>
            <w:noWrap/>
          </w:tcPr>
          <w:p w14:paraId="2C6B911D" w14:textId="77777777" w:rsidR="00076AF3" w:rsidRPr="001600AD" w:rsidRDefault="00076AF3" w:rsidP="00BA4654">
            <w:r w:rsidRPr="001600AD">
              <w:t>54:04:010205:9</w:t>
            </w:r>
          </w:p>
        </w:tc>
        <w:tc>
          <w:tcPr>
            <w:tcW w:w="460" w:type="pct"/>
            <w:noWrap/>
          </w:tcPr>
          <w:p w14:paraId="35AACFA4" w14:textId="77777777" w:rsidR="00076AF3" w:rsidRPr="001600AD" w:rsidRDefault="00076AF3" w:rsidP="00BA4654">
            <w:r w:rsidRPr="001600AD">
              <w:t>3000.00</w:t>
            </w:r>
          </w:p>
        </w:tc>
        <w:tc>
          <w:tcPr>
            <w:tcW w:w="877" w:type="pct"/>
            <w:noWrap/>
          </w:tcPr>
          <w:p w14:paraId="74EC92B4" w14:textId="77777777" w:rsidR="00076AF3" w:rsidRPr="001600AD" w:rsidRDefault="00076AF3" w:rsidP="00BA4654">
            <w:r w:rsidRPr="001600AD">
              <w:t>Земли населенных пунктов</w:t>
            </w:r>
          </w:p>
        </w:tc>
        <w:tc>
          <w:tcPr>
            <w:tcW w:w="919" w:type="pct"/>
            <w:noWrap/>
          </w:tcPr>
          <w:p w14:paraId="32C4F236" w14:textId="77777777" w:rsidR="00076AF3" w:rsidRPr="001600AD" w:rsidRDefault="00076AF3" w:rsidP="00BA4654">
            <w:r w:rsidRPr="001600AD">
              <w:t>Для ведения личного подсобного хозяйства</w:t>
            </w:r>
          </w:p>
        </w:tc>
        <w:tc>
          <w:tcPr>
            <w:tcW w:w="877" w:type="pct"/>
            <w:noWrap/>
          </w:tcPr>
          <w:p w14:paraId="488CCDF8" w14:textId="77777777" w:rsidR="00076AF3" w:rsidRPr="001600AD" w:rsidRDefault="00076AF3" w:rsidP="00BA4654">
            <w:r w:rsidRPr="001600AD">
              <w:t>Земли населенных пунктов</w:t>
            </w:r>
          </w:p>
        </w:tc>
        <w:tc>
          <w:tcPr>
            <w:tcW w:w="919" w:type="pct"/>
            <w:noWrap/>
          </w:tcPr>
          <w:p w14:paraId="5CC68074" w14:textId="77777777" w:rsidR="00076AF3" w:rsidRPr="001600AD" w:rsidRDefault="00076AF3" w:rsidP="00BA4654">
            <w:r w:rsidRPr="001600AD">
              <w:t>Для ведения личного подсобного хозяйства</w:t>
            </w:r>
          </w:p>
        </w:tc>
      </w:tr>
      <w:tr w:rsidR="00076AF3" w:rsidRPr="00936062" w14:paraId="43AA8667" w14:textId="77777777" w:rsidTr="00BF1336">
        <w:tc>
          <w:tcPr>
            <w:tcW w:w="199" w:type="pct"/>
            <w:noWrap/>
          </w:tcPr>
          <w:p w14:paraId="58278863" w14:textId="77777777" w:rsidR="00076AF3" w:rsidRPr="001600AD" w:rsidRDefault="00076AF3" w:rsidP="00BA4654">
            <w:r w:rsidRPr="001600AD">
              <w:t>555</w:t>
            </w:r>
          </w:p>
        </w:tc>
        <w:tc>
          <w:tcPr>
            <w:tcW w:w="748" w:type="pct"/>
            <w:noWrap/>
          </w:tcPr>
          <w:p w14:paraId="7FA81DCB" w14:textId="77777777" w:rsidR="00076AF3" w:rsidRPr="001600AD" w:rsidRDefault="00076AF3" w:rsidP="00BA4654">
            <w:r w:rsidRPr="001600AD">
              <w:t>54:04:010204:103</w:t>
            </w:r>
          </w:p>
        </w:tc>
        <w:tc>
          <w:tcPr>
            <w:tcW w:w="460" w:type="pct"/>
            <w:noWrap/>
          </w:tcPr>
          <w:p w14:paraId="6F8C0129" w14:textId="77777777" w:rsidR="00076AF3" w:rsidRPr="001600AD" w:rsidRDefault="00076AF3" w:rsidP="00BA4654">
            <w:r w:rsidRPr="001600AD">
              <w:t>2200.00</w:t>
            </w:r>
          </w:p>
        </w:tc>
        <w:tc>
          <w:tcPr>
            <w:tcW w:w="877" w:type="pct"/>
            <w:noWrap/>
          </w:tcPr>
          <w:p w14:paraId="69156B04" w14:textId="77777777" w:rsidR="00076AF3" w:rsidRPr="001600AD" w:rsidRDefault="00076AF3" w:rsidP="00BA4654">
            <w:r w:rsidRPr="001600AD">
              <w:t>Земли населенных пунктов</w:t>
            </w:r>
          </w:p>
        </w:tc>
        <w:tc>
          <w:tcPr>
            <w:tcW w:w="919" w:type="pct"/>
            <w:noWrap/>
          </w:tcPr>
          <w:p w14:paraId="75B772A9" w14:textId="77777777" w:rsidR="00076AF3" w:rsidRPr="001600AD" w:rsidRDefault="00076AF3" w:rsidP="00BA4654">
            <w:r w:rsidRPr="001600AD">
              <w:t>для ведения личного подсобного хозяйства</w:t>
            </w:r>
          </w:p>
        </w:tc>
        <w:tc>
          <w:tcPr>
            <w:tcW w:w="877" w:type="pct"/>
            <w:noWrap/>
          </w:tcPr>
          <w:p w14:paraId="19B6A10D" w14:textId="77777777" w:rsidR="00076AF3" w:rsidRPr="001600AD" w:rsidRDefault="00076AF3" w:rsidP="00BA4654">
            <w:r w:rsidRPr="001600AD">
              <w:t>Земли населенных пунктов</w:t>
            </w:r>
          </w:p>
        </w:tc>
        <w:tc>
          <w:tcPr>
            <w:tcW w:w="919" w:type="pct"/>
            <w:noWrap/>
          </w:tcPr>
          <w:p w14:paraId="0E4D39AE" w14:textId="77777777" w:rsidR="00076AF3" w:rsidRPr="001600AD" w:rsidRDefault="00076AF3" w:rsidP="00BA4654">
            <w:r w:rsidRPr="001600AD">
              <w:t>для ведения личного подсобного хозяйства</w:t>
            </w:r>
          </w:p>
        </w:tc>
      </w:tr>
      <w:tr w:rsidR="00076AF3" w:rsidRPr="00936062" w14:paraId="2EF9D518" w14:textId="77777777" w:rsidTr="00BF1336">
        <w:tc>
          <w:tcPr>
            <w:tcW w:w="199" w:type="pct"/>
            <w:noWrap/>
          </w:tcPr>
          <w:p w14:paraId="7FF2EE1D" w14:textId="77777777" w:rsidR="00076AF3" w:rsidRPr="001600AD" w:rsidRDefault="00076AF3" w:rsidP="00BA4654">
            <w:r w:rsidRPr="001600AD">
              <w:t>556</w:t>
            </w:r>
          </w:p>
        </w:tc>
        <w:tc>
          <w:tcPr>
            <w:tcW w:w="748" w:type="pct"/>
            <w:noWrap/>
          </w:tcPr>
          <w:p w14:paraId="25A5C06E" w14:textId="77777777" w:rsidR="00076AF3" w:rsidRPr="001600AD" w:rsidRDefault="00076AF3" w:rsidP="00BA4654">
            <w:r w:rsidRPr="001600AD">
              <w:t>54:04:010204:12</w:t>
            </w:r>
          </w:p>
        </w:tc>
        <w:tc>
          <w:tcPr>
            <w:tcW w:w="460" w:type="pct"/>
            <w:noWrap/>
          </w:tcPr>
          <w:p w14:paraId="62D3F308" w14:textId="77777777" w:rsidR="00076AF3" w:rsidRPr="001600AD" w:rsidRDefault="00076AF3" w:rsidP="00BA4654">
            <w:r w:rsidRPr="001600AD">
              <w:t>2348.00</w:t>
            </w:r>
          </w:p>
        </w:tc>
        <w:tc>
          <w:tcPr>
            <w:tcW w:w="877" w:type="pct"/>
            <w:noWrap/>
          </w:tcPr>
          <w:p w14:paraId="781F6726" w14:textId="77777777" w:rsidR="00076AF3" w:rsidRPr="001600AD" w:rsidRDefault="00076AF3" w:rsidP="00BA4654">
            <w:r w:rsidRPr="001600AD">
              <w:t>Земли населенных пунктов</w:t>
            </w:r>
          </w:p>
        </w:tc>
        <w:tc>
          <w:tcPr>
            <w:tcW w:w="919" w:type="pct"/>
            <w:noWrap/>
          </w:tcPr>
          <w:p w14:paraId="67C51690" w14:textId="77777777" w:rsidR="00076AF3" w:rsidRPr="001600AD" w:rsidRDefault="00076AF3" w:rsidP="00BA4654">
            <w:r w:rsidRPr="001600AD">
              <w:t>Для ведения личного подсобного хозяйства</w:t>
            </w:r>
          </w:p>
        </w:tc>
        <w:tc>
          <w:tcPr>
            <w:tcW w:w="877" w:type="pct"/>
            <w:noWrap/>
          </w:tcPr>
          <w:p w14:paraId="0EFF7299" w14:textId="77777777" w:rsidR="00076AF3" w:rsidRPr="001600AD" w:rsidRDefault="00076AF3" w:rsidP="00BA4654">
            <w:r w:rsidRPr="001600AD">
              <w:t>Земли населенных пунктов</w:t>
            </w:r>
          </w:p>
        </w:tc>
        <w:tc>
          <w:tcPr>
            <w:tcW w:w="919" w:type="pct"/>
            <w:noWrap/>
          </w:tcPr>
          <w:p w14:paraId="78DC1AB7" w14:textId="77777777" w:rsidR="00076AF3" w:rsidRPr="001600AD" w:rsidRDefault="00076AF3" w:rsidP="00BA4654">
            <w:r w:rsidRPr="001600AD">
              <w:t>Для ведения личного подсобного хозяйства</w:t>
            </w:r>
          </w:p>
        </w:tc>
      </w:tr>
      <w:tr w:rsidR="00076AF3" w:rsidRPr="00936062" w14:paraId="058CFF07" w14:textId="77777777" w:rsidTr="00BF1336">
        <w:tc>
          <w:tcPr>
            <w:tcW w:w="199" w:type="pct"/>
            <w:noWrap/>
          </w:tcPr>
          <w:p w14:paraId="4170C1E0" w14:textId="77777777" w:rsidR="00076AF3" w:rsidRPr="001600AD" w:rsidRDefault="00076AF3" w:rsidP="00BA4654">
            <w:r w:rsidRPr="001600AD">
              <w:t>557</w:t>
            </w:r>
          </w:p>
        </w:tc>
        <w:tc>
          <w:tcPr>
            <w:tcW w:w="748" w:type="pct"/>
            <w:noWrap/>
          </w:tcPr>
          <w:p w14:paraId="1DCA8525" w14:textId="77777777" w:rsidR="00076AF3" w:rsidRPr="001600AD" w:rsidRDefault="00076AF3" w:rsidP="00BA4654">
            <w:r w:rsidRPr="001600AD">
              <w:t>54:04:010204:44</w:t>
            </w:r>
          </w:p>
        </w:tc>
        <w:tc>
          <w:tcPr>
            <w:tcW w:w="460" w:type="pct"/>
            <w:noWrap/>
          </w:tcPr>
          <w:p w14:paraId="7D629CF4" w14:textId="77777777" w:rsidR="00076AF3" w:rsidRPr="001600AD" w:rsidRDefault="00076AF3" w:rsidP="00BA4654">
            <w:r w:rsidRPr="001600AD">
              <w:t>800.00</w:t>
            </w:r>
          </w:p>
        </w:tc>
        <w:tc>
          <w:tcPr>
            <w:tcW w:w="877" w:type="pct"/>
            <w:noWrap/>
          </w:tcPr>
          <w:p w14:paraId="4B2C258A" w14:textId="77777777" w:rsidR="00076AF3" w:rsidRPr="001600AD" w:rsidRDefault="00076AF3" w:rsidP="00BA4654">
            <w:r w:rsidRPr="001600AD">
              <w:t>Земли населенных пунктов</w:t>
            </w:r>
          </w:p>
        </w:tc>
        <w:tc>
          <w:tcPr>
            <w:tcW w:w="919" w:type="pct"/>
            <w:noWrap/>
          </w:tcPr>
          <w:p w14:paraId="77A9045C" w14:textId="77777777" w:rsidR="00076AF3" w:rsidRPr="001600AD" w:rsidRDefault="00076AF3" w:rsidP="00BA4654">
            <w:r w:rsidRPr="001600AD">
              <w:t>Для ведения личного подсобного хозяйства</w:t>
            </w:r>
          </w:p>
        </w:tc>
        <w:tc>
          <w:tcPr>
            <w:tcW w:w="877" w:type="pct"/>
            <w:noWrap/>
          </w:tcPr>
          <w:p w14:paraId="2A192679" w14:textId="77777777" w:rsidR="00076AF3" w:rsidRPr="001600AD" w:rsidRDefault="00076AF3" w:rsidP="00BA4654">
            <w:r w:rsidRPr="001600AD">
              <w:t>Земли населенных пунктов</w:t>
            </w:r>
          </w:p>
        </w:tc>
        <w:tc>
          <w:tcPr>
            <w:tcW w:w="919" w:type="pct"/>
            <w:noWrap/>
          </w:tcPr>
          <w:p w14:paraId="21E5BCE9" w14:textId="77777777" w:rsidR="00076AF3" w:rsidRPr="001600AD" w:rsidRDefault="00076AF3" w:rsidP="00BA4654">
            <w:r w:rsidRPr="001600AD">
              <w:t>Для ведения личного подсобного хозяйства</w:t>
            </w:r>
          </w:p>
        </w:tc>
      </w:tr>
      <w:tr w:rsidR="00076AF3" w:rsidRPr="00936062" w14:paraId="04399B85" w14:textId="77777777" w:rsidTr="00BF1336">
        <w:tc>
          <w:tcPr>
            <w:tcW w:w="199" w:type="pct"/>
            <w:noWrap/>
          </w:tcPr>
          <w:p w14:paraId="0D2074DB" w14:textId="77777777" w:rsidR="00076AF3" w:rsidRPr="001600AD" w:rsidRDefault="00076AF3" w:rsidP="00BA4654">
            <w:r w:rsidRPr="001600AD">
              <w:t>558</w:t>
            </w:r>
          </w:p>
        </w:tc>
        <w:tc>
          <w:tcPr>
            <w:tcW w:w="748" w:type="pct"/>
            <w:noWrap/>
          </w:tcPr>
          <w:p w14:paraId="312FA9B6" w14:textId="77777777" w:rsidR="00076AF3" w:rsidRPr="001600AD" w:rsidRDefault="00076AF3" w:rsidP="00BA4654">
            <w:r w:rsidRPr="001600AD">
              <w:t>54:04:010206:10</w:t>
            </w:r>
          </w:p>
        </w:tc>
        <w:tc>
          <w:tcPr>
            <w:tcW w:w="460" w:type="pct"/>
            <w:noWrap/>
          </w:tcPr>
          <w:p w14:paraId="0C8E6EC8" w14:textId="77777777" w:rsidR="00076AF3" w:rsidRPr="001600AD" w:rsidRDefault="00076AF3" w:rsidP="00BA4654">
            <w:r w:rsidRPr="001600AD">
              <w:t>1210.00</w:t>
            </w:r>
          </w:p>
        </w:tc>
        <w:tc>
          <w:tcPr>
            <w:tcW w:w="877" w:type="pct"/>
            <w:noWrap/>
          </w:tcPr>
          <w:p w14:paraId="4F3CA2F5" w14:textId="77777777" w:rsidR="00076AF3" w:rsidRPr="001600AD" w:rsidRDefault="00076AF3" w:rsidP="00BA4654">
            <w:r w:rsidRPr="001600AD">
              <w:t>Земли населенных пунктов</w:t>
            </w:r>
          </w:p>
        </w:tc>
        <w:tc>
          <w:tcPr>
            <w:tcW w:w="919" w:type="pct"/>
            <w:noWrap/>
          </w:tcPr>
          <w:p w14:paraId="64446299" w14:textId="77777777" w:rsidR="00076AF3" w:rsidRPr="001600AD" w:rsidRDefault="00076AF3" w:rsidP="00BA4654">
            <w:r w:rsidRPr="001600AD">
              <w:t>Для ведения подсобного хозяйства</w:t>
            </w:r>
          </w:p>
        </w:tc>
        <w:tc>
          <w:tcPr>
            <w:tcW w:w="877" w:type="pct"/>
            <w:noWrap/>
          </w:tcPr>
          <w:p w14:paraId="2E87805E" w14:textId="77777777" w:rsidR="00076AF3" w:rsidRPr="001600AD" w:rsidRDefault="00076AF3" w:rsidP="00BA4654">
            <w:r w:rsidRPr="001600AD">
              <w:t>Земли населенных пунктов</w:t>
            </w:r>
          </w:p>
        </w:tc>
        <w:tc>
          <w:tcPr>
            <w:tcW w:w="919" w:type="pct"/>
            <w:noWrap/>
          </w:tcPr>
          <w:p w14:paraId="1F54687F" w14:textId="77777777" w:rsidR="00076AF3" w:rsidRPr="001600AD" w:rsidRDefault="00076AF3" w:rsidP="00BA4654">
            <w:r w:rsidRPr="001600AD">
              <w:t>Для ведения подсобного хозяйства</w:t>
            </w:r>
          </w:p>
        </w:tc>
      </w:tr>
      <w:tr w:rsidR="00076AF3" w:rsidRPr="00936062" w14:paraId="2BE0C590" w14:textId="77777777" w:rsidTr="00BF1336">
        <w:tc>
          <w:tcPr>
            <w:tcW w:w="199" w:type="pct"/>
            <w:noWrap/>
          </w:tcPr>
          <w:p w14:paraId="310FE674" w14:textId="77777777" w:rsidR="00076AF3" w:rsidRPr="001600AD" w:rsidRDefault="00076AF3" w:rsidP="00BA4654">
            <w:r w:rsidRPr="001600AD">
              <w:t>559</w:t>
            </w:r>
          </w:p>
        </w:tc>
        <w:tc>
          <w:tcPr>
            <w:tcW w:w="748" w:type="pct"/>
            <w:noWrap/>
          </w:tcPr>
          <w:p w14:paraId="4A08BF44" w14:textId="77777777" w:rsidR="00076AF3" w:rsidRPr="001600AD" w:rsidRDefault="00076AF3" w:rsidP="00BA4654">
            <w:r w:rsidRPr="001600AD">
              <w:t>54:04:010206:11</w:t>
            </w:r>
          </w:p>
        </w:tc>
        <w:tc>
          <w:tcPr>
            <w:tcW w:w="460" w:type="pct"/>
            <w:noWrap/>
          </w:tcPr>
          <w:p w14:paraId="4C9E6659" w14:textId="77777777" w:rsidR="00076AF3" w:rsidRPr="001600AD" w:rsidRDefault="00076AF3" w:rsidP="00BA4654">
            <w:r w:rsidRPr="001600AD">
              <w:t>1448.00</w:t>
            </w:r>
          </w:p>
        </w:tc>
        <w:tc>
          <w:tcPr>
            <w:tcW w:w="877" w:type="pct"/>
            <w:noWrap/>
          </w:tcPr>
          <w:p w14:paraId="73C94B95" w14:textId="77777777" w:rsidR="00076AF3" w:rsidRPr="001600AD" w:rsidRDefault="00076AF3" w:rsidP="00BA4654">
            <w:r w:rsidRPr="001600AD">
              <w:t>Земли населенных пунктов</w:t>
            </w:r>
          </w:p>
        </w:tc>
        <w:tc>
          <w:tcPr>
            <w:tcW w:w="919" w:type="pct"/>
            <w:noWrap/>
          </w:tcPr>
          <w:p w14:paraId="0C657883" w14:textId="77777777" w:rsidR="00076AF3" w:rsidRPr="001600AD" w:rsidRDefault="00076AF3" w:rsidP="00BA4654">
            <w:r w:rsidRPr="001600AD">
              <w:t>Для ведения личного подсобного хозяйства</w:t>
            </w:r>
          </w:p>
        </w:tc>
        <w:tc>
          <w:tcPr>
            <w:tcW w:w="877" w:type="pct"/>
            <w:noWrap/>
          </w:tcPr>
          <w:p w14:paraId="2BCCE3ED" w14:textId="77777777" w:rsidR="00076AF3" w:rsidRPr="001600AD" w:rsidRDefault="00076AF3" w:rsidP="00BA4654">
            <w:r w:rsidRPr="001600AD">
              <w:t>Земли населенных пунктов</w:t>
            </w:r>
          </w:p>
        </w:tc>
        <w:tc>
          <w:tcPr>
            <w:tcW w:w="919" w:type="pct"/>
            <w:noWrap/>
          </w:tcPr>
          <w:p w14:paraId="6E50C69F" w14:textId="77777777" w:rsidR="00076AF3" w:rsidRPr="001600AD" w:rsidRDefault="00076AF3" w:rsidP="00BA4654">
            <w:r w:rsidRPr="001600AD">
              <w:t>Для ведения личного подсобного хозяйства</w:t>
            </w:r>
          </w:p>
        </w:tc>
      </w:tr>
      <w:tr w:rsidR="00076AF3" w:rsidRPr="00936062" w14:paraId="6507C380" w14:textId="77777777" w:rsidTr="00BF1336">
        <w:tc>
          <w:tcPr>
            <w:tcW w:w="199" w:type="pct"/>
            <w:noWrap/>
          </w:tcPr>
          <w:p w14:paraId="6907EC44" w14:textId="77777777" w:rsidR="00076AF3" w:rsidRPr="001600AD" w:rsidRDefault="00076AF3" w:rsidP="00BA4654">
            <w:r w:rsidRPr="001600AD">
              <w:t>560</w:t>
            </w:r>
          </w:p>
        </w:tc>
        <w:tc>
          <w:tcPr>
            <w:tcW w:w="748" w:type="pct"/>
            <w:noWrap/>
          </w:tcPr>
          <w:p w14:paraId="6FFFED6D" w14:textId="77777777" w:rsidR="00076AF3" w:rsidRPr="001600AD" w:rsidRDefault="00076AF3" w:rsidP="00BA4654">
            <w:r w:rsidRPr="001600AD">
              <w:t>54:04:010206:118</w:t>
            </w:r>
          </w:p>
        </w:tc>
        <w:tc>
          <w:tcPr>
            <w:tcW w:w="460" w:type="pct"/>
            <w:noWrap/>
          </w:tcPr>
          <w:p w14:paraId="4844710C" w14:textId="77777777" w:rsidR="00076AF3" w:rsidRPr="001600AD" w:rsidRDefault="00076AF3" w:rsidP="00BA4654">
            <w:r w:rsidRPr="001600AD">
              <w:t>1742.00</w:t>
            </w:r>
          </w:p>
        </w:tc>
        <w:tc>
          <w:tcPr>
            <w:tcW w:w="877" w:type="pct"/>
            <w:noWrap/>
          </w:tcPr>
          <w:p w14:paraId="04B1BC58" w14:textId="77777777" w:rsidR="00076AF3" w:rsidRPr="001600AD" w:rsidRDefault="00076AF3" w:rsidP="00BA4654">
            <w:r w:rsidRPr="001600AD">
              <w:t>Земли населенных пунктов</w:t>
            </w:r>
          </w:p>
        </w:tc>
        <w:tc>
          <w:tcPr>
            <w:tcW w:w="919" w:type="pct"/>
            <w:noWrap/>
          </w:tcPr>
          <w:p w14:paraId="31932D6C" w14:textId="77777777" w:rsidR="00076AF3" w:rsidRPr="001600AD" w:rsidRDefault="00076AF3" w:rsidP="00BA4654">
            <w:r w:rsidRPr="001600AD">
              <w:t>индивидуальное жилищное строительство</w:t>
            </w:r>
          </w:p>
        </w:tc>
        <w:tc>
          <w:tcPr>
            <w:tcW w:w="877" w:type="pct"/>
            <w:noWrap/>
          </w:tcPr>
          <w:p w14:paraId="76425D93" w14:textId="77777777" w:rsidR="00076AF3" w:rsidRPr="001600AD" w:rsidRDefault="00076AF3" w:rsidP="00BA4654">
            <w:r w:rsidRPr="001600AD">
              <w:t>Земли населенных пунктов</w:t>
            </w:r>
          </w:p>
        </w:tc>
        <w:tc>
          <w:tcPr>
            <w:tcW w:w="919" w:type="pct"/>
            <w:noWrap/>
          </w:tcPr>
          <w:p w14:paraId="6B0CCC55" w14:textId="77777777" w:rsidR="00076AF3" w:rsidRPr="001600AD" w:rsidRDefault="00076AF3" w:rsidP="00BA4654">
            <w:r w:rsidRPr="001600AD">
              <w:t>индивидуальное жилищное строительство</w:t>
            </w:r>
          </w:p>
        </w:tc>
      </w:tr>
      <w:tr w:rsidR="00076AF3" w:rsidRPr="00936062" w14:paraId="7C13F95A" w14:textId="77777777" w:rsidTr="00BF1336">
        <w:tc>
          <w:tcPr>
            <w:tcW w:w="199" w:type="pct"/>
            <w:noWrap/>
          </w:tcPr>
          <w:p w14:paraId="75E3F19E" w14:textId="77777777" w:rsidR="00076AF3" w:rsidRPr="001600AD" w:rsidRDefault="00076AF3" w:rsidP="00BA4654">
            <w:r w:rsidRPr="001600AD">
              <w:t>561</w:t>
            </w:r>
          </w:p>
        </w:tc>
        <w:tc>
          <w:tcPr>
            <w:tcW w:w="748" w:type="pct"/>
            <w:noWrap/>
          </w:tcPr>
          <w:p w14:paraId="44B93EB9" w14:textId="77777777" w:rsidR="00076AF3" w:rsidRPr="001600AD" w:rsidRDefault="00076AF3" w:rsidP="00BA4654">
            <w:r w:rsidRPr="001600AD">
              <w:t>54:04:010206:119</w:t>
            </w:r>
          </w:p>
        </w:tc>
        <w:tc>
          <w:tcPr>
            <w:tcW w:w="460" w:type="pct"/>
            <w:noWrap/>
          </w:tcPr>
          <w:p w14:paraId="11A810A8" w14:textId="77777777" w:rsidR="00076AF3" w:rsidRPr="001600AD" w:rsidRDefault="00076AF3" w:rsidP="00BA4654">
            <w:r w:rsidRPr="001600AD">
              <w:t>1784.00</w:t>
            </w:r>
          </w:p>
        </w:tc>
        <w:tc>
          <w:tcPr>
            <w:tcW w:w="877" w:type="pct"/>
            <w:noWrap/>
          </w:tcPr>
          <w:p w14:paraId="7793C183" w14:textId="77777777" w:rsidR="00076AF3" w:rsidRPr="001600AD" w:rsidRDefault="00076AF3" w:rsidP="00BA4654">
            <w:r w:rsidRPr="001600AD">
              <w:t>Земли населенных пунктов</w:t>
            </w:r>
          </w:p>
        </w:tc>
        <w:tc>
          <w:tcPr>
            <w:tcW w:w="919" w:type="pct"/>
            <w:noWrap/>
          </w:tcPr>
          <w:p w14:paraId="7A73BF8A" w14:textId="77777777" w:rsidR="00076AF3" w:rsidRPr="001600AD" w:rsidRDefault="00076AF3" w:rsidP="00BA4654">
            <w:r w:rsidRPr="001600AD">
              <w:t>жилая застройка</w:t>
            </w:r>
          </w:p>
        </w:tc>
        <w:tc>
          <w:tcPr>
            <w:tcW w:w="877" w:type="pct"/>
            <w:noWrap/>
          </w:tcPr>
          <w:p w14:paraId="45880233" w14:textId="77777777" w:rsidR="00076AF3" w:rsidRPr="001600AD" w:rsidRDefault="00076AF3" w:rsidP="00BA4654">
            <w:r w:rsidRPr="001600AD">
              <w:t>Земли населенных пунктов</w:t>
            </w:r>
          </w:p>
        </w:tc>
        <w:tc>
          <w:tcPr>
            <w:tcW w:w="919" w:type="pct"/>
            <w:noWrap/>
          </w:tcPr>
          <w:p w14:paraId="0DC93C1E" w14:textId="77777777" w:rsidR="00076AF3" w:rsidRPr="001600AD" w:rsidRDefault="00076AF3" w:rsidP="00BA4654">
            <w:r w:rsidRPr="001600AD">
              <w:t>жилая застройка</w:t>
            </w:r>
          </w:p>
        </w:tc>
      </w:tr>
      <w:tr w:rsidR="00076AF3" w:rsidRPr="00936062" w14:paraId="7F635A7F" w14:textId="77777777" w:rsidTr="00BF1336">
        <w:tc>
          <w:tcPr>
            <w:tcW w:w="199" w:type="pct"/>
            <w:noWrap/>
          </w:tcPr>
          <w:p w14:paraId="2551E337" w14:textId="77777777" w:rsidR="00076AF3" w:rsidRPr="001600AD" w:rsidRDefault="00076AF3" w:rsidP="00BA4654">
            <w:r w:rsidRPr="001600AD">
              <w:t>562</w:t>
            </w:r>
          </w:p>
        </w:tc>
        <w:tc>
          <w:tcPr>
            <w:tcW w:w="748" w:type="pct"/>
            <w:noWrap/>
          </w:tcPr>
          <w:p w14:paraId="51866FA6" w14:textId="77777777" w:rsidR="00076AF3" w:rsidRPr="001600AD" w:rsidRDefault="00076AF3" w:rsidP="00BA4654">
            <w:r w:rsidRPr="001600AD">
              <w:t>54:04:010206:12</w:t>
            </w:r>
          </w:p>
        </w:tc>
        <w:tc>
          <w:tcPr>
            <w:tcW w:w="460" w:type="pct"/>
            <w:noWrap/>
          </w:tcPr>
          <w:p w14:paraId="2D7615C3" w14:textId="77777777" w:rsidR="00076AF3" w:rsidRPr="001600AD" w:rsidRDefault="00076AF3" w:rsidP="00BA4654">
            <w:r w:rsidRPr="001600AD">
              <w:t>2531.00</w:t>
            </w:r>
          </w:p>
        </w:tc>
        <w:tc>
          <w:tcPr>
            <w:tcW w:w="877" w:type="pct"/>
            <w:noWrap/>
          </w:tcPr>
          <w:p w14:paraId="262DA73E"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4075C15A"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00876CA5"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665FAC56"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7033D5D9" w14:textId="77777777" w:rsidTr="00BF1336">
        <w:tc>
          <w:tcPr>
            <w:tcW w:w="199" w:type="pct"/>
            <w:noWrap/>
          </w:tcPr>
          <w:p w14:paraId="2193BE16" w14:textId="77777777" w:rsidR="00076AF3" w:rsidRPr="001600AD" w:rsidRDefault="00076AF3" w:rsidP="00BA4654">
            <w:r w:rsidRPr="001600AD">
              <w:lastRenderedPageBreak/>
              <w:t>563</w:t>
            </w:r>
          </w:p>
        </w:tc>
        <w:tc>
          <w:tcPr>
            <w:tcW w:w="748" w:type="pct"/>
            <w:noWrap/>
          </w:tcPr>
          <w:p w14:paraId="3BF026E3" w14:textId="77777777" w:rsidR="00076AF3" w:rsidRPr="001600AD" w:rsidRDefault="00076AF3" w:rsidP="00BA4654">
            <w:r w:rsidRPr="001600AD">
              <w:t>54:04:010206:128</w:t>
            </w:r>
          </w:p>
        </w:tc>
        <w:tc>
          <w:tcPr>
            <w:tcW w:w="460" w:type="pct"/>
            <w:noWrap/>
          </w:tcPr>
          <w:p w14:paraId="0710A497" w14:textId="77777777" w:rsidR="00076AF3" w:rsidRPr="001600AD" w:rsidRDefault="00076AF3" w:rsidP="00BA4654">
            <w:r w:rsidRPr="001600AD">
              <w:t>600.00</w:t>
            </w:r>
          </w:p>
        </w:tc>
        <w:tc>
          <w:tcPr>
            <w:tcW w:w="877" w:type="pct"/>
            <w:noWrap/>
          </w:tcPr>
          <w:p w14:paraId="2486EB55" w14:textId="77777777" w:rsidR="00076AF3" w:rsidRPr="001600AD" w:rsidRDefault="00076AF3" w:rsidP="00BA4654">
            <w:r w:rsidRPr="001600AD">
              <w:t>Земли населенных пунктов</w:t>
            </w:r>
          </w:p>
        </w:tc>
        <w:tc>
          <w:tcPr>
            <w:tcW w:w="919" w:type="pct"/>
            <w:noWrap/>
          </w:tcPr>
          <w:p w14:paraId="66FED160" w14:textId="77777777" w:rsidR="00076AF3" w:rsidRPr="001600AD" w:rsidRDefault="00076AF3" w:rsidP="00BA4654">
            <w:r w:rsidRPr="001600AD">
              <w:t>малоэтажная многоквартирная жилая застройка</w:t>
            </w:r>
          </w:p>
        </w:tc>
        <w:tc>
          <w:tcPr>
            <w:tcW w:w="877" w:type="pct"/>
            <w:noWrap/>
          </w:tcPr>
          <w:p w14:paraId="58B3443D" w14:textId="77777777" w:rsidR="00076AF3" w:rsidRPr="001600AD" w:rsidRDefault="00076AF3" w:rsidP="00BA4654">
            <w:r w:rsidRPr="001600AD">
              <w:t>Земли населенных пунктов</w:t>
            </w:r>
          </w:p>
        </w:tc>
        <w:tc>
          <w:tcPr>
            <w:tcW w:w="919" w:type="pct"/>
            <w:noWrap/>
          </w:tcPr>
          <w:p w14:paraId="704DB55E" w14:textId="77777777" w:rsidR="00076AF3" w:rsidRPr="001600AD" w:rsidRDefault="00076AF3" w:rsidP="00BA4654">
            <w:r w:rsidRPr="001600AD">
              <w:t>малоэтажная многоквартирная жилая застройка</w:t>
            </w:r>
          </w:p>
        </w:tc>
      </w:tr>
      <w:tr w:rsidR="00076AF3" w:rsidRPr="00936062" w14:paraId="62D1ED59" w14:textId="77777777" w:rsidTr="00BF1336">
        <w:tc>
          <w:tcPr>
            <w:tcW w:w="199" w:type="pct"/>
            <w:noWrap/>
          </w:tcPr>
          <w:p w14:paraId="0F9FEC08" w14:textId="77777777" w:rsidR="00076AF3" w:rsidRPr="001600AD" w:rsidRDefault="00076AF3" w:rsidP="00BA4654">
            <w:r w:rsidRPr="001600AD">
              <w:t>564</w:t>
            </w:r>
          </w:p>
        </w:tc>
        <w:tc>
          <w:tcPr>
            <w:tcW w:w="748" w:type="pct"/>
            <w:noWrap/>
          </w:tcPr>
          <w:p w14:paraId="052EAEAD" w14:textId="77777777" w:rsidR="00076AF3" w:rsidRPr="001600AD" w:rsidRDefault="00076AF3" w:rsidP="00BA4654">
            <w:r w:rsidRPr="001600AD">
              <w:t>54:04:010206:13</w:t>
            </w:r>
          </w:p>
        </w:tc>
        <w:tc>
          <w:tcPr>
            <w:tcW w:w="460" w:type="pct"/>
            <w:noWrap/>
          </w:tcPr>
          <w:p w14:paraId="6AEFC610" w14:textId="77777777" w:rsidR="00076AF3" w:rsidRPr="001600AD" w:rsidRDefault="00076AF3" w:rsidP="00BA4654">
            <w:r w:rsidRPr="001600AD">
              <w:t>1631.00</w:t>
            </w:r>
          </w:p>
        </w:tc>
        <w:tc>
          <w:tcPr>
            <w:tcW w:w="877" w:type="pct"/>
            <w:noWrap/>
          </w:tcPr>
          <w:p w14:paraId="0B8E3BE4" w14:textId="77777777" w:rsidR="00076AF3" w:rsidRPr="001600AD" w:rsidRDefault="00076AF3" w:rsidP="00BA4654">
            <w:r w:rsidRPr="001600AD">
              <w:t>Земли населенных пунктов</w:t>
            </w:r>
          </w:p>
        </w:tc>
        <w:tc>
          <w:tcPr>
            <w:tcW w:w="919" w:type="pct"/>
            <w:noWrap/>
          </w:tcPr>
          <w:p w14:paraId="6A9C58D7" w14:textId="77777777" w:rsidR="00076AF3" w:rsidRPr="001600AD" w:rsidRDefault="00076AF3" w:rsidP="00BA4654">
            <w:r w:rsidRPr="001600AD">
              <w:t>ведение подсобного хозяйства</w:t>
            </w:r>
          </w:p>
        </w:tc>
        <w:tc>
          <w:tcPr>
            <w:tcW w:w="877" w:type="pct"/>
            <w:noWrap/>
          </w:tcPr>
          <w:p w14:paraId="0B092718" w14:textId="77777777" w:rsidR="00076AF3" w:rsidRPr="001600AD" w:rsidRDefault="00076AF3" w:rsidP="00BA4654">
            <w:r w:rsidRPr="001600AD">
              <w:t>Земли населенных пунктов</w:t>
            </w:r>
          </w:p>
        </w:tc>
        <w:tc>
          <w:tcPr>
            <w:tcW w:w="919" w:type="pct"/>
            <w:noWrap/>
          </w:tcPr>
          <w:p w14:paraId="792D8846" w14:textId="77777777" w:rsidR="00076AF3" w:rsidRPr="001600AD" w:rsidRDefault="00076AF3" w:rsidP="00BA4654">
            <w:r w:rsidRPr="001600AD">
              <w:t>ведение подсобного хозяйства</w:t>
            </w:r>
          </w:p>
        </w:tc>
      </w:tr>
      <w:tr w:rsidR="00076AF3" w:rsidRPr="00936062" w14:paraId="049EAE55" w14:textId="77777777" w:rsidTr="00BF1336">
        <w:tc>
          <w:tcPr>
            <w:tcW w:w="199" w:type="pct"/>
            <w:noWrap/>
          </w:tcPr>
          <w:p w14:paraId="2A8B5C5B" w14:textId="77777777" w:rsidR="00076AF3" w:rsidRPr="001600AD" w:rsidRDefault="00076AF3" w:rsidP="00BA4654">
            <w:r w:rsidRPr="001600AD">
              <w:t>565</w:t>
            </w:r>
          </w:p>
        </w:tc>
        <w:tc>
          <w:tcPr>
            <w:tcW w:w="748" w:type="pct"/>
            <w:noWrap/>
          </w:tcPr>
          <w:p w14:paraId="3F62CD8D" w14:textId="77777777" w:rsidR="00076AF3" w:rsidRPr="001600AD" w:rsidRDefault="00076AF3" w:rsidP="00BA4654">
            <w:r w:rsidRPr="001600AD">
              <w:t>54:04:010206:14</w:t>
            </w:r>
          </w:p>
        </w:tc>
        <w:tc>
          <w:tcPr>
            <w:tcW w:w="460" w:type="pct"/>
            <w:noWrap/>
          </w:tcPr>
          <w:p w14:paraId="4C74606E" w14:textId="77777777" w:rsidR="00076AF3" w:rsidRPr="001600AD" w:rsidRDefault="00076AF3" w:rsidP="00BA4654">
            <w:r w:rsidRPr="001600AD">
              <w:t>2222.00</w:t>
            </w:r>
          </w:p>
        </w:tc>
        <w:tc>
          <w:tcPr>
            <w:tcW w:w="877" w:type="pct"/>
            <w:noWrap/>
          </w:tcPr>
          <w:p w14:paraId="27A43D5F" w14:textId="77777777" w:rsidR="00076AF3" w:rsidRPr="001600AD" w:rsidRDefault="00076AF3" w:rsidP="00BA4654">
            <w:r w:rsidRPr="001600AD">
              <w:t>Земли населенных пунктов</w:t>
            </w:r>
          </w:p>
        </w:tc>
        <w:tc>
          <w:tcPr>
            <w:tcW w:w="919" w:type="pct"/>
            <w:noWrap/>
          </w:tcPr>
          <w:p w14:paraId="62D31E15"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5835EAC9" w14:textId="77777777" w:rsidR="00076AF3" w:rsidRPr="001600AD" w:rsidRDefault="00076AF3" w:rsidP="00BA4654">
            <w:r w:rsidRPr="001600AD">
              <w:t>Земли населенных пунктов</w:t>
            </w:r>
          </w:p>
        </w:tc>
        <w:tc>
          <w:tcPr>
            <w:tcW w:w="919" w:type="pct"/>
            <w:noWrap/>
          </w:tcPr>
          <w:p w14:paraId="277D1516"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1A12C04F" w14:textId="77777777" w:rsidTr="00BF1336">
        <w:tc>
          <w:tcPr>
            <w:tcW w:w="199" w:type="pct"/>
            <w:noWrap/>
          </w:tcPr>
          <w:p w14:paraId="5692B557" w14:textId="77777777" w:rsidR="00076AF3" w:rsidRPr="001600AD" w:rsidRDefault="00076AF3" w:rsidP="00BA4654">
            <w:r w:rsidRPr="001600AD">
              <w:t>566</w:t>
            </w:r>
          </w:p>
        </w:tc>
        <w:tc>
          <w:tcPr>
            <w:tcW w:w="748" w:type="pct"/>
            <w:noWrap/>
          </w:tcPr>
          <w:p w14:paraId="5543A8DD" w14:textId="77777777" w:rsidR="00076AF3" w:rsidRPr="001600AD" w:rsidRDefault="00076AF3" w:rsidP="00BA4654">
            <w:r w:rsidRPr="001600AD">
              <w:t>54:04:010206:15</w:t>
            </w:r>
          </w:p>
        </w:tc>
        <w:tc>
          <w:tcPr>
            <w:tcW w:w="460" w:type="pct"/>
            <w:noWrap/>
          </w:tcPr>
          <w:p w14:paraId="1FB21375" w14:textId="77777777" w:rsidR="00076AF3" w:rsidRPr="001600AD" w:rsidRDefault="00076AF3" w:rsidP="00BA4654">
            <w:r w:rsidRPr="001600AD">
              <w:t>2787.00</w:t>
            </w:r>
          </w:p>
        </w:tc>
        <w:tc>
          <w:tcPr>
            <w:tcW w:w="877" w:type="pct"/>
            <w:noWrap/>
          </w:tcPr>
          <w:p w14:paraId="0DA13BEF" w14:textId="77777777" w:rsidR="00076AF3" w:rsidRPr="001600AD" w:rsidRDefault="00076AF3" w:rsidP="00BA4654">
            <w:r w:rsidRPr="001600AD">
              <w:t>Земли населенных пунктов</w:t>
            </w:r>
          </w:p>
        </w:tc>
        <w:tc>
          <w:tcPr>
            <w:tcW w:w="919" w:type="pct"/>
            <w:noWrap/>
          </w:tcPr>
          <w:p w14:paraId="7D84FDC9" w14:textId="77777777" w:rsidR="00076AF3" w:rsidRPr="001600AD" w:rsidRDefault="00076AF3" w:rsidP="00BA4654">
            <w:r w:rsidRPr="001600AD">
              <w:t>Для ведения личного подсобного хозяйства</w:t>
            </w:r>
          </w:p>
        </w:tc>
        <w:tc>
          <w:tcPr>
            <w:tcW w:w="877" w:type="pct"/>
            <w:noWrap/>
          </w:tcPr>
          <w:p w14:paraId="72091089" w14:textId="77777777" w:rsidR="00076AF3" w:rsidRPr="001600AD" w:rsidRDefault="00076AF3" w:rsidP="00BA4654">
            <w:r w:rsidRPr="001600AD">
              <w:t>Земли населенных пунктов</w:t>
            </w:r>
          </w:p>
        </w:tc>
        <w:tc>
          <w:tcPr>
            <w:tcW w:w="919" w:type="pct"/>
            <w:noWrap/>
          </w:tcPr>
          <w:p w14:paraId="60CC562C" w14:textId="77777777" w:rsidR="00076AF3" w:rsidRPr="001600AD" w:rsidRDefault="00076AF3" w:rsidP="00BA4654">
            <w:r w:rsidRPr="001600AD">
              <w:t>Для ведения личного подсобного хозяйства</w:t>
            </w:r>
          </w:p>
        </w:tc>
      </w:tr>
      <w:tr w:rsidR="00076AF3" w:rsidRPr="00936062" w14:paraId="3555DBA6" w14:textId="77777777" w:rsidTr="00BF1336">
        <w:tc>
          <w:tcPr>
            <w:tcW w:w="199" w:type="pct"/>
            <w:noWrap/>
          </w:tcPr>
          <w:p w14:paraId="5C6866DF" w14:textId="77777777" w:rsidR="00076AF3" w:rsidRPr="001600AD" w:rsidRDefault="00076AF3" w:rsidP="00BA4654">
            <w:r w:rsidRPr="001600AD">
              <w:t>567</w:t>
            </w:r>
          </w:p>
        </w:tc>
        <w:tc>
          <w:tcPr>
            <w:tcW w:w="748" w:type="pct"/>
            <w:noWrap/>
          </w:tcPr>
          <w:p w14:paraId="2C3F607D" w14:textId="77777777" w:rsidR="00076AF3" w:rsidRPr="001600AD" w:rsidRDefault="00076AF3" w:rsidP="00BA4654">
            <w:r w:rsidRPr="001600AD">
              <w:t>54:04:010206:16</w:t>
            </w:r>
          </w:p>
        </w:tc>
        <w:tc>
          <w:tcPr>
            <w:tcW w:w="460" w:type="pct"/>
            <w:noWrap/>
          </w:tcPr>
          <w:p w14:paraId="16656F55" w14:textId="77777777" w:rsidR="00076AF3" w:rsidRPr="001600AD" w:rsidRDefault="00076AF3" w:rsidP="00BA4654">
            <w:r w:rsidRPr="001600AD">
              <w:t>2129.00</w:t>
            </w:r>
          </w:p>
        </w:tc>
        <w:tc>
          <w:tcPr>
            <w:tcW w:w="877" w:type="pct"/>
            <w:noWrap/>
          </w:tcPr>
          <w:p w14:paraId="4C6CD423" w14:textId="77777777" w:rsidR="00076AF3" w:rsidRPr="001600AD" w:rsidRDefault="00076AF3" w:rsidP="00BA4654">
            <w:r w:rsidRPr="001600AD">
              <w:t>Земли населенных пунктов</w:t>
            </w:r>
          </w:p>
        </w:tc>
        <w:tc>
          <w:tcPr>
            <w:tcW w:w="919" w:type="pct"/>
            <w:noWrap/>
          </w:tcPr>
          <w:p w14:paraId="06132EC4" w14:textId="77777777" w:rsidR="00076AF3" w:rsidRPr="001600AD" w:rsidRDefault="00076AF3" w:rsidP="00BA4654">
            <w:r w:rsidRPr="001600AD">
              <w:t>Для ведения личного подсобного хозяйства</w:t>
            </w:r>
          </w:p>
        </w:tc>
        <w:tc>
          <w:tcPr>
            <w:tcW w:w="877" w:type="pct"/>
            <w:noWrap/>
          </w:tcPr>
          <w:p w14:paraId="28F5C5D5" w14:textId="77777777" w:rsidR="00076AF3" w:rsidRPr="001600AD" w:rsidRDefault="00076AF3" w:rsidP="00BA4654">
            <w:r w:rsidRPr="001600AD">
              <w:t>Земли населенных пунктов</w:t>
            </w:r>
          </w:p>
        </w:tc>
        <w:tc>
          <w:tcPr>
            <w:tcW w:w="919" w:type="pct"/>
            <w:noWrap/>
          </w:tcPr>
          <w:p w14:paraId="77B351CB" w14:textId="77777777" w:rsidR="00076AF3" w:rsidRPr="001600AD" w:rsidRDefault="00076AF3" w:rsidP="00BA4654">
            <w:r w:rsidRPr="001600AD">
              <w:t>Для ведения личного подсобного хозяйства</w:t>
            </w:r>
          </w:p>
        </w:tc>
      </w:tr>
      <w:tr w:rsidR="00076AF3" w:rsidRPr="00936062" w14:paraId="79B03AE4" w14:textId="77777777" w:rsidTr="00BF1336">
        <w:tc>
          <w:tcPr>
            <w:tcW w:w="199" w:type="pct"/>
            <w:noWrap/>
          </w:tcPr>
          <w:p w14:paraId="39D82F5E" w14:textId="77777777" w:rsidR="00076AF3" w:rsidRPr="001600AD" w:rsidRDefault="00076AF3" w:rsidP="00BA4654">
            <w:r w:rsidRPr="001600AD">
              <w:t>568</w:t>
            </w:r>
          </w:p>
        </w:tc>
        <w:tc>
          <w:tcPr>
            <w:tcW w:w="748" w:type="pct"/>
            <w:noWrap/>
          </w:tcPr>
          <w:p w14:paraId="359E0E9A" w14:textId="77777777" w:rsidR="00076AF3" w:rsidRPr="001600AD" w:rsidRDefault="00076AF3" w:rsidP="00BA4654">
            <w:r w:rsidRPr="001600AD">
              <w:t>54:04:010206:17</w:t>
            </w:r>
          </w:p>
        </w:tc>
        <w:tc>
          <w:tcPr>
            <w:tcW w:w="460" w:type="pct"/>
            <w:noWrap/>
          </w:tcPr>
          <w:p w14:paraId="0BA3018A" w14:textId="77777777" w:rsidR="00076AF3" w:rsidRPr="001600AD" w:rsidRDefault="00076AF3" w:rsidP="00BA4654">
            <w:r w:rsidRPr="001600AD">
              <w:t>1603.00</w:t>
            </w:r>
          </w:p>
        </w:tc>
        <w:tc>
          <w:tcPr>
            <w:tcW w:w="877" w:type="pct"/>
            <w:noWrap/>
          </w:tcPr>
          <w:p w14:paraId="077ECB93" w14:textId="77777777" w:rsidR="00076AF3" w:rsidRPr="001600AD" w:rsidRDefault="00076AF3" w:rsidP="00BA4654">
            <w:r w:rsidRPr="001600AD">
              <w:t>Земли населенных пунктов</w:t>
            </w:r>
          </w:p>
        </w:tc>
        <w:tc>
          <w:tcPr>
            <w:tcW w:w="919" w:type="pct"/>
            <w:noWrap/>
          </w:tcPr>
          <w:p w14:paraId="265481F9" w14:textId="77777777" w:rsidR="00076AF3" w:rsidRPr="001600AD" w:rsidRDefault="00076AF3" w:rsidP="00BA4654">
            <w:r w:rsidRPr="001600AD">
              <w:t xml:space="preserve">Для ведения личного подсобного хозяйства и </w:t>
            </w:r>
            <w:proofErr w:type="spellStart"/>
            <w:r w:rsidRPr="001600AD">
              <w:t>строиельства</w:t>
            </w:r>
            <w:proofErr w:type="spellEnd"/>
          </w:p>
        </w:tc>
        <w:tc>
          <w:tcPr>
            <w:tcW w:w="877" w:type="pct"/>
            <w:noWrap/>
          </w:tcPr>
          <w:p w14:paraId="130AF072" w14:textId="77777777" w:rsidR="00076AF3" w:rsidRPr="001600AD" w:rsidRDefault="00076AF3" w:rsidP="00BA4654">
            <w:r w:rsidRPr="001600AD">
              <w:t>Земли населенных пунктов</w:t>
            </w:r>
          </w:p>
        </w:tc>
        <w:tc>
          <w:tcPr>
            <w:tcW w:w="919" w:type="pct"/>
            <w:noWrap/>
          </w:tcPr>
          <w:p w14:paraId="25B707BA" w14:textId="77777777" w:rsidR="00076AF3" w:rsidRPr="001600AD" w:rsidRDefault="00076AF3" w:rsidP="00BA4654">
            <w:r w:rsidRPr="001600AD">
              <w:t xml:space="preserve">Для ведения личного подсобного хозяйства и </w:t>
            </w:r>
            <w:proofErr w:type="spellStart"/>
            <w:r w:rsidRPr="001600AD">
              <w:t>строиельства</w:t>
            </w:r>
            <w:proofErr w:type="spellEnd"/>
          </w:p>
        </w:tc>
      </w:tr>
      <w:tr w:rsidR="00076AF3" w:rsidRPr="00936062" w14:paraId="5C846545" w14:textId="77777777" w:rsidTr="00BF1336">
        <w:tc>
          <w:tcPr>
            <w:tcW w:w="199" w:type="pct"/>
            <w:noWrap/>
          </w:tcPr>
          <w:p w14:paraId="78D0323D" w14:textId="77777777" w:rsidR="00076AF3" w:rsidRPr="001600AD" w:rsidRDefault="00076AF3" w:rsidP="00BA4654">
            <w:r w:rsidRPr="001600AD">
              <w:t>569</w:t>
            </w:r>
          </w:p>
        </w:tc>
        <w:tc>
          <w:tcPr>
            <w:tcW w:w="748" w:type="pct"/>
            <w:noWrap/>
          </w:tcPr>
          <w:p w14:paraId="66244046" w14:textId="77777777" w:rsidR="00076AF3" w:rsidRPr="001600AD" w:rsidRDefault="00076AF3" w:rsidP="00BA4654">
            <w:r w:rsidRPr="001600AD">
              <w:t>54:04:010206:18</w:t>
            </w:r>
          </w:p>
        </w:tc>
        <w:tc>
          <w:tcPr>
            <w:tcW w:w="460" w:type="pct"/>
            <w:noWrap/>
          </w:tcPr>
          <w:p w14:paraId="17C2AFD9" w14:textId="77777777" w:rsidR="00076AF3" w:rsidRPr="001600AD" w:rsidRDefault="00076AF3" w:rsidP="00BA4654">
            <w:r w:rsidRPr="001600AD">
              <w:t>810.00</w:t>
            </w:r>
          </w:p>
        </w:tc>
        <w:tc>
          <w:tcPr>
            <w:tcW w:w="877" w:type="pct"/>
            <w:noWrap/>
          </w:tcPr>
          <w:p w14:paraId="22E0D952" w14:textId="77777777" w:rsidR="00076AF3" w:rsidRPr="001600AD" w:rsidRDefault="00076AF3" w:rsidP="00BA4654">
            <w:r w:rsidRPr="001600AD">
              <w:t>Земли населенных пунктов</w:t>
            </w:r>
          </w:p>
        </w:tc>
        <w:tc>
          <w:tcPr>
            <w:tcW w:w="919" w:type="pct"/>
            <w:noWrap/>
          </w:tcPr>
          <w:p w14:paraId="26FDEF30" w14:textId="77777777" w:rsidR="00076AF3" w:rsidRPr="001600AD" w:rsidRDefault="00076AF3" w:rsidP="00BA4654">
            <w:r w:rsidRPr="001600AD">
              <w:t>Для ведения подсобного хозяйства</w:t>
            </w:r>
          </w:p>
        </w:tc>
        <w:tc>
          <w:tcPr>
            <w:tcW w:w="877" w:type="pct"/>
            <w:noWrap/>
          </w:tcPr>
          <w:p w14:paraId="76CDDA74" w14:textId="77777777" w:rsidR="00076AF3" w:rsidRPr="001600AD" w:rsidRDefault="00076AF3" w:rsidP="00BA4654">
            <w:r w:rsidRPr="001600AD">
              <w:t>Земли населенных пунктов</w:t>
            </w:r>
          </w:p>
        </w:tc>
        <w:tc>
          <w:tcPr>
            <w:tcW w:w="919" w:type="pct"/>
            <w:noWrap/>
          </w:tcPr>
          <w:p w14:paraId="5242820F" w14:textId="77777777" w:rsidR="00076AF3" w:rsidRPr="001600AD" w:rsidRDefault="00076AF3" w:rsidP="00BA4654">
            <w:r w:rsidRPr="001600AD">
              <w:t>Для ведения подсобного хозяйства</w:t>
            </w:r>
          </w:p>
        </w:tc>
      </w:tr>
      <w:tr w:rsidR="00076AF3" w:rsidRPr="00936062" w14:paraId="055DE551" w14:textId="77777777" w:rsidTr="00BF1336">
        <w:tc>
          <w:tcPr>
            <w:tcW w:w="199" w:type="pct"/>
            <w:noWrap/>
          </w:tcPr>
          <w:p w14:paraId="5E2DF084" w14:textId="77777777" w:rsidR="00076AF3" w:rsidRPr="001600AD" w:rsidRDefault="00076AF3" w:rsidP="00BA4654">
            <w:r w:rsidRPr="001600AD">
              <w:t>570</w:t>
            </w:r>
          </w:p>
        </w:tc>
        <w:tc>
          <w:tcPr>
            <w:tcW w:w="748" w:type="pct"/>
            <w:noWrap/>
          </w:tcPr>
          <w:p w14:paraId="2370D9BD" w14:textId="77777777" w:rsidR="00076AF3" w:rsidRPr="001600AD" w:rsidRDefault="00076AF3" w:rsidP="00BA4654">
            <w:r w:rsidRPr="001600AD">
              <w:t>54:04:010206:19</w:t>
            </w:r>
          </w:p>
        </w:tc>
        <w:tc>
          <w:tcPr>
            <w:tcW w:w="460" w:type="pct"/>
            <w:noWrap/>
          </w:tcPr>
          <w:p w14:paraId="3B5DDCB6" w14:textId="77777777" w:rsidR="00076AF3" w:rsidRPr="001600AD" w:rsidRDefault="00076AF3" w:rsidP="00BA4654">
            <w:r w:rsidRPr="001600AD">
              <w:t>667.00</w:t>
            </w:r>
          </w:p>
        </w:tc>
        <w:tc>
          <w:tcPr>
            <w:tcW w:w="877" w:type="pct"/>
            <w:noWrap/>
          </w:tcPr>
          <w:p w14:paraId="1AE8FCAC" w14:textId="77777777" w:rsidR="00076AF3" w:rsidRPr="001600AD" w:rsidRDefault="00076AF3" w:rsidP="00BA4654">
            <w:r w:rsidRPr="001600AD">
              <w:t>Земли населенных пунктов</w:t>
            </w:r>
          </w:p>
        </w:tc>
        <w:tc>
          <w:tcPr>
            <w:tcW w:w="919" w:type="pct"/>
            <w:noWrap/>
          </w:tcPr>
          <w:p w14:paraId="7732220E" w14:textId="77777777" w:rsidR="00076AF3" w:rsidRPr="001600AD" w:rsidRDefault="00076AF3" w:rsidP="00BA4654">
            <w:r w:rsidRPr="001600AD">
              <w:t>Для ведения подсобного хозяйства</w:t>
            </w:r>
          </w:p>
        </w:tc>
        <w:tc>
          <w:tcPr>
            <w:tcW w:w="877" w:type="pct"/>
            <w:noWrap/>
          </w:tcPr>
          <w:p w14:paraId="59516F8A" w14:textId="77777777" w:rsidR="00076AF3" w:rsidRPr="001600AD" w:rsidRDefault="00076AF3" w:rsidP="00BA4654">
            <w:r w:rsidRPr="001600AD">
              <w:t>Земли населенных пунктов</w:t>
            </w:r>
          </w:p>
        </w:tc>
        <w:tc>
          <w:tcPr>
            <w:tcW w:w="919" w:type="pct"/>
            <w:noWrap/>
          </w:tcPr>
          <w:p w14:paraId="2430F619" w14:textId="77777777" w:rsidR="00076AF3" w:rsidRPr="001600AD" w:rsidRDefault="00076AF3" w:rsidP="00BA4654">
            <w:r w:rsidRPr="001600AD">
              <w:t>Для ведения подсобного хозяйства</w:t>
            </w:r>
          </w:p>
        </w:tc>
      </w:tr>
      <w:tr w:rsidR="00076AF3" w:rsidRPr="00936062" w14:paraId="360BC23F" w14:textId="77777777" w:rsidTr="00BF1336">
        <w:tc>
          <w:tcPr>
            <w:tcW w:w="199" w:type="pct"/>
            <w:noWrap/>
          </w:tcPr>
          <w:p w14:paraId="7E330BCB" w14:textId="77777777" w:rsidR="00076AF3" w:rsidRPr="001600AD" w:rsidRDefault="00076AF3" w:rsidP="00BA4654">
            <w:r w:rsidRPr="001600AD">
              <w:t>571</w:t>
            </w:r>
          </w:p>
        </w:tc>
        <w:tc>
          <w:tcPr>
            <w:tcW w:w="748" w:type="pct"/>
            <w:noWrap/>
          </w:tcPr>
          <w:p w14:paraId="075873DE" w14:textId="77777777" w:rsidR="00076AF3" w:rsidRPr="001600AD" w:rsidRDefault="00076AF3" w:rsidP="00BA4654">
            <w:r w:rsidRPr="001600AD">
              <w:t>54:04:010206:20</w:t>
            </w:r>
          </w:p>
        </w:tc>
        <w:tc>
          <w:tcPr>
            <w:tcW w:w="460" w:type="pct"/>
            <w:noWrap/>
          </w:tcPr>
          <w:p w14:paraId="6761CEB5" w14:textId="77777777" w:rsidR="00076AF3" w:rsidRPr="001600AD" w:rsidRDefault="00076AF3" w:rsidP="00BA4654">
            <w:r w:rsidRPr="001600AD">
              <w:t>937.00</w:t>
            </w:r>
          </w:p>
        </w:tc>
        <w:tc>
          <w:tcPr>
            <w:tcW w:w="877" w:type="pct"/>
            <w:noWrap/>
          </w:tcPr>
          <w:p w14:paraId="2E43E566" w14:textId="77777777" w:rsidR="00076AF3" w:rsidRPr="001600AD" w:rsidRDefault="00076AF3" w:rsidP="00BA4654">
            <w:r w:rsidRPr="001600AD">
              <w:t>Земли населенных пунктов</w:t>
            </w:r>
          </w:p>
        </w:tc>
        <w:tc>
          <w:tcPr>
            <w:tcW w:w="919" w:type="pct"/>
            <w:noWrap/>
          </w:tcPr>
          <w:p w14:paraId="7DC44641" w14:textId="77777777" w:rsidR="00076AF3" w:rsidRPr="001600AD" w:rsidRDefault="00076AF3" w:rsidP="00BA4654">
            <w:r w:rsidRPr="001600AD">
              <w:t>Для ведения подсобного хозяйства</w:t>
            </w:r>
          </w:p>
        </w:tc>
        <w:tc>
          <w:tcPr>
            <w:tcW w:w="877" w:type="pct"/>
            <w:noWrap/>
          </w:tcPr>
          <w:p w14:paraId="6DC82166" w14:textId="77777777" w:rsidR="00076AF3" w:rsidRPr="001600AD" w:rsidRDefault="00076AF3" w:rsidP="00BA4654">
            <w:r w:rsidRPr="001600AD">
              <w:t>Земли населенных пунктов</w:t>
            </w:r>
          </w:p>
        </w:tc>
        <w:tc>
          <w:tcPr>
            <w:tcW w:w="919" w:type="pct"/>
            <w:noWrap/>
          </w:tcPr>
          <w:p w14:paraId="31B63493" w14:textId="77777777" w:rsidR="00076AF3" w:rsidRPr="001600AD" w:rsidRDefault="00076AF3" w:rsidP="00BA4654">
            <w:r w:rsidRPr="001600AD">
              <w:t>Для ведения подсобного хозяйства</w:t>
            </w:r>
          </w:p>
        </w:tc>
      </w:tr>
      <w:tr w:rsidR="00076AF3" w:rsidRPr="00936062" w14:paraId="68543B26" w14:textId="77777777" w:rsidTr="00BF1336">
        <w:tc>
          <w:tcPr>
            <w:tcW w:w="199" w:type="pct"/>
            <w:noWrap/>
          </w:tcPr>
          <w:p w14:paraId="7C27B25D" w14:textId="77777777" w:rsidR="00076AF3" w:rsidRPr="001600AD" w:rsidRDefault="00076AF3" w:rsidP="00BA4654">
            <w:r w:rsidRPr="001600AD">
              <w:t>572</w:t>
            </w:r>
          </w:p>
        </w:tc>
        <w:tc>
          <w:tcPr>
            <w:tcW w:w="748" w:type="pct"/>
            <w:noWrap/>
          </w:tcPr>
          <w:p w14:paraId="19F2A4EE" w14:textId="77777777" w:rsidR="00076AF3" w:rsidRPr="001600AD" w:rsidRDefault="00076AF3" w:rsidP="00BA4654">
            <w:r w:rsidRPr="001600AD">
              <w:t>54:04:010206:21</w:t>
            </w:r>
          </w:p>
        </w:tc>
        <w:tc>
          <w:tcPr>
            <w:tcW w:w="460" w:type="pct"/>
            <w:noWrap/>
          </w:tcPr>
          <w:p w14:paraId="0CADFDC7" w14:textId="77777777" w:rsidR="00076AF3" w:rsidRPr="001600AD" w:rsidRDefault="00076AF3" w:rsidP="00BA4654">
            <w:r w:rsidRPr="001600AD">
              <w:t>1208.00</w:t>
            </w:r>
          </w:p>
        </w:tc>
        <w:tc>
          <w:tcPr>
            <w:tcW w:w="877" w:type="pct"/>
            <w:noWrap/>
          </w:tcPr>
          <w:p w14:paraId="09ED816E" w14:textId="77777777" w:rsidR="00076AF3" w:rsidRPr="001600AD" w:rsidRDefault="00076AF3" w:rsidP="00BA4654">
            <w:r w:rsidRPr="001600AD">
              <w:t>Земли населенных пунктов</w:t>
            </w:r>
          </w:p>
        </w:tc>
        <w:tc>
          <w:tcPr>
            <w:tcW w:w="919" w:type="pct"/>
            <w:noWrap/>
          </w:tcPr>
          <w:p w14:paraId="778B0D08" w14:textId="77777777" w:rsidR="00076AF3" w:rsidRPr="001600AD" w:rsidRDefault="00076AF3" w:rsidP="00BA4654">
            <w:r w:rsidRPr="001600AD">
              <w:t>Для ведения подсобного хозяйства</w:t>
            </w:r>
          </w:p>
        </w:tc>
        <w:tc>
          <w:tcPr>
            <w:tcW w:w="877" w:type="pct"/>
            <w:noWrap/>
          </w:tcPr>
          <w:p w14:paraId="2C7FF554" w14:textId="77777777" w:rsidR="00076AF3" w:rsidRPr="001600AD" w:rsidRDefault="00076AF3" w:rsidP="00BA4654">
            <w:r w:rsidRPr="001600AD">
              <w:t>Земли населенных пунктов</w:t>
            </w:r>
          </w:p>
        </w:tc>
        <w:tc>
          <w:tcPr>
            <w:tcW w:w="919" w:type="pct"/>
            <w:noWrap/>
          </w:tcPr>
          <w:p w14:paraId="43F35016" w14:textId="77777777" w:rsidR="00076AF3" w:rsidRPr="001600AD" w:rsidRDefault="00076AF3" w:rsidP="00BA4654">
            <w:r w:rsidRPr="001600AD">
              <w:t>Для ведения подсобного хозяйства</w:t>
            </w:r>
          </w:p>
        </w:tc>
      </w:tr>
      <w:tr w:rsidR="00076AF3" w:rsidRPr="00936062" w14:paraId="526BA983" w14:textId="77777777" w:rsidTr="00BF1336">
        <w:tc>
          <w:tcPr>
            <w:tcW w:w="199" w:type="pct"/>
            <w:noWrap/>
          </w:tcPr>
          <w:p w14:paraId="026E14DF" w14:textId="77777777" w:rsidR="00076AF3" w:rsidRPr="001600AD" w:rsidRDefault="00076AF3" w:rsidP="00BA4654">
            <w:r w:rsidRPr="001600AD">
              <w:t>573</w:t>
            </w:r>
          </w:p>
        </w:tc>
        <w:tc>
          <w:tcPr>
            <w:tcW w:w="748" w:type="pct"/>
            <w:noWrap/>
          </w:tcPr>
          <w:p w14:paraId="54237059" w14:textId="77777777" w:rsidR="00076AF3" w:rsidRPr="001600AD" w:rsidRDefault="00076AF3" w:rsidP="00BA4654">
            <w:r w:rsidRPr="001600AD">
              <w:t>54:04:010206:22</w:t>
            </w:r>
          </w:p>
        </w:tc>
        <w:tc>
          <w:tcPr>
            <w:tcW w:w="460" w:type="pct"/>
            <w:noWrap/>
          </w:tcPr>
          <w:p w14:paraId="6E99EF28" w14:textId="77777777" w:rsidR="00076AF3" w:rsidRPr="001600AD" w:rsidRDefault="00076AF3" w:rsidP="00BA4654">
            <w:r w:rsidRPr="001600AD">
              <w:t>1084.00</w:t>
            </w:r>
          </w:p>
        </w:tc>
        <w:tc>
          <w:tcPr>
            <w:tcW w:w="877" w:type="pct"/>
            <w:noWrap/>
          </w:tcPr>
          <w:p w14:paraId="2278C6CC" w14:textId="77777777" w:rsidR="00076AF3" w:rsidRPr="001600AD" w:rsidRDefault="00076AF3" w:rsidP="00BA4654">
            <w:r w:rsidRPr="001600AD">
              <w:t>Земли населенных пунктов</w:t>
            </w:r>
          </w:p>
        </w:tc>
        <w:tc>
          <w:tcPr>
            <w:tcW w:w="919" w:type="pct"/>
            <w:noWrap/>
          </w:tcPr>
          <w:p w14:paraId="0E6F3DEE" w14:textId="77777777" w:rsidR="00076AF3" w:rsidRPr="001600AD" w:rsidRDefault="00076AF3" w:rsidP="00BA4654">
            <w:r w:rsidRPr="001600AD">
              <w:t>Для ведения подсобного хозяйства</w:t>
            </w:r>
          </w:p>
        </w:tc>
        <w:tc>
          <w:tcPr>
            <w:tcW w:w="877" w:type="pct"/>
            <w:noWrap/>
          </w:tcPr>
          <w:p w14:paraId="5CA78151" w14:textId="77777777" w:rsidR="00076AF3" w:rsidRPr="001600AD" w:rsidRDefault="00076AF3" w:rsidP="00BA4654">
            <w:r w:rsidRPr="001600AD">
              <w:t>Земли населенных пунктов</w:t>
            </w:r>
          </w:p>
        </w:tc>
        <w:tc>
          <w:tcPr>
            <w:tcW w:w="919" w:type="pct"/>
            <w:noWrap/>
          </w:tcPr>
          <w:p w14:paraId="2118E090" w14:textId="77777777" w:rsidR="00076AF3" w:rsidRPr="001600AD" w:rsidRDefault="00076AF3" w:rsidP="00BA4654">
            <w:r w:rsidRPr="001600AD">
              <w:t>Для ведения подсобного хозяйства</w:t>
            </w:r>
          </w:p>
        </w:tc>
      </w:tr>
      <w:tr w:rsidR="00076AF3" w:rsidRPr="00936062" w14:paraId="14E45FD1" w14:textId="77777777" w:rsidTr="00BF1336">
        <w:tc>
          <w:tcPr>
            <w:tcW w:w="199" w:type="pct"/>
            <w:noWrap/>
          </w:tcPr>
          <w:p w14:paraId="0752DF15" w14:textId="77777777" w:rsidR="00076AF3" w:rsidRPr="001600AD" w:rsidRDefault="00076AF3" w:rsidP="00BA4654">
            <w:r w:rsidRPr="001600AD">
              <w:t>574</w:t>
            </w:r>
          </w:p>
        </w:tc>
        <w:tc>
          <w:tcPr>
            <w:tcW w:w="748" w:type="pct"/>
            <w:noWrap/>
          </w:tcPr>
          <w:p w14:paraId="1144EFF7" w14:textId="77777777" w:rsidR="00076AF3" w:rsidRPr="001600AD" w:rsidRDefault="00076AF3" w:rsidP="00BA4654">
            <w:r w:rsidRPr="001600AD">
              <w:t>54:04:010206:23</w:t>
            </w:r>
          </w:p>
        </w:tc>
        <w:tc>
          <w:tcPr>
            <w:tcW w:w="460" w:type="pct"/>
            <w:noWrap/>
          </w:tcPr>
          <w:p w14:paraId="1CB68736" w14:textId="77777777" w:rsidR="00076AF3" w:rsidRPr="001600AD" w:rsidRDefault="00076AF3" w:rsidP="00BA4654">
            <w:r w:rsidRPr="001600AD">
              <w:t>1098.00</w:t>
            </w:r>
          </w:p>
        </w:tc>
        <w:tc>
          <w:tcPr>
            <w:tcW w:w="877" w:type="pct"/>
            <w:noWrap/>
          </w:tcPr>
          <w:p w14:paraId="216DEA1A" w14:textId="77777777" w:rsidR="00076AF3" w:rsidRPr="001600AD" w:rsidRDefault="00076AF3" w:rsidP="00BA4654">
            <w:r w:rsidRPr="001600AD">
              <w:t>Земли населенных пунктов</w:t>
            </w:r>
          </w:p>
        </w:tc>
        <w:tc>
          <w:tcPr>
            <w:tcW w:w="919" w:type="pct"/>
            <w:noWrap/>
          </w:tcPr>
          <w:p w14:paraId="10BAA5DD" w14:textId="77777777" w:rsidR="00076AF3" w:rsidRPr="001600AD" w:rsidRDefault="00076AF3" w:rsidP="00BA4654">
            <w:r w:rsidRPr="001600AD">
              <w:t>Для ведения подсобного хозяйства</w:t>
            </w:r>
          </w:p>
        </w:tc>
        <w:tc>
          <w:tcPr>
            <w:tcW w:w="877" w:type="pct"/>
            <w:noWrap/>
          </w:tcPr>
          <w:p w14:paraId="6379CE86" w14:textId="77777777" w:rsidR="00076AF3" w:rsidRPr="001600AD" w:rsidRDefault="00076AF3" w:rsidP="00BA4654">
            <w:r w:rsidRPr="001600AD">
              <w:t>Земли населенных пунктов</w:t>
            </w:r>
          </w:p>
        </w:tc>
        <w:tc>
          <w:tcPr>
            <w:tcW w:w="919" w:type="pct"/>
            <w:noWrap/>
          </w:tcPr>
          <w:p w14:paraId="52F4D035" w14:textId="77777777" w:rsidR="00076AF3" w:rsidRPr="001600AD" w:rsidRDefault="00076AF3" w:rsidP="00BA4654">
            <w:r w:rsidRPr="001600AD">
              <w:t>Для ведения подсобного хозяйства</w:t>
            </w:r>
          </w:p>
        </w:tc>
      </w:tr>
      <w:tr w:rsidR="00076AF3" w:rsidRPr="00936062" w14:paraId="50B8DBDB" w14:textId="77777777" w:rsidTr="00BF1336">
        <w:tc>
          <w:tcPr>
            <w:tcW w:w="199" w:type="pct"/>
            <w:noWrap/>
          </w:tcPr>
          <w:p w14:paraId="183C913F" w14:textId="77777777" w:rsidR="00076AF3" w:rsidRPr="001600AD" w:rsidRDefault="00076AF3" w:rsidP="00BA4654">
            <w:r w:rsidRPr="001600AD">
              <w:t>575</w:t>
            </w:r>
          </w:p>
        </w:tc>
        <w:tc>
          <w:tcPr>
            <w:tcW w:w="748" w:type="pct"/>
            <w:noWrap/>
          </w:tcPr>
          <w:p w14:paraId="669CD9D4" w14:textId="77777777" w:rsidR="00076AF3" w:rsidRPr="001600AD" w:rsidRDefault="00076AF3" w:rsidP="00BA4654">
            <w:r w:rsidRPr="001600AD">
              <w:t>54:04:010206:24</w:t>
            </w:r>
          </w:p>
        </w:tc>
        <w:tc>
          <w:tcPr>
            <w:tcW w:w="460" w:type="pct"/>
            <w:noWrap/>
          </w:tcPr>
          <w:p w14:paraId="2A5D7FD8" w14:textId="77777777" w:rsidR="00076AF3" w:rsidRPr="001600AD" w:rsidRDefault="00076AF3" w:rsidP="00BA4654">
            <w:r w:rsidRPr="001600AD">
              <w:t>862.00</w:t>
            </w:r>
          </w:p>
        </w:tc>
        <w:tc>
          <w:tcPr>
            <w:tcW w:w="877" w:type="pct"/>
            <w:noWrap/>
          </w:tcPr>
          <w:p w14:paraId="5FFE5589" w14:textId="77777777" w:rsidR="00076AF3" w:rsidRPr="001600AD" w:rsidRDefault="00076AF3" w:rsidP="00BA4654">
            <w:r w:rsidRPr="001600AD">
              <w:t>Земли населенных пунктов</w:t>
            </w:r>
          </w:p>
        </w:tc>
        <w:tc>
          <w:tcPr>
            <w:tcW w:w="919" w:type="pct"/>
            <w:noWrap/>
          </w:tcPr>
          <w:p w14:paraId="3B246154" w14:textId="77777777" w:rsidR="00076AF3" w:rsidRPr="001600AD" w:rsidRDefault="00076AF3" w:rsidP="00BA4654">
            <w:r w:rsidRPr="001600AD">
              <w:t>для ведения личного подсобного хозяйства</w:t>
            </w:r>
          </w:p>
        </w:tc>
        <w:tc>
          <w:tcPr>
            <w:tcW w:w="877" w:type="pct"/>
            <w:noWrap/>
          </w:tcPr>
          <w:p w14:paraId="7DB6B751" w14:textId="77777777" w:rsidR="00076AF3" w:rsidRPr="001600AD" w:rsidRDefault="00076AF3" w:rsidP="00BA4654">
            <w:r w:rsidRPr="001600AD">
              <w:t>Земли населенных пунктов</w:t>
            </w:r>
          </w:p>
        </w:tc>
        <w:tc>
          <w:tcPr>
            <w:tcW w:w="919" w:type="pct"/>
            <w:noWrap/>
          </w:tcPr>
          <w:p w14:paraId="65A39C87" w14:textId="77777777" w:rsidR="00076AF3" w:rsidRPr="001600AD" w:rsidRDefault="00076AF3" w:rsidP="00BA4654">
            <w:r w:rsidRPr="001600AD">
              <w:t>для ведения личного подсобного хозяйства</w:t>
            </w:r>
          </w:p>
        </w:tc>
      </w:tr>
      <w:tr w:rsidR="00076AF3" w:rsidRPr="00936062" w14:paraId="26FA81EB" w14:textId="77777777" w:rsidTr="00BF1336">
        <w:tc>
          <w:tcPr>
            <w:tcW w:w="199" w:type="pct"/>
            <w:noWrap/>
          </w:tcPr>
          <w:p w14:paraId="5ED74137" w14:textId="77777777" w:rsidR="00076AF3" w:rsidRPr="001600AD" w:rsidRDefault="00076AF3" w:rsidP="00BA4654">
            <w:r w:rsidRPr="001600AD">
              <w:t>576</w:t>
            </w:r>
          </w:p>
        </w:tc>
        <w:tc>
          <w:tcPr>
            <w:tcW w:w="748" w:type="pct"/>
            <w:noWrap/>
          </w:tcPr>
          <w:p w14:paraId="02EDC0F6" w14:textId="77777777" w:rsidR="00076AF3" w:rsidRPr="001600AD" w:rsidRDefault="00076AF3" w:rsidP="00BA4654">
            <w:r w:rsidRPr="001600AD">
              <w:t>54:04:010206:25</w:t>
            </w:r>
          </w:p>
        </w:tc>
        <w:tc>
          <w:tcPr>
            <w:tcW w:w="460" w:type="pct"/>
            <w:noWrap/>
          </w:tcPr>
          <w:p w14:paraId="76105902" w14:textId="77777777" w:rsidR="00076AF3" w:rsidRPr="001600AD" w:rsidRDefault="00076AF3" w:rsidP="00BA4654">
            <w:r w:rsidRPr="001600AD">
              <w:t>1607.00</w:t>
            </w:r>
          </w:p>
        </w:tc>
        <w:tc>
          <w:tcPr>
            <w:tcW w:w="877" w:type="pct"/>
            <w:noWrap/>
          </w:tcPr>
          <w:p w14:paraId="6C33920B"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1176AB8E" w14:textId="77777777" w:rsidR="00076AF3" w:rsidRPr="001600AD" w:rsidRDefault="00076AF3" w:rsidP="00BA4654">
            <w:r w:rsidRPr="001600AD">
              <w:lastRenderedPageBreak/>
              <w:t xml:space="preserve">Для ведения подсобного </w:t>
            </w:r>
            <w:r w:rsidRPr="001600AD">
              <w:lastRenderedPageBreak/>
              <w:t>хозяйства</w:t>
            </w:r>
          </w:p>
        </w:tc>
        <w:tc>
          <w:tcPr>
            <w:tcW w:w="877" w:type="pct"/>
            <w:noWrap/>
          </w:tcPr>
          <w:p w14:paraId="10A02E4C"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6C1CC690" w14:textId="77777777" w:rsidR="00076AF3" w:rsidRPr="001600AD" w:rsidRDefault="00076AF3" w:rsidP="00BA4654">
            <w:r w:rsidRPr="001600AD">
              <w:lastRenderedPageBreak/>
              <w:t xml:space="preserve">Для ведения подсобного </w:t>
            </w:r>
            <w:r w:rsidRPr="001600AD">
              <w:lastRenderedPageBreak/>
              <w:t>хозяйства</w:t>
            </w:r>
          </w:p>
        </w:tc>
      </w:tr>
      <w:tr w:rsidR="00076AF3" w:rsidRPr="00936062" w14:paraId="32D5A7AF" w14:textId="77777777" w:rsidTr="00BF1336">
        <w:tc>
          <w:tcPr>
            <w:tcW w:w="199" w:type="pct"/>
            <w:noWrap/>
          </w:tcPr>
          <w:p w14:paraId="7356D4BB" w14:textId="77777777" w:rsidR="00076AF3" w:rsidRPr="001600AD" w:rsidRDefault="00076AF3" w:rsidP="00BA4654">
            <w:r w:rsidRPr="001600AD">
              <w:lastRenderedPageBreak/>
              <w:t>577</w:t>
            </w:r>
          </w:p>
        </w:tc>
        <w:tc>
          <w:tcPr>
            <w:tcW w:w="748" w:type="pct"/>
            <w:noWrap/>
          </w:tcPr>
          <w:p w14:paraId="652C0B42" w14:textId="77777777" w:rsidR="00076AF3" w:rsidRPr="001600AD" w:rsidRDefault="00076AF3" w:rsidP="00BA4654">
            <w:r w:rsidRPr="001600AD">
              <w:t>54:04:010206:26</w:t>
            </w:r>
          </w:p>
        </w:tc>
        <w:tc>
          <w:tcPr>
            <w:tcW w:w="460" w:type="pct"/>
            <w:noWrap/>
          </w:tcPr>
          <w:p w14:paraId="65B8D098" w14:textId="77777777" w:rsidR="00076AF3" w:rsidRPr="001600AD" w:rsidRDefault="00076AF3" w:rsidP="00BA4654">
            <w:r w:rsidRPr="001600AD">
              <w:t>1390.00</w:t>
            </w:r>
          </w:p>
        </w:tc>
        <w:tc>
          <w:tcPr>
            <w:tcW w:w="877" w:type="pct"/>
            <w:noWrap/>
          </w:tcPr>
          <w:p w14:paraId="7E274D74" w14:textId="77777777" w:rsidR="00076AF3" w:rsidRPr="001600AD" w:rsidRDefault="00076AF3" w:rsidP="00BA4654">
            <w:r w:rsidRPr="001600AD">
              <w:t>Земли населенных пунктов</w:t>
            </w:r>
          </w:p>
        </w:tc>
        <w:tc>
          <w:tcPr>
            <w:tcW w:w="919" w:type="pct"/>
            <w:noWrap/>
          </w:tcPr>
          <w:p w14:paraId="44D34D1B" w14:textId="77777777" w:rsidR="00076AF3" w:rsidRPr="001600AD" w:rsidRDefault="00076AF3" w:rsidP="00BA4654">
            <w:r w:rsidRPr="001600AD">
              <w:t>для ведения личного подсобного хозяйства</w:t>
            </w:r>
          </w:p>
        </w:tc>
        <w:tc>
          <w:tcPr>
            <w:tcW w:w="877" w:type="pct"/>
            <w:noWrap/>
          </w:tcPr>
          <w:p w14:paraId="7941E949" w14:textId="77777777" w:rsidR="00076AF3" w:rsidRPr="001600AD" w:rsidRDefault="00076AF3" w:rsidP="00BA4654">
            <w:r w:rsidRPr="001600AD">
              <w:t>Земли населенных пунктов</w:t>
            </w:r>
          </w:p>
        </w:tc>
        <w:tc>
          <w:tcPr>
            <w:tcW w:w="919" w:type="pct"/>
            <w:noWrap/>
          </w:tcPr>
          <w:p w14:paraId="709F859C" w14:textId="77777777" w:rsidR="00076AF3" w:rsidRPr="001600AD" w:rsidRDefault="00076AF3" w:rsidP="00BA4654">
            <w:r w:rsidRPr="001600AD">
              <w:t>для ведения личного подсобного хозяйства</w:t>
            </w:r>
          </w:p>
        </w:tc>
      </w:tr>
      <w:tr w:rsidR="00076AF3" w:rsidRPr="00936062" w14:paraId="051A3AB9" w14:textId="77777777" w:rsidTr="00BF1336">
        <w:tc>
          <w:tcPr>
            <w:tcW w:w="199" w:type="pct"/>
            <w:noWrap/>
          </w:tcPr>
          <w:p w14:paraId="498EC1B6" w14:textId="77777777" w:rsidR="00076AF3" w:rsidRPr="001600AD" w:rsidRDefault="00076AF3" w:rsidP="00BA4654">
            <w:r w:rsidRPr="001600AD">
              <w:t>578</w:t>
            </w:r>
          </w:p>
        </w:tc>
        <w:tc>
          <w:tcPr>
            <w:tcW w:w="748" w:type="pct"/>
            <w:noWrap/>
          </w:tcPr>
          <w:p w14:paraId="04AA347E" w14:textId="77777777" w:rsidR="00076AF3" w:rsidRPr="001600AD" w:rsidRDefault="00076AF3" w:rsidP="00BA4654">
            <w:r w:rsidRPr="001600AD">
              <w:t>54:04:010206:27</w:t>
            </w:r>
          </w:p>
        </w:tc>
        <w:tc>
          <w:tcPr>
            <w:tcW w:w="460" w:type="pct"/>
            <w:noWrap/>
          </w:tcPr>
          <w:p w14:paraId="10AC834B" w14:textId="77777777" w:rsidR="00076AF3" w:rsidRPr="001600AD" w:rsidRDefault="00076AF3" w:rsidP="00BA4654">
            <w:r w:rsidRPr="001600AD">
              <w:t>1875.00</w:t>
            </w:r>
          </w:p>
        </w:tc>
        <w:tc>
          <w:tcPr>
            <w:tcW w:w="877" w:type="pct"/>
            <w:noWrap/>
          </w:tcPr>
          <w:p w14:paraId="45358C98" w14:textId="77777777" w:rsidR="00076AF3" w:rsidRPr="001600AD" w:rsidRDefault="00076AF3" w:rsidP="00BA4654">
            <w:r w:rsidRPr="001600AD">
              <w:t>Земли населенных пунктов</w:t>
            </w:r>
          </w:p>
        </w:tc>
        <w:tc>
          <w:tcPr>
            <w:tcW w:w="919" w:type="pct"/>
            <w:noWrap/>
          </w:tcPr>
          <w:p w14:paraId="325F6D79" w14:textId="77777777" w:rsidR="00076AF3" w:rsidRPr="001600AD" w:rsidRDefault="00076AF3" w:rsidP="00BA4654">
            <w:r w:rsidRPr="001600AD">
              <w:t>Для ведения личного подсобного хозяйства</w:t>
            </w:r>
          </w:p>
        </w:tc>
        <w:tc>
          <w:tcPr>
            <w:tcW w:w="877" w:type="pct"/>
            <w:noWrap/>
          </w:tcPr>
          <w:p w14:paraId="11F79506" w14:textId="77777777" w:rsidR="00076AF3" w:rsidRPr="001600AD" w:rsidRDefault="00076AF3" w:rsidP="00BA4654">
            <w:r w:rsidRPr="001600AD">
              <w:t>Земли населенных пунктов</w:t>
            </w:r>
          </w:p>
        </w:tc>
        <w:tc>
          <w:tcPr>
            <w:tcW w:w="919" w:type="pct"/>
            <w:noWrap/>
          </w:tcPr>
          <w:p w14:paraId="621CC764" w14:textId="77777777" w:rsidR="00076AF3" w:rsidRPr="001600AD" w:rsidRDefault="00076AF3" w:rsidP="00BA4654">
            <w:r w:rsidRPr="001600AD">
              <w:t>Для ведения личного подсобного хозяйства</w:t>
            </w:r>
          </w:p>
        </w:tc>
      </w:tr>
      <w:tr w:rsidR="00076AF3" w:rsidRPr="00936062" w14:paraId="60270186" w14:textId="77777777" w:rsidTr="00BF1336">
        <w:tc>
          <w:tcPr>
            <w:tcW w:w="199" w:type="pct"/>
            <w:noWrap/>
          </w:tcPr>
          <w:p w14:paraId="5A4B7431" w14:textId="77777777" w:rsidR="00076AF3" w:rsidRPr="001600AD" w:rsidRDefault="00076AF3" w:rsidP="00BA4654">
            <w:r w:rsidRPr="001600AD">
              <w:t>579</w:t>
            </w:r>
          </w:p>
        </w:tc>
        <w:tc>
          <w:tcPr>
            <w:tcW w:w="748" w:type="pct"/>
            <w:noWrap/>
          </w:tcPr>
          <w:p w14:paraId="1BB5635B" w14:textId="77777777" w:rsidR="00076AF3" w:rsidRPr="001600AD" w:rsidRDefault="00076AF3" w:rsidP="00BA4654">
            <w:r w:rsidRPr="001600AD">
              <w:t>54:04:010206:28</w:t>
            </w:r>
          </w:p>
        </w:tc>
        <w:tc>
          <w:tcPr>
            <w:tcW w:w="460" w:type="pct"/>
            <w:noWrap/>
          </w:tcPr>
          <w:p w14:paraId="18B14E96" w14:textId="77777777" w:rsidR="00076AF3" w:rsidRPr="001600AD" w:rsidRDefault="00076AF3" w:rsidP="00BA4654">
            <w:r w:rsidRPr="001600AD">
              <w:t>1438.00</w:t>
            </w:r>
          </w:p>
        </w:tc>
        <w:tc>
          <w:tcPr>
            <w:tcW w:w="877" w:type="pct"/>
            <w:noWrap/>
          </w:tcPr>
          <w:p w14:paraId="652090A1" w14:textId="77777777" w:rsidR="00076AF3" w:rsidRPr="001600AD" w:rsidRDefault="00076AF3" w:rsidP="00BA4654">
            <w:r w:rsidRPr="001600AD">
              <w:t>Земли населенных пунктов</w:t>
            </w:r>
          </w:p>
        </w:tc>
        <w:tc>
          <w:tcPr>
            <w:tcW w:w="919" w:type="pct"/>
            <w:noWrap/>
          </w:tcPr>
          <w:p w14:paraId="2D595CE9" w14:textId="77777777" w:rsidR="00076AF3" w:rsidRPr="001600AD" w:rsidRDefault="00076AF3" w:rsidP="00BA4654">
            <w:r w:rsidRPr="001600AD">
              <w:t>Для ведения подсобного хозяйства</w:t>
            </w:r>
          </w:p>
        </w:tc>
        <w:tc>
          <w:tcPr>
            <w:tcW w:w="877" w:type="pct"/>
            <w:noWrap/>
          </w:tcPr>
          <w:p w14:paraId="584E2A1D" w14:textId="77777777" w:rsidR="00076AF3" w:rsidRPr="001600AD" w:rsidRDefault="00076AF3" w:rsidP="00BA4654">
            <w:r w:rsidRPr="001600AD">
              <w:t>Земли населенных пунктов</w:t>
            </w:r>
          </w:p>
        </w:tc>
        <w:tc>
          <w:tcPr>
            <w:tcW w:w="919" w:type="pct"/>
            <w:noWrap/>
          </w:tcPr>
          <w:p w14:paraId="49B281B6" w14:textId="77777777" w:rsidR="00076AF3" w:rsidRPr="001600AD" w:rsidRDefault="00076AF3" w:rsidP="00BA4654">
            <w:r w:rsidRPr="001600AD">
              <w:t>Для ведения подсобного хозяйства</w:t>
            </w:r>
          </w:p>
        </w:tc>
      </w:tr>
      <w:tr w:rsidR="00076AF3" w:rsidRPr="00936062" w14:paraId="2494BE11" w14:textId="77777777" w:rsidTr="00BF1336">
        <w:tc>
          <w:tcPr>
            <w:tcW w:w="199" w:type="pct"/>
            <w:noWrap/>
          </w:tcPr>
          <w:p w14:paraId="53726CC9" w14:textId="77777777" w:rsidR="00076AF3" w:rsidRPr="001600AD" w:rsidRDefault="00076AF3" w:rsidP="00BA4654">
            <w:r w:rsidRPr="001600AD">
              <w:t>580</w:t>
            </w:r>
          </w:p>
        </w:tc>
        <w:tc>
          <w:tcPr>
            <w:tcW w:w="748" w:type="pct"/>
            <w:noWrap/>
          </w:tcPr>
          <w:p w14:paraId="67C44591" w14:textId="77777777" w:rsidR="00076AF3" w:rsidRPr="001600AD" w:rsidRDefault="00076AF3" w:rsidP="00BA4654">
            <w:r w:rsidRPr="001600AD">
              <w:t>54:04:010206:29</w:t>
            </w:r>
          </w:p>
        </w:tc>
        <w:tc>
          <w:tcPr>
            <w:tcW w:w="460" w:type="pct"/>
            <w:noWrap/>
          </w:tcPr>
          <w:p w14:paraId="6FADB0C0" w14:textId="77777777" w:rsidR="00076AF3" w:rsidRPr="001600AD" w:rsidRDefault="00076AF3" w:rsidP="00BA4654">
            <w:r w:rsidRPr="001600AD">
              <w:t>1811.00</w:t>
            </w:r>
          </w:p>
        </w:tc>
        <w:tc>
          <w:tcPr>
            <w:tcW w:w="877" w:type="pct"/>
            <w:noWrap/>
          </w:tcPr>
          <w:p w14:paraId="7562B739" w14:textId="77777777" w:rsidR="00076AF3" w:rsidRPr="001600AD" w:rsidRDefault="00076AF3" w:rsidP="00BA4654">
            <w:r w:rsidRPr="001600AD">
              <w:t>Земли населенных пунктов</w:t>
            </w:r>
          </w:p>
        </w:tc>
        <w:tc>
          <w:tcPr>
            <w:tcW w:w="919" w:type="pct"/>
            <w:noWrap/>
          </w:tcPr>
          <w:p w14:paraId="671C011D" w14:textId="77777777" w:rsidR="00076AF3" w:rsidRPr="001600AD" w:rsidRDefault="00076AF3" w:rsidP="00BA4654">
            <w:r w:rsidRPr="001600AD">
              <w:t>Для ведения подсобного хозяйства</w:t>
            </w:r>
          </w:p>
        </w:tc>
        <w:tc>
          <w:tcPr>
            <w:tcW w:w="877" w:type="pct"/>
            <w:noWrap/>
          </w:tcPr>
          <w:p w14:paraId="386395AB" w14:textId="77777777" w:rsidR="00076AF3" w:rsidRPr="001600AD" w:rsidRDefault="00076AF3" w:rsidP="00BA4654">
            <w:r w:rsidRPr="001600AD">
              <w:t>Земли населенных пунктов</w:t>
            </w:r>
          </w:p>
        </w:tc>
        <w:tc>
          <w:tcPr>
            <w:tcW w:w="919" w:type="pct"/>
            <w:noWrap/>
          </w:tcPr>
          <w:p w14:paraId="5F719CAF" w14:textId="77777777" w:rsidR="00076AF3" w:rsidRPr="001600AD" w:rsidRDefault="00076AF3" w:rsidP="00BA4654">
            <w:r w:rsidRPr="001600AD">
              <w:t>Для ведения подсобного хозяйства</w:t>
            </w:r>
          </w:p>
        </w:tc>
      </w:tr>
      <w:tr w:rsidR="00076AF3" w:rsidRPr="00936062" w14:paraId="39F97370" w14:textId="77777777" w:rsidTr="00BF1336">
        <w:tc>
          <w:tcPr>
            <w:tcW w:w="199" w:type="pct"/>
            <w:noWrap/>
          </w:tcPr>
          <w:p w14:paraId="794C5981" w14:textId="77777777" w:rsidR="00076AF3" w:rsidRPr="001600AD" w:rsidRDefault="00076AF3" w:rsidP="00BA4654">
            <w:r w:rsidRPr="001600AD">
              <w:t>581</w:t>
            </w:r>
          </w:p>
        </w:tc>
        <w:tc>
          <w:tcPr>
            <w:tcW w:w="748" w:type="pct"/>
            <w:noWrap/>
          </w:tcPr>
          <w:p w14:paraId="0112A713" w14:textId="77777777" w:rsidR="00076AF3" w:rsidRPr="001600AD" w:rsidRDefault="00076AF3" w:rsidP="00BA4654">
            <w:r w:rsidRPr="001600AD">
              <w:t>54:04:010206:30</w:t>
            </w:r>
          </w:p>
        </w:tc>
        <w:tc>
          <w:tcPr>
            <w:tcW w:w="460" w:type="pct"/>
            <w:noWrap/>
          </w:tcPr>
          <w:p w14:paraId="43A02518" w14:textId="77777777" w:rsidR="00076AF3" w:rsidRPr="001600AD" w:rsidRDefault="00076AF3" w:rsidP="00BA4654">
            <w:r w:rsidRPr="001600AD">
              <w:t>1530.00</w:t>
            </w:r>
          </w:p>
        </w:tc>
        <w:tc>
          <w:tcPr>
            <w:tcW w:w="877" w:type="pct"/>
            <w:noWrap/>
          </w:tcPr>
          <w:p w14:paraId="71BBF577" w14:textId="77777777" w:rsidR="00076AF3" w:rsidRPr="001600AD" w:rsidRDefault="00076AF3" w:rsidP="00BA4654">
            <w:r w:rsidRPr="001600AD">
              <w:t>Земли населенных пунктов</w:t>
            </w:r>
          </w:p>
        </w:tc>
        <w:tc>
          <w:tcPr>
            <w:tcW w:w="919" w:type="pct"/>
            <w:noWrap/>
          </w:tcPr>
          <w:p w14:paraId="52C4C32D" w14:textId="77777777" w:rsidR="00076AF3" w:rsidRPr="001600AD" w:rsidRDefault="00076AF3" w:rsidP="00BA4654">
            <w:r w:rsidRPr="001600AD">
              <w:t>Для ведения личного подсобного хозяйства</w:t>
            </w:r>
          </w:p>
        </w:tc>
        <w:tc>
          <w:tcPr>
            <w:tcW w:w="877" w:type="pct"/>
            <w:noWrap/>
          </w:tcPr>
          <w:p w14:paraId="61807362" w14:textId="77777777" w:rsidR="00076AF3" w:rsidRPr="001600AD" w:rsidRDefault="00076AF3" w:rsidP="00BA4654">
            <w:r w:rsidRPr="001600AD">
              <w:t>Земли населенных пунктов</w:t>
            </w:r>
          </w:p>
        </w:tc>
        <w:tc>
          <w:tcPr>
            <w:tcW w:w="919" w:type="pct"/>
            <w:noWrap/>
          </w:tcPr>
          <w:p w14:paraId="17D74EDF" w14:textId="77777777" w:rsidR="00076AF3" w:rsidRPr="001600AD" w:rsidRDefault="00076AF3" w:rsidP="00BA4654">
            <w:r w:rsidRPr="001600AD">
              <w:t>Для ведения личного подсобного хозяйства</w:t>
            </w:r>
          </w:p>
        </w:tc>
      </w:tr>
      <w:tr w:rsidR="00076AF3" w:rsidRPr="00936062" w14:paraId="2B96EDDF" w14:textId="77777777" w:rsidTr="00BF1336">
        <w:tc>
          <w:tcPr>
            <w:tcW w:w="199" w:type="pct"/>
            <w:noWrap/>
          </w:tcPr>
          <w:p w14:paraId="31CE72E5" w14:textId="77777777" w:rsidR="00076AF3" w:rsidRPr="001600AD" w:rsidRDefault="00076AF3" w:rsidP="00BA4654">
            <w:r w:rsidRPr="001600AD">
              <w:t>582</w:t>
            </w:r>
          </w:p>
        </w:tc>
        <w:tc>
          <w:tcPr>
            <w:tcW w:w="748" w:type="pct"/>
            <w:noWrap/>
          </w:tcPr>
          <w:p w14:paraId="581A818C" w14:textId="77777777" w:rsidR="00076AF3" w:rsidRPr="001600AD" w:rsidRDefault="00076AF3" w:rsidP="00BA4654">
            <w:r w:rsidRPr="001600AD">
              <w:t>54:04:010206:31</w:t>
            </w:r>
          </w:p>
        </w:tc>
        <w:tc>
          <w:tcPr>
            <w:tcW w:w="460" w:type="pct"/>
            <w:noWrap/>
          </w:tcPr>
          <w:p w14:paraId="0BE8C735" w14:textId="77777777" w:rsidR="00076AF3" w:rsidRPr="001600AD" w:rsidRDefault="00076AF3" w:rsidP="00BA4654">
            <w:r w:rsidRPr="001600AD">
              <w:t>1333.00</w:t>
            </w:r>
          </w:p>
        </w:tc>
        <w:tc>
          <w:tcPr>
            <w:tcW w:w="877" w:type="pct"/>
            <w:noWrap/>
          </w:tcPr>
          <w:p w14:paraId="7C2EEC94" w14:textId="77777777" w:rsidR="00076AF3" w:rsidRPr="001600AD" w:rsidRDefault="00076AF3" w:rsidP="00BA4654">
            <w:r w:rsidRPr="001600AD">
              <w:t>Земли населенных пунктов</w:t>
            </w:r>
          </w:p>
        </w:tc>
        <w:tc>
          <w:tcPr>
            <w:tcW w:w="919" w:type="pct"/>
            <w:noWrap/>
          </w:tcPr>
          <w:p w14:paraId="2F36F00A" w14:textId="77777777" w:rsidR="00076AF3" w:rsidRPr="001600AD" w:rsidRDefault="00076AF3" w:rsidP="00BA4654">
            <w:r w:rsidRPr="001600AD">
              <w:t>Для ведения подсобного хозяйства</w:t>
            </w:r>
          </w:p>
        </w:tc>
        <w:tc>
          <w:tcPr>
            <w:tcW w:w="877" w:type="pct"/>
            <w:noWrap/>
          </w:tcPr>
          <w:p w14:paraId="69A3764A" w14:textId="77777777" w:rsidR="00076AF3" w:rsidRPr="001600AD" w:rsidRDefault="00076AF3" w:rsidP="00BA4654">
            <w:r w:rsidRPr="001600AD">
              <w:t>Земли населенных пунктов</w:t>
            </w:r>
          </w:p>
        </w:tc>
        <w:tc>
          <w:tcPr>
            <w:tcW w:w="919" w:type="pct"/>
            <w:noWrap/>
          </w:tcPr>
          <w:p w14:paraId="3EFDD9BD" w14:textId="77777777" w:rsidR="00076AF3" w:rsidRPr="001600AD" w:rsidRDefault="00076AF3" w:rsidP="00BA4654">
            <w:r w:rsidRPr="001600AD">
              <w:t>Для ведения подсобного хозяйства</w:t>
            </w:r>
          </w:p>
        </w:tc>
      </w:tr>
      <w:tr w:rsidR="00076AF3" w:rsidRPr="00936062" w14:paraId="57B3870B" w14:textId="77777777" w:rsidTr="00BF1336">
        <w:tc>
          <w:tcPr>
            <w:tcW w:w="199" w:type="pct"/>
            <w:noWrap/>
          </w:tcPr>
          <w:p w14:paraId="58303F0E" w14:textId="77777777" w:rsidR="00076AF3" w:rsidRPr="001600AD" w:rsidRDefault="00076AF3" w:rsidP="00BA4654">
            <w:r w:rsidRPr="001600AD">
              <w:t>583</w:t>
            </w:r>
          </w:p>
        </w:tc>
        <w:tc>
          <w:tcPr>
            <w:tcW w:w="748" w:type="pct"/>
            <w:noWrap/>
          </w:tcPr>
          <w:p w14:paraId="4DEFDB05" w14:textId="77777777" w:rsidR="00076AF3" w:rsidRPr="001600AD" w:rsidRDefault="00076AF3" w:rsidP="00BA4654">
            <w:r w:rsidRPr="001600AD">
              <w:t>54:04:010206:32</w:t>
            </w:r>
          </w:p>
        </w:tc>
        <w:tc>
          <w:tcPr>
            <w:tcW w:w="460" w:type="pct"/>
            <w:noWrap/>
          </w:tcPr>
          <w:p w14:paraId="05B22DFB" w14:textId="77777777" w:rsidR="00076AF3" w:rsidRPr="001600AD" w:rsidRDefault="00076AF3" w:rsidP="00BA4654">
            <w:r w:rsidRPr="001600AD">
              <w:t>1393.00</w:t>
            </w:r>
          </w:p>
        </w:tc>
        <w:tc>
          <w:tcPr>
            <w:tcW w:w="877" w:type="pct"/>
            <w:noWrap/>
          </w:tcPr>
          <w:p w14:paraId="1F9A9D86" w14:textId="77777777" w:rsidR="00076AF3" w:rsidRPr="001600AD" w:rsidRDefault="00076AF3" w:rsidP="00BA4654">
            <w:r w:rsidRPr="001600AD">
              <w:t>Земли населенных пунктов</w:t>
            </w:r>
          </w:p>
        </w:tc>
        <w:tc>
          <w:tcPr>
            <w:tcW w:w="919" w:type="pct"/>
            <w:noWrap/>
          </w:tcPr>
          <w:p w14:paraId="0999DF05" w14:textId="77777777" w:rsidR="00076AF3" w:rsidRPr="001600AD" w:rsidRDefault="00076AF3" w:rsidP="00BA4654">
            <w:r w:rsidRPr="001600AD">
              <w:t>Для ведения подсобного хозяйства</w:t>
            </w:r>
          </w:p>
        </w:tc>
        <w:tc>
          <w:tcPr>
            <w:tcW w:w="877" w:type="pct"/>
            <w:noWrap/>
          </w:tcPr>
          <w:p w14:paraId="6F0D8546" w14:textId="77777777" w:rsidR="00076AF3" w:rsidRPr="001600AD" w:rsidRDefault="00076AF3" w:rsidP="00BA4654">
            <w:r w:rsidRPr="001600AD">
              <w:t>Земли населенных пунктов</w:t>
            </w:r>
          </w:p>
        </w:tc>
        <w:tc>
          <w:tcPr>
            <w:tcW w:w="919" w:type="pct"/>
            <w:noWrap/>
          </w:tcPr>
          <w:p w14:paraId="74BED30D" w14:textId="77777777" w:rsidR="00076AF3" w:rsidRPr="001600AD" w:rsidRDefault="00076AF3" w:rsidP="00BA4654">
            <w:r w:rsidRPr="001600AD">
              <w:t>Для ведения подсобного хозяйства</w:t>
            </w:r>
          </w:p>
        </w:tc>
      </w:tr>
      <w:tr w:rsidR="00076AF3" w:rsidRPr="00936062" w14:paraId="25E1195A" w14:textId="77777777" w:rsidTr="00BF1336">
        <w:tc>
          <w:tcPr>
            <w:tcW w:w="199" w:type="pct"/>
            <w:noWrap/>
          </w:tcPr>
          <w:p w14:paraId="1D508B70" w14:textId="77777777" w:rsidR="00076AF3" w:rsidRPr="001600AD" w:rsidRDefault="00076AF3" w:rsidP="00BA4654">
            <w:r w:rsidRPr="001600AD">
              <w:t>584</w:t>
            </w:r>
          </w:p>
        </w:tc>
        <w:tc>
          <w:tcPr>
            <w:tcW w:w="748" w:type="pct"/>
            <w:noWrap/>
          </w:tcPr>
          <w:p w14:paraId="36020461" w14:textId="77777777" w:rsidR="00076AF3" w:rsidRPr="001600AD" w:rsidRDefault="00076AF3" w:rsidP="00BA4654">
            <w:r w:rsidRPr="001600AD">
              <w:t>54:04:010206:33</w:t>
            </w:r>
          </w:p>
        </w:tc>
        <w:tc>
          <w:tcPr>
            <w:tcW w:w="460" w:type="pct"/>
            <w:noWrap/>
          </w:tcPr>
          <w:p w14:paraId="066EDC07" w14:textId="77777777" w:rsidR="00076AF3" w:rsidRPr="001600AD" w:rsidRDefault="00076AF3" w:rsidP="00BA4654">
            <w:r w:rsidRPr="001600AD">
              <w:t>2310.00</w:t>
            </w:r>
          </w:p>
        </w:tc>
        <w:tc>
          <w:tcPr>
            <w:tcW w:w="877" w:type="pct"/>
            <w:noWrap/>
          </w:tcPr>
          <w:p w14:paraId="65FBA366" w14:textId="77777777" w:rsidR="00076AF3" w:rsidRPr="001600AD" w:rsidRDefault="00076AF3" w:rsidP="00BA4654">
            <w:r w:rsidRPr="001600AD">
              <w:t>Земли населенных пунктов</w:t>
            </w:r>
          </w:p>
        </w:tc>
        <w:tc>
          <w:tcPr>
            <w:tcW w:w="919" w:type="pct"/>
            <w:noWrap/>
          </w:tcPr>
          <w:p w14:paraId="01B87C5D" w14:textId="77777777" w:rsidR="00076AF3" w:rsidRPr="001600AD" w:rsidRDefault="00076AF3" w:rsidP="00BA4654">
            <w:r w:rsidRPr="001600AD">
              <w:t>Для ведения личного подсобного хозяйства</w:t>
            </w:r>
          </w:p>
        </w:tc>
        <w:tc>
          <w:tcPr>
            <w:tcW w:w="877" w:type="pct"/>
            <w:noWrap/>
          </w:tcPr>
          <w:p w14:paraId="1D87BC60" w14:textId="77777777" w:rsidR="00076AF3" w:rsidRPr="001600AD" w:rsidRDefault="00076AF3" w:rsidP="00BA4654">
            <w:r w:rsidRPr="001600AD">
              <w:t>Земли населенных пунктов</w:t>
            </w:r>
          </w:p>
        </w:tc>
        <w:tc>
          <w:tcPr>
            <w:tcW w:w="919" w:type="pct"/>
            <w:noWrap/>
          </w:tcPr>
          <w:p w14:paraId="7B527861" w14:textId="77777777" w:rsidR="00076AF3" w:rsidRPr="001600AD" w:rsidRDefault="00076AF3" w:rsidP="00BA4654">
            <w:r w:rsidRPr="001600AD">
              <w:t>Для ведения личного подсобного хозяйства</w:t>
            </w:r>
          </w:p>
        </w:tc>
      </w:tr>
      <w:tr w:rsidR="00076AF3" w:rsidRPr="00936062" w14:paraId="0EA0B6C5" w14:textId="77777777" w:rsidTr="00BF1336">
        <w:tc>
          <w:tcPr>
            <w:tcW w:w="199" w:type="pct"/>
            <w:noWrap/>
          </w:tcPr>
          <w:p w14:paraId="47964BC4" w14:textId="77777777" w:rsidR="00076AF3" w:rsidRPr="001600AD" w:rsidRDefault="00076AF3" w:rsidP="00BA4654">
            <w:r w:rsidRPr="001600AD">
              <w:t>585</w:t>
            </w:r>
          </w:p>
        </w:tc>
        <w:tc>
          <w:tcPr>
            <w:tcW w:w="748" w:type="pct"/>
            <w:noWrap/>
          </w:tcPr>
          <w:p w14:paraId="6BE56F46" w14:textId="77777777" w:rsidR="00076AF3" w:rsidRPr="001600AD" w:rsidRDefault="00076AF3" w:rsidP="00BA4654">
            <w:r w:rsidRPr="001600AD">
              <w:t>54:04:010206:339</w:t>
            </w:r>
          </w:p>
        </w:tc>
        <w:tc>
          <w:tcPr>
            <w:tcW w:w="460" w:type="pct"/>
            <w:noWrap/>
          </w:tcPr>
          <w:p w14:paraId="5BEABECC" w14:textId="77777777" w:rsidR="00076AF3" w:rsidRPr="001600AD" w:rsidRDefault="00076AF3" w:rsidP="00BA4654">
            <w:r w:rsidRPr="001600AD">
              <w:t>1473.00</w:t>
            </w:r>
          </w:p>
        </w:tc>
        <w:tc>
          <w:tcPr>
            <w:tcW w:w="877" w:type="pct"/>
            <w:noWrap/>
          </w:tcPr>
          <w:p w14:paraId="57A68760" w14:textId="77777777" w:rsidR="00076AF3" w:rsidRPr="001600AD" w:rsidRDefault="00076AF3" w:rsidP="00BA4654">
            <w:r w:rsidRPr="001600AD">
              <w:t>Земли населенных пунктов</w:t>
            </w:r>
          </w:p>
        </w:tc>
        <w:tc>
          <w:tcPr>
            <w:tcW w:w="919" w:type="pct"/>
            <w:noWrap/>
          </w:tcPr>
          <w:p w14:paraId="2AA463F7" w14:textId="77777777" w:rsidR="00076AF3" w:rsidRPr="001600AD" w:rsidRDefault="00076AF3" w:rsidP="00BA4654">
            <w:r w:rsidRPr="001600AD">
              <w:t>для ведения личного подсобного хозяйства</w:t>
            </w:r>
          </w:p>
        </w:tc>
        <w:tc>
          <w:tcPr>
            <w:tcW w:w="877" w:type="pct"/>
            <w:noWrap/>
          </w:tcPr>
          <w:p w14:paraId="7F9BB865" w14:textId="77777777" w:rsidR="00076AF3" w:rsidRPr="001600AD" w:rsidRDefault="00076AF3" w:rsidP="00BA4654">
            <w:r w:rsidRPr="001600AD">
              <w:t>Земли населенных пунктов</w:t>
            </w:r>
          </w:p>
        </w:tc>
        <w:tc>
          <w:tcPr>
            <w:tcW w:w="919" w:type="pct"/>
            <w:noWrap/>
          </w:tcPr>
          <w:p w14:paraId="13FDE757" w14:textId="77777777" w:rsidR="00076AF3" w:rsidRPr="001600AD" w:rsidRDefault="00076AF3" w:rsidP="00BA4654">
            <w:r w:rsidRPr="001600AD">
              <w:t>для ведения личного подсобного хозяйства</w:t>
            </w:r>
          </w:p>
        </w:tc>
      </w:tr>
      <w:tr w:rsidR="00076AF3" w:rsidRPr="00936062" w14:paraId="50532201" w14:textId="77777777" w:rsidTr="00BF1336">
        <w:tc>
          <w:tcPr>
            <w:tcW w:w="199" w:type="pct"/>
            <w:noWrap/>
          </w:tcPr>
          <w:p w14:paraId="469065F4" w14:textId="77777777" w:rsidR="00076AF3" w:rsidRPr="001600AD" w:rsidRDefault="00076AF3" w:rsidP="00BA4654">
            <w:r w:rsidRPr="001600AD">
              <w:t>586</w:t>
            </w:r>
          </w:p>
        </w:tc>
        <w:tc>
          <w:tcPr>
            <w:tcW w:w="748" w:type="pct"/>
            <w:noWrap/>
          </w:tcPr>
          <w:p w14:paraId="2CA418EF" w14:textId="77777777" w:rsidR="00076AF3" w:rsidRPr="001600AD" w:rsidRDefault="00076AF3" w:rsidP="00BA4654">
            <w:r w:rsidRPr="001600AD">
              <w:t>54:04:010206:34</w:t>
            </w:r>
          </w:p>
        </w:tc>
        <w:tc>
          <w:tcPr>
            <w:tcW w:w="460" w:type="pct"/>
            <w:noWrap/>
          </w:tcPr>
          <w:p w14:paraId="2E5D53C1" w14:textId="77777777" w:rsidR="00076AF3" w:rsidRPr="001600AD" w:rsidRDefault="00076AF3" w:rsidP="00BA4654">
            <w:r w:rsidRPr="001600AD">
              <w:t>1167.00</w:t>
            </w:r>
          </w:p>
        </w:tc>
        <w:tc>
          <w:tcPr>
            <w:tcW w:w="877" w:type="pct"/>
            <w:noWrap/>
          </w:tcPr>
          <w:p w14:paraId="4D62DF2A" w14:textId="77777777" w:rsidR="00076AF3" w:rsidRPr="001600AD" w:rsidRDefault="00076AF3" w:rsidP="00BA4654">
            <w:r w:rsidRPr="001600AD">
              <w:t>Земли населенных пунктов</w:t>
            </w:r>
          </w:p>
        </w:tc>
        <w:tc>
          <w:tcPr>
            <w:tcW w:w="919" w:type="pct"/>
            <w:noWrap/>
          </w:tcPr>
          <w:p w14:paraId="6518361B" w14:textId="77777777" w:rsidR="00076AF3" w:rsidRPr="001600AD" w:rsidRDefault="00076AF3" w:rsidP="00BA4654">
            <w:r w:rsidRPr="001600AD">
              <w:t>для ведения личного подсобного хозяйства</w:t>
            </w:r>
          </w:p>
        </w:tc>
        <w:tc>
          <w:tcPr>
            <w:tcW w:w="877" w:type="pct"/>
            <w:noWrap/>
          </w:tcPr>
          <w:p w14:paraId="6CE0A091" w14:textId="77777777" w:rsidR="00076AF3" w:rsidRPr="001600AD" w:rsidRDefault="00076AF3" w:rsidP="00BA4654">
            <w:r w:rsidRPr="001600AD">
              <w:t>Земли населенных пунктов</w:t>
            </w:r>
          </w:p>
        </w:tc>
        <w:tc>
          <w:tcPr>
            <w:tcW w:w="919" w:type="pct"/>
            <w:noWrap/>
          </w:tcPr>
          <w:p w14:paraId="007CD710" w14:textId="77777777" w:rsidR="00076AF3" w:rsidRPr="001600AD" w:rsidRDefault="00076AF3" w:rsidP="00BA4654">
            <w:r w:rsidRPr="001600AD">
              <w:t>для ведения личного подсобного хозяйства</w:t>
            </w:r>
          </w:p>
        </w:tc>
      </w:tr>
      <w:tr w:rsidR="00076AF3" w:rsidRPr="00936062" w14:paraId="2112E7ED" w14:textId="77777777" w:rsidTr="00BF1336">
        <w:tc>
          <w:tcPr>
            <w:tcW w:w="199" w:type="pct"/>
            <w:noWrap/>
          </w:tcPr>
          <w:p w14:paraId="204C6C1D" w14:textId="77777777" w:rsidR="00076AF3" w:rsidRPr="001600AD" w:rsidRDefault="00076AF3" w:rsidP="00BA4654">
            <w:r w:rsidRPr="001600AD">
              <w:t>587</w:t>
            </w:r>
          </w:p>
        </w:tc>
        <w:tc>
          <w:tcPr>
            <w:tcW w:w="748" w:type="pct"/>
            <w:noWrap/>
          </w:tcPr>
          <w:p w14:paraId="2EDC5B1E" w14:textId="77777777" w:rsidR="00076AF3" w:rsidRPr="001600AD" w:rsidRDefault="00076AF3" w:rsidP="00BA4654">
            <w:r w:rsidRPr="001600AD">
              <w:t>54:04:010206:340</w:t>
            </w:r>
          </w:p>
        </w:tc>
        <w:tc>
          <w:tcPr>
            <w:tcW w:w="460" w:type="pct"/>
            <w:noWrap/>
          </w:tcPr>
          <w:p w14:paraId="56A06BC8" w14:textId="77777777" w:rsidR="00076AF3" w:rsidRPr="001600AD" w:rsidRDefault="00076AF3" w:rsidP="00BA4654">
            <w:r w:rsidRPr="001600AD">
              <w:t>500.00</w:t>
            </w:r>
          </w:p>
        </w:tc>
        <w:tc>
          <w:tcPr>
            <w:tcW w:w="877" w:type="pct"/>
            <w:noWrap/>
          </w:tcPr>
          <w:p w14:paraId="6353C859" w14:textId="77777777" w:rsidR="00076AF3" w:rsidRPr="001600AD" w:rsidRDefault="00076AF3" w:rsidP="00BA4654">
            <w:r w:rsidRPr="001600AD">
              <w:t>Земли населенных пунктов</w:t>
            </w:r>
          </w:p>
        </w:tc>
        <w:tc>
          <w:tcPr>
            <w:tcW w:w="919" w:type="pct"/>
            <w:noWrap/>
          </w:tcPr>
          <w:p w14:paraId="2039DF5E" w14:textId="77777777" w:rsidR="00076AF3" w:rsidRPr="001600AD" w:rsidRDefault="00076AF3" w:rsidP="00BA4654">
            <w:r w:rsidRPr="001600AD">
              <w:t>малоэтажная многоквартирная жилая застройка</w:t>
            </w:r>
          </w:p>
        </w:tc>
        <w:tc>
          <w:tcPr>
            <w:tcW w:w="877" w:type="pct"/>
            <w:noWrap/>
          </w:tcPr>
          <w:p w14:paraId="673AD53D" w14:textId="77777777" w:rsidR="00076AF3" w:rsidRPr="001600AD" w:rsidRDefault="00076AF3" w:rsidP="00BA4654">
            <w:r w:rsidRPr="001600AD">
              <w:t>Земли населенных пунктов</w:t>
            </w:r>
          </w:p>
        </w:tc>
        <w:tc>
          <w:tcPr>
            <w:tcW w:w="919" w:type="pct"/>
            <w:noWrap/>
          </w:tcPr>
          <w:p w14:paraId="571378EC" w14:textId="77777777" w:rsidR="00076AF3" w:rsidRPr="001600AD" w:rsidRDefault="00076AF3" w:rsidP="00BA4654">
            <w:r w:rsidRPr="001600AD">
              <w:t>малоэтажная многоквартирная жилая застройка</w:t>
            </w:r>
          </w:p>
        </w:tc>
      </w:tr>
      <w:tr w:rsidR="00076AF3" w:rsidRPr="00936062" w14:paraId="167E5139" w14:textId="77777777" w:rsidTr="00BF1336">
        <w:tc>
          <w:tcPr>
            <w:tcW w:w="199" w:type="pct"/>
            <w:noWrap/>
          </w:tcPr>
          <w:p w14:paraId="6D58420A" w14:textId="77777777" w:rsidR="00076AF3" w:rsidRPr="001600AD" w:rsidRDefault="00076AF3" w:rsidP="00BA4654">
            <w:r w:rsidRPr="001600AD">
              <w:t>588</w:t>
            </w:r>
          </w:p>
        </w:tc>
        <w:tc>
          <w:tcPr>
            <w:tcW w:w="748" w:type="pct"/>
            <w:noWrap/>
          </w:tcPr>
          <w:p w14:paraId="6DEA7CC1" w14:textId="77777777" w:rsidR="00076AF3" w:rsidRPr="001600AD" w:rsidRDefault="00076AF3" w:rsidP="00BA4654">
            <w:r w:rsidRPr="001600AD">
              <w:t>54:04:010206:35</w:t>
            </w:r>
          </w:p>
        </w:tc>
        <w:tc>
          <w:tcPr>
            <w:tcW w:w="460" w:type="pct"/>
            <w:noWrap/>
          </w:tcPr>
          <w:p w14:paraId="57C0F385" w14:textId="77777777" w:rsidR="00076AF3" w:rsidRPr="001600AD" w:rsidRDefault="00076AF3" w:rsidP="00BA4654">
            <w:r w:rsidRPr="001600AD">
              <w:t>1932.00</w:t>
            </w:r>
          </w:p>
        </w:tc>
        <w:tc>
          <w:tcPr>
            <w:tcW w:w="877" w:type="pct"/>
            <w:noWrap/>
          </w:tcPr>
          <w:p w14:paraId="204B1574" w14:textId="77777777" w:rsidR="00076AF3" w:rsidRPr="001600AD" w:rsidRDefault="00076AF3" w:rsidP="00BA4654">
            <w:r w:rsidRPr="001600AD">
              <w:t>Земли населенных пунктов</w:t>
            </w:r>
          </w:p>
        </w:tc>
        <w:tc>
          <w:tcPr>
            <w:tcW w:w="919" w:type="pct"/>
            <w:noWrap/>
          </w:tcPr>
          <w:p w14:paraId="7B82B856" w14:textId="77777777" w:rsidR="00076AF3" w:rsidRPr="001600AD" w:rsidRDefault="00076AF3" w:rsidP="00BA4654">
            <w:r w:rsidRPr="001600AD">
              <w:t>Для ведения подсобного хозяйства</w:t>
            </w:r>
          </w:p>
        </w:tc>
        <w:tc>
          <w:tcPr>
            <w:tcW w:w="877" w:type="pct"/>
            <w:noWrap/>
          </w:tcPr>
          <w:p w14:paraId="60E6BA18" w14:textId="77777777" w:rsidR="00076AF3" w:rsidRPr="001600AD" w:rsidRDefault="00076AF3" w:rsidP="00BA4654">
            <w:r w:rsidRPr="001600AD">
              <w:t>Земли населенных пунктов</w:t>
            </w:r>
          </w:p>
        </w:tc>
        <w:tc>
          <w:tcPr>
            <w:tcW w:w="919" w:type="pct"/>
            <w:noWrap/>
          </w:tcPr>
          <w:p w14:paraId="0E7E187E" w14:textId="77777777" w:rsidR="00076AF3" w:rsidRPr="001600AD" w:rsidRDefault="00076AF3" w:rsidP="00BA4654">
            <w:r w:rsidRPr="001600AD">
              <w:t>Для ведения подсобного хозяйства</w:t>
            </w:r>
          </w:p>
        </w:tc>
      </w:tr>
      <w:tr w:rsidR="00076AF3" w:rsidRPr="00936062" w14:paraId="51C3C454" w14:textId="77777777" w:rsidTr="00BF1336">
        <w:tc>
          <w:tcPr>
            <w:tcW w:w="199" w:type="pct"/>
            <w:noWrap/>
          </w:tcPr>
          <w:p w14:paraId="06FEBB12" w14:textId="77777777" w:rsidR="00076AF3" w:rsidRPr="001600AD" w:rsidRDefault="00076AF3" w:rsidP="00BA4654">
            <w:r w:rsidRPr="001600AD">
              <w:t>589</w:t>
            </w:r>
          </w:p>
        </w:tc>
        <w:tc>
          <w:tcPr>
            <w:tcW w:w="748" w:type="pct"/>
            <w:noWrap/>
          </w:tcPr>
          <w:p w14:paraId="755B6053" w14:textId="77777777" w:rsidR="00076AF3" w:rsidRPr="001600AD" w:rsidRDefault="00076AF3" w:rsidP="00BA4654">
            <w:r w:rsidRPr="001600AD">
              <w:t>54:04:010206:36</w:t>
            </w:r>
          </w:p>
        </w:tc>
        <w:tc>
          <w:tcPr>
            <w:tcW w:w="460" w:type="pct"/>
            <w:noWrap/>
          </w:tcPr>
          <w:p w14:paraId="4D8B5899" w14:textId="77777777" w:rsidR="00076AF3" w:rsidRPr="001600AD" w:rsidRDefault="00076AF3" w:rsidP="00BA4654">
            <w:r w:rsidRPr="001600AD">
              <w:t>1700.00</w:t>
            </w:r>
          </w:p>
        </w:tc>
        <w:tc>
          <w:tcPr>
            <w:tcW w:w="877" w:type="pct"/>
            <w:noWrap/>
          </w:tcPr>
          <w:p w14:paraId="75D2B694" w14:textId="77777777" w:rsidR="00076AF3" w:rsidRPr="001600AD" w:rsidRDefault="00076AF3" w:rsidP="00BA4654">
            <w:r w:rsidRPr="001600AD">
              <w:t>Земли населенных пунктов</w:t>
            </w:r>
          </w:p>
        </w:tc>
        <w:tc>
          <w:tcPr>
            <w:tcW w:w="919" w:type="pct"/>
            <w:noWrap/>
          </w:tcPr>
          <w:p w14:paraId="2FB3332B" w14:textId="77777777" w:rsidR="00076AF3" w:rsidRPr="001600AD" w:rsidRDefault="00076AF3" w:rsidP="00BA4654">
            <w:r w:rsidRPr="001600AD">
              <w:t>Для ведения личного подсобного хозяйства</w:t>
            </w:r>
          </w:p>
        </w:tc>
        <w:tc>
          <w:tcPr>
            <w:tcW w:w="877" w:type="pct"/>
            <w:noWrap/>
          </w:tcPr>
          <w:p w14:paraId="08BEC593" w14:textId="77777777" w:rsidR="00076AF3" w:rsidRPr="001600AD" w:rsidRDefault="00076AF3" w:rsidP="00BA4654">
            <w:r w:rsidRPr="001600AD">
              <w:t>Земли населенных пунктов</w:t>
            </w:r>
          </w:p>
        </w:tc>
        <w:tc>
          <w:tcPr>
            <w:tcW w:w="919" w:type="pct"/>
            <w:noWrap/>
          </w:tcPr>
          <w:p w14:paraId="19AE60C9" w14:textId="77777777" w:rsidR="00076AF3" w:rsidRPr="001600AD" w:rsidRDefault="00076AF3" w:rsidP="00BA4654">
            <w:r w:rsidRPr="001600AD">
              <w:t>Для ведения личного подсобного хозяйства</w:t>
            </w:r>
          </w:p>
        </w:tc>
      </w:tr>
      <w:tr w:rsidR="00076AF3" w:rsidRPr="00936062" w14:paraId="118A2262" w14:textId="77777777" w:rsidTr="00BF1336">
        <w:tc>
          <w:tcPr>
            <w:tcW w:w="199" w:type="pct"/>
            <w:noWrap/>
          </w:tcPr>
          <w:p w14:paraId="5E4FA507" w14:textId="77777777" w:rsidR="00076AF3" w:rsidRPr="001600AD" w:rsidRDefault="00076AF3" w:rsidP="00BA4654">
            <w:r w:rsidRPr="001600AD">
              <w:t>590</w:t>
            </w:r>
          </w:p>
        </w:tc>
        <w:tc>
          <w:tcPr>
            <w:tcW w:w="748" w:type="pct"/>
            <w:noWrap/>
          </w:tcPr>
          <w:p w14:paraId="307AE791" w14:textId="77777777" w:rsidR="00076AF3" w:rsidRPr="001600AD" w:rsidRDefault="00076AF3" w:rsidP="00BA4654">
            <w:r w:rsidRPr="001600AD">
              <w:t>54:04:010206:37</w:t>
            </w:r>
          </w:p>
        </w:tc>
        <w:tc>
          <w:tcPr>
            <w:tcW w:w="460" w:type="pct"/>
            <w:noWrap/>
          </w:tcPr>
          <w:p w14:paraId="76128056" w14:textId="77777777" w:rsidR="00076AF3" w:rsidRPr="001600AD" w:rsidRDefault="00076AF3" w:rsidP="00BA4654">
            <w:r w:rsidRPr="001600AD">
              <w:t>1997.00</w:t>
            </w:r>
          </w:p>
        </w:tc>
        <w:tc>
          <w:tcPr>
            <w:tcW w:w="877" w:type="pct"/>
            <w:noWrap/>
          </w:tcPr>
          <w:p w14:paraId="3ED25B34" w14:textId="77777777" w:rsidR="00076AF3" w:rsidRPr="001600AD" w:rsidRDefault="00076AF3" w:rsidP="00BA4654">
            <w:r w:rsidRPr="001600AD">
              <w:t>Земли населенных пунктов</w:t>
            </w:r>
          </w:p>
        </w:tc>
        <w:tc>
          <w:tcPr>
            <w:tcW w:w="919" w:type="pct"/>
            <w:noWrap/>
          </w:tcPr>
          <w:p w14:paraId="2701AC63" w14:textId="77777777" w:rsidR="00076AF3" w:rsidRPr="001600AD" w:rsidRDefault="00076AF3" w:rsidP="00BA4654">
            <w:r w:rsidRPr="001600AD">
              <w:t>Для ведения подсобного хозяйства</w:t>
            </w:r>
          </w:p>
        </w:tc>
        <w:tc>
          <w:tcPr>
            <w:tcW w:w="877" w:type="pct"/>
            <w:noWrap/>
          </w:tcPr>
          <w:p w14:paraId="063F2B49" w14:textId="77777777" w:rsidR="00076AF3" w:rsidRPr="001600AD" w:rsidRDefault="00076AF3" w:rsidP="00BA4654">
            <w:r w:rsidRPr="001600AD">
              <w:t>Земли населенных пунктов</w:t>
            </w:r>
          </w:p>
        </w:tc>
        <w:tc>
          <w:tcPr>
            <w:tcW w:w="919" w:type="pct"/>
            <w:noWrap/>
          </w:tcPr>
          <w:p w14:paraId="406C306A" w14:textId="77777777" w:rsidR="00076AF3" w:rsidRPr="001600AD" w:rsidRDefault="00076AF3" w:rsidP="00BA4654">
            <w:r w:rsidRPr="001600AD">
              <w:t>Для ведения подсобного хозяйства</w:t>
            </w:r>
          </w:p>
        </w:tc>
      </w:tr>
      <w:tr w:rsidR="00076AF3" w:rsidRPr="00936062" w14:paraId="15095D4A" w14:textId="77777777" w:rsidTr="00BF1336">
        <w:tc>
          <w:tcPr>
            <w:tcW w:w="199" w:type="pct"/>
            <w:noWrap/>
          </w:tcPr>
          <w:p w14:paraId="7B55D533" w14:textId="77777777" w:rsidR="00076AF3" w:rsidRPr="001600AD" w:rsidRDefault="00076AF3" w:rsidP="00BA4654">
            <w:r w:rsidRPr="001600AD">
              <w:t>591</w:t>
            </w:r>
          </w:p>
        </w:tc>
        <w:tc>
          <w:tcPr>
            <w:tcW w:w="748" w:type="pct"/>
            <w:noWrap/>
          </w:tcPr>
          <w:p w14:paraId="26E1104C" w14:textId="77777777" w:rsidR="00076AF3" w:rsidRPr="001600AD" w:rsidRDefault="00076AF3" w:rsidP="00BA4654">
            <w:r w:rsidRPr="001600AD">
              <w:t>54:04:010206:38</w:t>
            </w:r>
          </w:p>
        </w:tc>
        <w:tc>
          <w:tcPr>
            <w:tcW w:w="460" w:type="pct"/>
            <w:noWrap/>
          </w:tcPr>
          <w:p w14:paraId="233AF65F" w14:textId="77777777" w:rsidR="00076AF3" w:rsidRPr="001600AD" w:rsidRDefault="00076AF3" w:rsidP="00BA4654">
            <w:r w:rsidRPr="001600AD">
              <w:t>1166.00</w:t>
            </w:r>
          </w:p>
        </w:tc>
        <w:tc>
          <w:tcPr>
            <w:tcW w:w="877" w:type="pct"/>
            <w:noWrap/>
          </w:tcPr>
          <w:p w14:paraId="280A6E49" w14:textId="77777777" w:rsidR="00076AF3" w:rsidRPr="001600AD" w:rsidRDefault="00076AF3" w:rsidP="00BA4654">
            <w:r w:rsidRPr="001600AD">
              <w:t>Земли населенных пунктов</w:t>
            </w:r>
          </w:p>
        </w:tc>
        <w:tc>
          <w:tcPr>
            <w:tcW w:w="919" w:type="pct"/>
            <w:noWrap/>
          </w:tcPr>
          <w:p w14:paraId="33359CD8" w14:textId="77777777" w:rsidR="00076AF3" w:rsidRPr="001600AD" w:rsidRDefault="00076AF3" w:rsidP="00BA4654">
            <w:r w:rsidRPr="001600AD">
              <w:t>Для ведения личного подсобного хозяйства</w:t>
            </w:r>
          </w:p>
        </w:tc>
        <w:tc>
          <w:tcPr>
            <w:tcW w:w="877" w:type="pct"/>
            <w:noWrap/>
          </w:tcPr>
          <w:p w14:paraId="2ACED865" w14:textId="77777777" w:rsidR="00076AF3" w:rsidRPr="001600AD" w:rsidRDefault="00076AF3" w:rsidP="00BA4654">
            <w:r w:rsidRPr="001600AD">
              <w:t>Земли населенных пунктов</w:t>
            </w:r>
          </w:p>
        </w:tc>
        <w:tc>
          <w:tcPr>
            <w:tcW w:w="919" w:type="pct"/>
            <w:noWrap/>
          </w:tcPr>
          <w:p w14:paraId="5C5070EF" w14:textId="77777777" w:rsidR="00076AF3" w:rsidRPr="001600AD" w:rsidRDefault="00076AF3" w:rsidP="00BA4654">
            <w:r w:rsidRPr="001600AD">
              <w:t>Для ведения личного подсобного хозяйства</w:t>
            </w:r>
          </w:p>
        </w:tc>
      </w:tr>
      <w:tr w:rsidR="00076AF3" w:rsidRPr="00936062" w14:paraId="7D39A442" w14:textId="77777777" w:rsidTr="00BF1336">
        <w:tc>
          <w:tcPr>
            <w:tcW w:w="199" w:type="pct"/>
            <w:noWrap/>
          </w:tcPr>
          <w:p w14:paraId="234C98E8" w14:textId="77777777" w:rsidR="00076AF3" w:rsidRPr="001600AD" w:rsidRDefault="00076AF3" w:rsidP="00BA4654">
            <w:r w:rsidRPr="001600AD">
              <w:lastRenderedPageBreak/>
              <w:t>592</w:t>
            </w:r>
          </w:p>
        </w:tc>
        <w:tc>
          <w:tcPr>
            <w:tcW w:w="748" w:type="pct"/>
            <w:noWrap/>
          </w:tcPr>
          <w:p w14:paraId="4C92B886" w14:textId="77777777" w:rsidR="00076AF3" w:rsidRPr="001600AD" w:rsidRDefault="00076AF3" w:rsidP="00BA4654">
            <w:r w:rsidRPr="001600AD">
              <w:t>54:04:010206:39</w:t>
            </w:r>
          </w:p>
        </w:tc>
        <w:tc>
          <w:tcPr>
            <w:tcW w:w="460" w:type="pct"/>
            <w:noWrap/>
          </w:tcPr>
          <w:p w14:paraId="33BDC805" w14:textId="77777777" w:rsidR="00076AF3" w:rsidRPr="001600AD" w:rsidRDefault="00076AF3" w:rsidP="00BA4654">
            <w:r w:rsidRPr="001600AD">
              <w:t>1303.00</w:t>
            </w:r>
          </w:p>
        </w:tc>
        <w:tc>
          <w:tcPr>
            <w:tcW w:w="877" w:type="pct"/>
            <w:noWrap/>
          </w:tcPr>
          <w:p w14:paraId="12AF2B68" w14:textId="77777777" w:rsidR="00076AF3" w:rsidRPr="001600AD" w:rsidRDefault="00076AF3" w:rsidP="00BA4654">
            <w:r w:rsidRPr="001600AD">
              <w:t>Земли населенных пунктов</w:t>
            </w:r>
          </w:p>
        </w:tc>
        <w:tc>
          <w:tcPr>
            <w:tcW w:w="919" w:type="pct"/>
            <w:noWrap/>
          </w:tcPr>
          <w:p w14:paraId="6520E21C" w14:textId="77777777" w:rsidR="00076AF3" w:rsidRPr="001600AD" w:rsidRDefault="00076AF3" w:rsidP="00BA4654">
            <w:r w:rsidRPr="001600AD">
              <w:t>Для ведения подсобного хозяйства</w:t>
            </w:r>
          </w:p>
        </w:tc>
        <w:tc>
          <w:tcPr>
            <w:tcW w:w="877" w:type="pct"/>
            <w:noWrap/>
          </w:tcPr>
          <w:p w14:paraId="398F4841" w14:textId="77777777" w:rsidR="00076AF3" w:rsidRPr="001600AD" w:rsidRDefault="00076AF3" w:rsidP="00BA4654">
            <w:r w:rsidRPr="001600AD">
              <w:t>Земли населенных пунктов</w:t>
            </w:r>
          </w:p>
        </w:tc>
        <w:tc>
          <w:tcPr>
            <w:tcW w:w="919" w:type="pct"/>
            <w:noWrap/>
          </w:tcPr>
          <w:p w14:paraId="48D3B7A9" w14:textId="77777777" w:rsidR="00076AF3" w:rsidRPr="001600AD" w:rsidRDefault="00076AF3" w:rsidP="00BA4654">
            <w:r w:rsidRPr="001600AD">
              <w:t>Для ведения подсобного хозяйства</w:t>
            </w:r>
          </w:p>
        </w:tc>
      </w:tr>
      <w:tr w:rsidR="00076AF3" w:rsidRPr="00936062" w14:paraId="05F55F09" w14:textId="77777777" w:rsidTr="00BF1336">
        <w:tc>
          <w:tcPr>
            <w:tcW w:w="199" w:type="pct"/>
            <w:noWrap/>
          </w:tcPr>
          <w:p w14:paraId="275F7E53" w14:textId="77777777" w:rsidR="00076AF3" w:rsidRPr="001600AD" w:rsidRDefault="00076AF3" w:rsidP="00BA4654">
            <w:r w:rsidRPr="001600AD">
              <w:t>593</w:t>
            </w:r>
          </w:p>
        </w:tc>
        <w:tc>
          <w:tcPr>
            <w:tcW w:w="748" w:type="pct"/>
            <w:noWrap/>
          </w:tcPr>
          <w:p w14:paraId="157E03DB" w14:textId="77777777" w:rsidR="00076AF3" w:rsidRPr="001600AD" w:rsidRDefault="00076AF3" w:rsidP="00BA4654">
            <w:r w:rsidRPr="001600AD">
              <w:t>54:04:010206:40</w:t>
            </w:r>
          </w:p>
        </w:tc>
        <w:tc>
          <w:tcPr>
            <w:tcW w:w="460" w:type="pct"/>
            <w:noWrap/>
          </w:tcPr>
          <w:p w14:paraId="1E66A9E6" w14:textId="77777777" w:rsidR="00076AF3" w:rsidRPr="001600AD" w:rsidRDefault="00076AF3" w:rsidP="00BA4654">
            <w:r w:rsidRPr="001600AD">
              <w:t>1588.00</w:t>
            </w:r>
          </w:p>
        </w:tc>
        <w:tc>
          <w:tcPr>
            <w:tcW w:w="877" w:type="pct"/>
            <w:noWrap/>
          </w:tcPr>
          <w:p w14:paraId="63909F04" w14:textId="77777777" w:rsidR="00076AF3" w:rsidRPr="001600AD" w:rsidRDefault="00076AF3" w:rsidP="00BA4654">
            <w:r w:rsidRPr="001600AD">
              <w:t>Земли населенных пунктов</w:t>
            </w:r>
          </w:p>
        </w:tc>
        <w:tc>
          <w:tcPr>
            <w:tcW w:w="919" w:type="pct"/>
            <w:noWrap/>
          </w:tcPr>
          <w:p w14:paraId="3E313AB7" w14:textId="77777777" w:rsidR="00076AF3" w:rsidRPr="001600AD" w:rsidRDefault="00076AF3" w:rsidP="00BA4654">
            <w:r w:rsidRPr="001600AD">
              <w:t>для ведения личного подсобного хозяйства</w:t>
            </w:r>
          </w:p>
        </w:tc>
        <w:tc>
          <w:tcPr>
            <w:tcW w:w="877" w:type="pct"/>
            <w:noWrap/>
          </w:tcPr>
          <w:p w14:paraId="01A6454B" w14:textId="77777777" w:rsidR="00076AF3" w:rsidRPr="001600AD" w:rsidRDefault="00076AF3" w:rsidP="00BA4654">
            <w:r w:rsidRPr="001600AD">
              <w:t>Земли населенных пунктов</w:t>
            </w:r>
          </w:p>
        </w:tc>
        <w:tc>
          <w:tcPr>
            <w:tcW w:w="919" w:type="pct"/>
            <w:noWrap/>
          </w:tcPr>
          <w:p w14:paraId="62BCF44F" w14:textId="77777777" w:rsidR="00076AF3" w:rsidRPr="001600AD" w:rsidRDefault="00076AF3" w:rsidP="00BA4654">
            <w:r w:rsidRPr="001600AD">
              <w:t>для ведения личного подсобного хозяйства</w:t>
            </w:r>
          </w:p>
        </w:tc>
      </w:tr>
      <w:tr w:rsidR="00076AF3" w:rsidRPr="00936062" w14:paraId="75CF6424" w14:textId="77777777" w:rsidTr="00BF1336">
        <w:tc>
          <w:tcPr>
            <w:tcW w:w="199" w:type="pct"/>
            <w:noWrap/>
          </w:tcPr>
          <w:p w14:paraId="314B7D2A" w14:textId="77777777" w:rsidR="00076AF3" w:rsidRPr="001600AD" w:rsidRDefault="00076AF3" w:rsidP="00BA4654">
            <w:r w:rsidRPr="001600AD">
              <w:t>594</w:t>
            </w:r>
          </w:p>
        </w:tc>
        <w:tc>
          <w:tcPr>
            <w:tcW w:w="748" w:type="pct"/>
            <w:noWrap/>
          </w:tcPr>
          <w:p w14:paraId="380D8422" w14:textId="77777777" w:rsidR="00076AF3" w:rsidRPr="001600AD" w:rsidRDefault="00076AF3" w:rsidP="00BA4654">
            <w:r w:rsidRPr="001600AD">
              <w:t>54:04:010206:41</w:t>
            </w:r>
          </w:p>
        </w:tc>
        <w:tc>
          <w:tcPr>
            <w:tcW w:w="460" w:type="pct"/>
            <w:noWrap/>
          </w:tcPr>
          <w:p w14:paraId="7992D7F3" w14:textId="77777777" w:rsidR="00076AF3" w:rsidRPr="001600AD" w:rsidRDefault="00076AF3" w:rsidP="00BA4654">
            <w:r w:rsidRPr="001600AD">
              <w:t>1008.00</w:t>
            </w:r>
          </w:p>
        </w:tc>
        <w:tc>
          <w:tcPr>
            <w:tcW w:w="877" w:type="pct"/>
            <w:noWrap/>
          </w:tcPr>
          <w:p w14:paraId="1173900C" w14:textId="77777777" w:rsidR="00076AF3" w:rsidRPr="001600AD" w:rsidRDefault="00076AF3" w:rsidP="00BA4654">
            <w:r w:rsidRPr="001600AD">
              <w:t>Земли населенных пунктов</w:t>
            </w:r>
          </w:p>
        </w:tc>
        <w:tc>
          <w:tcPr>
            <w:tcW w:w="919" w:type="pct"/>
            <w:noWrap/>
          </w:tcPr>
          <w:p w14:paraId="1969DF20" w14:textId="77777777" w:rsidR="00076AF3" w:rsidRPr="001600AD" w:rsidRDefault="00076AF3" w:rsidP="00BA4654">
            <w:r w:rsidRPr="001600AD">
              <w:t>Для ведения подсобного хозяйства</w:t>
            </w:r>
          </w:p>
        </w:tc>
        <w:tc>
          <w:tcPr>
            <w:tcW w:w="877" w:type="pct"/>
            <w:noWrap/>
          </w:tcPr>
          <w:p w14:paraId="0DA17C09" w14:textId="77777777" w:rsidR="00076AF3" w:rsidRPr="001600AD" w:rsidRDefault="00076AF3" w:rsidP="00BA4654">
            <w:r w:rsidRPr="001600AD">
              <w:t>Земли населенных пунктов</w:t>
            </w:r>
          </w:p>
        </w:tc>
        <w:tc>
          <w:tcPr>
            <w:tcW w:w="919" w:type="pct"/>
            <w:noWrap/>
          </w:tcPr>
          <w:p w14:paraId="07201B99" w14:textId="77777777" w:rsidR="00076AF3" w:rsidRPr="001600AD" w:rsidRDefault="00076AF3" w:rsidP="00BA4654">
            <w:r w:rsidRPr="001600AD">
              <w:t>Для ведения подсобного хозяйства</w:t>
            </w:r>
          </w:p>
        </w:tc>
      </w:tr>
      <w:tr w:rsidR="00076AF3" w:rsidRPr="00936062" w14:paraId="2BA5EC4F" w14:textId="77777777" w:rsidTr="00BF1336">
        <w:tc>
          <w:tcPr>
            <w:tcW w:w="199" w:type="pct"/>
            <w:noWrap/>
          </w:tcPr>
          <w:p w14:paraId="3041B5AF" w14:textId="77777777" w:rsidR="00076AF3" w:rsidRPr="001600AD" w:rsidRDefault="00076AF3" w:rsidP="00BA4654">
            <w:r w:rsidRPr="001600AD">
              <w:t>595</w:t>
            </w:r>
          </w:p>
        </w:tc>
        <w:tc>
          <w:tcPr>
            <w:tcW w:w="748" w:type="pct"/>
            <w:noWrap/>
          </w:tcPr>
          <w:p w14:paraId="63E3D71C" w14:textId="77777777" w:rsidR="00076AF3" w:rsidRPr="001600AD" w:rsidRDefault="00076AF3" w:rsidP="00BA4654">
            <w:r w:rsidRPr="001600AD">
              <w:t>54:04:010206:42</w:t>
            </w:r>
          </w:p>
        </w:tc>
        <w:tc>
          <w:tcPr>
            <w:tcW w:w="460" w:type="pct"/>
            <w:noWrap/>
          </w:tcPr>
          <w:p w14:paraId="36C03386" w14:textId="77777777" w:rsidR="00076AF3" w:rsidRPr="001600AD" w:rsidRDefault="00076AF3" w:rsidP="00BA4654">
            <w:r w:rsidRPr="001600AD">
              <w:t>1489.00</w:t>
            </w:r>
          </w:p>
        </w:tc>
        <w:tc>
          <w:tcPr>
            <w:tcW w:w="877" w:type="pct"/>
            <w:noWrap/>
          </w:tcPr>
          <w:p w14:paraId="06857A2B" w14:textId="77777777" w:rsidR="00076AF3" w:rsidRPr="001600AD" w:rsidRDefault="00076AF3" w:rsidP="00BA4654">
            <w:r w:rsidRPr="001600AD">
              <w:t>Земли населенных пунктов</w:t>
            </w:r>
          </w:p>
        </w:tc>
        <w:tc>
          <w:tcPr>
            <w:tcW w:w="919" w:type="pct"/>
            <w:noWrap/>
          </w:tcPr>
          <w:p w14:paraId="49AC78F8" w14:textId="77777777" w:rsidR="00076AF3" w:rsidRPr="001600AD" w:rsidRDefault="00076AF3" w:rsidP="00BA4654">
            <w:r w:rsidRPr="001600AD">
              <w:t>Для ведения подсобного хозяйства</w:t>
            </w:r>
          </w:p>
        </w:tc>
        <w:tc>
          <w:tcPr>
            <w:tcW w:w="877" w:type="pct"/>
            <w:noWrap/>
          </w:tcPr>
          <w:p w14:paraId="78A9A885" w14:textId="77777777" w:rsidR="00076AF3" w:rsidRPr="001600AD" w:rsidRDefault="00076AF3" w:rsidP="00BA4654">
            <w:r w:rsidRPr="001600AD">
              <w:t>Земли населенных пунктов</w:t>
            </w:r>
          </w:p>
        </w:tc>
        <w:tc>
          <w:tcPr>
            <w:tcW w:w="919" w:type="pct"/>
            <w:noWrap/>
          </w:tcPr>
          <w:p w14:paraId="1FB2DBC6" w14:textId="77777777" w:rsidR="00076AF3" w:rsidRPr="001600AD" w:rsidRDefault="00076AF3" w:rsidP="00BA4654">
            <w:r w:rsidRPr="001600AD">
              <w:t>Для ведения подсобного хозяйства</w:t>
            </w:r>
          </w:p>
        </w:tc>
      </w:tr>
      <w:tr w:rsidR="00076AF3" w:rsidRPr="00936062" w14:paraId="328C517E" w14:textId="77777777" w:rsidTr="00BF1336">
        <w:tc>
          <w:tcPr>
            <w:tcW w:w="199" w:type="pct"/>
            <w:noWrap/>
          </w:tcPr>
          <w:p w14:paraId="17676114" w14:textId="77777777" w:rsidR="00076AF3" w:rsidRPr="001600AD" w:rsidRDefault="00076AF3" w:rsidP="00BA4654">
            <w:r w:rsidRPr="001600AD">
              <w:t>596</w:t>
            </w:r>
          </w:p>
        </w:tc>
        <w:tc>
          <w:tcPr>
            <w:tcW w:w="748" w:type="pct"/>
            <w:noWrap/>
          </w:tcPr>
          <w:p w14:paraId="7403EF97" w14:textId="77777777" w:rsidR="00076AF3" w:rsidRPr="001600AD" w:rsidRDefault="00076AF3" w:rsidP="00BA4654">
            <w:r w:rsidRPr="001600AD">
              <w:t>54:04:010206:43</w:t>
            </w:r>
          </w:p>
        </w:tc>
        <w:tc>
          <w:tcPr>
            <w:tcW w:w="460" w:type="pct"/>
            <w:noWrap/>
          </w:tcPr>
          <w:p w14:paraId="560B5DF4" w14:textId="77777777" w:rsidR="00076AF3" w:rsidRPr="001600AD" w:rsidRDefault="00076AF3" w:rsidP="00BA4654">
            <w:r w:rsidRPr="001600AD">
              <w:t>1915.00</w:t>
            </w:r>
          </w:p>
        </w:tc>
        <w:tc>
          <w:tcPr>
            <w:tcW w:w="877" w:type="pct"/>
            <w:noWrap/>
          </w:tcPr>
          <w:p w14:paraId="0D203B47" w14:textId="77777777" w:rsidR="00076AF3" w:rsidRPr="001600AD" w:rsidRDefault="00076AF3" w:rsidP="00BA4654">
            <w:r w:rsidRPr="001600AD">
              <w:t>Земли населенных пунктов</w:t>
            </w:r>
          </w:p>
        </w:tc>
        <w:tc>
          <w:tcPr>
            <w:tcW w:w="919" w:type="pct"/>
            <w:noWrap/>
          </w:tcPr>
          <w:p w14:paraId="288EB9E8" w14:textId="77777777" w:rsidR="00076AF3" w:rsidRPr="001600AD" w:rsidRDefault="00076AF3" w:rsidP="00BA4654">
            <w:r w:rsidRPr="001600AD">
              <w:t>Для ведения подсобного хозяйства</w:t>
            </w:r>
          </w:p>
        </w:tc>
        <w:tc>
          <w:tcPr>
            <w:tcW w:w="877" w:type="pct"/>
            <w:noWrap/>
          </w:tcPr>
          <w:p w14:paraId="067ECC15" w14:textId="77777777" w:rsidR="00076AF3" w:rsidRPr="001600AD" w:rsidRDefault="00076AF3" w:rsidP="00BA4654">
            <w:r w:rsidRPr="001600AD">
              <w:t>Земли населенных пунктов</w:t>
            </w:r>
          </w:p>
        </w:tc>
        <w:tc>
          <w:tcPr>
            <w:tcW w:w="919" w:type="pct"/>
            <w:noWrap/>
          </w:tcPr>
          <w:p w14:paraId="4967EA17" w14:textId="77777777" w:rsidR="00076AF3" w:rsidRPr="001600AD" w:rsidRDefault="00076AF3" w:rsidP="00BA4654">
            <w:r w:rsidRPr="001600AD">
              <w:t>Для ведения подсобного хозяйства</w:t>
            </w:r>
          </w:p>
        </w:tc>
      </w:tr>
      <w:tr w:rsidR="00076AF3" w:rsidRPr="00936062" w14:paraId="079E80D9" w14:textId="77777777" w:rsidTr="00BF1336">
        <w:tc>
          <w:tcPr>
            <w:tcW w:w="199" w:type="pct"/>
            <w:noWrap/>
          </w:tcPr>
          <w:p w14:paraId="4C1F2025" w14:textId="77777777" w:rsidR="00076AF3" w:rsidRPr="001600AD" w:rsidRDefault="00076AF3" w:rsidP="00BA4654">
            <w:r w:rsidRPr="001600AD">
              <w:t>597</w:t>
            </w:r>
          </w:p>
        </w:tc>
        <w:tc>
          <w:tcPr>
            <w:tcW w:w="748" w:type="pct"/>
            <w:noWrap/>
          </w:tcPr>
          <w:p w14:paraId="61210F52" w14:textId="77777777" w:rsidR="00076AF3" w:rsidRPr="001600AD" w:rsidRDefault="00076AF3" w:rsidP="00BA4654">
            <w:r w:rsidRPr="001600AD">
              <w:t>54:04:010206:44</w:t>
            </w:r>
          </w:p>
        </w:tc>
        <w:tc>
          <w:tcPr>
            <w:tcW w:w="460" w:type="pct"/>
            <w:noWrap/>
          </w:tcPr>
          <w:p w14:paraId="4C559B7F" w14:textId="77777777" w:rsidR="00076AF3" w:rsidRPr="001600AD" w:rsidRDefault="00076AF3" w:rsidP="00BA4654">
            <w:r w:rsidRPr="001600AD">
              <w:t>2395.00</w:t>
            </w:r>
          </w:p>
        </w:tc>
        <w:tc>
          <w:tcPr>
            <w:tcW w:w="877" w:type="pct"/>
            <w:noWrap/>
          </w:tcPr>
          <w:p w14:paraId="0B3B47C2" w14:textId="77777777" w:rsidR="00076AF3" w:rsidRPr="001600AD" w:rsidRDefault="00076AF3" w:rsidP="00BA4654">
            <w:r w:rsidRPr="001600AD">
              <w:t>Земли населенных пунктов</w:t>
            </w:r>
          </w:p>
        </w:tc>
        <w:tc>
          <w:tcPr>
            <w:tcW w:w="919" w:type="pct"/>
            <w:noWrap/>
          </w:tcPr>
          <w:p w14:paraId="7C3C912C" w14:textId="77777777" w:rsidR="00076AF3" w:rsidRPr="001600AD" w:rsidRDefault="00076AF3" w:rsidP="00BA4654">
            <w:r w:rsidRPr="001600AD">
              <w:t>Для ведения подсобного хозяйства</w:t>
            </w:r>
          </w:p>
        </w:tc>
        <w:tc>
          <w:tcPr>
            <w:tcW w:w="877" w:type="pct"/>
            <w:noWrap/>
          </w:tcPr>
          <w:p w14:paraId="3A9A51ED" w14:textId="77777777" w:rsidR="00076AF3" w:rsidRPr="001600AD" w:rsidRDefault="00076AF3" w:rsidP="00BA4654">
            <w:r w:rsidRPr="001600AD">
              <w:t>Земли населенных пунктов</w:t>
            </w:r>
          </w:p>
        </w:tc>
        <w:tc>
          <w:tcPr>
            <w:tcW w:w="919" w:type="pct"/>
            <w:noWrap/>
          </w:tcPr>
          <w:p w14:paraId="4D45BE33" w14:textId="77777777" w:rsidR="00076AF3" w:rsidRPr="001600AD" w:rsidRDefault="00076AF3" w:rsidP="00BA4654">
            <w:r w:rsidRPr="001600AD">
              <w:t>Для ведения подсобного хозяйства</w:t>
            </w:r>
          </w:p>
        </w:tc>
      </w:tr>
      <w:tr w:rsidR="00076AF3" w:rsidRPr="00936062" w14:paraId="54518CEF" w14:textId="77777777" w:rsidTr="00BF1336">
        <w:tc>
          <w:tcPr>
            <w:tcW w:w="199" w:type="pct"/>
            <w:noWrap/>
          </w:tcPr>
          <w:p w14:paraId="66C1C1E6" w14:textId="77777777" w:rsidR="00076AF3" w:rsidRPr="001600AD" w:rsidRDefault="00076AF3" w:rsidP="00BA4654">
            <w:r w:rsidRPr="001600AD">
              <w:t>598</w:t>
            </w:r>
          </w:p>
        </w:tc>
        <w:tc>
          <w:tcPr>
            <w:tcW w:w="748" w:type="pct"/>
            <w:noWrap/>
          </w:tcPr>
          <w:p w14:paraId="32386FD2" w14:textId="77777777" w:rsidR="00076AF3" w:rsidRPr="001600AD" w:rsidRDefault="00076AF3" w:rsidP="00BA4654">
            <w:r w:rsidRPr="001600AD">
              <w:t>54:04:010206:45</w:t>
            </w:r>
          </w:p>
        </w:tc>
        <w:tc>
          <w:tcPr>
            <w:tcW w:w="460" w:type="pct"/>
            <w:noWrap/>
          </w:tcPr>
          <w:p w14:paraId="3A2687E8" w14:textId="77777777" w:rsidR="00076AF3" w:rsidRPr="001600AD" w:rsidRDefault="00076AF3" w:rsidP="00BA4654">
            <w:r w:rsidRPr="001600AD">
              <w:t>1401.00</w:t>
            </w:r>
          </w:p>
        </w:tc>
        <w:tc>
          <w:tcPr>
            <w:tcW w:w="877" w:type="pct"/>
            <w:noWrap/>
          </w:tcPr>
          <w:p w14:paraId="7338A718" w14:textId="77777777" w:rsidR="00076AF3" w:rsidRPr="001600AD" w:rsidRDefault="00076AF3" w:rsidP="00BA4654">
            <w:r w:rsidRPr="001600AD">
              <w:t>Земли населенных пунктов</w:t>
            </w:r>
          </w:p>
        </w:tc>
        <w:tc>
          <w:tcPr>
            <w:tcW w:w="919" w:type="pct"/>
            <w:noWrap/>
          </w:tcPr>
          <w:p w14:paraId="5F6F3F6C" w14:textId="77777777" w:rsidR="00076AF3" w:rsidRPr="001600AD" w:rsidRDefault="00076AF3" w:rsidP="00BA4654">
            <w:r w:rsidRPr="001600AD">
              <w:t>для ведения личного подсобного хозяйства</w:t>
            </w:r>
          </w:p>
        </w:tc>
        <w:tc>
          <w:tcPr>
            <w:tcW w:w="877" w:type="pct"/>
            <w:noWrap/>
          </w:tcPr>
          <w:p w14:paraId="49E10E3E" w14:textId="77777777" w:rsidR="00076AF3" w:rsidRPr="001600AD" w:rsidRDefault="00076AF3" w:rsidP="00BA4654">
            <w:r w:rsidRPr="001600AD">
              <w:t>Земли населенных пунктов</w:t>
            </w:r>
          </w:p>
        </w:tc>
        <w:tc>
          <w:tcPr>
            <w:tcW w:w="919" w:type="pct"/>
            <w:noWrap/>
          </w:tcPr>
          <w:p w14:paraId="59EC2B9A" w14:textId="77777777" w:rsidR="00076AF3" w:rsidRPr="001600AD" w:rsidRDefault="00076AF3" w:rsidP="00BA4654">
            <w:r w:rsidRPr="001600AD">
              <w:t>для ведения личного подсобного хозяйства</w:t>
            </w:r>
          </w:p>
        </w:tc>
      </w:tr>
      <w:tr w:rsidR="00076AF3" w:rsidRPr="00936062" w14:paraId="3DB8B295" w14:textId="77777777" w:rsidTr="00BF1336">
        <w:tc>
          <w:tcPr>
            <w:tcW w:w="199" w:type="pct"/>
            <w:noWrap/>
          </w:tcPr>
          <w:p w14:paraId="57988C6E" w14:textId="77777777" w:rsidR="00076AF3" w:rsidRPr="001600AD" w:rsidRDefault="00076AF3" w:rsidP="00BA4654">
            <w:r w:rsidRPr="001600AD">
              <w:t>599</w:t>
            </w:r>
          </w:p>
        </w:tc>
        <w:tc>
          <w:tcPr>
            <w:tcW w:w="748" w:type="pct"/>
            <w:noWrap/>
          </w:tcPr>
          <w:p w14:paraId="12504F7A" w14:textId="77777777" w:rsidR="00076AF3" w:rsidRPr="001600AD" w:rsidRDefault="00076AF3" w:rsidP="00BA4654">
            <w:r w:rsidRPr="001600AD">
              <w:t>54:04:010206:46</w:t>
            </w:r>
          </w:p>
        </w:tc>
        <w:tc>
          <w:tcPr>
            <w:tcW w:w="460" w:type="pct"/>
            <w:noWrap/>
          </w:tcPr>
          <w:p w14:paraId="2E05A3EF" w14:textId="77777777" w:rsidR="00076AF3" w:rsidRPr="001600AD" w:rsidRDefault="00076AF3" w:rsidP="00BA4654">
            <w:r w:rsidRPr="001600AD">
              <w:t>2515.00</w:t>
            </w:r>
          </w:p>
        </w:tc>
        <w:tc>
          <w:tcPr>
            <w:tcW w:w="877" w:type="pct"/>
            <w:noWrap/>
          </w:tcPr>
          <w:p w14:paraId="296ECC89" w14:textId="77777777" w:rsidR="00076AF3" w:rsidRPr="001600AD" w:rsidRDefault="00076AF3" w:rsidP="00BA4654">
            <w:r w:rsidRPr="001600AD">
              <w:t>Земли населенных пунктов</w:t>
            </w:r>
          </w:p>
        </w:tc>
        <w:tc>
          <w:tcPr>
            <w:tcW w:w="919" w:type="pct"/>
            <w:noWrap/>
          </w:tcPr>
          <w:p w14:paraId="1AA96CE7" w14:textId="77777777" w:rsidR="00076AF3" w:rsidRPr="001600AD" w:rsidRDefault="00076AF3" w:rsidP="00BA4654">
            <w:r w:rsidRPr="001600AD">
              <w:t>Для ведения личного подсобного хозяйства</w:t>
            </w:r>
          </w:p>
        </w:tc>
        <w:tc>
          <w:tcPr>
            <w:tcW w:w="877" w:type="pct"/>
            <w:noWrap/>
          </w:tcPr>
          <w:p w14:paraId="70C3982E" w14:textId="77777777" w:rsidR="00076AF3" w:rsidRPr="001600AD" w:rsidRDefault="00076AF3" w:rsidP="00BA4654">
            <w:r w:rsidRPr="001600AD">
              <w:t>Земли населенных пунктов</w:t>
            </w:r>
          </w:p>
        </w:tc>
        <w:tc>
          <w:tcPr>
            <w:tcW w:w="919" w:type="pct"/>
            <w:noWrap/>
          </w:tcPr>
          <w:p w14:paraId="1AB21ABE" w14:textId="77777777" w:rsidR="00076AF3" w:rsidRPr="001600AD" w:rsidRDefault="00076AF3" w:rsidP="00BA4654">
            <w:r w:rsidRPr="001600AD">
              <w:t>Для ведения личного подсобного хозяйства</w:t>
            </w:r>
          </w:p>
        </w:tc>
      </w:tr>
      <w:tr w:rsidR="00076AF3" w:rsidRPr="00936062" w14:paraId="690947A6" w14:textId="77777777" w:rsidTr="00BF1336">
        <w:tc>
          <w:tcPr>
            <w:tcW w:w="199" w:type="pct"/>
            <w:noWrap/>
          </w:tcPr>
          <w:p w14:paraId="71A7C383" w14:textId="77777777" w:rsidR="00076AF3" w:rsidRPr="001600AD" w:rsidRDefault="00076AF3" w:rsidP="00BA4654">
            <w:r w:rsidRPr="001600AD">
              <w:t>600</w:t>
            </w:r>
          </w:p>
        </w:tc>
        <w:tc>
          <w:tcPr>
            <w:tcW w:w="748" w:type="pct"/>
            <w:noWrap/>
          </w:tcPr>
          <w:p w14:paraId="4C045A12" w14:textId="77777777" w:rsidR="00076AF3" w:rsidRPr="001600AD" w:rsidRDefault="00076AF3" w:rsidP="00BA4654">
            <w:r w:rsidRPr="001600AD">
              <w:t>54:04:010206:47</w:t>
            </w:r>
          </w:p>
        </w:tc>
        <w:tc>
          <w:tcPr>
            <w:tcW w:w="460" w:type="pct"/>
            <w:noWrap/>
          </w:tcPr>
          <w:p w14:paraId="5E004A84" w14:textId="77777777" w:rsidR="00076AF3" w:rsidRPr="001600AD" w:rsidRDefault="00076AF3" w:rsidP="00BA4654">
            <w:r w:rsidRPr="001600AD">
              <w:t>1374.00</w:t>
            </w:r>
          </w:p>
        </w:tc>
        <w:tc>
          <w:tcPr>
            <w:tcW w:w="877" w:type="pct"/>
            <w:noWrap/>
          </w:tcPr>
          <w:p w14:paraId="4C378BF5" w14:textId="77777777" w:rsidR="00076AF3" w:rsidRPr="001600AD" w:rsidRDefault="00076AF3" w:rsidP="00BA4654">
            <w:r w:rsidRPr="001600AD">
              <w:t>Земли населенных пунктов</w:t>
            </w:r>
          </w:p>
        </w:tc>
        <w:tc>
          <w:tcPr>
            <w:tcW w:w="919" w:type="pct"/>
            <w:noWrap/>
          </w:tcPr>
          <w:p w14:paraId="0A012653" w14:textId="77777777" w:rsidR="00076AF3" w:rsidRPr="001600AD" w:rsidRDefault="00076AF3" w:rsidP="00BA4654">
            <w:r w:rsidRPr="001600AD">
              <w:t>Для ведения личного подсобного хозяйства</w:t>
            </w:r>
          </w:p>
        </w:tc>
        <w:tc>
          <w:tcPr>
            <w:tcW w:w="877" w:type="pct"/>
            <w:noWrap/>
          </w:tcPr>
          <w:p w14:paraId="6927FC57" w14:textId="77777777" w:rsidR="00076AF3" w:rsidRPr="001600AD" w:rsidRDefault="00076AF3" w:rsidP="00BA4654">
            <w:r w:rsidRPr="001600AD">
              <w:t>Земли населенных пунктов</w:t>
            </w:r>
          </w:p>
        </w:tc>
        <w:tc>
          <w:tcPr>
            <w:tcW w:w="919" w:type="pct"/>
            <w:noWrap/>
          </w:tcPr>
          <w:p w14:paraId="3E088CAB" w14:textId="77777777" w:rsidR="00076AF3" w:rsidRPr="001600AD" w:rsidRDefault="00076AF3" w:rsidP="00BA4654">
            <w:r w:rsidRPr="001600AD">
              <w:t>Для ведения личного подсобного хозяйства</w:t>
            </w:r>
          </w:p>
        </w:tc>
      </w:tr>
      <w:tr w:rsidR="00076AF3" w:rsidRPr="00936062" w14:paraId="4AEE5AA4" w14:textId="77777777" w:rsidTr="00BF1336">
        <w:tc>
          <w:tcPr>
            <w:tcW w:w="199" w:type="pct"/>
            <w:noWrap/>
          </w:tcPr>
          <w:p w14:paraId="240E88BE" w14:textId="77777777" w:rsidR="00076AF3" w:rsidRPr="001600AD" w:rsidRDefault="00076AF3" w:rsidP="00BA4654">
            <w:r w:rsidRPr="001600AD">
              <w:t>601</w:t>
            </w:r>
          </w:p>
        </w:tc>
        <w:tc>
          <w:tcPr>
            <w:tcW w:w="748" w:type="pct"/>
            <w:noWrap/>
          </w:tcPr>
          <w:p w14:paraId="5CA0A7E7" w14:textId="77777777" w:rsidR="00076AF3" w:rsidRPr="001600AD" w:rsidRDefault="00076AF3" w:rsidP="00BA4654">
            <w:r w:rsidRPr="001600AD">
              <w:t>54:04:010206:48</w:t>
            </w:r>
          </w:p>
        </w:tc>
        <w:tc>
          <w:tcPr>
            <w:tcW w:w="460" w:type="pct"/>
            <w:noWrap/>
          </w:tcPr>
          <w:p w14:paraId="1A5642AE" w14:textId="77777777" w:rsidR="00076AF3" w:rsidRPr="001600AD" w:rsidRDefault="00076AF3" w:rsidP="00BA4654">
            <w:r w:rsidRPr="001600AD">
              <w:t>1992.00</w:t>
            </w:r>
          </w:p>
        </w:tc>
        <w:tc>
          <w:tcPr>
            <w:tcW w:w="877" w:type="pct"/>
            <w:noWrap/>
          </w:tcPr>
          <w:p w14:paraId="7A48C70D" w14:textId="77777777" w:rsidR="00076AF3" w:rsidRPr="001600AD" w:rsidRDefault="00076AF3" w:rsidP="00BA4654">
            <w:r w:rsidRPr="001600AD">
              <w:t>Земли населенных пунктов</w:t>
            </w:r>
          </w:p>
        </w:tc>
        <w:tc>
          <w:tcPr>
            <w:tcW w:w="919" w:type="pct"/>
            <w:noWrap/>
          </w:tcPr>
          <w:p w14:paraId="5509469E" w14:textId="77777777" w:rsidR="00076AF3" w:rsidRPr="001600AD" w:rsidRDefault="00076AF3" w:rsidP="00BA4654">
            <w:r w:rsidRPr="001600AD">
              <w:t>Для ведения подсобного хозяйства</w:t>
            </w:r>
          </w:p>
        </w:tc>
        <w:tc>
          <w:tcPr>
            <w:tcW w:w="877" w:type="pct"/>
            <w:noWrap/>
          </w:tcPr>
          <w:p w14:paraId="5FE6EFD7" w14:textId="77777777" w:rsidR="00076AF3" w:rsidRPr="001600AD" w:rsidRDefault="00076AF3" w:rsidP="00BA4654">
            <w:r w:rsidRPr="001600AD">
              <w:t>Земли населенных пунктов</w:t>
            </w:r>
          </w:p>
        </w:tc>
        <w:tc>
          <w:tcPr>
            <w:tcW w:w="919" w:type="pct"/>
            <w:noWrap/>
          </w:tcPr>
          <w:p w14:paraId="398C0025" w14:textId="77777777" w:rsidR="00076AF3" w:rsidRPr="001600AD" w:rsidRDefault="00076AF3" w:rsidP="00BA4654">
            <w:r w:rsidRPr="001600AD">
              <w:t>Для ведения подсобного хозяйства</w:t>
            </w:r>
          </w:p>
        </w:tc>
      </w:tr>
      <w:tr w:rsidR="00076AF3" w:rsidRPr="00936062" w14:paraId="2B2F6E27" w14:textId="77777777" w:rsidTr="00BF1336">
        <w:tc>
          <w:tcPr>
            <w:tcW w:w="199" w:type="pct"/>
            <w:noWrap/>
          </w:tcPr>
          <w:p w14:paraId="35181F31" w14:textId="77777777" w:rsidR="00076AF3" w:rsidRPr="001600AD" w:rsidRDefault="00076AF3" w:rsidP="00BA4654">
            <w:r w:rsidRPr="001600AD">
              <w:t>602</w:t>
            </w:r>
          </w:p>
        </w:tc>
        <w:tc>
          <w:tcPr>
            <w:tcW w:w="748" w:type="pct"/>
            <w:noWrap/>
          </w:tcPr>
          <w:p w14:paraId="79717DED" w14:textId="77777777" w:rsidR="00076AF3" w:rsidRPr="001600AD" w:rsidRDefault="00076AF3" w:rsidP="00BA4654">
            <w:r w:rsidRPr="001600AD">
              <w:t>54:04:010206:49</w:t>
            </w:r>
          </w:p>
        </w:tc>
        <w:tc>
          <w:tcPr>
            <w:tcW w:w="460" w:type="pct"/>
            <w:noWrap/>
          </w:tcPr>
          <w:p w14:paraId="11F8F937" w14:textId="77777777" w:rsidR="00076AF3" w:rsidRPr="001600AD" w:rsidRDefault="00076AF3" w:rsidP="00BA4654">
            <w:r w:rsidRPr="001600AD">
              <w:t>1352.00</w:t>
            </w:r>
          </w:p>
        </w:tc>
        <w:tc>
          <w:tcPr>
            <w:tcW w:w="877" w:type="pct"/>
            <w:noWrap/>
          </w:tcPr>
          <w:p w14:paraId="177D803C" w14:textId="77777777" w:rsidR="00076AF3" w:rsidRPr="001600AD" w:rsidRDefault="00076AF3" w:rsidP="00BA4654">
            <w:r w:rsidRPr="001600AD">
              <w:t>Земли населенных пунктов</w:t>
            </w:r>
          </w:p>
        </w:tc>
        <w:tc>
          <w:tcPr>
            <w:tcW w:w="919" w:type="pct"/>
            <w:noWrap/>
          </w:tcPr>
          <w:p w14:paraId="44AD3BB0" w14:textId="77777777" w:rsidR="00076AF3" w:rsidRPr="001600AD" w:rsidRDefault="00076AF3" w:rsidP="00BA4654">
            <w:r w:rsidRPr="001600AD">
              <w:t>Для ведения подсобного хозяйства</w:t>
            </w:r>
          </w:p>
        </w:tc>
        <w:tc>
          <w:tcPr>
            <w:tcW w:w="877" w:type="pct"/>
            <w:noWrap/>
          </w:tcPr>
          <w:p w14:paraId="44D7AA20" w14:textId="77777777" w:rsidR="00076AF3" w:rsidRPr="001600AD" w:rsidRDefault="00076AF3" w:rsidP="00BA4654">
            <w:r w:rsidRPr="001600AD">
              <w:t>Земли населенных пунктов</w:t>
            </w:r>
          </w:p>
        </w:tc>
        <w:tc>
          <w:tcPr>
            <w:tcW w:w="919" w:type="pct"/>
            <w:noWrap/>
          </w:tcPr>
          <w:p w14:paraId="20A669A4" w14:textId="77777777" w:rsidR="00076AF3" w:rsidRPr="001600AD" w:rsidRDefault="00076AF3" w:rsidP="00BA4654">
            <w:r w:rsidRPr="001600AD">
              <w:t>Для ведения подсобного хозяйства</w:t>
            </w:r>
          </w:p>
        </w:tc>
      </w:tr>
      <w:tr w:rsidR="00076AF3" w:rsidRPr="00936062" w14:paraId="0710AB92" w14:textId="77777777" w:rsidTr="00BF1336">
        <w:tc>
          <w:tcPr>
            <w:tcW w:w="199" w:type="pct"/>
            <w:noWrap/>
          </w:tcPr>
          <w:p w14:paraId="55A1A323" w14:textId="77777777" w:rsidR="00076AF3" w:rsidRPr="001600AD" w:rsidRDefault="00076AF3" w:rsidP="00BA4654">
            <w:r w:rsidRPr="001600AD">
              <w:t>603</w:t>
            </w:r>
          </w:p>
        </w:tc>
        <w:tc>
          <w:tcPr>
            <w:tcW w:w="748" w:type="pct"/>
            <w:noWrap/>
          </w:tcPr>
          <w:p w14:paraId="34FC4ECE" w14:textId="77777777" w:rsidR="00076AF3" w:rsidRPr="001600AD" w:rsidRDefault="00076AF3" w:rsidP="00BA4654">
            <w:r w:rsidRPr="001600AD">
              <w:t>54:04:010206:5</w:t>
            </w:r>
          </w:p>
        </w:tc>
        <w:tc>
          <w:tcPr>
            <w:tcW w:w="460" w:type="pct"/>
            <w:noWrap/>
          </w:tcPr>
          <w:p w14:paraId="4E680D8D" w14:textId="77777777" w:rsidR="00076AF3" w:rsidRPr="001600AD" w:rsidRDefault="00076AF3" w:rsidP="00BA4654">
            <w:r w:rsidRPr="001600AD">
              <w:t>1836.00</w:t>
            </w:r>
          </w:p>
        </w:tc>
        <w:tc>
          <w:tcPr>
            <w:tcW w:w="877" w:type="pct"/>
            <w:noWrap/>
          </w:tcPr>
          <w:p w14:paraId="08DCB677" w14:textId="77777777" w:rsidR="00076AF3" w:rsidRPr="001600AD" w:rsidRDefault="00076AF3" w:rsidP="00BA4654">
            <w:r w:rsidRPr="001600AD">
              <w:t>Земли населенных пунктов</w:t>
            </w:r>
          </w:p>
        </w:tc>
        <w:tc>
          <w:tcPr>
            <w:tcW w:w="919" w:type="pct"/>
            <w:noWrap/>
          </w:tcPr>
          <w:p w14:paraId="16509759" w14:textId="77777777" w:rsidR="00076AF3" w:rsidRPr="001600AD" w:rsidRDefault="00076AF3" w:rsidP="00BA4654">
            <w:r w:rsidRPr="001600AD">
              <w:t>Для ведения личного подсобного хозяйства</w:t>
            </w:r>
          </w:p>
        </w:tc>
        <w:tc>
          <w:tcPr>
            <w:tcW w:w="877" w:type="pct"/>
            <w:noWrap/>
          </w:tcPr>
          <w:p w14:paraId="2CCAF9F0" w14:textId="77777777" w:rsidR="00076AF3" w:rsidRPr="001600AD" w:rsidRDefault="00076AF3" w:rsidP="00BA4654">
            <w:r w:rsidRPr="001600AD">
              <w:t>Земли населенных пунктов</w:t>
            </w:r>
          </w:p>
        </w:tc>
        <w:tc>
          <w:tcPr>
            <w:tcW w:w="919" w:type="pct"/>
            <w:noWrap/>
          </w:tcPr>
          <w:p w14:paraId="01E34668" w14:textId="77777777" w:rsidR="00076AF3" w:rsidRPr="001600AD" w:rsidRDefault="00076AF3" w:rsidP="00BA4654">
            <w:r w:rsidRPr="001600AD">
              <w:t>Для ведения личного подсобного хозяйства</w:t>
            </w:r>
          </w:p>
        </w:tc>
      </w:tr>
      <w:tr w:rsidR="00076AF3" w:rsidRPr="00936062" w14:paraId="0033812F" w14:textId="77777777" w:rsidTr="00BF1336">
        <w:tc>
          <w:tcPr>
            <w:tcW w:w="199" w:type="pct"/>
            <w:noWrap/>
          </w:tcPr>
          <w:p w14:paraId="2592C4D4" w14:textId="77777777" w:rsidR="00076AF3" w:rsidRPr="001600AD" w:rsidRDefault="00076AF3" w:rsidP="00BA4654">
            <w:r w:rsidRPr="001600AD">
              <w:t>604</w:t>
            </w:r>
          </w:p>
        </w:tc>
        <w:tc>
          <w:tcPr>
            <w:tcW w:w="748" w:type="pct"/>
            <w:noWrap/>
          </w:tcPr>
          <w:p w14:paraId="0A95B9BF" w14:textId="77777777" w:rsidR="00076AF3" w:rsidRPr="001600AD" w:rsidRDefault="00076AF3" w:rsidP="00BA4654">
            <w:r w:rsidRPr="001600AD">
              <w:t>54:04:010206:50</w:t>
            </w:r>
          </w:p>
        </w:tc>
        <w:tc>
          <w:tcPr>
            <w:tcW w:w="460" w:type="pct"/>
            <w:noWrap/>
          </w:tcPr>
          <w:p w14:paraId="2D039C95" w14:textId="77777777" w:rsidR="00076AF3" w:rsidRPr="001600AD" w:rsidRDefault="00076AF3" w:rsidP="00BA4654">
            <w:r w:rsidRPr="001600AD">
              <w:t>2254.00</w:t>
            </w:r>
          </w:p>
        </w:tc>
        <w:tc>
          <w:tcPr>
            <w:tcW w:w="877" w:type="pct"/>
            <w:noWrap/>
          </w:tcPr>
          <w:p w14:paraId="7E9AC732" w14:textId="77777777" w:rsidR="00076AF3" w:rsidRPr="001600AD" w:rsidRDefault="00076AF3" w:rsidP="00BA4654">
            <w:r w:rsidRPr="001600AD">
              <w:t>Земли населенных пунктов</w:t>
            </w:r>
          </w:p>
        </w:tc>
        <w:tc>
          <w:tcPr>
            <w:tcW w:w="919" w:type="pct"/>
            <w:noWrap/>
          </w:tcPr>
          <w:p w14:paraId="12D8C12A" w14:textId="77777777" w:rsidR="00076AF3" w:rsidRPr="001600AD" w:rsidRDefault="00076AF3" w:rsidP="00BA4654">
            <w:r w:rsidRPr="001600AD">
              <w:t>Для ведения личного подсобного хозяйства</w:t>
            </w:r>
          </w:p>
        </w:tc>
        <w:tc>
          <w:tcPr>
            <w:tcW w:w="877" w:type="pct"/>
            <w:noWrap/>
          </w:tcPr>
          <w:p w14:paraId="20772B05" w14:textId="77777777" w:rsidR="00076AF3" w:rsidRPr="001600AD" w:rsidRDefault="00076AF3" w:rsidP="00BA4654">
            <w:r w:rsidRPr="001600AD">
              <w:t>Земли населенных пунктов</w:t>
            </w:r>
          </w:p>
        </w:tc>
        <w:tc>
          <w:tcPr>
            <w:tcW w:w="919" w:type="pct"/>
            <w:noWrap/>
          </w:tcPr>
          <w:p w14:paraId="16BA3297" w14:textId="77777777" w:rsidR="00076AF3" w:rsidRPr="001600AD" w:rsidRDefault="00076AF3" w:rsidP="00BA4654">
            <w:r w:rsidRPr="001600AD">
              <w:t>Для ведения личного подсобного хозяйства</w:t>
            </w:r>
          </w:p>
        </w:tc>
      </w:tr>
      <w:tr w:rsidR="00076AF3" w:rsidRPr="00936062" w14:paraId="220E3A3D" w14:textId="77777777" w:rsidTr="00BF1336">
        <w:tc>
          <w:tcPr>
            <w:tcW w:w="199" w:type="pct"/>
            <w:noWrap/>
          </w:tcPr>
          <w:p w14:paraId="52EF8FA3" w14:textId="77777777" w:rsidR="00076AF3" w:rsidRPr="001600AD" w:rsidRDefault="00076AF3" w:rsidP="00BA4654">
            <w:r w:rsidRPr="001600AD">
              <w:t>605</w:t>
            </w:r>
          </w:p>
        </w:tc>
        <w:tc>
          <w:tcPr>
            <w:tcW w:w="748" w:type="pct"/>
            <w:noWrap/>
          </w:tcPr>
          <w:p w14:paraId="4B663675" w14:textId="77777777" w:rsidR="00076AF3" w:rsidRPr="001600AD" w:rsidRDefault="00076AF3" w:rsidP="00BA4654">
            <w:r w:rsidRPr="001600AD">
              <w:t>54:04:010206:51</w:t>
            </w:r>
          </w:p>
        </w:tc>
        <w:tc>
          <w:tcPr>
            <w:tcW w:w="460" w:type="pct"/>
            <w:noWrap/>
          </w:tcPr>
          <w:p w14:paraId="2B44115A" w14:textId="77777777" w:rsidR="00076AF3" w:rsidRPr="001600AD" w:rsidRDefault="00076AF3" w:rsidP="00BA4654">
            <w:r w:rsidRPr="001600AD">
              <w:t>1153.00</w:t>
            </w:r>
          </w:p>
        </w:tc>
        <w:tc>
          <w:tcPr>
            <w:tcW w:w="877" w:type="pct"/>
            <w:noWrap/>
          </w:tcPr>
          <w:p w14:paraId="6D5A8448" w14:textId="77777777" w:rsidR="00076AF3" w:rsidRPr="001600AD" w:rsidRDefault="00076AF3" w:rsidP="00BA4654">
            <w:r w:rsidRPr="001600AD">
              <w:t>Земли населенных пунктов</w:t>
            </w:r>
          </w:p>
        </w:tc>
        <w:tc>
          <w:tcPr>
            <w:tcW w:w="919" w:type="pct"/>
            <w:noWrap/>
          </w:tcPr>
          <w:p w14:paraId="4491AF26" w14:textId="77777777" w:rsidR="00076AF3" w:rsidRPr="001600AD" w:rsidRDefault="00076AF3" w:rsidP="00BA4654">
            <w:r w:rsidRPr="001600AD">
              <w:t>Для ведения подсобного хозяйства</w:t>
            </w:r>
          </w:p>
        </w:tc>
        <w:tc>
          <w:tcPr>
            <w:tcW w:w="877" w:type="pct"/>
            <w:noWrap/>
          </w:tcPr>
          <w:p w14:paraId="23F91B59" w14:textId="77777777" w:rsidR="00076AF3" w:rsidRPr="001600AD" w:rsidRDefault="00076AF3" w:rsidP="00BA4654">
            <w:r w:rsidRPr="001600AD">
              <w:t>Земли населенных пунктов</w:t>
            </w:r>
          </w:p>
        </w:tc>
        <w:tc>
          <w:tcPr>
            <w:tcW w:w="919" w:type="pct"/>
            <w:noWrap/>
          </w:tcPr>
          <w:p w14:paraId="269AF74E" w14:textId="77777777" w:rsidR="00076AF3" w:rsidRPr="001600AD" w:rsidRDefault="00076AF3" w:rsidP="00BA4654">
            <w:r w:rsidRPr="001600AD">
              <w:t>Для ведения подсобного хозяйства</w:t>
            </w:r>
          </w:p>
        </w:tc>
      </w:tr>
      <w:tr w:rsidR="00076AF3" w:rsidRPr="00936062" w14:paraId="7E0C2F3D" w14:textId="77777777" w:rsidTr="00BF1336">
        <w:tc>
          <w:tcPr>
            <w:tcW w:w="199" w:type="pct"/>
            <w:noWrap/>
          </w:tcPr>
          <w:p w14:paraId="16DCF3E7" w14:textId="77777777" w:rsidR="00076AF3" w:rsidRPr="001600AD" w:rsidRDefault="00076AF3" w:rsidP="00BA4654">
            <w:r w:rsidRPr="001600AD">
              <w:t>606</w:t>
            </w:r>
          </w:p>
        </w:tc>
        <w:tc>
          <w:tcPr>
            <w:tcW w:w="748" w:type="pct"/>
            <w:noWrap/>
          </w:tcPr>
          <w:p w14:paraId="3585B22C" w14:textId="77777777" w:rsidR="00076AF3" w:rsidRPr="001600AD" w:rsidRDefault="00076AF3" w:rsidP="00BA4654">
            <w:r w:rsidRPr="001600AD">
              <w:t>54:04:010206:52</w:t>
            </w:r>
          </w:p>
        </w:tc>
        <w:tc>
          <w:tcPr>
            <w:tcW w:w="460" w:type="pct"/>
            <w:noWrap/>
          </w:tcPr>
          <w:p w14:paraId="6510FFE0" w14:textId="77777777" w:rsidR="00076AF3" w:rsidRPr="001600AD" w:rsidRDefault="00076AF3" w:rsidP="00BA4654">
            <w:r w:rsidRPr="001600AD">
              <w:t>3042.00</w:t>
            </w:r>
          </w:p>
        </w:tc>
        <w:tc>
          <w:tcPr>
            <w:tcW w:w="877" w:type="pct"/>
            <w:noWrap/>
          </w:tcPr>
          <w:p w14:paraId="58350F90" w14:textId="77777777" w:rsidR="00076AF3" w:rsidRPr="001600AD" w:rsidRDefault="00076AF3" w:rsidP="00BA4654">
            <w:r w:rsidRPr="001600AD">
              <w:t>Земли населенных пунктов</w:t>
            </w:r>
          </w:p>
        </w:tc>
        <w:tc>
          <w:tcPr>
            <w:tcW w:w="919" w:type="pct"/>
            <w:noWrap/>
          </w:tcPr>
          <w:p w14:paraId="06A2E354" w14:textId="77777777" w:rsidR="00076AF3" w:rsidRPr="001600AD" w:rsidRDefault="00076AF3" w:rsidP="00BA4654">
            <w:r w:rsidRPr="001600AD">
              <w:t>Для ведения подсобного хозяйства</w:t>
            </w:r>
          </w:p>
        </w:tc>
        <w:tc>
          <w:tcPr>
            <w:tcW w:w="877" w:type="pct"/>
            <w:noWrap/>
          </w:tcPr>
          <w:p w14:paraId="31F7C317" w14:textId="77777777" w:rsidR="00076AF3" w:rsidRPr="001600AD" w:rsidRDefault="00076AF3" w:rsidP="00BA4654">
            <w:r w:rsidRPr="001600AD">
              <w:t>Земли населенных пунктов</w:t>
            </w:r>
          </w:p>
        </w:tc>
        <w:tc>
          <w:tcPr>
            <w:tcW w:w="919" w:type="pct"/>
            <w:noWrap/>
          </w:tcPr>
          <w:p w14:paraId="09041E54" w14:textId="77777777" w:rsidR="00076AF3" w:rsidRPr="001600AD" w:rsidRDefault="00076AF3" w:rsidP="00BA4654">
            <w:r w:rsidRPr="001600AD">
              <w:t>Для ведения подсобного хозяйства</w:t>
            </w:r>
          </w:p>
        </w:tc>
      </w:tr>
      <w:tr w:rsidR="00076AF3" w:rsidRPr="00936062" w14:paraId="79E0492F" w14:textId="77777777" w:rsidTr="00BF1336">
        <w:tc>
          <w:tcPr>
            <w:tcW w:w="199" w:type="pct"/>
            <w:noWrap/>
          </w:tcPr>
          <w:p w14:paraId="347D363D" w14:textId="77777777" w:rsidR="00076AF3" w:rsidRPr="001600AD" w:rsidRDefault="00076AF3" w:rsidP="00BA4654">
            <w:r w:rsidRPr="001600AD">
              <w:t>607</w:t>
            </w:r>
          </w:p>
        </w:tc>
        <w:tc>
          <w:tcPr>
            <w:tcW w:w="748" w:type="pct"/>
            <w:noWrap/>
          </w:tcPr>
          <w:p w14:paraId="42969E66" w14:textId="77777777" w:rsidR="00076AF3" w:rsidRPr="001600AD" w:rsidRDefault="00076AF3" w:rsidP="00BA4654">
            <w:r w:rsidRPr="001600AD">
              <w:t>54:04:010206:53</w:t>
            </w:r>
          </w:p>
        </w:tc>
        <w:tc>
          <w:tcPr>
            <w:tcW w:w="460" w:type="pct"/>
            <w:noWrap/>
          </w:tcPr>
          <w:p w14:paraId="27477989" w14:textId="77777777" w:rsidR="00076AF3" w:rsidRPr="001600AD" w:rsidRDefault="00076AF3" w:rsidP="00BA4654">
            <w:r w:rsidRPr="001600AD">
              <w:t>1983.00</w:t>
            </w:r>
          </w:p>
        </w:tc>
        <w:tc>
          <w:tcPr>
            <w:tcW w:w="877" w:type="pct"/>
            <w:noWrap/>
          </w:tcPr>
          <w:p w14:paraId="7C0E455F" w14:textId="77777777" w:rsidR="00076AF3" w:rsidRPr="001600AD" w:rsidRDefault="00076AF3" w:rsidP="00BA4654">
            <w:r w:rsidRPr="001600AD">
              <w:t>Земли населенных пунктов</w:t>
            </w:r>
          </w:p>
        </w:tc>
        <w:tc>
          <w:tcPr>
            <w:tcW w:w="919" w:type="pct"/>
            <w:noWrap/>
          </w:tcPr>
          <w:p w14:paraId="4A884E17" w14:textId="77777777" w:rsidR="00076AF3" w:rsidRPr="001600AD" w:rsidRDefault="00076AF3" w:rsidP="00BA4654">
            <w:r w:rsidRPr="001600AD">
              <w:t>Для ведения подсобного хозяйства</w:t>
            </w:r>
          </w:p>
        </w:tc>
        <w:tc>
          <w:tcPr>
            <w:tcW w:w="877" w:type="pct"/>
            <w:noWrap/>
          </w:tcPr>
          <w:p w14:paraId="6A289681" w14:textId="77777777" w:rsidR="00076AF3" w:rsidRPr="001600AD" w:rsidRDefault="00076AF3" w:rsidP="00BA4654">
            <w:r w:rsidRPr="001600AD">
              <w:t>Земли населенных пунктов</w:t>
            </w:r>
          </w:p>
        </w:tc>
        <w:tc>
          <w:tcPr>
            <w:tcW w:w="919" w:type="pct"/>
            <w:noWrap/>
          </w:tcPr>
          <w:p w14:paraId="3222BE03" w14:textId="77777777" w:rsidR="00076AF3" w:rsidRPr="001600AD" w:rsidRDefault="00076AF3" w:rsidP="00BA4654">
            <w:r w:rsidRPr="001600AD">
              <w:t>Для ведения подсобного хозяйства</w:t>
            </w:r>
          </w:p>
        </w:tc>
      </w:tr>
      <w:tr w:rsidR="00076AF3" w:rsidRPr="00936062" w14:paraId="21ABEA42" w14:textId="77777777" w:rsidTr="00BF1336">
        <w:tc>
          <w:tcPr>
            <w:tcW w:w="199" w:type="pct"/>
            <w:noWrap/>
          </w:tcPr>
          <w:p w14:paraId="2C6496F2" w14:textId="77777777" w:rsidR="00076AF3" w:rsidRPr="001600AD" w:rsidRDefault="00076AF3" w:rsidP="00BA4654">
            <w:r w:rsidRPr="001600AD">
              <w:lastRenderedPageBreak/>
              <w:t>608</w:t>
            </w:r>
          </w:p>
        </w:tc>
        <w:tc>
          <w:tcPr>
            <w:tcW w:w="748" w:type="pct"/>
            <w:noWrap/>
          </w:tcPr>
          <w:p w14:paraId="29FF99F5" w14:textId="77777777" w:rsidR="00076AF3" w:rsidRPr="001600AD" w:rsidRDefault="00076AF3" w:rsidP="00BA4654">
            <w:r w:rsidRPr="001600AD">
              <w:t>54:04:010206:54</w:t>
            </w:r>
          </w:p>
        </w:tc>
        <w:tc>
          <w:tcPr>
            <w:tcW w:w="460" w:type="pct"/>
            <w:noWrap/>
          </w:tcPr>
          <w:p w14:paraId="4DC20FE3" w14:textId="77777777" w:rsidR="00076AF3" w:rsidRPr="001600AD" w:rsidRDefault="00076AF3" w:rsidP="00BA4654">
            <w:r w:rsidRPr="001600AD">
              <w:t>1160.00</w:t>
            </w:r>
          </w:p>
        </w:tc>
        <w:tc>
          <w:tcPr>
            <w:tcW w:w="877" w:type="pct"/>
            <w:noWrap/>
          </w:tcPr>
          <w:p w14:paraId="28E86709" w14:textId="77777777" w:rsidR="00076AF3" w:rsidRPr="001600AD" w:rsidRDefault="00076AF3" w:rsidP="00BA4654">
            <w:r w:rsidRPr="001600AD">
              <w:t>Земли населенных пунктов</w:t>
            </w:r>
          </w:p>
        </w:tc>
        <w:tc>
          <w:tcPr>
            <w:tcW w:w="919" w:type="pct"/>
            <w:noWrap/>
          </w:tcPr>
          <w:p w14:paraId="76C58980" w14:textId="77777777" w:rsidR="00076AF3" w:rsidRPr="001600AD" w:rsidRDefault="00076AF3" w:rsidP="00BA4654">
            <w:r w:rsidRPr="001600AD">
              <w:t>Для ведения подсобного хозяйства</w:t>
            </w:r>
          </w:p>
        </w:tc>
        <w:tc>
          <w:tcPr>
            <w:tcW w:w="877" w:type="pct"/>
            <w:noWrap/>
          </w:tcPr>
          <w:p w14:paraId="1338ED69" w14:textId="77777777" w:rsidR="00076AF3" w:rsidRPr="001600AD" w:rsidRDefault="00076AF3" w:rsidP="00BA4654">
            <w:r w:rsidRPr="001600AD">
              <w:t>Земли населенных пунктов</w:t>
            </w:r>
          </w:p>
        </w:tc>
        <w:tc>
          <w:tcPr>
            <w:tcW w:w="919" w:type="pct"/>
            <w:noWrap/>
          </w:tcPr>
          <w:p w14:paraId="09F89D01" w14:textId="77777777" w:rsidR="00076AF3" w:rsidRPr="001600AD" w:rsidRDefault="00076AF3" w:rsidP="00BA4654">
            <w:r w:rsidRPr="001600AD">
              <w:t>Для ведения подсобного хозяйства</w:t>
            </w:r>
          </w:p>
        </w:tc>
      </w:tr>
      <w:tr w:rsidR="00076AF3" w:rsidRPr="00936062" w14:paraId="7435B39F" w14:textId="77777777" w:rsidTr="00BF1336">
        <w:tc>
          <w:tcPr>
            <w:tcW w:w="199" w:type="pct"/>
            <w:noWrap/>
          </w:tcPr>
          <w:p w14:paraId="5B46B6F9" w14:textId="77777777" w:rsidR="00076AF3" w:rsidRPr="001600AD" w:rsidRDefault="00076AF3" w:rsidP="00BA4654">
            <w:r w:rsidRPr="001600AD">
              <w:t>609</w:t>
            </w:r>
          </w:p>
        </w:tc>
        <w:tc>
          <w:tcPr>
            <w:tcW w:w="748" w:type="pct"/>
            <w:noWrap/>
          </w:tcPr>
          <w:p w14:paraId="42E655DC" w14:textId="77777777" w:rsidR="00076AF3" w:rsidRPr="001600AD" w:rsidRDefault="00076AF3" w:rsidP="00BA4654">
            <w:r w:rsidRPr="001600AD">
              <w:t>54:04:010206:55</w:t>
            </w:r>
          </w:p>
        </w:tc>
        <w:tc>
          <w:tcPr>
            <w:tcW w:w="460" w:type="pct"/>
            <w:noWrap/>
          </w:tcPr>
          <w:p w14:paraId="1978A5E0" w14:textId="77777777" w:rsidR="00076AF3" w:rsidRPr="001600AD" w:rsidRDefault="00076AF3" w:rsidP="00BA4654">
            <w:r w:rsidRPr="001600AD">
              <w:t>1849.00</w:t>
            </w:r>
          </w:p>
        </w:tc>
        <w:tc>
          <w:tcPr>
            <w:tcW w:w="877" w:type="pct"/>
            <w:noWrap/>
          </w:tcPr>
          <w:p w14:paraId="44804AC1" w14:textId="77777777" w:rsidR="00076AF3" w:rsidRPr="001600AD" w:rsidRDefault="00076AF3" w:rsidP="00BA4654">
            <w:r w:rsidRPr="001600AD">
              <w:t>Земли населенных пунктов</w:t>
            </w:r>
          </w:p>
        </w:tc>
        <w:tc>
          <w:tcPr>
            <w:tcW w:w="919" w:type="pct"/>
            <w:noWrap/>
          </w:tcPr>
          <w:p w14:paraId="08C0B9CA" w14:textId="77777777" w:rsidR="00076AF3" w:rsidRPr="001600AD" w:rsidRDefault="00076AF3" w:rsidP="00BA4654">
            <w:r w:rsidRPr="001600AD">
              <w:t>Для ведения подсобного хозяйства</w:t>
            </w:r>
          </w:p>
        </w:tc>
        <w:tc>
          <w:tcPr>
            <w:tcW w:w="877" w:type="pct"/>
            <w:noWrap/>
          </w:tcPr>
          <w:p w14:paraId="64A42E88" w14:textId="77777777" w:rsidR="00076AF3" w:rsidRPr="001600AD" w:rsidRDefault="00076AF3" w:rsidP="00BA4654">
            <w:r w:rsidRPr="001600AD">
              <w:t>Земли населенных пунктов</w:t>
            </w:r>
          </w:p>
        </w:tc>
        <w:tc>
          <w:tcPr>
            <w:tcW w:w="919" w:type="pct"/>
            <w:noWrap/>
          </w:tcPr>
          <w:p w14:paraId="099A016F" w14:textId="77777777" w:rsidR="00076AF3" w:rsidRPr="001600AD" w:rsidRDefault="00076AF3" w:rsidP="00BA4654">
            <w:r w:rsidRPr="001600AD">
              <w:t>Для ведения подсобного хозяйства</w:t>
            </w:r>
          </w:p>
        </w:tc>
      </w:tr>
      <w:tr w:rsidR="00076AF3" w:rsidRPr="00936062" w14:paraId="5604CF48" w14:textId="77777777" w:rsidTr="00BF1336">
        <w:tc>
          <w:tcPr>
            <w:tcW w:w="199" w:type="pct"/>
            <w:noWrap/>
          </w:tcPr>
          <w:p w14:paraId="4B38D2B9" w14:textId="77777777" w:rsidR="00076AF3" w:rsidRPr="001600AD" w:rsidRDefault="00076AF3" w:rsidP="00BA4654">
            <w:r w:rsidRPr="001600AD">
              <w:t>610</w:t>
            </w:r>
          </w:p>
        </w:tc>
        <w:tc>
          <w:tcPr>
            <w:tcW w:w="748" w:type="pct"/>
            <w:noWrap/>
          </w:tcPr>
          <w:p w14:paraId="5DF8D5B4" w14:textId="77777777" w:rsidR="00076AF3" w:rsidRPr="001600AD" w:rsidRDefault="00076AF3" w:rsidP="00BA4654">
            <w:r w:rsidRPr="001600AD">
              <w:t>54:04:010206:56</w:t>
            </w:r>
          </w:p>
        </w:tc>
        <w:tc>
          <w:tcPr>
            <w:tcW w:w="460" w:type="pct"/>
            <w:noWrap/>
          </w:tcPr>
          <w:p w14:paraId="2E2B33B5" w14:textId="77777777" w:rsidR="00076AF3" w:rsidRPr="001600AD" w:rsidRDefault="00076AF3" w:rsidP="00BA4654">
            <w:r w:rsidRPr="001600AD">
              <w:t>1697.00</w:t>
            </w:r>
          </w:p>
        </w:tc>
        <w:tc>
          <w:tcPr>
            <w:tcW w:w="877" w:type="pct"/>
            <w:noWrap/>
          </w:tcPr>
          <w:p w14:paraId="4A6B6E03" w14:textId="77777777" w:rsidR="00076AF3" w:rsidRPr="001600AD" w:rsidRDefault="00076AF3" w:rsidP="00BA4654">
            <w:r w:rsidRPr="001600AD">
              <w:t>Земли населенных пунктов</w:t>
            </w:r>
          </w:p>
        </w:tc>
        <w:tc>
          <w:tcPr>
            <w:tcW w:w="919" w:type="pct"/>
            <w:noWrap/>
          </w:tcPr>
          <w:p w14:paraId="166838F7" w14:textId="77777777" w:rsidR="00076AF3" w:rsidRPr="001600AD" w:rsidRDefault="00076AF3" w:rsidP="00BA4654">
            <w:r w:rsidRPr="001600AD">
              <w:t>Для ведения личного подсобного хозяйства</w:t>
            </w:r>
          </w:p>
        </w:tc>
        <w:tc>
          <w:tcPr>
            <w:tcW w:w="877" w:type="pct"/>
            <w:noWrap/>
          </w:tcPr>
          <w:p w14:paraId="375E2755" w14:textId="77777777" w:rsidR="00076AF3" w:rsidRPr="001600AD" w:rsidRDefault="00076AF3" w:rsidP="00BA4654">
            <w:r w:rsidRPr="001600AD">
              <w:t>Земли населенных пунктов</w:t>
            </w:r>
          </w:p>
        </w:tc>
        <w:tc>
          <w:tcPr>
            <w:tcW w:w="919" w:type="pct"/>
            <w:noWrap/>
          </w:tcPr>
          <w:p w14:paraId="3217CC49" w14:textId="77777777" w:rsidR="00076AF3" w:rsidRPr="001600AD" w:rsidRDefault="00076AF3" w:rsidP="00BA4654">
            <w:r w:rsidRPr="001600AD">
              <w:t>Для ведения личного подсобного хозяйства</w:t>
            </w:r>
          </w:p>
        </w:tc>
      </w:tr>
      <w:tr w:rsidR="00076AF3" w:rsidRPr="00936062" w14:paraId="70447E47" w14:textId="77777777" w:rsidTr="00BF1336">
        <w:tc>
          <w:tcPr>
            <w:tcW w:w="199" w:type="pct"/>
            <w:noWrap/>
          </w:tcPr>
          <w:p w14:paraId="1190D0EE" w14:textId="77777777" w:rsidR="00076AF3" w:rsidRPr="001600AD" w:rsidRDefault="00076AF3" w:rsidP="00BA4654">
            <w:r w:rsidRPr="001600AD">
              <w:t>611</w:t>
            </w:r>
          </w:p>
        </w:tc>
        <w:tc>
          <w:tcPr>
            <w:tcW w:w="748" w:type="pct"/>
            <w:noWrap/>
          </w:tcPr>
          <w:p w14:paraId="7BABF0C8" w14:textId="77777777" w:rsidR="00076AF3" w:rsidRPr="001600AD" w:rsidRDefault="00076AF3" w:rsidP="00BA4654">
            <w:r w:rsidRPr="001600AD">
              <w:t>54:04:010206:57</w:t>
            </w:r>
          </w:p>
        </w:tc>
        <w:tc>
          <w:tcPr>
            <w:tcW w:w="460" w:type="pct"/>
            <w:noWrap/>
          </w:tcPr>
          <w:p w14:paraId="0E411CF3" w14:textId="77777777" w:rsidR="00076AF3" w:rsidRPr="001600AD" w:rsidRDefault="00076AF3" w:rsidP="00BA4654">
            <w:r w:rsidRPr="001600AD">
              <w:t>709.00</w:t>
            </w:r>
          </w:p>
        </w:tc>
        <w:tc>
          <w:tcPr>
            <w:tcW w:w="877" w:type="pct"/>
            <w:noWrap/>
          </w:tcPr>
          <w:p w14:paraId="73004627" w14:textId="77777777" w:rsidR="00076AF3" w:rsidRPr="001600AD" w:rsidRDefault="00076AF3" w:rsidP="00BA4654">
            <w:r w:rsidRPr="001600AD">
              <w:t>Земли населенных пунктов</w:t>
            </w:r>
          </w:p>
        </w:tc>
        <w:tc>
          <w:tcPr>
            <w:tcW w:w="919" w:type="pct"/>
            <w:noWrap/>
          </w:tcPr>
          <w:p w14:paraId="6C9048FE" w14:textId="77777777" w:rsidR="00076AF3" w:rsidRPr="001600AD" w:rsidRDefault="00076AF3" w:rsidP="00BA4654">
            <w:r w:rsidRPr="001600AD">
              <w:t>Для ведения подсобного хозяйства</w:t>
            </w:r>
          </w:p>
        </w:tc>
        <w:tc>
          <w:tcPr>
            <w:tcW w:w="877" w:type="pct"/>
            <w:noWrap/>
          </w:tcPr>
          <w:p w14:paraId="764D17CE" w14:textId="77777777" w:rsidR="00076AF3" w:rsidRPr="001600AD" w:rsidRDefault="00076AF3" w:rsidP="00BA4654">
            <w:r w:rsidRPr="001600AD">
              <w:t>Земли населенных пунктов</w:t>
            </w:r>
          </w:p>
        </w:tc>
        <w:tc>
          <w:tcPr>
            <w:tcW w:w="919" w:type="pct"/>
            <w:noWrap/>
          </w:tcPr>
          <w:p w14:paraId="06972A75" w14:textId="77777777" w:rsidR="00076AF3" w:rsidRPr="001600AD" w:rsidRDefault="00076AF3" w:rsidP="00BA4654">
            <w:r w:rsidRPr="001600AD">
              <w:t>Для ведения подсобного хозяйства</w:t>
            </w:r>
          </w:p>
        </w:tc>
      </w:tr>
      <w:tr w:rsidR="00076AF3" w:rsidRPr="00936062" w14:paraId="5C49DEC7" w14:textId="77777777" w:rsidTr="00BF1336">
        <w:tc>
          <w:tcPr>
            <w:tcW w:w="199" w:type="pct"/>
            <w:noWrap/>
          </w:tcPr>
          <w:p w14:paraId="0EAD5757" w14:textId="77777777" w:rsidR="00076AF3" w:rsidRPr="001600AD" w:rsidRDefault="00076AF3" w:rsidP="00BA4654">
            <w:r w:rsidRPr="001600AD">
              <w:t>612</w:t>
            </w:r>
          </w:p>
        </w:tc>
        <w:tc>
          <w:tcPr>
            <w:tcW w:w="748" w:type="pct"/>
            <w:noWrap/>
          </w:tcPr>
          <w:p w14:paraId="2AFC6DAA" w14:textId="77777777" w:rsidR="00076AF3" w:rsidRPr="001600AD" w:rsidRDefault="00076AF3" w:rsidP="00BA4654">
            <w:r w:rsidRPr="001600AD">
              <w:t>54:04:010206:58</w:t>
            </w:r>
          </w:p>
        </w:tc>
        <w:tc>
          <w:tcPr>
            <w:tcW w:w="460" w:type="pct"/>
            <w:noWrap/>
          </w:tcPr>
          <w:p w14:paraId="3107CA0E" w14:textId="77777777" w:rsidR="00076AF3" w:rsidRPr="001600AD" w:rsidRDefault="00076AF3" w:rsidP="00BA4654">
            <w:r w:rsidRPr="001600AD">
              <w:t>1765.00</w:t>
            </w:r>
          </w:p>
        </w:tc>
        <w:tc>
          <w:tcPr>
            <w:tcW w:w="877" w:type="pct"/>
            <w:noWrap/>
          </w:tcPr>
          <w:p w14:paraId="12DF56E0" w14:textId="77777777" w:rsidR="00076AF3" w:rsidRPr="001600AD" w:rsidRDefault="00076AF3" w:rsidP="00BA4654">
            <w:r w:rsidRPr="001600AD">
              <w:t>Земли населенных пунктов</w:t>
            </w:r>
          </w:p>
        </w:tc>
        <w:tc>
          <w:tcPr>
            <w:tcW w:w="919" w:type="pct"/>
            <w:noWrap/>
          </w:tcPr>
          <w:p w14:paraId="1D149669" w14:textId="77777777" w:rsidR="00076AF3" w:rsidRPr="001600AD" w:rsidRDefault="00076AF3" w:rsidP="00BA4654">
            <w:r w:rsidRPr="001600AD">
              <w:t>Для ведения подсобного хозяйства</w:t>
            </w:r>
          </w:p>
        </w:tc>
        <w:tc>
          <w:tcPr>
            <w:tcW w:w="877" w:type="pct"/>
            <w:noWrap/>
          </w:tcPr>
          <w:p w14:paraId="39DAF51D" w14:textId="77777777" w:rsidR="00076AF3" w:rsidRPr="001600AD" w:rsidRDefault="00076AF3" w:rsidP="00BA4654">
            <w:r w:rsidRPr="001600AD">
              <w:t>Земли населенных пунктов</w:t>
            </w:r>
          </w:p>
        </w:tc>
        <w:tc>
          <w:tcPr>
            <w:tcW w:w="919" w:type="pct"/>
            <w:noWrap/>
          </w:tcPr>
          <w:p w14:paraId="1FFA3181" w14:textId="77777777" w:rsidR="00076AF3" w:rsidRPr="001600AD" w:rsidRDefault="00076AF3" w:rsidP="00BA4654">
            <w:r w:rsidRPr="001600AD">
              <w:t>Для ведения подсобного хозяйства</w:t>
            </w:r>
          </w:p>
        </w:tc>
      </w:tr>
      <w:tr w:rsidR="00076AF3" w:rsidRPr="00936062" w14:paraId="6041F52F" w14:textId="77777777" w:rsidTr="00BF1336">
        <w:tc>
          <w:tcPr>
            <w:tcW w:w="199" w:type="pct"/>
            <w:noWrap/>
          </w:tcPr>
          <w:p w14:paraId="18F46BFC" w14:textId="77777777" w:rsidR="00076AF3" w:rsidRPr="001600AD" w:rsidRDefault="00076AF3" w:rsidP="00BA4654">
            <w:r w:rsidRPr="001600AD">
              <w:t>613</w:t>
            </w:r>
          </w:p>
        </w:tc>
        <w:tc>
          <w:tcPr>
            <w:tcW w:w="748" w:type="pct"/>
            <w:noWrap/>
          </w:tcPr>
          <w:p w14:paraId="73DF6767" w14:textId="77777777" w:rsidR="00076AF3" w:rsidRPr="001600AD" w:rsidRDefault="00076AF3" w:rsidP="00BA4654">
            <w:r w:rsidRPr="001600AD">
              <w:t>54:04:010206:62</w:t>
            </w:r>
          </w:p>
        </w:tc>
        <w:tc>
          <w:tcPr>
            <w:tcW w:w="460" w:type="pct"/>
            <w:noWrap/>
          </w:tcPr>
          <w:p w14:paraId="5C8ED7D9" w14:textId="77777777" w:rsidR="00076AF3" w:rsidRPr="001600AD" w:rsidRDefault="00076AF3" w:rsidP="00BA4654">
            <w:r w:rsidRPr="001600AD">
              <w:t>2408.00</w:t>
            </w:r>
          </w:p>
        </w:tc>
        <w:tc>
          <w:tcPr>
            <w:tcW w:w="877" w:type="pct"/>
            <w:noWrap/>
          </w:tcPr>
          <w:p w14:paraId="6EFB7C5E" w14:textId="77777777" w:rsidR="00076AF3" w:rsidRPr="001600AD" w:rsidRDefault="00076AF3" w:rsidP="00BA4654">
            <w:r w:rsidRPr="001600AD">
              <w:t>Земли населенных пунктов</w:t>
            </w:r>
          </w:p>
        </w:tc>
        <w:tc>
          <w:tcPr>
            <w:tcW w:w="919" w:type="pct"/>
            <w:noWrap/>
          </w:tcPr>
          <w:p w14:paraId="40DF0880" w14:textId="77777777" w:rsidR="00076AF3" w:rsidRPr="001600AD" w:rsidRDefault="00076AF3" w:rsidP="00BA4654">
            <w:r w:rsidRPr="001600AD">
              <w:t>ведение подсобного хозяйства и строительство</w:t>
            </w:r>
          </w:p>
        </w:tc>
        <w:tc>
          <w:tcPr>
            <w:tcW w:w="877" w:type="pct"/>
            <w:noWrap/>
          </w:tcPr>
          <w:p w14:paraId="4755F522" w14:textId="77777777" w:rsidR="00076AF3" w:rsidRPr="001600AD" w:rsidRDefault="00076AF3" w:rsidP="00BA4654">
            <w:r w:rsidRPr="001600AD">
              <w:t>Земли населенных пунктов</w:t>
            </w:r>
          </w:p>
        </w:tc>
        <w:tc>
          <w:tcPr>
            <w:tcW w:w="919" w:type="pct"/>
            <w:noWrap/>
          </w:tcPr>
          <w:p w14:paraId="47AA0300" w14:textId="77777777" w:rsidR="00076AF3" w:rsidRPr="001600AD" w:rsidRDefault="00076AF3" w:rsidP="00BA4654">
            <w:r w:rsidRPr="001600AD">
              <w:t>ведение подсобного хозяйства и строительство</w:t>
            </w:r>
          </w:p>
        </w:tc>
      </w:tr>
      <w:tr w:rsidR="00076AF3" w:rsidRPr="00936062" w14:paraId="4D52366F" w14:textId="77777777" w:rsidTr="00BF1336">
        <w:tc>
          <w:tcPr>
            <w:tcW w:w="199" w:type="pct"/>
            <w:noWrap/>
          </w:tcPr>
          <w:p w14:paraId="5D67F246" w14:textId="77777777" w:rsidR="00076AF3" w:rsidRPr="001600AD" w:rsidRDefault="00076AF3" w:rsidP="00BA4654">
            <w:r w:rsidRPr="001600AD">
              <w:t>614</w:t>
            </w:r>
          </w:p>
        </w:tc>
        <w:tc>
          <w:tcPr>
            <w:tcW w:w="748" w:type="pct"/>
            <w:noWrap/>
          </w:tcPr>
          <w:p w14:paraId="77C65E56" w14:textId="77777777" w:rsidR="00076AF3" w:rsidRPr="001600AD" w:rsidRDefault="00076AF3" w:rsidP="00BA4654">
            <w:r w:rsidRPr="001600AD">
              <w:t>54:04:010206:63</w:t>
            </w:r>
          </w:p>
        </w:tc>
        <w:tc>
          <w:tcPr>
            <w:tcW w:w="460" w:type="pct"/>
            <w:noWrap/>
          </w:tcPr>
          <w:p w14:paraId="101E1390" w14:textId="77777777" w:rsidR="00076AF3" w:rsidRPr="001600AD" w:rsidRDefault="00076AF3" w:rsidP="00BA4654">
            <w:r w:rsidRPr="001600AD">
              <w:t>15.85</w:t>
            </w:r>
          </w:p>
        </w:tc>
        <w:tc>
          <w:tcPr>
            <w:tcW w:w="877" w:type="pct"/>
            <w:noWrap/>
          </w:tcPr>
          <w:p w14:paraId="6CE13AC6" w14:textId="77777777" w:rsidR="00076AF3" w:rsidRPr="001600AD" w:rsidRDefault="00076AF3" w:rsidP="00BA4654">
            <w:r w:rsidRPr="001600AD">
              <w:t>Земли населенных пунктов</w:t>
            </w:r>
          </w:p>
        </w:tc>
        <w:tc>
          <w:tcPr>
            <w:tcW w:w="919" w:type="pct"/>
            <w:noWrap/>
          </w:tcPr>
          <w:p w14:paraId="1798B85E" w14:textId="77777777" w:rsidR="00076AF3" w:rsidRPr="001600AD" w:rsidRDefault="00076AF3" w:rsidP="00BA4654"/>
        </w:tc>
        <w:tc>
          <w:tcPr>
            <w:tcW w:w="877" w:type="pct"/>
            <w:noWrap/>
          </w:tcPr>
          <w:p w14:paraId="58E59A21" w14:textId="77777777" w:rsidR="00076AF3" w:rsidRPr="001600AD" w:rsidRDefault="00076AF3" w:rsidP="00BA4654">
            <w:r w:rsidRPr="001600AD">
              <w:t>Земли населенных пунктов</w:t>
            </w:r>
          </w:p>
        </w:tc>
        <w:tc>
          <w:tcPr>
            <w:tcW w:w="919" w:type="pct"/>
            <w:noWrap/>
          </w:tcPr>
          <w:p w14:paraId="7B56D5BA" w14:textId="77777777" w:rsidR="00076AF3" w:rsidRPr="001600AD" w:rsidRDefault="00076AF3" w:rsidP="00BA4654"/>
        </w:tc>
      </w:tr>
      <w:tr w:rsidR="00076AF3" w:rsidRPr="00936062" w14:paraId="23D6FE41" w14:textId="77777777" w:rsidTr="00BF1336">
        <w:tc>
          <w:tcPr>
            <w:tcW w:w="199" w:type="pct"/>
            <w:noWrap/>
          </w:tcPr>
          <w:p w14:paraId="65FF0F85" w14:textId="77777777" w:rsidR="00076AF3" w:rsidRPr="001600AD" w:rsidRDefault="00076AF3" w:rsidP="00BA4654">
            <w:r w:rsidRPr="001600AD">
              <w:t>615</w:t>
            </w:r>
          </w:p>
        </w:tc>
        <w:tc>
          <w:tcPr>
            <w:tcW w:w="748" w:type="pct"/>
            <w:noWrap/>
          </w:tcPr>
          <w:p w14:paraId="0503614C" w14:textId="77777777" w:rsidR="00076AF3" w:rsidRPr="001600AD" w:rsidRDefault="00076AF3" w:rsidP="00BA4654">
            <w:r w:rsidRPr="001600AD">
              <w:t>54:04:010206:64</w:t>
            </w:r>
          </w:p>
        </w:tc>
        <w:tc>
          <w:tcPr>
            <w:tcW w:w="460" w:type="pct"/>
            <w:noWrap/>
          </w:tcPr>
          <w:p w14:paraId="6DB85D60" w14:textId="77777777" w:rsidR="00076AF3" w:rsidRPr="001600AD" w:rsidRDefault="00076AF3" w:rsidP="00BA4654">
            <w:r w:rsidRPr="001600AD">
              <w:t>1.00</w:t>
            </w:r>
          </w:p>
        </w:tc>
        <w:tc>
          <w:tcPr>
            <w:tcW w:w="877" w:type="pct"/>
            <w:noWrap/>
          </w:tcPr>
          <w:p w14:paraId="54E311A0" w14:textId="77777777" w:rsidR="00076AF3" w:rsidRPr="001600AD" w:rsidRDefault="00076AF3" w:rsidP="00BA4654">
            <w:r w:rsidRPr="001600AD">
              <w:t>Земли населенных пунктов</w:t>
            </w:r>
          </w:p>
        </w:tc>
        <w:tc>
          <w:tcPr>
            <w:tcW w:w="919" w:type="pct"/>
            <w:noWrap/>
          </w:tcPr>
          <w:p w14:paraId="26281ABE" w14:textId="77777777" w:rsidR="00076AF3" w:rsidRPr="001600AD" w:rsidRDefault="00076AF3" w:rsidP="00BA4654">
            <w:r w:rsidRPr="001600AD">
              <w:t>в целях размещения и использования по назначению объекта связи</w:t>
            </w:r>
          </w:p>
        </w:tc>
        <w:tc>
          <w:tcPr>
            <w:tcW w:w="877" w:type="pct"/>
            <w:noWrap/>
          </w:tcPr>
          <w:p w14:paraId="6B96A8E9" w14:textId="77777777" w:rsidR="00076AF3" w:rsidRPr="001600AD" w:rsidRDefault="00076AF3" w:rsidP="00BA4654">
            <w:r w:rsidRPr="001600AD">
              <w:t>Земли населенных пунктов</w:t>
            </w:r>
          </w:p>
        </w:tc>
        <w:tc>
          <w:tcPr>
            <w:tcW w:w="919" w:type="pct"/>
            <w:noWrap/>
          </w:tcPr>
          <w:p w14:paraId="0DDAF433" w14:textId="77777777" w:rsidR="00076AF3" w:rsidRPr="001600AD" w:rsidRDefault="00076AF3" w:rsidP="00BA4654">
            <w:r w:rsidRPr="001600AD">
              <w:t>в целях размещения и использования по назначению объекта связи</w:t>
            </w:r>
          </w:p>
        </w:tc>
      </w:tr>
      <w:tr w:rsidR="00076AF3" w:rsidRPr="00936062" w14:paraId="731EE6EE" w14:textId="77777777" w:rsidTr="00BF1336">
        <w:tc>
          <w:tcPr>
            <w:tcW w:w="199" w:type="pct"/>
            <w:noWrap/>
          </w:tcPr>
          <w:p w14:paraId="09E4C029" w14:textId="77777777" w:rsidR="00076AF3" w:rsidRPr="001600AD" w:rsidRDefault="00076AF3" w:rsidP="00BA4654">
            <w:r w:rsidRPr="001600AD">
              <w:t>616</w:t>
            </w:r>
          </w:p>
        </w:tc>
        <w:tc>
          <w:tcPr>
            <w:tcW w:w="748" w:type="pct"/>
            <w:noWrap/>
          </w:tcPr>
          <w:p w14:paraId="27AC8F61" w14:textId="77777777" w:rsidR="00076AF3" w:rsidRPr="001600AD" w:rsidRDefault="00076AF3" w:rsidP="00BA4654">
            <w:r w:rsidRPr="001600AD">
              <w:t>54:04:010206:66</w:t>
            </w:r>
          </w:p>
        </w:tc>
        <w:tc>
          <w:tcPr>
            <w:tcW w:w="460" w:type="pct"/>
            <w:noWrap/>
          </w:tcPr>
          <w:p w14:paraId="220555B4" w14:textId="77777777" w:rsidR="00076AF3" w:rsidRPr="001600AD" w:rsidRDefault="00076AF3" w:rsidP="00BA4654">
            <w:r w:rsidRPr="001600AD">
              <w:t>1255.00</w:t>
            </w:r>
          </w:p>
        </w:tc>
        <w:tc>
          <w:tcPr>
            <w:tcW w:w="877" w:type="pct"/>
            <w:noWrap/>
          </w:tcPr>
          <w:p w14:paraId="41B5AF96" w14:textId="77777777" w:rsidR="00076AF3" w:rsidRPr="001600AD" w:rsidRDefault="00076AF3" w:rsidP="00BA4654">
            <w:r w:rsidRPr="001600AD">
              <w:t>Земли населенных пунктов</w:t>
            </w:r>
          </w:p>
        </w:tc>
        <w:tc>
          <w:tcPr>
            <w:tcW w:w="919" w:type="pct"/>
            <w:noWrap/>
          </w:tcPr>
          <w:p w14:paraId="721DD51F" w14:textId="77777777" w:rsidR="00076AF3" w:rsidRPr="001600AD" w:rsidRDefault="00076AF3" w:rsidP="00BA4654">
            <w:r w:rsidRPr="001600AD">
              <w:t>Для ведения личного подсобного хозяйства</w:t>
            </w:r>
          </w:p>
        </w:tc>
        <w:tc>
          <w:tcPr>
            <w:tcW w:w="877" w:type="pct"/>
            <w:noWrap/>
          </w:tcPr>
          <w:p w14:paraId="7D85F8F9" w14:textId="77777777" w:rsidR="00076AF3" w:rsidRPr="001600AD" w:rsidRDefault="00076AF3" w:rsidP="00BA4654">
            <w:r w:rsidRPr="001600AD">
              <w:t>Земли населенных пунктов</w:t>
            </w:r>
          </w:p>
        </w:tc>
        <w:tc>
          <w:tcPr>
            <w:tcW w:w="919" w:type="pct"/>
            <w:noWrap/>
          </w:tcPr>
          <w:p w14:paraId="17AD6C42" w14:textId="77777777" w:rsidR="00076AF3" w:rsidRPr="001600AD" w:rsidRDefault="00076AF3" w:rsidP="00BA4654">
            <w:r w:rsidRPr="001600AD">
              <w:t>Для ведения личного подсобного хозяйства</w:t>
            </w:r>
          </w:p>
        </w:tc>
      </w:tr>
      <w:tr w:rsidR="00076AF3" w:rsidRPr="00936062" w14:paraId="0F32B260" w14:textId="77777777" w:rsidTr="00BF1336">
        <w:tc>
          <w:tcPr>
            <w:tcW w:w="199" w:type="pct"/>
            <w:noWrap/>
          </w:tcPr>
          <w:p w14:paraId="038E3931" w14:textId="77777777" w:rsidR="00076AF3" w:rsidRPr="001600AD" w:rsidRDefault="00076AF3" w:rsidP="00BA4654">
            <w:r w:rsidRPr="001600AD">
              <w:t>617</w:t>
            </w:r>
          </w:p>
        </w:tc>
        <w:tc>
          <w:tcPr>
            <w:tcW w:w="748" w:type="pct"/>
            <w:noWrap/>
          </w:tcPr>
          <w:p w14:paraId="0234C2AE" w14:textId="77777777" w:rsidR="00076AF3" w:rsidRPr="001600AD" w:rsidRDefault="00076AF3" w:rsidP="00BA4654">
            <w:r w:rsidRPr="001600AD">
              <w:t>54:04:010206:67</w:t>
            </w:r>
          </w:p>
        </w:tc>
        <w:tc>
          <w:tcPr>
            <w:tcW w:w="460" w:type="pct"/>
            <w:noWrap/>
          </w:tcPr>
          <w:p w14:paraId="3D1D3154" w14:textId="77777777" w:rsidR="00076AF3" w:rsidRPr="001600AD" w:rsidRDefault="00076AF3" w:rsidP="00BA4654">
            <w:r w:rsidRPr="001600AD">
              <w:t>1205.00</w:t>
            </w:r>
          </w:p>
        </w:tc>
        <w:tc>
          <w:tcPr>
            <w:tcW w:w="877" w:type="pct"/>
            <w:noWrap/>
          </w:tcPr>
          <w:p w14:paraId="23FA2C20" w14:textId="77777777" w:rsidR="00076AF3" w:rsidRPr="001600AD" w:rsidRDefault="00076AF3" w:rsidP="00BA4654">
            <w:r w:rsidRPr="001600AD">
              <w:t>Земли населенных пунктов</w:t>
            </w:r>
          </w:p>
        </w:tc>
        <w:tc>
          <w:tcPr>
            <w:tcW w:w="919" w:type="pct"/>
            <w:noWrap/>
          </w:tcPr>
          <w:p w14:paraId="4F7B927A" w14:textId="77777777" w:rsidR="00076AF3" w:rsidRPr="001600AD" w:rsidRDefault="00076AF3" w:rsidP="00BA4654">
            <w:r w:rsidRPr="001600AD">
              <w:t>под строительство жилого дома</w:t>
            </w:r>
          </w:p>
        </w:tc>
        <w:tc>
          <w:tcPr>
            <w:tcW w:w="877" w:type="pct"/>
            <w:noWrap/>
          </w:tcPr>
          <w:p w14:paraId="52AF3DC4" w14:textId="77777777" w:rsidR="00076AF3" w:rsidRPr="001600AD" w:rsidRDefault="00076AF3" w:rsidP="00BA4654">
            <w:r w:rsidRPr="001600AD">
              <w:t>Земли населенных пунктов</w:t>
            </w:r>
          </w:p>
        </w:tc>
        <w:tc>
          <w:tcPr>
            <w:tcW w:w="919" w:type="pct"/>
            <w:noWrap/>
          </w:tcPr>
          <w:p w14:paraId="27E1742D" w14:textId="77777777" w:rsidR="00076AF3" w:rsidRPr="001600AD" w:rsidRDefault="00076AF3" w:rsidP="00BA4654">
            <w:r w:rsidRPr="001600AD">
              <w:t>под строительство жилого дома</w:t>
            </w:r>
          </w:p>
        </w:tc>
      </w:tr>
      <w:tr w:rsidR="00076AF3" w:rsidRPr="00936062" w14:paraId="10E20719" w14:textId="77777777" w:rsidTr="00BF1336">
        <w:tc>
          <w:tcPr>
            <w:tcW w:w="199" w:type="pct"/>
            <w:noWrap/>
          </w:tcPr>
          <w:p w14:paraId="26F1C00E" w14:textId="77777777" w:rsidR="00076AF3" w:rsidRPr="001600AD" w:rsidRDefault="00076AF3" w:rsidP="00BA4654">
            <w:r w:rsidRPr="001600AD">
              <w:t>618</w:t>
            </w:r>
          </w:p>
        </w:tc>
        <w:tc>
          <w:tcPr>
            <w:tcW w:w="748" w:type="pct"/>
            <w:noWrap/>
          </w:tcPr>
          <w:p w14:paraId="23618EE3" w14:textId="77777777" w:rsidR="00076AF3" w:rsidRPr="001600AD" w:rsidRDefault="00076AF3" w:rsidP="00BA4654">
            <w:r w:rsidRPr="001600AD">
              <w:t>54:04:010206:68</w:t>
            </w:r>
          </w:p>
        </w:tc>
        <w:tc>
          <w:tcPr>
            <w:tcW w:w="460" w:type="pct"/>
            <w:noWrap/>
          </w:tcPr>
          <w:p w14:paraId="70B35DF9" w14:textId="77777777" w:rsidR="00076AF3" w:rsidRPr="001600AD" w:rsidRDefault="00076AF3" w:rsidP="00BA4654">
            <w:r w:rsidRPr="001600AD">
              <w:t>1582.00</w:t>
            </w:r>
          </w:p>
        </w:tc>
        <w:tc>
          <w:tcPr>
            <w:tcW w:w="877" w:type="pct"/>
            <w:noWrap/>
          </w:tcPr>
          <w:p w14:paraId="2C290C8C" w14:textId="77777777" w:rsidR="00076AF3" w:rsidRPr="001600AD" w:rsidRDefault="00076AF3" w:rsidP="00BA4654">
            <w:r w:rsidRPr="001600AD">
              <w:t>Земли населенных пунктов</w:t>
            </w:r>
          </w:p>
        </w:tc>
        <w:tc>
          <w:tcPr>
            <w:tcW w:w="919" w:type="pct"/>
            <w:noWrap/>
          </w:tcPr>
          <w:p w14:paraId="3DD330B3" w14:textId="77777777" w:rsidR="00076AF3" w:rsidRPr="001600AD" w:rsidRDefault="00076AF3" w:rsidP="00BA4654">
            <w:r w:rsidRPr="001600AD">
              <w:t>Для ведения личного подсобного хозяйства</w:t>
            </w:r>
          </w:p>
        </w:tc>
        <w:tc>
          <w:tcPr>
            <w:tcW w:w="877" w:type="pct"/>
            <w:noWrap/>
          </w:tcPr>
          <w:p w14:paraId="6A0014B2" w14:textId="77777777" w:rsidR="00076AF3" w:rsidRPr="001600AD" w:rsidRDefault="00076AF3" w:rsidP="00BA4654">
            <w:r w:rsidRPr="001600AD">
              <w:t>Земли населенных пунктов</w:t>
            </w:r>
          </w:p>
        </w:tc>
        <w:tc>
          <w:tcPr>
            <w:tcW w:w="919" w:type="pct"/>
            <w:noWrap/>
          </w:tcPr>
          <w:p w14:paraId="2026F06B" w14:textId="77777777" w:rsidR="00076AF3" w:rsidRPr="001600AD" w:rsidRDefault="00076AF3" w:rsidP="00BA4654">
            <w:r w:rsidRPr="001600AD">
              <w:t>Для ведения личного подсобного хозяйства</w:t>
            </w:r>
          </w:p>
        </w:tc>
      </w:tr>
      <w:tr w:rsidR="00076AF3" w:rsidRPr="00936062" w14:paraId="1708F639" w14:textId="77777777" w:rsidTr="00BF1336">
        <w:tc>
          <w:tcPr>
            <w:tcW w:w="199" w:type="pct"/>
            <w:noWrap/>
          </w:tcPr>
          <w:p w14:paraId="4A3715D6" w14:textId="77777777" w:rsidR="00076AF3" w:rsidRPr="001600AD" w:rsidRDefault="00076AF3" w:rsidP="00BA4654">
            <w:r w:rsidRPr="001600AD">
              <w:t>619</w:t>
            </w:r>
          </w:p>
        </w:tc>
        <w:tc>
          <w:tcPr>
            <w:tcW w:w="748" w:type="pct"/>
            <w:noWrap/>
          </w:tcPr>
          <w:p w14:paraId="3E4D7EB8" w14:textId="77777777" w:rsidR="00076AF3" w:rsidRPr="001600AD" w:rsidRDefault="00076AF3" w:rsidP="00BA4654">
            <w:r w:rsidRPr="001600AD">
              <w:t>54:04:010206:7</w:t>
            </w:r>
          </w:p>
        </w:tc>
        <w:tc>
          <w:tcPr>
            <w:tcW w:w="460" w:type="pct"/>
            <w:noWrap/>
          </w:tcPr>
          <w:p w14:paraId="3E0339BA" w14:textId="77777777" w:rsidR="00076AF3" w:rsidRPr="001600AD" w:rsidRDefault="00076AF3" w:rsidP="00BA4654">
            <w:r w:rsidRPr="001600AD">
              <w:t>1495.00</w:t>
            </w:r>
          </w:p>
        </w:tc>
        <w:tc>
          <w:tcPr>
            <w:tcW w:w="877" w:type="pct"/>
            <w:noWrap/>
          </w:tcPr>
          <w:p w14:paraId="1CCA6918" w14:textId="77777777" w:rsidR="00076AF3" w:rsidRPr="001600AD" w:rsidRDefault="00076AF3" w:rsidP="00BA4654">
            <w:r w:rsidRPr="001600AD">
              <w:t>Земли населенных пунктов</w:t>
            </w:r>
          </w:p>
        </w:tc>
        <w:tc>
          <w:tcPr>
            <w:tcW w:w="919" w:type="pct"/>
            <w:noWrap/>
          </w:tcPr>
          <w:p w14:paraId="1C2E6D00" w14:textId="77777777" w:rsidR="00076AF3" w:rsidRPr="001600AD" w:rsidRDefault="00076AF3" w:rsidP="00BA4654">
            <w:r w:rsidRPr="001600AD">
              <w:t>Для ведения личного подсобного хозяйства</w:t>
            </w:r>
          </w:p>
        </w:tc>
        <w:tc>
          <w:tcPr>
            <w:tcW w:w="877" w:type="pct"/>
            <w:noWrap/>
          </w:tcPr>
          <w:p w14:paraId="3C186414" w14:textId="77777777" w:rsidR="00076AF3" w:rsidRPr="001600AD" w:rsidRDefault="00076AF3" w:rsidP="00BA4654">
            <w:r w:rsidRPr="001600AD">
              <w:t>Земли населенных пунктов</w:t>
            </w:r>
          </w:p>
        </w:tc>
        <w:tc>
          <w:tcPr>
            <w:tcW w:w="919" w:type="pct"/>
            <w:noWrap/>
          </w:tcPr>
          <w:p w14:paraId="0EC42D42" w14:textId="77777777" w:rsidR="00076AF3" w:rsidRPr="001600AD" w:rsidRDefault="00076AF3" w:rsidP="00BA4654">
            <w:r w:rsidRPr="001600AD">
              <w:t>Для ведения личного подсобного хозяйства</w:t>
            </w:r>
          </w:p>
        </w:tc>
      </w:tr>
      <w:tr w:rsidR="00076AF3" w:rsidRPr="00936062" w14:paraId="6DD6BB8D" w14:textId="77777777" w:rsidTr="00BF1336">
        <w:tc>
          <w:tcPr>
            <w:tcW w:w="199" w:type="pct"/>
            <w:noWrap/>
          </w:tcPr>
          <w:p w14:paraId="4DDAB9DB" w14:textId="77777777" w:rsidR="00076AF3" w:rsidRPr="001600AD" w:rsidRDefault="00076AF3" w:rsidP="00BA4654">
            <w:r w:rsidRPr="001600AD">
              <w:t>620</w:t>
            </w:r>
          </w:p>
        </w:tc>
        <w:tc>
          <w:tcPr>
            <w:tcW w:w="748" w:type="pct"/>
            <w:noWrap/>
          </w:tcPr>
          <w:p w14:paraId="5B18D588" w14:textId="77777777" w:rsidR="00076AF3" w:rsidRPr="001600AD" w:rsidRDefault="00076AF3" w:rsidP="00BA4654">
            <w:r w:rsidRPr="001600AD">
              <w:t>54:04:010206:70</w:t>
            </w:r>
          </w:p>
        </w:tc>
        <w:tc>
          <w:tcPr>
            <w:tcW w:w="460" w:type="pct"/>
            <w:noWrap/>
          </w:tcPr>
          <w:p w14:paraId="62C4AD7A" w14:textId="77777777" w:rsidR="00076AF3" w:rsidRPr="001600AD" w:rsidRDefault="00076AF3" w:rsidP="00BA4654">
            <w:r w:rsidRPr="001600AD">
              <w:t>1140.00</w:t>
            </w:r>
          </w:p>
        </w:tc>
        <w:tc>
          <w:tcPr>
            <w:tcW w:w="877" w:type="pct"/>
            <w:noWrap/>
          </w:tcPr>
          <w:p w14:paraId="2E4010D1" w14:textId="77777777" w:rsidR="00076AF3" w:rsidRPr="001600AD" w:rsidRDefault="00076AF3" w:rsidP="00BA4654">
            <w:r w:rsidRPr="001600AD">
              <w:t>Земли населенных пунктов</w:t>
            </w:r>
          </w:p>
        </w:tc>
        <w:tc>
          <w:tcPr>
            <w:tcW w:w="919" w:type="pct"/>
            <w:noWrap/>
          </w:tcPr>
          <w:p w14:paraId="6AD1E030" w14:textId="77777777" w:rsidR="00076AF3" w:rsidRPr="001600AD" w:rsidRDefault="00076AF3" w:rsidP="00BA4654">
            <w:r w:rsidRPr="001600AD">
              <w:t>для ведения личного подсобного хозяйства</w:t>
            </w:r>
          </w:p>
        </w:tc>
        <w:tc>
          <w:tcPr>
            <w:tcW w:w="877" w:type="pct"/>
            <w:noWrap/>
          </w:tcPr>
          <w:p w14:paraId="10928F78" w14:textId="77777777" w:rsidR="00076AF3" w:rsidRPr="001600AD" w:rsidRDefault="00076AF3" w:rsidP="00BA4654">
            <w:r w:rsidRPr="001600AD">
              <w:t>Земли населенных пунктов</w:t>
            </w:r>
          </w:p>
        </w:tc>
        <w:tc>
          <w:tcPr>
            <w:tcW w:w="919" w:type="pct"/>
            <w:noWrap/>
          </w:tcPr>
          <w:p w14:paraId="6196B626" w14:textId="77777777" w:rsidR="00076AF3" w:rsidRPr="001600AD" w:rsidRDefault="00076AF3" w:rsidP="00BA4654">
            <w:r w:rsidRPr="001600AD">
              <w:t>для ведения личного подсобного хозяйства</w:t>
            </w:r>
          </w:p>
        </w:tc>
      </w:tr>
      <w:tr w:rsidR="00076AF3" w:rsidRPr="00936062" w14:paraId="505DD6E6" w14:textId="77777777" w:rsidTr="00BF1336">
        <w:tc>
          <w:tcPr>
            <w:tcW w:w="199" w:type="pct"/>
            <w:noWrap/>
          </w:tcPr>
          <w:p w14:paraId="61E5F1B4" w14:textId="77777777" w:rsidR="00076AF3" w:rsidRPr="001600AD" w:rsidRDefault="00076AF3" w:rsidP="00BA4654">
            <w:r w:rsidRPr="001600AD">
              <w:t>621</w:t>
            </w:r>
          </w:p>
        </w:tc>
        <w:tc>
          <w:tcPr>
            <w:tcW w:w="748" w:type="pct"/>
            <w:noWrap/>
          </w:tcPr>
          <w:p w14:paraId="4D766C5E" w14:textId="77777777" w:rsidR="00076AF3" w:rsidRPr="001600AD" w:rsidRDefault="00076AF3" w:rsidP="00BA4654">
            <w:r w:rsidRPr="001600AD">
              <w:t>54:04:010206:8</w:t>
            </w:r>
          </w:p>
        </w:tc>
        <w:tc>
          <w:tcPr>
            <w:tcW w:w="460" w:type="pct"/>
            <w:noWrap/>
          </w:tcPr>
          <w:p w14:paraId="53283427" w14:textId="77777777" w:rsidR="00076AF3" w:rsidRPr="001600AD" w:rsidRDefault="00076AF3" w:rsidP="00BA4654">
            <w:r w:rsidRPr="001600AD">
              <w:t>172.00</w:t>
            </w:r>
          </w:p>
        </w:tc>
        <w:tc>
          <w:tcPr>
            <w:tcW w:w="877" w:type="pct"/>
            <w:noWrap/>
          </w:tcPr>
          <w:p w14:paraId="4865AC7C" w14:textId="77777777" w:rsidR="00076AF3" w:rsidRPr="001600AD" w:rsidRDefault="00076AF3" w:rsidP="00BA4654">
            <w:r w:rsidRPr="001600AD">
              <w:t>Земли населенных пунктов</w:t>
            </w:r>
          </w:p>
        </w:tc>
        <w:tc>
          <w:tcPr>
            <w:tcW w:w="919" w:type="pct"/>
            <w:noWrap/>
          </w:tcPr>
          <w:p w14:paraId="7F96F599" w14:textId="77777777" w:rsidR="00076AF3" w:rsidRPr="001600AD" w:rsidRDefault="00076AF3" w:rsidP="00BA4654">
            <w:r w:rsidRPr="001600AD">
              <w:t>Для ведения личного подсобного хозяйства</w:t>
            </w:r>
          </w:p>
        </w:tc>
        <w:tc>
          <w:tcPr>
            <w:tcW w:w="877" w:type="pct"/>
            <w:noWrap/>
          </w:tcPr>
          <w:p w14:paraId="5D58E5A4" w14:textId="77777777" w:rsidR="00076AF3" w:rsidRPr="001600AD" w:rsidRDefault="00076AF3" w:rsidP="00BA4654">
            <w:r w:rsidRPr="001600AD">
              <w:t>Земли населенных пунктов</w:t>
            </w:r>
          </w:p>
        </w:tc>
        <w:tc>
          <w:tcPr>
            <w:tcW w:w="919" w:type="pct"/>
            <w:noWrap/>
          </w:tcPr>
          <w:p w14:paraId="366EB68C" w14:textId="77777777" w:rsidR="00076AF3" w:rsidRPr="001600AD" w:rsidRDefault="00076AF3" w:rsidP="00BA4654">
            <w:r w:rsidRPr="001600AD">
              <w:t>Для ведения личного подсобного хозяйства</w:t>
            </w:r>
          </w:p>
        </w:tc>
      </w:tr>
      <w:tr w:rsidR="00076AF3" w:rsidRPr="00936062" w14:paraId="7C816800" w14:textId="77777777" w:rsidTr="00BF1336">
        <w:tc>
          <w:tcPr>
            <w:tcW w:w="199" w:type="pct"/>
            <w:noWrap/>
          </w:tcPr>
          <w:p w14:paraId="3B0A1EAE" w14:textId="77777777" w:rsidR="00076AF3" w:rsidRPr="001600AD" w:rsidRDefault="00076AF3" w:rsidP="00BA4654">
            <w:r w:rsidRPr="001600AD">
              <w:t>622</w:t>
            </w:r>
          </w:p>
        </w:tc>
        <w:tc>
          <w:tcPr>
            <w:tcW w:w="748" w:type="pct"/>
            <w:noWrap/>
          </w:tcPr>
          <w:p w14:paraId="0E47CCFC" w14:textId="77777777" w:rsidR="00076AF3" w:rsidRPr="001600AD" w:rsidRDefault="00076AF3" w:rsidP="00BA4654">
            <w:r w:rsidRPr="001600AD">
              <w:t>54:04:010206:91</w:t>
            </w:r>
          </w:p>
        </w:tc>
        <w:tc>
          <w:tcPr>
            <w:tcW w:w="460" w:type="pct"/>
            <w:noWrap/>
          </w:tcPr>
          <w:p w14:paraId="738F95DE" w14:textId="77777777" w:rsidR="00076AF3" w:rsidRPr="001600AD" w:rsidRDefault="00076AF3" w:rsidP="00BA4654">
            <w:r w:rsidRPr="001600AD">
              <w:t>1900.00</w:t>
            </w:r>
          </w:p>
        </w:tc>
        <w:tc>
          <w:tcPr>
            <w:tcW w:w="877" w:type="pct"/>
            <w:noWrap/>
          </w:tcPr>
          <w:p w14:paraId="667559EF" w14:textId="77777777" w:rsidR="00076AF3" w:rsidRPr="001600AD" w:rsidRDefault="00076AF3" w:rsidP="00BA4654">
            <w:r w:rsidRPr="001600AD">
              <w:t>Земли населенных пунктов</w:t>
            </w:r>
          </w:p>
        </w:tc>
        <w:tc>
          <w:tcPr>
            <w:tcW w:w="919" w:type="pct"/>
            <w:noWrap/>
          </w:tcPr>
          <w:p w14:paraId="3F08226E" w14:textId="77777777" w:rsidR="00076AF3" w:rsidRPr="001600AD" w:rsidRDefault="00076AF3" w:rsidP="00BA4654">
            <w:r w:rsidRPr="001600AD">
              <w:t>для ведения личного подсобного хозяйства</w:t>
            </w:r>
          </w:p>
        </w:tc>
        <w:tc>
          <w:tcPr>
            <w:tcW w:w="877" w:type="pct"/>
            <w:noWrap/>
          </w:tcPr>
          <w:p w14:paraId="361DB26C" w14:textId="77777777" w:rsidR="00076AF3" w:rsidRPr="001600AD" w:rsidRDefault="00076AF3" w:rsidP="00BA4654">
            <w:r w:rsidRPr="001600AD">
              <w:t>Земли населенных пунктов</w:t>
            </w:r>
          </w:p>
        </w:tc>
        <w:tc>
          <w:tcPr>
            <w:tcW w:w="919" w:type="pct"/>
            <w:noWrap/>
          </w:tcPr>
          <w:p w14:paraId="2C52B89F" w14:textId="77777777" w:rsidR="00076AF3" w:rsidRPr="001600AD" w:rsidRDefault="00076AF3" w:rsidP="00BA4654">
            <w:r w:rsidRPr="001600AD">
              <w:t>для ведения личного подсобного хозяйства</w:t>
            </w:r>
          </w:p>
        </w:tc>
      </w:tr>
      <w:tr w:rsidR="00076AF3" w:rsidRPr="00936062" w14:paraId="0084C82A" w14:textId="77777777" w:rsidTr="00BF1336">
        <w:tc>
          <w:tcPr>
            <w:tcW w:w="199" w:type="pct"/>
            <w:noWrap/>
          </w:tcPr>
          <w:p w14:paraId="0B7FC9B4" w14:textId="77777777" w:rsidR="00076AF3" w:rsidRPr="001600AD" w:rsidRDefault="00076AF3" w:rsidP="00BA4654">
            <w:r w:rsidRPr="001600AD">
              <w:t>623</w:t>
            </w:r>
          </w:p>
        </w:tc>
        <w:tc>
          <w:tcPr>
            <w:tcW w:w="748" w:type="pct"/>
            <w:noWrap/>
          </w:tcPr>
          <w:p w14:paraId="4069C20D" w14:textId="77777777" w:rsidR="00076AF3" w:rsidRPr="001600AD" w:rsidRDefault="00076AF3" w:rsidP="00BA4654">
            <w:r w:rsidRPr="001600AD">
              <w:t>54:04:010206:95</w:t>
            </w:r>
          </w:p>
        </w:tc>
        <w:tc>
          <w:tcPr>
            <w:tcW w:w="460" w:type="pct"/>
            <w:noWrap/>
          </w:tcPr>
          <w:p w14:paraId="34464763" w14:textId="77777777" w:rsidR="00076AF3" w:rsidRPr="001600AD" w:rsidRDefault="00076AF3" w:rsidP="00BA4654">
            <w:r w:rsidRPr="001600AD">
              <w:t>1255.00</w:t>
            </w:r>
          </w:p>
        </w:tc>
        <w:tc>
          <w:tcPr>
            <w:tcW w:w="877" w:type="pct"/>
            <w:noWrap/>
          </w:tcPr>
          <w:p w14:paraId="072D7291"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7590D0BB"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c>
          <w:tcPr>
            <w:tcW w:w="877" w:type="pct"/>
            <w:noWrap/>
          </w:tcPr>
          <w:p w14:paraId="4FA48EA4"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77011B64" w14:textId="77777777" w:rsidR="00076AF3" w:rsidRPr="001600AD" w:rsidRDefault="00076AF3" w:rsidP="00BA4654">
            <w:r w:rsidRPr="001600AD">
              <w:lastRenderedPageBreak/>
              <w:t xml:space="preserve">для ведения личного </w:t>
            </w:r>
            <w:r w:rsidRPr="001600AD">
              <w:lastRenderedPageBreak/>
              <w:t>подсобного хозяйства</w:t>
            </w:r>
          </w:p>
        </w:tc>
      </w:tr>
      <w:tr w:rsidR="00076AF3" w:rsidRPr="00936062" w14:paraId="373106B7" w14:textId="77777777" w:rsidTr="00BF1336">
        <w:tc>
          <w:tcPr>
            <w:tcW w:w="199" w:type="pct"/>
            <w:noWrap/>
          </w:tcPr>
          <w:p w14:paraId="00FF980D" w14:textId="77777777" w:rsidR="00076AF3" w:rsidRPr="001600AD" w:rsidRDefault="00076AF3" w:rsidP="00BA4654">
            <w:r w:rsidRPr="001600AD">
              <w:lastRenderedPageBreak/>
              <w:t>624</w:t>
            </w:r>
          </w:p>
        </w:tc>
        <w:tc>
          <w:tcPr>
            <w:tcW w:w="748" w:type="pct"/>
            <w:noWrap/>
          </w:tcPr>
          <w:p w14:paraId="6878E551" w14:textId="77777777" w:rsidR="00076AF3" w:rsidRPr="001600AD" w:rsidRDefault="00076AF3" w:rsidP="00BA4654">
            <w:r w:rsidRPr="001600AD">
              <w:t>54:04:010206:96</w:t>
            </w:r>
          </w:p>
        </w:tc>
        <w:tc>
          <w:tcPr>
            <w:tcW w:w="460" w:type="pct"/>
            <w:noWrap/>
          </w:tcPr>
          <w:p w14:paraId="01023B6B" w14:textId="77777777" w:rsidR="00076AF3" w:rsidRPr="001600AD" w:rsidRDefault="00076AF3" w:rsidP="00BA4654">
            <w:r w:rsidRPr="001600AD">
              <w:t>1049.00</w:t>
            </w:r>
          </w:p>
        </w:tc>
        <w:tc>
          <w:tcPr>
            <w:tcW w:w="877" w:type="pct"/>
            <w:noWrap/>
          </w:tcPr>
          <w:p w14:paraId="4DAE1AB6" w14:textId="77777777" w:rsidR="00076AF3" w:rsidRPr="001600AD" w:rsidRDefault="00076AF3" w:rsidP="00BA4654">
            <w:r w:rsidRPr="001600AD">
              <w:t>Земли населенных пунктов</w:t>
            </w:r>
          </w:p>
        </w:tc>
        <w:tc>
          <w:tcPr>
            <w:tcW w:w="919" w:type="pct"/>
            <w:noWrap/>
          </w:tcPr>
          <w:p w14:paraId="2B43A3B8" w14:textId="77777777" w:rsidR="00076AF3" w:rsidRPr="001600AD" w:rsidRDefault="00076AF3" w:rsidP="00BA4654">
            <w:r w:rsidRPr="001600AD">
              <w:t>для ведения личного подсобного хозяйства</w:t>
            </w:r>
          </w:p>
        </w:tc>
        <w:tc>
          <w:tcPr>
            <w:tcW w:w="877" w:type="pct"/>
            <w:noWrap/>
          </w:tcPr>
          <w:p w14:paraId="5CEC827D" w14:textId="77777777" w:rsidR="00076AF3" w:rsidRPr="001600AD" w:rsidRDefault="00076AF3" w:rsidP="00BA4654">
            <w:r w:rsidRPr="001600AD">
              <w:t>Земли населенных пунктов</w:t>
            </w:r>
          </w:p>
        </w:tc>
        <w:tc>
          <w:tcPr>
            <w:tcW w:w="919" w:type="pct"/>
            <w:noWrap/>
          </w:tcPr>
          <w:p w14:paraId="7856DB89" w14:textId="77777777" w:rsidR="00076AF3" w:rsidRPr="001600AD" w:rsidRDefault="00076AF3" w:rsidP="00BA4654">
            <w:r w:rsidRPr="001600AD">
              <w:t>для ведения личного подсобного хозяйства</w:t>
            </w:r>
          </w:p>
        </w:tc>
      </w:tr>
      <w:tr w:rsidR="00076AF3" w:rsidRPr="00936062" w14:paraId="3CF78C33" w14:textId="77777777" w:rsidTr="00BF1336">
        <w:tc>
          <w:tcPr>
            <w:tcW w:w="199" w:type="pct"/>
            <w:noWrap/>
          </w:tcPr>
          <w:p w14:paraId="6EDB5C57" w14:textId="77777777" w:rsidR="00076AF3" w:rsidRPr="001600AD" w:rsidRDefault="00076AF3" w:rsidP="00BA4654">
            <w:r w:rsidRPr="001600AD">
              <w:t>625</w:t>
            </w:r>
          </w:p>
        </w:tc>
        <w:tc>
          <w:tcPr>
            <w:tcW w:w="748" w:type="pct"/>
            <w:noWrap/>
          </w:tcPr>
          <w:p w14:paraId="707268D8" w14:textId="77777777" w:rsidR="00076AF3" w:rsidRPr="001600AD" w:rsidRDefault="00076AF3" w:rsidP="00BA4654">
            <w:r w:rsidRPr="001600AD">
              <w:t>54:04:010206:99</w:t>
            </w:r>
          </w:p>
        </w:tc>
        <w:tc>
          <w:tcPr>
            <w:tcW w:w="460" w:type="pct"/>
            <w:noWrap/>
          </w:tcPr>
          <w:p w14:paraId="702D0E64" w14:textId="77777777" w:rsidR="00076AF3" w:rsidRPr="001600AD" w:rsidRDefault="00076AF3" w:rsidP="00BA4654">
            <w:r w:rsidRPr="001600AD">
              <w:t>120.00</w:t>
            </w:r>
          </w:p>
        </w:tc>
        <w:tc>
          <w:tcPr>
            <w:tcW w:w="877" w:type="pct"/>
            <w:noWrap/>
          </w:tcPr>
          <w:p w14:paraId="0B8E1023" w14:textId="77777777" w:rsidR="00076AF3" w:rsidRPr="001600AD" w:rsidRDefault="00076AF3" w:rsidP="00BA4654">
            <w:r w:rsidRPr="001600AD">
              <w:t>Земли населенных пунктов</w:t>
            </w:r>
          </w:p>
        </w:tc>
        <w:tc>
          <w:tcPr>
            <w:tcW w:w="919" w:type="pct"/>
            <w:noWrap/>
          </w:tcPr>
          <w:p w14:paraId="640DC14A" w14:textId="77777777" w:rsidR="00076AF3" w:rsidRPr="001600AD" w:rsidRDefault="00076AF3" w:rsidP="00BA4654">
            <w:r w:rsidRPr="001600AD">
              <w:t>Для эксплуатации и обслуживания здания магазина</w:t>
            </w:r>
          </w:p>
        </w:tc>
        <w:tc>
          <w:tcPr>
            <w:tcW w:w="877" w:type="pct"/>
            <w:noWrap/>
          </w:tcPr>
          <w:p w14:paraId="7EBD2505" w14:textId="77777777" w:rsidR="00076AF3" w:rsidRPr="001600AD" w:rsidRDefault="00076AF3" w:rsidP="00BA4654">
            <w:r w:rsidRPr="001600AD">
              <w:t>Земли населенных пунктов</w:t>
            </w:r>
          </w:p>
        </w:tc>
        <w:tc>
          <w:tcPr>
            <w:tcW w:w="919" w:type="pct"/>
            <w:noWrap/>
          </w:tcPr>
          <w:p w14:paraId="39423BA9" w14:textId="77777777" w:rsidR="00076AF3" w:rsidRPr="001600AD" w:rsidRDefault="00076AF3" w:rsidP="00BA4654">
            <w:r w:rsidRPr="001600AD">
              <w:t>Для эксплуатации и обслуживания здания магазина</w:t>
            </w:r>
          </w:p>
        </w:tc>
      </w:tr>
      <w:tr w:rsidR="00076AF3" w:rsidRPr="00936062" w14:paraId="3130D055" w14:textId="77777777" w:rsidTr="00BF1336">
        <w:tc>
          <w:tcPr>
            <w:tcW w:w="199" w:type="pct"/>
            <w:noWrap/>
          </w:tcPr>
          <w:p w14:paraId="7FCA5724" w14:textId="77777777" w:rsidR="00076AF3" w:rsidRPr="001600AD" w:rsidRDefault="00076AF3" w:rsidP="00BA4654">
            <w:r w:rsidRPr="001600AD">
              <w:t>626</w:t>
            </w:r>
          </w:p>
        </w:tc>
        <w:tc>
          <w:tcPr>
            <w:tcW w:w="748" w:type="pct"/>
            <w:noWrap/>
          </w:tcPr>
          <w:p w14:paraId="107DFF62" w14:textId="77777777" w:rsidR="00076AF3" w:rsidRPr="001600AD" w:rsidRDefault="00076AF3" w:rsidP="00BA4654">
            <w:r w:rsidRPr="001600AD">
              <w:t>54:04:020201:56</w:t>
            </w:r>
          </w:p>
        </w:tc>
        <w:tc>
          <w:tcPr>
            <w:tcW w:w="460" w:type="pct"/>
            <w:noWrap/>
          </w:tcPr>
          <w:p w14:paraId="4CBB1D74" w14:textId="77777777" w:rsidR="00076AF3" w:rsidRPr="001600AD" w:rsidRDefault="00076AF3" w:rsidP="00BA4654">
            <w:r w:rsidRPr="001600AD">
              <w:t>1000.00</w:t>
            </w:r>
          </w:p>
        </w:tc>
        <w:tc>
          <w:tcPr>
            <w:tcW w:w="877" w:type="pct"/>
            <w:noWrap/>
          </w:tcPr>
          <w:p w14:paraId="4165D697" w14:textId="77777777" w:rsidR="00076AF3" w:rsidRPr="001600AD" w:rsidRDefault="00076AF3" w:rsidP="00BA4654">
            <w:r w:rsidRPr="001600AD">
              <w:t>Земли населенных пунктов</w:t>
            </w:r>
          </w:p>
        </w:tc>
        <w:tc>
          <w:tcPr>
            <w:tcW w:w="919" w:type="pct"/>
            <w:noWrap/>
          </w:tcPr>
          <w:p w14:paraId="7AE62476" w14:textId="77777777" w:rsidR="00076AF3" w:rsidRPr="001600AD" w:rsidRDefault="00076AF3" w:rsidP="00BA4654">
            <w:r w:rsidRPr="001600AD">
              <w:t>Для ведения личного подсобного хозяйства</w:t>
            </w:r>
          </w:p>
        </w:tc>
        <w:tc>
          <w:tcPr>
            <w:tcW w:w="877" w:type="pct"/>
            <w:noWrap/>
          </w:tcPr>
          <w:p w14:paraId="6A11B940" w14:textId="77777777" w:rsidR="00076AF3" w:rsidRPr="001600AD" w:rsidRDefault="00076AF3" w:rsidP="00BA4654">
            <w:r w:rsidRPr="001600AD">
              <w:t>Земли населенных пунктов</w:t>
            </w:r>
          </w:p>
        </w:tc>
        <w:tc>
          <w:tcPr>
            <w:tcW w:w="919" w:type="pct"/>
            <w:noWrap/>
          </w:tcPr>
          <w:p w14:paraId="44FCCC27" w14:textId="77777777" w:rsidR="00076AF3" w:rsidRPr="001600AD" w:rsidRDefault="00076AF3" w:rsidP="00BA4654">
            <w:r w:rsidRPr="001600AD">
              <w:t>Для ведения личного подсобного хозяйства</w:t>
            </w:r>
          </w:p>
        </w:tc>
      </w:tr>
      <w:tr w:rsidR="00076AF3" w:rsidRPr="00936062" w14:paraId="5B7FD76A" w14:textId="77777777" w:rsidTr="00BF1336">
        <w:tc>
          <w:tcPr>
            <w:tcW w:w="199" w:type="pct"/>
            <w:noWrap/>
          </w:tcPr>
          <w:p w14:paraId="38B51064" w14:textId="77777777" w:rsidR="00076AF3" w:rsidRPr="001600AD" w:rsidRDefault="00076AF3" w:rsidP="00BA4654">
            <w:r w:rsidRPr="001600AD">
              <w:t>627</w:t>
            </w:r>
          </w:p>
        </w:tc>
        <w:tc>
          <w:tcPr>
            <w:tcW w:w="748" w:type="pct"/>
            <w:noWrap/>
          </w:tcPr>
          <w:p w14:paraId="1542990F" w14:textId="77777777" w:rsidR="00076AF3" w:rsidRPr="001600AD" w:rsidRDefault="00076AF3" w:rsidP="00BA4654">
            <w:r w:rsidRPr="001600AD">
              <w:t>54:04:010202:44</w:t>
            </w:r>
          </w:p>
        </w:tc>
        <w:tc>
          <w:tcPr>
            <w:tcW w:w="460" w:type="pct"/>
            <w:noWrap/>
          </w:tcPr>
          <w:p w14:paraId="36F687ED" w14:textId="77777777" w:rsidR="00076AF3" w:rsidRPr="001600AD" w:rsidRDefault="00076AF3" w:rsidP="00BA4654">
            <w:r w:rsidRPr="001600AD">
              <w:t>999.00</w:t>
            </w:r>
          </w:p>
        </w:tc>
        <w:tc>
          <w:tcPr>
            <w:tcW w:w="877" w:type="pct"/>
            <w:noWrap/>
          </w:tcPr>
          <w:p w14:paraId="2AC960C5" w14:textId="77777777" w:rsidR="00076AF3" w:rsidRPr="001600AD" w:rsidRDefault="00076AF3" w:rsidP="00BA4654">
            <w:r w:rsidRPr="001600AD">
              <w:t>Земли населенных пунктов</w:t>
            </w:r>
          </w:p>
        </w:tc>
        <w:tc>
          <w:tcPr>
            <w:tcW w:w="919" w:type="pct"/>
            <w:noWrap/>
          </w:tcPr>
          <w:p w14:paraId="0A923EF6" w14:textId="77777777" w:rsidR="00076AF3" w:rsidRPr="001600AD" w:rsidRDefault="00076AF3" w:rsidP="00BA4654">
            <w:r w:rsidRPr="001600AD">
              <w:t>Для ведения личного подсобного хозяйства</w:t>
            </w:r>
          </w:p>
        </w:tc>
        <w:tc>
          <w:tcPr>
            <w:tcW w:w="877" w:type="pct"/>
            <w:noWrap/>
          </w:tcPr>
          <w:p w14:paraId="27860B3B" w14:textId="77777777" w:rsidR="00076AF3" w:rsidRPr="001600AD" w:rsidRDefault="00076AF3" w:rsidP="00BA4654">
            <w:r w:rsidRPr="001600AD">
              <w:t>Земли населенных пунктов</w:t>
            </w:r>
          </w:p>
        </w:tc>
        <w:tc>
          <w:tcPr>
            <w:tcW w:w="919" w:type="pct"/>
            <w:noWrap/>
          </w:tcPr>
          <w:p w14:paraId="5C69A22F" w14:textId="77777777" w:rsidR="00076AF3" w:rsidRPr="001600AD" w:rsidRDefault="00076AF3" w:rsidP="00BA4654">
            <w:r w:rsidRPr="001600AD">
              <w:t>Для ведения личного подсобного хозяйства</w:t>
            </w:r>
          </w:p>
        </w:tc>
      </w:tr>
      <w:tr w:rsidR="00076AF3" w:rsidRPr="00936062" w14:paraId="0B59D7C7" w14:textId="77777777" w:rsidTr="00BF1336">
        <w:tc>
          <w:tcPr>
            <w:tcW w:w="199" w:type="pct"/>
            <w:noWrap/>
          </w:tcPr>
          <w:p w14:paraId="5277DE64" w14:textId="77777777" w:rsidR="00076AF3" w:rsidRPr="001600AD" w:rsidRDefault="00076AF3" w:rsidP="00BA4654">
            <w:r w:rsidRPr="001600AD">
              <w:t>628</w:t>
            </w:r>
          </w:p>
        </w:tc>
        <w:tc>
          <w:tcPr>
            <w:tcW w:w="748" w:type="pct"/>
            <w:noWrap/>
          </w:tcPr>
          <w:p w14:paraId="5B9B76D9" w14:textId="77777777" w:rsidR="00076AF3" w:rsidRPr="001600AD" w:rsidRDefault="00076AF3" w:rsidP="00BA4654">
            <w:r w:rsidRPr="001600AD">
              <w:t>54:04:010202:45</w:t>
            </w:r>
          </w:p>
        </w:tc>
        <w:tc>
          <w:tcPr>
            <w:tcW w:w="460" w:type="pct"/>
            <w:noWrap/>
          </w:tcPr>
          <w:p w14:paraId="762B3879" w14:textId="77777777" w:rsidR="00076AF3" w:rsidRPr="001600AD" w:rsidRDefault="00076AF3" w:rsidP="00BA4654">
            <w:r w:rsidRPr="001600AD">
              <w:t>1265.00</w:t>
            </w:r>
          </w:p>
        </w:tc>
        <w:tc>
          <w:tcPr>
            <w:tcW w:w="877" w:type="pct"/>
            <w:noWrap/>
          </w:tcPr>
          <w:p w14:paraId="73226B65" w14:textId="77777777" w:rsidR="00076AF3" w:rsidRPr="001600AD" w:rsidRDefault="00076AF3" w:rsidP="00BA4654">
            <w:r w:rsidRPr="001600AD">
              <w:t>Земли населенных пунктов</w:t>
            </w:r>
          </w:p>
        </w:tc>
        <w:tc>
          <w:tcPr>
            <w:tcW w:w="919" w:type="pct"/>
            <w:noWrap/>
          </w:tcPr>
          <w:p w14:paraId="0A7F0232" w14:textId="77777777" w:rsidR="00076AF3" w:rsidRPr="001600AD" w:rsidRDefault="00076AF3" w:rsidP="00BA4654">
            <w:r w:rsidRPr="001600AD">
              <w:t>Для ведения личного подсобного хозяйства</w:t>
            </w:r>
          </w:p>
        </w:tc>
        <w:tc>
          <w:tcPr>
            <w:tcW w:w="877" w:type="pct"/>
            <w:noWrap/>
          </w:tcPr>
          <w:p w14:paraId="4583FF6C" w14:textId="77777777" w:rsidR="00076AF3" w:rsidRPr="001600AD" w:rsidRDefault="00076AF3" w:rsidP="00BA4654">
            <w:r w:rsidRPr="001600AD">
              <w:t>Земли населенных пунктов</w:t>
            </w:r>
          </w:p>
        </w:tc>
        <w:tc>
          <w:tcPr>
            <w:tcW w:w="919" w:type="pct"/>
            <w:noWrap/>
          </w:tcPr>
          <w:p w14:paraId="73EAA21B" w14:textId="77777777" w:rsidR="00076AF3" w:rsidRPr="001600AD" w:rsidRDefault="00076AF3" w:rsidP="00BA4654">
            <w:r w:rsidRPr="001600AD">
              <w:t>Для ведения личного подсобного хозяйства</w:t>
            </w:r>
          </w:p>
        </w:tc>
      </w:tr>
      <w:tr w:rsidR="00076AF3" w:rsidRPr="00936062" w14:paraId="7FBC3B37" w14:textId="77777777" w:rsidTr="00BF1336">
        <w:tc>
          <w:tcPr>
            <w:tcW w:w="199" w:type="pct"/>
            <w:noWrap/>
          </w:tcPr>
          <w:p w14:paraId="10B7AB69" w14:textId="77777777" w:rsidR="00076AF3" w:rsidRPr="001600AD" w:rsidRDefault="00076AF3" w:rsidP="00BA4654">
            <w:r w:rsidRPr="001600AD">
              <w:t>629</w:t>
            </w:r>
          </w:p>
        </w:tc>
        <w:tc>
          <w:tcPr>
            <w:tcW w:w="748" w:type="pct"/>
            <w:noWrap/>
          </w:tcPr>
          <w:p w14:paraId="7137A4DF" w14:textId="77777777" w:rsidR="00076AF3" w:rsidRPr="001600AD" w:rsidRDefault="00076AF3" w:rsidP="00BA4654">
            <w:r w:rsidRPr="001600AD">
              <w:t>54:04:010202:56</w:t>
            </w:r>
          </w:p>
        </w:tc>
        <w:tc>
          <w:tcPr>
            <w:tcW w:w="460" w:type="pct"/>
            <w:noWrap/>
          </w:tcPr>
          <w:p w14:paraId="7EBCF505" w14:textId="77777777" w:rsidR="00076AF3" w:rsidRPr="001600AD" w:rsidRDefault="00076AF3" w:rsidP="00BA4654">
            <w:r w:rsidRPr="001600AD">
              <w:t>1736.00</w:t>
            </w:r>
          </w:p>
        </w:tc>
        <w:tc>
          <w:tcPr>
            <w:tcW w:w="877" w:type="pct"/>
            <w:noWrap/>
          </w:tcPr>
          <w:p w14:paraId="3210C451" w14:textId="77777777" w:rsidR="00076AF3" w:rsidRPr="001600AD" w:rsidRDefault="00076AF3" w:rsidP="00BA4654">
            <w:r w:rsidRPr="001600AD">
              <w:t>Земли населенных пунктов</w:t>
            </w:r>
          </w:p>
        </w:tc>
        <w:tc>
          <w:tcPr>
            <w:tcW w:w="919" w:type="pct"/>
            <w:noWrap/>
          </w:tcPr>
          <w:p w14:paraId="484828DF" w14:textId="77777777" w:rsidR="00076AF3" w:rsidRPr="001600AD" w:rsidRDefault="00076AF3" w:rsidP="00BA4654">
            <w:r w:rsidRPr="001600AD">
              <w:t>Для ведения личного подсобного хозяйства</w:t>
            </w:r>
          </w:p>
        </w:tc>
        <w:tc>
          <w:tcPr>
            <w:tcW w:w="877" w:type="pct"/>
            <w:noWrap/>
          </w:tcPr>
          <w:p w14:paraId="1354DDDD" w14:textId="77777777" w:rsidR="00076AF3" w:rsidRPr="001600AD" w:rsidRDefault="00076AF3" w:rsidP="00BA4654">
            <w:r w:rsidRPr="001600AD">
              <w:t>Земли населенных пунктов</w:t>
            </w:r>
          </w:p>
        </w:tc>
        <w:tc>
          <w:tcPr>
            <w:tcW w:w="919" w:type="pct"/>
            <w:noWrap/>
          </w:tcPr>
          <w:p w14:paraId="39D01B83" w14:textId="77777777" w:rsidR="00076AF3" w:rsidRPr="001600AD" w:rsidRDefault="00076AF3" w:rsidP="00BA4654">
            <w:r w:rsidRPr="001600AD">
              <w:t>Для ведения личного подсобного хозяйства</w:t>
            </w:r>
          </w:p>
        </w:tc>
      </w:tr>
      <w:tr w:rsidR="00076AF3" w:rsidRPr="00936062" w14:paraId="46512DB5" w14:textId="77777777" w:rsidTr="00BF1336">
        <w:tc>
          <w:tcPr>
            <w:tcW w:w="199" w:type="pct"/>
            <w:noWrap/>
          </w:tcPr>
          <w:p w14:paraId="7338A9E2" w14:textId="77777777" w:rsidR="00076AF3" w:rsidRPr="001600AD" w:rsidRDefault="00076AF3" w:rsidP="00BA4654">
            <w:r w:rsidRPr="001600AD">
              <w:t>630</w:t>
            </w:r>
          </w:p>
        </w:tc>
        <w:tc>
          <w:tcPr>
            <w:tcW w:w="748" w:type="pct"/>
            <w:noWrap/>
          </w:tcPr>
          <w:p w14:paraId="5FDA3B82" w14:textId="77777777" w:rsidR="00076AF3" w:rsidRPr="001600AD" w:rsidRDefault="00076AF3" w:rsidP="00BA4654">
            <w:r w:rsidRPr="001600AD">
              <w:t>54:04:010202:57</w:t>
            </w:r>
          </w:p>
        </w:tc>
        <w:tc>
          <w:tcPr>
            <w:tcW w:w="460" w:type="pct"/>
            <w:noWrap/>
          </w:tcPr>
          <w:p w14:paraId="5229E688" w14:textId="77777777" w:rsidR="00076AF3" w:rsidRPr="001600AD" w:rsidRDefault="00076AF3" w:rsidP="00BA4654">
            <w:r w:rsidRPr="001600AD">
              <w:t>907.00</w:t>
            </w:r>
          </w:p>
        </w:tc>
        <w:tc>
          <w:tcPr>
            <w:tcW w:w="877" w:type="pct"/>
            <w:noWrap/>
          </w:tcPr>
          <w:p w14:paraId="2C7DD65C" w14:textId="77777777" w:rsidR="00076AF3" w:rsidRPr="001600AD" w:rsidRDefault="00076AF3" w:rsidP="00BA4654">
            <w:r w:rsidRPr="001600AD">
              <w:t>Земли населенных пунктов</w:t>
            </w:r>
          </w:p>
        </w:tc>
        <w:tc>
          <w:tcPr>
            <w:tcW w:w="919" w:type="pct"/>
            <w:noWrap/>
          </w:tcPr>
          <w:p w14:paraId="729550EC" w14:textId="77777777" w:rsidR="00076AF3" w:rsidRPr="001600AD" w:rsidRDefault="00076AF3" w:rsidP="00BA4654">
            <w:r w:rsidRPr="001600AD">
              <w:t>Для ведения личного подсобного хозяйства</w:t>
            </w:r>
          </w:p>
        </w:tc>
        <w:tc>
          <w:tcPr>
            <w:tcW w:w="877" w:type="pct"/>
            <w:noWrap/>
          </w:tcPr>
          <w:p w14:paraId="654E7534" w14:textId="77777777" w:rsidR="00076AF3" w:rsidRPr="001600AD" w:rsidRDefault="00076AF3" w:rsidP="00BA4654">
            <w:r w:rsidRPr="001600AD">
              <w:t>Земли населенных пунктов</w:t>
            </w:r>
          </w:p>
        </w:tc>
        <w:tc>
          <w:tcPr>
            <w:tcW w:w="919" w:type="pct"/>
            <w:noWrap/>
          </w:tcPr>
          <w:p w14:paraId="0DF33551" w14:textId="77777777" w:rsidR="00076AF3" w:rsidRPr="001600AD" w:rsidRDefault="00076AF3" w:rsidP="00BA4654">
            <w:r w:rsidRPr="001600AD">
              <w:t>Для ведения личного подсобного хозяйства</w:t>
            </w:r>
          </w:p>
        </w:tc>
      </w:tr>
      <w:tr w:rsidR="00076AF3" w:rsidRPr="00936062" w14:paraId="0D1DEBE0" w14:textId="77777777" w:rsidTr="00BF1336">
        <w:tc>
          <w:tcPr>
            <w:tcW w:w="199" w:type="pct"/>
            <w:noWrap/>
          </w:tcPr>
          <w:p w14:paraId="335344F5" w14:textId="77777777" w:rsidR="00076AF3" w:rsidRPr="001600AD" w:rsidRDefault="00076AF3" w:rsidP="00BA4654">
            <w:r w:rsidRPr="001600AD">
              <w:t>631</w:t>
            </w:r>
          </w:p>
        </w:tc>
        <w:tc>
          <w:tcPr>
            <w:tcW w:w="748" w:type="pct"/>
            <w:noWrap/>
          </w:tcPr>
          <w:p w14:paraId="1C893A6E" w14:textId="77777777" w:rsidR="00076AF3" w:rsidRPr="001600AD" w:rsidRDefault="00076AF3" w:rsidP="00BA4654">
            <w:r w:rsidRPr="001600AD">
              <w:t>54:04:010204:28</w:t>
            </w:r>
          </w:p>
        </w:tc>
        <w:tc>
          <w:tcPr>
            <w:tcW w:w="460" w:type="pct"/>
            <w:noWrap/>
          </w:tcPr>
          <w:p w14:paraId="5793561E" w14:textId="77777777" w:rsidR="00076AF3" w:rsidRPr="001600AD" w:rsidRDefault="00076AF3" w:rsidP="00BA4654">
            <w:r w:rsidRPr="001600AD">
              <w:t>1556.00</w:t>
            </w:r>
          </w:p>
        </w:tc>
        <w:tc>
          <w:tcPr>
            <w:tcW w:w="877" w:type="pct"/>
            <w:noWrap/>
          </w:tcPr>
          <w:p w14:paraId="4A5B93AA" w14:textId="77777777" w:rsidR="00076AF3" w:rsidRPr="001600AD" w:rsidRDefault="00076AF3" w:rsidP="00BA4654">
            <w:r w:rsidRPr="001600AD">
              <w:t>Земли населенных пунктов</w:t>
            </w:r>
          </w:p>
        </w:tc>
        <w:tc>
          <w:tcPr>
            <w:tcW w:w="919" w:type="pct"/>
            <w:noWrap/>
          </w:tcPr>
          <w:p w14:paraId="363CC7A3" w14:textId="77777777" w:rsidR="00076AF3" w:rsidRPr="001600AD" w:rsidRDefault="00076AF3" w:rsidP="00BA4654">
            <w:r w:rsidRPr="001600AD">
              <w:t>Для ведения личного подсобного хозяйства</w:t>
            </w:r>
          </w:p>
        </w:tc>
        <w:tc>
          <w:tcPr>
            <w:tcW w:w="877" w:type="pct"/>
            <w:noWrap/>
          </w:tcPr>
          <w:p w14:paraId="54C37AC0" w14:textId="77777777" w:rsidR="00076AF3" w:rsidRPr="001600AD" w:rsidRDefault="00076AF3" w:rsidP="00BA4654">
            <w:r w:rsidRPr="001600AD">
              <w:t>Земли населенных пунктов</w:t>
            </w:r>
          </w:p>
        </w:tc>
        <w:tc>
          <w:tcPr>
            <w:tcW w:w="919" w:type="pct"/>
            <w:noWrap/>
          </w:tcPr>
          <w:p w14:paraId="6A48FCFA" w14:textId="77777777" w:rsidR="00076AF3" w:rsidRPr="001600AD" w:rsidRDefault="00076AF3" w:rsidP="00BA4654">
            <w:r w:rsidRPr="001600AD">
              <w:t>Для ведения личного подсобного хозяйства</w:t>
            </w:r>
          </w:p>
        </w:tc>
      </w:tr>
      <w:tr w:rsidR="00076AF3" w:rsidRPr="00936062" w14:paraId="5F6C5BAB" w14:textId="77777777" w:rsidTr="00BF1336">
        <w:tc>
          <w:tcPr>
            <w:tcW w:w="199" w:type="pct"/>
            <w:noWrap/>
          </w:tcPr>
          <w:p w14:paraId="4FEE96D0" w14:textId="77777777" w:rsidR="00076AF3" w:rsidRPr="001600AD" w:rsidRDefault="00076AF3" w:rsidP="00BA4654">
            <w:r w:rsidRPr="001600AD">
              <w:t>632</w:t>
            </w:r>
          </w:p>
        </w:tc>
        <w:tc>
          <w:tcPr>
            <w:tcW w:w="748" w:type="pct"/>
            <w:noWrap/>
          </w:tcPr>
          <w:p w14:paraId="0F1C8A60" w14:textId="77777777" w:rsidR="00076AF3" w:rsidRPr="001600AD" w:rsidRDefault="00076AF3" w:rsidP="00BA4654">
            <w:r w:rsidRPr="001600AD">
              <w:t>54:04:010208:1</w:t>
            </w:r>
          </w:p>
        </w:tc>
        <w:tc>
          <w:tcPr>
            <w:tcW w:w="460" w:type="pct"/>
            <w:noWrap/>
          </w:tcPr>
          <w:p w14:paraId="54F52C10" w14:textId="77777777" w:rsidR="00076AF3" w:rsidRPr="001600AD" w:rsidRDefault="00076AF3" w:rsidP="00BA4654">
            <w:r w:rsidRPr="001600AD">
              <w:t>1561.00</w:t>
            </w:r>
          </w:p>
        </w:tc>
        <w:tc>
          <w:tcPr>
            <w:tcW w:w="877" w:type="pct"/>
            <w:noWrap/>
          </w:tcPr>
          <w:p w14:paraId="5CA83B93" w14:textId="77777777" w:rsidR="00076AF3" w:rsidRPr="001600AD" w:rsidRDefault="00076AF3" w:rsidP="00BA4654">
            <w:r w:rsidRPr="001600AD">
              <w:t>Земли населенных пунктов</w:t>
            </w:r>
          </w:p>
        </w:tc>
        <w:tc>
          <w:tcPr>
            <w:tcW w:w="919" w:type="pct"/>
            <w:noWrap/>
          </w:tcPr>
          <w:p w14:paraId="3D026778" w14:textId="77777777" w:rsidR="00076AF3" w:rsidRPr="001600AD" w:rsidRDefault="00076AF3" w:rsidP="00BA4654">
            <w:r w:rsidRPr="001600AD">
              <w:t>Для ведения личного подсобного хозяйства</w:t>
            </w:r>
          </w:p>
        </w:tc>
        <w:tc>
          <w:tcPr>
            <w:tcW w:w="877" w:type="pct"/>
            <w:noWrap/>
          </w:tcPr>
          <w:p w14:paraId="2048441B" w14:textId="77777777" w:rsidR="00076AF3" w:rsidRPr="001600AD" w:rsidRDefault="00076AF3" w:rsidP="00BA4654">
            <w:r w:rsidRPr="001600AD">
              <w:t>Земли населенных пунктов</w:t>
            </w:r>
          </w:p>
        </w:tc>
        <w:tc>
          <w:tcPr>
            <w:tcW w:w="919" w:type="pct"/>
            <w:noWrap/>
          </w:tcPr>
          <w:p w14:paraId="0F698DAA" w14:textId="77777777" w:rsidR="00076AF3" w:rsidRPr="001600AD" w:rsidRDefault="00076AF3" w:rsidP="00BA4654">
            <w:r w:rsidRPr="001600AD">
              <w:t>Для ведения личного подсобного хозяйства</w:t>
            </w:r>
          </w:p>
        </w:tc>
      </w:tr>
      <w:tr w:rsidR="00076AF3" w:rsidRPr="00936062" w14:paraId="51CBF608" w14:textId="77777777" w:rsidTr="00BF1336">
        <w:tc>
          <w:tcPr>
            <w:tcW w:w="199" w:type="pct"/>
            <w:noWrap/>
          </w:tcPr>
          <w:p w14:paraId="5B058FB4" w14:textId="77777777" w:rsidR="00076AF3" w:rsidRPr="001600AD" w:rsidRDefault="00076AF3" w:rsidP="00BA4654">
            <w:r w:rsidRPr="001600AD">
              <w:t>633</w:t>
            </w:r>
          </w:p>
        </w:tc>
        <w:tc>
          <w:tcPr>
            <w:tcW w:w="748" w:type="pct"/>
            <w:noWrap/>
          </w:tcPr>
          <w:p w14:paraId="7F66CB65" w14:textId="77777777" w:rsidR="00076AF3" w:rsidRPr="001600AD" w:rsidRDefault="00076AF3" w:rsidP="00BA4654">
            <w:r w:rsidRPr="001600AD">
              <w:t>54:04:010208:10</w:t>
            </w:r>
          </w:p>
        </w:tc>
        <w:tc>
          <w:tcPr>
            <w:tcW w:w="460" w:type="pct"/>
            <w:noWrap/>
          </w:tcPr>
          <w:p w14:paraId="2595EE2F" w14:textId="77777777" w:rsidR="00076AF3" w:rsidRPr="001600AD" w:rsidRDefault="00076AF3" w:rsidP="00BA4654">
            <w:r w:rsidRPr="001600AD">
              <w:t>1959.00</w:t>
            </w:r>
          </w:p>
        </w:tc>
        <w:tc>
          <w:tcPr>
            <w:tcW w:w="877" w:type="pct"/>
            <w:noWrap/>
          </w:tcPr>
          <w:p w14:paraId="03DF4ABC" w14:textId="77777777" w:rsidR="00076AF3" w:rsidRPr="001600AD" w:rsidRDefault="00076AF3" w:rsidP="00BA4654">
            <w:r w:rsidRPr="001600AD">
              <w:t>Земли населенных пунктов</w:t>
            </w:r>
          </w:p>
        </w:tc>
        <w:tc>
          <w:tcPr>
            <w:tcW w:w="919" w:type="pct"/>
            <w:noWrap/>
          </w:tcPr>
          <w:p w14:paraId="2842B09E" w14:textId="77777777" w:rsidR="00076AF3" w:rsidRPr="001600AD" w:rsidRDefault="00076AF3" w:rsidP="00BA4654">
            <w:r w:rsidRPr="001600AD">
              <w:t>Для ведения личного подсобного хозяйства</w:t>
            </w:r>
          </w:p>
        </w:tc>
        <w:tc>
          <w:tcPr>
            <w:tcW w:w="877" w:type="pct"/>
            <w:noWrap/>
          </w:tcPr>
          <w:p w14:paraId="217E5838" w14:textId="77777777" w:rsidR="00076AF3" w:rsidRPr="001600AD" w:rsidRDefault="00076AF3" w:rsidP="00BA4654">
            <w:r w:rsidRPr="001600AD">
              <w:t>Земли населенных пунктов</w:t>
            </w:r>
          </w:p>
        </w:tc>
        <w:tc>
          <w:tcPr>
            <w:tcW w:w="919" w:type="pct"/>
            <w:noWrap/>
          </w:tcPr>
          <w:p w14:paraId="070B2660" w14:textId="77777777" w:rsidR="00076AF3" w:rsidRPr="001600AD" w:rsidRDefault="00076AF3" w:rsidP="00BA4654">
            <w:r w:rsidRPr="001600AD">
              <w:t>Для ведения личного подсобного хозяйства</w:t>
            </w:r>
          </w:p>
        </w:tc>
      </w:tr>
      <w:tr w:rsidR="00076AF3" w:rsidRPr="00936062" w14:paraId="26DF2951" w14:textId="77777777" w:rsidTr="00BF1336">
        <w:tc>
          <w:tcPr>
            <w:tcW w:w="199" w:type="pct"/>
            <w:noWrap/>
          </w:tcPr>
          <w:p w14:paraId="18AA83D9" w14:textId="77777777" w:rsidR="00076AF3" w:rsidRPr="001600AD" w:rsidRDefault="00076AF3" w:rsidP="00BA4654">
            <w:r w:rsidRPr="001600AD">
              <w:t>634</w:t>
            </w:r>
          </w:p>
        </w:tc>
        <w:tc>
          <w:tcPr>
            <w:tcW w:w="748" w:type="pct"/>
            <w:noWrap/>
          </w:tcPr>
          <w:p w14:paraId="6090E7BC" w14:textId="77777777" w:rsidR="00076AF3" w:rsidRPr="001600AD" w:rsidRDefault="00076AF3" w:rsidP="00BA4654">
            <w:r w:rsidRPr="001600AD">
              <w:t>54:04:010208:11</w:t>
            </w:r>
          </w:p>
        </w:tc>
        <w:tc>
          <w:tcPr>
            <w:tcW w:w="460" w:type="pct"/>
            <w:noWrap/>
          </w:tcPr>
          <w:p w14:paraId="3216F136" w14:textId="77777777" w:rsidR="00076AF3" w:rsidRPr="001600AD" w:rsidRDefault="00076AF3" w:rsidP="00BA4654">
            <w:r w:rsidRPr="001600AD">
              <w:t>960.00</w:t>
            </w:r>
          </w:p>
        </w:tc>
        <w:tc>
          <w:tcPr>
            <w:tcW w:w="877" w:type="pct"/>
            <w:noWrap/>
          </w:tcPr>
          <w:p w14:paraId="35307D42" w14:textId="77777777" w:rsidR="00076AF3" w:rsidRPr="001600AD" w:rsidRDefault="00076AF3" w:rsidP="00BA4654">
            <w:r w:rsidRPr="001600AD">
              <w:t>Земли населенных пунктов</w:t>
            </w:r>
          </w:p>
        </w:tc>
        <w:tc>
          <w:tcPr>
            <w:tcW w:w="919" w:type="pct"/>
            <w:noWrap/>
          </w:tcPr>
          <w:p w14:paraId="2042223F" w14:textId="77777777" w:rsidR="00076AF3" w:rsidRPr="001600AD" w:rsidRDefault="00076AF3" w:rsidP="00BA4654">
            <w:r w:rsidRPr="001600AD">
              <w:t>Для ведения личного подсобного хозяйства</w:t>
            </w:r>
          </w:p>
        </w:tc>
        <w:tc>
          <w:tcPr>
            <w:tcW w:w="877" w:type="pct"/>
            <w:noWrap/>
          </w:tcPr>
          <w:p w14:paraId="2428997D" w14:textId="77777777" w:rsidR="00076AF3" w:rsidRPr="001600AD" w:rsidRDefault="00076AF3" w:rsidP="00BA4654">
            <w:r w:rsidRPr="001600AD">
              <w:t>Земли населенных пунктов</w:t>
            </w:r>
          </w:p>
        </w:tc>
        <w:tc>
          <w:tcPr>
            <w:tcW w:w="919" w:type="pct"/>
            <w:noWrap/>
          </w:tcPr>
          <w:p w14:paraId="449518A4" w14:textId="77777777" w:rsidR="00076AF3" w:rsidRPr="001600AD" w:rsidRDefault="00076AF3" w:rsidP="00BA4654">
            <w:r w:rsidRPr="001600AD">
              <w:t>Для ведения личного подсобного хозяйства</w:t>
            </w:r>
          </w:p>
        </w:tc>
      </w:tr>
      <w:tr w:rsidR="00076AF3" w:rsidRPr="00936062" w14:paraId="06897088" w14:textId="77777777" w:rsidTr="00BF1336">
        <w:tc>
          <w:tcPr>
            <w:tcW w:w="199" w:type="pct"/>
            <w:noWrap/>
          </w:tcPr>
          <w:p w14:paraId="5A40C4D1" w14:textId="77777777" w:rsidR="00076AF3" w:rsidRPr="001600AD" w:rsidRDefault="00076AF3" w:rsidP="00BA4654">
            <w:r w:rsidRPr="001600AD">
              <w:t>635</w:t>
            </w:r>
          </w:p>
        </w:tc>
        <w:tc>
          <w:tcPr>
            <w:tcW w:w="748" w:type="pct"/>
            <w:noWrap/>
          </w:tcPr>
          <w:p w14:paraId="01CB6F34" w14:textId="77777777" w:rsidR="00076AF3" w:rsidRPr="001600AD" w:rsidRDefault="00076AF3" w:rsidP="00BA4654">
            <w:r w:rsidRPr="001600AD">
              <w:t>54:04:010208:12</w:t>
            </w:r>
          </w:p>
        </w:tc>
        <w:tc>
          <w:tcPr>
            <w:tcW w:w="460" w:type="pct"/>
            <w:noWrap/>
          </w:tcPr>
          <w:p w14:paraId="7475D93B" w14:textId="77777777" w:rsidR="00076AF3" w:rsidRPr="001600AD" w:rsidRDefault="00076AF3" w:rsidP="00BA4654">
            <w:r w:rsidRPr="001600AD">
              <w:t>1012.00</w:t>
            </w:r>
          </w:p>
        </w:tc>
        <w:tc>
          <w:tcPr>
            <w:tcW w:w="877" w:type="pct"/>
            <w:noWrap/>
          </w:tcPr>
          <w:p w14:paraId="681BA73E" w14:textId="77777777" w:rsidR="00076AF3" w:rsidRPr="001600AD" w:rsidRDefault="00076AF3" w:rsidP="00BA4654">
            <w:r w:rsidRPr="001600AD">
              <w:t>Земли населенных пунктов</w:t>
            </w:r>
          </w:p>
        </w:tc>
        <w:tc>
          <w:tcPr>
            <w:tcW w:w="919" w:type="pct"/>
            <w:noWrap/>
          </w:tcPr>
          <w:p w14:paraId="07EBDB34" w14:textId="77777777" w:rsidR="00076AF3" w:rsidRPr="001600AD" w:rsidRDefault="00076AF3" w:rsidP="00BA4654">
            <w:r w:rsidRPr="001600AD">
              <w:t>Для ведения личного подсобного хозяйства</w:t>
            </w:r>
          </w:p>
        </w:tc>
        <w:tc>
          <w:tcPr>
            <w:tcW w:w="877" w:type="pct"/>
            <w:noWrap/>
          </w:tcPr>
          <w:p w14:paraId="7E452005" w14:textId="77777777" w:rsidR="00076AF3" w:rsidRPr="001600AD" w:rsidRDefault="00076AF3" w:rsidP="00BA4654">
            <w:r w:rsidRPr="001600AD">
              <w:t>Земли населенных пунктов</w:t>
            </w:r>
          </w:p>
        </w:tc>
        <w:tc>
          <w:tcPr>
            <w:tcW w:w="919" w:type="pct"/>
            <w:noWrap/>
          </w:tcPr>
          <w:p w14:paraId="3CEA609E" w14:textId="77777777" w:rsidR="00076AF3" w:rsidRPr="001600AD" w:rsidRDefault="00076AF3" w:rsidP="00BA4654">
            <w:r w:rsidRPr="001600AD">
              <w:t>Для ведения личного подсобного хозяйства</w:t>
            </w:r>
          </w:p>
        </w:tc>
      </w:tr>
      <w:tr w:rsidR="00076AF3" w:rsidRPr="00936062" w14:paraId="0DC478B9" w14:textId="77777777" w:rsidTr="00BF1336">
        <w:tc>
          <w:tcPr>
            <w:tcW w:w="199" w:type="pct"/>
            <w:noWrap/>
          </w:tcPr>
          <w:p w14:paraId="61AED0CB" w14:textId="77777777" w:rsidR="00076AF3" w:rsidRPr="001600AD" w:rsidRDefault="00076AF3" w:rsidP="00BA4654">
            <w:r w:rsidRPr="001600AD">
              <w:t>636</w:t>
            </w:r>
          </w:p>
        </w:tc>
        <w:tc>
          <w:tcPr>
            <w:tcW w:w="748" w:type="pct"/>
            <w:noWrap/>
          </w:tcPr>
          <w:p w14:paraId="0A8CEF37" w14:textId="77777777" w:rsidR="00076AF3" w:rsidRPr="001600AD" w:rsidRDefault="00076AF3" w:rsidP="00BA4654">
            <w:r w:rsidRPr="001600AD">
              <w:t>54:04:010208:13</w:t>
            </w:r>
          </w:p>
        </w:tc>
        <w:tc>
          <w:tcPr>
            <w:tcW w:w="460" w:type="pct"/>
            <w:noWrap/>
          </w:tcPr>
          <w:p w14:paraId="5BC1C0EF" w14:textId="77777777" w:rsidR="00076AF3" w:rsidRPr="001600AD" w:rsidRDefault="00076AF3" w:rsidP="00BA4654">
            <w:r w:rsidRPr="001600AD">
              <w:t>1797.00</w:t>
            </w:r>
          </w:p>
        </w:tc>
        <w:tc>
          <w:tcPr>
            <w:tcW w:w="877" w:type="pct"/>
            <w:noWrap/>
          </w:tcPr>
          <w:p w14:paraId="33137441" w14:textId="77777777" w:rsidR="00076AF3" w:rsidRPr="001600AD" w:rsidRDefault="00076AF3" w:rsidP="00BA4654">
            <w:r w:rsidRPr="001600AD">
              <w:t>Земли населенных пунктов</w:t>
            </w:r>
          </w:p>
        </w:tc>
        <w:tc>
          <w:tcPr>
            <w:tcW w:w="919" w:type="pct"/>
            <w:noWrap/>
          </w:tcPr>
          <w:p w14:paraId="0C5FBCE1" w14:textId="77777777" w:rsidR="00076AF3" w:rsidRPr="001600AD" w:rsidRDefault="00076AF3" w:rsidP="00BA4654">
            <w:r w:rsidRPr="001600AD">
              <w:t>Для ведения личного подсобного хозяйства</w:t>
            </w:r>
          </w:p>
        </w:tc>
        <w:tc>
          <w:tcPr>
            <w:tcW w:w="877" w:type="pct"/>
            <w:noWrap/>
          </w:tcPr>
          <w:p w14:paraId="4FDDC05B" w14:textId="77777777" w:rsidR="00076AF3" w:rsidRPr="001600AD" w:rsidRDefault="00076AF3" w:rsidP="00BA4654">
            <w:r w:rsidRPr="001600AD">
              <w:t>Земли населенных пунктов</w:t>
            </w:r>
          </w:p>
        </w:tc>
        <w:tc>
          <w:tcPr>
            <w:tcW w:w="919" w:type="pct"/>
            <w:noWrap/>
          </w:tcPr>
          <w:p w14:paraId="09293AE1" w14:textId="77777777" w:rsidR="00076AF3" w:rsidRPr="001600AD" w:rsidRDefault="00076AF3" w:rsidP="00BA4654">
            <w:r w:rsidRPr="001600AD">
              <w:t>Для ведения личного подсобного хозяйства</w:t>
            </w:r>
          </w:p>
        </w:tc>
      </w:tr>
      <w:tr w:rsidR="00076AF3" w:rsidRPr="00936062" w14:paraId="5B9D2725" w14:textId="77777777" w:rsidTr="00BF1336">
        <w:tc>
          <w:tcPr>
            <w:tcW w:w="199" w:type="pct"/>
            <w:noWrap/>
          </w:tcPr>
          <w:p w14:paraId="45580069" w14:textId="77777777" w:rsidR="00076AF3" w:rsidRPr="001600AD" w:rsidRDefault="00076AF3" w:rsidP="00BA4654">
            <w:r w:rsidRPr="001600AD">
              <w:t>637</w:t>
            </w:r>
          </w:p>
        </w:tc>
        <w:tc>
          <w:tcPr>
            <w:tcW w:w="748" w:type="pct"/>
            <w:noWrap/>
          </w:tcPr>
          <w:p w14:paraId="5C14A69E" w14:textId="77777777" w:rsidR="00076AF3" w:rsidRPr="001600AD" w:rsidRDefault="00076AF3" w:rsidP="00BA4654">
            <w:r w:rsidRPr="001600AD">
              <w:t>54:04:010208:14</w:t>
            </w:r>
          </w:p>
        </w:tc>
        <w:tc>
          <w:tcPr>
            <w:tcW w:w="460" w:type="pct"/>
            <w:noWrap/>
          </w:tcPr>
          <w:p w14:paraId="1F48D983" w14:textId="77777777" w:rsidR="00076AF3" w:rsidRPr="001600AD" w:rsidRDefault="00076AF3" w:rsidP="00BA4654">
            <w:r w:rsidRPr="001600AD">
              <w:t>768.00</w:t>
            </w:r>
          </w:p>
        </w:tc>
        <w:tc>
          <w:tcPr>
            <w:tcW w:w="877" w:type="pct"/>
            <w:noWrap/>
          </w:tcPr>
          <w:p w14:paraId="48CD2F76" w14:textId="77777777" w:rsidR="00076AF3" w:rsidRPr="001600AD" w:rsidRDefault="00076AF3" w:rsidP="00BA4654">
            <w:r w:rsidRPr="001600AD">
              <w:t>Земли населенных пунктов</w:t>
            </w:r>
          </w:p>
        </w:tc>
        <w:tc>
          <w:tcPr>
            <w:tcW w:w="919" w:type="pct"/>
            <w:noWrap/>
          </w:tcPr>
          <w:p w14:paraId="02A2968A" w14:textId="77777777" w:rsidR="00076AF3" w:rsidRPr="001600AD" w:rsidRDefault="00076AF3" w:rsidP="00BA4654">
            <w:r w:rsidRPr="001600AD">
              <w:t>Для ведения личного подсобного хозяйства</w:t>
            </w:r>
          </w:p>
        </w:tc>
        <w:tc>
          <w:tcPr>
            <w:tcW w:w="877" w:type="pct"/>
            <w:noWrap/>
          </w:tcPr>
          <w:p w14:paraId="3275E95A" w14:textId="77777777" w:rsidR="00076AF3" w:rsidRPr="001600AD" w:rsidRDefault="00076AF3" w:rsidP="00BA4654">
            <w:r w:rsidRPr="001600AD">
              <w:t>Земли населенных пунктов</w:t>
            </w:r>
          </w:p>
        </w:tc>
        <w:tc>
          <w:tcPr>
            <w:tcW w:w="919" w:type="pct"/>
            <w:noWrap/>
          </w:tcPr>
          <w:p w14:paraId="7085E488" w14:textId="77777777" w:rsidR="00076AF3" w:rsidRPr="001600AD" w:rsidRDefault="00076AF3" w:rsidP="00BA4654">
            <w:r w:rsidRPr="001600AD">
              <w:t>Для ведения личного подсобного хозяйства</w:t>
            </w:r>
          </w:p>
        </w:tc>
      </w:tr>
      <w:tr w:rsidR="00076AF3" w:rsidRPr="00936062" w14:paraId="70773665" w14:textId="77777777" w:rsidTr="00BF1336">
        <w:tc>
          <w:tcPr>
            <w:tcW w:w="199" w:type="pct"/>
            <w:noWrap/>
          </w:tcPr>
          <w:p w14:paraId="36F3AC74" w14:textId="77777777" w:rsidR="00076AF3" w:rsidRPr="001600AD" w:rsidRDefault="00076AF3" w:rsidP="00BA4654">
            <w:r w:rsidRPr="001600AD">
              <w:t>638</w:t>
            </w:r>
          </w:p>
        </w:tc>
        <w:tc>
          <w:tcPr>
            <w:tcW w:w="748" w:type="pct"/>
            <w:noWrap/>
          </w:tcPr>
          <w:p w14:paraId="3D2BBB34" w14:textId="77777777" w:rsidR="00076AF3" w:rsidRPr="001600AD" w:rsidRDefault="00076AF3" w:rsidP="00BA4654">
            <w:r w:rsidRPr="001600AD">
              <w:t>54:04:010208:15</w:t>
            </w:r>
          </w:p>
        </w:tc>
        <w:tc>
          <w:tcPr>
            <w:tcW w:w="460" w:type="pct"/>
            <w:noWrap/>
          </w:tcPr>
          <w:p w14:paraId="51B9844B" w14:textId="77777777" w:rsidR="00076AF3" w:rsidRPr="001600AD" w:rsidRDefault="00076AF3" w:rsidP="00BA4654">
            <w:r w:rsidRPr="001600AD">
              <w:t>1274.00</w:t>
            </w:r>
          </w:p>
        </w:tc>
        <w:tc>
          <w:tcPr>
            <w:tcW w:w="877" w:type="pct"/>
            <w:noWrap/>
          </w:tcPr>
          <w:p w14:paraId="5515193F" w14:textId="77777777" w:rsidR="00076AF3" w:rsidRPr="001600AD" w:rsidRDefault="00076AF3" w:rsidP="00BA4654">
            <w:r w:rsidRPr="001600AD">
              <w:t>Земли населенных пунктов</w:t>
            </w:r>
          </w:p>
        </w:tc>
        <w:tc>
          <w:tcPr>
            <w:tcW w:w="919" w:type="pct"/>
            <w:noWrap/>
          </w:tcPr>
          <w:p w14:paraId="25766439" w14:textId="77777777" w:rsidR="00076AF3" w:rsidRPr="001600AD" w:rsidRDefault="00076AF3" w:rsidP="00BA4654">
            <w:r w:rsidRPr="001600AD">
              <w:t>Для ведения личного подсобного хозяйства</w:t>
            </w:r>
          </w:p>
        </w:tc>
        <w:tc>
          <w:tcPr>
            <w:tcW w:w="877" w:type="pct"/>
            <w:noWrap/>
          </w:tcPr>
          <w:p w14:paraId="49EFAC7B" w14:textId="77777777" w:rsidR="00076AF3" w:rsidRPr="001600AD" w:rsidRDefault="00076AF3" w:rsidP="00BA4654">
            <w:r w:rsidRPr="001600AD">
              <w:t>Земли населенных пунктов</w:t>
            </w:r>
          </w:p>
        </w:tc>
        <w:tc>
          <w:tcPr>
            <w:tcW w:w="919" w:type="pct"/>
            <w:noWrap/>
          </w:tcPr>
          <w:p w14:paraId="0AB8D95B" w14:textId="77777777" w:rsidR="00076AF3" w:rsidRPr="001600AD" w:rsidRDefault="00076AF3" w:rsidP="00BA4654">
            <w:r w:rsidRPr="001600AD">
              <w:t>Для ведения личного подсобного хозяйства</w:t>
            </w:r>
          </w:p>
        </w:tc>
      </w:tr>
      <w:tr w:rsidR="00076AF3" w:rsidRPr="00936062" w14:paraId="370CA66D" w14:textId="77777777" w:rsidTr="00BF1336">
        <w:tc>
          <w:tcPr>
            <w:tcW w:w="199" w:type="pct"/>
            <w:noWrap/>
          </w:tcPr>
          <w:p w14:paraId="286EC5B1" w14:textId="77777777" w:rsidR="00076AF3" w:rsidRPr="001600AD" w:rsidRDefault="00076AF3" w:rsidP="00BA4654">
            <w:r w:rsidRPr="001600AD">
              <w:lastRenderedPageBreak/>
              <w:t>639</w:t>
            </w:r>
          </w:p>
        </w:tc>
        <w:tc>
          <w:tcPr>
            <w:tcW w:w="748" w:type="pct"/>
            <w:noWrap/>
          </w:tcPr>
          <w:p w14:paraId="3CA2DAA9" w14:textId="77777777" w:rsidR="00076AF3" w:rsidRPr="001600AD" w:rsidRDefault="00076AF3" w:rsidP="00BA4654">
            <w:r w:rsidRPr="001600AD">
              <w:t>54:04:010208:16</w:t>
            </w:r>
          </w:p>
        </w:tc>
        <w:tc>
          <w:tcPr>
            <w:tcW w:w="460" w:type="pct"/>
            <w:noWrap/>
          </w:tcPr>
          <w:p w14:paraId="4EAB6A8C" w14:textId="77777777" w:rsidR="00076AF3" w:rsidRPr="001600AD" w:rsidRDefault="00076AF3" w:rsidP="00BA4654">
            <w:r w:rsidRPr="001600AD">
              <w:t>1638.00</w:t>
            </w:r>
          </w:p>
        </w:tc>
        <w:tc>
          <w:tcPr>
            <w:tcW w:w="877" w:type="pct"/>
            <w:noWrap/>
          </w:tcPr>
          <w:p w14:paraId="21235EF1" w14:textId="77777777" w:rsidR="00076AF3" w:rsidRPr="001600AD" w:rsidRDefault="00076AF3" w:rsidP="00BA4654">
            <w:r w:rsidRPr="001600AD">
              <w:t>Земли населенных пунктов</w:t>
            </w:r>
          </w:p>
        </w:tc>
        <w:tc>
          <w:tcPr>
            <w:tcW w:w="919" w:type="pct"/>
            <w:noWrap/>
          </w:tcPr>
          <w:p w14:paraId="64FE1479"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02644665" w14:textId="77777777" w:rsidR="00076AF3" w:rsidRPr="001600AD" w:rsidRDefault="00076AF3" w:rsidP="00BA4654">
            <w:r w:rsidRPr="001600AD">
              <w:t>Земли населенных пунктов</w:t>
            </w:r>
          </w:p>
        </w:tc>
        <w:tc>
          <w:tcPr>
            <w:tcW w:w="919" w:type="pct"/>
            <w:noWrap/>
          </w:tcPr>
          <w:p w14:paraId="5BED3B66"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4A4837A9" w14:textId="77777777" w:rsidTr="00BF1336">
        <w:tc>
          <w:tcPr>
            <w:tcW w:w="199" w:type="pct"/>
            <w:noWrap/>
          </w:tcPr>
          <w:p w14:paraId="7B59836D" w14:textId="77777777" w:rsidR="00076AF3" w:rsidRPr="001600AD" w:rsidRDefault="00076AF3" w:rsidP="00BA4654">
            <w:r w:rsidRPr="001600AD">
              <w:t>640</w:t>
            </w:r>
          </w:p>
        </w:tc>
        <w:tc>
          <w:tcPr>
            <w:tcW w:w="748" w:type="pct"/>
            <w:noWrap/>
          </w:tcPr>
          <w:p w14:paraId="3413F904" w14:textId="77777777" w:rsidR="00076AF3" w:rsidRPr="001600AD" w:rsidRDefault="00076AF3" w:rsidP="00BA4654">
            <w:r w:rsidRPr="001600AD">
              <w:t>54:04:010208:17</w:t>
            </w:r>
          </w:p>
        </w:tc>
        <w:tc>
          <w:tcPr>
            <w:tcW w:w="460" w:type="pct"/>
            <w:noWrap/>
          </w:tcPr>
          <w:p w14:paraId="7D44D136" w14:textId="77777777" w:rsidR="00076AF3" w:rsidRPr="001600AD" w:rsidRDefault="00076AF3" w:rsidP="00BA4654">
            <w:r w:rsidRPr="001600AD">
              <w:t>775.00</w:t>
            </w:r>
          </w:p>
        </w:tc>
        <w:tc>
          <w:tcPr>
            <w:tcW w:w="877" w:type="pct"/>
            <w:noWrap/>
          </w:tcPr>
          <w:p w14:paraId="541AFEC0" w14:textId="77777777" w:rsidR="00076AF3" w:rsidRPr="001600AD" w:rsidRDefault="00076AF3" w:rsidP="00BA4654">
            <w:r w:rsidRPr="001600AD">
              <w:t>Земли населенных пунктов</w:t>
            </w:r>
          </w:p>
        </w:tc>
        <w:tc>
          <w:tcPr>
            <w:tcW w:w="919" w:type="pct"/>
            <w:noWrap/>
          </w:tcPr>
          <w:p w14:paraId="2AABE896" w14:textId="77777777" w:rsidR="00076AF3" w:rsidRPr="001600AD" w:rsidRDefault="00076AF3" w:rsidP="00BA4654">
            <w:r w:rsidRPr="001600AD">
              <w:t>Для ведения личного подсобного хозяйства</w:t>
            </w:r>
          </w:p>
        </w:tc>
        <w:tc>
          <w:tcPr>
            <w:tcW w:w="877" w:type="pct"/>
            <w:noWrap/>
          </w:tcPr>
          <w:p w14:paraId="20069E5B" w14:textId="77777777" w:rsidR="00076AF3" w:rsidRPr="001600AD" w:rsidRDefault="00076AF3" w:rsidP="00BA4654">
            <w:r w:rsidRPr="001600AD">
              <w:t>Земли населенных пунктов</w:t>
            </w:r>
          </w:p>
        </w:tc>
        <w:tc>
          <w:tcPr>
            <w:tcW w:w="919" w:type="pct"/>
            <w:noWrap/>
          </w:tcPr>
          <w:p w14:paraId="38F5D70F" w14:textId="77777777" w:rsidR="00076AF3" w:rsidRPr="001600AD" w:rsidRDefault="00076AF3" w:rsidP="00BA4654">
            <w:r w:rsidRPr="001600AD">
              <w:t>Для ведения личного подсобного хозяйства</w:t>
            </w:r>
          </w:p>
        </w:tc>
      </w:tr>
      <w:tr w:rsidR="00076AF3" w:rsidRPr="00936062" w14:paraId="7DA07BDD" w14:textId="77777777" w:rsidTr="00BF1336">
        <w:tc>
          <w:tcPr>
            <w:tcW w:w="199" w:type="pct"/>
            <w:noWrap/>
          </w:tcPr>
          <w:p w14:paraId="4F8C26BC" w14:textId="77777777" w:rsidR="00076AF3" w:rsidRPr="001600AD" w:rsidRDefault="00076AF3" w:rsidP="00BA4654">
            <w:r w:rsidRPr="001600AD">
              <w:t>641</w:t>
            </w:r>
          </w:p>
        </w:tc>
        <w:tc>
          <w:tcPr>
            <w:tcW w:w="748" w:type="pct"/>
            <w:noWrap/>
          </w:tcPr>
          <w:p w14:paraId="4EB6DA0E" w14:textId="77777777" w:rsidR="00076AF3" w:rsidRPr="001600AD" w:rsidRDefault="00076AF3" w:rsidP="00BA4654">
            <w:r w:rsidRPr="001600AD">
              <w:t>54:04:010208:18</w:t>
            </w:r>
          </w:p>
        </w:tc>
        <w:tc>
          <w:tcPr>
            <w:tcW w:w="460" w:type="pct"/>
            <w:noWrap/>
          </w:tcPr>
          <w:p w14:paraId="57D82A2B" w14:textId="77777777" w:rsidR="00076AF3" w:rsidRPr="001600AD" w:rsidRDefault="00076AF3" w:rsidP="00BA4654">
            <w:r w:rsidRPr="001600AD">
              <w:t>1505.00</w:t>
            </w:r>
          </w:p>
        </w:tc>
        <w:tc>
          <w:tcPr>
            <w:tcW w:w="877" w:type="pct"/>
            <w:noWrap/>
          </w:tcPr>
          <w:p w14:paraId="1AD6A0B8" w14:textId="77777777" w:rsidR="00076AF3" w:rsidRPr="001600AD" w:rsidRDefault="00076AF3" w:rsidP="00BA4654">
            <w:r w:rsidRPr="001600AD">
              <w:t>Земли населенных пунктов</w:t>
            </w:r>
          </w:p>
        </w:tc>
        <w:tc>
          <w:tcPr>
            <w:tcW w:w="919" w:type="pct"/>
            <w:noWrap/>
          </w:tcPr>
          <w:p w14:paraId="36E0784E" w14:textId="77777777" w:rsidR="00076AF3" w:rsidRPr="001600AD" w:rsidRDefault="00076AF3" w:rsidP="00BA4654">
            <w:r w:rsidRPr="001600AD">
              <w:t>Для ведения личного подсобного хозяйства</w:t>
            </w:r>
          </w:p>
        </w:tc>
        <w:tc>
          <w:tcPr>
            <w:tcW w:w="877" w:type="pct"/>
            <w:noWrap/>
          </w:tcPr>
          <w:p w14:paraId="5C740A6C" w14:textId="77777777" w:rsidR="00076AF3" w:rsidRPr="001600AD" w:rsidRDefault="00076AF3" w:rsidP="00BA4654">
            <w:r w:rsidRPr="001600AD">
              <w:t>Земли населенных пунктов</w:t>
            </w:r>
          </w:p>
        </w:tc>
        <w:tc>
          <w:tcPr>
            <w:tcW w:w="919" w:type="pct"/>
            <w:noWrap/>
          </w:tcPr>
          <w:p w14:paraId="6AC0B303" w14:textId="77777777" w:rsidR="00076AF3" w:rsidRPr="001600AD" w:rsidRDefault="00076AF3" w:rsidP="00BA4654">
            <w:r w:rsidRPr="001600AD">
              <w:t>Для ведения личного подсобного хозяйства</w:t>
            </w:r>
          </w:p>
        </w:tc>
      </w:tr>
      <w:tr w:rsidR="00076AF3" w:rsidRPr="00936062" w14:paraId="6AED8F80" w14:textId="77777777" w:rsidTr="00BF1336">
        <w:tc>
          <w:tcPr>
            <w:tcW w:w="199" w:type="pct"/>
            <w:noWrap/>
          </w:tcPr>
          <w:p w14:paraId="10BCBE35" w14:textId="77777777" w:rsidR="00076AF3" w:rsidRPr="001600AD" w:rsidRDefault="00076AF3" w:rsidP="00BA4654">
            <w:r w:rsidRPr="001600AD">
              <w:t>642</w:t>
            </w:r>
          </w:p>
        </w:tc>
        <w:tc>
          <w:tcPr>
            <w:tcW w:w="748" w:type="pct"/>
            <w:noWrap/>
          </w:tcPr>
          <w:p w14:paraId="33D9A08A" w14:textId="77777777" w:rsidR="00076AF3" w:rsidRPr="001600AD" w:rsidRDefault="00076AF3" w:rsidP="00BA4654">
            <w:r w:rsidRPr="001600AD">
              <w:t>54:04:010208:19</w:t>
            </w:r>
          </w:p>
        </w:tc>
        <w:tc>
          <w:tcPr>
            <w:tcW w:w="460" w:type="pct"/>
            <w:noWrap/>
          </w:tcPr>
          <w:p w14:paraId="3EF0AB32" w14:textId="77777777" w:rsidR="00076AF3" w:rsidRPr="001600AD" w:rsidRDefault="00076AF3" w:rsidP="00BA4654">
            <w:r w:rsidRPr="001600AD">
              <w:t>1039.00</w:t>
            </w:r>
          </w:p>
        </w:tc>
        <w:tc>
          <w:tcPr>
            <w:tcW w:w="877" w:type="pct"/>
            <w:noWrap/>
          </w:tcPr>
          <w:p w14:paraId="31E46792" w14:textId="77777777" w:rsidR="00076AF3" w:rsidRPr="001600AD" w:rsidRDefault="00076AF3" w:rsidP="00BA4654">
            <w:r w:rsidRPr="001600AD">
              <w:t>Земли населенных пунктов</w:t>
            </w:r>
          </w:p>
        </w:tc>
        <w:tc>
          <w:tcPr>
            <w:tcW w:w="919" w:type="pct"/>
            <w:noWrap/>
          </w:tcPr>
          <w:p w14:paraId="22660DAE" w14:textId="77777777" w:rsidR="00076AF3" w:rsidRPr="001600AD" w:rsidRDefault="00076AF3" w:rsidP="00BA4654">
            <w:r w:rsidRPr="001600AD">
              <w:t>Для ведения личного подсобного хозяйства</w:t>
            </w:r>
          </w:p>
        </w:tc>
        <w:tc>
          <w:tcPr>
            <w:tcW w:w="877" w:type="pct"/>
            <w:noWrap/>
          </w:tcPr>
          <w:p w14:paraId="4027842F" w14:textId="77777777" w:rsidR="00076AF3" w:rsidRPr="001600AD" w:rsidRDefault="00076AF3" w:rsidP="00BA4654">
            <w:r w:rsidRPr="001600AD">
              <w:t>Земли населенных пунктов</w:t>
            </w:r>
          </w:p>
        </w:tc>
        <w:tc>
          <w:tcPr>
            <w:tcW w:w="919" w:type="pct"/>
            <w:noWrap/>
          </w:tcPr>
          <w:p w14:paraId="4706CCDA" w14:textId="77777777" w:rsidR="00076AF3" w:rsidRPr="001600AD" w:rsidRDefault="00076AF3" w:rsidP="00BA4654">
            <w:r w:rsidRPr="001600AD">
              <w:t>Для ведения личного подсобного хозяйства</w:t>
            </w:r>
          </w:p>
        </w:tc>
      </w:tr>
      <w:tr w:rsidR="00076AF3" w:rsidRPr="00936062" w14:paraId="7B967643" w14:textId="77777777" w:rsidTr="00BF1336">
        <w:tc>
          <w:tcPr>
            <w:tcW w:w="199" w:type="pct"/>
            <w:noWrap/>
          </w:tcPr>
          <w:p w14:paraId="36A70634" w14:textId="77777777" w:rsidR="00076AF3" w:rsidRPr="001600AD" w:rsidRDefault="00076AF3" w:rsidP="00BA4654">
            <w:r w:rsidRPr="001600AD">
              <w:t>643</w:t>
            </w:r>
          </w:p>
        </w:tc>
        <w:tc>
          <w:tcPr>
            <w:tcW w:w="748" w:type="pct"/>
            <w:noWrap/>
          </w:tcPr>
          <w:p w14:paraId="40A5D786" w14:textId="77777777" w:rsidR="00076AF3" w:rsidRPr="001600AD" w:rsidRDefault="00076AF3" w:rsidP="00BA4654">
            <w:r w:rsidRPr="001600AD">
              <w:t>54:04:010208:2</w:t>
            </w:r>
          </w:p>
        </w:tc>
        <w:tc>
          <w:tcPr>
            <w:tcW w:w="460" w:type="pct"/>
            <w:noWrap/>
          </w:tcPr>
          <w:p w14:paraId="354A1954" w14:textId="77777777" w:rsidR="00076AF3" w:rsidRPr="001600AD" w:rsidRDefault="00076AF3" w:rsidP="00BA4654">
            <w:r w:rsidRPr="001600AD">
              <w:t>1551.00</w:t>
            </w:r>
          </w:p>
        </w:tc>
        <w:tc>
          <w:tcPr>
            <w:tcW w:w="877" w:type="pct"/>
            <w:noWrap/>
          </w:tcPr>
          <w:p w14:paraId="76BA89B3" w14:textId="77777777" w:rsidR="00076AF3" w:rsidRPr="001600AD" w:rsidRDefault="00076AF3" w:rsidP="00BA4654">
            <w:r w:rsidRPr="001600AD">
              <w:t>Земли населенных пунктов</w:t>
            </w:r>
          </w:p>
        </w:tc>
        <w:tc>
          <w:tcPr>
            <w:tcW w:w="919" w:type="pct"/>
            <w:noWrap/>
          </w:tcPr>
          <w:p w14:paraId="6D417E3A" w14:textId="77777777" w:rsidR="00076AF3" w:rsidRPr="001600AD" w:rsidRDefault="00076AF3" w:rsidP="00BA4654">
            <w:r w:rsidRPr="001600AD">
              <w:t>Для ведения личного подсобного хозяйства</w:t>
            </w:r>
          </w:p>
        </w:tc>
        <w:tc>
          <w:tcPr>
            <w:tcW w:w="877" w:type="pct"/>
            <w:noWrap/>
          </w:tcPr>
          <w:p w14:paraId="04946DFC" w14:textId="77777777" w:rsidR="00076AF3" w:rsidRPr="001600AD" w:rsidRDefault="00076AF3" w:rsidP="00BA4654">
            <w:r w:rsidRPr="001600AD">
              <w:t>Земли населенных пунктов</w:t>
            </w:r>
          </w:p>
        </w:tc>
        <w:tc>
          <w:tcPr>
            <w:tcW w:w="919" w:type="pct"/>
            <w:noWrap/>
          </w:tcPr>
          <w:p w14:paraId="4D4C1A36" w14:textId="77777777" w:rsidR="00076AF3" w:rsidRPr="001600AD" w:rsidRDefault="00076AF3" w:rsidP="00BA4654">
            <w:r w:rsidRPr="001600AD">
              <w:t>Для ведения личного подсобного хозяйства</w:t>
            </w:r>
          </w:p>
        </w:tc>
      </w:tr>
      <w:tr w:rsidR="00076AF3" w:rsidRPr="00936062" w14:paraId="1CE546AB" w14:textId="77777777" w:rsidTr="00BF1336">
        <w:tc>
          <w:tcPr>
            <w:tcW w:w="199" w:type="pct"/>
            <w:noWrap/>
          </w:tcPr>
          <w:p w14:paraId="5643D0B7" w14:textId="77777777" w:rsidR="00076AF3" w:rsidRPr="001600AD" w:rsidRDefault="00076AF3" w:rsidP="00BA4654">
            <w:r w:rsidRPr="001600AD">
              <w:t>644</w:t>
            </w:r>
          </w:p>
        </w:tc>
        <w:tc>
          <w:tcPr>
            <w:tcW w:w="748" w:type="pct"/>
            <w:noWrap/>
          </w:tcPr>
          <w:p w14:paraId="02AAD75F" w14:textId="77777777" w:rsidR="00076AF3" w:rsidRPr="001600AD" w:rsidRDefault="00076AF3" w:rsidP="00BA4654">
            <w:r w:rsidRPr="001600AD">
              <w:t>54:04:010208:20</w:t>
            </w:r>
          </w:p>
        </w:tc>
        <w:tc>
          <w:tcPr>
            <w:tcW w:w="460" w:type="pct"/>
            <w:noWrap/>
          </w:tcPr>
          <w:p w14:paraId="6F1517A6" w14:textId="77777777" w:rsidR="00076AF3" w:rsidRPr="001600AD" w:rsidRDefault="00076AF3" w:rsidP="00BA4654">
            <w:r w:rsidRPr="001600AD">
              <w:t>1602.00</w:t>
            </w:r>
          </w:p>
        </w:tc>
        <w:tc>
          <w:tcPr>
            <w:tcW w:w="877" w:type="pct"/>
            <w:noWrap/>
          </w:tcPr>
          <w:p w14:paraId="173927BB" w14:textId="77777777" w:rsidR="00076AF3" w:rsidRPr="001600AD" w:rsidRDefault="00076AF3" w:rsidP="00BA4654">
            <w:r w:rsidRPr="001600AD">
              <w:t>Земли населенных пунктов</w:t>
            </w:r>
          </w:p>
        </w:tc>
        <w:tc>
          <w:tcPr>
            <w:tcW w:w="919" w:type="pct"/>
            <w:noWrap/>
          </w:tcPr>
          <w:p w14:paraId="06B5F50C" w14:textId="77777777" w:rsidR="00076AF3" w:rsidRPr="001600AD" w:rsidRDefault="00076AF3" w:rsidP="00BA4654">
            <w:r w:rsidRPr="001600AD">
              <w:t>Для ведения личного подсобного хозяйства</w:t>
            </w:r>
          </w:p>
        </w:tc>
        <w:tc>
          <w:tcPr>
            <w:tcW w:w="877" w:type="pct"/>
            <w:noWrap/>
          </w:tcPr>
          <w:p w14:paraId="0D86851C" w14:textId="77777777" w:rsidR="00076AF3" w:rsidRPr="001600AD" w:rsidRDefault="00076AF3" w:rsidP="00BA4654">
            <w:r w:rsidRPr="001600AD">
              <w:t>Земли населенных пунктов</w:t>
            </w:r>
          </w:p>
        </w:tc>
        <w:tc>
          <w:tcPr>
            <w:tcW w:w="919" w:type="pct"/>
            <w:noWrap/>
          </w:tcPr>
          <w:p w14:paraId="7CAD3C0A" w14:textId="77777777" w:rsidR="00076AF3" w:rsidRPr="001600AD" w:rsidRDefault="00076AF3" w:rsidP="00BA4654">
            <w:r w:rsidRPr="001600AD">
              <w:t>Для ведения личного подсобного хозяйства</w:t>
            </w:r>
          </w:p>
        </w:tc>
      </w:tr>
      <w:tr w:rsidR="00076AF3" w:rsidRPr="00936062" w14:paraId="5EBD2F8C" w14:textId="77777777" w:rsidTr="00BF1336">
        <w:tc>
          <w:tcPr>
            <w:tcW w:w="199" w:type="pct"/>
            <w:noWrap/>
          </w:tcPr>
          <w:p w14:paraId="22D4CB7D" w14:textId="77777777" w:rsidR="00076AF3" w:rsidRPr="001600AD" w:rsidRDefault="00076AF3" w:rsidP="00BA4654">
            <w:r w:rsidRPr="001600AD">
              <w:t>645</w:t>
            </w:r>
          </w:p>
        </w:tc>
        <w:tc>
          <w:tcPr>
            <w:tcW w:w="748" w:type="pct"/>
            <w:noWrap/>
          </w:tcPr>
          <w:p w14:paraId="588F4B2F" w14:textId="77777777" w:rsidR="00076AF3" w:rsidRPr="001600AD" w:rsidRDefault="00076AF3" w:rsidP="00BA4654">
            <w:r w:rsidRPr="001600AD">
              <w:t>54:04:010208:21</w:t>
            </w:r>
          </w:p>
        </w:tc>
        <w:tc>
          <w:tcPr>
            <w:tcW w:w="460" w:type="pct"/>
            <w:noWrap/>
          </w:tcPr>
          <w:p w14:paraId="0C441C93" w14:textId="77777777" w:rsidR="00076AF3" w:rsidRPr="001600AD" w:rsidRDefault="00076AF3" w:rsidP="00BA4654">
            <w:r w:rsidRPr="001600AD">
              <w:t>1773.00</w:t>
            </w:r>
          </w:p>
        </w:tc>
        <w:tc>
          <w:tcPr>
            <w:tcW w:w="877" w:type="pct"/>
            <w:noWrap/>
          </w:tcPr>
          <w:p w14:paraId="2C08E65B" w14:textId="77777777" w:rsidR="00076AF3" w:rsidRPr="001600AD" w:rsidRDefault="00076AF3" w:rsidP="00BA4654">
            <w:r w:rsidRPr="001600AD">
              <w:t>Земли населенных пунктов</w:t>
            </w:r>
          </w:p>
        </w:tc>
        <w:tc>
          <w:tcPr>
            <w:tcW w:w="919" w:type="pct"/>
            <w:noWrap/>
          </w:tcPr>
          <w:p w14:paraId="6C79F850" w14:textId="77777777" w:rsidR="00076AF3" w:rsidRPr="001600AD" w:rsidRDefault="00076AF3" w:rsidP="00BA4654">
            <w:r w:rsidRPr="001600AD">
              <w:t>Для ведения личного подсобного хозяйства</w:t>
            </w:r>
          </w:p>
        </w:tc>
        <w:tc>
          <w:tcPr>
            <w:tcW w:w="877" w:type="pct"/>
            <w:noWrap/>
          </w:tcPr>
          <w:p w14:paraId="1E380B4D" w14:textId="77777777" w:rsidR="00076AF3" w:rsidRPr="001600AD" w:rsidRDefault="00076AF3" w:rsidP="00BA4654">
            <w:r w:rsidRPr="001600AD">
              <w:t>Земли населенных пунктов</w:t>
            </w:r>
          </w:p>
        </w:tc>
        <w:tc>
          <w:tcPr>
            <w:tcW w:w="919" w:type="pct"/>
            <w:noWrap/>
          </w:tcPr>
          <w:p w14:paraId="671654B9" w14:textId="77777777" w:rsidR="00076AF3" w:rsidRPr="001600AD" w:rsidRDefault="00076AF3" w:rsidP="00BA4654">
            <w:r w:rsidRPr="001600AD">
              <w:t>Для ведения личного подсобного хозяйства</w:t>
            </w:r>
          </w:p>
        </w:tc>
      </w:tr>
      <w:tr w:rsidR="00076AF3" w:rsidRPr="00936062" w14:paraId="243DEADD" w14:textId="77777777" w:rsidTr="00BF1336">
        <w:tc>
          <w:tcPr>
            <w:tcW w:w="199" w:type="pct"/>
            <w:noWrap/>
          </w:tcPr>
          <w:p w14:paraId="1AD5EEBF" w14:textId="77777777" w:rsidR="00076AF3" w:rsidRPr="001600AD" w:rsidRDefault="00076AF3" w:rsidP="00BA4654">
            <w:r w:rsidRPr="001600AD">
              <w:t>646</w:t>
            </w:r>
          </w:p>
        </w:tc>
        <w:tc>
          <w:tcPr>
            <w:tcW w:w="748" w:type="pct"/>
            <w:noWrap/>
          </w:tcPr>
          <w:p w14:paraId="1C34C38C" w14:textId="77777777" w:rsidR="00076AF3" w:rsidRPr="001600AD" w:rsidRDefault="00076AF3" w:rsidP="00BA4654">
            <w:r w:rsidRPr="001600AD">
              <w:t>54:04:010208:22</w:t>
            </w:r>
          </w:p>
        </w:tc>
        <w:tc>
          <w:tcPr>
            <w:tcW w:w="460" w:type="pct"/>
            <w:noWrap/>
          </w:tcPr>
          <w:p w14:paraId="2F3E8124" w14:textId="77777777" w:rsidR="00076AF3" w:rsidRPr="001600AD" w:rsidRDefault="00076AF3" w:rsidP="00BA4654">
            <w:r w:rsidRPr="001600AD">
              <w:t>1537.00</w:t>
            </w:r>
          </w:p>
        </w:tc>
        <w:tc>
          <w:tcPr>
            <w:tcW w:w="877" w:type="pct"/>
            <w:noWrap/>
          </w:tcPr>
          <w:p w14:paraId="0BED0D29" w14:textId="77777777" w:rsidR="00076AF3" w:rsidRPr="001600AD" w:rsidRDefault="00076AF3" w:rsidP="00BA4654">
            <w:r w:rsidRPr="001600AD">
              <w:t>Земли населенных пунктов</w:t>
            </w:r>
          </w:p>
        </w:tc>
        <w:tc>
          <w:tcPr>
            <w:tcW w:w="919" w:type="pct"/>
            <w:noWrap/>
          </w:tcPr>
          <w:p w14:paraId="201E9186" w14:textId="77777777" w:rsidR="00076AF3" w:rsidRPr="001600AD" w:rsidRDefault="00076AF3" w:rsidP="00BA4654">
            <w:r w:rsidRPr="001600AD">
              <w:t>Для ведения личного подсобного хозяйства</w:t>
            </w:r>
          </w:p>
        </w:tc>
        <w:tc>
          <w:tcPr>
            <w:tcW w:w="877" w:type="pct"/>
            <w:noWrap/>
          </w:tcPr>
          <w:p w14:paraId="4FC17AED" w14:textId="77777777" w:rsidR="00076AF3" w:rsidRPr="001600AD" w:rsidRDefault="00076AF3" w:rsidP="00BA4654">
            <w:r w:rsidRPr="001600AD">
              <w:t>Земли населенных пунктов</w:t>
            </w:r>
          </w:p>
        </w:tc>
        <w:tc>
          <w:tcPr>
            <w:tcW w:w="919" w:type="pct"/>
            <w:noWrap/>
          </w:tcPr>
          <w:p w14:paraId="4C95A73F" w14:textId="77777777" w:rsidR="00076AF3" w:rsidRPr="001600AD" w:rsidRDefault="00076AF3" w:rsidP="00BA4654">
            <w:r w:rsidRPr="001600AD">
              <w:t>Для ведения личного подсобного хозяйства</w:t>
            </w:r>
          </w:p>
        </w:tc>
      </w:tr>
      <w:tr w:rsidR="00076AF3" w:rsidRPr="00936062" w14:paraId="276315B8" w14:textId="77777777" w:rsidTr="00BF1336">
        <w:tc>
          <w:tcPr>
            <w:tcW w:w="199" w:type="pct"/>
            <w:noWrap/>
          </w:tcPr>
          <w:p w14:paraId="7667E4FE" w14:textId="77777777" w:rsidR="00076AF3" w:rsidRPr="001600AD" w:rsidRDefault="00076AF3" w:rsidP="00BA4654">
            <w:r w:rsidRPr="001600AD">
              <w:t>647</w:t>
            </w:r>
          </w:p>
        </w:tc>
        <w:tc>
          <w:tcPr>
            <w:tcW w:w="748" w:type="pct"/>
            <w:noWrap/>
          </w:tcPr>
          <w:p w14:paraId="0AC8D3C5" w14:textId="77777777" w:rsidR="00076AF3" w:rsidRPr="001600AD" w:rsidRDefault="00076AF3" w:rsidP="00BA4654">
            <w:r w:rsidRPr="001600AD">
              <w:t>54:04:010208:23</w:t>
            </w:r>
          </w:p>
        </w:tc>
        <w:tc>
          <w:tcPr>
            <w:tcW w:w="460" w:type="pct"/>
            <w:noWrap/>
          </w:tcPr>
          <w:p w14:paraId="5570EAD5" w14:textId="77777777" w:rsidR="00076AF3" w:rsidRPr="001600AD" w:rsidRDefault="00076AF3" w:rsidP="00BA4654">
            <w:r w:rsidRPr="001600AD">
              <w:t>747.00</w:t>
            </w:r>
          </w:p>
        </w:tc>
        <w:tc>
          <w:tcPr>
            <w:tcW w:w="877" w:type="pct"/>
            <w:noWrap/>
          </w:tcPr>
          <w:p w14:paraId="67EDC50B" w14:textId="77777777" w:rsidR="00076AF3" w:rsidRPr="001600AD" w:rsidRDefault="00076AF3" w:rsidP="00BA4654">
            <w:r w:rsidRPr="001600AD">
              <w:t>Земли населенных пунктов</w:t>
            </w:r>
          </w:p>
        </w:tc>
        <w:tc>
          <w:tcPr>
            <w:tcW w:w="919" w:type="pct"/>
            <w:noWrap/>
          </w:tcPr>
          <w:p w14:paraId="27AD24C5" w14:textId="77777777" w:rsidR="00076AF3" w:rsidRPr="001600AD" w:rsidRDefault="00076AF3" w:rsidP="00BA4654">
            <w:r w:rsidRPr="001600AD">
              <w:t>Для ведения личного подсобного хозяйства</w:t>
            </w:r>
          </w:p>
        </w:tc>
        <w:tc>
          <w:tcPr>
            <w:tcW w:w="877" w:type="pct"/>
            <w:noWrap/>
          </w:tcPr>
          <w:p w14:paraId="38685104" w14:textId="77777777" w:rsidR="00076AF3" w:rsidRPr="001600AD" w:rsidRDefault="00076AF3" w:rsidP="00BA4654">
            <w:r w:rsidRPr="001600AD">
              <w:t>Земли населенных пунктов</w:t>
            </w:r>
          </w:p>
        </w:tc>
        <w:tc>
          <w:tcPr>
            <w:tcW w:w="919" w:type="pct"/>
            <w:noWrap/>
          </w:tcPr>
          <w:p w14:paraId="14F8C9D1" w14:textId="77777777" w:rsidR="00076AF3" w:rsidRPr="001600AD" w:rsidRDefault="00076AF3" w:rsidP="00BA4654">
            <w:r w:rsidRPr="001600AD">
              <w:t>Для ведения личного подсобного хозяйства</w:t>
            </w:r>
          </w:p>
        </w:tc>
      </w:tr>
      <w:tr w:rsidR="00076AF3" w:rsidRPr="00936062" w14:paraId="39B5C2AD" w14:textId="77777777" w:rsidTr="00BF1336">
        <w:tc>
          <w:tcPr>
            <w:tcW w:w="199" w:type="pct"/>
            <w:noWrap/>
          </w:tcPr>
          <w:p w14:paraId="1F44EF90" w14:textId="77777777" w:rsidR="00076AF3" w:rsidRPr="001600AD" w:rsidRDefault="00076AF3" w:rsidP="00BA4654">
            <w:r w:rsidRPr="001600AD">
              <w:t>648</w:t>
            </w:r>
          </w:p>
        </w:tc>
        <w:tc>
          <w:tcPr>
            <w:tcW w:w="748" w:type="pct"/>
            <w:noWrap/>
          </w:tcPr>
          <w:p w14:paraId="32A7383C" w14:textId="77777777" w:rsidR="00076AF3" w:rsidRPr="001600AD" w:rsidRDefault="00076AF3" w:rsidP="00BA4654">
            <w:r w:rsidRPr="001600AD">
              <w:t>54:04:010208:24</w:t>
            </w:r>
          </w:p>
        </w:tc>
        <w:tc>
          <w:tcPr>
            <w:tcW w:w="460" w:type="pct"/>
            <w:noWrap/>
          </w:tcPr>
          <w:p w14:paraId="5425363B" w14:textId="77777777" w:rsidR="00076AF3" w:rsidRPr="001600AD" w:rsidRDefault="00076AF3" w:rsidP="00BA4654">
            <w:r w:rsidRPr="001600AD">
              <w:t>986.00</w:t>
            </w:r>
          </w:p>
        </w:tc>
        <w:tc>
          <w:tcPr>
            <w:tcW w:w="877" w:type="pct"/>
            <w:noWrap/>
          </w:tcPr>
          <w:p w14:paraId="329E4682" w14:textId="77777777" w:rsidR="00076AF3" w:rsidRPr="001600AD" w:rsidRDefault="00076AF3" w:rsidP="00BA4654">
            <w:r w:rsidRPr="001600AD">
              <w:t>Земли населенных пунктов</w:t>
            </w:r>
          </w:p>
        </w:tc>
        <w:tc>
          <w:tcPr>
            <w:tcW w:w="919" w:type="pct"/>
            <w:noWrap/>
          </w:tcPr>
          <w:p w14:paraId="7D03B13B" w14:textId="77777777" w:rsidR="00076AF3" w:rsidRPr="001600AD" w:rsidRDefault="00076AF3" w:rsidP="00BA4654">
            <w:r w:rsidRPr="001600AD">
              <w:t>Для ведения личного подсобного хозяйства</w:t>
            </w:r>
          </w:p>
        </w:tc>
        <w:tc>
          <w:tcPr>
            <w:tcW w:w="877" w:type="pct"/>
            <w:noWrap/>
          </w:tcPr>
          <w:p w14:paraId="11B313A1" w14:textId="77777777" w:rsidR="00076AF3" w:rsidRPr="001600AD" w:rsidRDefault="00076AF3" w:rsidP="00BA4654">
            <w:r w:rsidRPr="001600AD">
              <w:t>Земли населенных пунктов</w:t>
            </w:r>
          </w:p>
        </w:tc>
        <w:tc>
          <w:tcPr>
            <w:tcW w:w="919" w:type="pct"/>
            <w:noWrap/>
          </w:tcPr>
          <w:p w14:paraId="1E04D03F" w14:textId="77777777" w:rsidR="00076AF3" w:rsidRPr="001600AD" w:rsidRDefault="00076AF3" w:rsidP="00BA4654">
            <w:r w:rsidRPr="001600AD">
              <w:t>Для ведения личного подсобного хозяйства</w:t>
            </w:r>
          </w:p>
        </w:tc>
      </w:tr>
      <w:tr w:rsidR="00076AF3" w:rsidRPr="00936062" w14:paraId="34C7D58A" w14:textId="77777777" w:rsidTr="00BF1336">
        <w:tc>
          <w:tcPr>
            <w:tcW w:w="199" w:type="pct"/>
            <w:noWrap/>
          </w:tcPr>
          <w:p w14:paraId="0CFA2CC2" w14:textId="77777777" w:rsidR="00076AF3" w:rsidRPr="001600AD" w:rsidRDefault="00076AF3" w:rsidP="00BA4654">
            <w:r w:rsidRPr="001600AD">
              <w:t>649</w:t>
            </w:r>
          </w:p>
        </w:tc>
        <w:tc>
          <w:tcPr>
            <w:tcW w:w="748" w:type="pct"/>
            <w:noWrap/>
          </w:tcPr>
          <w:p w14:paraId="7493D402" w14:textId="77777777" w:rsidR="00076AF3" w:rsidRPr="001600AD" w:rsidRDefault="00076AF3" w:rsidP="00BA4654">
            <w:r w:rsidRPr="001600AD">
              <w:t>54:04:010208:25</w:t>
            </w:r>
          </w:p>
        </w:tc>
        <w:tc>
          <w:tcPr>
            <w:tcW w:w="460" w:type="pct"/>
            <w:noWrap/>
          </w:tcPr>
          <w:p w14:paraId="66394025" w14:textId="77777777" w:rsidR="00076AF3" w:rsidRPr="001600AD" w:rsidRDefault="00076AF3" w:rsidP="00BA4654">
            <w:r w:rsidRPr="001600AD">
              <w:t>2542.00</w:t>
            </w:r>
          </w:p>
        </w:tc>
        <w:tc>
          <w:tcPr>
            <w:tcW w:w="877" w:type="pct"/>
            <w:noWrap/>
          </w:tcPr>
          <w:p w14:paraId="3D5EA92D" w14:textId="77777777" w:rsidR="00076AF3" w:rsidRPr="001600AD" w:rsidRDefault="00076AF3" w:rsidP="00BA4654">
            <w:r w:rsidRPr="001600AD">
              <w:t>Земли населенных пунктов</w:t>
            </w:r>
          </w:p>
        </w:tc>
        <w:tc>
          <w:tcPr>
            <w:tcW w:w="919" w:type="pct"/>
            <w:noWrap/>
          </w:tcPr>
          <w:p w14:paraId="738D061A" w14:textId="77777777" w:rsidR="00076AF3" w:rsidRPr="001600AD" w:rsidRDefault="00076AF3" w:rsidP="00BA4654">
            <w:r w:rsidRPr="001600AD">
              <w:t>Для ведения личного подсобного хозяйства</w:t>
            </w:r>
          </w:p>
        </w:tc>
        <w:tc>
          <w:tcPr>
            <w:tcW w:w="877" w:type="pct"/>
            <w:noWrap/>
          </w:tcPr>
          <w:p w14:paraId="042FFCB9" w14:textId="77777777" w:rsidR="00076AF3" w:rsidRPr="001600AD" w:rsidRDefault="00076AF3" w:rsidP="00BA4654">
            <w:r w:rsidRPr="001600AD">
              <w:t>Земли населенных пунктов</w:t>
            </w:r>
          </w:p>
        </w:tc>
        <w:tc>
          <w:tcPr>
            <w:tcW w:w="919" w:type="pct"/>
            <w:noWrap/>
          </w:tcPr>
          <w:p w14:paraId="3FFF00A0" w14:textId="77777777" w:rsidR="00076AF3" w:rsidRPr="001600AD" w:rsidRDefault="00076AF3" w:rsidP="00BA4654">
            <w:r w:rsidRPr="001600AD">
              <w:t>Для ведения личного подсобного хозяйства</w:t>
            </w:r>
          </w:p>
        </w:tc>
      </w:tr>
      <w:tr w:rsidR="00076AF3" w:rsidRPr="00936062" w14:paraId="64D9DA54" w14:textId="77777777" w:rsidTr="00BF1336">
        <w:tc>
          <w:tcPr>
            <w:tcW w:w="199" w:type="pct"/>
            <w:noWrap/>
          </w:tcPr>
          <w:p w14:paraId="7157D9AF" w14:textId="77777777" w:rsidR="00076AF3" w:rsidRPr="001600AD" w:rsidRDefault="00076AF3" w:rsidP="00BA4654">
            <w:r w:rsidRPr="001600AD">
              <w:t>650</w:t>
            </w:r>
          </w:p>
        </w:tc>
        <w:tc>
          <w:tcPr>
            <w:tcW w:w="748" w:type="pct"/>
            <w:noWrap/>
          </w:tcPr>
          <w:p w14:paraId="52470483" w14:textId="77777777" w:rsidR="00076AF3" w:rsidRPr="001600AD" w:rsidRDefault="00076AF3" w:rsidP="00BA4654">
            <w:r w:rsidRPr="001600AD">
              <w:t>54:04:010208:26</w:t>
            </w:r>
          </w:p>
        </w:tc>
        <w:tc>
          <w:tcPr>
            <w:tcW w:w="460" w:type="pct"/>
            <w:noWrap/>
          </w:tcPr>
          <w:p w14:paraId="0984EBD6" w14:textId="77777777" w:rsidR="00076AF3" w:rsidRPr="001600AD" w:rsidRDefault="00076AF3" w:rsidP="00BA4654">
            <w:r w:rsidRPr="001600AD">
              <w:t>1956.00</w:t>
            </w:r>
          </w:p>
        </w:tc>
        <w:tc>
          <w:tcPr>
            <w:tcW w:w="877" w:type="pct"/>
            <w:noWrap/>
          </w:tcPr>
          <w:p w14:paraId="4B5826D7" w14:textId="77777777" w:rsidR="00076AF3" w:rsidRPr="001600AD" w:rsidRDefault="00076AF3" w:rsidP="00BA4654">
            <w:r w:rsidRPr="001600AD">
              <w:t>Земли населенных пунктов</w:t>
            </w:r>
          </w:p>
        </w:tc>
        <w:tc>
          <w:tcPr>
            <w:tcW w:w="919" w:type="pct"/>
            <w:noWrap/>
          </w:tcPr>
          <w:p w14:paraId="0FD6E57E" w14:textId="77777777" w:rsidR="00076AF3" w:rsidRPr="001600AD" w:rsidRDefault="00076AF3" w:rsidP="00BA4654">
            <w:r w:rsidRPr="001600AD">
              <w:t>Для ведения личного подсобного хозяйства</w:t>
            </w:r>
          </w:p>
        </w:tc>
        <w:tc>
          <w:tcPr>
            <w:tcW w:w="877" w:type="pct"/>
            <w:noWrap/>
          </w:tcPr>
          <w:p w14:paraId="422ECF04" w14:textId="77777777" w:rsidR="00076AF3" w:rsidRPr="001600AD" w:rsidRDefault="00076AF3" w:rsidP="00BA4654">
            <w:r w:rsidRPr="001600AD">
              <w:t>Земли населенных пунктов</w:t>
            </w:r>
          </w:p>
        </w:tc>
        <w:tc>
          <w:tcPr>
            <w:tcW w:w="919" w:type="pct"/>
            <w:noWrap/>
          </w:tcPr>
          <w:p w14:paraId="18C8A7CB" w14:textId="77777777" w:rsidR="00076AF3" w:rsidRPr="001600AD" w:rsidRDefault="00076AF3" w:rsidP="00BA4654">
            <w:r w:rsidRPr="001600AD">
              <w:t>Для ведения личного подсобного хозяйства</w:t>
            </w:r>
          </w:p>
        </w:tc>
      </w:tr>
      <w:tr w:rsidR="00076AF3" w:rsidRPr="00936062" w14:paraId="487908CE" w14:textId="77777777" w:rsidTr="00BF1336">
        <w:tc>
          <w:tcPr>
            <w:tcW w:w="199" w:type="pct"/>
            <w:noWrap/>
          </w:tcPr>
          <w:p w14:paraId="1499C294" w14:textId="77777777" w:rsidR="00076AF3" w:rsidRPr="001600AD" w:rsidRDefault="00076AF3" w:rsidP="00BA4654">
            <w:r w:rsidRPr="001600AD">
              <w:t>651</w:t>
            </w:r>
          </w:p>
        </w:tc>
        <w:tc>
          <w:tcPr>
            <w:tcW w:w="748" w:type="pct"/>
            <w:noWrap/>
          </w:tcPr>
          <w:p w14:paraId="69CA571E" w14:textId="77777777" w:rsidR="00076AF3" w:rsidRPr="001600AD" w:rsidRDefault="00076AF3" w:rsidP="00BA4654">
            <w:r w:rsidRPr="001600AD">
              <w:t>54:04:010208:28</w:t>
            </w:r>
          </w:p>
        </w:tc>
        <w:tc>
          <w:tcPr>
            <w:tcW w:w="460" w:type="pct"/>
            <w:noWrap/>
          </w:tcPr>
          <w:p w14:paraId="127D1250" w14:textId="77777777" w:rsidR="00076AF3" w:rsidRPr="001600AD" w:rsidRDefault="00076AF3" w:rsidP="00BA4654">
            <w:r w:rsidRPr="001600AD">
              <w:t>2122.00</w:t>
            </w:r>
          </w:p>
        </w:tc>
        <w:tc>
          <w:tcPr>
            <w:tcW w:w="877" w:type="pct"/>
            <w:noWrap/>
          </w:tcPr>
          <w:p w14:paraId="63343691" w14:textId="77777777" w:rsidR="00076AF3" w:rsidRPr="001600AD" w:rsidRDefault="00076AF3" w:rsidP="00BA4654">
            <w:r w:rsidRPr="001600AD">
              <w:t>Земли населенных пунктов</w:t>
            </w:r>
          </w:p>
        </w:tc>
        <w:tc>
          <w:tcPr>
            <w:tcW w:w="919" w:type="pct"/>
            <w:noWrap/>
          </w:tcPr>
          <w:p w14:paraId="651E38A8" w14:textId="77777777" w:rsidR="00076AF3" w:rsidRPr="001600AD" w:rsidRDefault="00076AF3" w:rsidP="00BA4654">
            <w:r w:rsidRPr="001600AD">
              <w:t>Для ведения личного подсобного хозяйства</w:t>
            </w:r>
          </w:p>
        </w:tc>
        <w:tc>
          <w:tcPr>
            <w:tcW w:w="877" w:type="pct"/>
            <w:noWrap/>
          </w:tcPr>
          <w:p w14:paraId="53707905" w14:textId="77777777" w:rsidR="00076AF3" w:rsidRPr="001600AD" w:rsidRDefault="00076AF3" w:rsidP="00BA4654">
            <w:r w:rsidRPr="001600AD">
              <w:t>Земли населенных пунктов</w:t>
            </w:r>
          </w:p>
        </w:tc>
        <w:tc>
          <w:tcPr>
            <w:tcW w:w="919" w:type="pct"/>
            <w:noWrap/>
          </w:tcPr>
          <w:p w14:paraId="1CDF958D" w14:textId="77777777" w:rsidR="00076AF3" w:rsidRPr="001600AD" w:rsidRDefault="00076AF3" w:rsidP="00BA4654">
            <w:r w:rsidRPr="001600AD">
              <w:t>Для ведения личного подсобного хозяйства</w:t>
            </w:r>
          </w:p>
        </w:tc>
      </w:tr>
      <w:tr w:rsidR="00076AF3" w:rsidRPr="00936062" w14:paraId="74C8D8EC" w14:textId="77777777" w:rsidTr="00BF1336">
        <w:tc>
          <w:tcPr>
            <w:tcW w:w="199" w:type="pct"/>
            <w:noWrap/>
          </w:tcPr>
          <w:p w14:paraId="6653A4B8" w14:textId="77777777" w:rsidR="00076AF3" w:rsidRPr="001600AD" w:rsidRDefault="00076AF3" w:rsidP="00BA4654">
            <w:r w:rsidRPr="001600AD">
              <w:t>652</w:t>
            </w:r>
          </w:p>
        </w:tc>
        <w:tc>
          <w:tcPr>
            <w:tcW w:w="748" w:type="pct"/>
            <w:noWrap/>
          </w:tcPr>
          <w:p w14:paraId="31E31789" w14:textId="77777777" w:rsidR="00076AF3" w:rsidRPr="001600AD" w:rsidRDefault="00076AF3" w:rsidP="00BA4654">
            <w:r w:rsidRPr="001600AD">
              <w:t>54:04:010208:29</w:t>
            </w:r>
          </w:p>
        </w:tc>
        <w:tc>
          <w:tcPr>
            <w:tcW w:w="460" w:type="pct"/>
            <w:noWrap/>
          </w:tcPr>
          <w:p w14:paraId="700AC3CD" w14:textId="77777777" w:rsidR="00076AF3" w:rsidRPr="001600AD" w:rsidRDefault="00076AF3" w:rsidP="00BA4654">
            <w:r w:rsidRPr="001600AD">
              <w:t>839.00</w:t>
            </w:r>
          </w:p>
        </w:tc>
        <w:tc>
          <w:tcPr>
            <w:tcW w:w="877" w:type="pct"/>
            <w:noWrap/>
          </w:tcPr>
          <w:p w14:paraId="680671ED" w14:textId="77777777" w:rsidR="00076AF3" w:rsidRPr="001600AD" w:rsidRDefault="00076AF3" w:rsidP="00BA4654">
            <w:r w:rsidRPr="001600AD">
              <w:t>Земли населенных пунктов</w:t>
            </w:r>
          </w:p>
        </w:tc>
        <w:tc>
          <w:tcPr>
            <w:tcW w:w="919" w:type="pct"/>
            <w:noWrap/>
          </w:tcPr>
          <w:p w14:paraId="5A4D8503" w14:textId="77777777" w:rsidR="00076AF3" w:rsidRPr="001600AD" w:rsidRDefault="00076AF3" w:rsidP="00BA4654">
            <w:r w:rsidRPr="001600AD">
              <w:t>ведение подсобного хозяйства</w:t>
            </w:r>
          </w:p>
        </w:tc>
        <w:tc>
          <w:tcPr>
            <w:tcW w:w="877" w:type="pct"/>
            <w:noWrap/>
          </w:tcPr>
          <w:p w14:paraId="6AF49DDA" w14:textId="77777777" w:rsidR="00076AF3" w:rsidRPr="001600AD" w:rsidRDefault="00076AF3" w:rsidP="00BA4654">
            <w:r w:rsidRPr="001600AD">
              <w:t>Земли населенных пунктов</w:t>
            </w:r>
          </w:p>
        </w:tc>
        <w:tc>
          <w:tcPr>
            <w:tcW w:w="919" w:type="pct"/>
            <w:noWrap/>
          </w:tcPr>
          <w:p w14:paraId="4558A543" w14:textId="77777777" w:rsidR="00076AF3" w:rsidRPr="001600AD" w:rsidRDefault="00076AF3" w:rsidP="00BA4654">
            <w:r w:rsidRPr="001600AD">
              <w:t>ведение подсобного хозяйства</w:t>
            </w:r>
          </w:p>
        </w:tc>
      </w:tr>
      <w:tr w:rsidR="00076AF3" w:rsidRPr="00936062" w14:paraId="455A883F" w14:textId="77777777" w:rsidTr="00BF1336">
        <w:tc>
          <w:tcPr>
            <w:tcW w:w="199" w:type="pct"/>
            <w:noWrap/>
          </w:tcPr>
          <w:p w14:paraId="5836D0EA" w14:textId="77777777" w:rsidR="00076AF3" w:rsidRPr="001600AD" w:rsidRDefault="00076AF3" w:rsidP="00BA4654">
            <w:r w:rsidRPr="001600AD">
              <w:t>653</w:t>
            </w:r>
          </w:p>
        </w:tc>
        <w:tc>
          <w:tcPr>
            <w:tcW w:w="748" w:type="pct"/>
            <w:noWrap/>
          </w:tcPr>
          <w:p w14:paraId="49F99286" w14:textId="77777777" w:rsidR="00076AF3" w:rsidRPr="001600AD" w:rsidRDefault="00076AF3" w:rsidP="00BA4654">
            <w:r w:rsidRPr="001600AD">
              <w:t>54:04:010208:3</w:t>
            </w:r>
          </w:p>
        </w:tc>
        <w:tc>
          <w:tcPr>
            <w:tcW w:w="460" w:type="pct"/>
            <w:noWrap/>
          </w:tcPr>
          <w:p w14:paraId="0676FFA4" w14:textId="77777777" w:rsidR="00076AF3" w:rsidRPr="001600AD" w:rsidRDefault="00076AF3" w:rsidP="00BA4654">
            <w:r w:rsidRPr="001600AD">
              <w:t>552.00</w:t>
            </w:r>
          </w:p>
        </w:tc>
        <w:tc>
          <w:tcPr>
            <w:tcW w:w="877" w:type="pct"/>
            <w:noWrap/>
          </w:tcPr>
          <w:p w14:paraId="1E39EBB4" w14:textId="77777777" w:rsidR="00076AF3" w:rsidRPr="001600AD" w:rsidRDefault="00076AF3" w:rsidP="00BA4654">
            <w:r w:rsidRPr="001600AD">
              <w:t>Земли населенных пунктов</w:t>
            </w:r>
          </w:p>
        </w:tc>
        <w:tc>
          <w:tcPr>
            <w:tcW w:w="919" w:type="pct"/>
            <w:noWrap/>
          </w:tcPr>
          <w:p w14:paraId="2F1429EA" w14:textId="77777777" w:rsidR="00076AF3" w:rsidRPr="001600AD" w:rsidRDefault="00076AF3" w:rsidP="00BA4654">
            <w:r w:rsidRPr="001600AD">
              <w:t>Для ведения личного подсобного хозяйства</w:t>
            </w:r>
          </w:p>
        </w:tc>
        <w:tc>
          <w:tcPr>
            <w:tcW w:w="877" w:type="pct"/>
            <w:noWrap/>
          </w:tcPr>
          <w:p w14:paraId="3398C176" w14:textId="77777777" w:rsidR="00076AF3" w:rsidRPr="001600AD" w:rsidRDefault="00076AF3" w:rsidP="00BA4654">
            <w:r w:rsidRPr="001600AD">
              <w:t>Земли населенных пунктов</w:t>
            </w:r>
          </w:p>
        </w:tc>
        <w:tc>
          <w:tcPr>
            <w:tcW w:w="919" w:type="pct"/>
            <w:noWrap/>
          </w:tcPr>
          <w:p w14:paraId="0642A257" w14:textId="77777777" w:rsidR="00076AF3" w:rsidRPr="001600AD" w:rsidRDefault="00076AF3" w:rsidP="00BA4654">
            <w:r w:rsidRPr="001600AD">
              <w:t>Для ведения личного подсобного хозяйства</w:t>
            </w:r>
          </w:p>
        </w:tc>
      </w:tr>
      <w:tr w:rsidR="00076AF3" w:rsidRPr="00936062" w14:paraId="17BB5CCE" w14:textId="77777777" w:rsidTr="00BF1336">
        <w:tc>
          <w:tcPr>
            <w:tcW w:w="199" w:type="pct"/>
            <w:noWrap/>
          </w:tcPr>
          <w:p w14:paraId="3D29ABE8" w14:textId="77777777" w:rsidR="00076AF3" w:rsidRPr="001600AD" w:rsidRDefault="00076AF3" w:rsidP="00BA4654">
            <w:r w:rsidRPr="001600AD">
              <w:lastRenderedPageBreak/>
              <w:t>654</w:t>
            </w:r>
          </w:p>
        </w:tc>
        <w:tc>
          <w:tcPr>
            <w:tcW w:w="748" w:type="pct"/>
            <w:noWrap/>
          </w:tcPr>
          <w:p w14:paraId="02B4C704" w14:textId="77777777" w:rsidR="00076AF3" w:rsidRPr="001600AD" w:rsidRDefault="00076AF3" w:rsidP="00BA4654">
            <w:r w:rsidRPr="001600AD">
              <w:t>54:04:010208:31</w:t>
            </w:r>
          </w:p>
        </w:tc>
        <w:tc>
          <w:tcPr>
            <w:tcW w:w="460" w:type="pct"/>
            <w:noWrap/>
          </w:tcPr>
          <w:p w14:paraId="6C438EDC" w14:textId="77777777" w:rsidR="00076AF3" w:rsidRPr="001600AD" w:rsidRDefault="00076AF3" w:rsidP="00BA4654">
            <w:r w:rsidRPr="001600AD">
              <w:t>2298.00</w:t>
            </w:r>
          </w:p>
        </w:tc>
        <w:tc>
          <w:tcPr>
            <w:tcW w:w="877" w:type="pct"/>
            <w:noWrap/>
          </w:tcPr>
          <w:p w14:paraId="76CC86C8" w14:textId="77777777" w:rsidR="00076AF3" w:rsidRPr="001600AD" w:rsidRDefault="00076AF3" w:rsidP="00BA4654">
            <w:r w:rsidRPr="001600AD">
              <w:t>Земли населенных пунктов</w:t>
            </w:r>
          </w:p>
        </w:tc>
        <w:tc>
          <w:tcPr>
            <w:tcW w:w="919" w:type="pct"/>
            <w:noWrap/>
          </w:tcPr>
          <w:p w14:paraId="1F5B96FA" w14:textId="77777777" w:rsidR="00076AF3" w:rsidRPr="001600AD" w:rsidRDefault="00076AF3" w:rsidP="00BA4654">
            <w:r w:rsidRPr="001600AD">
              <w:t>эксплуатация многоквартирного жилого дома</w:t>
            </w:r>
          </w:p>
        </w:tc>
        <w:tc>
          <w:tcPr>
            <w:tcW w:w="877" w:type="pct"/>
            <w:noWrap/>
          </w:tcPr>
          <w:p w14:paraId="17BBB317" w14:textId="77777777" w:rsidR="00076AF3" w:rsidRPr="001600AD" w:rsidRDefault="00076AF3" w:rsidP="00BA4654">
            <w:r w:rsidRPr="001600AD">
              <w:t>Земли населенных пунктов</w:t>
            </w:r>
          </w:p>
        </w:tc>
        <w:tc>
          <w:tcPr>
            <w:tcW w:w="919" w:type="pct"/>
            <w:noWrap/>
          </w:tcPr>
          <w:p w14:paraId="16D22AA9" w14:textId="77777777" w:rsidR="00076AF3" w:rsidRPr="001600AD" w:rsidRDefault="00076AF3" w:rsidP="00BA4654">
            <w:r w:rsidRPr="001600AD">
              <w:t>эксплуатация многоквартирного жилого дома</w:t>
            </w:r>
          </w:p>
        </w:tc>
      </w:tr>
      <w:tr w:rsidR="00076AF3" w:rsidRPr="00936062" w14:paraId="075D86E6" w14:textId="77777777" w:rsidTr="00BF1336">
        <w:tc>
          <w:tcPr>
            <w:tcW w:w="199" w:type="pct"/>
            <w:noWrap/>
          </w:tcPr>
          <w:p w14:paraId="09E40249" w14:textId="77777777" w:rsidR="00076AF3" w:rsidRPr="001600AD" w:rsidRDefault="00076AF3" w:rsidP="00BA4654">
            <w:r w:rsidRPr="001600AD">
              <w:t>655</w:t>
            </w:r>
          </w:p>
        </w:tc>
        <w:tc>
          <w:tcPr>
            <w:tcW w:w="748" w:type="pct"/>
            <w:noWrap/>
          </w:tcPr>
          <w:p w14:paraId="0B386DE2" w14:textId="77777777" w:rsidR="00076AF3" w:rsidRPr="001600AD" w:rsidRDefault="00076AF3" w:rsidP="00BA4654">
            <w:r w:rsidRPr="001600AD">
              <w:t>54:04:010208:37</w:t>
            </w:r>
          </w:p>
        </w:tc>
        <w:tc>
          <w:tcPr>
            <w:tcW w:w="460" w:type="pct"/>
            <w:noWrap/>
          </w:tcPr>
          <w:p w14:paraId="0EDC35E5" w14:textId="77777777" w:rsidR="00076AF3" w:rsidRPr="001600AD" w:rsidRDefault="00076AF3" w:rsidP="00BA4654">
            <w:r w:rsidRPr="001600AD">
              <w:t>2.00</w:t>
            </w:r>
          </w:p>
        </w:tc>
        <w:tc>
          <w:tcPr>
            <w:tcW w:w="877" w:type="pct"/>
            <w:noWrap/>
          </w:tcPr>
          <w:p w14:paraId="310C4DE9" w14:textId="77777777" w:rsidR="00076AF3" w:rsidRPr="001600AD" w:rsidRDefault="00076AF3" w:rsidP="00BA4654">
            <w:r w:rsidRPr="001600AD">
              <w:t>Земли населенных пунктов</w:t>
            </w:r>
          </w:p>
        </w:tc>
        <w:tc>
          <w:tcPr>
            <w:tcW w:w="919" w:type="pct"/>
            <w:noWrap/>
          </w:tcPr>
          <w:p w14:paraId="4015B491" w14:textId="77777777" w:rsidR="00076AF3" w:rsidRPr="001600AD" w:rsidRDefault="00076AF3" w:rsidP="00BA4654">
            <w:r w:rsidRPr="001600AD">
              <w:t>в целях размещения и использования по назначению объекта связи</w:t>
            </w:r>
          </w:p>
        </w:tc>
        <w:tc>
          <w:tcPr>
            <w:tcW w:w="877" w:type="pct"/>
            <w:noWrap/>
          </w:tcPr>
          <w:p w14:paraId="1BBCFF1C" w14:textId="77777777" w:rsidR="00076AF3" w:rsidRPr="001600AD" w:rsidRDefault="00076AF3" w:rsidP="00BA4654">
            <w:r w:rsidRPr="001600AD">
              <w:t>Земли населенных пунктов</w:t>
            </w:r>
          </w:p>
        </w:tc>
        <w:tc>
          <w:tcPr>
            <w:tcW w:w="919" w:type="pct"/>
            <w:noWrap/>
          </w:tcPr>
          <w:p w14:paraId="3C93A63F" w14:textId="77777777" w:rsidR="00076AF3" w:rsidRPr="001600AD" w:rsidRDefault="00076AF3" w:rsidP="00BA4654">
            <w:r w:rsidRPr="001600AD">
              <w:t>в целях размещения и использования по назначению объекта связи</w:t>
            </w:r>
          </w:p>
        </w:tc>
      </w:tr>
      <w:tr w:rsidR="00076AF3" w:rsidRPr="00936062" w14:paraId="01111D86" w14:textId="77777777" w:rsidTr="00BF1336">
        <w:tc>
          <w:tcPr>
            <w:tcW w:w="199" w:type="pct"/>
            <w:noWrap/>
          </w:tcPr>
          <w:p w14:paraId="2A0CC806" w14:textId="77777777" w:rsidR="00076AF3" w:rsidRPr="001600AD" w:rsidRDefault="00076AF3" w:rsidP="00BA4654">
            <w:r w:rsidRPr="001600AD">
              <w:t>656</w:t>
            </w:r>
          </w:p>
        </w:tc>
        <w:tc>
          <w:tcPr>
            <w:tcW w:w="748" w:type="pct"/>
            <w:noWrap/>
          </w:tcPr>
          <w:p w14:paraId="476256EF" w14:textId="77777777" w:rsidR="00076AF3" w:rsidRPr="001600AD" w:rsidRDefault="00076AF3" w:rsidP="00BA4654">
            <w:r w:rsidRPr="001600AD">
              <w:t>54:04:010208:39</w:t>
            </w:r>
          </w:p>
        </w:tc>
        <w:tc>
          <w:tcPr>
            <w:tcW w:w="460" w:type="pct"/>
            <w:noWrap/>
          </w:tcPr>
          <w:p w14:paraId="22ADF6FA" w14:textId="77777777" w:rsidR="00076AF3" w:rsidRPr="001600AD" w:rsidRDefault="00076AF3" w:rsidP="00BA4654">
            <w:r w:rsidRPr="001600AD">
              <w:t>1506.00</w:t>
            </w:r>
          </w:p>
        </w:tc>
        <w:tc>
          <w:tcPr>
            <w:tcW w:w="877" w:type="pct"/>
            <w:noWrap/>
          </w:tcPr>
          <w:p w14:paraId="06E89ABB" w14:textId="77777777" w:rsidR="00076AF3" w:rsidRPr="001600AD" w:rsidRDefault="00076AF3" w:rsidP="00BA4654">
            <w:r w:rsidRPr="001600AD">
              <w:t>Земли населенных пунктов</w:t>
            </w:r>
          </w:p>
        </w:tc>
        <w:tc>
          <w:tcPr>
            <w:tcW w:w="919" w:type="pct"/>
            <w:noWrap/>
          </w:tcPr>
          <w:p w14:paraId="2484BD78" w14:textId="77777777" w:rsidR="00076AF3" w:rsidRPr="001600AD" w:rsidRDefault="00076AF3" w:rsidP="00BA4654">
            <w:r w:rsidRPr="001600AD">
              <w:t>Для ведения личного подсобного хозяйства</w:t>
            </w:r>
          </w:p>
        </w:tc>
        <w:tc>
          <w:tcPr>
            <w:tcW w:w="877" w:type="pct"/>
            <w:noWrap/>
          </w:tcPr>
          <w:p w14:paraId="13656DA7" w14:textId="77777777" w:rsidR="00076AF3" w:rsidRPr="001600AD" w:rsidRDefault="00076AF3" w:rsidP="00BA4654">
            <w:r w:rsidRPr="001600AD">
              <w:t>Земли населенных пунктов</w:t>
            </w:r>
          </w:p>
        </w:tc>
        <w:tc>
          <w:tcPr>
            <w:tcW w:w="919" w:type="pct"/>
            <w:noWrap/>
          </w:tcPr>
          <w:p w14:paraId="352C56F7" w14:textId="77777777" w:rsidR="00076AF3" w:rsidRPr="001600AD" w:rsidRDefault="00076AF3" w:rsidP="00BA4654">
            <w:r w:rsidRPr="001600AD">
              <w:t>Для ведения личного подсобного хозяйства</w:t>
            </w:r>
          </w:p>
        </w:tc>
      </w:tr>
      <w:tr w:rsidR="00076AF3" w:rsidRPr="00936062" w14:paraId="32E32BD0" w14:textId="77777777" w:rsidTr="00BF1336">
        <w:tc>
          <w:tcPr>
            <w:tcW w:w="199" w:type="pct"/>
            <w:noWrap/>
          </w:tcPr>
          <w:p w14:paraId="08A63E5A" w14:textId="77777777" w:rsidR="00076AF3" w:rsidRPr="001600AD" w:rsidRDefault="00076AF3" w:rsidP="00BA4654">
            <w:r w:rsidRPr="001600AD">
              <w:t>657</w:t>
            </w:r>
          </w:p>
        </w:tc>
        <w:tc>
          <w:tcPr>
            <w:tcW w:w="748" w:type="pct"/>
            <w:noWrap/>
          </w:tcPr>
          <w:p w14:paraId="6CB2BDAA" w14:textId="77777777" w:rsidR="00076AF3" w:rsidRPr="001600AD" w:rsidRDefault="00076AF3" w:rsidP="00BA4654">
            <w:r w:rsidRPr="001600AD">
              <w:t>54:04:010208:4</w:t>
            </w:r>
          </w:p>
        </w:tc>
        <w:tc>
          <w:tcPr>
            <w:tcW w:w="460" w:type="pct"/>
            <w:noWrap/>
          </w:tcPr>
          <w:p w14:paraId="2023063A" w14:textId="77777777" w:rsidR="00076AF3" w:rsidRPr="001600AD" w:rsidRDefault="00076AF3" w:rsidP="00BA4654">
            <w:r w:rsidRPr="001600AD">
              <w:t>1159.50</w:t>
            </w:r>
          </w:p>
        </w:tc>
        <w:tc>
          <w:tcPr>
            <w:tcW w:w="877" w:type="pct"/>
            <w:noWrap/>
          </w:tcPr>
          <w:p w14:paraId="7AB2AAAB" w14:textId="77777777" w:rsidR="00076AF3" w:rsidRPr="001600AD" w:rsidRDefault="00076AF3" w:rsidP="00BA4654">
            <w:r w:rsidRPr="001600AD">
              <w:t>Земли населенных пунктов</w:t>
            </w:r>
          </w:p>
        </w:tc>
        <w:tc>
          <w:tcPr>
            <w:tcW w:w="919" w:type="pct"/>
            <w:noWrap/>
          </w:tcPr>
          <w:p w14:paraId="334A6CE4" w14:textId="77777777" w:rsidR="00076AF3" w:rsidRPr="001600AD" w:rsidRDefault="00076AF3" w:rsidP="00BA4654">
            <w:r w:rsidRPr="001600AD">
              <w:t>Для ведения личного подсобного хозяйства</w:t>
            </w:r>
          </w:p>
        </w:tc>
        <w:tc>
          <w:tcPr>
            <w:tcW w:w="877" w:type="pct"/>
            <w:noWrap/>
          </w:tcPr>
          <w:p w14:paraId="49402997" w14:textId="77777777" w:rsidR="00076AF3" w:rsidRPr="001600AD" w:rsidRDefault="00076AF3" w:rsidP="00BA4654">
            <w:r w:rsidRPr="001600AD">
              <w:t>Земли населенных пунктов</w:t>
            </w:r>
          </w:p>
        </w:tc>
        <w:tc>
          <w:tcPr>
            <w:tcW w:w="919" w:type="pct"/>
            <w:noWrap/>
          </w:tcPr>
          <w:p w14:paraId="3D8859A0" w14:textId="77777777" w:rsidR="00076AF3" w:rsidRPr="001600AD" w:rsidRDefault="00076AF3" w:rsidP="00BA4654">
            <w:r w:rsidRPr="001600AD">
              <w:t>Для ведения личного подсобного хозяйства</w:t>
            </w:r>
          </w:p>
        </w:tc>
      </w:tr>
      <w:tr w:rsidR="00076AF3" w:rsidRPr="00936062" w14:paraId="5E210C15" w14:textId="77777777" w:rsidTr="00BF1336">
        <w:tc>
          <w:tcPr>
            <w:tcW w:w="199" w:type="pct"/>
            <w:noWrap/>
          </w:tcPr>
          <w:p w14:paraId="5014987D" w14:textId="77777777" w:rsidR="00076AF3" w:rsidRPr="001600AD" w:rsidRDefault="00076AF3" w:rsidP="00BA4654">
            <w:r w:rsidRPr="001600AD">
              <w:t>658</w:t>
            </w:r>
          </w:p>
        </w:tc>
        <w:tc>
          <w:tcPr>
            <w:tcW w:w="748" w:type="pct"/>
            <w:noWrap/>
          </w:tcPr>
          <w:p w14:paraId="412AC9A7" w14:textId="77777777" w:rsidR="00076AF3" w:rsidRPr="001600AD" w:rsidRDefault="00076AF3" w:rsidP="00BA4654">
            <w:r w:rsidRPr="001600AD">
              <w:t>54:04:010208:5</w:t>
            </w:r>
          </w:p>
        </w:tc>
        <w:tc>
          <w:tcPr>
            <w:tcW w:w="460" w:type="pct"/>
            <w:noWrap/>
          </w:tcPr>
          <w:p w14:paraId="2186E822" w14:textId="77777777" w:rsidR="00076AF3" w:rsidRPr="001600AD" w:rsidRDefault="00076AF3" w:rsidP="00BA4654">
            <w:r w:rsidRPr="001600AD">
              <w:t>1613.00</w:t>
            </w:r>
          </w:p>
        </w:tc>
        <w:tc>
          <w:tcPr>
            <w:tcW w:w="877" w:type="pct"/>
            <w:noWrap/>
          </w:tcPr>
          <w:p w14:paraId="4F84195F" w14:textId="77777777" w:rsidR="00076AF3" w:rsidRPr="001600AD" w:rsidRDefault="00076AF3" w:rsidP="00BA4654">
            <w:r w:rsidRPr="001600AD">
              <w:t>Земли населенных пунктов</w:t>
            </w:r>
          </w:p>
        </w:tc>
        <w:tc>
          <w:tcPr>
            <w:tcW w:w="919" w:type="pct"/>
            <w:noWrap/>
          </w:tcPr>
          <w:p w14:paraId="19CE341F" w14:textId="77777777" w:rsidR="00076AF3" w:rsidRPr="001600AD" w:rsidRDefault="00076AF3" w:rsidP="00BA4654">
            <w:r w:rsidRPr="001600AD">
              <w:t>Для ведения личного подсобного хозяйства</w:t>
            </w:r>
          </w:p>
        </w:tc>
        <w:tc>
          <w:tcPr>
            <w:tcW w:w="877" w:type="pct"/>
            <w:noWrap/>
          </w:tcPr>
          <w:p w14:paraId="16B23E3D" w14:textId="77777777" w:rsidR="00076AF3" w:rsidRPr="001600AD" w:rsidRDefault="00076AF3" w:rsidP="00BA4654">
            <w:r w:rsidRPr="001600AD">
              <w:t>Земли населенных пунктов</w:t>
            </w:r>
          </w:p>
        </w:tc>
        <w:tc>
          <w:tcPr>
            <w:tcW w:w="919" w:type="pct"/>
            <w:noWrap/>
          </w:tcPr>
          <w:p w14:paraId="4F0A6DBF" w14:textId="77777777" w:rsidR="00076AF3" w:rsidRPr="001600AD" w:rsidRDefault="00076AF3" w:rsidP="00BA4654">
            <w:r w:rsidRPr="001600AD">
              <w:t>Для ведения личного подсобного хозяйства</w:t>
            </w:r>
          </w:p>
        </w:tc>
      </w:tr>
      <w:tr w:rsidR="00076AF3" w:rsidRPr="00936062" w14:paraId="16A08FA2" w14:textId="77777777" w:rsidTr="00BF1336">
        <w:tc>
          <w:tcPr>
            <w:tcW w:w="199" w:type="pct"/>
            <w:noWrap/>
          </w:tcPr>
          <w:p w14:paraId="34D95759" w14:textId="77777777" w:rsidR="00076AF3" w:rsidRPr="001600AD" w:rsidRDefault="00076AF3" w:rsidP="00BA4654">
            <w:r w:rsidRPr="001600AD">
              <w:t>659</w:t>
            </w:r>
          </w:p>
        </w:tc>
        <w:tc>
          <w:tcPr>
            <w:tcW w:w="748" w:type="pct"/>
            <w:noWrap/>
          </w:tcPr>
          <w:p w14:paraId="10F8C362" w14:textId="77777777" w:rsidR="00076AF3" w:rsidRPr="001600AD" w:rsidRDefault="00076AF3" w:rsidP="00BA4654">
            <w:r w:rsidRPr="001600AD">
              <w:t>54:04:010208:55</w:t>
            </w:r>
          </w:p>
        </w:tc>
        <w:tc>
          <w:tcPr>
            <w:tcW w:w="460" w:type="pct"/>
            <w:noWrap/>
          </w:tcPr>
          <w:p w14:paraId="326C361B" w14:textId="77777777" w:rsidR="00076AF3" w:rsidRPr="001600AD" w:rsidRDefault="00076AF3" w:rsidP="00BA4654">
            <w:r w:rsidRPr="001600AD">
              <w:t>1050.00</w:t>
            </w:r>
          </w:p>
        </w:tc>
        <w:tc>
          <w:tcPr>
            <w:tcW w:w="877" w:type="pct"/>
            <w:noWrap/>
          </w:tcPr>
          <w:p w14:paraId="7C6489CA" w14:textId="77777777" w:rsidR="00076AF3" w:rsidRPr="001600AD" w:rsidRDefault="00076AF3" w:rsidP="00BA4654">
            <w:r w:rsidRPr="001600AD">
              <w:t>Земли населенных пунктов</w:t>
            </w:r>
          </w:p>
        </w:tc>
        <w:tc>
          <w:tcPr>
            <w:tcW w:w="919" w:type="pct"/>
            <w:noWrap/>
          </w:tcPr>
          <w:p w14:paraId="3806FE5F" w14:textId="77777777" w:rsidR="00076AF3" w:rsidRPr="001600AD" w:rsidRDefault="00076AF3" w:rsidP="00BA4654">
            <w:r w:rsidRPr="001600AD">
              <w:t>Для ведения личного подсобного хозяйства</w:t>
            </w:r>
          </w:p>
        </w:tc>
        <w:tc>
          <w:tcPr>
            <w:tcW w:w="877" w:type="pct"/>
            <w:noWrap/>
          </w:tcPr>
          <w:p w14:paraId="7F59633E" w14:textId="77777777" w:rsidR="00076AF3" w:rsidRPr="001600AD" w:rsidRDefault="00076AF3" w:rsidP="00BA4654">
            <w:r w:rsidRPr="001600AD">
              <w:t>Земли населенных пунктов</w:t>
            </w:r>
          </w:p>
        </w:tc>
        <w:tc>
          <w:tcPr>
            <w:tcW w:w="919" w:type="pct"/>
            <w:noWrap/>
          </w:tcPr>
          <w:p w14:paraId="23412E79" w14:textId="77777777" w:rsidR="00076AF3" w:rsidRPr="001600AD" w:rsidRDefault="00076AF3" w:rsidP="00BA4654">
            <w:r w:rsidRPr="001600AD">
              <w:t>Для ведения личного подсобного хозяйства</w:t>
            </w:r>
          </w:p>
        </w:tc>
      </w:tr>
      <w:tr w:rsidR="00076AF3" w:rsidRPr="00936062" w14:paraId="5D916D69" w14:textId="77777777" w:rsidTr="00BF1336">
        <w:tc>
          <w:tcPr>
            <w:tcW w:w="199" w:type="pct"/>
            <w:noWrap/>
          </w:tcPr>
          <w:p w14:paraId="28B2EBC1" w14:textId="77777777" w:rsidR="00076AF3" w:rsidRPr="001600AD" w:rsidRDefault="00076AF3" w:rsidP="00BA4654">
            <w:r w:rsidRPr="001600AD">
              <w:t>660</w:t>
            </w:r>
          </w:p>
        </w:tc>
        <w:tc>
          <w:tcPr>
            <w:tcW w:w="748" w:type="pct"/>
            <w:noWrap/>
          </w:tcPr>
          <w:p w14:paraId="730B23E7" w14:textId="77777777" w:rsidR="00076AF3" w:rsidRPr="001600AD" w:rsidRDefault="00076AF3" w:rsidP="00BA4654">
            <w:r w:rsidRPr="001600AD">
              <w:t>54:04:010208:57</w:t>
            </w:r>
          </w:p>
        </w:tc>
        <w:tc>
          <w:tcPr>
            <w:tcW w:w="460" w:type="pct"/>
            <w:noWrap/>
          </w:tcPr>
          <w:p w14:paraId="0D6D3820" w14:textId="77777777" w:rsidR="00076AF3" w:rsidRPr="001600AD" w:rsidRDefault="00076AF3" w:rsidP="00BA4654">
            <w:r w:rsidRPr="001600AD">
              <w:t>346.00</w:t>
            </w:r>
          </w:p>
        </w:tc>
        <w:tc>
          <w:tcPr>
            <w:tcW w:w="877" w:type="pct"/>
            <w:noWrap/>
          </w:tcPr>
          <w:p w14:paraId="320EE9FC" w14:textId="77777777" w:rsidR="00076AF3" w:rsidRPr="001600AD" w:rsidRDefault="00076AF3" w:rsidP="00BA4654">
            <w:r w:rsidRPr="001600AD">
              <w:t>Земли населенных пунктов</w:t>
            </w:r>
          </w:p>
        </w:tc>
        <w:tc>
          <w:tcPr>
            <w:tcW w:w="919" w:type="pct"/>
            <w:noWrap/>
          </w:tcPr>
          <w:p w14:paraId="01333188" w14:textId="77777777" w:rsidR="00076AF3" w:rsidRPr="001600AD" w:rsidRDefault="00076AF3" w:rsidP="00BA4654">
            <w:r w:rsidRPr="001600AD">
              <w:t>для эксплуатации здания магазина</w:t>
            </w:r>
          </w:p>
        </w:tc>
        <w:tc>
          <w:tcPr>
            <w:tcW w:w="877" w:type="pct"/>
            <w:noWrap/>
          </w:tcPr>
          <w:p w14:paraId="23FFDEBD" w14:textId="77777777" w:rsidR="00076AF3" w:rsidRPr="001600AD" w:rsidRDefault="00076AF3" w:rsidP="00BA4654">
            <w:r w:rsidRPr="001600AD">
              <w:t>Земли населенных пунктов</w:t>
            </w:r>
          </w:p>
        </w:tc>
        <w:tc>
          <w:tcPr>
            <w:tcW w:w="919" w:type="pct"/>
            <w:noWrap/>
          </w:tcPr>
          <w:p w14:paraId="2A10B235" w14:textId="77777777" w:rsidR="00076AF3" w:rsidRPr="001600AD" w:rsidRDefault="00076AF3" w:rsidP="00BA4654">
            <w:r w:rsidRPr="001600AD">
              <w:t>для эксплуатации здания магазина</w:t>
            </w:r>
          </w:p>
        </w:tc>
      </w:tr>
      <w:tr w:rsidR="00076AF3" w:rsidRPr="00936062" w14:paraId="1FED462A" w14:textId="77777777" w:rsidTr="00BF1336">
        <w:tc>
          <w:tcPr>
            <w:tcW w:w="199" w:type="pct"/>
            <w:noWrap/>
          </w:tcPr>
          <w:p w14:paraId="2F1F48A6" w14:textId="77777777" w:rsidR="00076AF3" w:rsidRPr="001600AD" w:rsidRDefault="00076AF3" w:rsidP="00BA4654">
            <w:r w:rsidRPr="001600AD">
              <w:t>661</w:t>
            </w:r>
          </w:p>
        </w:tc>
        <w:tc>
          <w:tcPr>
            <w:tcW w:w="748" w:type="pct"/>
            <w:noWrap/>
          </w:tcPr>
          <w:p w14:paraId="5E32CEE3" w14:textId="77777777" w:rsidR="00076AF3" w:rsidRPr="001600AD" w:rsidRDefault="00076AF3" w:rsidP="00BA4654">
            <w:r w:rsidRPr="001600AD">
              <w:t>54:04:010208:6</w:t>
            </w:r>
          </w:p>
        </w:tc>
        <w:tc>
          <w:tcPr>
            <w:tcW w:w="460" w:type="pct"/>
            <w:noWrap/>
          </w:tcPr>
          <w:p w14:paraId="5E37B859" w14:textId="77777777" w:rsidR="00076AF3" w:rsidRPr="001600AD" w:rsidRDefault="00076AF3" w:rsidP="00BA4654">
            <w:r w:rsidRPr="001600AD">
              <w:t>2165.00</w:t>
            </w:r>
          </w:p>
        </w:tc>
        <w:tc>
          <w:tcPr>
            <w:tcW w:w="877" w:type="pct"/>
            <w:noWrap/>
          </w:tcPr>
          <w:p w14:paraId="1AA81F07" w14:textId="77777777" w:rsidR="00076AF3" w:rsidRPr="001600AD" w:rsidRDefault="00076AF3" w:rsidP="00BA4654">
            <w:r w:rsidRPr="001600AD">
              <w:t>Земли населенных пунктов</w:t>
            </w:r>
          </w:p>
        </w:tc>
        <w:tc>
          <w:tcPr>
            <w:tcW w:w="919" w:type="pct"/>
            <w:noWrap/>
          </w:tcPr>
          <w:p w14:paraId="3EBB0A36" w14:textId="77777777" w:rsidR="00076AF3" w:rsidRPr="001600AD" w:rsidRDefault="00076AF3" w:rsidP="00BA4654">
            <w:r w:rsidRPr="001600AD">
              <w:t>Для ведения личного подсобного хозяйства</w:t>
            </w:r>
          </w:p>
        </w:tc>
        <w:tc>
          <w:tcPr>
            <w:tcW w:w="877" w:type="pct"/>
            <w:noWrap/>
          </w:tcPr>
          <w:p w14:paraId="28839C13" w14:textId="77777777" w:rsidR="00076AF3" w:rsidRPr="001600AD" w:rsidRDefault="00076AF3" w:rsidP="00BA4654">
            <w:r w:rsidRPr="001600AD">
              <w:t>Земли населенных пунктов</w:t>
            </w:r>
          </w:p>
        </w:tc>
        <w:tc>
          <w:tcPr>
            <w:tcW w:w="919" w:type="pct"/>
            <w:noWrap/>
          </w:tcPr>
          <w:p w14:paraId="5C07524D" w14:textId="77777777" w:rsidR="00076AF3" w:rsidRPr="001600AD" w:rsidRDefault="00076AF3" w:rsidP="00BA4654">
            <w:r w:rsidRPr="001600AD">
              <w:t>Для ведения личного подсобного хозяйства</w:t>
            </w:r>
          </w:p>
        </w:tc>
      </w:tr>
      <w:tr w:rsidR="00076AF3" w:rsidRPr="00936062" w14:paraId="4380F6C0" w14:textId="77777777" w:rsidTr="00BF1336">
        <w:tc>
          <w:tcPr>
            <w:tcW w:w="199" w:type="pct"/>
            <w:noWrap/>
          </w:tcPr>
          <w:p w14:paraId="6CA98C33" w14:textId="77777777" w:rsidR="00076AF3" w:rsidRPr="001600AD" w:rsidRDefault="00076AF3" w:rsidP="00BA4654">
            <w:r w:rsidRPr="001600AD">
              <w:t>662</w:t>
            </w:r>
          </w:p>
        </w:tc>
        <w:tc>
          <w:tcPr>
            <w:tcW w:w="748" w:type="pct"/>
            <w:noWrap/>
          </w:tcPr>
          <w:p w14:paraId="3F7483A7" w14:textId="77777777" w:rsidR="00076AF3" w:rsidRPr="001600AD" w:rsidRDefault="00076AF3" w:rsidP="00BA4654">
            <w:r w:rsidRPr="001600AD">
              <w:t>54:04:010208:68</w:t>
            </w:r>
          </w:p>
        </w:tc>
        <w:tc>
          <w:tcPr>
            <w:tcW w:w="460" w:type="pct"/>
            <w:noWrap/>
          </w:tcPr>
          <w:p w14:paraId="73EB72B5" w14:textId="77777777" w:rsidR="00076AF3" w:rsidRPr="001600AD" w:rsidRDefault="00076AF3" w:rsidP="00BA4654">
            <w:r w:rsidRPr="001600AD">
              <w:t>342.00</w:t>
            </w:r>
          </w:p>
        </w:tc>
        <w:tc>
          <w:tcPr>
            <w:tcW w:w="877" w:type="pct"/>
            <w:noWrap/>
          </w:tcPr>
          <w:p w14:paraId="2A9C902D" w14:textId="77777777" w:rsidR="00076AF3" w:rsidRPr="001600AD" w:rsidRDefault="00076AF3" w:rsidP="00BA4654">
            <w:r w:rsidRPr="001600AD">
              <w:t>Земли населенных пунктов</w:t>
            </w:r>
          </w:p>
        </w:tc>
        <w:tc>
          <w:tcPr>
            <w:tcW w:w="919" w:type="pct"/>
            <w:noWrap/>
          </w:tcPr>
          <w:p w14:paraId="5353E317" w14:textId="77777777" w:rsidR="00076AF3" w:rsidRPr="001600AD" w:rsidRDefault="00076AF3" w:rsidP="00BA4654">
            <w:r w:rsidRPr="001600AD">
              <w:t>Для ведения подсобного хозяйства</w:t>
            </w:r>
          </w:p>
        </w:tc>
        <w:tc>
          <w:tcPr>
            <w:tcW w:w="877" w:type="pct"/>
            <w:noWrap/>
          </w:tcPr>
          <w:p w14:paraId="543BD3E7" w14:textId="77777777" w:rsidR="00076AF3" w:rsidRPr="001600AD" w:rsidRDefault="00076AF3" w:rsidP="00BA4654">
            <w:r w:rsidRPr="001600AD">
              <w:t>Земли населенных пунктов</w:t>
            </w:r>
          </w:p>
        </w:tc>
        <w:tc>
          <w:tcPr>
            <w:tcW w:w="919" w:type="pct"/>
            <w:noWrap/>
          </w:tcPr>
          <w:p w14:paraId="163D2A00" w14:textId="77777777" w:rsidR="00076AF3" w:rsidRPr="001600AD" w:rsidRDefault="00076AF3" w:rsidP="00BA4654">
            <w:r w:rsidRPr="001600AD">
              <w:t>Для ведения подсобного хозяйства</w:t>
            </w:r>
          </w:p>
        </w:tc>
      </w:tr>
      <w:tr w:rsidR="00076AF3" w:rsidRPr="00936062" w14:paraId="5B1FC2C1" w14:textId="77777777" w:rsidTr="00BF1336">
        <w:tc>
          <w:tcPr>
            <w:tcW w:w="199" w:type="pct"/>
            <w:noWrap/>
          </w:tcPr>
          <w:p w14:paraId="4586F8CB" w14:textId="77777777" w:rsidR="00076AF3" w:rsidRPr="001600AD" w:rsidRDefault="00076AF3" w:rsidP="00BA4654">
            <w:r w:rsidRPr="001600AD">
              <w:t>663</w:t>
            </w:r>
          </w:p>
        </w:tc>
        <w:tc>
          <w:tcPr>
            <w:tcW w:w="748" w:type="pct"/>
            <w:noWrap/>
          </w:tcPr>
          <w:p w14:paraId="660363CD" w14:textId="77777777" w:rsidR="00076AF3" w:rsidRPr="001600AD" w:rsidRDefault="00076AF3" w:rsidP="00BA4654">
            <w:r w:rsidRPr="001600AD">
              <w:t>54:04:010208:69</w:t>
            </w:r>
          </w:p>
        </w:tc>
        <w:tc>
          <w:tcPr>
            <w:tcW w:w="460" w:type="pct"/>
            <w:noWrap/>
          </w:tcPr>
          <w:p w14:paraId="2B18AA6E" w14:textId="77777777" w:rsidR="00076AF3" w:rsidRPr="001600AD" w:rsidRDefault="00076AF3" w:rsidP="00BA4654">
            <w:r w:rsidRPr="001600AD">
              <w:t>702.00</w:t>
            </w:r>
          </w:p>
        </w:tc>
        <w:tc>
          <w:tcPr>
            <w:tcW w:w="877" w:type="pct"/>
            <w:noWrap/>
          </w:tcPr>
          <w:p w14:paraId="6C4F1A92" w14:textId="77777777" w:rsidR="00076AF3" w:rsidRPr="001600AD" w:rsidRDefault="00076AF3" w:rsidP="00BA4654">
            <w:r w:rsidRPr="001600AD">
              <w:t>Земли населенных пунктов</w:t>
            </w:r>
          </w:p>
        </w:tc>
        <w:tc>
          <w:tcPr>
            <w:tcW w:w="919" w:type="pct"/>
            <w:noWrap/>
          </w:tcPr>
          <w:p w14:paraId="31BB405C" w14:textId="77777777" w:rsidR="00076AF3" w:rsidRPr="001600AD" w:rsidRDefault="00076AF3" w:rsidP="00BA4654">
            <w:r w:rsidRPr="001600AD">
              <w:t>Для ведения подсобного хозяйства</w:t>
            </w:r>
          </w:p>
        </w:tc>
        <w:tc>
          <w:tcPr>
            <w:tcW w:w="877" w:type="pct"/>
            <w:noWrap/>
          </w:tcPr>
          <w:p w14:paraId="77A0E3DB" w14:textId="77777777" w:rsidR="00076AF3" w:rsidRPr="001600AD" w:rsidRDefault="00076AF3" w:rsidP="00BA4654">
            <w:r w:rsidRPr="001600AD">
              <w:t>Земли населенных пунктов</w:t>
            </w:r>
          </w:p>
        </w:tc>
        <w:tc>
          <w:tcPr>
            <w:tcW w:w="919" w:type="pct"/>
            <w:noWrap/>
          </w:tcPr>
          <w:p w14:paraId="725251F9" w14:textId="77777777" w:rsidR="00076AF3" w:rsidRPr="001600AD" w:rsidRDefault="00076AF3" w:rsidP="00BA4654">
            <w:r w:rsidRPr="001600AD">
              <w:t>Для ведения подсобного хозяйства</w:t>
            </w:r>
          </w:p>
        </w:tc>
      </w:tr>
      <w:tr w:rsidR="00076AF3" w:rsidRPr="00936062" w14:paraId="3533CADE" w14:textId="77777777" w:rsidTr="00BF1336">
        <w:tc>
          <w:tcPr>
            <w:tcW w:w="199" w:type="pct"/>
            <w:noWrap/>
          </w:tcPr>
          <w:p w14:paraId="6C7F4558" w14:textId="77777777" w:rsidR="00076AF3" w:rsidRPr="001600AD" w:rsidRDefault="00076AF3" w:rsidP="00BA4654">
            <w:r w:rsidRPr="001600AD">
              <w:t>664</w:t>
            </w:r>
          </w:p>
        </w:tc>
        <w:tc>
          <w:tcPr>
            <w:tcW w:w="748" w:type="pct"/>
            <w:noWrap/>
          </w:tcPr>
          <w:p w14:paraId="69943C00" w14:textId="77777777" w:rsidR="00076AF3" w:rsidRPr="001600AD" w:rsidRDefault="00076AF3" w:rsidP="00BA4654">
            <w:r w:rsidRPr="001600AD">
              <w:t>54:04:010208:7</w:t>
            </w:r>
          </w:p>
        </w:tc>
        <w:tc>
          <w:tcPr>
            <w:tcW w:w="460" w:type="pct"/>
            <w:noWrap/>
          </w:tcPr>
          <w:p w14:paraId="76CEAFBA" w14:textId="77777777" w:rsidR="00076AF3" w:rsidRPr="001600AD" w:rsidRDefault="00076AF3" w:rsidP="00BA4654">
            <w:r w:rsidRPr="001600AD">
              <w:t>700.00</w:t>
            </w:r>
          </w:p>
        </w:tc>
        <w:tc>
          <w:tcPr>
            <w:tcW w:w="877" w:type="pct"/>
            <w:noWrap/>
          </w:tcPr>
          <w:p w14:paraId="723869B4" w14:textId="77777777" w:rsidR="00076AF3" w:rsidRPr="001600AD" w:rsidRDefault="00076AF3" w:rsidP="00BA4654">
            <w:r w:rsidRPr="001600AD">
              <w:t>Земли населенных пунктов</w:t>
            </w:r>
          </w:p>
        </w:tc>
        <w:tc>
          <w:tcPr>
            <w:tcW w:w="919" w:type="pct"/>
            <w:noWrap/>
          </w:tcPr>
          <w:p w14:paraId="793C1766" w14:textId="77777777" w:rsidR="00076AF3" w:rsidRPr="001600AD" w:rsidRDefault="00076AF3" w:rsidP="00BA4654">
            <w:r w:rsidRPr="001600AD">
              <w:t>Для ведения личного подсобного хозяйства</w:t>
            </w:r>
          </w:p>
        </w:tc>
        <w:tc>
          <w:tcPr>
            <w:tcW w:w="877" w:type="pct"/>
            <w:noWrap/>
          </w:tcPr>
          <w:p w14:paraId="115A8B62" w14:textId="77777777" w:rsidR="00076AF3" w:rsidRPr="001600AD" w:rsidRDefault="00076AF3" w:rsidP="00BA4654">
            <w:r w:rsidRPr="001600AD">
              <w:t>Земли населенных пунктов</w:t>
            </w:r>
          </w:p>
        </w:tc>
        <w:tc>
          <w:tcPr>
            <w:tcW w:w="919" w:type="pct"/>
            <w:noWrap/>
          </w:tcPr>
          <w:p w14:paraId="59A1F4A9" w14:textId="77777777" w:rsidR="00076AF3" w:rsidRPr="001600AD" w:rsidRDefault="00076AF3" w:rsidP="00BA4654">
            <w:r w:rsidRPr="001600AD">
              <w:t>Для ведения личного подсобного хозяйства</w:t>
            </w:r>
          </w:p>
        </w:tc>
      </w:tr>
      <w:tr w:rsidR="00076AF3" w:rsidRPr="00936062" w14:paraId="072FAE59" w14:textId="77777777" w:rsidTr="00BF1336">
        <w:tc>
          <w:tcPr>
            <w:tcW w:w="199" w:type="pct"/>
            <w:noWrap/>
          </w:tcPr>
          <w:p w14:paraId="1EFA6777" w14:textId="77777777" w:rsidR="00076AF3" w:rsidRPr="001600AD" w:rsidRDefault="00076AF3" w:rsidP="00BA4654">
            <w:r w:rsidRPr="001600AD">
              <w:t>665</w:t>
            </w:r>
          </w:p>
        </w:tc>
        <w:tc>
          <w:tcPr>
            <w:tcW w:w="748" w:type="pct"/>
            <w:noWrap/>
          </w:tcPr>
          <w:p w14:paraId="075FF848" w14:textId="77777777" w:rsidR="00076AF3" w:rsidRPr="001600AD" w:rsidRDefault="00076AF3" w:rsidP="00BA4654">
            <w:r w:rsidRPr="001600AD">
              <w:t>54:04:010208:70</w:t>
            </w:r>
          </w:p>
        </w:tc>
        <w:tc>
          <w:tcPr>
            <w:tcW w:w="460" w:type="pct"/>
            <w:noWrap/>
          </w:tcPr>
          <w:p w14:paraId="07C4908A" w14:textId="77777777" w:rsidR="00076AF3" w:rsidRPr="001600AD" w:rsidRDefault="00076AF3" w:rsidP="00BA4654">
            <w:r w:rsidRPr="001600AD">
              <w:t>308.00</w:t>
            </w:r>
          </w:p>
        </w:tc>
        <w:tc>
          <w:tcPr>
            <w:tcW w:w="877" w:type="pct"/>
            <w:noWrap/>
          </w:tcPr>
          <w:p w14:paraId="1AE9C252" w14:textId="77777777" w:rsidR="00076AF3" w:rsidRPr="001600AD" w:rsidRDefault="00076AF3" w:rsidP="00BA4654">
            <w:r w:rsidRPr="001600AD">
              <w:t>Земли населенных пунктов</w:t>
            </w:r>
          </w:p>
        </w:tc>
        <w:tc>
          <w:tcPr>
            <w:tcW w:w="919" w:type="pct"/>
            <w:noWrap/>
          </w:tcPr>
          <w:p w14:paraId="14D08282" w14:textId="77777777" w:rsidR="00076AF3" w:rsidRPr="001600AD" w:rsidRDefault="00076AF3" w:rsidP="00BA4654">
            <w:r w:rsidRPr="001600AD">
              <w:t>Для ведения подсобного хозяйства</w:t>
            </w:r>
          </w:p>
        </w:tc>
        <w:tc>
          <w:tcPr>
            <w:tcW w:w="877" w:type="pct"/>
            <w:noWrap/>
          </w:tcPr>
          <w:p w14:paraId="1E2B69FA" w14:textId="77777777" w:rsidR="00076AF3" w:rsidRPr="001600AD" w:rsidRDefault="00076AF3" w:rsidP="00BA4654">
            <w:r w:rsidRPr="001600AD">
              <w:t>Земли населенных пунктов</w:t>
            </w:r>
          </w:p>
        </w:tc>
        <w:tc>
          <w:tcPr>
            <w:tcW w:w="919" w:type="pct"/>
            <w:noWrap/>
          </w:tcPr>
          <w:p w14:paraId="028D70DE" w14:textId="77777777" w:rsidR="00076AF3" w:rsidRPr="001600AD" w:rsidRDefault="00076AF3" w:rsidP="00BA4654">
            <w:r w:rsidRPr="001600AD">
              <w:t>Для ведения подсобного хозяйства</w:t>
            </w:r>
          </w:p>
        </w:tc>
      </w:tr>
      <w:tr w:rsidR="00076AF3" w:rsidRPr="00936062" w14:paraId="3EB82ED1" w14:textId="77777777" w:rsidTr="00BF1336">
        <w:tc>
          <w:tcPr>
            <w:tcW w:w="199" w:type="pct"/>
            <w:noWrap/>
          </w:tcPr>
          <w:p w14:paraId="4B403A91" w14:textId="77777777" w:rsidR="00076AF3" w:rsidRPr="001600AD" w:rsidRDefault="00076AF3" w:rsidP="00BA4654">
            <w:r w:rsidRPr="001600AD">
              <w:t>666</w:t>
            </w:r>
          </w:p>
        </w:tc>
        <w:tc>
          <w:tcPr>
            <w:tcW w:w="748" w:type="pct"/>
            <w:noWrap/>
          </w:tcPr>
          <w:p w14:paraId="7A1399EA" w14:textId="77777777" w:rsidR="00076AF3" w:rsidRPr="001600AD" w:rsidRDefault="00076AF3" w:rsidP="00BA4654">
            <w:r w:rsidRPr="001600AD">
              <w:t>54:04:010208:79</w:t>
            </w:r>
          </w:p>
        </w:tc>
        <w:tc>
          <w:tcPr>
            <w:tcW w:w="460" w:type="pct"/>
            <w:noWrap/>
          </w:tcPr>
          <w:p w14:paraId="5D04A157" w14:textId="77777777" w:rsidR="00076AF3" w:rsidRPr="001600AD" w:rsidRDefault="00076AF3" w:rsidP="00BA4654">
            <w:r w:rsidRPr="001600AD">
              <w:t>1071.00</w:t>
            </w:r>
          </w:p>
        </w:tc>
        <w:tc>
          <w:tcPr>
            <w:tcW w:w="877" w:type="pct"/>
            <w:noWrap/>
          </w:tcPr>
          <w:p w14:paraId="15AE5FD9" w14:textId="77777777" w:rsidR="00076AF3" w:rsidRPr="001600AD" w:rsidRDefault="00076AF3" w:rsidP="00BA4654">
            <w:r w:rsidRPr="001600AD">
              <w:t>Земли населенных пунктов</w:t>
            </w:r>
          </w:p>
        </w:tc>
        <w:tc>
          <w:tcPr>
            <w:tcW w:w="919" w:type="pct"/>
            <w:noWrap/>
          </w:tcPr>
          <w:p w14:paraId="5D9FC81E" w14:textId="77777777" w:rsidR="00076AF3" w:rsidRPr="001600AD" w:rsidRDefault="00076AF3" w:rsidP="00BA4654">
            <w:r w:rsidRPr="001600AD">
              <w:t>для ведения личного подсобного хозяйства</w:t>
            </w:r>
          </w:p>
        </w:tc>
        <w:tc>
          <w:tcPr>
            <w:tcW w:w="877" w:type="pct"/>
            <w:noWrap/>
          </w:tcPr>
          <w:p w14:paraId="55CD2141" w14:textId="77777777" w:rsidR="00076AF3" w:rsidRPr="001600AD" w:rsidRDefault="00076AF3" w:rsidP="00BA4654">
            <w:r w:rsidRPr="001600AD">
              <w:t>Земли населенных пунктов</w:t>
            </w:r>
          </w:p>
        </w:tc>
        <w:tc>
          <w:tcPr>
            <w:tcW w:w="919" w:type="pct"/>
            <w:noWrap/>
          </w:tcPr>
          <w:p w14:paraId="3981AC35" w14:textId="77777777" w:rsidR="00076AF3" w:rsidRPr="001600AD" w:rsidRDefault="00076AF3" w:rsidP="00BA4654">
            <w:r w:rsidRPr="001600AD">
              <w:t>для ведения личного подсобного хозяйства</w:t>
            </w:r>
          </w:p>
        </w:tc>
      </w:tr>
      <w:tr w:rsidR="00076AF3" w:rsidRPr="00936062" w14:paraId="25B0E406" w14:textId="77777777" w:rsidTr="00BF1336">
        <w:tc>
          <w:tcPr>
            <w:tcW w:w="199" w:type="pct"/>
            <w:noWrap/>
          </w:tcPr>
          <w:p w14:paraId="3AE8DF4B" w14:textId="77777777" w:rsidR="00076AF3" w:rsidRPr="001600AD" w:rsidRDefault="00076AF3" w:rsidP="00BA4654">
            <w:r w:rsidRPr="001600AD">
              <w:t>667</w:t>
            </w:r>
          </w:p>
        </w:tc>
        <w:tc>
          <w:tcPr>
            <w:tcW w:w="748" w:type="pct"/>
            <w:noWrap/>
          </w:tcPr>
          <w:p w14:paraId="12CB1225" w14:textId="77777777" w:rsidR="00076AF3" w:rsidRPr="001600AD" w:rsidRDefault="00076AF3" w:rsidP="00BA4654">
            <w:r w:rsidRPr="001600AD">
              <w:t>54:04:010208:8</w:t>
            </w:r>
          </w:p>
        </w:tc>
        <w:tc>
          <w:tcPr>
            <w:tcW w:w="460" w:type="pct"/>
            <w:noWrap/>
          </w:tcPr>
          <w:p w14:paraId="1383DD60" w14:textId="77777777" w:rsidR="00076AF3" w:rsidRPr="001600AD" w:rsidRDefault="00076AF3" w:rsidP="00BA4654">
            <w:r w:rsidRPr="001600AD">
              <w:t>1368.00</w:t>
            </w:r>
          </w:p>
        </w:tc>
        <w:tc>
          <w:tcPr>
            <w:tcW w:w="877" w:type="pct"/>
            <w:noWrap/>
          </w:tcPr>
          <w:p w14:paraId="44D06DBD" w14:textId="77777777" w:rsidR="00076AF3" w:rsidRPr="001600AD" w:rsidRDefault="00076AF3" w:rsidP="00BA4654">
            <w:r w:rsidRPr="001600AD">
              <w:t>Земли населенных пунктов</w:t>
            </w:r>
          </w:p>
        </w:tc>
        <w:tc>
          <w:tcPr>
            <w:tcW w:w="919" w:type="pct"/>
            <w:noWrap/>
          </w:tcPr>
          <w:p w14:paraId="0B0EB88A" w14:textId="77777777" w:rsidR="00076AF3" w:rsidRPr="001600AD" w:rsidRDefault="00076AF3" w:rsidP="00BA4654">
            <w:r w:rsidRPr="001600AD">
              <w:t>Для ведения личного подсобного хозяйства</w:t>
            </w:r>
          </w:p>
        </w:tc>
        <w:tc>
          <w:tcPr>
            <w:tcW w:w="877" w:type="pct"/>
            <w:noWrap/>
          </w:tcPr>
          <w:p w14:paraId="4ECA478B" w14:textId="77777777" w:rsidR="00076AF3" w:rsidRPr="001600AD" w:rsidRDefault="00076AF3" w:rsidP="00BA4654">
            <w:r w:rsidRPr="001600AD">
              <w:t>Земли населенных пунктов</w:t>
            </w:r>
          </w:p>
        </w:tc>
        <w:tc>
          <w:tcPr>
            <w:tcW w:w="919" w:type="pct"/>
            <w:noWrap/>
          </w:tcPr>
          <w:p w14:paraId="41278F4A" w14:textId="77777777" w:rsidR="00076AF3" w:rsidRPr="001600AD" w:rsidRDefault="00076AF3" w:rsidP="00BA4654">
            <w:r w:rsidRPr="001600AD">
              <w:t>Для ведения личного подсобного хозяйства</w:t>
            </w:r>
          </w:p>
        </w:tc>
      </w:tr>
      <w:tr w:rsidR="00076AF3" w:rsidRPr="00936062" w14:paraId="5632AAF6" w14:textId="77777777" w:rsidTr="00BF1336">
        <w:tc>
          <w:tcPr>
            <w:tcW w:w="199" w:type="pct"/>
            <w:noWrap/>
          </w:tcPr>
          <w:p w14:paraId="0E28815D" w14:textId="77777777" w:rsidR="00076AF3" w:rsidRPr="001600AD" w:rsidRDefault="00076AF3" w:rsidP="00BA4654">
            <w:r w:rsidRPr="001600AD">
              <w:t>668</w:t>
            </w:r>
          </w:p>
        </w:tc>
        <w:tc>
          <w:tcPr>
            <w:tcW w:w="748" w:type="pct"/>
            <w:noWrap/>
          </w:tcPr>
          <w:p w14:paraId="42F795B1" w14:textId="77777777" w:rsidR="00076AF3" w:rsidRPr="001600AD" w:rsidRDefault="00076AF3" w:rsidP="00BA4654">
            <w:r w:rsidRPr="001600AD">
              <w:t>54:04:010208:9</w:t>
            </w:r>
          </w:p>
        </w:tc>
        <w:tc>
          <w:tcPr>
            <w:tcW w:w="460" w:type="pct"/>
            <w:noWrap/>
          </w:tcPr>
          <w:p w14:paraId="2F367707" w14:textId="77777777" w:rsidR="00076AF3" w:rsidRPr="001600AD" w:rsidRDefault="00076AF3" w:rsidP="00BA4654">
            <w:r w:rsidRPr="001600AD">
              <w:t>2120.00</w:t>
            </w:r>
          </w:p>
        </w:tc>
        <w:tc>
          <w:tcPr>
            <w:tcW w:w="877" w:type="pct"/>
            <w:noWrap/>
          </w:tcPr>
          <w:p w14:paraId="57810535" w14:textId="77777777" w:rsidR="00076AF3" w:rsidRPr="001600AD" w:rsidRDefault="00076AF3" w:rsidP="00BA4654">
            <w:r w:rsidRPr="001600AD">
              <w:t>Земли населенных пунктов</w:t>
            </w:r>
          </w:p>
        </w:tc>
        <w:tc>
          <w:tcPr>
            <w:tcW w:w="919" w:type="pct"/>
            <w:noWrap/>
          </w:tcPr>
          <w:p w14:paraId="0BB1AEE7" w14:textId="77777777" w:rsidR="00076AF3" w:rsidRPr="001600AD" w:rsidRDefault="00076AF3" w:rsidP="00BA4654">
            <w:r w:rsidRPr="001600AD">
              <w:t>Для ведения личного подсобного хозяйства</w:t>
            </w:r>
          </w:p>
        </w:tc>
        <w:tc>
          <w:tcPr>
            <w:tcW w:w="877" w:type="pct"/>
            <w:noWrap/>
          </w:tcPr>
          <w:p w14:paraId="3A8F95EE" w14:textId="77777777" w:rsidR="00076AF3" w:rsidRPr="001600AD" w:rsidRDefault="00076AF3" w:rsidP="00BA4654">
            <w:r w:rsidRPr="001600AD">
              <w:t>Земли населенных пунктов</w:t>
            </w:r>
          </w:p>
        </w:tc>
        <w:tc>
          <w:tcPr>
            <w:tcW w:w="919" w:type="pct"/>
            <w:noWrap/>
          </w:tcPr>
          <w:p w14:paraId="3177A646" w14:textId="77777777" w:rsidR="00076AF3" w:rsidRPr="001600AD" w:rsidRDefault="00076AF3" w:rsidP="00BA4654">
            <w:r w:rsidRPr="001600AD">
              <w:t>Для ведения личного подсобного хозяйства</w:t>
            </w:r>
          </w:p>
        </w:tc>
      </w:tr>
      <w:tr w:rsidR="00076AF3" w:rsidRPr="00936062" w14:paraId="334E685D" w14:textId="77777777" w:rsidTr="00BF1336">
        <w:tc>
          <w:tcPr>
            <w:tcW w:w="199" w:type="pct"/>
            <w:noWrap/>
          </w:tcPr>
          <w:p w14:paraId="70D58FE8" w14:textId="77777777" w:rsidR="00076AF3" w:rsidRPr="001600AD" w:rsidRDefault="00076AF3" w:rsidP="00BA4654">
            <w:r w:rsidRPr="001600AD">
              <w:lastRenderedPageBreak/>
              <w:t>669</w:t>
            </w:r>
          </w:p>
        </w:tc>
        <w:tc>
          <w:tcPr>
            <w:tcW w:w="748" w:type="pct"/>
            <w:noWrap/>
          </w:tcPr>
          <w:p w14:paraId="4BFEB0BD" w14:textId="77777777" w:rsidR="00076AF3" w:rsidRPr="001600AD" w:rsidRDefault="00076AF3" w:rsidP="00BA4654">
            <w:r w:rsidRPr="001600AD">
              <w:t>54:04:010204:141</w:t>
            </w:r>
          </w:p>
        </w:tc>
        <w:tc>
          <w:tcPr>
            <w:tcW w:w="460" w:type="pct"/>
            <w:noWrap/>
          </w:tcPr>
          <w:p w14:paraId="04CF2D70" w14:textId="77777777" w:rsidR="00076AF3" w:rsidRPr="001600AD" w:rsidRDefault="00076AF3" w:rsidP="00BA4654">
            <w:r w:rsidRPr="001600AD">
              <w:t>1233.00</w:t>
            </w:r>
          </w:p>
        </w:tc>
        <w:tc>
          <w:tcPr>
            <w:tcW w:w="877" w:type="pct"/>
            <w:noWrap/>
          </w:tcPr>
          <w:p w14:paraId="1B0ECEF2" w14:textId="77777777" w:rsidR="00076AF3" w:rsidRPr="001600AD" w:rsidRDefault="00076AF3" w:rsidP="00BA4654">
            <w:r w:rsidRPr="001600AD">
              <w:t>Земли населенных пунктов</w:t>
            </w:r>
          </w:p>
        </w:tc>
        <w:tc>
          <w:tcPr>
            <w:tcW w:w="919" w:type="pct"/>
            <w:noWrap/>
          </w:tcPr>
          <w:p w14:paraId="2225E8AA" w14:textId="77777777" w:rsidR="00076AF3" w:rsidRPr="001600AD" w:rsidRDefault="00076AF3" w:rsidP="00BA4654">
            <w:r w:rsidRPr="001600AD">
              <w:t>для ведения личного подсобного хозяйства</w:t>
            </w:r>
          </w:p>
        </w:tc>
        <w:tc>
          <w:tcPr>
            <w:tcW w:w="877" w:type="pct"/>
            <w:noWrap/>
          </w:tcPr>
          <w:p w14:paraId="235B97ED" w14:textId="77777777" w:rsidR="00076AF3" w:rsidRPr="001600AD" w:rsidRDefault="00076AF3" w:rsidP="00BA4654">
            <w:r w:rsidRPr="001600AD">
              <w:t>Земли населенных пунктов</w:t>
            </w:r>
          </w:p>
        </w:tc>
        <w:tc>
          <w:tcPr>
            <w:tcW w:w="919" w:type="pct"/>
            <w:noWrap/>
          </w:tcPr>
          <w:p w14:paraId="0BE03498" w14:textId="77777777" w:rsidR="00076AF3" w:rsidRPr="001600AD" w:rsidRDefault="00076AF3" w:rsidP="00BA4654">
            <w:r w:rsidRPr="001600AD">
              <w:t>для ведения личного подсобного хозяйства</w:t>
            </w:r>
          </w:p>
        </w:tc>
      </w:tr>
      <w:tr w:rsidR="00076AF3" w:rsidRPr="00936062" w14:paraId="12F20E1C" w14:textId="77777777" w:rsidTr="00BF1336">
        <w:tc>
          <w:tcPr>
            <w:tcW w:w="199" w:type="pct"/>
            <w:noWrap/>
          </w:tcPr>
          <w:p w14:paraId="620673A7" w14:textId="77777777" w:rsidR="00076AF3" w:rsidRPr="001600AD" w:rsidRDefault="00076AF3" w:rsidP="00BA4654">
            <w:r w:rsidRPr="001600AD">
              <w:t>670</w:t>
            </w:r>
          </w:p>
        </w:tc>
        <w:tc>
          <w:tcPr>
            <w:tcW w:w="748" w:type="pct"/>
            <w:noWrap/>
          </w:tcPr>
          <w:p w14:paraId="2C8FAC87" w14:textId="77777777" w:rsidR="00076AF3" w:rsidRPr="001600AD" w:rsidRDefault="00076AF3" w:rsidP="00BA4654">
            <w:r w:rsidRPr="001600AD">
              <w:t>54:04:010204:151</w:t>
            </w:r>
          </w:p>
        </w:tc>
        <w:tc>
          <w:tcPr>
            <w:tcW w:w="460" w:type="pct"/>
            <w:noWrap/>
          </w:tcPr>
          <w:p w14:paraId="1EDA8F3C" w14:textId="77777777" w:rsidR="00076AF3" w:rsidRPr="001600AD" w:rsidRDefault="00076AF3" w:rsidP="00BA4654">
            <w:r w:rsidRPr="001600AD">
              <w:t>2486.00</w:t>
            </w:r>
          </w:p>
        </w:tc>
        <w:tc>
          <w:tcPr>
            <w:tcW w:w="877" w:type="pct"/>
            <w:noWrap/>
          </w:tcPr>
          <w:p w14:paraId="41B5C29E" w14:textId="77777777" w:rsidR="00076AF3" w:rsidRPr="001600AD" w:rsidRDefault="00076AF3" w:rsidP="00BA4654">
            <w:r w:rsidRPr="001600AD">
              <w:t>Земли населенных пунктов</w:t>
            </w:r>
          </w:p>
        </w:tc>
        <w:tc>
          <w:tcPr>
            <w:tcW w:w="919" w:type="pct"/>
            <w:noWrap/>
          </w:tcPr>
          <w:p w14:paraId="74F80EB9" w14:textId="77777777" w:rsidR="00076AF3" w:rsidRPr="001600AD" w:rsidRDefault="00076AF3" w:rsidP="00BA4654">
            <w:r w:rsidRPr="001600AD">
              <w:t>для ведения личного подсобного хозяйства</w:t>
            </w:r>
          </w:p>
        </w:tc>
        <w:tc>
          <w:tcPr>
            <w:tcW w:w="877" w:type="pct"/>
            <w:noWrap/>
          </w:tcPr>
          <w:p w14:paraId="6B59BB8D" w14:textId="77777777" w:rsidR="00076AF3" w:rsidRPr="001600AD" w:rsidRDefault="00076AF3" w:rsidP="00BA4654">
            <w:r w:rsidRPr="001600AD">
              <w:t>Земли населенных пунктов</w:t>
            </w:r>
          </w:p>
        </w:tc>
        <w:tc>
          <w:tcPr>
            <w:tcW w:w="919" w:type="pct"/>
            <w:noWrap/>
          </w:tcPr>
          <w:p w14:paraId="6C7D033C" w14:textId="77777777" w:rsidR="00076AF3" w:rsidRPr="001600AD" w:rsidRDefault="00076AF3" w:rsidP="00BA4654">
            <w:r w:rsidRPr="001600AD">
              <w:t>для ведения личного подсобного хозяйства</w:t>
            </w:r>
          </w:p>
        </w:tc>
      </w:tr>
      <w:tr w:rsidR="00076AF3" w:rsidRPr="00936062" w14:paraId="081C6E22" w14:textId="77777777" w:rsidTr="00BF1336">
        <w:tc>
          <w:tcPr>
            <w:tcW w:w="199" w:type="pct"/>
            <w:noWrap/>
          </w:tcPr>
          <w:p w14:paraId="6B13FEA4" w14:textId="77777777" w:rsidR="00076AF3" w:rsidRPr="001600AD" w:rsidRDefault="00076AF3" w:rsidP="00BA4654">
            <w:r w:rsidRPr="001600AD">
              <w:t>671</w:t>
            </w:r>
          </w:p>
        </w:tc>
        <w:tc>
          <w:tcPr>
            <w:tcW w:w="748" w:type="pct"/>
            <w:noWrap/>
          </w:tcPr>
          <w:p w14:paraId="791CDBCD" w14:textId="77777777" w:rsidR="00076AF3" w:rsidRPr="001600AD" w:rsidRDefault="00076AF3" w:rsidP="00BA4654">
            <w:r w:rsidRPr="001600AD">
              <w:t>54:04:010204:35</w:t>
            </w:r>
          </w:p>
        </w:tc>
        <w:tc>
          <w:tcPr>
            <w:tcW w:w="460" w:type="pct"/>
            <w:noWrap/>
          </w:tcPr>
          <w:p w14:paraId="63293BFC" w14:textId="77777777" w:rsidR="00076AF3" w:rsidRPr="001600AD" w:rsidRDefault="00076AF3" w:rsidP="00BA4654">
            <w:r w:rsidRPr="001600AD">
              <w:t>1779.00</w:t>
            </w:r>
          </w:p>
        </w:tc>
        <w:tc>
          <w:tcPr>
            <w:tcW w:w="877" w:type="pct"/>
            <w:noWrap/>
          </w:tcPr>
          <w:p w14:paraId="3FEF1DC5" w14:textId="77777777" w:rsidR="00076AF3" w:rsidRPr="001600AD" w:rsidRDefault="00076AF3" w:rsidP="00BA4654">
            <w:r w:rsidRPr="001600AD">
              <w:t>Земли населенных пунктов</w:t>
            </w:r>
          </w:p>
        </w:tc>
        <w:tc>
          <w:tcPr>
            <w:tcW w:w="919" w:type="pct"/>
            <w:noWrap/>
          </w:tcPr>
          <w:p w14:paraId="5355E5A2" w14:textId="77777777" w:rsidR="00076AF3" w:rsidRPr="001600AD" w:rsidRDefault="00076AF3" w:rsidP="00BA4654">
            <w:r w:rsidRPr="001600AD">
              <w:t>Для ведения личного подсобного хозяйства</w:t>
            </w:r>
          </w:p>
        </w:tc>
        <w:tc>
          <w:tcPr>
            <w:tcW w:w="877" w:type="pct"/>
            <w:noWrap/>
          </w:tcPr>
          <w:p w14:paraId="2157543E" w14:textId="77777777" w:rsidR="00076AF3" w:rsidRPr="001600AD" w:rsidRDefault="00076AF3" w:rsidP="00BA4654">
            <w:r w:rsidRPr="001600AD">
              <w:t>Земли населенных пунктов</w:t>
            </w:r>
          </w:p>
        </w:tc>
        <w:tc>
          <w:tcPr>
            <w:tcW w:w="919" w:type="pct"/>
            <w:noWrap/>
          </w:tcPr>
          <w:p w14:paraId="2E478094" w14:textId="77777777" w:rsidR="00076AF3" w:rsidRPr="001600AD" w:rsidRDefault="00076AF3" w:rsidP="00BA4654">
            <w:r w:rsidRPr="001600AD">
              <w:t>Для ведения личного подсобного хозяйства</w:t>
            </w:r>
          </w:p>
        </w:tc>
      </w:tr>
      <w:tr w:rsidR="00076AF3" w:rsidRPr="00936062" w14:paraId="1D6CCFE5" w14:textId="77777777" w:rsidTr="00BF1336">
        <w:tc>
          <w:tcPr>
            <w:tcW w:w="199" w:type="pct"/>
            <w:noWrap/>
          </w:tcPr>
          <w:p w14:paraId="45B9C2F4" w14:textId="77777777" w:rsidR="00076AF3" w:rsidRPr="001600AD" w:rsidRDefault="00076AF3" w:rsidP="00BA4654">
            <w:r w:rsidRPr="001600AD">
              <w:t>672</w:t>
            </w:r>
          </w:p>
        </w:tc>
        <w:tc>
          <w:tcPr>
            <w:tcW w:w="748" w:type="pct"/>
            <w:noWrap/>
          </w:tcPr>
          <w:p w14:paraId="0278D1C0" w14:textId="77777777" w:rsidR="00076AF3" w:rsidRPr="001600AD" w:rsidRDefault="00076AF3" w:rsidP="00BA4654">
            <w:r w:rsidRPr="001600AD">
              <w:t>54:04:010204:36</w:t>
            </w:r>
          </w:p>
        </w:tc>
        <w:tc>
          <w:tcPr>
            <w:tcW w:w="460" w:type="pct"/>
            <w:noWrap/>
          </w:tcPr>
          <w:p w14:paraId="701374AF" w14:textId="77777777" w:rsidR="00076AF3" w:rsidRPr="001600AD" w:rsidRDefault="00076AF3" w:rsidP="00BA4654">
            <w:r w:rsidRPr="001600AD">
              <w:t>1801.00</w:t>
            </w:r>
          </w:p>
        </w:tc>
        <w:tc>
          <w:tcPr>
            <w:tcW w:w="877" w:type="pct"/>
            <w:noWrap/>
          </w:tcPr>
          <w:p w14:paraId="357057C9" w14:textId="77777777" w:rsidR="00076AF3" w:rsidRPr="001600AD" w:rsidRDefault="00076AF3" w:rsidP="00BA4654">
            <w:r w:rsidRPr="001600AD">
              <w:t>Земли населенных пунктов</w:t>
            </w:r>
          </w:p>
        </w:tc>
        <w:tc>
          <w:tcPr>
            <w:tcW w:w="919" w:type="pct"/>
            <w:noWrap/>
          </w:tcPr>
          <w:p w14:paraId="31E48E51" w14:textId="77777777" w:rsidR="00076AF3" w:rsidRPr="001600AD" w:rsidRDefault="00076AF3" w:rsidP="00BA4654">
            <w:r w:rsidRPr="001600AD">
              <w:t>Для ведения личного подсобного хозяйства</w:t>
            </w:r>
          </w:p>
        </w:tc>
        <w:tc>
          <w:tcPr>
            <w:tcW w:w="877" w:type="pct"/>
            <w:noWrap/>
          </w:tcPr>
          <w:p w14:paraId="28347A2A" w14:textId="77777777" w:rsidR="00076AF3" w:rsidRPr="001600AD" w:rsidRDefault="00076AF3" w:rsidP="00BA4654">
            <w:r w:rsidRPr="001600AD">
              <w:t>Земли населенных пунктов</w:t>
            </w:r>
          </w:p>
        </w:tc>
        <w:tc>
          <w:tcPr>
            <w:tcW w:w="919" w:type="pct"/>
            <w:noWrap/>
          </w:tcPr>
          <w:p w14:paraId="003F74B4" w14:textId="77777777" w:rsidR="00076AF3" w:rsidRPr="001600AD" w:rsidRDefault="00076AF3" w:rsidP="00BA4654">
            <w:r w:rsidRPr="001600AD">
              <w:t>Для ведения личного подсобного хозяйства</w:t>
            </w:r>
          </w:p>
        </w:tc>
      </w:tr>
      <w:tr w:rsidR="00076AF3" w:rsidRPr="00936062" w14:paraId="51BBE253" w14:textId="77777777" w:rsidTr="00BF1336">
        <w:tc>
          <w:tcPr>
            <w:tcW w:w="199" w:type="pct"/>
            <w:noWrap/>
          </w:tcPr>
          <w:p w14:paraId="72704800" w14:textId="77777777" w:rsidR="00076AF3" w:rsidRPr="001600AD" w:rsidRDefault="00076AF3" w:rsidP="00BA4654">
            <w:r w:rsidRPr="001600AD">
              <w:t>673</w:t>
            </w:r>
          </w:p>
        </w:tc>
        <w:tc>
          <w:tcPr>
            <w:tcW w:w="748" w:type="pct"/>
            <w:noWrap/>
          </w:tcPr>
          <w:p w14:paraId="58871EFC" w14:textId="77777777" w:rsidR="00076AF3" w:rsidRPr="001600AD" w:rsidRDefault="00076AF3" w:rsidP="00BA4654">
            <w:r w:rsidRPr="001600AD">
              <w:t>54:04:010204:83</w:t>
            </w:r>
          </w:p>
        </w:tc>
        <w:tc>
          <w:tcPr>
            <w:tcW w:w="460" w:type="pct"/>
            <w:noWrap/>
          </w:tcPr>
          <w:p w14:paraId="52BC9478" w14:textId="77777777" w:rsidR="00076AF3" w:rsidRPr="001600AD" w:rsidRDefault="00076AF3" w:rsidP="00BA4654">
            <w:r w:rsidRPr="001600AD">
              <w:t>1470.00</w:t>
            </w:r>
          </w:p>
        </w:tc>
        <w:tc>
          <w:tcPr>
            <w:tcW w:w="877" w:type="pct"/>
            <w:noWrap/>
          </w:tcPr>
          <w:p w14:paraId="2798A127" w14:textId="77777777" w:rsidR="00076AF3" w:rsidRPr="001600AD" w:rsidRDefault="00076AF3" w:rsidP="00BA4654">
            <w:r w:rsidRPr="001600AD">
              <w:t>Земли населенных пунктов</w:t>
            </w:r>
          </w:p>
        </w:tc>
        <w:tc>
          <w:tcPr>
            <w:tcW w:w="919" w:type="pct"/>
            <w:noWrap/>
          </w:tcPr>
          <w:p w14:paraId="256B1BAD" w14:textId="77777777" w:rsidR="00076AF3" w:rsidRPr="001600AD" w:rsidRDefault="00076AF3" w:rsidP="00BA4654">
            <w:r w:rsidRPr="001600AD">
              <w:t>для ведения личного подсобного хозяйства</w:t>
            </w:r>
          </w:p>
        </w:tc>
        <w:tc>
          <w:tcPr>
            <w:tcW w:w="877" w:type="pct"/>
            <w:noWrap/>
          </w:tcPr>
          <w:p w14:paraId="191192C4" w14:textId="77777777" w:rsidR="00076AF3" w:rsidRPr="001600AD" w:rsidRDefault="00076AF3" w:rsidP="00BA4654">
            <w:r w:rsidRPr="001600AD">
              <w:t>Земли населенных пунктов</w:t>
            </w:r>
          </w:p>
        </w:tc>
        <w:tc>
          <w:tcPr>
            <w:tcW w:w="919" w:type="pct"/>
            <w:noWrap/>
          </w:tcPr>
          <w:p w14:paraId="523837A7" w14:textId="77777777" w:rsidR="00076AF3" w:rsidRPr="001600AD" w:rsidRDefault="00076AF3" w:rsidP="00BA4654">
            <w:r w:rsidRPr="001600AD">
              <w:t>для ведения личного подсобного хозяйства</w:t>
            </w:r>
          </w:p>
        </w:tc>
      </w:tr>
      <w:tr w:rsidR="00076AF3" w:rsidRPr="00936062" w14:paraId="0D9D30CA" w14:textId="77777777" w:rsidTr="00BF1336">
        <w:tc>
          <w:tcPr>
            <w:tcW w:w="199" w:type="pct"/>
            <w:noWrap/>
          </w:tcPr>
          <w:p w14:paraId="2FE67022" w14:textId="77777777" w:rsidR="00076AF3" w:rsidRPr="001600AD" w:rsidRDefault="00076AF3" w:rsidP="00BA4654">
            <w:r w:rsidRPr="001600AD">
              <w:t>674</w:t>
            </w:r>
          </w:p>
        </w:tc>
        <w:tc>
          <w:tcPr>
            <w:tcW w:w="748" w:type="pct"/>
            <w:noWrap/>
          </w:tcPr>
          <w:p w14:paraId="366883FF" w14:textId="77777777" w:rsidR="00076AF3" w:rsidRPr="001600AD" w:rsidRDefault="00076AF3" w:rsidP="00BA4654">
            <w:r w:rsidRPr="001600AD">
              <w:t>54:04:010207:11</w:t>
            </w:r>
          </w:p>
        </w:tc>
        <w:tc>
          <w:tcPr>
            <w:tcW w:w="460" w:type="pct"/>
            <w:noWrap/>
          </w:tcPr>
          <w:p w14:paraId="629C9797" w14:textId="77777777" w:rsidR="00076AF3" w:rsidRPr="001600AD" w:rsidRDefault="00076AF3" w:rsidP="00BA4654">
            <w:r w:rsidRPr="001600AD">
              <w:t>1662.00</w:t>
            </w:r>
          </w:p>
        </w:tc>
        <w:tc>
          <w:tcPr>
            <w:tcW w:w="877" w:type="pct"/>
            <w:noWrap/>
          </w:tcPr>
          <w:p w14:paraId="2C706069" w14:textId="77777777" w:rsidR="00076AF3" w:rsidRPr="001600AD" w:rsidRDefault="00076AF3" w:rsidP="00BA4654">
            <w:r w:rsidRPr="001600AD">
              <w:t>Земли населенных пунктов</w:t>
            </w:r>
          </w:p>
        </w:tc>
        <w:tc>
          <w:tcPr>
            <w:tcW w:w="919" w:type="pct"/>
            <w:noWrap/>
          </w:tcPr>
          <w:p w14:paraId="6E2F6CD7" w14:textId="77777777" w:rsidR="00076AF3" w:rsidRPr="001600AD" w:rsidRDefault="00076AF3" w:rsidP="00BA4654">
            <w:r w:rsidRPr="001600AD">
              <w:t>Для ведения личного подсобного хозяйства</w:t>
            </w:r>
          </w:p>
        </w:tc>
        <w:tc>
          <w:tcPr>
            <w:tcW w:w="877" w:type="pct"/>
            <w:noWrap/>
          </w:tcPr>
          <w:p w14:paraId="2C6F65FF" w14:textId="77777777" w:rsidR="00076AF3" w:rsidRPr="001600AD" w:rsidRDefault="00076AF3" w:rsidP="00BA4654">
            <w:r w:rsidRPr="001600AD">
              <w:t>Земли населенных пунктов</w:t>
            </w:r>
          </w:p>
        </w:tc>
        <w:tc>
          <w:tcPr>
            <w:tcW w:w="919" w:type="pct"/>
            <w:noWrap/>
          </w:tcPr>
          <w:p w14:paraId="48A8C512" w14:textId="77777777" w:rsidR="00076AF3" w:rsidRPr="001600AD" w:rsidRDefault="00076AF3" w:rsidP="00BA4654">
            <w:r w:rsidRPr="001600AD">
              <w:t>Для ведения личного подсобного хозяйства</w:t>
            </w:r>
          </w:p>
        </w:tc>
      </w:tr>
      <w:tr w:rsidR="00076AF3" w:rsidRPr="00936062" w14:paraId="30F23479" w14:textId="77777777" w:rsidTr="00BF1336">
        <w:tc>
          <w:tcPr>
            <w:tcW w:w="199" w:type="pct"/>
            <w:noWrap/>
          </w:tcPr>
          <w:p w14:paraId="6265626A" w14:textId="77777777" w:rsidR="00076AF3" w:rsidRPr="001600AD" w:rsidRDefault="00076AF3" w:rsidP="00BA4654">
            <w:r w:rsidRPr="001600AD">
              <w:t>675</w:t>
            </w:r>
          </w:p>
        </w:tc>
        <w:tc>
          <w:tcPr>
            <w:tcW w:w="748" w:type="pct"/>
            <w:noWrap/>
          </w:tcPr>
          <w:p w14:paraId="667D5CB7" w14:textId="77777777" w:rsidR="00076AF3" w:rsidRPr="001600AD" w:rsidRDefault="00076AF3" w:rsidP="00BA4654">
            <w:r w:rsidRPr="001600AD">
              <w:t>54:04:010207:12</w:t>
            </w:r>
          </w:p>
        </w:tc>
        <w:tc>
          <w:tcPr>
            <w:tcW w:w="460" w:type="pct"/>
            <w:noWrap/>
          </w:tcPr>
          <w:p w14:paraId="725ABB02" w14:textId="77777777" w:rsidR="00076AF3" w:rsidRPr="001600AD" w:rsidRDefault="00076AF3" w:rsidP="00BA4654">
            <w:r w:rsidRPr="001600AD">
              <w:t>560.00</w:t>
            </w:r>
          </w:p>
        </w:tc>
        <w:tc>
          <w:tcPr>
            <w:tcW w:w="877" w:type="pct"/>
            <w:noWrap/>
          </w:tcPr>
          <w:p w14:paraId="1DC53676" w14:textId="77777777" w:rsidR="00076AF3" w:rsidRPr="001600AD" w:rsidRDefault="00076AF3" w:rsidP="00BA4654">
            <w:r w:rsidRPr="001600AD">
              <w:t>Земли населенных пунктов</w:t>
            </w:r>
          </w:p>
        </w:tc>
        <w:tc>
          <w:tcPr>
            <w:tcW w:w="919" w:type="pct"/>
            <w:noWrap/>
          </w:tcPr>
          <w:p w14:paraId="31C714BA" w14:textId="77777777" w:rsidR="00076AF3" w:rsidRPr="001600AD" w:rsidRDefault="00076AF3" w:rsidP="00BA4654">
            <w:r w:rsidRPr="001600AD">
              <w:t>Для ведения личного подсобного хозяйства</w:t>
            </w:r>
          </w:p>
        </w:tc>
        <w:tc>
          <w:tcPr>
            <w:tcW w:w="877" w:type="pct"/>
            <w:noWrap/>
          </w:tcPr>
          <w:p w14:paraId="3D72DE77" w14:textId="77777777" w:rsidR="00076AF3" w:rsidRPr="001600AD" w:rsidRDefault="00076AF3" w:rsidP="00BA4654">
            <w:r w:rsidRPr="001600AD">
              <w:t>Земли населенных пунктов</w:t>
            </w:r>
          </w:p>
        </w:tc>
        <w:tc>
          <w:tcPr>
            <w:tcW w:w="919" w:type="pct"/>
            <w:noWrap/>
          </w:tcPr>
          <w:p w14:paraId="7ACD4C3A" w14:textId="77777777" w:rsidR="00076AF3" w:rsidRPr="001600AD" w:rsidRDefault="00076AF3" w:rsidP="00BA4654">
            <w:r w:rsidRPr="001600AD">
              <w:t>Для ведения личного подсобного хозяйства</w:t>
            </w:r>
          </w:p>
        </w:tc>
      </w:tr>
      <w:tr w:rsidR="00076AF3" w:rsidRPr="00936062" w14:paraId="7ED94E5D" w14:textId="77777777" w:rsidTr="00BF1336">
        <w:tc>
          <w:tcPr>
            <w:tcW w:w="199" w:type="pct"/>
            <w:noWrap/>
          </w:tcPr>
          <w:p w14:paraId="56D3D2E8" w14:textId="77777777" w:rsidR="00076AF3" w:rsidRPr="001600AD" w:rsidRDefault="00076AF3" w:rsidP="00BA4654">
            <w:r w:rsidRPr="001600AD">
              <w:t>676</w:t>
            </w:r>
          </w:p>
        </w:tc>
        <w:tc>
          <w:tcPr>
            <w:tcW w:w="748" w:type="pct"/>
            <w:noWrap/>
          </w:tcPr>
          <w:p w14:paraId="174EFD07" w14:textId="77777777" w:rsidR="00076AF3" w:rsidRPr="001600AD" w:rsidRDefault="00076AF3" w:rsidP="00BA4654">
            <w:r w:rsidRPr="001600AD">
              <w:t>54:04:010207:13</w:t>
            </w:r>
          </w:p>
        </w:tc>
        <w:tc>
          <w:tcPr>
            <w:tcW w:w="460" w:type="pct"/>
            <w:noWrap/>
          </w:tcPr>
          <w:p w14:paraId="4C4DBADA" w14:textId="77777777" w:rsidR="00076AF3" w:rsidRPr="001600AD" w:rsidRDefault="00076AF3" w:rsidP="00BA4654">
            <w:r w:rsidRPr="001600AD">
              <w:t>605.00</w:t>
            </w:r>
          </w:p>
        </w:tc>
        <w:tc>
          <w:tcPr>
            <w:tcW w:w="877" w:type="pct"/>
            <w:noWrap/>
          </w:tcPr>
          <w:p w14:paraId="5D0617B5" w14:textId="77777777" w:rsidR="00076AF3" w:rsidRPr="001600AD" w:rsidRDefault="00076AF3" w:rsidP="00BA4654">
            <w:r w:rsidRPr="001600AD">
              <w:t>Земли населенных пунктов</w:t>
            </w:r>
          </w:p>
        </w:tc>
        <w:tc>
          <w:tcPr>
            <w:tcW w:w="919" w:type="pct"/>
            <w:noWrap/>
          </w:tcPr>
          <w:p w14:paraId="4DC864C7" w14:textId="77777777" w:rsidR="00076AF3" w:rsidRPr="001600AD" w:rsidRDefault="00076AF3" w:rsidP="00BA4654">
            <w:r w:rsidRPr="001600AD">
              <w:t>обслуживание жилого дома</w:t>
            </w:r>
          </w:p>
        </w:tc>
        <w:tc>
          <w:tcPr>
            <w:tcW w:w="877" w:type="pct"/>
            <w:noWrap/>
          </w:tcPr>
          <w:p w14:paraId="1BCF00F5" w14:textId="77777777" w:rsidR="00076AF3" w:rsidRPr="001600AD" w:rsidRDefault="00076AF3" w:rsidP="00BA4654">
            <w:r w:rsidRPr="001600AD">
              <w:t>Земли населенных пунктов</w:t>
            </w:r>
          </w:p>
        </w:tc>
        <w:tc>
          <w:tcPr>
            <w:tcW w:w="919" w:type="pct"/>
            <w:noWrap/>
          </w:tcPr>
          <w:p w14:paraId="6F648899" w14:textId="77777777" w:rsidR="00076AF3" w:rsidRPr="001600AD" w:rsidRDefault="00076AF3" w:rsidP="00BA4654">
            <w:r w:rsidRPr="001600AD">
              <w:t>обслуживание жилого дома</w:t>
            </w:r>
          </w:p>
        </w:tc>
      </w:tr>
      <w:tr w:rsidR="00076AF3" w:rsidRPr="00936062" w14:paraId="0B697F36" w14:textId="77777777" w:rsidTr="00BF1336">
        <w:tc>
          <w:tcPr>
            <w:tcW w:w="199" w:type="pct"/>
            <w:noWrap/>
          </w:tcPr>
          <w:p w14:paraId="71A03E7E" w14:textId="77777777" w:rsidR="00076AF3" w:rsidRPr="001600AD" w:rsidRDefault="00076AF3" w:rsidP="00BA4654">
            <w:r w:rsidRPr="001600AD">
              <w:t>677</w:t>
            </w:r>
          </w:p>
        </w:tc>
        <w:tc>
          <w:tcPr>
            <w:tcW w:w="748" w:type="pct"/>
            <w:noWrap/>
          </w:tcPr>
          <w:p w14:paraId="2B8A5997" w14:textId="77777777" w:rsidR="00076AF3" w:rsidRPr="001600AD" w:rsidRDefault="00076AF3" w:rsidP="00BA4654">
            <w:r w:rsidRPr="001600AD">
              <w:t>54:04:010207:14</w:t>
            </w:r>
          </w:p>
        </w:tc>
        <w:tc>
          <w:tcPr>
            <w:tcW w:w="460" w:type="pct"/>
            <w:noWrap/>
          </w:tcPr>
          <w:p w14:paraId="759BCC65" w14:textId="77777777" w:rsidR="00076AF3" w:rsidRPr="001600AD" w:rsidRDefault="00076AF3" w:rsidP="00BA4654">
            <w:r w:rsidRPr="001600AD">
              <w:t>333.00</w:t>
            </w:r>
          </w:p>
        </w:tc>
        <w:tc>
          <w:tcPr>
            <w:tcW w:w="877" w:type="pct"/>
            <w:noWrap/>
          </w:tcPr>
          <w:p w14:paraId="74FD3706" w14:textId="77777777" w:rsidR="00076AF3" w:rsidRPr="001600AD" w:rsidRDefault="00076AF3" w:rsidP="00BA4654">
            <w:r w:rsidRPr="001600AD">
              <w:t>Земли населенных пунктов</w:t>
            </w:r>
          </w:p>
        </w:tc>
        <w:tc>
          <w:tcPr>
            <w:tcW w:w="919" w:type="pct"/>
            <w:noWrap/>
          </w:tcPr>
          <w:p w14:paraId="3134D698" w14:textId="77777777" w:rsidR="00076AF3" w:rsidRPr="001600AD" w:rsidRDefault="00076AF3" w:rsidP="00BA4654">
            <w:r w:rsidRPr="001600AD">
              <w:t>Для хранения семян зерновых культур и техники</w:t>
            </w:r>
          </w:p>
        </w:tc>
        <w:tc>
          <w:tcPr>
            <w:tcW w:w="877" w:type="pct"/>
            <w:noWrap/>
          </w:tcPr>
          <w:p w14:paraId="531950F8" w14:textId="77777777" w:rsidR="00076AF3" w:rsidRPr="001600AD" w:rsidRDefault="00076AF3" w:rsidP="00BA4654">
            <w:r w:rsidRPr="001600AD">
              <w:t>Земли населенных пунктов</w:t>
            </w:r>
          </w:p>
        </w:tc>
        <w:tc>
          <w:tcPr>
            <w:tcW w:w="919" w:type="pct"/>
            <w:noWrap/>
          </w:tcPr>
          <w:p w14:paraId="0D442C70" w14:textId="77777777" w:rsidR="00076AF3" w:rsidRPr="001600AD" w:rsidRDefault="00076AF3" w:rsidP="00BA4654">
            <w:r w:rsidRPr="001600AD">
              <w:t>Для хранения семян зерновых культур и техники</w:t>
            </w:r>
          </w:p>
        </w:tc>
      </w:tr>
      <w:tr w:rsidR="00076AF3" w:rsidRPr="00936062" w14:paraId="677927D5" w14:textId="77777777" w:rsidTr="00BF1336">
        <w:tc>
          <w:tcPr>
            <w:tcW w:w="199" w:type="pct"/>
            <w:noWrap/>
          </w:tcPr>
          <w:p w14:paraId="6941E8C5" w14:textId="77777777" w:rsidR="00076AF3" w:rsidRPr="001600AD" w:rsidRDefault="00076AF3" w:rsidP="00BA4654">
            <w:r w:rsidRPr="001600AD">
              <w:t>678</w:t>
            </w:r>
          </w:p>
        </w:tc>
        <w:tc>
          <w:tcPr>
            <w:tcW w:w="748" w:type="pct"/>
            <w:noWrap/>
          </w:tcPr>
          <w:p w14:paraId="208BC993" w14:textId="77777777" w:rsidR="00076AF3" w:rsidRPr="001600AD" w:rsidRDefault="00076AF3" w:rsidP="00BA4654">
            <w:r w:rsidRPr="001600AD">
              <w:t>54:04:010207:15</w:t>
            </w:r>
          </w:p>
        </w:tc>
        <w:tc>
          <w:tcPr>
            <w:tcW w:w="460" w:type="pct"/>
            <w:noWrap/>
          </w:tcPr>
          <w:p w14:paraId="2DC0D77B" w14:textId="77777777" w:rsidR="00076AF3" w:rsidRPr="001600AD" w:rsidRDefault="00076AF3" w:rsidP="00BA4654">
            <w:r w:rsidRPr="001600AD">
              <w:t>2015.94</w:t>
            </w:r>
          </w:p>
        </w:tc>
        <w:tc>
          <w:tcPr>
            <w:tcW w:w="877" w:type="pct"/>
            <w:noWrap/>
          </w:tcPr>
          <w:p w14:paraId="5A1763AC" w14:textId="77777777" w:rsidR="00076AF3" w:rsidRPr="001600AD" w:rsidRDefault="00076AF3" w:rsidP="00BA4654">
            <w:r w:rsidRPr="001600AD">
              <w:t>Земли населенных пунктов</w:t>
            </w:r>
          </w:p>
        </w:tc>
        <w:tc>
          <w:tcPr>
            <w:tcW w:w="919" w:type="pct"/>
            <w:noWrap/>
          </w:tcPr>
          <w:p w14:paraId="4E579D18" w14:textId="77777777" w:rsidR="00076AF3" w:rsidRPr="001600AD" w:rsidRDefault="00076AF3" w:rsidP="00BA4654">
            <w:r w:rsidRPr="001600AD">
              <w:t>Для ведения личного подсобного хозяйства</w:t>
            </w:r>
          </w:p>
        </w:tc>
        <w:tc>
          <w:tcPr>
            <w:tcW w:w="877" w:type="pct"/>
            <w:noWrap/>
          </w:tcPr>
          <w:p w14:paraId="123272DF" w14:textId="77777777" w:rsidR="00076AF3" w:rsidRPr="001600AD" w:rsidRDefault="00076AF3" w:rsidP="00BA4654">
            <w:r w:rsidRPr="001600AD">
              <w:t>Земли населенных пунктов</w:t>
            </w:r>
          </w:p>
        </w:tc>
        <w:tc>
          <w:tcPr>
            <w:tcW w:w="919" w:type="pct"/>
            <w:noWrap/>
          </w:tcPr>
          <w:p w14:paraId="346D7DA0" w14:textId="77777777" w:rsidR="00076AF3" w:rsidRPr="001600AD" w:rsidRDefault="00076AF3" w:rsidP="00BA4654">
            <w:r w:rsidRPr="001600AD">
              <w:t>Для ведения личного подсобного хозяйства</w:t>
            </w:r>
          </w:p>
        </w:tc>
      </w:tr>
      <w:tr w:rsidR="00076AF3" w:rsidRPr="00936062" w14:paraId="1E860F84" w14:textId="77777777" w:rsidTr="00BF1336">
        <w:tc>
          <w:tcPr>
            <w:tcW w:w="199" w:type="pct"/>
            <w:noWrap/>
          </w:tcPr>
          <w:p w14:paraId="2DFA05E0" w14:textId="77777777" w:rsidR="00076AF3" w:rsidRPr="001600AD" w:rsidRDefault="00076AF3" w:rsidP="00BA4654">
            <w:r w:rsidRPr="001600AD">
              <w:t>679</w:t>
            </w:r>
          </w:p>
        </w:tc>
        <w:tc>
          <w:tcPr>
            <w:tcW w:w="748" w:type="pct"/>
            <w:noWrap/>
          </w:tcPr>
          <w:p w14:paraId="6BC020A3" w14:textId="77777777" w:rsidR="00076AF3" w:rsidRPr="001600AD" w:rsidRDefault="00076AF3" w:rsidP="00BA4654">
            <w:r w:rsidRPr="001600AD">
              <w:t>54:04:010207:16</w:t>
            </w:r>
          </w:p>
        </w:tc>
        <w:tc>
          <w:tcPr>
            <w:tcW w:w="460" w:type="pct"/>
            <w:noWrap/>
          </w:tcPr>
          <w:p w14:paraId="44B10B3F" w14:textId="77777777" w:rsidR="00076AF3" w:rsidRPr="001600AD" w:rsidRDefault="00076AF3" w:rsidP="00BA4654">
            <w:r w:rsidRPr="001600AD">
              <w:t>318.00</w:t>
            </w:r>
          </w:p>
        </w:tc>
        <w:tc>
          <w:tcPr>
            <w:tcW w:w="877" w:type="pct"/>
            <w:noWrap/>
          </w:tcPr>
          <w:p w14:paraId="57093771" w14:textId="77777777" w:rsidR="00076AF3" w:rsidRPr="001600AD" w:rsidRDefault="00076AF3" w:rsidP="00BA4654">
            <w:r w:rsidRPr="001600AD">
              <w:t>Земли населенных пунктов</w:t>
            </w:r>
          </w:p>
        </w:tc>
        <w:tc>
          <w:tcPr>
            <w:tcW w:w="919" w:type="pct"/>
            <w:noWrap/>
          </w:tcPr>
          <w:p w14:paraId="17A0D5CD" w14:textId="77777777" w:rsidR="00076AF3" w:rsidRPr="001600AD" w:rsidRDefault="00076AF3" w:rsidP="00BA4654">
            <w:r w:rsidRPr="001600AD">
              <w:t>ведение подсобного хозяйства</w:t>
            </w:r>
          </w:p>
        </w:tc>
        <w:tc>
          <w:tcPr>
            <w:tcW w:w="877" w:type="pct"/>
            <w:noWrap/>
          </w:tcPr>
          <w:p w14:paraId="1036D498" w14:textId="77777777" w:rsidR="00076AF3" w:rsidRPr="001600AD" w:rsidRDefault="00076AF3" w:rsidP="00BA4654">
            <w:r w:rsidRPr="001600AD">
              <w:t>Земли населенных пунктов</w:t>
            </w:r>
          </w:p>
        </w:tc>
        <w:tc>
          <w:tcPr>
            <w:tcW w:w="919" w:type="pct"/>
            <w:noWrap/>
          </w:tcPr>
          <w:p w14:paraId="22868AC3" w14:textId="77777777" w:rsidR="00076AF3" w:rsidRPr="001600AD" w:rsidRDefault="00076AF3" w:rsidP="00BA4654">
            <w:r w:rsidRPr="001600AD">
              <w:t>ведение подсобного хозяйства</w:t>
            </w:r>
          </w:p>
        </w:tc>
      </w:tr>
      <w:tr w:rsidR="00076AF3" w:rsidRPr="00936062" w14:paraId="7CF83439" w14:textId="77777777" w:rsidTr="00BF1336">
        <w:tc>
          <w:tcPr>
            <w:tcW w:w="199" w:type="pct"/>
            <w:noWrap/>
          </w:tcPr>
          <w:p w14:paraId="180E0908" w14:textId="77777777" w:rsidR="00076AF3" w:rsidRPr="001600AD" w:rsidRDefault="00076AF3" w:rsidP="00BA4654">
            <w:r w:rsidRPr="001600AD">
              <w:t>680</w:t>
            </w:r>
          </w:p>
        </w:tc>
        <w:tc>
          <w:tcPr>
            <w:tcW w:w="748" w:type="pct"/>
            <w:noWrap/>
          </w:tcPr>
          <w:p w14:paraId="6D7D35B8" w14:textId="77777777" w:rsidR="00076AF3" w:rsidRPr="001600AD" w:rsidRDefault="00076AF3" w:rsidP="00BA4654">
            <w:r w:rsidRPr="001600AD">
              <w:t>54:04:010207:17</w:t>
            </w:r>
          </w:p>
        </w:tc>
        <w:tc>
          <w:tcPr>
            <w:tcW w:w="460" w:type="pct"/>
            <w:noWrap/>
          </w:tcPr>
          <w:p w14:paraId="7782CE6C" w14:textId="77777777" w:rsidR="00076AF3" w:rsidRPr="001600AD" w:rsidRDefault="00076AF3" w:rsidP="00BA4654">
            <w:r w:rsidRPr="001600AD">
              <w:t>1623.00</w:t>
            </w:r>
          </w:p>
        </w:tc>
        <w:tc>
          <w:tcPr>
            <w:tcW w:w="877" w:type="pct"/>
            <w:noWrap/>
          </w:tcPr>
          <w:p w14:paraId="70360BBA" w14:textId="77777777" w:rsidR="00076AF3" w:rsidRPr="001600AD" w:rsidRDefault="00076AF3" w:rsidP="00BA4654">
            <w:r w:rsidRPr="001600AD">
              <w:t>Земли населенных пунктов</w:t>
            </w:r>
          </w:p>
        </w:tc>
        <w:tc>
          <w:tcPr>
            <w:tcW w:w="919" w:type="pct"/>
            <w:noWrap/>
          </w:tcPr>
          <w:p w14:paraId="646CE092" w14:textId="77777777" w:rsidR="00076AF3" w:rsidRPr="001600AD" w:rsidRDefault="00076AF3" w:rsidP="00BA4654">
            <w:r w:rsidRPr="001600AD">
              <w:t>ведение подсобного хозяйства</w:t>
            </w:r>
          </w:p>
        </w:tc>
        <w:tc>
          <w:tcPr>
            <w:tcW w:w="877" w:type="pct"/>
            <w:noWrap/>
          </w:tcPr>
          <w:p w14:paraId="3FF02093" w14:textId="77777777" w:rsidR="00076AF3" w:rsidRPr="001600AD" w:rsidRDefault="00076AF3" w:rsidP="00BA4654">
            <w:r w:rsidRPr="001600AD">
              <w:t>Земли населенных пунктов</w:t>
            </w:r>
          </w:p>
        </w:tc>
        <w:tc>
          <w:tcPr>
            <w:tcW w:w="919" w:type="pct"/>
            <w:noWrap/>
          </w:tcPr>
          <w:p w14:paraId="7A1E7194" w14:textId="77777777" w:rsidR="00076AF3" w:rsidRPr="001600AD" w:rsidRDefault="00076AF3" w:rsidP="00BA4654">
            <w:r w:rsidRPr="001600AD">
              <w:t>ведение подсобного хозяйства</w:t>
            </w:r>
          </w:p>
        </w:tc>
      </w:tr>
      <w:tr w:rsidR="00076AF3" w:rsidRPr="00936062" w14:paraId="359F9D8A" w14:textId="77777777" w:rsidTr="00BF1336">
        <w:tc>
          <w:tcPr>
            <w:tcW w:w="199" w:type="pct"/>
            <w:noWrap/>
          </w:tcPr>
          <w:p w14:paraId="58F8597B" w14:textId="77777777" w:rsidR="00076AF3" w:rsidRPr="001600AD" w:rsidRDefault="00076AF3" w:rsidP="00BA4654">
            <w:r w:rsidRPr="001600AD">
              <w:t>681</w:t>
            </w:r>
          </w:p>
        </w:tc>
        <w:tc>
          <w:tcPr>
            <w:tcW w:w="748" w:type="pct"/>
            <w:noWrap/>
          </w:tcPr>
          <w:p w14:paraId="4A8D9761" w14:textId="77777777" w:rsidR="00076AF3" w:rsidRPr="001600AD" w:rsidRDefault="00076AF3" w:rsidP="00BA4654">
            <w:r w:rsidRPr="001600AD">
              <w:t>54:04:010207:18</w:t>
            </w:r>
          </w:p>
        </w:tc>
        <w:tc>
          <w:tcPr>
            <w:tcW w:w="460" w:type="pct"/>
            <w:noWrap/>
          </w:tcPr>
          <w:p w14:paraId="34F539F5" w14:textId="77777777" w:rsidR="00076AF3" w:rsidRPr="001600AD" w:rsidRDefault="00076AF3" w:rsidP="00BA4654">
            <w:r w:rsidRPr="001600AD">
              <w:t>1279.00</w:t>
            </w:r>
          </w:p>
        </w:tc>
        <w:tc>
          <w:tcPr>
            <w:tcW w:w="877" w:type="pct"/>
            <w:noWrap/>
          </w:tcPr>
          <w:p w14:paraId="3EBD3E0D" w14:textId="77777777" w:rsidR="00076AF3" w:rsidRPr="001600AD" w:rsidRDefault="00076AF3" w:rsidP="00BA4654">
            <w:r w:rsidRPr="001600AD">
              <w:t>Земли населенных пунктов</w:t>
            </w:r>
          </w:p>
        </w:tc>
        <w:tc>
          <w:tcPr>
            <w:tcW w:w="919" w:type="pct"/>
            <w:noWrap/>
          </w:tcPr>
          <w:p w14:paraId="7D024E96" w14:textId="77777777" w:rsidR="00076AF3" w:rsidRPr="001600AD" w:rsidRDefault="00076AF3" w:rsidP="00BA4654">
            <w:r w:rsidRPr="001600AD">
              <w:t>для ведения личного подсобного хозяйства</w:t>
            </w:r>
          </w:p>
        </w:tc>
        <w:tc>
          <w:tcPr>
            <w:tcW w:w="877" w:type="pct"/>
            <w:noWrap/>
          </w:tcPr>
          <w:p w14:paraId="5C8DD6D6" w14:textId="77777777" w:rsidR="00076AF3" w:rsidRPr="001600AD" w:rsidRDefault="00076AF3" w:rsidP="00BA4654">
            <w:r w:rsidRPr="001600AD">
              <w:t>Земли населенных пунктов</w:t>
            </w:r>
          </w:p>
        </w:tc>
        <w:tc>
          <w:tcPr>
            <w:tcW w:w="919" w:type="pct"/>
            <w:noWrap/>
          </w:tcPr>
          <w:p w14:paraId="4877C3CE" w14:textId="77777777" w:rsidR="00076AF3" w:rsidRPr="001600AD" w:rsidRDefault="00076AF3" w:rsidP="00BA4654">
            <w:r w:rsidRPr="001600AD">
              <w:t>для ведения личного подсобного хозяйства</w:t>
            </w:r>
          </w:p>
        </w:tc>
      </w:tr>
      <w:tr w:rsidR="00076AF3" w:rsidRPr="00936062" w14:paraId="45CD680D" w14:textId="77777777" w:rsidTr="00BF1336">
        <w:tc>
          <w:tcPr>
            <w:tcW w:w="199" w:type="pct"/>
            <w:noWrap/>
          </w:tcPr>
          <w:p w14:paraId="476B7998" w14:textId="77777777" w:rsidR="00076AF3" w:rsidRPr="001600AD" w:rsidRDefault="00076AF3" w:rsidP="00BA4654">
            <w:r w:rsidRPr="001600AD">
              <w:t>682</w:t>
            </w:r>
          </w:p>
        </w:tc>
        <w:tc>
          <w:tcPr>
            <w:tcW w:w="748" w:type="pct"/>
            <w:noWrap/>
          </w:tcPr>
          <w:p w14:paraId="01249A7C" w14:textId="77777777" w:rsidR="00076AF3" w:rsidRPr="001600AD" w:rsidRDefault="00076AF3" w:rsidP="00BA4654">
            <w:r w:rsidRPr="001600AD">
              <w:t>54:04:010207:19</w:t>
            </w:r>
          </w:p>
        </w:tc>
        <w:tc>
          <w:tcPr>
            <w:tcW w:w="460" w:type="pct"/>
            <w:noWrap/>
          </w:tcPr>
          <w:p w14:paraId="7447277D" w14:textId="77777777" w:rsidR="00076AF3" w:rsidRPr="001600AD" w:rsidRDefault="00076AF3" w:rsidP="00BA4654">
            <w:r w:rsidRPr="001600AD">
              <w:t>1380.00</w:t>
            </w:r>
          </w:p>
        </w:tc>
        <w:tc>
          <w:tcPr>
            <w:tcW w:w="877" w:type="pct"/>
            <w:noWrap/>
          </w:tcPr>
          <w:p w14:paraId="68C2D933" w14:textId="77777777" w:rsidR="00076AF3" w:rsidRPr="001600AD" w:rsidRDefault="00076AF3" w:rsidP="00BA4654">
            <w:r w:rsidRPr="001600AD">
              <w:t>Земли населенных пунктов</w:t>
            </w:r>
          </w:p>
        </w:tc>
        <w:tc>
          <w:tcPr>
            <w:tcW w:w="919" w:type="pct"/>
            <w:noWrap/>
          </w:tcPr>
          <w:p w14:paraId="16136966" w14:textId="77777777" w:rsidR="00076AF3" w:rsidRPr="001600AD" w:rsidRDefault="00076AF3" w:rsidP="00BA4654">
            <w:r w:rsidRPr="001600AD">
              <w:t>ведение подсобного хозяйства</w:t>
            </w:r>
          </w:p>
        </w:tc>
        <w:tc>
          <w:tcPr>
            <w:tcW w:w="877" w:type="pct"/>
            <w:noWrap/>
          </w:tcPr>
          <w:p w14:paraId="01BF28CD" w14:textId="77777777" w:rsidR="00076AF3" w:rsidRPr="001600AD" w:rsidRDefault="00076AF3" w:rsidP="00BA4654">
            <w:r w:rsidRPr="001600AD">
              <w:t>Земли населенных пунктов</w:t>
            </w:r>
          </w:p>
        </w:tc>
        <w:tc>
          <w:tcPr>
            <w:tcW w:w="919" w:type="pct"/>
            <w:noWrap/>
          </w:tcPr>
          <w:p w14:paraId="1D8D0389" w14:textId="77777777" w:rsidR="00076AF3" w:rsidRPr="001600AD" w:rsidRDefault="00076AF3" w:rsidP="00BA4654">
            <w:r w:rsidRPr="001600AD">
              <w:t>ведение подсобного хозяйства</w:t>
            </w:r>
          </w:p>
        </w:tc>
      </w:tr>
      <w:tr w:rsidR="00076AF3" w:rsidRPr="00936062" w14:paraId="48437F96" w14:textId="77777777" w:rsidTr="00BF1336">
        <w:tc>
          <w:tcPr>
            <w:tcW w:w="199" w:type="pct"/>
            <w:noWrap/>
          </w:tcPr>
          <w:p w14:paraId="741D9DED" w14:textId="77777777" w:rsidR="00076AF3" w:rsidRPr="001600AD" w:rsidRDefault="00076AF3" w:rsidP="00BA4654">
            <w:r w:rsidRPr="001600AD">
              <w:t>683</w:t>
            </w:r>
          </w:p>
        </w:tc>
        <w:tc>
          <w:tcPr>
            <w:tcW w:w="748" w:type="pct"/>
            <w:noWrap/>
          </w:tcPr>
          <w:p w14:paraId="2F4079D2" w14:textId="77777777" w:rsidR="00076AF3" w:rsidRPr="001600AD" w:rsidRDefault="00076AF3" w:rsidP="00BA4654">
            <w:r w:rsidRPr="001600AD">
              <w:t>54:04:010207:20</w:t>
            </w:r>
          </w:p>
        </w:tc>
        <w:tc>
          <w:tcPr>
            <w:tcW w:w="460" w:type="pct"/>
            <w:noWrap/>
          </w:tcPr>
          <w:p w14:paraId="578E3658" w14:textId="77777777" w:rsidR="00076AF3" w:rsidRPr="001600AD" w:rsidRDefault="00076AF3" w:rsidP="00BA4654">
            <w:r w:rsidRPr="001600AD">
              <w:t>1250.00</w:t>
            </w:r>
          </w:p>
        </w:tc>
        <w:tc>
          <w:tcPr>
            <w:tcW w:w="877" w:type="pct"/>
            <w:noWrap/>
          </w:tcPr>
          <w:p w14:paraId="05C7ABA2" w14:textId="77777777" w:rsidR="00076AF3" w:rsidRPr="001600AD" w:rsidRDefault="00076AF3" w:rsidP="00BA4654">
            <w:r w:rsidRPr="001600AD">
              <w:t>Земли населенных пунктов</w:t>
            </w:r>
          </w:p>
        </w:tc>
        <w:tc>
          <w:tcPr>
            <w:tcW w:w="919" w:type="pct"/>
            <w:noWrap/>
          </w:tcPr>
          <w:p w14:paraId="58101B46" w14:textId="77777777" w:rsidR="00076AF3" w:rsidRPr="001600AD" w:rsidRDefault="00076AF3" w:rsidP="00BA4654">
            <w:r w:rsidRPr="001600AD">
              <w:t>ведение подсобного хозяйства</w:t>
            </w:r>
          </w:p>
        </w:tc>
        <w:tc>
          <w:tcPr>
            <w:tcW w:w="877" w:type="pct"/>
            <w:noWrap/>
          </w:tcPr>
          <w:p w14:paraId="7CF339D2" w14:textId="77777777" w:rsidR="00076AF3" w:rsidRPr="001600AD" w:rsidRDefault="00076AF3" w:rsidP="00BA4654">
            <w:r w:rsidRPr="001600AD">
              <w:t>Земли населенных пунктов</w:t>
            </w:r>
          </w:p>
        </w:tc>
        <w:tc>
          <w:tcPr>
            <w:tcW w:w="919" w:type="pct"/>
            <w:noWrap/>
          </w:tcPr>
          <w:p w14:paraId="19FE34FD" w14:textId="77777777" w:rsidR="00076AF3" w:rsidRPr="001600AD" w:rsidRDefault="00076AF3" w:rsidP="00BA4654">
            <w:r w:rsidRPr="001600AD">
              <w:t>ведение подсобного хозяйства</w:t>
            </w:r>
          </w:p>
        </w:tc>
      </w:tr>
      <w:tr w:rsidR="00076AF3" w:rsidRPr="00936062" w14:paraId="08AC70BF" w14:textId="77777777" w:rsidTr="00BF1336">
        <w:tc>
          <w:tcPr>
            <w:tcW w:w="199" w:type="pct"/>
            <w:noWrap/>
          </w:tcPr>
          <w:p w14:paraId="608287BD" w14:textId="77777777" w:rsidR="00076AF3" w:rsidRPr="001600AD" w:rsidRDefault="00076AF3" w:rsidP="00BA4654">
            <w:r w:rsidRPr="001600AD">
              <w:t>684</w:t>
            </w:r>
          </w:p>
        </w:tc>
        <w:tc>
          <w:tcPr>
            <w:tcW w:w="748" w:type="pct"/>
            <w:noWrap/>
          </w:tcPr>
          <w:p w14:paraId="0A9E4D3B" w14:textId="77777777" w:rsidR="00076AF3" w:rsidRPr="001600AD" w:rsidRDefault="00076AF3" w:rsidP="00BA4654">
            <w:r w:rsidRPr="001600AD">
              <w:t>54:04:010207:201</w:t>
            </w:r>
          </w:p>
        </w:tc>
        <w:tc>
          <w:tcPr>
            <w:tcW w:w="460" w:type="pct"/>
            <w:noWrap/>
          </w:tcPr>
          <w:p w14:paraId="760595AA" w14:textId="77777777" w:rsidR="00076AF3" w:rsidRPr="001600AD" w:rsidRDefault="00076AF3" w:rsidP="00BA4654">
            <w:r w:rsidRPr="001600AD">
              <w:t>5000.00</w:t>
            </w:r>
          </w:p>
        </w:tc>
        <w:tc>
          <w:tcPr>
            <w:tcW w:w="877" w:type="pct"/>
            <w:noWrap/>
          </w:tcPr>
          <w:p w14:paraId="4F4B94AA" w14:textId="77777777" w:rsidR="00076AF3" w:rsidRPr="001600AD" w:rsidRDefault="00076AF3" w:rsidP="00BA4654">
            <w:r w:rsidRPr="001600AD">
              <w:t xml:space="preserve">Земли населенных </w:t>
            </w:r>
            <w:r w:rsidRPr="001600AD">
              <w:lastRenderedPageBreak/>
              <w:t>пунктов</w:t>
            </w:r>
          </w:p>
        </w:tc>
        <w:tc>
          <w:tcPr>
            <w:tcW w:w="919" w:type="pct"/>
            <w:noWrap/>
          </w:tcPr>
          <w:p w14:paraId="21932BFB" w14:textId="77777777" w:rsidR="00076AF3" w:rsidRPr="001600AD" w:rsidRDefault="00076AF3" w:rsidP="00BA4654">
            <w:r w:rsidRPr="001600AD">
              <w:lastRenderedPageBreak/>
              <w:t xml:space="preserve">земельные участки </w:t>
            </w:r>
            <w:r w:rsidRPr="001600AD">
              <w:lastRenderedPageBreak/>
              <w:t>(территории)общего пользования</w:t>
            </w:r>
          </w:p>
        </w:tc>
        <w:tc>
          <w:tcPr>
            <w:tcW w:w="877" w:type="pct"/>
            <w:noWrap/>
          </w:tcPr>
          <w:p w14:paraId="260AF714" w14:textId="77777777" w:rsidR="00076AF3" w:rsidRPr="001600AD" w:rsidRDefault="00076AF3" w:rsidP="00BA4654">
            <w:r w:rsidRPr="001600AD">
              <w:lastRenderedPageBreak/>
              <w:t xml:space="preserve">Земли населенных </w:t>
            </w:r>
            <w:r w:rsidRPr="001600AD">
              <w:lastRenderedPageBreak/>
              <w:t>пунктов</w:t>
            </w:r>
          </w:p>
        </w:tc>
        <w:tc>
          <w:tcPr>
            <w:tcW w:w="919" w:type="pct"/>
            <w:noWrap/>
          </w:tcPr>
          <w:p w14:paraId="0DB58B44" w14:textId="77777777" w:rsidR="00076AF3" w:rsidRPr="001600AD" w:rsidRDefault="00076AF3" w:rsidP="00BA4654">
            <w:r w:rsidRPr="001600AD">
              <w:lastRenderedPageBreak/>
              <w:t xml:space="preserve">земельные участки </w:t>
            </w:r>
            <w:r w:rsidRPr="001600AD">
              <w:lastRenderedPageBreak/>
              <w:t>(территории)общего пользования</w:t>
            </w:r>
          </w:p>
        </w:tc>
      </w:tr>
      <w:tr w:rsidR="00076AF3" w:rsidRPr="00936062" w14:paraId="1CD06DC3" w14:textId="77777777" w:rsidTr="00BF1336">
        <w:tc>
          <w:tcPr>
            <w:tcW w:w="199" w:type="pct"/>
            <w:noWrap/>
          </w:tcPr>
          <w:p w14:paraId="5A6DF5F9" w14:textId="77777777" w:rsidR="00076AF3" w:rsidRPr="001600AD" w:rsidRDefault="00076AF3" w:rsidP="00BA4654">
            <w:r w:rsidRPr="001600AD">
              <w:lastRenderedPageBreak/>
              <w:t>685</w:t>
            </w:r>
          </w:p>
        </w:tc>
        <w:tc>
          <w:tcPr>
            <w:tcW w:w="748" w:type="pct"/>
            <w:noWrap/>
          </w:tcPr>
          <w:p w14:paraId="47824033" w14:textId="77777777" w:rsidR="00076AF3" w:rsidRPr="001600AD" w:rsidRDefault="00076AF3" w:rsidP="00BA4654">
            <w:r w:rsidRPr="001600AD">
              <w:t>54:04:010207:204</w:t>
            </w:r>
          </w:p>
        </w:tc>
        <w:tc>
          <w:tcPr>
            <w:tcW w:w="460" w:type="pct"/>
            <w:noWrap/>
          </w:tcPr>
          <w:p w14:paraId="6AE5D032" w14:textId="77777777" w:rsidR="00076AF3" w:rsidRPr="001600AD" w:rsidRDefault="00076AF3" w:rsidP="00BA4654">
            <w:r w:rsidRPr="001600AD">
              <w:t>410.00</w:t>
            </w:r>
          </w:p>
        </w:tc>
        <w:tc>
          <w:tcPr>
            <w:tcW w:w="877" w:type="pct"/>
            <w:noWrap/>
          </w:tcPr>
          <w:p w14:paraId="0D710F0B" w14:textId="77777777" w:rsidR="00076AF3" w:rsidRPr="001600AD" w:rsidRDefault="00076AF3" w:rsidP="00BA4654">
            <w:r w:rsidRPr="001600AD">
              <w:t>Земли населенных пунктов</w:t>
            </w:r>
          </w:p>
        </w:tc>
        <w:tc>
          <w:tcPr>
            <w:tcW w:w="919" w:type="pct"/>
            <w:noWrap/>
          </w:tcPr>
          <w:p w14:paraId="455ADCA8" w14:textId="77777777" w:rsidR="00076AF3" w:rsidRPr="001600AD" w:rsidRDefault="00076AF3" w:rsidP="00BA4654">
            <w:r w:rsidRPr="001600AD">
              <w:t>для ведения личного подсобного хозяйства</w:t>
            </w:r>
          </w:p>
        </w:tc>
        <w:tc>
          <w:tcPr>
            <w:tcW w:w="877" w:type="pct"/>
            <w:noWrap/>
          </w:tcPr>
          <w:p w14:paraId="49CFF3B2" w14:textId="77777777" w:rsidR="00076AF3" w:rsidRPr="001600AD" w:rsidRDefault="00076AF3" w:rsidP="00BA4654">
            <w:r w:rsidRPr="001600AD">
              <w:t>Земли населенных пунктов</w:t>
            </w:r>
          </w:p>
        </w:tc>
        <w:tc>
          <w:tcPr>
            <w:tcW w:w="919" w:type="pct"/>
            <w:noWrap/>
          </w:tcPr>
          <w:p w14:paraId="49C4C543" w14:textId="77777777" w:rsidR="00076AF3" w:rsidRPr="001600AD" w:rsidRDefault="00076AF3" w:rsidP="00BA4654">
            <w:r w:rsidRPr="001600AD">
              <w:t>для ведения личного подсобного хозяйства</w:t>
            </w:r>
          </w:p>
        </w:tc>
      </w:tr>
      <w:tr w:rsidR="00076AF3" w:rsidRPr="00936062" w14:paraId="77586E06" w14:textId="77777777" w:rsidTr="00BF1336">
        <w:tc>
          <w:tcPr>
            <w:tcW w:w="199" w:type="pct"/>
            <w:noWrap/>
          </w:tcPr>
          <w:p w14:paraId="030FA431" w14:textId="77777777" w:rsidR="00076AF3" w:rsidRPr="001600AD" w:rsidRDefault="00076AF3" w:rsidP="00BA4654">
            <w:r w:rsidRPr="001600AD">
              <w:t>686</w:t>
            </w:r>
          </w:p>
        </w:tc>
        <w:tc>
          <w:tcPr>
            <w:tcW w:w="748" w:type="pct"/>
            <w:noWrap/>
          </w:tcPr>
          <w:p w14:paraId="0A1A90D2" w14:textId="77777777" w:rsidR="00076AF3" w:rsidRPr="001600AD" w:rsidRDefault="00076AF3" w:rsidP="00BA4654">
            <w:r w:rsidRPr="001600AD">
              <w:t>54:04:010207:21</w:t>
            </w:r>
          </w:p>
        </w:tc>
        <w:tc>
          <w:tcPr>
            <w:tcW w:w="460" w:type="pct"/>
            <w:noWrap/>
          </w:tcPr>
          <w:p w14:paraId="3832716E" w14:textId="77777777" w:rsidR="00076AF3" w:rsidRPr="001600AD" w:rsidRDefault="00076AF3" w:rsidP="00BA4654">
            <w:r w:rsidRPr="001600AD">
              <w:t>579.00</w:t>
            </w:r>
          </w:p>
        </w:tc>
        <w:tc>
          <w:tcPr>
            <w:tcW w:w="877" w:type="pct"/>
            <w:noWrap/>
          </w:tcPr>
          <w:p w14:paraId="023648B8" w14:textId="77777777" w:rsidR="00076AF3" w:rsidRPr="001600AD" w:rsidRDefault="00076AF3" w:rsidP="00BA4654">
            <w:r w:rsidRPr="001600AD">
              <w:t>Земли населенных пунктов</w:t>
            </w:r>
          </w:p>
        </w:tc>
        <w:tc>
          <w:tcPr>
            <w:tcW w:w="919" w:type="pct"/>
            <w:noWrap/>
          </w:tcPr>
          <w:p w14:paraId="77907523" w14:textId="77777777" w:rsidR="00076AF3" w:rsidRPr="001600AD" w:rsidRDefault="00076AF3" w:rsidP="00BA4654">
            <w:r w:rsidRPr="001600AD">
              <w:t>ведение подсобного хозяйства</w:t>
            </w:r>
          </w:p>
        </w:tc>
        <w:tc>
          <w:tcPr>
            <w:tcW w:w="877" w:type="pct"/>
            <w:noWrap/>
          </w:tcPr>
          <w:p w14:paraId="7BEAA5B1" w14:textId="77777777" w:rsidR="00076AF3" w:rsidRPr="001600AD" w:rsidRDefault="00076AF3" w:rsidP="00BA4654">
            <w:r w:rsidRPr="001600AD">
              <w:t>Земли населенных пунктов</w:t>
            </w:r>
          </w:p>
        </w:tc>
        <w:tc>
          <w:tcPr>
            <w:tcW w:w="919" w:type="pct"/>
            <w:noWrap/>
          </w:tcPr>
          <w:p w14:paraId="73E3704F" w14:textId="77777777" w:rsidR="00076AF3" w:rsidRPr="001600AD" w:rsidRDefault="00076AF3" w:rsidP="00BA4654">
            <w:r w:rsidRPr="001600AD">
              <w:t>ведение подсобного хозяйства</w:t>
            </w:r>
          </w:p>
        </w:tc>
      </w:tr>
      <w:tr w:rsidR="00076AF3" w:rsidRPr="00936062" w14:paraId="5AACDB90" w14:textId="77777777" w:rsidTr="00BF1336">
        <w:tc>
          <w:tcPr>
            <w:tcW w:w="199" w:type="pct"/>
            <w:noWrap/>
          </w:tcPr>
          <w:p w14:paraId="1681C89B" w14:textId="77777777" w:rsidR="00076AF3" w:rsidRPr="001600AD" w:rsidRDefault="00076AF3" w:rsidP="00BA4654">
            <w:r w:rsidRPr="001600AD">
              <w:t>687</w:t>
            </w:r>
          </w:p>
        </w:tc>
        <w:tc>
          <w:tcPr>
            <w:tcW w:w="748" w:type="pct"/>
            <w:noWrap/>
          </w:tcPr>
          <w:p w14:paraId="0BF98F7E" w14:textId="77777777" w:rsidR="00076AF3" w:rsidRPr="001600AD" w:rsidRDefault="00076AF3" w:rsidP="00BA4654">
            <w:r w:rsidRPr="001600AD">
              <w:t>54:04:010207:22</w:t>
            </w:r>
          </w:p>
        </w:tc>
        <w:tc>
          <w:tcPr>
            <w:tcW w:w="460" w:type="pct"/>
            <w:noWrap/>
          </w:tcPr>
          <w:p w14:paraId="00029C8F" w14:textId="77777777" w:rsidR="00076AF3" w:rsidRPr="001600AD" w:rsidRDefault="00076AF3" w:rsidP="00BA4654">
            <w:r w:rsidRPr="001600AD">
              <w:t>1715.89</w:t>
            </w:r>
          </w:p>
        </w:tc>
        <w:tc>
          <w:tcPr>
            <w:tcW w:w="877" w:type="pct"/>
            <w:noWrap/>
          </w:tcPr>
          <w:p w14:paraId="7F3CCDDF" w14:textId="77777777" w:rsidR="00076AF3" w:rsidRPr="001600AD" w:rsidRDefault="00076AF3" w:rsidP="00BA4654">
            <w:r w:rsidRPr="001600AD">
              <w:t>Земли населенных пунктов</w:t>
            </w:r>
          </w:p>
        </w:tc>
        <w:tc>
          <w:tcPr>
            <w:tcW w:w="919" w:type="pct"/>
            <w:noWrap/>
          </w:tcPr>
          <w:p w14:paraId="5AB2DF7E" w14:textId="77777777" w:rsidR="00076AF3" w:rsidRPr="001600AD" w:rsidRDefault="00076AF3" w:rsidP="00BA4654">
            <w:r w:rsidRPr="001600AD">
              <w:t>Для ведения личного подсобного хозяйства</w:t>
            </w:r>
          </w:p>
        </w:tc>
        <w:tc>
          <w:tcPr>
            <w:tcW w:w="877" w:type="pct"/>
            <w:noWrap/>
          </w:tcPr>
          <w:p w14:paraId="1B34D9BD" w14:textId="77777777" w:rsidR="00076AF3" w:rsidRPr="001600AD" w:rsidRDefault="00076AF3" w:rsidP="00BA4654">
            <w:r w:rsidRPr="001600AD">
              <w:t>Земли населенных пунктов</w:t>
            </w:r>
          </w:p>
        </w:tc>
        <w:tc>
          <w:tcPr>
            <w:tcW w:w="919" w:type="pct"/>
            <w:noWrap/>
          </w:tcPr>
          <w:p w14:paraId="5591EFE4" w14:textId="77777777" w:rsidR="00076AF3" w:rsidRPr="001600AD" w:rsidRDefault="00076AF3" w:rsidP="00BA4654">
            <w:r w:rsidRPr="001600AD">
              <w:t>Для ведения личного подсобного хозяйства</w:t>
            </w:r>
          </w:p>
        </w:tc>
      </w:tr>
      <w:tr w:rsidR="00076AF3" w:rsidRPr="00936062" w14:paraId="6D0B3C53" w14:textId="77777777" w:rsidTr="00BF1336">
        <w:tc>
          <w:tcPr>
            <w:tcW w:w="199" w:type="pct"/>
            <w:noWrap/>
          </w:tcPr>
          <w:p w14:paraId="34700612" w14:textId="77777777" w:rsidR="00076AF3" w:rsidRPr="001600AD" w:rsidRDefault="00076AF3" w:rsidP="00BA4654">
            <w:r w:rsidRPr="001600AD">
              <w:t>688</w:t>
            </w:r>
          </w:p>
        </w:tc>
        <w:tc>
          <w:tcPr>
            <w:tcW w:w="748" w:type="pct"/>
            <w:noWrap/>
          </w:tcPr>
          <w:p w14:paraId="48A5A373" w14:textId="77777777" w:rsidR="00076AF3" w:rsidRPr="001600AD" w:rsidRDefault="00076AF3" w:rsidP="00BA4654">
            <w:r w:rsidRPr="001600AD">
              <w:t>54:04:010207:23</w:t>
            </w:r>
          </w:p>
        </w:tc>
        <w:tc>
          <w:tcPr>
            <w:tcW w:w="460" w:type="pct"/>
            <w:noWrap/>
          </w:tcPr>
          <w:p w14:paraId="157C547D" w14:textId="77777777" w:rsidR="00076AF3" w:rsidRPr="001600AD" w:rsidRDefault="00076AF3" w:rsidP="00BA4654">
            <w:r w:rsidRPr="001600AD">
              <w:t>1999.00</w:t>
            </w:r>
          </w:p>
        </w:tc>
        <w:tc>
          <w:tcPr>
            <w:tcW w:w="877" w:type="pct"/>
            <w:noWrap/>
          </w:tcPr>
          <w:p w14:paraId="5DC1ED7D" w14:textId="77777777" w:rsidR="00076AF3" w:rsidRPr="001600AD" w:rsidRDefault="00076AF3" w:rsidP="00BA4654">
            <w:r w:rsidRPr="001600AD">
              <w:t>Земли населенных пунктов</w:t>
            </w:r>
          </w:p>
        </w:tc>
        <w:tc>
          <w:tcPr>
            <w:tcW w:w="919" w:type="pct"/>
            <w:noWrap/>
          </w:tcPr>
          <w:p w14:paraId="73C0C972" w14:textId="77777777" w:rsidR="00076AF3" w:rsidRPr="001600AD" w:rsidRDefault="00076AF3" w:rsidP="00BA4654">
            <w:r w:rsidRPr="001600AD">
              <w:t>Для ведения личного подсобного хозяйства</w:t>
            </w:r>
          </w:p>
        </w:tc>
        <w:tc>
          <w:tcPr>
            <w:tcW w:w="877" w:type="pct"/>
            <w:noWrap/>
          </w:tcPr>
          <w:p w14:paraId="45FD0FFA" w14:textId="77777777" w:rsidR="00076AF3" w:rsidRPr="001600AD" w:rsidRDefault="00076AF3" w:rsidP="00BA4654">
            <w:r w:rsidRPr="001600AD">
              <w:t>Земли населенных пунктов</w:t>
            </w:r>
          </w:p>
        </w:tc>
        <w:tc>
          <w:tcPr>
            <w:tcW w:w="919" w:type="pct"/>
            <w:noWrap/>
          </w:tcPr>
          <w:p w14:paraId="185AC383" w14:textId="77777777" w:rsidR="00076AF3" w:rsidRPr="001600AD" w:rsidRDefault="00076AF3" w:rsidP="00BA4654">
            <w:r w:rsidRPr="001600AD">
              <w:t>Для ведения личного подсобного хозяйства</w:t>
            </w:r>
          </w:p>
        </w:tc>
      </w:tr>
      <w:tr w:rsidR="00076AF3" w:rsidRPr="00936062" w14:paraId="71FC5D65" w14:textId="77777777" w:rsidTr="00BF1336">
        <w:tc>
          <w:tcPr>
            <w:tcW w:w="199" w:type="pct"/>
            <w:noWrap/>
          </w:tcPr>
          <w:p w14:paraId="63161DC8" w14:textId="77777777" w:rsidR="00076AF3" w:rsidRPr="001600AD" w:rsidRDefault="00076AF3" w:rsidP="00BA4654">
            <w:r w:rsidRPr="001600AD">
              <w:t>689</w:t>
            </w:r>
          </w:p>
        </w:tc>
        <w:tc>
          <w:tcPr>
            <w:tcW w:w="748" w:type="pct"/>
            <w:noWrap/>
          </w:tcPr>
          <w:p w14:paraId="62817592" w14:textId="77777777" w:rsidR="00076AF3" w:rsidRPr="001600AD" w:rsidRDefault="00076AF3" w:rsidP="00BA4654">
            <w:r w:rsidRPr="001600AD">
              <w:t>54:04:010207:24</w:t>
            </w:r>
          </w:p>
        </w:tc>
        <w:tc>
          <w:tcPr>
            <w:tcW w:w="460" w:type="pct"/>
            <w:noWrap/>
          </w:tcPr>
          <w:p w14:paraId="1B883BCE" w14:textId="77777777" w:rsidR="00076AF3" w:rsidRPr="001600AD" w:rsidRDefault="00076AF3" w:rsidP="00BA4654">
            <w:r w:rsidRPr="001600AD">
              <w:t>1842.00</w:t>
            </w:r>
          </w:p>
        </w:tc>
        <w:tc>
          <w:tcPr>
            <w:tcW w:w="877" w:type="pct"/>
            <w:noWrap/>
          </w:tcPr>
          <w:p w14:paraId="546B188A" w14:textId="77777777" w:rsidR="00076AF3" w:rsidRPr="001600AD" w:rsidRDefault="00076AF3" w:rsidP="00BA4654">
            <w:r w:rsidRPr="001600AD">
              <w:t>Земли населенных пунктов</w:t>
            </w:r>
          </w:p>
        </w:tc>
        <w:tc>
          <w:tcPr>
            <w:tcW w:w="919" w:type="pct"/>
            <w:noWrap/>
          </w:tcPr>
          <w:p w14:paraId="2B9943A5" w14:textId="77777777" w:rsidR="00076AF3" w:rsidRPr="001600AD" w:rsidRDefault="00076AF3" w:rsidP="00BA4654">
            <w:r w:rsidRPr="001600AD">
              <w:t>Для ведения личного подсобного хозяйства</w:t>
            </w:r>
          </w:p>
        </w:tc>
        <w:tc>
          <w:tcPr>
            <w:tcW w:w="877" w:type="pct"/>
            <w:noWrap/>
          </w:tcPr>
          <w:p w14:paraId="31C4DECB" w14:textId="77777777" w:rsidR="00076AF3" w:rsidRPr="001600AD" w:rsidRDefault="00076AF3" w:rsidP="00BA4654">
            <w:r w:rsidRPr="001600AD">
              <w:t>Земли населенных пунктов</w:t>
            </w:r>
          </w:p>
        </w:tc>
        <w:tc>
          <w:tcPr>
            <w:tcW w:w="919" w:type="pct"/>
            <w:noWrap/>
          </w:tcPr>
          <w:p w14:paraId="68A3E105" w14:textId="77777777" w:rsidR="00076AF3" w:rsidRPr="001600AD" w:rsidRDefault="00076AF3" w:rsidP="00BA4654">
            <w:r w:rsidRPr="001600AD">
              <w:t>Для ведения личного подсобного хозяйства</w:t>
            </w:r>
          </w:p>
        </w:tc>
      </w:tr>
      <w:tr w:rsidR="00076AF3" w:rsidRPr="00936062" w14:paraId="46987AAF" w14:textId="77777777" w:rsidTr="00BF1336">
        <w:tc>
          <w:tcPr>
            <w:tcW w:w="199" w:type="pct"/>
            <w:noWrap/>
          </w:tcPr>
          <w:p w14:paraId="7997F110" w14:textId="77777777" w:rsidR="00076AF3" w:rsidRPr="001600AD" w:rsidRDefault="00076AF3" w:rsidP="00BA4654">
            <w:r w:rsidRPr="001600AD">
              <w:t>690</w:t>
            </w:r>
          </w:p>
        </w:tc>
        <w:tc>
          <w:tcPr>
            <w:tcW w:w="748" w:type="pct"/>
            <w:noWrap/>
          </w:tcPr>
          <w:p w14:paraId="5507D8F0" w14:textId="77777777" w:rsidR="00076AF3" w:rsidRPr="001600AD" w:rsidRDefault="00076AF3" w:rsidP="00BA4654">
            <w:r w:rsidRPr="001600AD">
              <w:t>54:04:010207:25</w:t>
            </w:r>
          </w:p>
        </w:tc>
        <w:tc>
          <w:tcPr>
            <w:tcW w:w="460" w:type="pct"/>
            <w:noWrap/>
          </w:tcPr>
          <w:p w14:paraId="291A5F35" w14:textId="77777777" w:rsidR="00076AF3" w:rsidRPr="001600AD" w:rsidRDefault="00076AF3" w:rsidP="00BA4654">
            <w:r w:rsidRPr="001600AD">
              <w:t>1339.00</w:t>
            </w:r>
          </w:p>
        </w:tc>
        <w:tc>
          <w:tcPr>
            <w:tcW w:w="877" w:type="pct"/>
            <w:noWrap/>
          </w:tcPr>
          <w:p w14:paraId="73C33CEE" w14:textId="77777777" w:rsidR="00076AF3" w:rsidRPr="001600AD" w:rsidRDefault="00076AF3" w:rsidP="00BA4654">
            <w:r w:rsidRPr="001600AD">
              <w:t>Земли населенных пунктов</w:t>
            </w:r>
          </w:p>
        </w:tc>
        <w:tc>
          <w:tcPr>
            <w:tcW w:w="919" w:type="pct"/>
            <w:noWrap/>
          </w:tcPr>
          <w:p w14:paraId="24057E02" w14:textId="77777777" w:rsidR="00076AF3" w:rsidRPr="001600AD" w:rsidRDefault="00076AF3" w:rsidP="00BA4654">
            <w:r w:rsidRPr="001600AD">
              <w:t>ведение подсобного хозяйства</w:t>
            </w:r>
          </w:p>
        </w:tc>
        <w:tc>
          <w:tcPr>
            <w:tcW w:w="877" w:type="pct"/>
            <w:noWrap/>
          </w:tcPr>
          <w:p w14:paraId="01BFDCD6" w14:textId="77777777" w:rsidR="00076AF3" w:rsidRPr="001600AD" w:rsidRDefault="00076AF3" w:rsidP="00BA4654">
            <w:r w:rsidRPr="001600AD">
              <w:t>Земли населенных пунктов</w:t>
            </w:r>
          </w:p>
        </w:tc>
        <w:tc>
          <w:tcPr>
            <w:tcW w:w="919" w:type="pct"/>
            <w:noWrap/>
          </w:tcPr>
          <w:p w14:paraId="3887A382" w14:textId="77777777" w:rsidR="00076AF3" w:rsidRPr="001600AD" w:rsidRDefault="00076AF3" w:rsidP="00BA4654">
            <w:r w:rsidRPr="001600AD">
              <w:t>ведение подсобного хозяйства</w:t>
            </w:r>
          </w:p>
        </w:tc>
      </w:tr>
      <w:tr w:rsidR="00076AF3" w:rsidRPr="00936062" w14:paraId="3AAE516A" w14:textId="77777777" w:rsidTr="00BF1336">
        <w:tc>
          <w:tcPr>
            <w:tcW w:w="199" w:type="pct"/>
            <w:noWrap/>
          </w:tcPr>
          <w:p w14:paraId="62A76EDA" w14:textId="77777777" w:rsidR="00076AF3" w:rsidRPr="001600AD" w:rsidRDefault="00076AF3" w:rsidP="00BA4654">
            <w:r w:rsidRPr="001600AD">
              <w:t>691</w:t>
            </w:r>
          </w:p>
        </w:tc>
        <w:tc>
          <w:tcPr>
            <w:tcW w:w="748" w:type="pct"/>
            <w:noWrap/>
          </w:tcPr>
          <w:p w14:paraId="4C5494E2" w14:textId="77777777" w:rsidR="00076AF3" w:rsidRPr="001600AD" w:rsidRDefault="00076AF3" w:rsidP="00BA4654">
            <w:r w:rsidRPr="001600AD">
              <w:t>54:04:010207:26</w:t>
            </w:r>
          </w:p>
        </w:tc>
        <w:tc>
          <w:tcPr>
            <w:tcW w:w="460" w:type="pct"/>
            <w:noWrap/>
          </w:tcPr>
          <w:p w14:paraId="63E08D52" w14:textId="77777777" w:rsidR="00076AF3" w:rsidRPr="001600AD" w:rsidRDefault="00076AF3" w:rsidP="00BA4654">
            <w:r w:rsidRPr="001600AD">
              <w:t>960.00</w:t>
            </w:r>
          </w:p>
        </w:tc>
        <w:tc>
          <w:tcPr>
            <w:tcW w:w="877" w:type="pct"/>
            <w:noWrap/>
          </w:tcPr>
          <w:p w14:paraId="389A8038" w14:textId="77777777" w:rsidR="00076AF3" w:rsidRPr="001600AD" w:rsidRDefault="00076AF3" w:rsidP="00BA4654">
            <w:r w:rsidRPr="001600AD">
              <w:t>Земли населенных пунктов</w:t>
            </w:r>
          </w:p>
        </w:tc>
        <w:tc>
          <w:tcPr>
            <w:tcW w:w="919" w:type="pct"/>
            <w:noWrap/>
          </w:tcPr>
          <w:p w14:paraId="1A35C0BC" w14:textId="77777777" w:rsidR="00076AF3" w:rsidRPr="001600AD" w:rsidRDefault="00076AF3" w:rsidP="00BA4654">
            <w:r w:rsidRPr="001600AD">
              <w:t>ведение подсобного хозяйства</w:t>
            </w:r>
          </w:p>
        </w:tc>
        <w:tc>
          <w:tcPr>
            <w:tcW w:w="877" w:type="pct"/>
            <w:noWrap/>
          </w:tcPr>
          <w:p w14:paraId="1B2F9E5A" w14:textId="77777777" w:rsidR="00076AF3" w:rsidRPr="001600AD" w:rsidRDefault="00076AF3" w:rsidP="00BA4654">
            <w:r w:rsidRPr="001600AD">
              <w:t>Земли населенных пунктов</w:t>
            </w:r>
          </w:p>
        </w:tc>
        <w:tc>
          <w:tcPr>
            <w:tcW w:w="919" w:type="pct"/>
            <w:noWrap/>
          </w:tcPr>
          <w:p w14:paraId="0CDAA310" w14:textId="77777777" w:rsidR="00076AF3" w:rsidRPr="001600AD" w:rsidRDefault="00076AF3" w:rsidP="00BA4654">
            <w:r w:rsidRPr="001600AD">
              <w:t>ведение подсобного хозяйства</w:t>
            </w:r>
          </w:p>
        </w:tc>
      </w:tr>
      <w:tr w:rsidR="00076AF3" w:rsidRPr="00936062" w14:paraId="55CC385C" w14:textId="77777777" w:rsidTr="00BF1336">
        <w:tc>
          <w:tcPr>
            <w:tcW w:w="199" w:type="pct"/>
            <w:noWrap/>
          </w:tcPr>
          <w:p w14:paraId="4C76169D" w14:textId="77777777" w:rsidR="00076AF3" w:rsidRPr="001600AD" w:rsidRDefault="00076AF3" w:rsidP="00BA4654">
            <w:r w:rsidRPr="001600AD">
              <w:t>692</w:t>
            </w:r>
          </w:p>
        </w:tc>
        <w:tc>
          <w:tcPr>
            <w:tcW w:w="748" w:type="pct"/>
            <w:noWrap/>
          </w:tcPr>
          <w:p w14:paraId="694E6D55" w14:textId="77777777" w:rsidR="00076AF3" w:rsidRPr="001600AD" w:rsidRDefault="00076AF3" w:rsidP="00BA4654">
            <w:r w:rsidRPr="001600AD">
              <w:t>54:04:010207:27</w:t>
            </w:r>
          </w:p>
        </w:tc>
        <w:tc>
          <w:tcPr>
            <w:tcW w:w="460" w:type="pct"/>
            <w:noWrap/>
          </w:tcPr>
          <w:p w14:paraId="00C55017" w14:textId="77777777" w:rsidR="00076AF3" w:rsidRPr="001600AD" w:rsidRDefault="00076AF3" w:rsidP="00BA4654">
            <w:r w:rsidRPr="001600AD">
              <w:t>750.00</w:t>
            </w:r>
          </w:p>
        </w:tc>
        <w:tc>
          <w:tcPr>
            <w:tcW w:w="877" w:type="pct"/>
            <w:noWrap/>
          </w:tcPr>
          <w:p w14:paraId="2C9E3FA6" w14:textId="77777777" w:rsidR="00076AF3" w:rsidRPr="001600AD" w:rsidRDefault="00076AF3" w:rsidP="00BA4654">
            <w:r w:rsidRPr="001600AD">
              <w:t>Земли населенных пунктов</w:t>
            </w:r>
          </w:p>
        </w:tc>
        <w:tc>
          <w:tcPr>
            <w:tcW w:w="919" w:type="pct"/>
            <w:noWrap/>
          </w:tcPr>
          <w:p w14:paraId="4DFC8D1C" w14:textId="77777777" w:rsidR="00076AF3" w:rsidRPr="001600AD" w:rsidRDefault="00076AF3" w:rsidP="00BA4654">
            <w:r w:rsidRPr="001600AD">
              <w:t>ведение подсобного хозяйства</w:t>
            </w:r>
          </w:p>
        </w:tc>
        <w:tc>
          <w:tcPr>
            <w:tcW w:w="877" w:type="pct"/>
            <w:noWrap/>
          </w:tcPr>
          <w:p w14:paraId="6CBE4D4A" w14:textId="77777777" w:rsidR="00076AF3" w:rsidRPr="001600AD" w:rsidRDefault="00076AF3" w:rsidP="00BA4654">
            <w:r w:rsidRPr="001600AD">
              <w:t>Земли населенных пунктов</w:t>
            </w:r>
          </w:p>
        </w:tc>
        <w:tc>
          <w:tcPr>
            <w:tcW w:w="919" w:type="pct"/>
            <w:noWrap/>
          </w:tcPr>
          <w:p w14:paraId="5BA7F76F" w14:textId="77777777" w:rsidR="00076AF3" w:rsidRPr="001600AD" w:rsidRDefault="00076AF3" w:rsidP="00BA4654">
            <w:r w:rsidRPr="001600AD">
              <w:t>ведение подсобного хозяйства</w:t>
            </w:r>
          </w:p>
        </w:tc>
      </w:tr>
      <w:tr w:rsidR="00076AF3" w:rsidRPr="00936062" w14:paraId="7B702279" w14:textId="77777777" w:rsidTr="00BF1336">
        <w:tc>
          <w:tcPr>
            <w:tcW w:w="199" w:type="pct"/>
            <w:noWrap/>
          </w:tcPr>
          <w:p w14:paraId="169B15DD" w14:textId="77777777" w:rsidR="00076AF3" w:rsidRPr="001600AD" w:rsidRDefault="00076AF3" w:rsidP="00BA4654">
            <w:r w:rsidRPr="001600AD">
              <w:t>693</w:t>
            </w:r>
          </w:p>
        </w:tc>
        <w:tc>
          <w:tcPr>
            <w:tcW w:w="748" w:type="pct"/>
            <w:noWrap/>
          </w:tcPr>
          <w:p w14:paraId="56A27D1A" w14:textId="77777777" w:rsidR="00076AF3" w:rsidRPr="001600AD" w:rsidRDefault="00076AF3" w:rsidP="00BA4654">
            <w:r w:rsidRPr="001600AD">
              <w:t>54:04:010207:28</w:t>
            </w:r>
          </w:p>
        </w:tc>
        <w:tc>
          <w:tcPr>
            <w:tcW w:w="460" w:type="pct"/>
            <w:noWrap/>
          </w:tcPr>
          <w:p w14:paraId="32A622AA" w14:textId="77777777" w:rsidR="00076AF3" w:rsidRPr="001600AD" w:rsidRDefault="00076AF3" w:rsidP="00BA4654">
            <w:r w:rsidRPr="001600AD">
              <w:t>2681.00</w:t>
            </w:r>
          </w:p>
        </w:tc>
        <w:tc>
          <w:tcPr>
            <w:tcW w:w="877" w:type="pct"/>
            <w:noWrap/>
          </w:tcPr>
          <w:p w14:paraId="2A8CB3E4" w14:textId="77777777" w:rsidR="00076AF3" w:rsidRPr="001600AD" w:rsidRDefault="00076AF3" w:rsidP="00BA4654">
            <w:r w:rsidRPr="001600AD">
              <w:t>Земли населенных пунктов</w:t>
            </w:r>
          </w:p>
        </w:tc>
        <w:tc>
          <w:tcPr>
            <w:tcW w:w="919" w:type="pct"/>
            <w:noWrap/>
          </w:tcPr>
          <w:p w14:paraId="72DE0D63" w14:textId="77777777" w:rsidR="00076AF3" w:rsidRPr="001600AD" w:rsidRDefault="00076AF3" w:rsidP="00BA4654">
            <w:r w:rsidRPr="001600AD">
              <w:t>для ведения личного подсобного хозяйства</w:t>
            </w:r>
          </w:p>
        </w:tc>
        <w:tc>
          <w:tcPr>
            <w:tcW w:w="877" w:type="pct"/>
            <w:noWrap/>
          </w:tcPr>
          <w:p w14:paraId="4BB48DD1" w14:textId="77777777" w:rsidR="00076AF3" w:rsidRPr="001600AD" w:rsidRDefault="00076AF3" w:rsidP="00BA4654">
            <w:r w:rsidRPr="001600AD">
              <w:t>Земли населенных пунктов</w:t>
            </w:r>
          </w:p>
        </w:tc>
        <w:tc>
          <w:tcPr>
            <w:tcW w:w="919" w:type="pct"/>
            <w:noWrap/>
          </w:tcPr>
          <w:p w14:paraId="68B178B2" w14:textId="77777777" w:rsidR="00076AF3" w:rsidRPr="001600AD" w:rsidRDefault="00076AF3" w:rsidP="00BA4654">
            <w:r w:rsidRPr="001600AD">
              <w:t>для ведения личного подсобного хозяйства</w:t>
            </w:r>
          </w:p>
        </w:tc>
      </w:tr>
      <w:tr w:rsidR="00076AF3" w:rsidRPr="00936062" w14:paraId="6976FEF0" w14:textId="77777777" w:rsidTr="00BF1336">
        <w:tc>
          <w:tcPr>
            <w:tcW w:w="199" w:type="pct"/>
            <w:noWrap/>
          </w:tcPr>
          <w:p w14:paraId="17E765AF" w14:textId="77777777" w:rsidR="00076AF3" w:rsidRPr="001600AD" w:rsidRDefault="00076AF3" w:rsidP="00BA4654">
            <w:r w:rsidRPr="001600AD">
              <w:t>694</w:t>
            </w:r>
          </w:p>
        </w:tc>
        <w:tc>
          <w:tcPr>
            <w:tcW w:w="748" w:type="pct"/>
            <w:noWrap/>
          </w:tcPr>
          <w:p w14:paraId="2334A971" w14:textId="77777777" w:rsidR="00076AF3" w:rsidRPr="001600AD" w:rsidRDefault="00076AF3" w:rsidP="00BA4654">
            <w:r w:rsidRPr="001600AD">
              <w:t>54:04:010207:29</w:t>
            </w:r>
          </w:p>
        </w:tc>
        <w:tc>
          <w:tcPr>
            <w:tcW w:w="460" w:type="pct"/>
            <w:noWrap/>
          </w:tcPr>
          <w:p w14:paraId="365516BD" w14:textId="77777777" w:rsidR="00076AF3" w:rsidRPr="001600AD" w:rsidRDefault="00076AF3" w:rsidP="00BA4654">
            <w:r w:rsidRPr="001600AD">
              <w:t>1320.00</w:t>
            </w:r>
          </w:p>
        </w:tc>
        <w:tc>
          <w:tcPr>
            <w:tcW w:w="877" w:type="pct"/>
            <w:noWrap/>
          </w:tcPr>
          <w:p w14:paraId="79561D75" w14:textId="77777777" w:rsidR="00076AF3" w:rsidRPr="001600AD" w:rsidRDefault="00076AF3" w:rsidP="00BA4654">
            <w:r w:rsidRPr="001600AD">
              <w:t>Земли населенных пунктов</w:t>
            </w:r>
          </w:p>
        </w:tc>
        <w:tc>
          <w:tcPr>
            <w:tcW w:w="919" w:type="pct"/>
            <w:noWrap/>
          </w:tcPr>
          <w:p w14:paraId="77B518AC" w14:textId="77777777" w:rsidR="00076AF3" w:rsidRPr="001600AD" w:rsidRDefault="00076AF3" w:rsidP="00BA4654">
            <w:r w:rsidRPr="001600AD">
              <w:t>Для ведения личного подсобного хозяйства</w:t>
            </w:r>
          </w:p>
        </w:tc>
        <w:tc>
          <w:tcPr>
            <w:tcW w:w="877" w:type="pct"/>
            <w:noWrap/>
          </w:tcPr>
          <w:p w14:paraId="79807265" w14:textId="77777777" w:rsidR="00076AF3" w:rsidRPr="001600AD" w:rsidRDefault="00076AF3" w:rsidP="00BA4654">
            <w:r w:rsidRPr="001600AD">
              <w:t>Земли населенных пунктов</w:t>
            </w:r>
          </w:p>
        </w:tc>
        <w:tc>
          <w:tcPr>
            <w:tcW w:w="919" w:type="pct"/>
            <w:noWrap/>
          </w:tcPr>
          <w:p w14:paraId="4FB18CE5" w14:textId="77777777" w:rsidR="00076AF3" w:rsidRPr="001600AD" w:rsidRDefault="00076AF3" w:rsidP="00BA4654">
            <w:r w:rsidRPr="001600AD">
              <w:t>Для ведения личного подсобного хозяйства</w:t>
            </w:r>
          </w:p>
        </w:tc>
      </w:tr>
      <w:tr w:rsidR="00076AF3" w:rsidRPr="00936062" w14:paraId="2EF8D213" w14:textId="77777777" w:rsidTr="00BF1336">
        <w:tc>
          <w:tcPr>
            <w:tcW w:w="199" w:type="pct"/>
            <w:noWrap/>
          </w:tcPr>
          <w:p w14:paraId="151F1D8C" w14:textId="77777777" w:rsidR="00076AF3" w:rsidRPr="001600AD" w:rsidRDefault="00076AF3" w:rsidP="00BA4654">
            <w:r w:rsidRPr="001600AD">
              <w:t>695</w:t>
            </w:r>
          </w:p>
        </w:tc>
        <w:tc>
          <w:tcPr>
            <w:tcW w:w="748" w:type="pct"/>
            <w:noWrap/>
          </w:tcPr>
          <w:p w14:paraId="65BD4DF6" w14:textId="77777777" w:rsidR="00076AF3" w:rsidRPr="001600AD" w:rsidRDefault="00076AF3" w:rsidP="00BA4654">
            <w:r w:rsidRPr="001600AD">
              <w:t>54:04:010207:34</w:t>
            </w:r>
          </w:p>
        </w:tc>
        <w:tc>
          <w:tcPr>
            <w:tcW w:w="460" w:type="pct"/>
            <w:noWrap/>
          </w:tcPr>
          <w:p w14:paraId="2A64C8DC" w14:textId="77777777" w:rsidR="00076AF3" w:rsidRPr="001600AD" w:rsidRDefault="00076AF3" w:rsidP="00BA4654">
            <w:r w:rsidRPr="001600AD">
              <w:t>3688.53</w:t>
            </w:r>
          </w:p>
        </w:tc>
        <w:tc>
          <w:tcPr>
            <w:tcW w:w="877" w:type="pct"/>
            <w:noWrap/>
          </w:tcPr>
          <w:p w14:paraId="777A6860" w14:textId="77777777" w:rsidR="00076AF3" w:rsidRPr="001600AD" w:rsidRDefault="00076AF3" w:rsidP="00BA4654">
            <w:r w:rsidRPr="001600AD">
              <w:t>Земли населенных пунктов</w:t>
            </w:r>
          </w:p>
        </w:tc>
        <w:tc>
          <w:tcPr>
            <w:tcW w:w="919" w:type="pct"/>
            <w:noWrap/>
          </w:tcPr>
          <w:p w14:paraId="2E031D84" w14:textId="77777777" w:rsidR="00076AF3" w:rsidRPr="001600AD" w:rsidRDefault="00076AF3" w:rsidP="00BA4654">
            <w:r w:rsidRPr="001600AD">
              <w:t>обеспечение сельскохозяйственного производства</w:t>
            </w:r>
          </w:p>
        </w:tc>
        <w:tc>
          <w:tcPr>
            <w:tcW w:w="877" w:type="pct"/>
            <w:noWrap/>
          </w:tcPr>
          <w:p w14:paraId="4890277F" w14:textId="77777777" w:rsidR="00076AF3" w:rsidRPr="001600AD" w:rsidRDefault="00076AF3" w:rsidP="00BA4654">
            <w:r w:rsidRPr="001600AD">
              <w:t>Земли населенных пунктов</w:t>
            </w:r>
          </w:p>
        </w:tc>
        <w:tc>
          <w:tcPr>
            <w:tcW w:w="919" w:type="pct"/>
            <w:noWrap/>
          </w:tcPr>
          <w:p w14:paraId="5D48051B" w14:textId="77777777" w:rsidR="00076AF3" w:rsidRPr="001600AD" w:rsidRDefault="00076AF3" w:rsidP="00BA4654">
            <w:r w:rsidRPr="001600AD">
              <w:t>обеспечение сельскохозяйственного производства</w:t>
            </w:r>
          </w:p>
        </w:tc>
      </w:tr>
      <w:tr w:rsidR="00076AF3" w:rsidRPr="00936062" w14:paraId="359C6B27" w14:textId="77777777" w:rsidTr="00BF1336">
        <w:tc>
          <w:tcPr>
            <w:tcW w:w="199" w:type="pct"/>
            <w:noWrap/>
          </w:tcPr>
          <w:p w14:paraId="1A9FE0A5" w14:textId="77777777" w:rsidR="00076AF3" w:rsidRPr="001600AD" w:rsidRDefault="00076AF3" w:rsidP="00BA4654">
            <w:r w:rsidRPr="001600AD">
              <w:t>696</w:t>
            </w:r>
          </w:p>
        </w:tc>
        <w:tc>
          <w:tcPr>
            <w:tcW w:w="748" w:type="pct"/>
            <w:noWrap/>
          </w:tcPr>
          <w:p w14:paraId="0279E732" w14:textId="77777777" w:rsidR="00076AF3" w:rsidRPr="001600AD" w:rsidRDefault="00076AF3" w:rsidP="00BA4654">
            <w:r w:rsidRPr="001600AD">
              <w:t>54:04:010207:35</w:t>
            </w:r>
          </w:p>
        </w:tc>
        <w:tc>
          <w:tcPr>
            <w:tcW w:w="460" w:type="pct"/>
            <w:noWrap/>
          </w:tcPr>
          <w:p w14:paraId="19A7270F" w14:textId="77777777" w:rsidR="00076AF3" w:rsidRPr="001600AD" w:rsidRDefault="00076AF3" w:rsidP="00BA4654">
            <w:r w:rsidRPr="001600AD">
              <w:t>2839.00</w:t>
            </w:r>
          </w:p>
        </w:tc>
        <w:tc>
          <w:tcPr>
            <w:tcW w:w="877" w:type="pct"/>
            <w:noWrap/>
          </w:tcPr>
          <w:p w14:paraId="3C921F47" w14:textId="77777777" w:rsidR="00076AF3" w:rsidRPr="001600AD" w:rsidRDefault="00076AF3" w:rsidP="00BA4654">
            <w:r w:rsidRPr="001600AD">
              <w:t>Земли населенных пунктов</w:t>
            </w:r>
          </w:p>
        </w:tc>
        <w:tc>
          <w:tcPr>
            <w:tcW w:w="919" w:type="pct"/>
            <w:noWrap/>
          </w:tcPr>
          <w:p w14:paraId="4CC6B372" w14:textId="77777777" w:rsidR="00076AF3" w:rsidRPr="001600AD" w:rsidRDefault="00076AF3" w:rsidP="00BA4654">
            <w:r w:rsidRPr="001600AD">
              <w:t>Для ведения личного подсобного хозяйства</w:t>
            </w:r>
          </w:p>
        </w:tc>
        <w:tc>
          <w:tcPr>
            <w:tcW w:w="877" w:type="pct"/>
            <w:noWrap/>
          </w:tcPr>
          <w:p w14:paraId="7DDEEF48" w14:textId="77777777" w:rsidR="00076AF3" w:rsidRPr="001600AD" w:rsidRDefault="00076AF3" w:rsidP="00BA4654">
            <w:r w:rsidRPr="001600AD">
              <w:t>Земли населенных пунктов</w:t>
            </w:r>
          </w:p>
        </w:tc>
        <w:tc>
          <w:tcPr>
            <w:tcW w:w="919" w:type="pct"/>
            <w:noWrap/>
          </w:tcPr>
          <w:p w14:paraId="6C8E994F" w14:textId="77777777" w:rsidR="00076AF3" w:rsidRPr="001600AD" w:rsidRDefault="00076AF3" w:rsidP="00BA4654">
            <w:r w:rsidRPr="001600AD">
              <w:t>Для ведения личного подсобного хозяйства</w:t>
            </w:r>
          </w:p>
        </w:tc>
      </w:tr>
      <w:tr w:rsidR="00076AF3" w:rsidRPr="00936062" w14:paraId="74333BA5" w14:textId="77777777" w:rsidTr="00BF1336">
        <w:tc>
          <w:tcPr>
            <w:tcW w:w="199" w:type="pct"/>
            <w:noWrap/>
          </w:tcPr>
          <w:p w14:paraId="4CC78FF5" w14:textId="77777777" w:rsidR="00076AF3" w:rsidRPr="001600AD" w:rsidRDefault="00076AF3" w:rsidP="00BA4654">
            <w:r w:rsidRPr="001600AD">
              <w:t>697</w:t>
            </w:r>
          </w:p>
        </w:tc>
        <w:tc>
          <w:tcPr>
            <w:tcW w:w="748" w:type="pct"/>
            <w:noWrap/>
          </w:tcPr>
          <w:p w14:paraId="1EEA8D36" w14:textId="77777777" w:rsidR="00076AF3" w:rsidRPr="001600AD" w:rsidRDefault="00076AF3" w:rsidP="00BA4654">
            <w:r w:rsidRPr="001600AD">
              <w:t>54:04:010207:37</w:t>
            </w:r>
          </w:p>
        </w:tc>
        <w:tc>
          <w:tcPr>
            <w:tcW w:w="460" w:type="pct"/>
            <w:noWrap/>
          </w:tcPr>
          <w:p w14:paraId="273816FA" w14:textId="77777777" w:rsidR="00076AF3" w:rsidRPr="001600AD" w:rsidRDefault="00076AF3" w:rsidP="00BA4654">
            <w:r w:rsidRPr="001600AD">
              <w:t>7602.00</w:t>
            </w:r>
          </w:p>
        </w:tc>
        <w:tc>
          <w:tcPr>
            <w:tcW w:w="877" w:type="pct"/>
            <w:noWrap/>
          </w:tcPr>
          <w:p w14:paraId="2DD63DCD" w14:textId="77777777" w:rsidR="00076AF3" w:rsidRPr="001600AD" w:rsidRDefault="00076AF3" w:rsidP="00BA4654">
            <w:r w:rsidRPr="001600AD">
              <w:t>Земли населенных пунктов</w:t>
            </w:r>
          </w:p>
        </w:tc>
        <w:tc>
          <w:tcPr>
            <w:tcW w:w="919" w:type="pct"/>
            <w:noWrap/>
          </w:tcPr>
          <w:p w14:paraId="0F0DB82B" w14:textId="77777777" w:rsidR="00076AF3" w:rsidRPr="001600AD" w:rsidRDefault="00076AF3" w:rsidP="00BA4654">
            <w:r w:rsidRPr="001600AD">
              <w:t>обеспечение сельскохозяйственного производства</w:t>
            </w:r>
          </w:p>
        </w:tc>
        <w:tc>
          <w:tcPr>
            <w:tcW w:w="877" w:type="pct"/>
            <w:noWrap/>
          </w:tcPr>
          <w:p w14:paraId="1C5F032B" w14:textId="77777777" w:rsidR="00076AF3" w:rsidRPr="001600AD" w:rsidRDefault="00076AF3" w:rsidP="00BA4654">
            <w:r w:rsidRPr="001600AD">
              <w:t>Земли населенных пунктов</w:t>
            </w:r>
          </w:p>
        </w:tc>
        <w:tc>
          <w:tcPr>
            <w:tcW w:w="919" w:type="pct"/>
            <w:noWrap/>
          </w:tcPr>
          <w:p w14:paraId="04094F48" w14:textId="77777777" w:rsidR="00076AF3" w:rsidRPr="001600AD" w:rsidRDefault="00076AF3" w:rsidP="00BA4654">
            <w:r w:rsidRPr="001600AD">
              <w:t>обеспечение сельскохозяйственного производства</w:t>
            </w:r>
          </w:p>
        </w:tc>
      </w:tr>
      <w:tr w:rsidR="00076AF3" w:rsidRPr="00936062" w14:paraId="7A6A01A5" w14:textId="77777777" w:rsidTr="00BF1336">
        <w:tc>
          <w:tcPr>
            <w:tcW w:w="199" w:type="pct"/>
            <w:noWrap/>
          </w:tcPr>
          <w:p w14:paraId="6C841583" w14:textId="77777777" w:rsidR="00076AF3" w:rsidRPr="001600AD" w:rsidRDefault="00076AF3" w:rsidP="00BA4654">
            <w:r w:rsidRPr="001600AD">
              <w:t>698</w:t>
            </w:r>
          </w:p>
        </w:tc>
        <w:tc>
          <w:tcPr>
            <w:tcW w:w="748" w:type="pct"/>
            <w:noWrap/>
          </w:tcPr>
          <w:p w14:paraId="223A2413" w14:textId="77777777" w:rsidR="00076AF3" w:rsidRPr="001600AD" w:rsidRDefault="00076AF3" w:rsidP="00BA4654">
            <w:r w:rsidRPr="001600AD">
              <w:t>54:04:010207:38</w:t>
            </w:r>
          </w:p>
        </w:tc>
        <w:tc>
          <w:tcPr>
            <w:tcW w:w="460" w:type="pct"/>
            <w:noWrap/>
          </w:tcPr>
          <w:p w14:paraId="2B86AC85" w14:textId="77777777" w:rsidR="00076AF3" w:rsidRPr="001600AD" w:rsidRDefault="00076AF3" w:rsidP="00BA4654">
            <w:r w:rsidRPr="001600AD">
              <w:t>4.84</w:t>
            </w:r>
          </w:p>
        </w:tc>
        <w:tc>
          <w:tcPr>
            <w:tcW w:w="877" w:type="pct"/>
            <w:noWrap/>
          </w:tcPr>
          <w:p w14:paraId="689525F5" w14:textId="77777777" w:rsidR="00076AF3" w:rsidRPr="001600AD" w:rsidRDefault="00076AF3" w:rsidP="00BA4654">
            <w:r w:rsidRPr="001600AD">
              <w:t>Земли населенных пунктов</w:t>
            </w:r>
          </w:p>
        </w:tc>
        <w:tc>
          <w:tcPr>
            <w:tcW w:w="919" w:type="pct"/>
            <w:noWrap/>
          </w:tcPr>
          <w:p w14:paraId="3CDE1852" w14:textId="77777777" w:rsidR="00076AF3" w:rsidRPr="001600AD" w:rsidRDefault="00076AF3" w:rsidP="00BA4654"/>
        </w:tc>
        <w:tc>
          <w:tcPr>
            <w:tcW w:w="877" w:type="pct"/>
            <w:noWrap/>
          </w:tcPr>
          <w:p w14:paraId="2F57E658" w14:textId="77777777" w:rsidR="00076AF3" w:rsidRPr="001600AD" w:rsidRDefault="00076AF3" w:rsidP="00BA4654">
            <w:r w:rsidRPr="001600AD">
              <w:t>Земли населенных пунктов</w:t>
            </w:r>
          </w:p>
        </w:tc>
        <w:tc>
          <w:tcPr>
            <w:tcW w:w="919" w:type="pct"/>
            <w:noWrap/>
          </w:tcPr>
          <w:p w14:paraId="5A2C8EAA" w14:textId="77777777" w:rsidR="00076AF3" w:rsidRPr="001600AD" w:rsidRDefault="00076AF3" w:rsidP="00BA4654"/>
        </w:tc>
      </w:tr>
      <w:tr w:rsidR="00076AF3" w:rsidRPr="00936062" w14:paraId="0C81AAE8" w14:textId="77777777" w:rsidTr="00BF1336">
        <w:tc>
          <w:tcPr>
            <w:tcW w:w="199" w:type="pct"/>
            <w:noWrap/>
          </w:tcPr>
          <w:p w14:paraId="4FCE1ABD" w14:textId="77777777" w:rsidR="00076AF3" w:rsidRPr="001600AD" w:rsidRDefault="00076AF3" w:rsidP="00BA4654">
            <w:r w:rsidRPr="001600AD">
              <w:lastRenderedPageBreak/>
              <w:t>699</w:t>
            </w:r>
          </w:p>
        </w:tc>
        <w:tc>
          <w:tcPr>
            <w:tcW w:w="748" w:type="pct"/>
            <w:noWrap/>
          </w:tcPr>
          <w:p w14:paraId="30E4B1FB" w14:textId="77777777" w:rsidR="00076AF3" w:rsidRPr="001600AD" w:rsidRDefault="00076AF3" w:rsidP="00BA4654">
            <w:r w:rsidRPr="001600AD">
              <w:t>54:04:010207:39</w:t>
            </w:r>
          </w:p>
        </w:tc>
        <w:tc>
          <w:tcPr>
            <w:tcW w:w="460" w:type="pct"/>
            <w:noWrap/>
          </w:tcPr>
          <w:p w14:paraId="508CC48C" w14:textId="77777777" w:rsidR="00076AF3" w:rsidRPr="001600AD" w:rsidRDefault="00076AF3" w:rsidP="00BA4654">
            <w:r w:rsidRPr="001600AD">
              <w:t>4.84</w:t>
            </w:r>
          </w:p>
        </w:tc>
        <w:tc>
          <w:tcPr>
            <w:tcW w:w="877" w:type="pct"/>
            <w:noWrap/>
          </w:tcPr>
          <w:p w14:paraId="435D0AF2" w14:textId="77777777" w:rsidR="00076AF3" w:rsidRPr="001600AD" w:rsidRDefault="00076AF3" w:rsidP="00BA4654">
            <w:r w:rsidRPr="001600AD">
              <w:t>Земли населенных пунктов</w:t>
            </w:r>
          </w:p>
        </w:tc>
        <w:tc>
          <w:tcPr>
            <w:tcW w:w="919" w:type="pct"/>
            <w:noWrap/>
          </w:tcPr>
          <w:p w14:paraId="6379C8D1" w14:textId="77777777" w:rsidR="00076AF3" w:rsidRPr="001600AD" w:rsidRDefault="00076AF3" w:rsidP="00BA4654"/>
        </w:tc>
        <w:tc>
          <w:tcPr>
            <w:tcW w:w="877" w:type="pct"/>
            <w:noWrap/>
          </w:tcPr>
          <w:p w14:paraId="5219F123" w14:textId="77777777" w:rsidR="00076AF3" w:rsidRPr="001600AD" w:rsidRDefault="00076AF3" w:rsidP="00BA4654">
            <w:r w:rsidRPr="001600AD">
              <w:t>Земли населенных пунктов</w:t>
            </w:r>
          </w:p>
        </w:tc>
        <w:tc>
          <w:tcPr>
            <w:tcW w:w="919" w:type="pct"/>
            <w:noWrap/>
          </w:tcPr>
          <w:p w14:paraId="4844A52E" w14:textId="77777777" w:rsidR="00076AF3" w:rsidRPr="001600AD" w:rsidRDefault="00076AF3" w:rsidP="00BA4654"/>
        </w:tc>
      </w:tr>
      <w:tr w:rsidR="00076AF3" w:rsidRPr="00936062" w14:paraId="79802B5F" w14:textId="77777777" w:rsidTr="00BF1336">
        <w:tc>
          <w:tcPr>
            <w:tcW w:w="199" w:type="pct"/>
            <w:noWrap/>
          </w:tcPr>
          <w:p w14:paraId="65864DE9" w14:textId="77777777" w:rsidR="00076AF3" w:rsidRPr="001600AD" w:rsidRDefault="00076AF3" w:rsidP="00BA4654">
            <w:r w:rsidRPr="001600AD">
              <w:t>700</w:t>
            </w:r>
          </w:p>
        </w:tc>
        <w:tc>
          <w:tcPr>
            <w:tcW w:w="748" w:type="pct"/>
            <w:noWrap/>
          </w:tcPr>
          <w:p w14:paraId="6C67D65B" w14:textId="77777777" w:rsidR="00076AF3" w:rsidRPr="001600AD" w:rsidRDefault="00076AF3" w:rsidP="00BA4654">
            <w:r w:rsidRPr="001600AD">
              <w:t>54:04:010207:40</w:t>
            </w:r>
          </w:p>
        </w:tc>
        <w:tc>
          <w:tcPr>
            <w:tcW w:w="460" w:type="pct"/>
            <w:noWrap/>
          </w:tcPr>
          <w:p w14:paraId="669764C8" w14:textId="77777777" w:rsidR="00076AF3" w:rsidRPr="001600AD" w:rsidRDefault="00076AF3" w:rsidP="00BA4654">
            <w:r w:rsidRPr="001600AD">
              <w:t>50.00</w:t>
            </w:r>
          </w:p>
        </w:tc>
        <w:tc>
          <w:tcPr>
            <w:tcW w:w="877" w:type="pct"/>
            <w:noWrap/>
          </w:tcPr>
          <w:p w14:paraId="59023315" w14:textId="77777777" w:rsidR="00076AF3" w:rsidRPr="001600AD" w:rsidRDefault="00076AF3" w:rsidP="00BA4654">
            <w:r w:rsidRPr="001600AD">
              <w:t>Земли населенных пунктов</w:t>
            </w:r>
          </w:p>
        </w:tc>
        <w:tc>
          <w:tcPr>
            <w:tcW w:w="919" w:type="pct"/>
            <w:noWrap/>
          </w:tcPr>
          <w:p w14:paraId="446E9215" w14:textId="77777777" w:rsidR="00076AF3" w:rsidRPr="001600AD" w:rsidRDefault="00076AF3" w:rsidP="00BA4654">
            <w:r w:rsidRPr="001600AD">
              <w:t>в целях размещения и использования по назначению объектов энергетики</w:t>
            </w:r>
          </w:p>
        </w:tc>
        <w:tc>
          <w:tcPr>
            <w:tcW w:w="877" w:type="pct"/>
            <w:noWrap/>
          </w:tcPr>
          <w:p w14:paraId="60E70738" w14:textId="77777777" w:rsidR="00076AF3" w:rsidRPr="001600AD" w:rsidRDefault="00076AF3" w:rsidP="00BA4654">
            <w:r w:rsidRPr="001600AD">
              <w:t>Земли населенных пунктов</w:t>
            </w:r>
          </w:p>
        </w:tc>
        <w:tc>
          <w:tcPr>
            <w:tcW w:w="919" w:type="pct"/>
            <w:noWrap/>
          </w:tcPr>
          <w:p w14:paraId="1A0CD626" w14:textId="77777777" w:rsidR="00076AF3" w:rsidRPr="001600AD" w:rsidRDefault="00076AF3" w:rsidP="00BA4654">
            <w:r w:rsidRPr="001600AD">
              <w:t>в целях размещения и использования по назначению объектов энергетики</w:t>
            </w:r>
          </w:p>
        </w:tc>
      </w:tr>
      <w:tr w:rsidR="00076AF3" w:rsidRPr="00936062" w14:paraId="2EC8272E" w14:textId="77777777" w:rsidTr="00BF1336">
        <w:tc>
          <w:tcPr>
            <w:tcW w:w="199" w:type="pct"/>
            <w:noWrap/>
          </w:tcPr>
          <w:p w14:paraId="450CC4DC" w14:textId="77777777" w:rsidR="00076AF3" w:rsidRPr="001600AD" w:rsidRDefault="00076AF3" w:rsidP="00BA4654">
            <w:r w:rsidRPr="001600AD">
              <w:t>701</w:t>
            </w:r>
          </w:p>
        </w:tc>
        <w:tc>
          <w:tcPr>
            <w:tcW w:w="748" w:type="pct"/>
            <w:noWrap/>
          </w:tcPr>
          <w:p w14:paraId="15E914C0" w14:textId="77777777" w:rsidR="00076AF3" w:rsidRPr="001600AD" w:rsidRDefault="00076AF3" w:rsidP="00BA4654">
            <w:r w:rsidRPr="001600AD">
              <w:t>54:04:010207:41</w:t>
            </w:r>
          </w:p>
        </w:tc>
        <w:tc>
          <w:tcPr>
            <w:tcW w:w="460" w:type="pct"/>
            <w:noWrap/>
          </w:tcPr>
          <w:p w14:paraId="29CDC1A6" w14:textId="77777777" w:rsidR="00076AF3" w:rsidRPr="001600AD" w:rsidRDefault="00076AF3" w:rsidP="00BA4654">
            <w:r w:rsidRPr="001600AD">
              <w:t>1396.00</w:t>
            </w:r>
          </w:p>
        </w:tc>
        <w:tc>
          <w:tcPr>
            <w:tcW w:w="877" w:type="pct"/>
            <w:noWrap/>
          </w:tcPr>
          <w:p w14:paraId="558AC41C" w14:textId="77777777" w:rsidR="00076AF3" w:rsidRPr="001600AD" w:rsidRDefault="00076AF3" w:rsidP="00BA4654">
            <w:r w:rsidRPr="001600AD">
              <w:t>Земли населенных пунктов</w:t>
            </w:r>
          </w:p>
        </w:tc>
        <w:tc>
          <w:tcPr>
            <w:tcW w:w="919" w:type="pct"/>
            <w:noWrap/>
          </w:tcPr>
          <w:p w14:paraId="479258F6" w14:textId="77777777" w:rsidR="00076AF3" w:rsidRPr="001600AD" w:rsidRDefault="00076AF3" w:rsidP="00BA4654">
            <w:r w:rsidRPr="001600AD">
              <w:t>Для ведения личного подсобного хозяйства</w:t>
            </w:r>
          </w:p>
        </w:tc>
        <w:tc>
          <w:tcPr>
            <w:tcW w:w="877" w:type="pct"/>
            <w:noWrap/>
          </w:tcPr>
          <w:p w14:paraId="546BB9B2" w14:textId="77777777" w:rsidR="00076AF3" w:rsidRPr="001600AD" w:rsidRDefault="00076AF3" w:rsidP="00BA4654">
            <w:r w:rsidRPr="001600AD">
              <w:t>Земли населенных пунктов</w:t>
            </w:r>
          </w:p>
        </w:tc>
        <w:tc>
          <w:tcPr>
            <w:tcW w:w="919" w:type="pct"/>
            <w:noWrap/>
          </w:tcPr>
          <w:p w14:paraId="43BFC3D2" w14:textId="77777777" w:rsidR="00076AF3" w:rsidRPr="001600AD" w:rsidRDefault="00076AF3" w:rsidP="00BA4654">
            <w:r w:rsidRPr="001600AD">
              <w:t>Для ведения личного подсобного хозяйства</w:t>
            </w:r>
          </w:p>
        </w:tc>
      </w:tr>
      <w:tr w:rsidR="00076AF3" w:rsidRPr="00936062" w14:paraId="7878A5F3" w14:textId="77777777" w:rsidTr="00BF1336">
        <w:tc>
          <w:tcPr>
            <w:tcW w:w="199" w:type="pct"/>
            <w:noWrap/>
          </w:tcPr>
          <w:p w14:paraId="4F93EC06" w14:textId="77777777" w:rsidR="00076AF3" w:rsidRPr="001600AD" w:rsidRDefault="00076AF3" w:rsidP="00BA4654">
            <w:r w:rsidRPr="001600AD">
              <w:t>702</w:t>
            </w:r>
          </w:p>
        </w:tc>
        <w:tc>
          <w:tcPr>
            <w:tcW w:w="748" w:type="pct"/>
            <w:noWrap/>
          </w:tcPr>
          <w:p w14:paraId="78D273A0" w14:textId="77777777" w:rsidR="00076AF3" w:rsidRPr="001600AD" w:rsidRDefault="00076AF3" w:rsidP="00BA4654">
            <w:r w:rsidRPr="001600AD">
              <w:t>54:04:010207:43</w:t>
            </w:r>
          </w:p>
        </w:tc>
        <w:tc>
          <w:tcPr>
            <w:tcW w:w="460" w:type="pct"/>
            <w:noWrap/>
          </w:tcPr>
          <w:p w14:paraId="3CAAABF9" w14:textId="77777777" w:rsidR="00076AF3" w:rsidRPr="001600AD" w:rsidRDefault="00076AF3" w:rsidP="00BA4654">
            <w:r w:rsidRPr="001600AD">
              <w:t>7516.00</w:t>
            </w:r>
          </w:p>
        </w:tc>
        <w:tc>
          <w:tcPr>
            <w:tcW w:w="877" w:type="pct"/>
            <w:noWrap/>
          </w:tcPr>
          <w:p w14:paraId="7A944A31" w14:textId="77777777" w:rsidR="00076AF3" w:rsidRPr="001600AD" w:rsidRDefault="00076AF3" w:rsidP="00BA4654">
            <w:r w:rsidRPr="001600AD">
              <w:t>Земли населенных пунктов</w:t>
            </w:r>
          </w:p>
        </w:tc>
        <w:tc>
          <w:tcPr>
            <w:tcW w:w="919" w:type="pct"/>
            <w:noWrap/>
          </w:tcPr>
          <w:p w14:paraId="25EF38BB" w14:textId="77777777" w:rsidR="00076AF3" w:rsidRPr="001600AD" w:rsidRDefault="00076AF3" w:rsidP="00BA4654">
            <w:r w:rsidRPr="001600AD">
              <w:t>для эксплуатации и обслуживания здания склада сенохранилища</w:t>
            </w:r>
          </w:p>
        </w:tc>
        <w:tc>
          <w:tcPr>
            <w:tcW w:w="877" w:type="pct"/>
            <w:noWrap/>
          </w:tcPr>
          <w:p w14:paraId="65602C62" w14:textId="77777777" w:rsidR="00076AF3" w:rsidRPr="001600AD" w:rsidRDefault="00076AF3" w:rsidP="00BA4654">
            <w:r w:rsidRPr="001600AD">
              <w:t>Земли населенных пунктов</w:t>
            </w:r>
          </w:p>
        </w:tc>
        <w:tc>
          <w:tcPr>
            <w:tcW w:w="919" w:type="pct"/>
            <w:noWrap/>
          </w:tcPr>
          <w:p w14:paraId="35938C43" w14:textId="77777777" w:rsidR="00076AF3" w:rsidRPr="001600AD" w:rsidRDefault="00076AF3" w:rsidP="00BA4654">
            <w:r w:rsidRPr="001600AD">
              <w:t>для эксплуатации и обслуживания здания склада сенохранилища</w:t>
            </w:r>
          </w:p>
        </w:tc>
      </w:tr>
      <w:tr w:rsidR="00076AF3" w:rsidRPr="00936062" w14:paraId="271E441E" w14:textId="77777777" w:rsidTr="00BF1336">
        <w:tc>
          <w:tcPr>
            <w:tcW w:w="199" w:type="pct"/>
            <w:noWrap/>
          </w:tcPr>
          <w:p w14:paraId="478363A6" w14:textId="77777777" w:rsidR="00076AF3" w:rsidRPr="001600AD" w:rsidRDefault="00076AF3" w:rsidP="00BA4654">
            <w:r w:rsidRPr="001600AD">
              <w:t>703</w:t>
            </w:r>
          </w:p>
        </w:tc>
        <w:tc>
          <w:tcPr>
            <w:tcW w:w="748" w:type="pct"/>
            <w:noWrap/>
          </w:tcPr>
          <w:p w14:paraId="1692A143" w14:textId="77777777" w:rsidR="00076AF3" w:rsidRPr="001600AD" w:rsidRDefault="00076AF3" w:rsidP="00BA4654">
            <w:r w:rsidRPr="001600AD">
              <w:t>54:04:010207:45</w:t>
            </w:r>
          </w:p>
        </w:tc>
        <w:tc>
          <w:tcPr>
            <w:tcW w:w="460" w:type="pct"/>
            <w:noWrap/>
          </w:tcPr>
          <w:p w14:paraId="12414589" w14:textId="77777777" w:rsidR="00076AF3" w:rsidRPr="001600AD" w:rsidRDefault="00076AF3" w:rsidP="00BA4654">
            <w:r w:rsidRPr="001600AD">
              <w:t>3151.00</w:t>
            </w:r>
          </w:p>
        </w:tc>
        <w:tc>
          <w:tcPr>
            <w:tcW w:w="877" w:type="pct"/>
            <w:noWrap/>
          </w:tcPr>
          <w:p w14:paraId="6D15431A" w14:textId="77777777" w:rsidR="00076AF3" w:rsidRPr="001600AD" w:rsidRDefault="00076AF3" w:rsidP="00BA4654">
            <w:r w:rsidRPr="001600AD">
              <w:t>Земли населенных пунктов</w:t>
            </w:r>
          </w:p>
        </w:tc>
        <w:tc>
          <w:tcPr>
            <w:tcW w:w="919" w:type="pct"/>
            <w:noWrap/>
          </w:tcPr>
          <w:p w14:paraId="63BC2E56" w14:textId="77777777" w:rsidR="00076AF3" w:rsidRPr="001600AD" w:rsidRDefault="00076AF3" w:rsidP="00BA4654">
            <w:r w:rsidRPr="001600AD">
              <w:t>для строительства жилого дома и ведения личного подсобного хозяйства</w:t>
            </w:r>
          </w:p>
        </w:tc>
        <w:tc>
          <w:tcPr>
            <w:tcW w:w="877" w:type="pct"/>
            <w:noWrap/>
          </w:tcPr>
          <w:p w14:paraId="454A76AE" w14:textId="77777777" w:rsidR="00076AF3" w:rsidRPr="001600AD" w:rsidRDefault="00076AF3" w:rsidP="00BA4654">
            <w:r w:rsidRPr="001600AD">
              <w:t>Земли населенных пунктов</w:t>
            </w:r>
          </w:p>
        </w:tc>
        <w:tc>
          <w:tcPr>
            <w:tcW w:w="919" w:type="pct"/>
            <w:noWrap/>
          </w:tcPr>
          <w:p w14:paraId="54B7B818" w14:textId="77777777" w:rsidR="00076AF3" w:rsidRPr="001600AD" w:rsidRDefault="00076AF3" w:rsidP="00BA4654">
            <w:r w:rsidRPr="001600AD">
              <w:t>для строительства жилого дома и ведения личного подсобного хозяйства</w:t>
            </w:r>
          </w:p>
        </w:tc>
      </w:tr>
      <w:tr w:rsidR="00076AF3" w:rsidRPr="00936062" w14:paraId="2484FDB1" w14:textId="77777777" w:rsidTr="00BF1336">
        <w:tc>
          <w:tcPr>
            <w:tcW w:w="199" w:type="pct"/>
            <w:noWrap/>
          </w:tcPr>
          <w:p w14:paraId="4F27ECBE" w14:textId="77777777" w:rsidR="00076AF3" w:rsidRPr="001600AD" w:rsidRDefault="00076AF3" w:rsidP="00BA4654">
            <w:r w:rsidRPr="001600AD">
              <w:t>704</w:t>
            </w:r>
          </w:p>
        </w:tc>
        <w:tc>
          <w:tcPr>
            <w:tcW w:w="748" w:type="pct"/>
            <w:noWrap/>
          </w:tcPr>
          <w:p w14:paraId="49B2178E" w14:textId="77777777" w:rsidR="00076AF3" w:rsidRPr="001600AD" w:rsidRDefault="00076AF3" w:rsidP="00BA4654">
            <w:r w:rsidRPr="001600AD">
              <w:t>54:04:010207:46</w:t>
            </w:r>
          </w:p>
        </w:tc>
        <w:tc>
          <w:tcPr>
            <w:tcW w:w="460" w:type="pct"/>
            <w:noWrap/>
          </w:tcPr>
          <w:p w14:paraId="503E76F4" w14:textId="77777777" w:rsidR="00076AF3" w:rsidRPr="001600AD" w:rsidRDefault="00076AF3" w:rsidP="00BA4654">
            <w:r w:rsidRPr="001600AD">
              <w:t>1501.00</w:t>
            </w:r>
          </w:p>
        </w:tc>
        <w:tc>
          <w:tcPr>
            <w:tcW w:w="877" w:type="pct"/>
            <w:noWrap/>
          </w:tcPr>
          <w:p w14:paraId="07665CB7" w14:textId="77777777" w:rsidR="00076AF3" w:rsidRPr="001600AD" w:rsidRDefault="00076AF3" w:rsidP="00BA4654">
            <w:r w:rsidRPr="001600AD">
              <w:t>Земли населенных пунктов</w:t>
            </w:r>
          </w:p>
        </w:tc>
        <w:tc>
          <w:tcPr>
            <w:tcW w:w="919" w:type="pct"/>
            <w:noWrap/>
          </w:tcPr>
          <w:p w14:paraId="7CFF856F" w14:textId="77777777" w:rsidR="00076AF3" w:rsidRPr="001600AD" w:rsidRDefault="00076AF3" w:rsidP="00BA4654">
            <w:r w:rsidRPr="001600AD">
              <w:t>для ведения личного подсобного хозяйства</w:t>
            </w:r>
          </w:p>
        </w:tc>
        <w:tc>
          <w:tcPr>
            <w:tcW w:w="877" w:type="pct"/>
            <w:noWrap/>
          </w:tcPr>
          <w:p w14:paraId="71AEF2ED" w14:textId="77777777" w:rsidR="00076AF3" w:rsidRPr="001600AD" w:rsidRDefault="00076AF3" w:rsidP="00BA4654">
            <w:r w:rsidRPr="001600AD">
              <w:t>Земли населенных пунктов</w:t>
            </w:r>
          </w:p>
        </w:tc>
        <w:tc>
          <w:tcPr>
            <w:tcW w:w="919" w:type="pct"/>
            <w:noWrap/>
          </w:tcPr>
          <w:p w14:paraId="5FAA54D3" w14:textId="77777777" w:rsidR="00076AF3" w:rsidRPr="001600AD" w:rsidRDefault="00076AF3" w:rsidP="00BA4654">
            <w:r w:rsidRPr="001600AD">
              <w:t>для ведения личного подсобного хозяйства</w:t>
            </w:r>
          </w:p>
        </w:tc>
      </w:tr>
      <w:tr w:rsidR="00076AF3" w:rsidRPr="00936062" w14:paraId="06E3F016" w14:textId="77777777" w:rsidTr="00BF1336">
        <w:tc>
          <w:tcPr>
            <w:tcW w:w="199" w:type="pct"/>
            <w:noWrap/>
          </w:tcPr>
          <w:p w14:paraId="1D053D61" w14:textId="77777777" w:rsidR="00076AF3" w:rsidRPr="001600AD" w:rsidRDefault="00076AF3" w:rsidP="00BA4654">
            <w:r w:rsidRPr="001600AD">
              <w:t>705</w:t>
            </w:r>
          </w:p>
        </w:tc>
        <w:tc>
          <w:tcPr>
            <w:tcW w:w="748" w:type="pct"/>
            <w:noWrap/>
          </w:tcPr>
          <w:p w14:paraId="6D10700D" w14:textId="77777777" w:rsidR="00076AF3" w:rsidRPr="001600AD" w:rsidRDefault="00076AF3" w:rsidP="00BA4654">
            <w:r w:rsidRPr="001600AD">
              <w:t>54:04:010207:53</w:t>
            </w:r>
          </w:p>
        </w:tc>
        <w:tc>
          <w:tcPr>
            <w:tcW w:w="460" w:type="pct"/>
            <w:noWrap/>
          </w:tcPr>
          <w:p w14:paraId="2AA79D4F" w14:textId="77777777" w:rsidR="00076AF3" w:rsidRPr="001600AD" w:rsidRDefault="00076AF3" w:rsidP="00BA4654">
            <w:r w:rsidRPr="001600AD">
              <w:t>21138.00</w:t>
            </w:r>
          </w:p>
        </w:tc>
        <w:tc>
          <w:tcPr>
            <w:tcW w:w="877" w:type="pct"/>
            <w:noWrap/>
          </w:tcPr>
          <w:p w14:paraId="7B4A9977" w14:textId="77777777" w:rsidR="00076AF3" w:rsidRPr="001600AD" w:rsidRDefault="00076AF3" w:rsidP="00BA4654">
            <w:r w:rsidRPr="001600AD">
              <w:t>Земли населенных пунктов</w:t>
            </w:r>
          </w:p>
        </w:tc>
        <w:tc>
          <w:tcPr>
            <w:tcW w:w="919" w:type="pct"/>
            <w:noWrap/>
          </w:tcPr>
          <w:p w14:paraId="77EE6C27" w14:textId="77777777" w:rsidR="00076AF3" w:rsidRPr="001600AD" w:rsidRDefault="00076AF3" w:rsidP="00BA4654">
            <w:r w:rsidRPr="001600AD">
              <w:t>для эксплуатации зданий металлического зерносклада</w:t>
            </w:r>
          </w:p>
        </w:tc>
        <w:tc>
          <w:tcPr>
            <w:tcW w:w="877" w:type="pct"/>
            <w:noWrap/>
          </w:tcPr>
          <w:p w14:paraId="10B8132D" w14:textId="77777777" w:rsidR="00076AF3" w:rsidRPr="001600AD" w:rsidRDefault="00076AF3" w:rsidP="00BA4654">
            <w:r w:rsidRPr="001600AD">
              <w:t>Земли населенных пунктов</w:t>
            </w:r>
          </w:p>
        </w:tc>
        <w:tc>
          <w:tcPr>
            <w:tcW w:w="919" w:type="pct"/>
            <w:noWrap/>
          </w:tcPr>
          <w:p w14:paraId="00C45455" w14:textId="77777777" w:rsidR="00076AF3" w:rsidRPr="001600AD" w:rsidRDefault="00076AF3" w:rsidP="00BA4654">
            <w:r w:rsidRPr="001600AD">
              <w:t>для эксплуатации зданий металлического зерносклада</w:t>
            </w:r>
          </w:p>
        </w:tc>
      </w:tr>
      <w:tr w:rsidR="00076AF3" w:rsidRPr="00936062" w14:paraId="4B7BD359" w14:textId="77777777" w:rsidTr="00BF1336">
        <w:tc>
          <w:tcPr>
            <w:tcW w:w="199" w:type="pct"/>
            <w:noWrap/>
          </w:tcPr>
          <w:p w14:paraId="717E401A" w14:textId="77777777" w:rsidR="00076AF3" w:rsidRPr="001600AD" w:rsidRDefault="00076AF3" w:rsidP="00BA4654">
            <w:r w:rsidRPr="001600AD">
              <w:t>706</w:t>
            </w:r>
          </w:p>
        </w:tc>
        <w:tc>
          <w:tcPr>
            <w:tcW w:w="748" w:type="pct"/>
            <w:noWrap/>
          </w:tcPr>
          <w:p w14:paraId="136E0F0F" w14:textId="77777777" w:rsidR="00076AF3" w:rsidRPr="001600AD" w:rsidRDefault="00076AF3" w:rsidP="00BA4654">
            <w:r w:rsidRPr="001600AD">
              <w:t>54:04:010207:54</w:t>
            </w:r>
          </w:p>
        </w:tc>
        <w:tc>
          <w:tcPr>
            <w:tcW w:w="460" w:type="pct"/>
            <w:noWrap/>
          </w:tcPr>
          <w:p w14:paraId="00447A03" w14:textId="77777777" w:rsidR="00076AF3" w:rsidRPr="001600AD" w:rsidRDefault="00076AF3" w:rsidP="00BA4654">
            <w:r w:rsidRPr="001600AD">
              <w:t>1428.00</w:t>
            </w:r>
          </w:p>
        </w:tc>
        <w:tc>
          <w:tcPr>
            <w:tcW w:w="877" w:type="pct"/>
            <w:noWrap/>
          </w:tcPr>
          <w:p w14:paraId="5E09641C" w14:textId="77777777" w:rsidR="00076AF3" w:rsidRPr="001600AD" w:rsidRDefault="00076AF3" w:rsidP="00BA4654">
            <w:r w:rsidRPr="001600AD">
              <w:t>Земли населенных пунктов</w:t>
            </w:r>
          </w:p>
        </w:tc>
        <w:tc>
          <w:tcPr>
            <w:tcW w:w="919" w:type="pct"/>
            <w:noWrap/>
          </w:tcPr>
          <w:p w14:paraId="295267A8" w14:textId="77777777" w:rsidR="00076AF3" w:rsidRPr="001600AD" w:rsidRDefault="00076AF3" w:rsidP="00BA4654">
            <w:r w:rsidRPr="001600AD">
              <w:t>для ведения личного подсобного хозяйства</w:t>
            </w:r>
          </w:p>
        </w:tc>
        <w:tc>
          <w:tcPr>
            <w:tcW w:w="877" w:type="pct"/>
            <w:noWrap/>
          </w:tcPr>
          <w:p w14:paraId="595F65F5" w14:textId="77777777" w:rsidR="00076AF3" w:rsidRPr="001600AD" w:rsidRDefault="00076AF3" w:rsidP="00BA4654">
            <w:r w:rsidRPr="001600AD">
              <w:t>Земли населенных пунктов</w:t>
            </w:r>
          </w:p>
        </w:tc>
        <w:tc>
          <w:tcPr>
            <w:tcW w:w="919" w:type="pct"/>
            <w:noWrap/>
          </w:tcPr>
          <w:p w14:paraId="3BD73E3F" w14:textId="77777777" w:rsidR="00076AF3" w:rsidRPr="001600AD" w:rsidRDefault="00076AF3" w:rsidP="00BA4654">
            <w:r w:rsidRPr="001600AD">
              <w:t>для ведения личного подсобного хозяйства</w:t>
            </w:r>
          </w:p>
        </w:tc>
      </w:tr>
      <w:tr w:rsidR="00076AF3" w:rsidRPr="00936062" w14:paraId="51043BB1" w14:textId="77777777" w:rsidTr="00BF1336">
        <w:tc>
          <w:tcPr>
            <w:tcW w:w="199" w:type="pct"/>
            <w:noWrap/>
          </w:tcPr>
          <w:p w14:paraId="6867DCB7" w14:textId="77777777" w:rsidR="00076AF3" w:rsidRPr="001600AD" w:rsidRDefault="00076AF3" w:rsidP="00BA4654">
            <w:r w:rsidRPr="001600AD">
              <w:t>707</w:t>
            </w:r>
          </w:p>
        </w:tc>
        <w:tc>
          <w:tcPr>
            <w:tcW w:w="748" w:type="pct"/>
            <w:noWrap/>
          </w:tcPr>
          <w:p w14:paraId="738B3B15" w14:textId="77777777" w:rsidR="00076AF3" w:rsidRPr="001600AD" w:rsidRDefault="00076AF3" w:rsidP="00BA4654">
            <w:r w:rsidRPr="001600AD">
              <w:t>54:04:010207:74</w:t>
            </w:r>
          </w:p>
        </w:tc>
        <w:tc>
          <w:tcPr>
            <w:tcW w:w="460" w:type="pct"/>
            <w:noWrap/>
          </w:tcPr>
          <w:p w14:paraId="3F669655" w14:textId="77777777" w:rsidR="00076AF3" w:rsidRPr="001600AD" w:rsidRDefault="00076AF3" w:rsidP="00BA4654">
            <w:r w:rsidRPr="001600AD">
              <w:t>2311.00</w:t>
            </w:r>
          </w:p>
        </w:tc>
        <w:tc>
          <w:tcPr>
            <w:tcW w:w="877" w:type="pct"/>
            <w:noWrap/>
          </w:tcPr>
          <w:p w14:paraId="5DA1FE8A" w14:textId="77777777" w:rsidR="00076AF3" w:rsidRPr="001600AD" w:rsidRDefault="00076AF3" w:rsidP="00BA4654">
            <w:r w:rsidRPr="001600AD">
              <w:t>Земли населенных пунктов</w:t>
            </w:r>
          </w:p>
        </w:tc>
        <w:tc>
          <w:tcPr>
            <w:tcW w:w="919" w:type="pct"/>
            <w:noWrap/>
          </w:tcPr>
          <w:p w14:paraId="2AAECECC" w14:textId="77777777" w:rsidR="00076AF3" w:rsidRPr="001600AD" w:rsidRDefault="00076AF3" w:rsidP="00BA4654">
            <w:r w:rsidRPr="001600AD">
              <w:t>для ведения подсобного хозяйства</w:t>
            </w:r>
          </w:p>
        </w:tc>
        <w:tc>
          <w:tcPr>
            <w:tcW w:w="877" w:type="pct"/>
            <w:noWrap/>
          </w:tcPr>
          <w:p w14:paraId="0F4039B6" w14:textId="77777777" w:rsidR="00076AF3" w:rsidRPr="001600AD" w:rsidRDefault="00076AF3" w:rsidP="00BA4654">
            <w:r w:rsidRPr="001600AD">
              <w:t>Земли населенных пунктов</w:t>
            </w:r>
          </w:p>
        </w:tc>
        <w:tc>
          <w:tcPr>
            <w:tcW w:w="919" w:type="pct"/>
            <w:noWrap/>
          </w:tcPr>
          <w:p w14:paraId="2DF2A72D" w14:textId="77777777" w:rsidR="00076AF3" w:rsidRPr="001600AD" w:rsidRDefault="00076AF3" w:rsidP="00BA4654">
            <w:r w:rsidRPr="001600AD">
              <w:t>для ведения подсобного хозяйства</w:t>
            </w:r>
          </w:p>
        </w:tc>
      </w:tr>
      <w:tr w:rsidR="00076AF3" w:rsidRPr="00936062" w14:paraId="21CFC1D5" w14:textId="77777777" w:rsidTr="00BF1336">
        <w:tc>
          <w:tcPr>
            <w:tcW w:w="199" w:type="pct"/>
            <w:noWrap/>
          </w:tcPr>
          <w:p w14:paraId="2A72E70B" w14:textId="77777777" w:rsidR="00076AF3" w:rsidRPr="001600AD" w:rsidRDefault="00076AF3" w:rsidP="00BA4654">
            <w:r w:rsidRPr="001600AD">
              <w:t>708</w:t>
            </w:r>
          </w:p>
        </w:tc>
        <w:tc>
          <w:tcPr>
            <w:tcW w:w="748" w:type="pct"/>
            <w:noWrap/>
          </w:tcPr>
          <w:p w14:paraId="1516607F" w14:textId="77777777" w:rsidR="00076AF3" w:rsidRPr="001600AD" w:rsidRDefault="00076AF3" w:rsidP="00BA4654">
            <w:r w:rsidRPr="001600AD">
              <w:t>54:04:010207:76</w:t>
            </w:r>
          </w:p>
        </w:tc>
        <w:tc>
          <w:tcPr>
            <w:tcW w:w="460" w:type="pct"/>
            <w:noWrap/>
          </w:tcPr>
          <w:p w14:paraId="1680B744" w14:textId="77777777" w:rsidR="00076AF3" w:rsidRPr="001600AD" w:rsidRDefault="00076AF3" w:rsidP="00BA4654">
            <w:r w:rsidRPr="001600AD">
              <w:t>2823.00</w:t>
            </w:r>
          </w:p>
        </w:tc>
        <w:tc>
          <w:tcPr>
            <w:tcW w:w="877" w:type="pct"/>
            <w:noWrap/>
          </w:tcPr>
          <w:p w14:paraId="630357FC" w14:textId="77777777" w:rsidR="00076AF3" w:rsidRPr="001600AD" w:rsidRDefault="00076AF3" w:rsidP="00BA4654">
            <w:r w:rsidRPr="001600AD">
              <w:t>Земли населенных пунктов</w:t>
            </w:r>
          </w:p>
        </w:tc>
        <w:tc>
          <w:tcPr>
            <w:tcW w:w="919" w:type="pct"/>
            <w:noWrap/>
          </w:tcPr>
          <w:p w14:paraId="125345CD"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c>
          <w:tcPr>
            <w:tcW w:w="877" w:type="pct"/>
            <w:noWrap/>
          </w:tcPr>
          <w:p w14:paraId="1FA9887D" w14:textId="77777777" w:rsidR="00076AF3" w:rsidRPr="001600AD" w:rsidRDefault="00076AF3" w:rsidP="00BA4654">
            <w:r w:rsidRPr="001600AD">
              <w:t>Земли населенных пунктов</w:t>
            </w:r>
          </w:p>
        </w:tc>
        <w:tc>
          <w:tcPr>
            <w:tcW w:w="919" w:type="pct"/>
            <w:noWrap/>
          </w:tcPr>
          <w:p w14:paraId="45E5F408" w14:textId="77777777" w:rsidR="00076AF3" w:rsidRPr="001600AD" w:rsidRDefault="00076AF3" w:rsidP="00BA4654">
            <w:r w:rsidRPr="001600AD">
              <w:t>для индивидуального жилищного строительства и ведения личного подсобного хозяйства</w:t>
            </w:r>
          </w:p>
        </w:tc>
      </w:tr>
      <w:tr w:rsidR="00076AF3" w:rsidRPr="00936062" w14:paraId="34EDBE74" w14:textId="77777777" w:rsidTr="00BF1336">
        <w:tc>
          <w:tcPr>
            <w:tcW w:w="199" w:type="pct"/>
            <w:noWrap/>
          </w:tcPr>
          <w:p w14:paraId="3A4BC393" w14:textId="77777777" w:rsidR="00076AF3" w:rsidRPr="001600AD" w:rsidRDefault="00076AF3" w:rsidP="00BA4654">
            <w:r w:rsidRPr="001600AD">
              <w:t>709</w:t>
            </w:r>
          </w:p>
        </w:tc>
        <w:tc>
          <w:tcPr>
            <w:tcW w:w="748" w:type="pct"/>
            <w:noWrap/>
          </w:tcPr>
          <w:p w14:paraId="079AA4EA" w14:textId="77777777" w:rsidR="00076AF3" w:rsidRPr="001600AD" w:rsidRDefault="00076AF3" w:rsidP="00BA4654">
            <w:r w:rsidRPr="001600AD">
              <w:t>54:04:010207:77</w:t>
            </w:r>
          </w:p>
        </w:tc>
        <w:tc>
          <w:tcPr>
            <w:tcW w:w="460" w:type="pct"/>
            <w:noWrap/>
          </w:tcPr>
          <w:p w14:paraId="52B5558F" w14:textId="77777777" w:rsidR="00076AF3" w:rsidRPr="001600AD" w:rsidRDefault="00076AF3" w:rsidP="00BA4654">
            <w:r w:rsidRPr="001600AD">
              <w:t>1264.00</w:t>
            </w:r>
          </w:p>
        </w:tc>
        <w:tc>
          <w:tcPr>
            <w:tcW w:w="877" w:type="pct"/>
            <w:noWrap/>
          </w:tcPr>
          <w:p w14:paraId="11A043C4" w14:textId="77777777" w:rsidR="00076AF3" w:rsidRPr="001600AD" w:rsidRDefault="00076AF3" w:rsidP="00BA4654">
            <w:r w:rsidRPr="001600AD">
              <w:t>Земли населенных пунктов</w:t>
            </w:r>
          </w:p>
        </w:tc>
        <w:tc>
          <w:tcPr>
            <w:tcW w:w="919" w:type="pct"/>
            <w:noWrap/>
          </w:tcPr>
          <w:p w14:paraId="4C54707F" w14:textId="77777777" w:rsidR="00076AF3" w:rsidRPr="001600AD" w:rsidRDefault="00076AF3" w:rsidP="00BA4654">
            <w:r w:rsidRPr="001600AD">
              <w:t>малоэтажная жилая застройка (индивидуальное жилищное строительство)</w:t>
            </w:r>
          </w:p>
        </w:tc>
        <w:tc>
          <w:tcPr>
            <w:tcW w:w="877" w:type="pct"/>
            <w:noWrap/>
          </w:tcPr>
          <w:p w14:paraId="5E6C9E1D" w14:textId="77777777" w:rsidR="00076AF3" w:rsidRPr="001600AD" w:rsidRDefault="00076AF3" w:rsidP="00BA4654">
            <w:r w:rsidRPr="001600AD">
              <w:t>Земли населенных пунктов</w:t>
            </w:r>
          </w:p>
        </w:tc>
        <w:tc>
          <w:tcPr>
            <w:tcW w:w="919" w:type="pct"/>
            <w:noWrap/>
          </w:tcPr>
          <w:p w14:paraId="07FAA08C" w14:textId="77777777" w:rsidR="00076AF3" w:rsidRPr="001600AD" w:rsidRDefault="00076AF3" w:rsidP="00BA4654">
            <w:r w:rsidRPr="001600AD">
              <w:t>малоэтажная жилая застройка (индивидуальное жилищное строительство)</w:t>
            </w:r>
          </w:p>
        </w:tc>
      </w:tr>
      <w:tr w:rsidR="00076AF3" w:rsidRPr="00936062" w14:paraId="56A9CB5F" w14:textId="77777777" w:rsidTr="00BF1336">
        <w:tc>
          <w:tcPr>
            <w:tcW w:w="199" w:type="pct"/>
            <w:noWrap/>
          </w:tcPr>
          <w:p w14:paraId="1FB02655" w14:textId="77777777" w:rsidR="00076AF3" w:rsidRPr="001600AD" w:rsidRDefault="00076AF3" w:rsidP="00BA4654">
            <w:r w:rsidRPr="001600AD">
              <w:t>710</w:t>
            </w:r>
          </w:p>
        </w:tc>
        <w:tc>
          <w:tcPr>
            <w:tcW w:w="748" w:type="pct"/>
            <w:noWrap/>
          </w:tcPr>
          <w:p w14:paraId="43BB5B94" w14:textId="77777777" w:rsidR="00076AF3" w:rsidRPr="001600AD" w:rsidRDefault="00076AF3" w:rsidP="00BA4654">
            <w:r w:rsidRPr="001600AD">
              <w:t>54:04:010207:78</w:t>
            </w:r>
          </w:p>
        </w:tc>
        <w:tc>
          <w:tcPr>
            <w:tcW w:w="460" w:type="pct"/>
            <w:noWrap/>
          </w:tcPr>
          <w:p w14:paraId="05B5084C" w14:textId="77777777" w:rsidR="00076AF3" w:rsidRPr="001600AD" w:rsidRDefault="00076AF3" w:rsidP="00BA4654">
            <w:r w:rsidRPr="001600AD">
              <w:t>445.00</w:t>
            </w:r>
          </w:p>
        </w:tc>
        <w:tc>
          <w:tcPr>
            <w:tcW w:w="877" w:type="pct"/>
            <w:noWrap/>
          </w:tcPr>
          <w:p w14:paraId="0D0C02AF" w14:textId="77777777" w:rsidR="00076AF3" w:rsidRPr="001600AD" w:rsidRDefault="00076AF3" w:rsidP="00BA4654">
            <w:r w:rsidRPr="001600AD">
              <w:t>Земли населенных пунктов</w:t>
            </w:r>
          </w:p>
        </w:tc>
        <w:tc>
          <w:tcPr>
            <w:tcW w:w="919" w:type="pct"/>
            <w:noWrap/>
          </w:tcPr>
          <w:p w14:paraId="20CFBA75" w14:textId="77777777" w:rsidR="00076AF3" w:rsidRPr="001600AD" w:rsidRDefault="00076AF3" w:rsidP="00BA4654">
            <w:r w:rsidRPr="001600AD">
              <w:t xml:space="preserve">малоэтажная жилая застройка (индивидуальное </w:t>
            </w:r>
            <w:r w:rsidRPr="001600AD">
              <w:lastRenderedPageBreak/>
              <w:t>жилищное строительство)</w:t>
            </w:r>
          </w:p>
        </w:tc>
        <w:tc>
          <w:tcPr>
            <w:tcW w:w="877" w:type="pct"/>
            <w:noWrap/>
          </w:tcPr>
          <w:p w14:paraId="5C30EDE6" w14:textId="77777777" w:rsidR="00076AF3" w:rsidRPr="001600AD" w:rsidRDefault="00076AF3" w:rsidP="00BA4654">
            <w:r w:rsidRPr="001600AD">
              <w:lastRenderedPageBreak/>
              <w:t>Земли населенных пунктов</w:t>
            </w:r>
          </w:p>
        </w:tc>
        <w:tc>
          <w:tcPr>
            <w:tcW w:w="919" w:type="pct"/>
            <w:noWrap/>
          </w:tcPr>
          <w:p w14:paraId="5C2370C3" w14:textId="77777777" w:rsidR="00076AF3" w:rsidRPr="001600AD" w:rsidRDefault="00076AF3" w:rsidP="00BA4654">
            <w:r w:rsidRPr="001600AD">
              <w:t xml:space="preserve">малоэтажная жилая застройка (индивидуальное </w:t>
            </w:r>
            <w:r w:rsidRPr="001600AD">
              <w:lastRenderedPageBreak/>
              <w:t>жилищное строительство)</w:t>
            </w:r>
          </w:p>
        </w:tc>
      </w:tr>
      <w:tr w:rsidR="00076AF3" w:rsidRPr="00936062" w14:paraId="75A72466" w14:textId="77777777" w:rsidTr="00BF1336">
        <w:tc>
          <w:tcPr>
            <w:tcW w:w="199" w:type="pct"/>
            <w:noWrap/>
          </w:tcPr>
          <w:p w14:paraId="4AEBCFE1" w14:textId="77777777" w:rsidR="00076AF3" w:rsidRPr="001600AD" w:rsidRDefault="00076AF3" w:rsidP="00BA4654">
            <w:r w:rsidRPr="001600AD">
              <w:lastRenderedPageBreak/>
              <w:t>711</w:t>
            </w:r>
          </w:p>
        </w:tc>
        <w:tc>
          <w:tcPr>
            <w:tcW w:w="748" w:type="pct"/>
            <w:noWrap/>
          </w:tcPr>
          <w:p w14:paraId="5392D8CF" w14:textId="77777777" w:rsidR="00076AF3" w:rsidRPr="001600AD" w:rsidRDefault="00076AF3" w:rsidP="00BA4654">
            <w:r w:rsidRPr="001600AD">
              <w:t>54:04:010207:8</w:t>
            </w:r>
          </w:p>
        </w:tc>
        <w:tc>
          <w:tcPr>
            <w:tcW w:w="460" w:type="pct"/>
            <w:noWrap/>
          </w:tcPr>
          <w:p w14:paraId="43945085" w14:textId="77777777" w:rsidR="00076AF3" w:rsidRPr="001600AD" w:rsidRDefault="00076AF3" w:rsidP="00BA4654">
            <w:r w:rsidRPr="001600AD">
              <w:t>903.00</w:t>
            </w:r>
          </w:p>
        </w:tc>
        <w:tc>
          <w:tcPr>
            <w:tcW w:w="877" w:type="pct"/>
            <w:noWrap/>
          </w:tcPr>
          <w:p w14:paraId="2BE1D78F" w14:textId="77777777" w:rsidR="00076AF3" w:rsidRPr="001600AD" w:rsidRDefault="00076AF3" w:rsidP="00BA4654">
            <w:r w:rsidRPr="001600AD">
              <w:t>Земли населенных пунктов</w:t>
            </w:r>
          </w:p>
        </w:tc>
        <w:tc>
          <w:tcPr>
            <w:tcW w:w="919" w:type="pct"/>
            <w:noWrap/>
          </w:tcPr>
          <w:p w14:paraId="1217493E" w14:textId="77777777" w:rsidR="00076AF3" w:rsidRPr="001600AD" w:rsidRDefault="00076AF3" w:rsidP="00BA4654">
            <w:r w:rsidRPr="001600AD">
              <w:t>Для ведения личного подсобного хозяйства</w:t>
            </w:r>
          </w:p>
        </w:tc>
        <w:tc>
          <w:tcPr>
            <w:tcW w:w="877" w:type="pct"/>
            <w:noWrap/>
          </w:tcPr>
          <w:p w14:paraId="22617D28" w14:textId="77777777" w:rsidR="00076AF3" w:rsidRPr="001600AD" w:rsidRDefault="00076AF3" w:rsidP="00BA4654">
            <w:r w:rsidRPr="001600AD">
              <w:t>Земли населенных пунктов</w:t>
            </w:r>
          </w:p>
        </w:tc>
        <w:tc>
          <w:tcPr>
            <w:tcW w:w="919" w:type="pct"/>
            <w:noWrap/>
          </w:tcPr>
          <w:p w14:paraId="110B32C3" w14:textId="77777777" w:rsidR="00076AF3" w:rsidRPr="001600AD" w:rsidRDefault="00076AF3" w:rsidP="00BA4654">
            <w:r w:rsidRPr="001600AD">
              <w:t>Для ведения личного подсобного хозяйства</w:t>
            </w:r>
          </w:p>
        </w:tc>
      </w:tr>
      <w:tr w:rsidR="00076AF3" w:rsidRPr="00936062" w14:paraId="5282479C" w14:textId="77777777" w:rsidTr="00BF1336">
        <w:tc>
          <w:tcPr>
            <w:tcW w:w="199" w:type="pct"/>
            <w:noWrap/>
          </w:tcPr>
          <w:p w14:paraId="282C5AC9" w14:textId="77777777" w:rsidR="00076AF3" w:rsidRPr="001600AD" w:rsidRDefault="00076AF3" w:rsidP="00BA4654">
            <w:r w:rsidRPr="001600AD">
              <w:t>712</w:t>
            </w:r>
          </w:p>
        </w:tc>
        <w:tc>
          <w:tcPr>
            <w:tcW w:w="748" w:type="pct"/>
            <w:noWrap/>
          </w:tcPr>
          <w:p w14:paraId="48A3A311" w14:textId="77777777" w:rsidR="00076AF3" w:rsidRPr="001600AD" w:rsidRDefault="00076AF3" w:rsidP="00BA4654">
            <w:r w:rsidRPr="001600AD">
              <w:t>54:04:010207:80</w:t>
            </w:r>
          </w:p>
        </w:tc>
        <w:tc>
          <w:tcPr>
            <w:tcW w:w="460" w:type="pct"/>
            <w:noWrap/>
          </w:tcPr>
          <w:p w14:paraId="48B3990B" w14:textId="77777777" w:rsidR="00076AF3" w:rsidRPr="001600AD" w:rsidRDefault="00076AF3" w:rsidP="00BA4654">
            <w:r w:rsidRPr="001600AD">
              <w:t>1500.00</w:t>
            </w:r>
          </w:p>
        </w:tc>
        <w:tc>
          <w:tcPr>
            <w:tcW w:w="877" w:type="pct"/>
            <w:noWrap/>
          </w:tcPr>
          <w:p w14:paraId="2D031AFB" w14:textId="77777777" w:rsidR="00076AF3" w:rsidRPr="001600AD" w:rsidRDefault="00076AF3" w:rsidP="00BA4654">
            <w:r w:rsidRPr="001600AD">
              <w:t>Земли населенных пунктов</w:t>
            </w:r>
          </w:p>
        </w:tc>
        <w:tc>
          <w:tcPr>
            <w:tcW w:w="919" w:type="pct"/>
            <w:noWrap/>
          </w:tcPr>
          <w:p w14:paraId="6B2EDCCF" w14:textId="77777777" w:rsidR="00076AF3" w:rsidRPr="001600AD" w:rsidRDefault="00076AF3" w:rsidP="00BA4654">
            <w:r w:rsidRPr="001600AD">
              <w:t>для ведения личного подсобного хозяйства</w:t>
            </w:r>
          </w:p>
        </w:tc>
        <w:tc>
          <w:tcPr>
            <w:tcW w:w="877" w:type="pct"/>
            <w:noWrap/>
          </w:tcPr>
          <w:p w14:paraId="7FD9D1EE" w14:textId="77777777" w:rsidR="00076AF3" w:rsidRPr="001600AD" w:rsidRDefault="00076AF3" w:rsidP="00BA4654">
            <w:r w:rsidRPr="001600AD">
              <w:t>Земли населенных пунктов</w:t>
            </w:r>
          </w:p>
        </w:tc>
        <w:tc>
          <w:tcPr>
            <w:tcW w:w="919" w:type="pct"/>
            <w:noWrap/>
          </w:tcPr>
          <w:p w14:paraId="6257847B" w14:textId="77777777" w:rsidR="00076AF3" w:rsidRPr="001600AD" w:rsidRDefault="00076AF3" w:rsidP="00BA4654">
            <w:r w:rsidRPr="001600AD">
              <w:t>для ведения личного подсобного хозяйства</w:t>
            </w:r>
          </w:p>
        </w:tc>
      </w:tr>
      <w:tr w:rsidR="00076AF3" w:rsidRPr="00936062" w14:paraId="57B501C2" w14:textId="77777777" w:rsidTr="00BF1336">
        <w:tc>
          <w:tcPr>
            <w:tcW w:w="199" w:type="pct"/>
            <w:noWrap/>
          </w:tcPr>
          <w:p w14:paraId="6B021F36" w14:textId="77777777" w:rsidR="00076AF3" w:rsidRPr="001600AD" w:rsidRDefault="00076AF3" w:rsidP="00BA4654">
            <w:r w:rsidRPr="001600AD">
              <w:t>713</w:t>
            </w:r>
          </w:p>
        </w:tc>
        <w:tc>
          <w:tcPr>
            <w:tcW w:w="748" w:type="pct"/>
            <w:noWrap/>
          </w:tcPr>
          <w:p w14:paraId="4B7437E7" w14:textId="77777777" w:rsidR="00076AF3" w:rsidRPr="001600AD" w:rsidRDefault="00076AF3" w:rsidP="00BA4654">
            <w:r w:rsidRPr="001600AD">
              <w:t>54:04:010207:81</w:t>
            </w:r>
          </w:p>
        </w:tc>
        <w:tc>
          <w:tcPr>
            <w:tcW w:w="460" w:type="pct"/>
            <w:noWrap/>
          </w:tcPr>
          <w:p w14:paraId="4491784D" w14:textId="77777777" w:rsidR="00076AF3" w:rsidRPr="001600AD" w:rsidRDefault="00076AF3" w:rsidP="00BA4654">
            <w:r w:rsidRPr="001600AD">
              <w:t>1500.00</w:t>
            </w:r>
          </w:p>
        </w:tc>
        <w:tc>
          <w:tcPr>
            <w:tcW w:w="877" w:type="pct"/>
            <w:noWrap/>
          </w:tcPr>
          <w:p w14:paraId="1BC10495" w14:textId="77777777" w:rsidR="00076AF3" w:rsidRPr="001600AD" w:rsidRDefault="00076AF3" w:rsidP="00BA4654">
            <w:r w:rsidRPr="001600AD">
              <w:t>Земли населенных пунктов</w:t>
            </w:r>
          </w:p>
        </w:tc>
        <w:tc>
          <w:tcPr>
            <w:tcW w:w="919" w:type="pct"/>
            <w:noWrap/>
          </w:tcPr>
          <w:p w14:paraId="56D97D1A" w14:textId="77777777" w:rsidR="00076AF3" w:rsidRPr="001600AD" w:rsidRDefault="00076AF3" w:rsidP="00BA4654">
            <w:r w:rsidRPr="001600AD">
              <w:t>для ведения личного подсобного хозяйства</w:t>
            </w:r>
          </w:p>
        </w:tc>
        <w:tc>
          <w:tcPr>
            <w:tcW w:w="877" w:type="pct"/>
            <w:noWrap/>
          </w:tcPr>
          <w:p w14:paraId="70A13864" w14:textId="77777777" w:rsidR="00076AF3" w:rsidRPr="001600AD" w:rsidRDefault="00076AF3" w:rsidP="00BA4654">
            <w:r w:rsidRPr="001600AD">
              <w:t>Земли населенных пунктов</w:t>
            </w:r>
          </w:p>
        </w:tc>
        <w:tc>
          <w:tcPr>
            <w:tcW w:w="919" w:type="pct"/>
            <w:noWrap/>
          </w:tcPr>
          <w:p w14:paraId="73FD4E62" w14:textId="77777777" w:rsidR="00076AF3" w:rsidRPr="001600AD" w:rsidRDefault="00076AF3" w:rsidP="00BA4654">
            <w:r w:rsidRPr="001600AD">
              <w:t>для ведения личного подсобного хозяйства</w:t>
            </w:r>
          </w:p>
        </w:tc>
      </w:tr>
      <w:tr w:rsidR="00076AF3" w:rsidRPr="00936062" w14:paraId="787F51A6" w14:textId="77777777" w:rsidTr="00BF1336">
        <w:tc>
          <w:tcPr>
            <w:tcW w:w="199" w:type="pct"/>
            <w:noWrap/>
          </w:tcPr>
          <w:p w14:paraId="56114891" w14:textId="77777777" w:rsidR="00076AF3" w:rsidRPr="001600AD" w:rsidRDefault="00076AF3" w:rsidP="00BA4654">
            <w:r w:rsidRPr="001600AD">
              <w:t>714</w:t>
            </w:r>
          </w:p>
        </w:tc>
        <w:tc>
          <w:tcPr>
            <w:tcW w:w="748" w:type="pct"/>
            <w:noWrap/>
          </w:tcPr>
          <w:p w14:paraId="7019BB63" w14:textId="77777777" w:rsidR="00076AF3" w:rsidRPr="001600AD" w:rsidRDefault="00076AF3" w:rsidP="00BA4654">
            <w:r w:rsidRPr="001600AD">
              <w:t>54:04:010207:84</w:t>
            </w:r>
          </w:p>
        </w:tc>
        <w:tc>
          <w:tcPr>
            <w:tcW w:w="460" w:type="pct"/>
            <w:noWrap/>
          </w:tcPr>
          <w:p w14:paraId="2636C791" w14:textId="77777777" w:rsidR="00076AF3" w:rsidRPr="001600AD" w:rsidRDefault="00076AF3" w:rsidP="00BA4654">
            <w:r w:rsidRPr="001600AD">
              <w:t>30.00</w:t>
            </w:r>
          </w:p>
        </w:tc>
        <w:tc>
          <w:tcPr>
            <w:tcW w:w="877" w:type="pct"/>
            <w:noWrap/>
          </w:tcPr>
          <w:p w14:paraId="1E92D03B" w14:textId="77777777" w:rsidR="00076AF3" w:rsidRPr="001600AD" w:rsidRDefault="00076AF3" w:rsidP="00BA4654">
            <w:r w:rsidRPr="001600AD">
              <w:t>Земли населенных пунктов</w:t>
            </w:r>
          </w:p>
        </w:tc>
        <w:tc>
          <w:tcPr>
            <w:tcW w:w="919" w:type="pct"/>
            <w:noWrap/>
          </w:tcPr>
          <w:p w14:paraId="014B3703" w14:textId="77777777" w:rsidR="00076AF3" w:rsidRPr="001600AD" w:rsidRDefault="00076AF3" w:rsidP="00BA4654">
            <w:r w:rsidRPr="001600AD">
              <w:t>коммунальное обслуживание</w:t>
            </w:r>
          </w:p>
        </w:tc>
        <w:tc>
          <w:tcPr>
            <w:tcW w:w="877" w:type="pct"/>
            <w:noWrap/>
          </w:tcPr>
          <w:p w14:paraId="3D8A1DD2" w14:textId="77777777" w:rsidR="00076AF3" w:rsidRPr="001600AD" w:rsidRDefault="00076AF3" w:rsidP="00BA4654">
            <w:r w:rsidRPr="001600AD">
              <w:t>Земли населенных пунктов</w:t>
            </w:r>
          </w:p>
        </w:tc>
        <w:tc>
          <w:tcPr>
            <w:tcW w:w="919" w:type="pct"/>
            <w:noWrap/>
          </w:tcPr>
          <w:p w14:paraId="76A6CFD0" w14:textId="77777777" w:rsidR="00076AF3" w:rsidRPr="001600AD" w:rsidRDefault="00076AF3" w:rsidP="00BA4654">
            <w:r w:rsidRPr="001600AD">
              <w:t>коммунальное обслуживание</w:t>
            </w:r>
          </w:p>
        </w:tc>
      </w:tr>
      <w:tr w:rsidR="00076AF3" w:rsidRPr="00936062" w14:paraId="2FD2673A" w14:textId="77777777" w:rsidTr="00BF1336">
        <w:tc>
          <w:tcPr>
            <w:tcW w:w="199" w:type="pct"/>
            <w:noWrap/>
          </w:tcPr>
          <w:p w14:paraId="476C4D82" w14:textId="77777777" w:rsidR="00076AF3" w:rsidRPr="001600AD" w:rsidRDefault="00076AF3" w:rsidP="00BA4654">
            <w:r w:rsidRPr="001600AD">
              <w:t>715</w:t>
            </w:r>
          </w:p>
        </w:tc>
        <w:tc>
          <w:tcPr>
            <w:tcW w:w="748" w:type="pct"/>
            <w:noWrap/>
          </w:tcPr>
          <w:p w14:paraId="20E645FA" w14:textId="77777777" w:rsidR="00076AF3" w:rsidRPr="001600AD" w:rsidRDefault="00076AF3" w:rsidP="00BA4654">
            <w:r w:rsidRPr="001600AD">
              <w:t>54:04:010207:89</w:t>
            </w:r>
          </w:p>
        </w:tc>
        <w:tc>
          <w:tcPr>
            <w:tcW w:w="460" w:type="pct"/>
            <w:noWrap/>
          </w:tcPr>
          <w:p w14:paraId="3D1741D1" w14:textId="77777777" w:rsidR="00076AF3" w:rsidRPr="001600AD" w:rsidRDefault="00076AF3" w:rsidP="00BA4654">
            <w:r w:rsidRPr="001600AD">
              <w:t>1500.00</w:t>
            </w:r>
          </w:p>
        </w:tc>
        <w:tc>
          <w:tcPr>
            <w:tcW w:w="877" w:type="pct"/>
            <w:noWrap/>
          </w:tcPr>
          <w:p w14:paraId="4044B908" w14:textId="77777777" w:rsidR="00076AF3" w:rsidRPr="001600AD" w:rsidRDefault="00076AF3" w:rsidP="00BA4654">
            <w:r w:rsidRPr="001600AD">
              <w:t>Земли населенных пунктов</w:t>
            </w:r>
          </w:p>
        </w:tc>
        <w:tc>
          <w:tcPr>
            <w:tcW w:w="919" w:type="pct"/>
            <w:noWrap/>
          </w:tcPr>
          <w:p w14:paraId="277B3409" w14:textId="77777777" w:rsidR="00076AF3" w:rsidRPr="001600AD" w:rsidRDefault="00076AF3" w:rsidP="00BA4654">
            <w:r w:rsidRPr="001600AD">
              <w:t>малоэтажная многоквартирная жилая застройка</w:t>
            </w:r>
          </w:p>
        </w:tc>
        <w:tc>
          <w:tcPr>
            <w:tcW w:w="877" w:type="pct"/>
            <w:noWrap/>
          </w:tcPr>
          <w:p w14:paraId="3C8805BA" w14:textId="77777777" w:rsidR="00076AF3" w:rsidRPr="001600AD" w:rsidRDefault="00076AF3" w:rsidP="00BA4654">
            <w:r w:rsidRPr="001600AD">
              <w:t>Земли населенных пунктов</w:t>
            </w:r>
          </w:p>
        </w:tc>
        <w:tc>
          <w:tcPr>
            <w:tcW w:w="919" w:type="pct"/>
            <w:noWrap/>
          </w:tcPr>
          <w:p w14:paraId="49507CD9" w14:textId="77777777" w:rsidR="00076AF3" w:rsidRDefault="00076AF3" w:rsidP="00BA4654">
            <w:r w:rsidRPr="001600AD">
              <w:t>малоэтажная многоквартирная жилая застройка</w:t>
            </w:r>
          </w:p>
        </w:tc>
      </w:tr>
    </w:tbl>
    <w:p w14:paraId="0ECB4AFD" w14:textId="77777777" w:rsidR="007D00FA" w:rsidRPr="00A5149A" w:rsidRDefault="007D00FA" w:rsidP="00337552">
      <w:pPr>
        <w:pStyle w:val="a1"/>
        <w:spacing w:after="120"/>
        <w:jc w:val="left"/>
        <w:rPr>
          <w:b/>
          <w:sz w:val="28"/>
          <w:szCs w:val="28"/>
          <w:lang w:val="ru-RU"/>
        </w:rPr>
      </w:pPr>
    </w:p>
    <w:p w14:paraId="187F6346" w14:textId="77777777" w:rsidR="007D00FA" w:rsidRDefault="007D00FA" w:rsidP="00AE205C">
      <w:pPr>
        <w:pStyle w:val="1"/>
        <w:spacing w:before="360"/>
        <w:rPr>
          <w:sz w:val="28"/>
          <w:lang w:eastAsia="ar-SA" w:bidi="en-US"/>
        </w:rPr>
        <w:sectPr w:rsidR="007D00FA" w:rsidSect="006B669D">
          <w:pgSz w:w="16838" w:h="11906" w:orient="landscape"/>
          <w:pgMar w:top="1560" w:right="1134" w:bottom="851" w:left="1134" w:header="680" w:footer="1077" w:gutter="0"/>
          <w:cols w:space="708"/>
          <w:docGrid w:linePitch="360"/>
        </w:sectPr>
      </w:pPr>
      <w:bookmarkStart w:id="274" w:name="_Toc84321525"/>
      <w:bookmarkStart w:id="275" w:name="_Toc100847551"/>
      <w:bookmarkStart w:id="276" w:name="_Toc106800883"/>
    </w:p>
    <w:p w14:paraId="7FB39D7E" w14:textId="5C095860" w:rsidR="00AE205C" w:rsidRPr="00A5149A" w:rsidRDefault="00BA0D34" w:rsidP="006759EB">
      <w:pPr>
        <w:pStyle w:val="1"/>
        <w:spacing w:before="360"/>
        <w:rPr>
          <w:sz w:val="28"/>
          <w:lang w:eastAsia="ar-SA" w:bidi="en-US"/>
        </w:rPr>
      </w:pPr>
      <w:bookmarkStart w:id="277" w:name="_Toc182900532"/>
      <w:r>
        <w:rPr>
          <w:sz w:val="28"/>
          <w:lang w:eastAsia="ar-SA" w:bidi="en-US"/>
        </w:rPr>
        <w:lastRenderedPageBreak/>
        <w:t xml:space="preserve">8. </w:t>
      </w:r>
      <w:r w:rsidR="00AE205C" w:rsidRPr="00A5149A">
        <w:rPr>
          <w:sz w:val="28"/>
          <w:lang w:eastAsia="ar-SA" w:bidi="en-US"/>
        </w:rPr>
        <w:t>Технико-экономические показатели генерального плана</w:t>
      </w:r>
      <w:bookmarkEnd w:id="274"/>
      <w:bookmarkEnd w:id="275"/>
      <w:bookmarkEnd w:id="276"/>
      <w:bookmarkEnd w:id="277"/>
    </w:p>
    <w:p w14:paraId="28ADD998" w14:textId="66D50A0B" w:rsidR="00AE205C" w:rsidRPr="00A5149A" w:rsidRDefault="00AE205C" w:rsidP="00AE205C">
      <w:pPr>
        <w:pStyle w:val="a1"/>
        <w:spacing w:before="120" w:after="120"/>
        <w:jc w:val="right"/>
        <w:rPr>
          <w:b/>
          <w:sz w:val="28"/>
          <w:szCs w:val="28"/>
          <w:lang w:val="ru-RU"/>
        </w:rPr>
      </w:pPr>
      <w:r w:rsidRPr="00A5149A">
        <w:rPr>
          <w:b/>
          <w:sz w:val="28"/>
          <w:szCs w:val="28"/>
          <w:lang w:val="ru-RU"/>
        </w:rPr>
        <w:t xml:space="preserve">Таблица </w:t>
      </w:r>
      <w:r w:rsidR="002D482D">
        <w:rPr>
          <w:b/>
          <w:sz w:val="28"/>
          <w:szCs w:val="28"/>
          <w:lang w:val="ru-RU"/>
        </w:rPr>
        <w:t>8.1</w:t>
      </w:r>
    </w:p>
    <w:tbl>
      <w:tblPr>
        <w:tblStyle w:val="ae"/>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1" w:type="dxa"/>
          <w:right w:w="11" w:type="dxa"/>
        </w:tblCellMar>
        <w:tblLook w:val="04A0" w:firstRow="1" w:lastRow="0" w:firstColumn="1" w:lastColumn="0" w:noHBand="0" w:noVBand="1"/>
      </w:tblPr>
      <w:tblGrid>
        <w:gridCol w:w="422"/>
        <w:gridCol w:w="4199"/>
        <w:gridCol w:w="1108"/>
        <w:gridCol w:w="1380"/>
        <w:gridCol w:w="1104"/>
        <w:gridCol w:w="1163"/>
      </w:tblGrid>
      <w:tr w:rsidR="006D7EA0" w:rsidRPr="00945FF1" w14:paraId="2D6741A7" w14:textId="77777777" w:rsidTr="0021205F">
        <w:trPr>
          <w:cantSplit/>
          <w:tblHeader/>
        </w:trPr>
        <w:tc>
          <w:tcPr>
            <w:tcW w:w="225" w:type="pct"/>
            <w:shd w:val="clear" w:color="auto" w:fill="auto"/>
          </w:tcPr>
          <w:p w14:paraId="5E645B2F" w14:textId="77777777" w:rsidR="00E2181A" w:rsidRPr="00945FF1" w:rsidRDefault="00E2181A" w:rsidP="004C3B6C">
            <w:pPr>
              <w:pStyle w:val="a1"/>
              <w:ind w:left="-71" w:firstLine="0"/>
              <w:jc w:val="center"/>
              <w:rPr>
                <w:b/>
                <w:lang w:val="ru-RU"/>
              </w:rPr>
            </w:pPr>
            <w:r w:rsidRPr="00945FF1">
              <w:rPr>
                <w:b/>
                <w:lang w:val="ru-RU"/>
              </w:rPr>
              <w:t>№ п/п</w:t>
            </w:r>
          </w:p>
        </w:tc>
        <w:tc>
          <w:tcPr>
            <w:tcW w:w="2239" w:type="pct"/>
            <w:shd w:val="clear" w:color="auto" w:fill="auto"/>
          </w:tcPr>
          <w:p w14:paraId="4B0AEFB8" w14:textId="77777777" w:rsidR="00E2181A" w:rsidRPr="00945FF1" w:rsidRDefault="00E2181A" w:rsidP="004C3B6C">
            <w:pPr>
              <w:pStyle w:val="a1"/>
              <w:ind w:firstLine="0"/>
              <w:jc w:val="center"/>
              <w:rPr>
                <w:b/>
                <w:lang w:val="ru-RU"/>
              </w:rPr>
            </w:pPr>
            <w:r w:rsidRPr="00945FF1">
              <w:rPr>
                <w:b/>
                <w:lang w:val="ru-RU"/>
              </w:rPr>
              <w:t>Показатели</w:t>
            </w:r>
          </w:p>
        </w:tc>
        <w:tc>
          <w:tcPr>
            <w:tcW w:w="591" w:type="pct"/>
            <w:shd w:val="clear" w:color="auto" w:fill="auto"/>
            <w:vAlign w:val="center"/>
          </w:tcPr>
          <w:p w14:paraId="7D9B30EB" w14:textId="77777777" w:rsidR="00E2181A" w:rsidRPr="00945FF1" w:rsidRDefault="00E2181A" w:rsidP="006D7EA0">
            <w:pPr>
              <w:pStyle w:val="a1"/>
              <w:ind w:firstLine="0"/>
              <w:jc w:val="center"/>
              <w:rPr>
                <w:b/>
                <w:lang w:val="ru-RU"/>
              </w:rPr>
            </w:pPr>
            <w:r w:rsidRPr="00945FF1">
              <w:rPr>
                <w:b/>
                <w:lang w:val="ru-RU"/>
              </w:rPr>
              <w:t>Единица измерения</w:t>
            </w:r>
          </w:p>
        </w:tc>
        <w:tc>
          <w:tcPr>
            <w:tcW w:w="736" w:type="pct"/>
            <w:shd w:val="clear" w:color="auto" w:fill="auto"/>
            <w:vAlign w:val="center"/>
          </w:tcPr>
          <w:p w14:paraId="45B0A7B9" w14:textId="5E18BAA4" w:rsidR="00E2181A" w:rsidRPr="00945FF1" w:rsidRDefault="00E2181A" w:rsidP="006D7EA0">
            <w:pPr>
              <w:pStyle w:val="a1"/>
              <w:ind w:firstLine="0"/>
              <w:jc w:val="center"/>
              <w:rPr>
                <w:b/>
                <w:lang w:val="ru-RU"/>
              </w:rPr>
            </w:pPr>
            <w:r w:rsidRPr="00945FF1">
              <w:rPr>
                <w:b/>
                <w:lang w:val="ru-RU"/>
              </w:rPr>
              <w:t>Современное состояние</w:t>
            </w:r>
          </w:p>
        </w:tc>
        <w:tc>
          <w:tcPr>
            <w:tcW w:w="589" w:type="pct"/>
            <w:shd w:val="clear" w:color="auto" w:fill="auto"/>
            <w:vAlign w:val="center"/>
          </w:tcPr>
          <w:p w14:paraId="251F43E4" w14:textId="2015424C" w:rsidR="00E2181A" w:rsidRPr="00945FF1" w:rsidRDefault="00E2181A" w:rsidP="006D7EA0">
            <w:pPr>
              <w:pStyle w:val="a1"/>
              <w:ind w:firstLine="0"/>
              <w:jc w:val="center"/>
              <w:rPr>
                <w:b/>
                <w:lang w:val="ru-RU"/>
              </w:rPr>
            </w:pPr>
            <w:r w:rsidRPr="00945FF1">
              <w:rPr>
                <w:b/>
                <w:lang w:val="ru-RU"/>
              </w:rPr>
              <w:t>Первая очередь (203</w:t>
            </w:r>
            <w:r w:rsidR="00605DB0" w:rsidRPr="00945FF1">
              <w:rPr>
                <w:b/>
                <w:lang w:val="ru-RU"/>
              </w:rPr>
              <w:t>0</w:t>
            </w:r>
            <w:r w:rsidRPr="00945FF1">
              <w:rPr>
                <w:b/>
                <w:lang w:val="ru-RU"/>
              </w:rPr>
              <w:t xml:space="preserve"> год)</w:t>
            </w:r>
          </w:p>
        </w:tc>
        <w:tc>
          <w:tcPr>
            <w:tcW w:w="620" w:type="pct"/>
            <w:shd w:val="clear" w:color="auto" w:fill="auto"/>
            <w:vAlign w:val="center"/>
          </w:tcPr>
          <w:p w14:paraId="2C9363C5" w14:textId="482AA612" w:rsidR="00E2181A" w:rsidRPr="00945FF1" w:rsidRDefault="00E2181A" w:rsidP="006D7EA0">
            <w:pPr>
              <w:pStyle w:val="a1"/>
              <w:ind w:firstLine="0"/>
              <w:jc w:val="center"/>
              <w:rPr>
                <w:b/>
                <w:lang w:val="ru-RU"/>
              </w:rPr>
            </w:pPr>
            <w:r w:rsidRPr="00945FF1">
              <w:rPr>
                <w:b/>
                <w:lang w:val="ru-RU"/>
              </w:rPr>
              <w:t>Расчетный срок</w:t>
            </w:r>
            <w:r w:rsidR="006D7EA0" w:rsidRPr="00945FF1">
              <w:rPr>
                <w:b/>
                <w:lang w:val="ru-RU"/>
              </w:rPr>
              <w:t xml:space="preserve"> </w:t>
            </w:r>
            <w:r w:rsidRPr="00945FF1">
              <w:rPr>
                <w:b/>
                <w:lang w:val="ru-RU"/>
              </w:rPr>
              <w:t>(2045 год)</w:t>
            </w:r>
          </w:p>
        </w:tc>
      </w:tr>
      <w:tr w:rsidR="00E2181A" w:rsidRPr="00945FF1" w14:paraId="742998D0" w14:textId="77777777" w:rsidTr="0021205F">
        <w:trPr>
          <w:cantSplit/>
        </w:trPr>
        <w:tc>
          <w:tcPr>
            <w:tcW w:w="5000" w:type="pct"/>
            <w:gridSpan w:val="6"/>
            <w:shd w:val="clear" w:color="auto" w:fill="auto"/>
            <w:vAlign w:val="center"/>
          </w:tcPr>
          <w:p w14:paraId="6D4E6946" w14:textId="77777777" w:rsidR="00E2181A" w:rsidRPr="00945FF1" w:rsidRDefault="00E2181A" w:rsidP="006D7EA0">
            <w:pPr>
              <w:pStyle w:val="a1"/>
              <w:ind w:firstLine="0"/>
              <w:jc w:val="center"/>
              <w:rPr>
                <w:b/>
                <w:lang w:val="ru-RU"/>
              </w:rPr>
            </w:pPr>
            <w:r w:rsidRPr="00945FF1">
              <w:rPr>
                <w:b/>
              </w:rPr>
              <w:t>I</w:t>
            </w:r>
            <w:r w:rsidRPr="00945FF1">
              <w:rPr>
                <w:b/>
                <w:lang w:val="ru-RU"/>
              </w:rPr>
              <w:t>. Территория</w:t>
            </w:r>
          </w:p>
        </w:tc>
      </w:tr>
      <w:tr w:rsidR="00BF1336" w:rsidRPr="00945FF1" w14:paraId="638C200B" w14:textId="77777777" w:rsidTr="0021205F">
        <w:trPr>
          <w:cantSplit/>
        </w:trPr>
        <w:tc>
          <w:tcPr>
            <w:tcW w:w="225" w:type="pct"/>
            <w:vMerge w:val="restart"/>
            <w:shd w:val="clear" w:color="auto" w:fill="auto"/>
          </w:tcPr>
          <w:p w14:paraId="7AD86376" w14:textId="77777777" w:rsidR="00BF1336" w:rsidRPr="00945FF1" w:rsidRDefault="00BF1336" w:rsidP="00BF1336">
            <w:pPr>
              <w:pStyle w:val="a1"/>
              <w:ind w:firstLine="0"/>
              <w:jc w:val="center"/>
              <w:rPr>
                <w:b/>
                <w:lang w:val="ru-RU"/>
              </w:rPr>
            </w:pPr>
            <w:r w:rsidRPr="00945FF1">
              <w:rPr>
                <w:b/>
                <w:lang w:val="ru-RU"/>
              </w:rPr>
              <w:t>1.1</w:t>
            </w:r>
          </w:p>
        </w:tc>
        <w:tc>
          <w:tcPr>
            <w:tcW w:w="2239" w:type="pct"/>
            <w:shd w:val="clear" w:color="auto" w:fill="auto"/>
          </w:tcPr>
          <w:p w14:paraId="5A6CA877" w14:textId="77777777" w:rsidR="00BF1336" w:rsidRPr="00945FF1" w:rsidRDefault="00BF1336" w:rsidP="00BF1336">
            <w:pPr>
              <w:pStyle w:val="a1"/>
              <w:ind w:firstLine="0"/>
              <w:jc w:val="left"/>
              <w:rPr>
                <w:b/>
                <w:lang w:val="ru-RU"/>
              </w:rPr>
            </w:pPr>
            <w:r w:rsidRPr="00945FF1">
              <w:rPr>
                <w:b/>
                <w:lang w:val="ru-RU"/>
              </w:rPr>
              <w:t>Общая площадь земель в границах МО, в том числе:</w:t>
            </w:r>
          </w:p>
        </w:tc>
        <w:tc>
          <w:tcPr>
            <w:tcW w:w="591" w:type="pct"/>
            <w:shd w:val="clear" w:color="auto" w:fill="auto"/>
            <w:vAlign w:val="center"/>
          </w:tcPr>
          <w:p w14:paraId="1587CE26" w14:textId="77777777" w:rsidR="00BF1336" w:rsidRPr="00945FF1" w:rsidRDefault="00BF1336" w:rsidP="00BF1336">
            <w:pPr>
              <w:pStyle w:val="a1"/>
              <w:ind w:firstLine="0"/>
              <w:jc w:val="center"/>
              <w:rPr>
                <w:b/>
                <w:bCs/>
                <w:vertAlign w:val="superscript"/>
                <w:lang w:val="ru-RU"/>
              </w:rPr>
            </w:pPr>
            <w:r w:rsidRPr="00945FF1">
              <w:rPr>
                <w:b/>
                <w:bCs/>
                <w:lang w:val="ru-RU"/>
              </w:rPr>
              <w:t>га</w:t>
            </w:r>
          </w:p>
        </w:tc>
        <w:tc>
          <w:tcPr>
            <w:tcW w:w="736" w:type="pct"/>
            <w:shd w:val="clear" w:color="auto" w:fill="auto"/>
            <w:vAlign w:val="center"/>
          </w:tcPr>
          <w:p w14:paraId="15FC5762" w14:textId="5AEFD1C2" w:rsidR="00BF1336" w:rsidRPr="00945FF1" w:rsidRDefault="00BF1336" w:rsidP="00BF1336">
            <w:pPr>
              <w:pStyle w:val="a1"/>
              <w:ind w:firstLine="0"/>
              <w:jc w:val="center"/>
              <w:rPr>
                <w:lang w:val="ru-RU"/>
              </w:rPr>
            </w:pPr>
            <w:r w:rsidRPr="00BF1336">
              <w:rPr>
                <w:lang w:val="ru-RU"/>
              </w:rPr>
              <w:t>38964,63</w:t>
            </w:r>
          </w:p>
        </w:tc>
        <w:tc>
          <w:tcPr>
            <w:tcW w:w="589" w:type="pct"/>
            <w:shd w:val="clear" w:color="auto" w:fill="auto"/>
            <w:vAlign w:val="center"/>
          </w:tcPr>
          <w:p w14:paraId="0CB0FA56" w14:textId="097DC189" w:rsidR="00BF1336" w:rsidRPr="00945FF1" w:rsidRDefault="00BF1336" w:rsidP="00BF1336">
            <w:pPr>
              <w:pStyle w:val="a1"/>
              <w:ind w:firstLine="0"/>
              <w:jc w:val="center"/>
              <w:rPr>
                <w:lang w:val="ru-RU"/>
              </w:rPr>
            </w:pPr>
            <w:r w:rsidRPr="00BF1336">
              <w:rPr>
                <w:lang w:val="ru-RU"/>
              </w:rPr>
              <w:t>38964,63</w:t>
            </w:r>
          </w:p>
        </w:tc>
        <w:tc>
          <w:tcPr>
            <w:tcW w:w="620" w:type="pct"/>
            <w:shd w:val="clear" w:color="auto" w:fill="auto"/>
            <w:vAlign w:val="center"/>
          </w:tcPr>
          <w:p w14:paraId="7C805D66" w14:textId="38766B34" w:rsidR="00BF1336" w:rsidRPr="00945FF1" w:rsidRDefault="00BF1336" w:rsidP="00BF1336">
            <w:pPr>
              <w:pStyle w:val="a1"/>
              <w:ind w:firstLine="0"/>
              <w:jc w:val="center"/>
              <w:rPr>
                <w:lang w:val="ru-RU"/>
              </w:rPr>
            </w:pPr>
            <w:r w:rsidRPr="00BF1336">
              <w:rPr>
                <w:lang w:val="ru-RU"/>
              </w:rPr>
              <w:t>38964,63</w:t>
            </w:r>
          </w:p>
        </w:tc>
      </w:tr>
      <w:tr w:rsidR="00BC3D0B" w:rsidRPr="00945FF1" w14:paraId="0C8D4ED2" w14:textId="77777777" w:rsidTr="0021205F">
        <w:trPr>
          <w:cantSplit/>
        </w:trPr>
        <w:tc>
          <w:tcPr>
            <w:tcW w:w="225" w:type="pct"/>
            <w:vMerge/>
            <w:shd w:val="clear" w:color="auto" w:fill="auto"/>
          </w:tcPr>
          <w:p w14:paraId="622A5ECA" w14:textId="77777777" w:rsidR="00BC3D0B" w:rsidRPr="00945FF1" w:rsidRDefault="00BC3D0B" w:rsidP="00BC3D0B">
            <w:pPr>
              <w:pStyle w:val="a1"/>
              <w:ind w:firstLine="0"/>
              <w:jc w:val="center"/>
              <w:rPr>
                <w:b/>
                <w:lang w:val="ru-RU"/>
              </w:rPr>
            </w:pPr>
          </w:p>
        </w:tc>
        <w:tc>
          <w:tcPr>
            <w:tcW w:w="2239" w:type="pct"/>
            <w:shd w:val="clear" w:color="auto" w:fill="auto"/>
            <w:vAlign w:val="center"/>
          </w:tcPr>
          <w:p w14:paraId="0E8354CF" w14:textId="2B697DE9" w:rsidR="00BC3D0B" w:rsidRPr="00945FF1" w:rsidRDefault="00BC3D0B" w:rsidP="00BC3D0B">
            <w:pPr>
              <w:pStyle w:val="a1"/>
              <w:ind w:firstLine="0"/>
              <w:jc w:val="left"/>
              <w:rPr>
                <w:lang w:val="ru-RU"/>
              </w:rPr>
            </w:pPr>
            <w:r w:rsidRPr="00945FF1">
              <w:rPr>
                <w:lang w:val="ru-RU"/>
              </w:rPr>
              <w:t>Зона застройки индивидуальными жилыми домами</w:t>
            </w:r>
          </w:p>
        </w:tc>
        <w:tc>
          <w:tcPr>
            <w:tcW w:w="591" w:type="pct"/>
            <w:shd w:val="clear" w:color="auto" w:fill="auto"/>
            <w:vAlign w:val="center"/>
          </w:tcPr>
          <w:p w14:paraId="5F59527A" w14:textId="2F1501CB" w:rsidR="00BC3D0B" w:rsidRPr="00945FF1" w:rsidRDefault="00BC3D0B" w:rsidP="00BC3D0B">
            <w:pPr>
              <w:pStyle w:val="a1"/>
              <w:ind w:firstLine="0"/>
              <w:jc w:val="center"/>
              <w:rPr>
                <w:lang w:val="ru-RU"/>
              </w:rPr>
            </w:pPr>
            <w:r w:rsidRPr="00945FF1">
              <w:rPr>
                <w:lang w:val="ru-RU"/>
              </w:rPr>
              <w:t>га</w:t>
            </w:r>
          </w:p>
        </w:tc>
        <w:tc>
          <w:tcPr>
            <w:tcW w:w="736" w:type="pct"/>
            <w:shd w:val="clear" w:color="auto" w:fill="auto"/>
            <w:vAlign w:val="bottom"/>
          </w:tcPr>
          <w:p w14:paraId="00BE04E4" w14:textId="01BEB7E7" w:rsidR="00BC3D0B" w:rsidRPr="00BC3D0B" w:rsidRDefault="00BF1336" w:rsidP="00BC3D0B">
            <w:pPr>
              <w:pStyle w:val="a1"/>
              <w:ind w:firstLine="0"/>
              <w:jc w:val="center"/>
              <w:rPr>
                <w:lang w:val="ru-RU"/>
              </w:rPr>
            </w:pPr>
            <w:r w:rsidRPr="00BF1336">
              <w:rPr>
                <w:lang w:val="ru-RU"/>
              </w:rPr>
              <w:t>251,70</w:t>
            </w:r>
          </w:p>
        </w:tc>
        <w:tc>
          <w:tcPr>
            <w:tcW w:w="589" w:type="pct"/>
            <w:shd w:val="clear" w:color="auto" w:fill="auto"/>
            <w:vAlign w:val="bottom"/>
          </w:tcPr>
          <w:p w14:paraId="14CE47E4" w14:textId="1999D069" w:rsidR="00BC3D0B" w:rsidRPr="00BC3D0B" w:rsidRDefault="00BF1336" w:rsidP="00BC3D0B">
            <w:pPr>
              <w:pStyle w:val="a1"/>
              <w:ind w:firstLine="0"/>
              <w:jc w:val="center"/>
              <w:rPr>
                <w:lang w:val="ru-RU"/>
              </w:rPr>
            </w:pPr>
            <w:r w:rsidRPr="00BF1336">
              <w:rPr>
                <w:lang w:val="ru-RU"/>
              </w:rPr>
              <w:t>251,70</w:t>
            </w:r>
          </w:p>
        </w:tc>
        <w:tc>
          <w:tcPr>
            <w:tcW w:w="620" w:type="pct"/>
            <w:shd w:val="clear" w:color="auto" w:fill="auto"/>
            <w:vAlign w:val="bottom"/>
          </w:tcPr>
          <w:p w14:paraId="48A8BDFC" w14:textId="733EF3FF" w:rsidR="00BC3D0B" w:rsidRPr="00945FF1" w:rsidRDefault="00BF1336" w:rsidP="00BC3D0B">
            <w:pPr>
              <w:pStyle w:val="a1"/>
              <w:ind w:firstLine="0"/>
              <w:jc w:val="center"/>
              <w:rPr>
                <w:lang w:val="ru-RU"/>
              </w:rPr>
            </w:pPr>
            <w:r w:rsidRPr="00BF1336">
              <w:rPr>
                <w:lang w:val="ru-RU"/>
              </w:rPr>
              <w:t>251,70</w:t>
            </w:r>
          </w:p>
        </w:tc>
      </w:tr>
      <w:tr w:rsidR="00BF1336" w:rsidRPr="00945FF1" w14:paraId="60535FDC" w14:textId="77777777" w:rsidTr="0021205F">
        <w:trPr>
          <w:cantSplit/>
        </w:trPr>
        <w:tc>
          <w:tcPr>
            <w:tcW w:w="225" w:type="pct"/>
            <w:vMerge/>
            <w:shd w:val="clear" w:color="auto" w:fill="auto"/>
          </w:tcPr>
          <w:p w14:paraId="1BF97001" w14:textId="77777777" w:rsidR="00BF1336" w:rsidRPr="00945FF1" w:rsidRDefault="00BF1336" w:rsidP="00BF1336">
            <w:pPr>
              <w:pStyle w:val="a1"/>
              <w:ind w:firstLine="0"/>
              <w:jc w:val="center"/>
              <w:rPr>
                <w:b/>
                <w:lang w:val="ru-RU"/>
              </w:rPr>
            </w:pPr>
          </w:p>
        </w:tc>
        <w:tc>
          <w:tcPr>
            <w:tcW w:w="2239" w:type="pct"/>
            <w:shd w:val="clear" w:color="auto" w:fill="auto"/>
          </w:tcPr>
          <w:p w14:paraId="4B4AA556" w14:textId="47FC61FB" w:rsidR="00BF1336" w:rsidRPr="00945FF1" w:rsidRDefault="00BF1336" w:rsidP="00BF1336">
            <w:pPr>
              <w:pStyle w:val="a1"/>
              <w:ind w:firstLine="0"/>
              <w:jc w:val="left"/>
              <w:rPr>
                <w:lang w:val="ru-RU"/>
              </w:rPr>
            </w:pPr>
            <w:r w:rsidRPr="00945FF1">
              <w:rPr>
                <w:lang w:val="ru-RU"/>
              </w:rPr>
              <w:t>Многофункциональная общественно-деловая зона</w:t>
            </w:r>
          </w:p>
        </w:tc>
        <w:tc>
          <w:tcPr>
            <w:tcW w:w="591" w:type="pct"/>
            <w:shd w:val="clear" w:color="auto" w:fill="auto"/>
            <w:vAlign w:val="center"/>
          </w:tcPr>
          <w:p w14:paraId="09B5BF51" w14:textId="77777777" w:rsidR="00BF1336" w:rsidRPr="00945FF1" w:rsidRDefault="00BF1336" w:rsidP="00BF1336">
            <w:pPr>
              <w:pStyle w:val="a1"/>
              <w:ind w:firstLine="0"/>
              <w:jc w:val="center"/>
              <w:rPr>
                <w:lang w:val="ru-RU"/>
              </w:rPr>
            </w:pPr>
            <w:proofErr w:type="spellStart"/>
            <w:r w:rsidRPr="00945FF1">
              <w:rPr>
                <w:color w:val="000000"/>
              </w:rPr>
              <w:t>га</w:t>
            </w:r>
            <w:proofErr w:type="spellEnd"/>
          </w:p>
        </w:tc>
        <w:tc>
          <w:tcPr>
            <w:tcW w:w="736" w:type="pct"/>
            <w:shd w:val="clear" w:color="auto" w:fill="auto"/>
            <w:vAlign w:val="bottom"/>
          </w:tcPr>
          <w:p w14:paraId="1C794F8F" w14:textId="2FCDADC2" w:rsidR="00BF1336" w:rsidRPr="00BC3D0B" w:rsidRDefault="00BF1336" w:rsidP="00BF1336">
            <w:pPr>
              <w:pStyle w:val="a1"/>
              <w:ind w:firstLine="0"/>
              <w:jc w:val="center"/>
              <w:rPr>
                <w:lang w:val="ru-RU"/>
              </w:rPr>
            </w:pPr>
            <w:r w:rsidRPr="00BF1336">
              <w:rPr>
                <w:lang w:val="ru-RU"/>
              </w:rPr>
              <w:t>1,58</w:t>
            </w:r>
          </w:p>
        </w:tc>
        <w:tc>
          <w:tcPr>
            <w:tcW w:w="589" w:type="pct"/>
            <w:shd w:val="clear" w:color="auto" w:fill="auto"/>
            <w:vAlign w:val="bottom"/>
          </w:tcPr>
          <w:p w14:paraId="74EDDF36" w14:textId="2A7AFE1C" w:rsidR="00BF1336" w:rsidRPr="00BC3D0B" w:rsidRDefault="00BF1336" w:rsidP="00BF1336">
            <w:pPr>
              <w:pStyle w:val="a1"/>
              <w:ind w:firstLine="0"/>
              <w:jc w:val="center"/>
              <w:rPr>
                <w:lang w:val="ru-RU"/>
              </w:rPr>
            </w:pPr>
            <w:r w:rsidRPr="00BF1336">
              <w:rPr>
                <w:lang w:val="ru-RU"/>
              </w:rPr>
              <w:t>1,58</w:t>
            </w:r>
          </w:p>
        </w:tc>
        <w:tc>
          <w:tcPr>
            <w:tcW w:w="620" w:type="pct"/>
            <w:shd w:val="clear" w:color="auto" w:fill="auto"/>
            <w:vAlign w:val="bottom"/>
          </w:tcPr>
          <w:p w14:paraId="649918A5" w14:textId="4DD4892C" w:rsidR="00BF1336" w:rsidRPr="00945FF1" w:rsidRDefault="00BF1336" w:rsidP="00BF1336">
            <w:pPr>
              <w:pStyle w:val="a1"/>
              <w:ind w:firstLine="0"/>
              <w:jc w:val="center"/>
              <w:rPr>
                <w:lang w:val="ru-RU"/>
              </w:rPr>
            </w:pPr>
            <w:r w:rsidRPr="00BF1336">
              <w:rPr>
                <w:lang w:val="ru-RU"/>
              </w:rPr>
              <w:t>1,58</w:t>
            </w:r>
          </w:p>
        </w:tc>
      </w:tr>
      <w:tr w:rsidR="00BF1336" w:rsidRPr="00945FF1" w14:paraId="5E86A0CC" w14:textId="77777777" w:rsidTr="0021205F">
        <w:trPr>
          <w:cantSplit/>
        </w:trPr>
        <w:tc>
          <w:tcPr>
            <w:tcW w:w="225" w:type="pct"/>
            <w:vMerge/>
            <w:shd w:val="clear" w:color="auto" w:fill="auto"/>
          </w:tcPr>
          <w:p w14:paraId="248D01EF" w14:textId="77777777" w:rsidR="00BF1336" w:rsidRPr="00945FF1" w:rsidRDefault="00BF1336" w:rsidP="00BF1336">
            <w:pPr>
              <w:pStyle w:val="a1"/>
              <w:ind w:firstLine="0"/>
              <w:jc w:val="center"/>
              <w:rPr>
                <w:b/>
                <w:lang w:val="ru-RU"/>
              </w:rPr>
            </w:pPr>
          </w:p>
        </w:tc>
        <w:tc>
          <w:tcPr>
            <w:tcW w:w="2239" w:type="pct"/>
            <w:shd w:val="clear" w:color="auto" w:fill="auto"/>
          </w:tcPr>
          <w:p w14:paraId="508FE4E5" w14:textId="4EE8E6AD" w:rsidR="00BF1336" w:rsidRPr="00945FF1" w:rsidRDefault="00BF1336" w:rsidP="00BF1336">
            <w:pPr>
              <w:pStyle w:val="a1"/>
              <w:ind w:firstLine="0"/>
              <w:jc w:val="left"/>
              <w:rPr>
                <w:lang w:val="ru-RU"/>
              </w:rPr>
            </w:pPr>
            <w:r w:rsidRPr="00945FF1">
              <w:rPr>
                <w:lang w:val="ru-RU"/>
              </w:rPr>
              <w:t>Зона специализированной общественной застройки</w:t>
            </w:r>
          </w:p>
        </w:tc>
        <w:tc>
          <w:tcPr>
            <w:tcW w:w="591" w:type="pct"/>
            <w:shd w:val="clear" w:color="auto" w:fill="auto"/>
            <w:vAlign w:val="center"/>
          </w:tcPr>
          <w:p w14:paraId="3B4D1270" w14:textId="77777777" w:rsidR="00BF1336" w:rsidRPr="00945FF1" w:rsidRDefault="00BF1336" w:rsidP="00BF1336">
            <w:pPr>
              <w:pStyle w:val="a1"/>
              <w:ind w:firstLine="0"/>
              <w:jc w:val="center"/>
              <w:rPr>
                <w:lang w:val="ru-RU"/>
              </w:rPr>
            </w:pPr>
            <w:proofErr w:type="spellStart"/>
            <w:r w:rsidRPr="00945FF1">
              <w:rPr>
                <w:color w:val="000000"/>
              </w:rPr>
              <w:t>га</w:t>
            </w:r>
            <w:proofErr w:type="spellEnd"/>
          </w:p>
        </w:tc>
        <w:tc>
          <w:tcPr>
            <w:tcW w:w="736" w:type="pct"/>
            <w:shd w:val="clear" w:color="auto" w:fill="auto"/>
            <w:vAlign w:val="bottom"/>
          </w:tcPr>
          <w:p w14:paraId="16C92616" w14:textId="008FAA1F" w:rsidR="00BF1336" w:rsidRPr="00BC3D0B" w:rsidRDefault="00BF1336" w:rsidP="00BF1336">
            <w:pPr>
              <w:pStyle w:val="a1"/>
              <w:ind w:firstLine="0"/>
              <w:jc w:val="center"/>
              <w:rPr>
                <w:lang w:val="ru-RU"/>
              </w:rPr>
            </w:pPr>
            <w:r w:rsidRPr="00BF1336">
              <w:rPr>
                <w:lang w:val="ru-RU"/>
              </w:rPr>
              <w:t>3,50</w:t>
            </w:r>
          </w:p>
        </w:tc>
        <w:tc>
          <w:tcPr>
            <w:tcW w:w="589" w:type="pct"/>
            <w:shd w:val="clear" w:color="auto" w:fill="auto"/>
            <w:vAlign w:val="bottom"/>
          </w:tcPr>
          <w:p w14:paraId="3DC6D3D6" w14:textId="4B7334A3" w:rsidR="00BF1336" w:rsidRPr="00BC3D0B" w:rsidRDefault="00BF1336" w:rsidP="00BF1336">
            <w:pPr>
              <w:pStyle w:val="a1"/>
              <w:ind w:firstLine="0"/>
              <w:jc w:val="center"/>
              <w:rPr>
                <w:lang w:val="ru-RU"/>
              </w:rPr>
            </w:pPr>
            <w:r w:rsidRPr="00BF1336">
              <w:rPr>
                <w:lang w:val="ru-RU"/>
              </w:rPr>
              <w:t>4,21</w:t>
            </w:r>
          </w:p>
        </w:tc>
        <w:tc>
          <w:tcPr>
            <w:tcW w:w="620" w:type="pct"/>
            <w:shd w:val="clear" w:color="auto" w:fill="auto"/>
            <w:vAlign w:val="bottom"/>
          </w:tcPr>
          <w:p w14:paraId="0FB99B47" w14:textId="6D9F4655" w:rsidR="00BF1336" w:rsidRPr="00945FF1" w:rsidRDefault="00BF1336" w:rsidP="00BF1336">
            <w:pPr>
              <w:pStyle w:val="a1"/>
              <w:ind w:firstLine="0"/>
              <w:jc w:val="center"/>
              <w:rPr>
                <w:lang w:val="ru-RU"/>
              </w:rPr>
            </w:pPr>
            <w:r w:rsidRPr="00BF1336">
              <w:rPr>
                <w:lang w:val="ru-RU"/>
              </w:rPr>
              <w:t>4,21</w:t>
            </w:r>
          </w:p>
        </w:tc>
      </w:tr>
      <w:tr w:rsidR="00BF1336" w:rsidRPr="00945FF1" w14:paraId="5D31D66C" w14:textId="77777777" w:rsidTr="0021205F">
        <w:trPr>
          <w:cantSplit/>
        </w:trPr>
        <w:tc>
          <w:tcPr>
            <w:tcW w:w="225" w:type="pct"/>
            <w:vMerge/>
            <w:shd w:val="clear" w:color="auto" w:fill="auto"/>
          </w:tcPr>
          <w:p w14:paraId="287DDFB4" w14:textId="77777777" w:rsidR="00BF1336" w:rsidRPr="00945FF1" w:rsidRDefault="00BF1336" w:rsidP="00BF1336">
            <w:pPr>
              <w:pStyle w:val="a1"/>
              <w:ind w:firstLine="0"/>
              <w:jc w:val="center"/>
              <w:rPr>
                <w:b/>
                <w:lang w:val="ru-RU"/>
              </w:rPr>
            </w:pPr>
          </w:p>
        </w:tc>
        <w:tc>
          <w:tcPr>
            <w:tcW w:w="2239" w:type="pct"/>
            <w:shd w:val="clear" w:color="auto" w:fill="auto"/>
          </w:tcPr>
          <w:p w14:paraId="7FFBD76D" w14:textId="680D6492" w:rsidR="00BF1336" w:rsidRPr="00945FF1" w:rsidRDefault="00BF1336" w:rsidP="00BF1336">
            <w:pPr>
              <w:pStyle w:val="a1"/>
              <w:ind w:firstLine="0"/>
              <w:jc w:val="left"/>
              <w:rPr>
                <w:lang w:val="ru-RU"/>
              </w:rPr>
            </w:pPr>
            <w:r w:rsidRPr="00BF1336">
              <w:rPr>
                <w:lang w:val="ru-RU"/>
              </w:rPr>
              <w:t>Производственная зона</w:t>
            </w:r>
          </w:p>
        </w:tc>
        <w:tc>
          <w:tcPr>
            <w:tcW w:w="591" w:type="pct"/>
            <w:shd w:val="clear" w:color="auto" w:fill="auto"/>
            <w:vAlign w:val="center"/>
          </w:tcPr>
          <w:p w14:paraId="7B846508" w14:textId="52A81DEA" w:rsidR="00BF1336" w:rsidRPr="00BF1336" w:rsidRDefault="00BF1336" w:rsidP="00BF1336">
            <w:pPr>
              <w:pStyle w:val="a1"/>
              <w:ind w:firstLine="0"/>
              <w:jc w:val="center"/>
              <w:rPr>
                <w:color w:val="000000"/>
                <w:lang w:val="ru-RU"/>
              </w:rPr>
            </w:pPr>
            <w:r>
              <w:rPr>
                <w:color w:val="000000"/>
                <w:lang w:val="ru-RU"/>
              </w:rPr>
              <w:t>га</w:t>
            </w:r>
          </w:p>
        </w:tc>
        <w:tc>
          <w:tcPr>
            <w:tcW w:w="736" w:type="pct"/>
            <w:shd w:val="clear" w:color="auto" w:fill="auto"/>
            <w:vAlign w:val="bottom"/>
          </w:tcPr>
          <w:p w14:paraId="2124EE9A" w14:textId="32AD10E9" w:rsidR="00BF1336" w:rsidRPr="00BC3D0B" w:rsidRDefault="00BF1336" w:rsidP="00BF1336">
            <w:pPr>
              <w:pStyle w:val="a1"/>
              <w:ind w:firstLine="0"/>
              <w:jc w:val="center"/>
              <w:rPr>
                <w:lang w:val="ru-RU"/>
              </w:rPr>
            </w:pPr>
            <w:r w:rsidRPr="00BF1336">
              <w:rPr>
                <w:lang w:val="ru-RU"/>
              </w:rPr>
              <w:t>6,33</w:t>
            </w:r>
          </w:p>
        </w:tc>
        <w:tc>
          <w:tcPr>
            <w:tcW w:w="589" w:type="pct"/>
            <w:shd w:val="clear" w:color="auto" w:fill="auto"/>
            <w:vAlign w:val="bottom"/>
          </w:tcPr>
          <w:p w14:paraId="20E245D1" w14:textId="5C49B66B" w:rsidR="00BF1336" w:rsidRPr="00BC3D0B" w:rsidRDefault="00BF1336" w:rsidP="00BF1336">
            <w:pPr>
              <w:pStyle w:val="a1"/>
              <w:ind w:firstLine="0"/>
              <w:jc w:val="center"/>
              <w:rPr>
                <w:lang w:val="ru-RU"/>
              </w:rPr>
            </w:pPr>
            <w:r w:rsidRPr="00BF1336">
              <w:rPr>
                <w:lang w:val="ru-RU"/>
              </w:rPr>
              <w:t>6,33</w:t>
            </w:r>
          </w:p>
        </w:tc>
        <w:tc>
          <w:tcPr>
            <w:tcW w:w="620" w:type="pct"/>
            <w:shd w:val="clear" w:color="auto" w:fill="auto"/>
            <w:vAlign w:val="bottom"/>
          </w:tcPr>
          <w:p w14:paraId="239D1B6C" w14:textId="4F40A858" w:rsidR="00BF1336" w:rsidRPr="00945FF1" w:rsidRDefault="00BF1336" w:rsidP="00BF1336">
            <w:pPr>
              <w:pStyle w:val="a1"/>
              <w:ind w:firstLine="0"/>
              <w:jc w:val="center"/>
              <w:rPr>
                <w:lang w:val="ru-RU"/>
              </w:rPr>
            </w:pPr>
            <w:r w:rsidRPr="00BF1336">
              <w:rPr>
                <w:lang w:val="ru-RU"/>
              </w:rPr>
              <w:t>6,33</w:t>
            </w:r>
          </w:p>
        </w:tc>
      </w:tr>
      <w:tr w:rsidR="00BF1336" w:rsidRPr="00945FF1" w14:paraId="3DD0DE1F" w14:textId="77777777" w:rsidTr="0021205F">
        <w:trPr>
          <w:cantSplit/>
        </w:trPr>
        <w:tc>
          <w:tcPr>
            <w:tcW w:w="225" w:type="pct"/>
            <w:vMerge/>
            <w:shd w:val="clear" w:color="auto" w:fill="auto"/>
          </w:tcPr>
          <w:p w14:paraId="21C97078" w14:textId="77777777" w:rsidR="00BF1336" w:rsidRPr="00945FF1" w:rsidRDefault="00BF1336" w:rsidP="00BF1336">
            <w:pPr>
              <w:pStyle w:val="a1"/>
              <w:ind w:firstLine="0"/>
              <w:jc w:val="center"/>
              <w:rPr>
                <w:b/>
                <w:lang w:val="ru-RU"/>
              </w:rPr>
            </w:pPr>
          </w:p>
        </w:tc>
        <w:tc>
          <w:tcPr>
            <w:tcW w:w="2239" w:type="pct"/>
            <w:shd w:val="clear" w:color="auto" w:fill="auto"/>
          </w:tcPr>
          <w:p w14:paraId="47EC7DF1" w14:textId="2CD4585B" w:rsidR="00BF1336" w:rsidRPr="00945FF1" w:rsidRDefault="00BF1336" w:rsidP="00BF1336">
            <w:pPr>
              <w:pStyle w:val="a1"/>
              <w:ind w:firstLine="0"/>
              <w:jc w:val="left"/>
              <w:rPr>
                <w:lang w:val="ru-RU"/>
              </w:rPr>
            </w:pPr>
            <w:r w:rsidRPr="00945FF1">
              <w:rPr>
                <w:lang w:val="ru-RU"/>
              </w:rPr>
              <w:t>Зона инженерной инфраструктуры</w:t>
            </w:r>
          </w:p>
        </w:tc>
        <w:tc>
          <w:tcPr>
            <w:tcW w:w="591" w:type="pct"/>
            <w:shd w:val="clear" w:color="auto" w:fill="auto"/>
            <w:vAlign w:val="center"/>
          </w:tcPr>
          <w:p w14:paraId="56A851ED" w14:textId="77777777" w:rsidR="00BF1336" w:rsidRPr="00945FF1" w:rsidRDefault="00BF1336" w:rsidP="00BF1336">
            <w:pPr>
              <w:pStyle w:val="a1"/>
              <w:ind w:firstLine="0"/>
              <w:jc w:val="center"/>
              <w:rPr>
                <w:lang w:val="ru-RU"/>
              </w:rPr>
            </w:pPr>
            <w:proofErr w:type="spellStart"/>
            <w:r w:rsidRPr="00945FF1">
              <w:rPr>
                <w:color w:val="000000"/>
              </w:rPr>
              <w:t>га</w:t>
            </w:r>
            <w:proofErr w:type="spellEnd"/>
          </w:p>
        </w:tc>
        <w:tc>
          <w:tcPr>
            <w:tcW w:w="736" w:type="pct"/>
            <w:shd w:val="clear" w:color="auto" w:fill="auto"/>
            <w:vAlign w:val="bottom"/>
          </w:tcPr>
          <w:p w14:paraId="125BE6F7" w14:textId="346E8786" w:rsidR="00BF1336" w:rsidRPr="00BC3D0B" w:rsidRDefault="00BF1336" w:rsidP="00BF1336">
            <w:pPr>
              <w:pStyle w:val="a1"/>
              <w:ind w:firstLine="0"/>
              <w:jc w:val="center"/>
              <w:rPr>
                <w:lang w:val="ru-RU"/>
              </w:rPr>
            </w:pPr>
            <w:r w:rsidRPr="00BF1336">
              <w:rPr>
                <w:lang w:val="ru-RU"/>
              </w:rPr>
              <w:t>25,50</w:t>
            </w:r>
          </w:p>
        </w:tc>
        <w:tc>
          <w:tcPr>
            <w:tcW w:w="589" w:type="pct"/>
            <w:shd w:val="clear" w:color="auto" w:fill="auto"/>
            <w:vAlign w:val="bottom"/>
          </w:tcPr>
          <w:p w14:paraId="6AB83A7D" w14:textId="12E7FBB1" w:rsidR="00BF1336" w:rsidRPr="00BC3D0B" w:rsidRDefault="00BF1336" w:rsidP="00BF1336">
            <w:pPr>
              <w:pStyle w:val="a1"/>
              <w:ind w:firstLine="0"/>
              <w:jc w:val="center"/>
              <w:rPr>
                <w:lang w:val="ru-RU"/>
              </w:rPr>
            </w:pPr>
            <w:r w:rsidRPr="00BF1336">
              <w:rPr>
                <w:lang w:val="ru-RU"/>
              </w:rPr>
              <w:t>25,50</w:t>
            </w:r>
          </w:p>
        </w:tc>
        <w:tc>
          <w:tcPr>
            <w:tcW w:w="620" w:type="pct"/>
            <w:shd w:val="clear" w:color="auto" w:fill="auto"/>
            <w:vAlign w:val="bottom"/>
          </w:tcPr>
          <w:p w14:paraId="38A8C66C" w14:textId="7E87194C" w:rsidR="00BF1336" w:rsidRPr="00945FF1" w:rsidRDefault="00BF1336" w:rsidP="00BF1336">
            <w:pPr>
              <w:pStyle w:val="a1"/>
              <w:ind w:firstLine="0"/>
              <w:jc w:val="center"/>
              <w:rPr>
                <w:lang w:val="ru-RU"/>
              </w:rPr>
            </w:pPr>
            <w:r w:rsidRPr="00BF1336">
              <w:rPr>
                <w:lang w:val="ru-RU"/>
              </w:rPr>
              <w:t>25,50</w:t>
            </w:r>
          </w:p>
        </w:tc>
      </w:tr>
      <w:tr w:rsidR="00BF1336" w:rsidRPr="00945FF1" w14:paraId="71D7C61B" w14:textId="77777777" w:rsidTr="0021205F">
        <w:trPr>
          <w:cantSplit/>
        </w:trPr>
        <w:tc>
          <w:tcPr>
            <w:tcW w:w="225" w:type="pct"/>
            <w:vMerge/>
            <w:shd w:val="clear" w:color="auto" w:fill="auto"/>
          </w:tcPr>
          <w:p w14:paraId="0D7A0BBF" w14:textId="77777777" w:rsidR="00BF1336" w:rsidRPr="00945FF1" w:rsidRDefault="00BF1336" w:rsidP="00BF1336">
            <w:pPr>
              <w:pStyle w:val="a1"/>
              <w:ind w:firstLine="0"/>
              <w:jc w:val="center"/>
              <w:rPr>
                <w:b/>
                <w:lang w:val="ru-RU"/>
              </w:rPr>
            </w:pPr>
          </w:p>
        </w:tc>
        <w:tc>
          <w:tcPr>
            <w:tcW w:w="2239" w:type="pct"/>
            <w:shd w:val="clear" w:color="auto" w:fill="auto"/>
          </w:tcPr>
          <w:p w14:paraId="1E214D5F" w14:textId="522F49B0" w:rsidR="00BF1336" w:rsidRPr="00945FF1" w:rsidRDefault="00BF1336" w:rsidP="00BF1336">
            <w:pPr>
              <w:pStyle w:val="a1"/>
              <w:ind w:firstLine="0"/>
              <w:jc w:val="left"/>
              <w:rPr>
                <w:lang w:val="ru-RU"/>
              </w:rPr>
            </w:pPr>
            <w:r w:rsidRPr="00945FF1">
              <w:rPr>
                <w:lang w:val="ru-RU"/>
              </w:rPr>
              <w:t>Зона транспортной инфраструктуры</w:t>
            </w:r>
          </w:p>
        </w:tc>
        <w:tc>
          <w:tcPr>
            <w:tcW w:w="591" w:type="pct"/>
            <w:shd w:val="clear" w:color="auto" w:fill="auto"/>
            <w:vAlign w:val="center"/>
          </w:tcPr>
          <w:p w14:paraId="7EA1E4B7" w14:textId="5D664776" w:rsidR="00BF1336" w:rsidRPr="00945FF1" w:rsidRDefault="00BF1336" w:rsidP="00BF1336">
            <w:pPr>
              <w:pStyle w:val="a1"/>
              <w:ind w:firstLine="0"/>
              <w:jc w:val="center"/>
              <w:rPr>
                <w:color w:val="000000"/>
                <w:lang w:val="ru-RU"/>
              </w:rPr>
            </w:pPr>
            <w:r w:rsidRPr="00945FF1">
              <w:rPr>
                <w:color w:val="000000"/>
                <w:lang w:val="ru-RU"/>
              </w:rPr>
              <w:t>га</w:t>
            </w:r>
          </w:p>
        </w:tc>
        <w:tc>
          <w:tcPr>
            <w:tcW w:w="736" w:type="pct"/>
            <w:shd w:val="clear" w:color="auto" w:fill="auto"/>
            <w:vAlign w:val="bottom"/>
          </w:tcPr>
          <w:p w14:paraId="23D02AF5" w14:textId="0F51E118" w:rsidR="00BF1336" w:rsidRPr="00BC3D0B" w:rsidRDefault="00BF1336" w:rsidP="00BF1336">
            <w:pPr>
              <w:pStyle w:val="a1"/>
              <w:ind w:firstLine="0"/>
              <w:jc w:val="center"/>
              <w:rPr>
                <w:lang w:val="ru-RU"/>
              </w:rPr>
            </w:pPr>
            <w:r w:rsidRPr="00BF1336">
              <w:rPr>
                <w:lang w:val="ru-RU"/>
              </w:rPr>
              <w:t>201,19</w:t>
            </w:r>
          </w:p>
        </w:tc>
        <w:tc>
          <w:tcPr>
            <w:tcW w:w="589" w:type="pct"/>
            <w:shd w:val="clear" w:color="auto" w:fill="auto"/>
            <w:vAlign w:val="bottom"/>
          </w:tcPr>
          <w:p w14:paraId="040CB0D4" w14:textId="68AF8074" w:rsidR="00BF1336" w:rsidRPr="00BC3D0B" w:rsidRDefault="00BF1336" w:rsidP="00BF1336">
            <w:pPr>
              <w:pStyle w:val="a1"/>
              <w:ind w:firstLine="0"/>
              <w:jc w:val="center"/>
              <w:rPr>
                <w:lang w:val="ru-RU"/>
              </w:rPr>
            </w:pPr>
            <w:r w:rsidRPr="00BF1336">
              <w:rPr>
                <w:lang w:val="ru-RU"/>
              </w:rPr>
              <w:t>201,19</w:t>
            </w:r>
          </w:p>
        </w:tc>
        <w:tc>
          <w:tcPr>
            <w:tcW w:w="620" w:type="pct"/>
            <w:shd w:val="clear" w:color="auto" w:fill="auto"/>
            <w:vAlign w:val="bottom"/>
          </w:tcPr>
          <w:p w14:paraId="75E874DA" w14:textId="1FE276F1" w:rsidR="00BF1336" w:rsidRPr="00945FF1" w:rsidRDefault="00BF1336" w:rsidP="00BF1336">
            <w:pPr>
              <w:pStyle w:val="a1"/>
              <w:ind w:firstLine="0"/>
              <w:jc w:val="center"/>
              <w:rPr>
                <w:lang w:val="ru-RU"/>
              </w:rPr>
            </w:pPr>
            <w:r w:rsidRPr="00BF1336">
              <w:rPr>
                <w:lang w:val="ru-RU"/>
              </w:rPr>
              <w:t>201,19</w:t>
            </w:r>
          </w:p>
        </w:tc>
      </w:tr>
      <w:tr w:rsidR="00BF1336" w:rsidRPr="00945FF1" w14:paraId="25024C29" w14:textId="77777777" w:rsidTr="0021205F">
        <w:trPr>
          <w:cantSplit/>
        </w:trPr>
        <w:tc>
          <w:tcPr>
            <w:tcW w:w="225" w:type="pct"/>
            <w:vMerge/>
            <w:shd w:val="clear" w:color="auto" w:fill="auto"/>
          </w:tcPr>
          <w:p w14:paraId="422BC161"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23A6785D" w14:textId="27735C9E" w:rsidR="00BF1336" w:rsidRPr="00945FF1" w:rsidRDefault="00BF1336" w:rsidP="00BF1336">
            <w:pPr>
              <w:pStyle w:val="a1"/>
              <w:ind w:firstLine="0"/>
              <w:jc w:val="left"/>
              <w:rPr>
                <w:lang w:val="ru-RU"/>
              </w:rPr>
            </w:pPr>
            <w:r w:rsidRPr="00945FF1">
              <w:rPr>
                <w:lang w:val="ru-RU"/>
              </w:rPr>
              <w:t>Зона сельскохозяйственного использования</w:t>
            </w:r>
          </w:p>
        </w:tc>
        <w:tc>
          <w:tcPr>
            <w:tcW w:w="591" w:type="pct"/>
            <w:shd w:val="clear" w:color="auto" w:fill="auto"/>
            <w:vAlign w:val="center"/>
          </w:tcPr>
          <w:p w14:paraId="44643E42" w14:textId="0119D0D8"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54B545D6" w14:textId="26CECD7F" w:rsidR="00BF1336" w:rsidRPr="00BC3D0B" w:rsidRDefault="00BF1336" w:rsidP="00BF1336">
            <w:pPr>
              <w:pStyle w:val="a1"/>
              <w:ind w:firstLine="0"/>
              <w:jc w:val="center"/>
              <w:rPr>
                <w:lang w:val="ru-RU"/>
              </w:rPr>
            </w:pPr>
            <w:r w:rsidRPr="00BF1336">
              <w:rPr>
                <w:lang w:val="ru-RU"/>
              </w:rPr>
              <w:t>31794,31</w:t>
            </w:r>
          </w:p>
        </w:tc>
        <w:tc>
          <w:tcPr>
            <w:tcW w:w="589" w:type="pct"/>
            <w:shd w:val="clear" w:color="auto" w:fill="auto"/>
            <w:vAlign w:val="bottom"/>
          </w:tcPr>
          <w:p w14:paraId="4945171B" w14:textId="28E29BAB" w:rsidR="00BF1336" w:rsidRPr="00BC3D0B" w:rsidRDefault="00BF1336" w:rsidP="00BF1336">
            <w:pPr>
              <w:pStyle w:val="a1"/>
              <w:ind w:firstLine="0"/>
              <w:jc w:val="center"/>
              <w:rPr>
                <w:lang w:val="ru-RU"/>
              </w:rPr>
            </w:pPr>
            <w:r w:rsidRPr="00BF1336">
              <w:rPr>
                <w:lang w:val="ru-RU"/>
              </w:rPr>
              <w:t>31772,76</w:t>
            </w:r>
          </w:p>
        </w:tc>
        <w:tc>
          <w:tcPr>
            <w:tcW w:w="620" w:type="pct"/>
            <w:shd w:val="clear" w:color="auto" w:fill="auto"/>
            <w:vAlign w:val="bottom"/>
          </w:tcPr>
          <w:p w14:paraId="7A944404" w14:textId="3A8037DA" w:rsidR="00BF1336" w:rsidRPr="00945FF1" w:rsidRDefault="00BF1336" w:rsidP="00BF1336">
            <w:pPr>
              <w:pStyle w:val="a1"/>
              <w:ind w:firstLine="0"/>
              <w:jc w:val="center"/>
              <w:rPr>
                <w:lang w:val="ru-RU"/>
              </w:rPr>
            </w:pPr>
            <w:r w:rsidRPr="00BF1336">
              <w:rPr>
                <w:lang w:val="ru-RU"/>
              </w:rPr>
              <w:t>31772,76</w:t>
            </w:r>
          </w:p>
        </w:tc>
      </w:tr>
      <w:tr w:rsidR="00BF1336" w:rsidRPr="00945FF1" w14:paraId="67A44F31" w14:textId="77777777" w:rsidTr="0021205F">
        <w:trPr>
          <w:cantSplit/>
        </w:trPr>
        <w:tc>
          <w:tcPr>
            <w:tcW w:w="225" w:type="pct"/>
            <w:vMerge/>
            <w:shd w:val="clear" w:color="auto" w:fill="auto"/>
          </w:tcPr>
          <w:p w14:paraId="72F2A1E0"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6139140C" w14:textId="6EB93F68" w:rsidR="00BF1336" w:rsidRPr="00945FF1" w:rsidRDefault="00BF1336" w:rsidP="00BF1336">
            <w:pPr>
              <w:pStyle w:val="a1"/>
              <w:ind w:firstLine="0"/>
              <w:jc w:val="left"/>
              <w:rPr>
                <w:lang w:val="ru-RU"/>
              </w:rPr>
            </w:pPr>
            <w:r w:rsidRPr="00945FF1">
              <w:rPr>
                <w:lang w:val="ru-RU"/>
              </w:rPr>
              <w:t>Производственная зона сельскохозяйственных предприятий</w:t>
            </w:r>
          </w:p>
        </w:tc>
        <w:tc>
          <w:tcPr>
            <w:tcW w:w="591" w:type="pct"/>
            <w:shd w:val="clear" w:color="auto" w:fill="auto"/>
            <w:vAlign w:val="center"/>
          </w:tcPr>
          <w:p w14:paraId="65C2EBFF" w14:textId="566DAB29"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01E47519" w14:textId="66AE47A4" w:rsidR="00BF1336" w:rsidRPr="00BC3D0B" w:rsidRDefault="00BF1336" w:rsidP="00BF1336">
            <w:pPr>
              <w:pStyle w:val="a1"/>
              <w:ind w:firstLine="0"/>
              <w:jc w:val="center"/>
              <w:rPr>
                <w:lang w:val="ru-RU"/>
              </w:rPr>
            </w:pPr>
            <w:r w:rsidRPr="00BF1336">
              <w:rPr>
                <w:lang w:val="ru-RU"/>
              </w:rPr>
              <w:t>36,58</w:t>
            </w:r>
          </w:p>
        </w:tc>
        <w:tc>
          <w:tcPr>
            <w:tcW w:w="589" w:type="pct"/>
            <w:shd w:val="clear" w:color="auto" w:fill="auto"/>
            <w:vAlign w:val="bottom"/>
          </w:tcPr>
          <w:p w14:paraId="346D034B" w14:textId="187AB615" w:rsidR="00BF1336" w:rsidRPr="00BC3D0B" w:rsidRDefault="00BF1336" w:rsidP="00BF1336">
            <w:pPr>
              <w:pStyle w:val="a1"/>
              <w:ind w:firstLine="0"/>
              <w:jc w:val="center"/>
              <w:rPr>
                <w:lang w:val="ru-RU"/>
              </w:rPr>
            </w:pPr>
            <w:r w:rsidRPr="00BF1336">
              <w:rPr>
                <w:lang w:val="ru-RU"/>
              </w:rPr>
              <w:t>36,58</w:t>
            </w:r>
          </w:p>
        </w:tc>
        <w:tc>
          <w:tcPr>
            <w:tcW w:w="620" w:type="pct"/>
            <w:shd w:val="clear" w:color="auto" w:fill="auto"/>
            <w:vAlign w:val="bottom"/>
          </w:tcPr>
          <w:p w14:paraId="55242B77" w14:textId="63EB862D" w:rsidR="00BF1336" w:rsidRPr="00945FF1" w:rsidRDefault="00BF1336" w:rsidP="00BF1336">
            <w:pPr>
              <w:pStyle w:val="a1"/>
              <w:ind w:firstLine="0"/>
              <w:jc w:val="center"/>
              <w:rPr>
                <w:lang w:val="ru-RU"/>
              </w:rPr>
            </w:pPr>
            <w:r w:rsidRPr="00BF1336">
              <w:rPr>
                <w:lang w:val="ru-RU"/>
              </w:rPr>
              <w:t>36,58</w:t>
            </w:r>
          </w:p>
        </w:tc>
      </w:tr>
      <w:tr w:rsidR="00BF1336" w:rsidRPr="00945FF1" w14:paraId="596F5F92" w14:textId="77777777" w:rsidTr="0021205F">
        <w:trPr>
          <w:cantSplit/>
        </w:trPr>
        <w:tc>
          <w:tcPr>
            <w:tcW w:w="225" w:type="pct"/>
            <w:vMerge/>
            <w:shd w:val="clear" w:color="auto" w:fill="auto"/>
          </w:tcPr>
          <w:p w14:paraId="10E630A5" w14:textId="77777777" w:rsidR="00BF1336" w:rsidRPr="00945FF1" w:rsidRDefault="00BF1336" w:rsidP="00BF1336">
            <w:pPr>
              <w:pStyle w:val="a1"/>
              <w:ind w:firstLine="0"/>
              <w:jc w:val="center"/>
              <w:rPr>
                <w:b/>
                <w:lang w:val="ru-RU"/>
              </w:rPr>
            </w:pPr>
          </w:p>
        </w:tc>
        <w:tc>
          <w:tcPr>
            <w:tcW w:w="2239" w:type="pct"/>
            <w:shd w:val="clear" w:color="auto" w:fill="auto"/>
          </w:tcPr>
          <w:p w14:paraId="69E4D433" w14:textId="504787AA" w:rsidR="00BF1336" w:rsidRPr="00945FF1" w:rsidRDefault="00BF1336" w:rsidP="00BF1336">
            <w:pPr>
              <w:pStyle w:val="a1"/>
              <w:ind w:firstLine="0"/>
              <w:jc w:val="left"/>
              <w:rPr>
                <w:lang w:val="ru-RU"/>
              </w:rPr>
            </w:pPr>
            <w:r w:rsidRPr="00BC3D0B">
              <w:rPr>
                <w:lang w:val="ru-RU"/>
              </w:rPr>
              <w:t>Зона озелененных территорий общего пользования (парки, сады, скверы, бульвары)</w:t>
            </w:r>
          </w:p>
        </w:tc>
        <w:tc>
          <w:tcPr>
            <w:tcW w:w="591" w:type="pct"/>
            <w:shd w:val="clear" w:color="auto" w:fill="auto"/>
            <w:vAlign w:val="center"/>
          </w:tcPr>
          <w:p w14:paraId="0AAD9374" w14:textId="16AECA7C"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3FFE8456" w14:textId="347004C9" w:rsidR="00BF1336" w:rsidRPr="00BC3D0B" w:rsidRDefault="00BF1336" w:rsidP="00BF1336">
            <w:pPr>
              <w:pStyle w:val="a1"/>
              <w:ind w:firstLine="0"/>
              <w:jc w:val="center"/>
              <w:rPr>
                <w:lang w:val="ru-RU"/>
              </w:rPr>
            </w:pPr>
            <w:r w:rsidRPr="00BF1336">
              <w:rPr>
                <w:lang w:val="ru-RU"/>
              </w:rPr>
              <w:t>6,74</w:t>
            </w:r>
          </w:p>
        </w:tc>
        <w:tc>
          <w:tcPr>
            <w:tcW w:w="589" w:type="pct"/>
            <w:shd w:val="clear" w:color="auto" w:fill="auto"/>
            <w:vAlign w:val="bottom"/>
          </w:tcPr>
          <w:p w14:paraId="22279DC0" w14:textId="4214AFA2" w:rsidR="00BF1336" w:rsidRPr="00BC3D0B" w:rsidRDefault="00BF1336" w:rsidP="00BF1336">
            <w:pPr>
              <w:pStyle w:val="a1"/>
              <w:ind w:firstLine="0"/>
              <w:jc w:val="center"/>
              <w:rPr>
                <w:lang w:val="ru-RU"/>
              </w:rPr>
            </w:pPr>
            <w:r w:rsidRPr="00BF1336">
              <w:rPr>
                <w:lang w:val="ru-RU"/>
              </w:rPr>
              <w:t>10,90</w:t>
            </w:r>
          </w:p>
        </w:tc>
        <w:tc>
          <w:tcPr>
            <w:tcW w:w="620" w:type="pct"/>
            <w:shd w:val="clear" w:color="auto" w:fill="auto"/>
            <w:vAlign w:val="bottom"/>
          </w:tcPr>
          <w:p w14:paraId="64DBA5AA" w14:textId="28F5B2A5" w:rsidR="00BF1336" w:rsidRPr="00945FF1" w:rsidRDefault="00BF1336" w:rsidP="00BF1336">
            <w:pPr>
              <w:pStyle w:val="a1"/>
              <w:ind w:firstLine="0"/>
              <w:jc w:val="center"/>
              <w:rPr>
                <w:lang w:val="ru-RU"/>
              </w:rPr>
            </w:pPr>
            <w:r w:rsidRPr="00BF1336">
              <w:rPr>
                <w:lang w:val="ru-RU"/>
              </w:rPr>
              <w:t>10,90</w:t>
            </w:r>
          </w:p>
        </w:tc>
      </w:tr>
      <w:tr w:rsidR="00BF1336" w:rsidRPr="00945FF1" w14:paraId="47C85E4E" w14:textId="77777777" w:rsidTr="0021205F">
        <w:trPr>
          <w:cantSplit/>
        </w:trPr>
        <w:tc>
          <w:tcPr>
            <w:tcW w:w="225" w:type="pct"/>
            <w:vMerge/>
            <w:shd w:val="clear" w:color="auto" w:fill="auto"/>
          </w:tcPr>
          <w:p w14:paraId="0A4D7A93"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596415B8" w14:textId="3BC22C7C" w:rsidR="00BF1336" w:rsidRPr="00945FF1" w:rsidRDefault="00BF1336" w:rsidP="00BF1336">
            <w:pPr>
              <w:pStyle w:val="a1"/>
              <w:ind w:firstLine="0"/>
              <w:jc w:val="left"/>
              <w:rPr>
                <w:lang w:val="ru-RU"/>
              </w:rPr>
            </w:pPr>
            <w:r w:rsidRPr="00945FF1">
              <w:rPr>
                <w:lang w:val="ru-RU"/>
              </w:rPr>
              <w:t>Зона лесов</w:t>
            </w:r>
          </w:p>
        </w:tc>
        <w:tc>
          <w:tcPr>
            <w:tcW w:w="591" w:type="pct"/>
            <w:shd w:val="clear" w:color="auto" w:fill="auto"/>
            <w:vAlign w:val="center"/>
          </w:tcPr>
          <w:p w14:paraId="6FA21626" w14:textId="4A9AA6ED"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383895A2" w14:textId="48746A3C" w:rsidR="00BF1336" w:rsidRPr="00BC3D0B" w:rsidRDefault="00BF1336" w:rsidP="00BF1336">
            <w:pPr>
              <w:pStyle w:val="a1"/>
              <w:ind w:firstLine="0"/>
              <w:jc w:val="center"/>
              <w:rPr>
                <w:lang w:val="ru-RU"/>
              </w:rPr>
            </w:pPr>
            <w:r w:rsidRPr="00BF1336">
              <w:rPr>
                <w:lang w:val="ru-RU"/>
              </w:rPr>
              <w:t>6633,24</w:t>
            </w:r>
          </w:p>
        </w:tc>
        <w:tc>
          <w:tcPr>
            <w:tcW w:w="589" w:type="pct"/>
            <w:shd w:val="clear" w:color="auto" w:fill="auto"/>
            <w:vAlign w:val="bottom"/>
          </w:tcPr>
          <w:p w14:paraId="6DD13BFE" w14:textId="2EA2BBC9" w:rsidR="00BF1336" w:rsidRPr="00BC3D0B" w:rsidRDefault="00BF1336" w:rsidP="00BF1336">
            <w:pPr>
              <w:pStyle w:val="a1"/>
              <w:ind w:firstLine="0"/>
              <w:jc w:val="center"/>
              <w:rPr>
                <w:lang w:val="ru-RU"/>
              </w:rPr>
            </w:pPr>
            <w:r w:rsidRPr="00BF1336">
              <w:rPr>
                <w:lang w:val="ru-RU"/>
              </w:rPr>
              <w:t>6633,24</w:t>
            </w:r>
          </w:p>
        </w:tc>
        <w:tc>
          <w:tcPr>
            <w:tcW w:w="620" w:type="pct"/>
            <w:shd w:val="clear" w:color="auto" w:fill="auto"/>
            <w:vAlign w:val="bottom"/>
          </w:tcPr>
          <w:p w14:paraId="0EF77ECE" w14:textId="74D319BD" w:rsidR="00BF1336" w:rsidRPr="00945FF1" w:rsidRDefault="00BF1336" w:rsidP="00BF1336">
            <w:pPr>
              <w:pStyle w:val="a1"/>
              <w:ind w:firstLine="0"/>
              <w:jc w:val="center"/>
              <w:rPr>
                <w:lang w:val="ru-RU"/>
              </w:rPr>
            </w:pPr>
            <w:r w:rsidRPr="00BF1336">
              <w:rPr>
                <w:lang w:val="ru-RU"/>
              </w:rPr>
              <w:t>6633,24</w:t>
            </w:r>
          </w:p>
        </w:tc>
      </w:tr>
      <w:tr w:rsidR="00BF1336" w:rsidRPr="00945FF1" w14:paraId="61CCF103" w14:textId="77777777" w:rsidTr="0021205F">
        <w:trPr>
          <w:cantSplit/>
        </w:trPr>
        <w:tc>
          <w:tcPr>
            <w:tcW w:w="225" w:type="pct"/>
            <w:vMerge/>
            <w:shd w:val="clear" w:color="auto" w:fill="auto"/>
          </w:tcPr>
          <w:p w14:paraId="20B244B3"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720246A4" w14:textId="6EB5D4B7" w:rsidR="00BF1336" w:rsidRPr="00945FF1" w:rsidRDefault="00BF1336" w:rsidP="00BF1336">
            <w:pPr>
              <w:pStyle w:val="a1"/>
              <w:ind w:firstLine="0"/>
              <w:jc w:val="left"/>
              <w:rPr>
                <w:lang w:val="ru-RU"/>
              </w:rPr>
            </w:pPr>
            <w:r w:rsidRPr="00945FF1">
              <w:rPr>
                <w:lang w:val="ru-RU"/>
              </w:rPr>
              <w:t>Зона кладбищ</w:t>
            </w:r>
          </w:p>
        </w:tc>
        <w:tc>
          <w:tcPr>
            <w:tcW w:w="591" w:type="pct"/>
            <w:shd w:val="clear" w:color="auto" w:fill="auto"/>
            <w:vAlign w:val="center"/>
          </w:tcPr>
          <w:p w14:paraId="5C5CE395" w14:textId="43EF8355"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7293BB72" w14:textId="048DF624" w:rsidR="00BF1336" w:rsidRPr="00BC3D0B" w:rsidRDefault="00BF1336" w:rsidP="00BF1336">
            <w:pPr>
              <w:pStyle w:val="a1"/>
              <w:ind w:firstLine="0"/>
              <w:jc w:val="center"/>
              <w:rPr>
                <w:lang w:val="ru-RU"/>
              </w:rPr>
            </w:pPr>
            <w:r w:rsidRPr="00BF1336">
              <w:rPr>
                <w:lang w:val="ru-RU"/>
              </w:rPr>
              <w:t>2,59</w:t>
            </w:r>
          </w:p>
        </w:tc>
        <w:tc>
          <w:tcPr>
            <w:tcW w:w="589" w:type="pct"/>
            <w:shd w:val="clear" w:color="auto" w:fill="auto"/>
            <w:vAlign w:val="bottom"/>
          </w:tcPr>
          <w:p w14:paraId="288AE8F8" w14:textId="5528719C" w:rsidR="00BF1336" w:rsidRPr="00BC3D0B" w:rsidRDefault="00BF1336" w:rsidP="00BF1336">
            <w:pPr>
              <w:pStyle w:val="a1"/>
              <w:ind w:firstLine="0"/>
              <w:jc w:val="center"/>
              <w:rPr>
                <w:lang w:val="ru-RU"/>
              </w:rPr>
            </w:pPr>
            <w:r w:rsidRPr="00BF1336">
              <w:rPr>
                <w:lang w:val="ru-RU"/>
              </w:rPr>
              <w:t>2,59</w:t>
            </w:r>
          </w:p>
        </w:tc>
        <w:tc>
          <w:tcPr>
            <w:tcW w:w="620" w:type="pct"/>
            <w:shd w:val="clear" w:color="auto" w:fill="auto"/>
            <w:vAlign w:val="bottom"/>
          </w:tcPr>
          <w:p w14:paraId="741842F0" w14:textId="47066B21" w:rsidR="00BF1336" w:rsidRPr="00945FF1" w:rsidRDefault="00BF1336" w:rsidP="00BF1336">
            <w:pPr>
              <w:pStyle w:val="a1"/>
              <w:ind w:firstLine="0"/>
              <w:jc w:val="center"/>
              <w:rPr>
                <w:lang w:val="ru-RU"/>
              </w:rPr>
            </w:pPr>
            <w:r w:rsidRPr="00BF1336">
              <w:rPr>
                <w:lang w:val="ru-RU"/>
              </w:rPr>
              <w:t>2,59</w:t>
            </w:r>
          </w:p>
        </w:tc>
      </w:tr>
      <w:tr w:rsidR="00BF1336" w:rsidRPr="00945FF1" w14:paraId="3AD6BEB2" w14:textId="77777777" w:rsidTr="0021205F">
        <w:trPr>
          <w:cantSplit/>
        </w:trPr>
        <w:tc>
          <w:tcPr>
            <w:tcW w:w="225" w:type="pct"/>
            <w:vMerge/>
            <w:shd w:val="clear" w:color="auto" w:fill="auto"/>
          </w:tcPr>
          <w:p w14:paraId="4B4751B5"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0A165A9C" w14:textId="2169CBB6" w:rsidR="00BF1336" w:rsidRPr="00945FF1" w:rsidRDefault="00BF1336" w:rsidP="00BF1336">
            <w:pPr>
              <w:pStyle w:val="a1"/>
              <w:ind w:firstLine="0"/>
              <w:jc w:val="left"/>
              <w:rPr>
                <w:lang w:val="ru-RU"/>
              </w:rPr>
            </w:pPr>
            <w:r w:rsidRPr="00BF1336">
              <w:rPr>
                <w:lang w:val="ru-RU"/>
              </w:rPr>
              <w:t>Зона складирования и захоронения отходов</w:t>
            </w:r>
          </w:p>
        </w:tc>
        <w:tc>
          <w:tcPr>
            <w:tcW w:w="591" w:type="pct"/>
            <w:shd w:val="clear" w:color="auto" w:fill="auto"/>
            <w:vAlign w:val="center"/>
          </w:tcPr>
          <w:p w14:paraId="169EBB96" w14:textId="35D316C5" w:rsidR="00BF1336" w:rsidRPr="00BF1336" w:rsidRDefault="00BF1336" w:rsidP="00BF1336">
            <w:pPr>
              <w:pStyle w:val="a1"/>
              <w:ind w:firstLine="0"/>
              <w:jc w:val="center"/>
              <w:rPr>
                <w:color w:val="000000"/>
                <w:lang w:val="ru-RU"/>
              </w:rPr>
            </w:pPr>
            <w:r>
              <w:rPr>
                <w:color w:val="000000"/>
                <w:lang w:val="ru-RU"/>
              </w:rPr>
              <w:t>га</w:t>
            </w:r>
          </w:p>
        </w:tc>
        <w:tc>
          <w:tcPr>
            <w:tcW w:w="736" w:type="pct"/>
            <w:shd w:val="clear" w:color="auto" w:fill="auto"/>
            <w:vAlign w:val="bottom"/>
          </w:tcPr>
          <w:p w14:paraId="628F23B6" w14:textId="0B9B3FCC" w:rsidR="00BF1336" w:rsidRPr="00BC3D0B" w:rsidRDefault="00BF1336" w:rsidP="00BF1336">
            <w:pPr>
              <w:pStyle w:val="a1"/>
              <w:ind w:firstLine="0"/>
              <w:jc w:val="center"/>
              <w:rPr>
                <w:lang w:val="ru-RU"/>
              </w:rPr>
            </w:pPr>
            <w:r w:rsidRPr="00BF1336">
              <w:rPr>
                <w:lang w:val="ru-RU"/>
              </w:rPr>
              <w:t>1,38</w:t>
            </w:r>
          </w:p>
        </w:tc>
        <w:tc>
          <w:tcPr>
            <w:tcW w:w="589" w:type="pct"/>
            <w:shd w:val="clear" w:color="auto" w:fill="auto"/>
            <w:vAlign w:val="bottom"/>
          </w:tcPr>
          <w:p w14:paraId="2859DC21" w14:textId="5DEB2B95" w:rsidR="00BF1336" w:rsidRPr="00BC3D0B" w:rsidRDefault="00BF1336" w:rsidP="00BF1336">
            <w:pPr>
              <w:pStyle w:val="a1"/>
              <w:ind w:firstLine="0"/>
              <w:jc w:val="center"/>
              <w:rPr>
                <w:lang w:val="ru-RU"/>
              </w:rPr>
            </w:pPr>
            <w:r w:rsidRPr="00BF1336">
              <w:rPr>
                <w:lang w:val="ru-RU"/>
              </w:rPr>
              <w:t>1,38</w:t>
            </w:r>
          </w:p>
        </w:tc>
        <w:tc>
          <w:tcPr>
            <w:tcW w:w="620" w:type="pct"/>
            <w:shd w:val="clear" w:color="auto" w:fill="auto"/>
            <w:vAlign w:val="bottom"/>
          </w:tcPr>
          <w:p w14:paraId="1A5E9DC1" w14:textId="5C48AF06" w:rsidR="00BF1336" w:rsidRPr="00945FF1" w:rsidRDefault="00BF1336" w:rsidP="00BF1336">
            <w:pPr>
              <w:pStyle w:val="a1"/>
              <w:ind w:firstLine="0"/>
              <w:jc w:val="center"/>
              <w:rPr>
                <w:lang w:val="ru-RU"/>
              </w:rPr>
            </w:pPr>
            <w:r w:rsidRPr="00BF1336">
              <w:rPr>
                <w:lang w:val="ru-RU"/>
              </w:rPr>
              <w:t>1,38</w:t>
            </w:r>
          </w:p>
        </w:tc>
      </w:tr>
      <w:tr w:rsidR="00BF1336" w:rsidRPr="00945FF1" w14:paraId="37E0EDD8" w14:textId="77777777" w:rsidTr="0021205F">
        <w:trPr>
          <w:cantSplit/>
        </w:trPr>
        <w:tc>
          <w:tcPr>
            <w:tcW w:w="225" w:type="pct"/>
            <w:vMerge/>
            <w:shd w:val="clear" w:color="auto" w:fill="auto"/>
          </w:tcPr>
          <w:p w14:paraId="756EAC80" w14:textId="77777777" w:rsidR="00BF1336" w:rsidRPr="00945FF1" w:rsidRDefault="00BF1336" w:rsidP="00BF1336">
            <w:pPr>
              <w:pStyle w:val="a1"/>
              <w:ind w:firstLine="0"/>
              <w:jc w:val="center"/>
              <w:rPr>
                <w:b/>
                <w:lang w:val="ru-RU"/>
              </w:rPr>
            </w:pPr>
          </w:p>
        </w:tc>
        <w:tc>
          <w:tcPr>
            <w:tcW w:w="2239" w:type="pct"/>
            <w:shd w:val="clear" w:color="auto" w:fill="auto"/>
            <w:vAlign w:val="bottom"/>
          </w:tcPr>
          <w:p w14:paraId="31DC9A25" w14:textId="569817B3" w:rsidR="00BF1336" w:rsidRPr="00945FF1" w:rsidRDefault="00BF1336" w:rsidP="00BF1336">
            <w:pPr>
              <w:pStyle w:val="a1"/>
              <w:ind w:firstLine="0"/>
              <w:jc w:val="left"/>
              <w:rPr>
                <w:lang w:val="ru-RU"/>
              </w:rPr>
            </w:pPr>
            <w:r w:rsidRPr="00945FF1">
              <w:rPr>
                <w:lang w:val="ru-RU"/>
              </w:rPr>
              <w:t>Зона озелененных территорий специального назначения</w:t>
            </w:r>
          </w:p>
        </w:tc>
        <w:tc>
          <w:tcPr>
            <w:tcW w:w="591" w:type="pct"/>
            <w:shd w:val="clear" w:color="auto" w:fill="auto"/>
            <w:vAlign w:val="center"/>
          </w:tcPr>
          <w:p w14:paraId="771249CA" w14:textId="28CD0E63" w:rsidR="00BF1336" w:rsidRPr="00945FF1" w:rsidRDefault="00BF1336" w:rsidP="00BF1336">
            <w:pPr>
              <w:pStyle w:val="a1"/>
              <w:ind w:firstLine="0"/>
              <w:jc w:val="center"/>
              <w:rPr>
                <w:color w:val="000000"/>
                <w:lang w:val="ru-RU"/>
              </w:rPr>
            </w:pPr>
            <w:proofErr w:type="spellStart"/>
            <w:r w:rsidRPr="00945FF1">
              <w:rPr>
                <w:color w:val="000000"/>
              </w:rPr>
              <w:t>га</w:t>
            </w:r>
            <w:proofErr w:type="spellEnd"/>
          </w:p>
        </w:tc>
        <w:tc>
          <w:tcPr>
            <w:tcW w:w="736" w:type="pct"/>
            <w:shd w:val="clear" w:color="auto" w:fill="auto"/>
            <w:vAlign w:val="bottom"/>
          </w:tcPr>
          <w:p w14:paraId="13A5CE1C" w14:textId="21F3CEFE" w:rsidR="00BF1336" w:rsidRPr="00BC3D0B" w:rsidRDefault="00BF1336" w:rsidP="00BF1336">
            <w:pPr>
              <w:pStyle w:val="a1"/>
              <w:ind w:firstLine="0"/>
              <w:jc w:val="center"/>
              <w:rPr>
                <w:lang w:val="ru-RU"/>
              </w:rPr>
            </w:pPr>
            <w:r w:rsidRPr="00BF1336">
              <w:rPr>
                <w:lang w:val="ru-RU"/>
              </w:rPr>
              <w:t>0</w:t>
            </w:r>
          </w:p>
        </w:tc>
        <w:tc>
          <w:tcPr>
            <w:tcW w:w="589" w:type="pct"/>
            <w:shd w:val="clear" w:color="auto" w:fill="auto"/>
            <w:vAlign w:val="bottom"/>
          </w:tcPr>
          <w:p w14:paraId="5AE0C83C" w14:textId="2158B447" w:rsidR="00BF1336" w:rsidRPr="00BC3D0B" w:rsidRDefault="00BF1336" w:rsidP="00BF1336">
            <w:pPr>
              <w:pStyle w:val="a1"/>
              <w:ind w:firstLine="0"/>
              <w:jc w:val="center"/>
              <w:rPr>
                <w:lang w:val="ru-RU"/>
              </w:rPr>
            </w:pPr>
            <w:r w:rsidRPr="00BF1336">
              <w:rPr>
                <w:lang w:val="ru-RU"/>
              </w:rPr>
              <w:t>16,68</w:t>
            </w:r>
          </w:p>
        </w:tc>
        <w:tc>
          <w:tcPr>
            <w:tcW w:w="620" w:type="pct"/>
            <w:shd w:val="clear" w:color="auto" w:fill="auto"/>
            <w:vAlign w:val="bottom"/>
          </w:tcPr>
          <w:p w14:paraId="7C6E8B3F" w14:textId="6B6F5171" w:rsidR="00BF1336" w:rsidRPr="00945FF1" w:rsidRDefault="00BF1336" w:rsidP="00BF1336">
            <w:pPr>
              <w:pStyle w:val="a1"/>
              <w:ind w:firstLine="0"/>
              <w:jc w:val="center"/>
              <w:rPr>
                <w:lang w:val="ru-RU"/>
              </w:rPr>
            </w:pPr>
            <w:r w:rsidRPr="00BF1336">
              <w:rPr>
                <w:lang w:val="ru-RU"/>
              </w:rPr>
              <w:t>16,68</w:t>
            </w:r>
          </w:p>
        </w:tc>
      </w:tr>
      <w:tr w:rsidR="00BF1336" w:rsidRPr="00945FF1" w14:paraId="1A22A6EE" w14:textId="77777777" w:rsidTr="0021205F">
        <w:trPr>
          <w:cantSplit/>
        </w:trPr>
        <w:tc>
          <w:tcPr>
            <w:tcW w:w="225" w:type="pct"/>
            <w:vMerge w:val="restart"/>
            <w:shd w:val="clear" w:color="auto" w:fill="auto"/>
          </w:tcPr>
          <w:p w14:paraId="2CAB9F6D" w14:textId="77777777" w:rsidR="00BF1336" w:rsidRPr="00945FF1" w:rsidRDefault="00BF1336" w:rsidP="00BF1336">
            <w:pPr>
              <w:pStyle w:val="a1"/>
              <w:ind w:firstLine="0"/>
              <w:jc w:val="center"/>
              <w:rPr>
                <w:b/>
                <w:lang w:val="ru-RU"/>
              </w:rPr>
            </w:pPr>
            <w:r w:rsidRPr="00945FF1">
              <w:rPr>
                <w:b/>
                <w:lang w:val="ru-RU"/>
              </w:rPr>
              <w:t>1.2</w:t>
            </w:r>
          </w:p>
        </w:tc>
        <w:tc>
          <w:tcPr>
            <w:tcW w:w="2239" w:type="pct"/>
            <w:shd w:val="clear" w:color="auto" w:fill="auto"/>
          </w:tcPr>
          <w:p w14:paraId="4F0FEBD8" w14:textId="2B83D053" w:rsidR="00BF1336" w:rsidRPr="00945FF1" w:rsidRDefault="00BF1336" w:rsidP="00BF1336">
            <w:pPr>
              <w:pStyle w:val="a1"/>
              <w:ind w:firstLine="0"/>
              <w:jc w:val="left"/>
              <w:rPr>
                <w:b/>
                <w:bCs/>
                <w:lang w:val="ru-RU"/>
              </w:rPr>
            </w:pPr>
            <w:r w:rsidRPr="00945FF1">
              <w:rPr>
                <w:b/>
                <w:bCs/>
                <w:lang w:val="ru-RU"/>
              </w:rPr>
              <w:t>Общая площадь земель в границах населенных пунктов, в том числе:</w:t>
            </w:r>
          </w:p>
        </w:tc>
        <w:tc>
          <w:tcPr>
            <w:tcW w:w="591" w:type="pct"/>
            <w:shd w:val="clear" w:color="auto" w:fill="auto"/>
            <w:vAlign w:val="center"/>
          </w:tcPr>
          <w:p w14:paraId="30D78FBE" w14:textId="77777777" w:rsidR="00BF1336" w:rsidRPr="00945FF1" w:rsidRDefault="00BF1336" w:rsidP="00BF1336">
            <w:pPr>
              <w:pStyle w:val="a1"/>
              <w:ind w:firstLine="0"/>
              <w:jc w:val="center"/>
              <w:rPr>
                <w:b/>
                <w:bCs/>
                <w:color w:val="000000"/>
                <w:lang w:val="ru-RU"/>
              </w:rPr>
            </w:pPr>
            <w:r w:rsidRPr="00945FF1">
              <w:rPr>
                <w:b/>
                <w:bCs/>
                <w:color w:val="000000"/>
                <w:lang w:val="ru-RU"/>
              </w:rPr>
              <w:t>га</w:t>
            </w:r>
          </w:p>
        </w:tc>
        <w:tc>
          <w:tcPr>
            <w:tcW w:w="736" w:type="pct"/>
            <w:shd w:val="clear" w:color="auto" w:fill="auto"/>
            <w:vAlign w:val="center"/>
          </w:tcPr>
          <w:p w14:paraId="58B2306F" w14:textId="2D9870FF" w:rsidR="00BF1336" w:rsidRPr="00945FF1" w:rsidRDefault="00BF1336" w:rsidP="00BF1336">
            <w:pPr>
              <w:pStyle w:val="a1"/>
              <w:ind w:firstLine="0"/>
              <w:jc w:val="center"/>
              <w:rPr>
                <w:b/>
                <w:bCs/>
                <w:lang w:val="ru-RU"/>
              </w:rPr>
            </w:pPr>
            <w:r>
              <w:rPr>
                <w:b/>
                <w:bCs/>
                <w:lang w:val="ru-RU"/>
              </w:rPr>
              <w:t>417,54</w:t>
            </w:r>
          </w:p>
        </w:tc>
        <w:tc>
          <w:tcPr>
            <w:tcW w:w="589" w:type="pct"/>
            <w:shd w:val="clear" w:color="auto" w:fill="auto"/>
            <w:vAlign w:val="center"/>
          </w:tcPr>
          <w:p w14:paraId="46F8E5F2" w14:textId="116FC9B7" w:rsidR="00BF1336" w:rsidRPr="00945FF1" w:rsidRDefault="00BF1336" w:rsidP="00BF1336">
            <w:pPr>
              <w:pStyle w:val="a1"/>
              <w:ind w:firstLine="0"/>
              <w:jc w:val="center"/>
              <w:rPr>
                <w:b/>
                <w:bCs/>
                <w:lang w:val="ru-RU"/>
              </w:rPr>
            </w:pPr>
            <w:r>
              <w:rPr>
                <w:b/>
                <w:bCs/>
                <w:lang w:val="ru-RU"/>
              </w:rPr>
              <w:t>353,77</w:t>
            </w:r>
          </w:p>
        </w:tc>
        <w:tc>
          <w:tcPr>
            <w:tcW w:w="620" w:type="pct"/>
            <w:shd w:val="clear" w:color="auto" w:fill="auto"/>
            <w:vAlign w:val="center"/>
          </w:tcPr>
          <w:p w14:paraId="559A43AA" w14:textId="2D1491DA" w:rsidR="00BF1336" w:rsidRPr="00945FF1" w:rsidRDefault="00BF1336" w:rsidP="00BF1336">
            <w:pPr>
              <w:pStyle w:val="a1"/>
              <w:ind w:firstLine="0"/>
              <w:jc w:val="center"/>
              <w:rPr>
                <w:b/>
                <w:bCs/>
                <w:lang w:val="ru-RU"/>
              </w:rPr>
            </w:pPr>
            <w:r>
              <w:rPr>
                <w:b/>
                <w:bCs/>
                <w:lang w:val="ru-RU"/>
              </w:rPr>
              <w:t>353,77</w:t>
            </w:r>
          </w:p>
        </w:tc>
      </w:tr>
      <w:tr w:rsidR="0021205F" w:rsidRPr="00945FF1" w14:paraId="7FA0104F" w14:textId="77777777" w:rsidTr="0021205F">
        <w:trPr>
          <w:cantSplit/>
        </w:trPr>
        <w:tc>
          <w:tcPr>
            <w:tcW w:w="225" w:type="pct"/>
            <w:vMerge/>
            <w:shd w:val="clear" w:color="auto" w:fill="auto"/>
          </w:tcPr>
          <w:p w14:paraId="2F79A44C"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68A0D245" w14:textId="3D0352C9" w:rsidR="0021205F" w:rsidRPr="0021205F" w:rsidRDefault="0021205F" w:rsidP="0021205F">
            <w:pPr>
              <w:pStyle w:val="a1"/>
              <w:ind w:firstLine="0"/>
              <w:jc w:val="left"/>
              <w:rPr>
                <w:lang w:val="ru-RU"/>
              </w:rPr>
            </w:pPr>
            <w:r w:rsidRPr="0021205F">
              <w:rPr>
                <w:lang w:val="ru-RU"/>
              </w:rPr>
              <w:t xml:space="preserve">с. Новый </w:t>
            </w:r>
            <w:proofErr w:type="spellStart"/>
            <w:r w:rsidRPr="0021205F">
              <w:rPr>
                <w:lang w:val="ru-RU"/>
              </w:rPr>
              <w:t>Тартас</w:t>
            </w:r>
            <w:proofErr w:type="spellEnd"/>
          </w:p>
        </w:tc>
        <w:tc>
          <w:tcPr>
            <w:tcW w:w="591" w:type="pct"/>
            <w:shd w:val="clear" w:color="auto" w:fill="auto"/>
            <w:vAlign w:val="center"/>
          </w:tcPr>
          <w:p w14:paraId="7CAF9906" w14:textId="57C5D480" w:rsidR="0021205F" w:rsidRPr="0021205F" w:rsidRDefault="0021205F" w:rsidP="0021205F">
            <w:pPr>
              <w:pStyle w:val="a1"/>
              <w:ind w:firstLine="0"/>
              <w:jc w:val="center"/>
              <w:rPr>
                <w:lang w:val="ru-RU"/>
              </w:rPr>
            </w:pPr>
            <w:r w:rsidRPr="0021205F">
              <w:rPr>
                <w:lang w:val="ru-RU"/>
              </w:rPr>
              <w:t>га</w:t>
            </w:r>
          </w:p>
        </w:tc>
        <w:tc>
          <w:tcPr>
            <w:tcW w:w="736" w:type="pct"/>
            <w:shd w:val="clear" w:color="auto" w:fill="auto"/>
            <w:vAlign w:val="center"/>
          </w:tcPr>
          <w:p w14:paraId="778E73F6" w14:textId="04AD5452" w:rsidR="0021205F" w:rsidRPr="00945FF1" w:rsidRDefault="0021205F" w:rsidP="0021205F">
            <w:pPr>
              <w:pStyle w:val="a1"/>
              <w:ind w:firstLine="0"/>
              <w:jc w:val="center"/>
              <w:rPr>
                <w:lang w:val="ru-RU"/>
              </w:rPr>
            </w:pPr>
            <w:r w:rsidRPr="0021205F">
              <w:rPr>
                <w:lang w:val="ru-RU"/>
              </w:rPr>
              <w:t>256,07</w:t>
            </w:r>
          </w:p>
        </w:tc>
        <w:tc>
          <w:tcPr>
            <w:tcW w:w="589" w:type="pct"/>
            <w:shd w:val="clear" w:color="auto" w:fill="auto"/>
            <w:vAlign w:val="center"/>
          </w:tcPr>
          <w:p w14:paraId="2F039D14" w14:textId="08888517" w:rsidR="0021205F" w:rsidRPr="00945FF1" w:rsidRDefault="0021205F" w:rsidP="0021205F">
            <w:pPr>
              <w:pStyle w:val="a1"/>
              <w:ind w:firstLine="0"/>
              <w:jc w:val="center"/>
              <w:rPr>
                <w:lang w:val="ru-RU"/>
              </w:rPr>
            </w:pPr>
            <w:r w:rsidRPr="0021205F">
              <w:rPr>
                <w:lang w:val="ru-RU"/>
              </w:rPr>
              <w:t>192,3</w:t>
            </w:r>
          </w:p>
        </w:tc>
        <w:tc>
          <w:tcPr>
            <w:tcW w:w="620" w:type="pct"/>
            <w:shd w:val="clear" w:color="auto" w:fill="auto"/>
            <w:vAlign w:val="center"/>
          </w:tcPr>
          <w:p w14:paraId="38ADD3B8" w14:textId="57B6774F" w:rsidR="0021205F" w:rsidRPr="00945FF1" w:rsidRDefault="0021205F" w:rsidP="0021205F">
            <w:pPr>
              <w:pStyle w:val="a1"/>
              <w:ind w:firstLine="0"/>
              <w:jc w:val="center"/>
              <w:rPr>
                <w:lang w:val="ru-RU"/>
              </w:rPr>
            </w:pPr>
            <w:r w:rsidRPr="0021205F">
              <w:rPr>
                <w:lang w:val="ru-RU"/>
              </w:rPr>
              <w:t>192,3</w:t>
            </w:r>
          </w:p>
        </w:tc>
      </w:tr>
      <w:tr w:rsidR="0021205F" w:rsidRPr="00945FF1" w14:paraId="1D73317C" w14:textId="77777777" w:rsidTr="0021205F">
        <w:trPr>
          <w:cantSplit/>
        </w:trPr>
        <w:tc>
          <w:tcPr>
            <w:tcW w:w="225" w:type="pct"/>
            <w:vMerge/>
            <w:shd w:val="clear" w:color="auto" w:fill="auto"/>
          </w:tcPr>
          <w:p w14:paraId="523835FD"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517C142F" w14:textId="438BC987" w:rsidR="0021205F" w:rsidRPr="0021205F" w:rsidRDefault="0021205F" w:rsidP="0021205F">
            <w:pPr>
              <w:pStyle w:val="a1"/>
              <w:ind w:firstLine="0"/>
              <w:jc w:val="left"/>
              <w:rPr>
                <w:lang w:val="ru-RU"/>
              </w:rPr>
            </w:pPr>
            <w:r w:rsidRPr="0021205F">
              <w:rPr>
                <w:lang w:val="ru-RU"/>
              </w:rPr>
              <w:t xml:space="preserve">с. Старый </w:t>
            </w:r>
            <w:proofErr w:type="spellStart"/>
            <w:r w:rsidRPr="0021205F">
              <w:rPr>
                <w:lang w:val="ru-RU"/>
              </w:rPr>
              <w:t>Тартас</w:t>
            </w:r>
            <w:proofErr w:type="spellEnd"/>
          </w:p>
        </w:tc>
        <w:tc>
          <w:tcPr>
            <w:tcW w:w="591" w:type="pct"/>
            <w:shd w:val="clear" w:color="auto" w:fill="auto"/>
            <w:vAlign w:val="center"/>
          </w:tcPr>
          <w:p w14:paraId="201F30C8" w14:textId="25D1A1DC" w:rsidR="0021205F" w:rsidRPr="0021205F" w:rsidRDefault="0021205F" w:rsidP="0021205F">
            <w:pPr>
              <w:pStyle w:val="a1"/>
              <w:ind w:firstLine="0"/>
              <w:jc w:val="center"/>
              <w:rPr>
                <w:lang w:val="ru-RU"/>
              </w:rPr>
            </w:pPr>
            <w:r w:rsidRPr="0021205F">
              <w:rPr>
                <w:lang w:val="ru-RU"/>
              </w:rPr>
              <w:t>га</w:t>
            </w:r>
          </w:p>
        </w:tc>
        <w:tc>
          <w:tcPr>
            <w:tcW w:w="736" w:type="pct"/>
            <w:shd w:val="clear" w:color="auto" w:fill="auto"/>
            <w:vAlign w:val="center"/>
          </w:tcPr>
          <w:p w14:paraId="679F3D19" w14:textId="786678C7" w:rsidR="0021205F" w:rsidRPr="0021205F" w:rsidRDefault="0021205F" w:rsidP="0021205F">
            <w:pPr>
              <w:pStyle w:val="a1"/>
              <w:ind w:firstLine="0"/>
              <w:jc w:val="center"/>
              <w:rPr>
                <w:lang w:val="ru-RU"/>
              </w:rPr>
            </w:pPr>
            <w:r w:rsidRPr="0021205F">
              <w:rPr>
                <w:lang w:val="ru-RU"/>
              </w:rPr>
              <w:t>76,51</w:t>
            </w:r>
          </w:p>
        </w:tc>
        <w:tc>
          <w:tcPr>
            <w:tcW w:w="589" w:type="pct"/>
            <w:shd w:val="clear" w:color="auto" w:fill="auto"/>
            <w:vAlign w:val="center"/>
          </w:tcPr>
          <w:p w14:paraId="62F7DD1E" w14:textId="0E3457B1" w:rsidR="0021205F" w:rsidRPr="0021205F" w:rsidRDefault="0021205F" w:rsidP="0021205F">
            <w:pPr>
              <w:pStyle w:val="a1"/>
              <w:ind w:firstLine="0"/>
              <w:jc w:val="center"/>
              <w:rPr>
                <w:lang w:val="ru-RU"/>
              </w:rPr>
            </w:pPr>
            <w:r w:rsidRPr="0021205F">
              <w:rPr>
                <w:lang w:val="ru-RU"/>
              </w:rPr>
              <w:t>76,51</w:t>
            </w:r>
          </w:p>
        </w:tc>
        <w:tc>
          <w:tcPr>
            <w:tcW w:w="620" w:type="pct"/>
            <w:shd w:val="clear" w:color="auto" w:fill="auto"/>
            <w:vAlign w:val="center"/>
          </w:tcPr>
          <w:p w14:paraId="59EABD76" w14:textId="0E0C0012" w:rsidR="0021205F" w:rsidRPr="0021205F" w:rsidRDefault="0021205F" w:rsidP="0021205F">
            <w:pPr>
              <w:pStyle w:val="a1"/>
              <w:ind w:firstLine="0"/>
              <w:jc w:val="center"/>
              <w:rPr>
                <w:lang w:val="ru-RU"/>
              </w:rPr>
            </w:pPr>
            <w:r w:rsidRPr="0021205F">
              <w:rPr>
                <w:lang w:val="ru-RU"/>
              </w:rPr>
              <w:t>76,51</w:t>
            </w:r>
          </w:p>
        </w:tc>
      </w:tr>
      <w:tr w:rsidR="0021205F" w:rsidRPr="00945FF1" w14:paraId="1299FCAF" w14:textId="77777777" w:rsidTr="0021205F">
        <w:trPr>
          <w:cantSplit/>
        </w:trPr>
        <w:tc>
          <w:tcPr>
            <w:tcW w:w="225" w:type="pct"/>
            <w:vMerge/>
            <w:shd w:val="clear" w:color="auto" w:fill="auto"/>
          </w:tcPr>
          <w:p w14:paraId="470DF55B"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7D8A77C0" w14:textId="64BF1815" w:rsidR="0021205F" w:rsidRPr="0021205F" w:rsidRDefault="0021205F" w:rsidP="0021205F">
            <w:pPr>
              <w:pStyle w:val="a1"/>
              <w:ind w:firstLine="0"/>
              <w:jc w:val="left"/>
              <w:rPr>
                <w:lang w:val="ru-RU"/>
              </w:rPr>
            </w:pPr>
            <w:r w:rsidRPr="0021205F">
              <w:rPr>
                <w:lang w:val="ru-RU"/>
              </w:rPr>
              <w:t xml:space="preserve">д. </w:t>
            </w:r>
            <w:proofErr w:type="spellStart"/>
            <w:r w:rsidRPr="0021205F">
              <w:rPr>
                <w:lang w:val="ru-RU"/>
              </w:rPr>
              <w:t>Игнатьевка</w:t>
            </w:r>
            <w:proofErr w:type="spellEnd"/>
          </w:p>
        </w:tc>
        <w:tc>
          <w:tcPr>
            <w:tcW w:w="591" w:type="pct"/>
            <w:shd w:val="clear" w:color="auto" w:fill="auto"/>
            <w:vAlign w:val="center"/>
          </w:tcPr>
          <w:p w14:paraId="4420FCD5" w14:textId="1D6CC122" w:rsidR="0021205F" w:rsidRPr="0021205F" w:rsidRDefault="0021205F" w:rsidP="0021205F">
            <w:pPr>
              <w:pStyle w:val="a1"/>
              <w:ind w:firstLine="0"/>
              <w:jc w:val="center"/>
              <w:rPr>
                <w:lang w:val="ru-RU"/>
              </w:rPr>
            </w:pPr>
            <w:r w:rsidRPr="0021205F">
              <w:rPr>
                <w:lang w:val="ru-RU"/>
              </w:rPr>
              <w:t>га</w:t>
            </w:r>
          </w:p>
        </w:tc>
        <w:tc>
          <w:tcPr>
            <w:tcW w:w="736" w:type="pct"/>
            <w:shd w:val="clear" w:color="auto" w:fill="auto"/>
            <w:vAlign w:val="center"/>
          </w:tcPr>
          <w:p w14:paraId="4090496D" w14:textId="0914DC46" w:rsidR="0021205F" w:rsidRPr="0021205F" w:rsidRDefault="0021205F" w:rsidP="0021205F">
            <w:pPr>
              <w:pStyle w:val="a1"/>
              <w:ind w:firstLine="0"/>
              <w:jc w:val="center"/>
              <w:rPr>
                <w:lang w:val="ru-RU"/>
              </w:rPr>
            </w:pPr>
            <w:r w:rsidRPr="0021205F">
              <w:rPr>
                <w:lang w:val="ru-RU"/>
              </w:rPr>
              <w:t>41,13</w:t>
            </w:r>
          </w:p>
        </w:tc>
        <w:tc>
          <w:tcPr>
            <w:tcW w:w="589" w:type="pct"/>
            <w:shd w:val="clear" w:color="auto" w:fill="auto"/>
            <w:vAlign w:val="center"/>
          </w:tcPr>
          <w:p w14:paraId="7A5DB076" w14:textId="00531B09" w:rsidR="0021205F" w:rsidRPr="0021205F" w:rsidRDefault="0021205F" w:rsidP="0021205F">
            <w:pPr>
              <w:pStyle w:val="a1"/>
              <w:ind w:firstLine="0"/>
              <w:jc w:val="center"/>
              <w:rPr>
                <w:lang w:val="ru-RU"/>
              </w:rPr>
            </w:pPr>
            <w:r w:rsidRPr="0021205F">
              <w:rPr>
                <w:lang w:val="ru-RU"/>
              </w:rPr>
              <w:t>41,13</w:t>
            </w:r>
          </w:p>
        </w:tc>
        <w:tc>
          <w:tcPr>
            <w:tcW w:w="620" w:type="pct"/>
            <w:shd w:val="clear" w:color="auto" w:fill="auto"/>
            <w:vAlign w:val="center"/>
          </w:tcPr>
          <w:p w14:paraId="7747A536" w14:textId="7D6B7B5E" w:rsidR="0021205F" w:rsidRPr="0021205F" w:rsidRDefault="0021205F" w:rsidP="0021205F">
            <w:pPr>
              <w:pStyle w:val="a1"/>
              <w:ind w:firstLine="0"/>
              <w:jc w:val="center"/>
              <w:rPr>
                <w:lang w:val="ru-RU"/>
              </w:rPr>
            </w:pPr>
            <w:r w:rsidRPr="0021205F">
              <w:rPr>
                <w:lang w:val="ru-RU"/>
              </w:rPr>
              <w:t>41,13</w:t>
            </w:r>
          </w:p>
        </w:tc>
      </w:tr>
      <w:tr w:rsidR="0021205F" w:rsidRPr="00945FF1" w14:paraId="49D8449C" w14:textId="77777777" w:rsidTr="0021205F">
        <w:trPr>
          <w:cantSplit/>
        </w:trPr>
        <w:tc>
          <w:tcPr>
            <w:tcW w:w="225" w:type="pct"/>
            <w:vMerge/>
            <w:shd w:val="clear" w:color="auto" w:fill="auto"/>
          </w:tcPr>
          <w:p w14:paraId="2774FF4F"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4E733BA3" w14:textId="2777A087" w:rsidR="0021205F" w:rsidRPr="0021205F" w:rsidRDefault="0021205F" w:rsidP="0021205F">
            <w:pPr>
              <w:pStyle w:val="a1"/>
              <w:ind w:firstLine="0"/>
              <w:jc w:val="left"/>
              <w:rPr>
                <w:lang w:val="ru-RU"/>
              </w:rPr>
            </w:pPr>
            <w:r w:rsidRPr="0021205F">
              <w:rPr>
                <w:lang w:val="ru-RU"/>
              </w:rPr>
              <w:t>п</w:t>
            </w:r>
            <w:r>
              <w:rPr>
                <w:lang w:val="ru-RU"/>
              </w:rPr>
              <w:t>ос</w:t>
            </w:r>
            <w:r w:rsidRPr="0021205F">
              <w:rPr>
                <w:lang w:val="ru-RU"/>
              </w:rPr>
              <w:t>. Зыково</w:t>
            </w:r>
          </w:p>
        </w:tc>
        <w:tc>
          <w:tcPr>
            <w:tcW w:w="591" w:type="pct"/>
            <w:shd w:val="clear" w:color="auto" w:fill="auto"/>
            <w:vAlign w:val="center"/>
          </w:tcPr>
          <w:p w14:paraId="35C3B010" w14:textId="7039ED65" w:rsidR="0021205F" w:rsidRPr="0021205F" w:rsidRDefault="0021205F" w:rsidP="0021205F">
            <w:pPr>
              <w:pStyle w:val="a1"/>
              <w:ind w:firstLine="0"/>
              <w:jc w:val="center"/>
              <w:rPr>
                <w:lang w:val="ru-RU"/>
              </w:rPr>
            </w:pPr>
            <w:r w:rsidRPr="0021205F">
              <w:rPr>
                <w:lang w:val="ru-RU"/>
              </w:rPr>
              <w:t>га</w:t>
            </w:r>
          </w:p>
        </w:tc>
        <w:tc>
          <w:tcPr>
            <w:tcW w:w="736" w:type="pct"/>
            <w:shd w:val="clear" w:color="auto" w:fill="auto"/>
            <w:vAlign w:val="center"/>
          </w:tcPr>
          <w:p w14:paraId="2F46131B" w14:textId="0F40E531" w:rsidR="0021205F" w:rsidRPr="00945FF1" w:rsidRDefault="0021205F" w:rsidP="0021205F">
            <w:pPr>
              <w:pStyle w:val="a1"/>
              <w:ind w:firstLine="0"/>
              <w:jc w:val="center"/>
              <w:rPr>
                <w:lang w:val="ru-RU"/>
              </w:rPr>
            </w:pPr>
            <w:r w:rsidRPr="0021205F">
              <w:rPr>
                <w:lang w:val="ru-RU"/>
              </w:rPr>
              <w:t>43,83</w:t>
            </w:r>
          </w:p>
        </w:tc>
        <w:tc>
          <w:tcPr>
            <w:tcW w:w="589" w:type="pct"/>
            <w:shd w:val="clear" w:color="auto" w:fill="auto"/>
            <w:vAlign w:val="center"/>
          </w:tcPr>
          <w:p w14:paraId="2E57BC9D" w14:textId="47A52FC4" w:rsidR="0021205F" w:rsidRPr="00945FF1" w:rsidRDefault="0021205F" w:rsidP="0021205F">
            <w:pPr>
              <w:pStyle w:val="a1"/>
              <w:ind w:firstLine="0"/>
              <w:jc w:val="center"/>
              <w:rPr>
                <w:lang w:val="ru-RU"/>
              </w:rPr>
            </w:pPr>
            <w:r w:rsidRPr="0021205F">
              <w:rPr>
                <w:lang w:val="ru-RU"/>
              </w:rPr>
              <w:t>43,83</w:t>
            </w:r>
          </w:p>
        </w:tc>
        <w:tc>
          <w:tcPr>
            <w:tcW w:w="620" w:type="pct"/>
            <w:shd w:val="clear" w:color="auto" w:fill="auto"/>
            <w:vAlign w:val="center"/>
          </w:tcPr>
          <w:p w14:paraId="76EBA9A6" w14:textId="1F68B445" w:rsidR="0021205F" w:rsidRPr="00945FF1" w:rsidRDefault="0021205F" w:rsidP="0021205F">
            <w:pPr>
              <w:pStyle w:val="a1"/>
              <w:ind w:firstLine="0"/>
              <w:jc w:val="center"/>
              <w:rPr>
                <w:lang w:val="ru-RU"/>
              </w:rPr>
            </w:pPr>
            <w:r w:rsidRPr="0021205F">
              <w:rPr>
                <w:lang w:val="ru-RU"/>
              </w:rPr>
              <w:t>43,83</w:t>
            </w:r>
          </w:p>
        </w:tc>
      </w:tr>
      <w:tr w:rsidR="0021205F" w:rsidRPr="00945FF1" w14:paraId="1CAC2F5D" w14:textId="77777777" w:rsidTr="0021205F">
        <w:trPr>
          <w:cantSplit/>
        </w:trPr>
        <w:tc>
          <w:tcPr>
            <w:tcW w:w="5000" w:type="pct"/>
            <w:gridSpan w:val="6"/>
            <w:shd w:val="clear" w:color="auto" w:fill="auto"/>
            <w:vAlign w:val="center"/>
          </w:tcPr>
          <w:p w14:paraId="3E6AA797" w14:textId="77777777" w:rsidR="0021205F" w:rsidRPr="00945FF1" w:rsidRDefault="0021205F" w:rsidP="0021205F">
            <w:pPr>
              <w:pStyle w:val="a1"/>
              <w:ind w:firstLine="0"/>
              <w:jc w:val="center"/>
              <w:rPr>
                <w:lang w:val="ru-RU"/>
              </w:rPr>
            </w:pPr>
            <w:r w:rsidRPr="00945FF1">
              <w:rPr>
                <w:b/>
              </w:rPr>
              <w:t>II</w:t>
            </w:r>
            <w:r w:rsidRPr="00945FF1">
              <w:rPr>
                <w:b/>
                <w:lang w:val="ru-RU"/>
              </w:rPr>
              <w:t>. Население</w:t>
            </w:r>
          </w:p>
        </w:tc>
      </w:tr>
      <w:tr w:rsidR="0021205F" w:rsidRPr="00945FF1" w14:paraId="01975618" w14:textId="77777777" w:rsidTr="0021205F">
        <w:trPr>
          <w:cantSplit/>
        </w:trPr>
        <w:tc>
          <w:tcPr>
            <w:tcW w:w="225" w:type="pct"/>
            <w:shd w:val="clear" w:color="auto" w:fill="auto"/>
          </w:tcPr>
          <w:p w14:paraId="14A1BEA8" w14:textId="77777777" w:rsidR="0021205F" w:rsidRPr="00945FF1" w:rsidRDefault="0021205F" w:rsidP="0021205F">
            <w:pPr>
              <w:pStyle w:val="a1"/>
              <w:ind w:firstLine="0"/>
              <w:jc w:val="center"/>
              <w:rPr>
                <w:b/>
                <w:lang w:val="ru-RU"/>
              </w:rPr>
            </w:pPr>
            <w:r w:rsidRPr="00945FF1">
              <w:rPr>
                <w:b/>
                <w:lang w:val="ru-RU"/>
              </w:rPr>
              <w:t>2.1</w:t>
            </w:r>
          </w:p>
        </w:tc>
        <w:tc>
          <w:tcPr>
            <w:tcW w:w="2239" w:type="pct"/>
            <w:shd w:val="clear" w:color="auto" w:fill="auto"/>
          </w:tcPr>
          <w:p w14:paraId="1C1BEB88" w14:textId="77777777" w:rsidR="0021205F" w:rsidRPr="00945FF1" w:rsidRDefault="0021205F" w:rsidP="0021205F">
            <w:pPr>
              <w:pStyle w:val="a1"/>
              <w:ind w:firstLine="0"/>
              <w:jc w:val="left"/>
              <w:rPr>
                <w:b/>
                <w:lang w:val="ru-RU"/>
              </w:rPr>
            </w:pPr>
            <w:r w:rsidRPr="00945FF1">
              <w:rPr>
                <w:b/>
                <w:lang w:val="ru-RU"/>
              </w:rPr>
              <w:t>Численность населения</w:t>
            </w:r>
          </w:p>
        </w:tc>
        <w:tc>
          <w:tcPr>
            <w:tcW w:w="591" w:type="pct"/>
            <w:shd w:val="clear" w:color="auto" w:fill="auto"/>
            <w:vAlign w:val="center"/>
          </w:tcPr>
          <w:p w14:paraId="7627723B" w14:textId="77777777" w:rsidR="0021205F" w:rsidRPr="00945FF1" w:rsidRDefault="0021205F" w:rsidP="0021205F">
            <w:pPr>
              <w:pStyle w:val="a1"/>
              <w:ind w:firstLine="0"/>
              <w:jc w:val="center"/>
              <w:rPr>
                <w:lang w:val="ru-RU"/>
              </w:rPr>
            </w:pPr>
            <w:r w:rsidRPr="00945FF1">
              <w:rPr>
                <w:lang w:val="ru-RU"/>
              </w:rPr>
              <w:t>чел.</w:t>
            </w:r>
          </w:p>
        </w:tc>
        <w:tc>
          <w:tcPr>
            <w:tcW w:w="736" w:type="pct"/>
            <w:shd w:val="clear" w:color="auto" w:fill="auto"/>
            <w:vAlign w:val="center"/>
          </w:tcPr>
          <w:p w14:paraId="6256399E" w14:textId="5F342D8D" w:rsidR="0021205F" w:rsidRPr="00945FF1" w:rsidRDefault="0021205F" w:rsidP="0021205F">
            <w:pPr>
              <w:pStyle w:val="a1"/>
              <w:ind w:firstLine="0"/>
              <w:jc w:val="center"/>
              <w:rPr>
                <w:lang w:val="ru-RU"/>
              </w:rPr>
            </w:pPr>
            <w:r>
              <w:rPr>
                <w:lang w:val="ru-RU"/>
              </w:rPr>
              <w:t>1389</w:t>
            </w:r>
          </w:p>
        </w:tc>
        <w:tc>
          <w:tcPr>
            <w:tcW w:w="589" w:type="pct"/>
            <w:shd w:val="clear" w:color="auto" w:fill="auto"/>
            <w:vAlign w:val="center"/>
          </w:tcPr>
          <w:p w14:paraId="20ED49BA" w14:textId="63C915FE" w:rsidR="0021205F" w:rsidRPr="00945FF1" w:rsidRDefault="0021205F" w:rsidP="0021205F">
            <w:pPr>
              <w:pStyle w:val="a1"/>
              <w:ind w:firstLine="0"/>
              <w:jc w:val="center"/>
              <w:rPr>
                <w:lang w:val="ru-RU"/>
              </w:rPr>
            </w:pPr>
            <w:r>
              <w:rPr>
                <w:lang w:val="ru-RU"/>
              </w:rPr>
              <w:t>1356</w:t>
            </w:r>
          </w:p>
        </w:tc>
        <w:tc>
          <w:tcPr>
            <w:tcW w:w="620" w:type="pct"/>
            <w:shd w:val="clear" w:color="auto" w:fill="auto"/>
            <w:vAlign w:val="center"/>
          </w:tcPr>
          <w:p w14:paraId="4A322A8E" w14:textId="16A28C5C" w:rsidR="0021205F" w:rsidRPr="00945FF1" w:rsidRDefault="0021205F" w:rsidP="0021205F">
            <w:pPr>
              <w:pStyle w:val="a1"/>
              <w:ind w:firstLine="0"/>
              <w:jc w:val="center"/>
              <w:rPr>
                <w:lang w:val="ru-RU"/>
              </w:rPr>
            </w:pPr>
            <w:r>
              <w:rPr>
                <w:lang w:val="ru-RU"/>
              </w:rPr>
              <w:t>1278</w:t>
            </w:r>
          </w:p>
        </w:tc>
      </w:tr>
      <w:tr w:rsidR="0021205F" w:rsidRPr="00945FF1" w14:paraId="7C7675EA" w14:textId="77777777" w:rsidTr="0021205F">
        <w:trPr>
          <w:cantSplit/>
        </w:trPr>
        <w:tc>
          <w:tcPr>
            <w:tcW w:w="5000" w:type="pct"/>
            <w:gridSpan w:val="6"/>
            <w:shd w:val="clear" w:color="auto" w:fill="auto"/>
            <w:vAlign w:val="center"/>
          </w:tcPr>
          <w:p w14:paraId="25CE754B" w14:textId="77777777" w:rsidR="0021205F" w:rsidRPr="00945FF1" w:rsidRDefault="0021205F" w:rsidP="0021205F">
            <w:pPr>
              <w:pStyle w:val="a1"/>
              <w:ind w:firstLine="0"/>
              <w:jc w:val="center"/>
              <w:rPr>
                <w:lang w:val="ru-RU"/>
              </w:rPr>
            </w:pPr>
            <w:r w:rsidRPr="00945FF1">
              <w:rPr>
                <w:b/>
              </w:rPr>
              <w:t>III</w:t>
            </w:r>
            <w:r w:rsidRPr="00945FF1">
              <w:rPr>
                <w:b/>
                <w:lang w:val="ru-RU"/>
              </w:rPr>
              <w:t>. Объекты социального и культурно-бытового обслуживания</w:t>
            </w:r>
          </w:p>
        </w:tc>
      </w:tr>
      <w:tr w:rsidR="0021205F" w:rsidRPr="00945FF1" w14:paraId="0CBC75B9" w14:textId="77777777" w:rsidTr="0021205F">
        <w:trPr>
          <w:cantSplit/>
        </w:trPr>
        <w:tc>
          <w:tcPr>
            <w:tcW w:w="225" w:type="pct"/>
            <w:vMerge w:val="restart"/>
            <w:shd w:val="clear" w:color="auto" w:fill="auto"/>
          </w:tcPr>
          <w:p w14:paraId="67969C23" w14:textId="77777777" w:rsidR="0021205F" w:rsidRPr="00945FF1" w:rsidRDefault="0021205F" w:rsidP="0021205F">
            <w:pPr>
              <w:pStyle w:val="a1"/>
              <w:ind w:firstLine="0"/>
              <w:jc w:val="center"/>
              <w:rPr>
                <w:b/>
                <w:lang w:val="ru-RU"/>
              </w:rPr>
            </w:pPr>
            <w:r w:rsidRPr="00945FF1">
              <w:rPr>
                <w:b/>
              </w:rPr>
              <w:t>3</w:t>
            </w:r>
            <w:r w:rsidRPr="00945FF1">
              <w:rPr>
                <w:b/>
                <w:lang w:val="ru-RU"/>
              </w:rPr>
              <w:t>.1</w:t>
            </w:r>
          </w:p>
        </w:tc>
        <w:tc>
          <w:tcPr>
            <w:tcW w:w="4775" w:type="pct"/>
            <w:gridSpan w:val="5"/>
            <w:shd w:val="clear" w:color="auto" w:fill="auto"/>
            <w:vAlign w:val="center"/>
          </w:tcPr>
          <w:p w14:paraId="17F0D232" w14:textId="77777777" w:rsidR="0021205F" w:rsidRPr="00945FF1" w:rsidRDefault="0021205F" w:rsidP="0021205F">
            <w:pPr>
              <w:pStyle w:val="a1"/>
              <w:ind w:firstLine="0"/>
              <w:jc w:val="center"/>
              <w:rPr>
                <w:lang w:val="ru-RU"/>
              </w:rPr>
            </w:pPr>
            <w:r w:rsidRPr="00945FF1">
              <w:rPr>
                <w:b/>
                <w:lang w:val="ru-RU"/>
              </w:rPr>
              <w:t>Объекты учебно-образовательного назначения</w:t>
            </w:r>
          </w:p>
        </w:tc>
      </w:tr>
      <w:tr w:rsidR="0021205F" w:rsidRPr="00945FF1" w14:paraId="7BBA70CD" w14:textId="77777777" w:rsidTr="0021205F">
        <w:trPr>
          <w:cantSplit/>
        </w:trPr>
        <w:tc>
          <w:tcPr>
            <w:tcW w:w="225" w:type="pct"/>
            <w:vMerge/>
            <w:shd w:val="clear" w:color="auto" w:fill="auto"/>
          </w:tcPr>
          <w:p w14:paraId="34FCFE78" w14:textId="77777777" w:rsidR="0021205F" w:rsidRPr="00945FF1" w:rsidRDefault="0021205F" w:rsidP="0021205F">
            <w:pPr>
              <w:pStyle w:val="a1"/>
              <w:tabs>
                <w:tab w:val="center" w:pos="235"/>
              </w:tabs>
              <w:ind w:firstLine="0"/>
              <w:jc w:val="center"/>
              <w:rPr>
                <w:b/>
                <w:lang w:val="ru-RU"/>
              </w:rPr>
            </w:pPr>
          </w:p>
        </w:tc>
        <w:tc>
          <w:tcPr>
            <w:tcW w:w="2239" w:type="pct"/>
            <w:shd w:val="clear" w:color="auto" w:fill="auto"/>
          </w:tcPr>
          <w:p w14:paraId="68BB0746" w14:textId="6FCC167C" w:rsidR="0021205F" w:rsidRPr="00945FF1" w:rsidRDefault="0021205F" w:rsidP="0021205F">
            <w:pPr>
              <w:pStyle w:val="a1"/>
              <w:ind w:firstLine="0"/>
              <w:jc w:val="left"/>
              <w:rPr>
                <w:bCs/>
                <w:lang w:val="ru-RU"/>
              </w:rPr>
            </w:pPr>
            <w:r w:rsidRPr="00945FF1">
              <w:rPr>
                <w:bCs/>
                <w:lang w:val="ru-RU"/>
              </w:rPr>
              <w:t>дошкольные учреждения</w:t>
            </w:r>
          </w:p>
        </w:tc>
        <w:tc>
          <w:tcPr>
            <w:tcW w:w="591" w:type="pct"/>
            <w:shd w:val="clear" w:color="auto" w:fill="auto"/>
            <w:vAlign w:val="center"/>
          </w:tcPr>
          <w:p w14:paraId="6A1305C8"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76D1C56F" w14:textId="1976DE27" w:rsidR="0021205F" w:rsidRPr="00945FF1" w:rsidRDefault="0021205F" w:rsidP="0021205F">
            <w:pPr>
              <w:pStyle w:val="a1"/>
              <w:ind w:firstLine="0"/>
              <w:jc w:val="center"/>
              <w:rPr>
                <w:lang w:val="ru-RU"/>
              </w:rPr>
            </w:pPr>
            <w:r w:rsidRPr="00945FF1">
              <w:rPr>
                <w:lang w:val="ru-RU"/>
              </w:rPr>
              <w:t>1</w:t>
            </w:r>
          </w:p>
        </w:tc>
        <w:tc>
          <w:tcPr>
            <w:tcW w:w="589" w:type="pct"/>
            <w:shd w:val="clear" w:color="auto" w:fill="auto"/>
            <w:vAlign w:val="center"/>
          </w:tcPr>
          <w:p w14:paraId="68903639" w14:textId="00352B34" w:rsidR="0021205F" w:rsidRPr="00945FF1" w:rsidRDefault="0021205F" w:rsidP="0021205F">
            <w:pPr>
              <w:pStyle w:val="a1"/>
              <w:ind w:firstLine="0"/>
              <w:jc w:val="center"/>
              <w:rPr>
                <w:lang w:val="ru-RU"/>
              </w:rPr>
            </w:pPr>
            <w:r w:rsidRPr="00945FF1">
              <w:rPr>
                <w:lang w:val="ru-RU"/>
              </w:rPr>
              <w:t>1</w:t>
            </w:r>
          </w:p>
        </w:tc>
        <w:tc>
          <w:tcPr>
            <w:tcW w:w="620" w:type="pct"/>
            <w:shd w:val="clear" w:color="auto" w:fill="auto"/>
            <w:vAlign w:val="center"/>
          </w:tcPr>
          <w:p w14:paraId="7F7D0F21" w14:textId="12C723BD" w:rsidR="0021205F" w:rsidRPr="00945FF1" w:rsidRDefault="0021205F" w:rsidP="0021205F">
            <w:pPr>
              <w:pStyle w:val="a1"/>
              <w:ind w:firstLine="0"/>
              <w:jc w:val="center"/>
              <w:rPr>
                <w:lang w:val="ru-RU"/>
              </w:rPr>
            </w:pPr>
            <w:r w:rsidRPr="00945FF1">
              <w:rPr>
                <w:lang w:val="ru-RU"/>
              </w:rPr>
              <w:t>1</w:t>
            </w:r>
          </w:p>
        </w:tc>
      </w:tr>
      <w:tr w:rsidR="0021205F" w:rsidRPr="00945FF1" w14:paraId="164B597C" w14:textId="77777777" w:rsidTr="0021205F">
        <w:trPr>
          <w:cantSplit/>
        </w:trPr>
        <w:tc>
          <w:tcPr>
            <w:tcW w:w="225" w:type="pct"/>
            <w:vMerge/>
            <w:shd w:val="clear" w:color="auto" w:fill="auto"/>
          </w:tcPr>
          <w:p w14:paraId="3A866694" w14:textId="77777777" w:rsidR="0021205F" w:rsidRPr="00945FF1" w:rsidRDefault="0021205F" w:rsidP="0021205F">
            <w:pPr>
              <w:pStyle w:val="a1"/>
              <w:ind w:firstLine="0"/>
              <w:jc w:val="center"/>
              <w:rPr>
                <w:b/>
                <w:lang w:val="ru-RU"/>
              </w:rPr>
            </w:pPr>
          </w:p>
        </w:tc>
        <w:tc>
          <w:tcPr>
            <w:tcW w:w="2239" w:type="pct"/>
            <w:shd w:val="clear" w:color="auto" w:fill="auto"/>
          </w:tcPr>
          <w:p w14:paraId="511A0A37" w14:textId="77777777" w:rsidR="0021205F" w:rsidRPr="00945FF1" w:rsidRDefault="0021205F" w:rsidP="0021205F">
            <w:pPr>
              <w:pStyle w:val="a1"/>
              <w:ind w:firstLine="0"/>
              <w:jc w:val="left"/>
              <w:rPr>
                <w:bCs/>
                <w:lang w:val="ru-RU"/>
              </w:rPr>
            </w:pPr>
            <w:r w:rsidRPr="00945FF1">
              <w:rPr>
                <w:bCs/>
                <w:lang w:val="ru-RU"/>
              </w:rPr>
              <w:t>общеобразовательные школы</w:t>
            </w:r>
          </w:p>
        </w:tc>
        <w:tc>
          <w:tcPr>
            <w:tcW w:w="591" w:type="pct"/>
            <w:shd w:val="clear" w:color="auto" w:fill="auto"/>
            <w:vAlign w:val="center"/>
          </w:tcPr>
          <w:p w14:paraId="6F06C0A3"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71191331" w14:textId="22CB2FFA" w:rsidR="0021205F" w:rsidRPr="00945FF1" w:rsidRDefault="005F0AE5" w:rsidP="0021205F">
            <w:pPr>
              <w:pStyle w:val="a1"/>
              <w:ind w:firstLine="0"/>
              <w:jc w:val="center"/>
              <w:rPr>
                <w:lang w:val="ru-RU"/>
              </w:rPr>
            </w:pPr>
            <w:r>
              <w:rPr>
                <w:lang w:val="ru-RU"/>
              </w:rPr>
              <w:t>3</w:t>
            </w:r>
          </w:p>
        </w:tc>
        <w:tc>
          <w:tcPr>
            <w:tcW w:w="589" w:type="pct"/>
            <w:shd w:val="clear" w:color="auto" w:fill="auto"/>
            <w:vAlign w:val="center"/>
          </w:tcPr>
          <w:p w14:paraId="6A0220E1" w14:textId="67FC5187" w:rsidR="0021205F" w:rsidRPr="00945FF1" w:rsidRDefault="005F0AE5" w:rsidP="0021205F">
            <w:pPr>
              <w:pStyle w:val="a1"/>
              <w:ind w:firstLine="0"/>
              <w:jc w:val="center"/>
              <w:rPr>
                <w:lang w:val="ru-RU"/>
              </w:rPr>
            </w:pPr>
            <w:r>
              <w:rPr>
                <w:lang w:val="ru-RU"/>
              </w:rPr>
              <w:t>3</w:t>
            </w:r>
          </w:p>
        </w:tc>
        <w:tc>
          <w:tcPr>
            <w:tcW w:w="620" w:type="pct"/>
            <w:shd w:val="clear" w:color="auto" w:fill="auto"/>
            <w:vAlign w:val="center"/>
          </w:tcPr>
          <w:p w14:paraId="6EB44F19" w14:textId="55D0925D" w:rsidR="0021205F" w:rsidRPr="00945FF1" w:rsidRDefault="005F0AE5" w:rsidP="0021205F">
            <w:pPr>
              <w:pStyle w:val="a1"/>
              <w:ind w:firstLine="0"/>
              <w:jc w:val="center"/>
              <w:rPr>
                <w:lang w:val="ru-RU"/>
              </w:rPr>
            </w:pPr>
            <w:r>
              <w:rPr>
                <w:lang w:val="ru-RU"/>
              </w:rPr>
              <w:t>3</w:t>
            </w:r>
          </w:p>
        </w:tc>
      </w:tr>
      <w:tr w:rsidR="0021205F" w:rsidRPr="00945FF1" w14:paraId="698987FE" w14:textId="77777777" w:rsidTr="0021205F">
        <w:trPr>
          <w:cantSplit/>
        </w:trPr>
        <w:tc>
          <w:tcPr>
            <w:tcW w:w="225" w:type="pct"/>
            <w:vMerge/>
            <w:shd w:val="clear" w:color="auto" w:fill="auto"/>
          </w:tcPr>
          <w:p w14:paraId="53D483FA" w14:textId="77777777" w:rsidR="0021205F" w:rsidRPr="00945FF1" w:rsidRDefault="0021205F" w:rsidP="0021205F">
            <w:pPr>
              <w:pStyle w:val="a1"/>
              <w:ind w:firstLine="0"/>
              <w:jc w:val="center"/>
              <w:rPr>
                <w:b/>
                <w:lang w:val="ru-RU"/>
              </w:rPr>
            </w:pPr>
          </w:p>
        </w:tc>
        <w:tc>
          <w:tcPr>
            <w:tcW w:w="2239" w:type="pct"/>
            <w:shd w:val="clear" w:color="auto" w:fill="auto"/>
          </w:tcPr>
          <w:p w14:paraId="1AD7F4D9" w14:textId="0EDF3358" w:rsidR="0021205F" w:rsidRPr="00945FF1" w:rsidRDefault="0021205F" w:rsidP="0021205F">
            <w:pPr>
              <w:pStyle w:val="a1"/>
              <w:ind w:firstLine="0"/>
              <w:jc w:val="left"/>
              <w:rPr>
                <w:bCs/>
                <w:lang w:val="ru-RU"/>
              </w:rPr>
            </w:pPr>
            <w:r w:rsidRPr="00945FF1">
              <w:rPr>
                <w:bCs/>
                <w:lang w:val="ru-RU"/>
              </w:rPr>
              <w:t>дополнительное образование</w:t>
            </w:r>
          </w:p>
        </w:tc>
        <w:tc>
          <w:tcPr>
            <w:tcW w:w="591" w:type="pct"/>
            <w:shd w:val="clear" w:color="auto" w:fill="auto"/>
            <w:vAlign w:val="center"/>
          </w:tcPr>
          <w:p w14:paraId="69D8F94E" w14:textId="025E05B0"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43E10252" w14:textId="2B307A0E" w:rsidR="0021205F" w:rsidRPr="00945FF1" w:rsidRDefault="0021205F" w:rsidP="0021205F">
            <w:pPr>
              <w:pStyle w:val="a1"/>
              <w:ind w:firstLine="0"/>
              <w:jc w:val="center"/>
              <w:rPr>
                <w:lang w:val="ru-RU"/>
              </w:rPr>
            </w:pPr>
            <w:r w:rsidRPr="00945FF1">
              <w:rPr>
                <w:lang w:val="ru-RU"/>
              </w:rPr>
              <w:t>0</w:t>
            </w:r>
          </w:p>
        </w:tc>
        <w:tc>
          <w:tcPr>
            <w:tcW w:w="589" w:type="pct"/>
            <w:shd w:val="clear" w:color="auto" w:fill="auto"/>
            <w:vAlign w:val="center"/>
          </w:tcPr>
          <w:p w14:paraId="2A22ED97" w14:textId="7DC73B38" w:rsidR="0021205F" w:rsidRPr="00945FF1" w:rsidRDefault="0021205F" w:rsidP="0021205F">
            <w:pPr>
              <w:pStyle w:val="a1"/>
              <w:ind w:firstLine="0"/>
              <w:jc w:val="center"/>
              <w:rPr>
                <w:lang w:val="ru-RU"/>
              </w:rPr>
            </w:pPr>
            <w:r w:rsidRPr="00945FF1">
              <w:rPr>
                <w:lang w:val="ru-RU"/>
              </w:rPr>
              <w:t>0</w:t>
            </w:r>
          </w:p>
        </w:tc>
        <w:tc>
          <w:tcPr>
            <w:tcW w:w="620" w:type="pct"/>
            <w:shd w:val="clear" w:color="auto" w:fill="auto"/>
            <w:vAlign w:val="center"/>
          </w:tcPr>
          <w:p w14:paraId="19017F9E" w14:textId="5F37CA84" w:rsidR="0021205F" w:rsidRPr="00945FF1" w:rsidRDefault="0021205F" w:rsidP="0021205F">
            <w:pPr>
              <w:pStyle w:val="a1"/>
              <w:ind w:firstLine="0"/>
              <w:jc w:val="center"/>
              <w:rPr>
                <w:lang w:val="ru-RU"/>
              </w:rPr>
            </w:pPr>
            <w:r w:rsidRPr="00945FF1">
              <w:rPr>
                <w:lang w:val="ru-RU"/>
              </w:rPr>
              <w:t>0</w:t>
            </w:r>
          </w:p>
        </w:tc>
      </w:tr>
      <w:tr w:rsidR="0021205F" w:rsidRPr="00945FF1" w14:paraId="116ECBEA" w14:textId="77777777" w:rsidTr="0021205F">
        <w:trPr>
          <w:cantSplit/>
        </w:trPr>
        <w:tc>
          <w:tcPr>
            <w:tcW w:w="225" w:type="pct"/>
            <w:vMerge w:val="restart"/>
            <w:shd w:val="clear" w:color="auto" w:fill="auto"/>
          </w:tcPr>
          <w:p w14:paraId="63B4B6FF" w14:textId="77777777" w:rsidR="0021205F" w:rsidRPr="00945FF1" w:rsidRDefault="0021205F" w:rsidP="0021205F">
            <w:pPr>
              <w:pStyle w:val="a1"/>
              <w:ind w:firstLine="0"/>
              <w:jc w:val="center"/>
              <w:rPr>
                <w:b/>
                <w:lang w:val="ru-RU"/>
              </w:rPr>
            </w:pPr>
            <w:r w:rsidRPr="00945FF1">
              <w:rPr>
                <w:b/>
              </w:rPr>
              <w:t>3</w:t>
            </w:r>
            <w:r w:rsidRPr="00945FF1">
              <w:rPr>
                <w:b/>
                <w:lang w:val="ru-RU"/>
              </w:rPr>
              <w:t>.2</w:t>
            </w:r>
          </w:p>
        </w:tc>
        <w:tc>
          <w:tcPr>
            <w:tcW w:w="4775" w:type="pct"/>
            <w:gridSpan w:val="5"/>
            <w:shd w:val="clear" w:color="auto" w:fill="auto"/>
            <w:vAlign w:val="center"/>
          </w:tcPr>
          <w:p w14:paraId="26DD4362" w14:textId="77777777" w:rsidR="0021205F" w:rsidRPr="00945FF1" w:rsidRDefault="0021205F" w:rsidP="0021205F">
            <w:pPr>
              <w:pStyle w:val="a1"/>
              <w:ind w:firstLine="0"/>
              <w:jc w:val="center"/>
              <w:rPr>
                <w:lang w:val="ru-RU"/>
              </w:rPr>
            </w:pPr>
            <w:r w:rsidRPr="00945FF1">
              <w:rPr>
                <w:b/>
                <w:lang w:val="ru-RU"/>
              </w:rPr>
              <w:t>Объекты здравоохранения</w:t>
            </w:r>
          </w:p>
        </w:tc>
      </w:tr>
      <w:tr w:rsidR="0021205F" w:rsidRPr="00945FF1" w14:paraId="7A0460BE" w14:textId="77777777" w:rsidTr="0021205F">
        <w:trPr>
          <w:cantSplit/>
        </w:trPr>
        <w:tc>
          <w:tcPr>
            <w:tcW w:w="225" w:type="pct"/>
            <w:vMerge/>
            <w:shd w:val="clear" w:color="auto" w:fill="auto"/>
          </w:tcPr>
          <w:p w14:paraId="62918428" w14:textId="77777777" w:rsidR="0021205F" w:rsidRPr="00945FF1" w:rsidRDefault="0021205F" w:rsidP="0021205F">
            <w:pPr>
              <w:pStyle w:val="a1"/>
              <w:ind w:firstLine="0"/>
              <w:jc w:val="center"/>
              <w:rPr>
                <w:b/>
                <w:lang w:val="ru-RU"/>
              </w:rPr>
            </w:pPr>
          </w:p>
        </w:tc>
        <w:tc>
          <w:tcPr>
            <w:tcW w:w="2239" w:type="pct"/>
            <w:shd w:val="clear" w:color="auto" w:fill="auto"/>
          </w:tcPr>
          <w:p w14:paraId="0387DC8F" w14:textId="77777777" w:rsidR="0021205F" w:rsidRPr="00945FF1" w:rsidRDefault="0021205F" w:rsidP="0021205F">
            <w:pPr>
              <w:pStyle w:val="a1"/>
              <w:ind w:firstLine="0"/>
              <w:jc w:val="left"/>
              <w:rPr>
                <w:bCs/>
                <w:lang w:val="ru-RU"/>
              </w:rPr>
            </w:pPr>
            <w:r w:rsidRPr="00945FF1">
              <w:rPr>
                <w:bCs/>
                <w:lang w:val="ru-RU"/>
              </w:rPr>
              <w:t>ФАП</w:t>
            </w:r>
          </w:p>
        </w:tc>
        <w:tc>
          <w:tcPr>
            <w:tcW w:w="591" w:type="pct"/>
            <w:shd w:val="clear" w:color="auto" w:fill="auto"/>
            <w:vAlign w:val="center"/>
          </w:tcPr>
          <w:p w14:paraId="0E250E41"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3EA07ED9" w14:textId="3C98C881" w:rsidR="0021205F" w:rsidRPr="00945FF1" w:rsidRDefault="0021205F" w:rsidP="0021205F">
            <w:pPr>
              <w:pStyle w:val="a1"/>
              <w:ind w:firstLine="0"/>
              <w:jc w:val="center"/>
              <w:rPr>
                <w:lang w:val="ru-RU"/>
              </w:rPr>
            </w:pPr>
            <w:r>
              <w:rPr>
                <w:lang w:val="ru-RU"/>
              </w:rPr>
              <w:t>3</w:t>
            </w:r>
          </w:p>
        </w:tc>
        <w:tc>
          <w:tcPr>
            <w:tcW w:w="589" w:type="pct"/>
            <w:shd w:val="clear" w:color="auto" w:fill="auto"/>
            <w:vAlign w:val="center"/>
          </w:tcPr>
          <w:p w14:paraId="2E2F1D41" w14:textId="4C50D92D" w:rsidR="0021205F" w:rsidRPr="00945FF1" w:rsidRDefault="0021205F" w:rsidP="0021205F">
            <w:pPr>
              <w:pStyle w:val="a1"/>
              <w:ind w:firstLine="0"/>
              <w:jc w:val="center"/>
              <w:rPr>
                <w:lang w:val="ru-RU"/>
              </w:rPr>
            </w:pPr>
            <w:r>
              <w:rPr>
                <w:lang w:val="ru-RU"/>
              </w:rPr>
              <w:t>3</w:t>
            </w:r>
          </w:p>
        </w:tc>
        <w:tc>
          <w:tcPr>
            <w:tcW w:w="620" w:type="pct"/>
            <w:shd w:val="clear" w:color="auto" w:fill="auto"/>
            <w:vAlign w:val="center"/>
          </w:tcPr>
          <w:p w14:paraId="608218F5" w14:textId="54A864CB" w:rsidR="0021205F" w:rsidRPr="00945FF1" w:rsidRDefault="0021205F" w:rsidP="0021205F">
            <w:pPr>
              <w:pStyle w:val="a1"/>
              <w:ind w:firstLine="0"/>
              <w:jc w:val="center"/>
              <w:rPr>
                <w:lang w:val="ru-RU"/>
              </w:rPr>
            </w:pPr>
            <w:r>
              <w:rPr>
                <w:lang w:val="ru-RU"/>
              </w:rPr>
              <w:t>3</w:t>
            </w:r>
          </w:p>
        </w:tc>
      </w:tr>
      <w:tr w:rsidR="0021205F" w:rsidRPr="00945FF1" w14:paraId="339C0EEE" w14:textId="77777777" w:rsidTr="0021205F">
        <w:trPr>
          <w:cantSplit/>
        </w:trPr>
        <w:tc>
          <w:tcPr>
            <w:tcW w:w="225" w:type="pct"/>
            <w:vMerge/>
            <w:shd w:val="clear" w:color="auto" w:fill="auto"/>
          </w:tcPr>
          <w:p w14:paraId="6B634640" w14:textId="77777777" w:rsidR="0021205F" w:rsidRPr="00945FF1" w:rsidRDefault="0021205F" w:rsidP="0021205F">
            <w:pPr>
              <w:pStyle w:val="a1"/>
              <w:ind w:firstLine="0"/>
              <w:jc w:val="center"/>
              <w:rPr>
                <w:b/>
                <w:lang w:val="ru-RU"/>
              </w:rPr>
            </w:pPr>
          </w:p>
        </w:tc>
        <w:tc>
          <w:tcPr>
            <w:tcW w:w="2239" w:type="pct"/>
            <w:shd w:val="clear" w:color="auto" w:fill="auto"/>
          </w:tcPr>
          <w:p w14:paraId="5A8AFBB6" w14:textId="7193B89C" w:rsidR="0021205F" w:rsidRPr="00945FF1" w:rsidRDefault="0021205F" w:rsidP="0021205F">
            <w:pPr>
              <w:pStyle w:val="a1"/>
              <w:ind w:firstLine="0"/>
              <w:jc w:val="left"/>
              <w:rPr>
                <w:bCs/>
                <w:lang w:val="ru-RU"/>
              </w:rPr>
            </w:pPr>
            <w:r w:rsidRPr="00945FF1">
              <w:rPr>
                <w:bCs/>
                <w:lang w:val="ru-RU"/>
              </w:rPr>
              <w:t>Врачебная амбулатория</w:t>
            </w:r>
          </w:p>
        </w:tc>
        <w:tc>
          <w:tcPr>
            <w:tcW w:w="591" w:type="pct"/>
            <w:shd w:val="clear" w:color="auto" w:fill="auto"/>
            <w:vAlign w:val="center"/>
          </w:tcPr>
          <w:p w14:paraId="20E755B4" w14:textId="710779C5"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65CF9309" w14:textId="5B2FAA98" w:rsidR="0021205F" w:rsidRPr="00945FF1" w:rsidRDefault="0021205F" w:rsidP="0021205F">
            <w:pPr>
              <w:pStyle w:val="a1"/>
              <w:ind w:firstLine="0"/>
              <w:jc w:val="center"/>
              <w:rPr>
                <w:lang w:val="ru-RU"/>
              </w:rPr>
            </w:pPr>
            <w:r>
              <w:rPr>
                <w:lang w:val="ru-RU"/>
              </w:rPr>
              <w:t>0</w:t>
            </w:r>
          </w:p>
        </w:tc>
        <w:tc>
          <w:tcPr>
            <w:tcW w:w="589" w:type="pct"/>
            <w:shd w:val="clear" w:color="auto" w:fill="auto"/>
            <w:vAlign w:val="center"/>
          </w:tcPr>
          <w:p w14:paraId="6748A665" w14:textId="4EB063CE" w:rsidR="0021205F" w:rsidRPr="00945FF1" w:rsidRDefault="0021205F" w:rsidP="0021205F">
            <w:pPr>
              <w:pStyle w:val="a1"/>
              <w:ind w:firstLine="0"/>
              <w:jc w:val="center"/>
              <w:rPr>
                <w:lang w:val="ru-RU"/>
              </w:rPr>
            </w:pPr>
            <w:r>
              <w:rPr>
                <w:lang w:val="ru-RU"/>
              </w:rPr>
              <w:t>0</w:t>
            </w:r>
          </w:p>
        </w:tc>
        <w:tc>
          <w:tcPr>
            <w:tcW w:w="620" w:type="pct"/>
            <w:shd w:val="clear" w:color="auto" w:fill="auto"/>
            <w:vAlign w:val="center"/>
          </w:tcPr>
          <w:p w14:paraId="692460A2" w14:textId="5FF1C6D4" w:rsidR="0021205F" w:rsidRPr="00945FF1" w:rsidRDefault="0021205F" w:rsidP="0021205F">
            <w:pPr>
              <w:pStyle w:val="a1"/>
              <w:ind w:firstLine="0"/>
              <w:jc w:val="center"/>
              <w:rPr>
                <w:lang w:val="ru-RU"/>
              </w:rPr>
            </w:pPr>
            <w:r>
              <w:rPr>
                <w:lang w:val="ru-RU"/>
              </w:rPr>
              <w:t>0</w:t>
            </w:r>
          </w:p>
        </w:tc>
      </w:tr>
      <w:tr w:rsidR="0021205F" w:rsidRPr="00945FF1" w14:paraId="7CF184DA" w14:textId="77777777" w:rsidTr="0021205F">
        <w:trPr>
          <w:cantSplit/>
        </w:trPr>
        <w:tc>
          <w:tcPr>
            <w:tcW w:w="225" w:type="pct"/>
            <w:vMerge w:val="restart"/>
            <w:shd w:val="clear" w:color="auto" w:fill="auto"/>
          </w:tcPr>
          <w:p w14:paraId="76AEC1DC" w14:textId="77777777" w:rsidR="0021205F" w:rsidRPr="00945FF1" w:rsidRDefault="0021205F" w:rsidP="0021205F">
            <w:pPr>
              <w:pStyle w:val="a1"/>
              <w:ind w:firstLine="0"/>
              <w:jc w:val="center"/>
              <w:rPr>
                <w:b/>
                <w:lang w:val="ru-RU"/>
              </w:rPr>
            </w:pPr>
            <w:r w:rsidRPr="00945FF1">
              <w:rPr>
                <w:b/>
              </w:rPr>
              <w:t>3</w:t>
            </w:r>
            <w:r w:rsidRPr="00945FF1">
              <w:rPr>
                <w:b/>
                <w:lang w:val="ru-RU"/>
              </w:rPr>
              <w:t>.3</w:t>
            </w:r>
          </w:p>
        </w:tc>
        <w:tc>
          <w:tcPr>
            <w:tcW w:w="4775" w:type="pct"/>
            <w:gridSpan w:val="5"/>
            <w:shd w:val="clear" w:color="auto" w:fill="auto"/>
            <w:vAlign w:val="center"/>
          </w:tcPr>
          <w:p w14:paraId="294FFEDF" w14:textId="77777777" w:rsidR="0021205F" w:rsidRPr="00945FF1" w:rsidRDefault="0021205F" w:rsidP="0021205F">
            <w:pPr>
              <w:pStyle w:val="a1"/>
              <w:ind w:firstLine="0"/>
              <w:jc w:val="center"/>
              <w:rPr>
                <w:lang w:val="ru-RU"/>
              </w:rPr>
            </w:pPr>
            <w:r w:rsidRPr="00945FF1">
              <w:rPr>
                <w:b/>
                <w:lang w:val="ru-RU"/>
              </w:rPr>
              <w:t>Спортивные и физкультурно-оздоровительные объекты</w:t>
            </w:r>
          </w:p>
        </w:tc>
      </w:tr>
      <w:tr w:rsidR="0021205F" w:rsidRPr="00945FF1" w14:paraId="6485544A" w14:textId="77777777" w:rsidTr="0021205F">
        <w:trPr>
          <w:cantSplit/>
        </w:trPr>
        <w:tc>
          <w:tcPr>
            <w:tcW w:w="225" w:type="pct"/>
            <w:vMerge/>
            <w:shd w:val="clear" w:color="auto" w:fill="auto"/>
          </w:tcPr>
          <w:p w14:paraId="5406B802"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20CE04F0" w14:textId="13014137" w:rsidR="0021205F" w:rsidRPr="00945FF1" w:rsidRDefault="0021205F" w:rsidP="0021205F">
            <w:pPr>
              <w:pStyle w:val="a1"/>
              <w:ind w:firstLine="0"/>
              <w:jc w:val="left"/>
              <w:rPr>
                <w:bCs/>
                <w:lang w:val="ru-RU"/>
              </w:rPr>
            </w:pPr>
            <w:r w:rsidRPr="00945FF1">
              <w:rPr>
                <w:bCs/>
                <w:lang w:val="ru-RU"/>
              </w:rPr>
              <w:t>плоскостные спортивные сооружения</w:t>
            </w:r>
          </w:p>
        </w:tc>
        <w:tc>
          <w:tcPr>
            <w:tcW w:w="591" w:type="pct"/>
            <w:shd w:val="clear" w:color="auto" w:fill="auto"/>
            <w:vAlign w:val="center"/>
          </w:tcPr>
          <w:p w14:paraId="1AA0275C" w14:textId="77777777" w:rsidR="0021205F" w:rsidRPr="00945FF1" w:rsidRDefault="0021205F" w:rsidP="0021205F">
            <w:pPr>
              <w:jc w:val="center"/>
            </w:pPr>
            <w:r w:rsidRPr="00945FF1">
              <w:t>ед.</w:t>
            </w:r>
          </w:p>
        </w:tc>
        <w:tc>
          <w:tcPr>
            <w:tcW w:w="736" w:type="pct"/>
            <w:shd w:val="clear" w:color="auto" w:fill="auto"/>
            <w:vAlign w:val="center"/>
          </w:tcPr>
          <w:p w14:paraId="0D12A26E" w14:textId="708ADD67" w:rsidR="0021205F" w:rsidRPr="00945FF1" w:rsidRDefault="0021205F" w:rsidP="0021205F">
            <w:pPr>
              <w:pStyle w:val="a1"/>
              <w:ind w:firstLine="0"/>
              <w:jc w:val="center"/>
              <w:rPr>
                <w:lang w:val="ru-RU"/>
              </w:rPr>
            </w:pPr>
            <w:r w:rsidRPr="00945FF1">
              <w:rPr>
                <w:lang w:val="ru-RU"/>
              </w:rPr>
              <w:t>1</w:t>
            </w:r>
          </w:p>
        </w:tc>
        <w:tc>
          <w:tcPr>
            <w:tcW w:w="589" w:type="pct"/>
            <w:shd w:val="clear" w:color="auto" w:fill="auto"/>
            <w:vAlign w:val="center"/>
          </w:tcPr>
          <w:p w14:paraId="1EEE1DAB" w14:textId="69D8A0A2" w:rsidR="0021205F" w:rsidRPr="00945FF1" w:rsidRDefault="0021205F" w:rsidP="0021205F">
            <w:pPr>
              <w:pStyle w:val="a1"/>
              <w:ind w:firstLine="0"/>
              <w:jc w:val="center"/>
              <w:rPr>
                <w:lang w:val="ru-RU"/>
              </w:rPr>
            </w:pPr>
            <w:r>
              <w:rPr>
                <w:lang w:val="ru-RU"/>
              </w:rPr>
              <w:t>3</w:t>
            </w:r>
          </w:p>
        </w:tc>
        <w:tc>
          <w:tcPr>
            <w:tcW w:w="620" w:type="pct"/>
            <w:shd w:val="clear" w:color="auto" w:fill="auto"/>
            <w:vAlign w:val="center"/>
          </w:tcPr>
          <w:p w14:paraId="2FF4FC71" w14:textId="36974AF5" w:rsidR="0021205F" w:rsidRPr="00945FF1" w:rsidRDefault="0021205F" w:rsidP="0021205F">
            <w:pPr>
              <w:pStyle w:val="a1"/>
              <w:ind w:firstLine="0"/>
              <w:jc w:val="center"/>
              <w:rPr>
                <w:lang w:val="ru-RU"/>
              </w:rPr>
            </w:pPr>
            <w:r>
              <w:rPr>
                <w:lang w:val="ru-RU"/>
              </w:rPr>
              <w:t>3</w:t>
            </w:r>
          </w:p>
        </w:tc>
      </w:tr>
      <w:tr w:rsidR="0021205F" w:rsidRPr="00945FF1" w14:paraId="5B9518B9" w14:textId="77777777" w:rsidTr="0021205F">
        <w:trPr>
          <w:cantSplit/>
        </w:trPr>
        <w:tc>
          <w:tcPr>
            <w:tcW w:w="225" w:type="pct"/>
            <w:vMerge/>
            <w:shd w:val="clear" w:color="auto" w:fill="auto"/>
          </w:tcPr>
          <w:p w14:paraId="69FF8188" w14:textId="77777777" w:rsidR="0021205F" w:rsidRPr="00945FF1" w:rsidRDefault="0021205F" w:rsidP="0021205F">
            <w:pPr>
              <w:pStyle w:val="a1"/>
              <w:ind w:firstLine="0"/>
              <w:jc w:val="center"/>
              <w:rPr>
                <w:b/>
                <w:lang w:val="ru-RU"/>
              </w:rPr>
            </w:pPr>
          </w:p>
        </w:tc>
        <w:tc>
          <w:tcPr>
            <w:tcW w:w="2239" w:type="pct"/>
            <w:shd w:val="clear" w:color="auto" w:fill="auto"/>
            <w:vAlign w:val="center"/>
          </w:tcPr>
          <w:p w14:paraId="0A1938C5" w14:textId="70F9EDD7" w:rsidR="0021205F" w:rsidRPr="00945FF1" w:rsidRDefault="0021205F" w:rsidP="0021205F">
            <w:pPr>
              <w:pStyle w:val="a1"/>
              <w:ind w:firstLine="0"/>
              <w:jc w:val="left"/>
              <w:rPr>
                <w:bCs/>
                <w:lang w:val="ru-RU"/>
              </w:rPr>
            </w:pPr>
            <w:r w:rsidRPr="00945FF1">
              <w:rPr>
                <w:bCs/>
                <w:lang w:val="ru-RU"/>
              </w:rPr>
              <w:t>спортивные залы</w:t>
            </w:r>
          </w:p>
        </w:tc>
        <w:tc>
          <w:tcPr>
            <w:tcW w:w="591" w:type="pct"/>
            <w:shd w:val="clear" w:color="auto" w:fill="auto"/>
            <w:vAlign w:val="center"/>
          </w:tcPr>
          <w:p w14:paraId="04A3826F" w14:textId="77777777" w:rsidR="0021205F" w:rsidRPr="00945FF1" w:rsidRDefault="0021205F" w:rsidP="0021205F">
            <w:pPr>
              <w:jc w:val="center"/>
            </w:pPr>
            <w:r w:rsidRPr="00945FF1">
              <w:t>ед.</w:t>
            </w:r>
          </w:p>
        </w:tc>
        <w:tc>
          <w:tcPr>
            <w:tcW w:w="736" w:type="pct"/>
            <w:shd w:val="clear" w:color="auto" w:fill="auto"/>
            <w:vAlign w:val="center"/>
          </w:tcPr>
          <w:p w14:paraId="0FCF9DE4" w14:textId="32AC5EB8" w:rsidR="0021205F" w:rsidRPr="00945FF1" w:rsidRDefault="0021205F" w:rsidP="0021205F">
            <w:pPr>
              <w:pStyle w:val="a1"/>
              <w:ind w:firstLine="0"/>
              <w:jc w:val="center"/>
              <w:rPr>
                <w:lang w:val="ru-RU"/>
              </w:rPr>
            </w:pPr>
            <w:r w:rsidRPr="00945FF1">
              <w:rPr>
                <w:lang w:val="ru-RU"/>
              </w:rPr>
              <w:t>1</w:t>
            </w:r>
          </w:p>
        </w:tc>
        <w:tc>
          <w:tcPr>
            <w:tcW w:w="589" w:type="pct"/>
            <w:shd w:val="clear" w:color="auto" w:fill="auto"/>
            <w:vAlign w:val="center"/>
          </w:tcPr>
          <w:p w14:paraId="2AE8E4D5" w14:textId="19BA94DC" w:rsidR="0021205F" w:rsidRPr="00945FF1" w:rsidRDefault="0021205F" w:rsidP="0021205F">
            <w:pPr>
              <w:pStyle w:val="a1"/>
              <w:ind w:firstLine="0"/>
              <w:jc w:val="center"/>
              <w:rPr>
                <w:lang w:val="ru-RU"/>
              </w:rPr>
            </w:pPr>
            <w:r w:rsidRPr="00945FF1">
              <w:rPr>
                <w:lang w:val="ru-RU"/>
              </w:rPr>
              <w:t>1</w:t>
            </w:r>
          </w:p>
        </w:tc>
        <w:tc>
          <w:tcPr>
            <w:tcW w:w="620" w:type="pct"/>
            <w:shd w:val="clear" w:color="auto" w:fill="auto"/>
            <w:vAlign w:val="center"/>
          </w:tcPr>
          <w:p w14:paraId="439F9147" w14:textId="25ED8880" w:rsidR="0021205F" w:rsidRPr="00945FF1" w:rsidRDefault="0021205F" w:rsidP="0021205F">
            <w:pPr>
              <w:pStyle w:val="a1"/>
              <w:ind w:firstLine="0"/>
              <w:jc w:val="center"/>
              <w:rPr>
                <w:lang w:val="ru-RU"/>
              </w:rPr>
            </w:pPr>
            <w:r w:rsidRPr="00945FF1">
              <w:rPr>
                <w:lang w:val="ru-RU"/>
              </w:rPr>
              <w:t>1</w:t>
            </w:r>
          </w:p>
        </w:tc>
      </w:tr>
      <w:tr w:rsidR="0021205F" w:rsidRPr="00945FF1" w14:paraId="50ACC04E" w14:textId="77777777" w:rsidTr="0021205F">
        <w:trPr>
          <w:cantSplit/>
        </w:trPr>
        <w:tc>
          <w:tcPr>
            <w:tcW w:w="225" w:type="pct"/>
            <w:vMerge w:val="restart"/>
            <w:shd w:val="clear" w:color="auto" w:fill="auto"/>
          </w:tcPr>
          <w:p w14:paraId="01E25970" w14:textId="77777777" w:rsidR="0021205F" w:rsidRPr="00945FF1" w:rsidRDefault="0021205F" w:rsidP="0021205F">
            <w:pPr>
              <w:pStyle w:val="a1"/>
              <w:ind w:firstLine="0"/>
              <w:jc w:val="center"/>
              <w:rPr>
                <w:b/>
                <w:lang w:val="ru-RU"/>
              </w:rPr>
            </w:pPr>
            <w:r w:rsidRPr="00945FF1">
              <w:rPr>
                <w:b/>
              </w:rPr>
              <w:t>3</w:t>
            </w:r>
            <w:r w:rsidRPr="00945FF1">
              <w:rPr>
                <w:b/>
                <w:lang w:val="ru-RU"/>
              </w:rPr>
              <w:t>.4</w:t>
            </w:r>
          </w:p>
        </w:tc>
        <w:tc>
          <w:tcPr>
            <w:tcW w:w="4775" w:type="pct"/>
            <w:gridSpan w:val="5"/>
            <w:shd w:val="clear" w:color="auto" w:fill="auto"/>
            <w:vAlign w:val="center"/>
          </w:tcPr>
          <w:p w14:paraId="638DC433" w14:textId="77777777" w:rsidR="0021205F" w:rsidRPr="00945FF1" w:rsidRDefault="0021205F" w:rsidP="0021205F">
            <w:pPr>
              <w:pStyle w:val="a1"/>
              <w:ind w:firstLine="0"/>
              <w:jc w:val="center"/>
              <w:rPr>
                <w:lang w:val="ru-RU"/>
              </w:rPr>
            </w:pPr>
            <w:r w:rsidRPr="00945FF1">
              <w:rPr>
                <w:b/>
                <w:lang w:val="ru-RU"/>
              </w:rPr>
              <w:t>Объекты культурно-досугового назначения</w:t>
            </w:r>
          </w:p>
        </w:tc>
      </w:tr>
      <w:tr w:rsidR="0021205F" w:rsidRPr="00945FF1" w14:paraId="236BE43C" w14:textId="77777777" w:rsidTr="0021205F">
        <w:trPr>
          <w:cantSplit/>
        </w:trPr>
        <w:tc>
          <w:tcPr>
            <w:tcW w:w="225" w:type="pct"/>
            <w:vMerge/>
            <w:shd w:val="clear" w:color="auto" w:fill="auto"/>
          </w:tcPr>
          <w:p w14:paraId="0E5A50C6" w14:textId="77777777" w:rsidR="0021205F" w:rsidRPr="00945FF1" w:rsidRDefault="0021205F" w:rsidP="0021205F">
            <w:pPr>
              <w:pStyle w:val="a1"/>
              <w:ind w:firstLine="0"/>
              <w:jc w:val="center"/>
              <w:rPr>
                <w:b/>
                <w:lang w:val="ru-RU"/>
              </w:rPr>
            </w:pPr>
          </w:p>
        </w:tc>
        <w:tc>
          <w:tcPr>
            <w:tcW w:w="2239" w:type="pct"/>
            <w:shd w:val="clear" w:color="auto" w:fill="auto"/>
          </w:tcPr>
          <w:p w14:paraId="39D966A4" w14:textId="77777777" w:rsidR="0021205F" w:rsidRPr="00945FF1" w:rsidRDefault="0021205F" w:rsidP="0021205F">
            <w:pPr>
              <w:pStyle w:val="a1"/>
              <w:ind w:firstLine="0"/>
              <w:jc w:val="left"/>
              <w:rPr>
                <w:bCs/>
                <w:lang w:val="ru-RU"/>
              </w:rPr>
            </w:pPr>
            <w:r w:rsidRPr="00945FF1">
              <w:rPr>
                <w:bCs/>
                <w:lang w:val="ru-RU"/>
              </w:rPr>
              <w:t>учреждения культуры</w:t>
            </w:r>
          </w:p>
        </w:tc>
        <w:tc>
          <w:tcPr>
            <w:tcW w:w="591" w:type="pct"/>
            <w:shd w:val="clear" w:color="auto" w:fill="auto"/>
            <w:vAlign w:val="center"/>
          </w:tcPr>
          <w:p w14:paraId="64436995"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09366853" w14:textId="1F8A97C2" w:rsidR="0021205F" w:rsidRPr="00945FF1" w:rsidRDefault="0021205F" w:rsidP="0021205F">
            <w:pPr>
              <w:pStyle w:val="a1"/>
              <w:ind w:firstLine="0"/>
              <w:jc w:val="center"/>
              <w:rPr>
                <w:lang w:val="ru-RU"/>
              </w:rPr>
            </w:pPr>
            <w:r>
              <w:rPr>
                <w:lang w:val="ru-RU"/>
              </w:rPr>
              <w:t>7</w:t>
            </w:r>
          </w:p>
        </w:tc>
        <w:tc>
          <w:tcPr>
            <w:tcW w:w="589" w:type="pct"/>
            <w:shd w:val="clear" w:color="auto" w:fill="auto"/>
            <w:vAlign w:val="center"/>
          </w:tcPr>
          <w:p w14:paraId="074D00E9" w14:textId="22ECA30D" w:rsidR="0021205F" w:rsidRPr="00945FF1" w:rsidRDefault="0021205F" w:rsidP="0021205F">
            <w:pPr>
              <w:pStyle w:val="a1"/>
              <w:ind w:firstLine="0"/>
              <w:jc w:val="center"/>
              <w:rPr>
                <w:lang w:val="ru-RU"/>
              </w:rPr>
            </w:pPr>
            <w:r>
              <w:rPr>
                <w:lang w:val="ru-RU"/>
              </w:rPr>
              <w:t>7</w:t>
            </w:r>
          </w:p>
        </w:tc>
        <w:tc>
          <w:tcPr>
            <w:tcW w:w="620" w:type="pct"/>
            <w:shd w:val="clear" w:color="auto" w:fill="auto"/>
            <w:vAlign w:val="center"/>
          </w:tcPr>
          <w:p w14:paraId="3028AC6F" w14:textId="6B37FEB0" w:rsidR="0021205F" w:rsidRPr="00945FF1" w:rsidRDefault="0021205F" w:rsidP="0021205F">
            <w:pPr>
              <w:pStyle w:val="a1"/>
              <w:ind w:firstLine="0"/>
              <w:jc w:val="center"/>
              <w:rPr>
                <w:lang w:val="ru-RU"/>
              </w:rPr>
            </w:pPr>
            <w:r>
              <w:rPr>
                <w:lang w:val="ru-RU"/>
              </w:rPr>
              <w:t>7</w:t>
            </w:r>
          </w:p>
        </w:tc>
      </w:tr>
      <w:tr w:rsidR="0021205F" w:rsidRPr="00945FF1" w14:paraId="767C8E8E" w14:textId="77777777" w:rsidTr="0021205F">
        <w:trPr>
          <w:cantSplit/>
        </w:trPr>
        <w:tc>
          <w:tcPr>
            <w:tcW w:w="225" w:type="pct"/>
            <w:vMerge w:val="restart"/>
            <w:shd w:val="clear" w:color="auto" w:fill="auto"/>
          </w:tcPr>
          <w:p w14:paraId="7D1F9754" w14:textId="77777777" w:rsidR="0021205F" w:rsidRPr="00945FF1" w:rsidRDefault="0021205F" w:rsidP="0021205F">
            <w:pPr>
              <w:pStyle w:val="a1"/>
              <w:ind w:firstLine="0"/>
              <w:jc w:val="center"/>
              <w:rPr>
                <w:b/>
                <w:lang w:val="ru-RU"/>
              </w:rPr>
            </w:pPr>
            <w:r w:rsidRPr="00945FF1">
              <w:rPr>
                <w:b/>
              </w:rPr>
              <w:t>3</w:t>
            </w:r>
            <w:r w:rsidRPr="00945FF1">
              <w:rPr>
                <w:b/>
                <w:lang w:val="ru-RU"/>
              </w:rPr>
              <w:t>.5</w:t>
            </w:r>
          </w:p>
        </w:tc>
        <w:tc>
          <w:tcPr>
            <w:tcW w:w="4775" w:type="pct"/>
            <w:gridSpan w:val="5"/>
            <w:shd w:val="clear" w:color="auto" w:fill="auto"/>
            <w:vAlign w:val="center"/>
          </w:tcPr>
          <w:p w14:paraId="3FFD60EF" w14:textId="77777777" w:rsidR="0021205F" w:rsidRPr="00945FF1" w:rsidRDefault="0021205F" w:rsidP="0021205F">
            <w:pPr>
              <w:pStyle w:val="a1"/>
              <w:ind w:firstLine="0"/>
              <w:jc w:val="center"/>
              <w:rPr>
                <w:b/>
                <w:lang w:val="ru-RU"/>
              </w:rPr>
            </w:pPr>
            <w:r w:rsidRPr="00945FF1">
              <w:rPr>
                <w:b/>
                <w:lang w:val="ru-RU"/>
              </w:rPr>
              <w:t>Объекты торгового назначения</w:t>
            </w:r>
          </w:p>
        </w:tc>
      </w:tr>
      <w:tr w:rsidR="0021205F" w:rsidRPr="00945FF1" w14:paraId="66864992" w14:textId="77777777" w:rsidTr="0021205F">
        <w:trPr>
          <w:cantSplit/>
        </w:trPr>
        <w:tc>
          <w:tcPr>
            <w:tcW w:w="225" w:type="pct"/>
            <w:vMerge/>
            <w:shd w:val="clear" w:color="auto" w:fill="auto"/>
          </w:tcPr>
          <w:p w14:paraId="2375E6B5" w14:textId="77777777" w:rsidR="0021205F" w:rsidRPr="00945FF1" w:rsidRDefault="0021205F" w:rsidP="0021205F">
            <w:pPr>
              <w:pStyle w:val="a1"/>
              <w:ind w:firstLine="0"/>
              <w:jc w:val="center"/>
              <w:rPr>
                <w:b/>
                <w:lang w:val="ru-RU"/>
              </w:rPr>
            </w:pPr>
          </w:p>
        </w:tc>
        <w:tc>
          <w:tcPr>
            <w:tcW w:w="2239" w:type="pct"/>
            <w:shd w:val="clear" w:color="auto" w:fill="auto"/>
          </w:tcPr>
          <w:p w14:paraId="7D2070D0" w14:textId="77777777" w:rsidR="0021205F" w:rsidRPr="00945FF1" w:rsidRDefault="0021205F" w:rsidP="0021205F">
            <w:pPr>
              <w:pStyle w:val="a1"/>
              <w:ind w:firstLine="0"/>
              <w:jc w:val="left"/>
              <w:rPr>
                <w:bCs/>
                <w:lang w:val="ru-RU"/>
              </w:rPr>
            </w:pPr>
            <w:r w:rsidRPr="00945FF1">
              <w:rPr>
                <w:bCs/>
                <w:lang w:val="ru-RU"/>
              </w:rPr>
              <w:t>столовые, находящиеся на балансе учебных заведений, организаций, промышленных предприятий</w:t>
            </w:r>
          </w:p>
        </w:tc>
        <w:tc>
          <w:tcPr>
            <w:tcW w:w="591" w:type="pct"/>
            <w:shd w:val="clear" w:color="auto" w:fill="auto"/>
            <w:vAlign w:val="center"/>
          </w:tcPr>
          <w:p w14:paraId="6094CB34"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47447C9B" w14:textId="1A3838C4" w:rsidR="0021205F" w:rsidRPr="00945FF1" w:rsidRDefault="0021205F" w:rsidP="0021205F">
            <w:pPr>
              <w:pStyle w:val="a1"/>
              <w:ind w:firstLine="0"/>
              <w:jc w:val="center"/>
              <w:rPr>
                <w:lang w:val="ru-RU"/>
              </w:rPr>
            </w:pPr>
            <w:r w:rsidRPr="00945FF1">
              <w:rPr>
                <w:lang w:val="ru-RU"/>
              </w:rPr>
              <w:t>1</w:t>
            </w:r>
          </w:p>
        </w:tc>
        <w:tc>
          <w:tcPr>
            <w:tcW w:w="589" w:type="pct"/>
            <w:shd w:val="clear" w:color="auto" w:fill="auto"/>
            <w:vAlign w:val="center"/>
          </w:tcPr>
          <w:p w14:paraId="296D23AC" w14:textId="79E67F6E" w:rsidR="0021205F" w:rsidRPr="00945FF1" w:rsidRDefault="0021205F" w:rsidP="0021205F">
            <w:pPr>
              <w:pStyle w:val="a1"/>
              <w:ind w:firstLine="0"/>
              <w:jc w:val="center"/>
              <w:rPr>
                <w:lang w:val="ru-RU"/>
              </w:rPr>
            </w:pPr>
            <w:r w:rsidRPr="00945FF1">
              <w:rPr>
                <w:lang w:val="ru-RU"/>
              </w:rPr>
              <w:t>1</w:t>
            </w:r>
          </w:p>
        </w:tc>
        <w:tc>
          <w:tcPr>
            <w:tcW w:w="620" w:type="pct"/>
            <w:shd w:val="clear" w:color="auto" w:fill="auto"/>
            <w:vAlign w:val="center"/>
          </w:tcPr>
          <w:p w14:paraId="5AFE3D66" w14:textId="1AB3A310" w:rsidR="0021205F" w:rsidRPr="00945FF1" w:rsidRDefault="0021205F" w:rsidP="0021205F">
            <w:pPr>
              <w:pStyle w:val="a1"/>
              <w:ind w:firstLine="0"/>
              <w:jc w:val="center"/>
              <w:rPr>
                <w:lang w:val="ru-RU"/>
              </w:rPr>
            </w:pPr>
            <w:r w:rsidRPr="00945FF1">
              <w:rPr>
                <w:lang w:val="ru-RU"/>
              </w:rPr>
              <w:t>1</w:t>
            </w:r>
          </w:p>
        </w:tc>
      </w:tr>
      <w:tr w:rsidR="0021205F" w:rsidRPr="00945FF1" w14:paraId="54FE8106" w14:textId="77777777" w:rsidTr="0021205F">
        <w:trPr>
          <w:cantSplit/>
        </w:trPr>
        <w:tc>
          <w:tcPr>
            <w:tcW w:w="225" w:type="pct"/>
            <w:vMerge/>
            <w:shd w:val="clear" w:color="auto" w:fill="auto"/>
          </w:tcPr>
          <w:p w14:paraId="512D4D9A" w14:textId="77777777" w:rsidR="0021205F" w:rsidRPr="00945FF1" w:rsidRDefault="0021205F" w:rsidP="0021205F">
            <w:pPr>
              <w:pStyle w:val="a1"/>
              <w:ind w:firstLine="0"/>
              <w:jc w:val="center"/>
              <w:rPr>
                <w:b/>
                <w:lang w:val="ru-RU"/>
              </w:rPr>
            </w:pPr>
          </w:p>
        </w:tc>
        <w:tc>
          <w:tcPr>
            <w:tcW w:w="2239" w:type="pct"/>
            <w:shd w:val="clear" w:color="auto" w:fill="auto"/>
          </w:tcPr>
          <w:p w14:paraId="5206E8F5" w14:textId="77777777" w:rsidR="0021205F" w:rsidRPr="00945FF1" w:rsidRDefault="0021205F" w:rsidP="0021205F">
            <w:pPr>
              <w:pStyle w:val="a1"/>
              <w:ind w:firstLine="0"/>
              <w:jc w:val="left"/>
              <w:rPr>
                <w:bCs/>
                <w:lang w:val="ru-RU"/>
              </w:rPr>
            </w:pPr>
            <w:r w:rsidRPr="00945FF1">
              <w:rPr>
                <w:bCs/>
                <w:lang w:val="ru-RU"/>
              </w:rPr>
              <w:t>магазины</w:t>
            </w:r>
          </w:p>
        </w:tc>
        <w:tc>
          <w:tcPr>
            <w:tcW w:w="591" w:type="pct"/>
            <w:shd w:val="clear" w:color="auto" w:fill="auto"/>
            <w:vAlign w:val="center"/>
          </w:tcPr>
          <w:p w14:paraId="6E23DAF0"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70932484" w14:textId="600A549A" w:rsidR="0021205F" w:rsidRPr="00945FF1" w:rsidRDefault="0021205F" w:rsidP="0021205F">
            <w:pPr>
              <w:pStyle w:val="a1"/>
              <w:ind w:firstLine="0"/>
              <w:jc w:val="center"/>
              <w:rPr>
                <w:lang w:val="ru-RU"/>
              </w:rPr>
            </w:pPr>
            <w:r>
              <w:rPr>
                <w:lang w:val="ru-RU"/>
              </w:rPr>
              <w:t>11</w:t>
            </w:r>
          </w:p>
        </w:tc>
        <w:tc>
          <w:tcPr>
            <w:tcW w:w="589" w:type="pct"/>
            <w:shd w:val="clear" w:color="auto" w:fill="auto"/>
            <w:vAlign w:val="center"/>
          </w:tcPr>
          <w:p w14:paraId="57ECDB8E" w14:textId="000D4321" w:rsidR="0021205F" w:rsidRPr="00945FF1" w:rsidRDefault="0021205F" w:rsidP="0021205F">
            <w:pPr>
              <w:pStyle w:val="a1"/>
              <w:ind w:firstLine="0"/>
              <w:jc w:val="center"/>
              <w:rPr>
                <w:lang w:val="ru-RU"/>
              </w:rPr>
            </w:pPr>
            <w:r>
              <w:rPr>
                <w:lang w:val="ru-RU"/>
              </w:rPr>
              <w:t>11</w:t>
            </w:r>
          </w:p>
        </w:tc>
        <w:tc>
          <w:tcPr>
            <w:tcW w:w="620" w:type="pct"/>
            <w:shd w:val="clear" w:color="auto" w:fill="auto"/>
            <w:vAlign w:val="center"/>
          </w:tcPr>
          <w:p w14:paraId="34AFBD50" w14:textId="5E065402" w:rsidR="0021205F" w:rsidRPr="00945FF1" w:rsidRDefault="0021205F" w:rsidP="0021205F">
            <w:pPr>
              <w:pStyle w:val="a1"/>
              <w:ind w:firstLine="0"/>
              <w:jc w:val="center"/>
              <w:rPr>
                <w:lang w:val="ru-RU"/>
              </w:rPr>
            </w:pPr>
            <w:r>
              <w:rPr>
                <w:lang w:val="ru-RU"/>
              </w:rPr>
              <w:t>11</w:t>
            </w:r>
          </w:p>
        </w:tc>
      </w:tr>
      <w:tr w:rsidR="0021205F" w:rsidRPr="00945FF1" w14:paraId="66B64B3E" w14:textId="77777777" w:rsidTr="0021205F">
        <w:trPr>
          <w:cantSplit/>
        </w:trPr>
        <w:tc>
          <w:tcPr>
            <w:tcW w:w="225" w:type="pct"/>
            <w:vMerge w:val="restart"/>
            <w:shd w:val="clear" w:color="auto" w:fill="auto"/>
          </w:tcPr>
          <w:p w14:paraId="30AE9871" w14:textId="77777777" w:rsidR="0021205F" w:rsidRPr="00945FF1" w:rsidRDefault="0021205F" w:rsidP="0021205F">
            <w:pPr>
              <w:pStyle w:val="a1"/>
              <w:ind w:firstLine="0"/>
              <w:jc w:val="center"/>
              <w:rPr>
                <w:b/>
                <w:lang w:val="ru-RU"/>
              </w:rPr>
            </w:pPr>
            <w:r w:rsidRPr="00945FF1">
              <w:rPr>
                <w:b/>
                <w:lang w:val="ru-RU"/>
              </w:rPr>
              <w:t>3.7</w:t>
            </w:r>
          </w:p>
        </w:tc>
        <w:tc>
          <w:tcPr>
            <w:tcW w:w="4775" w:type="pct"/>
            <w:gridSpan w:val="5"/>
            <w:shd w:val="clear" w:color="auto" w:fill="auto"/>
            <w:vAlign w:val="center"/>
          </w:tcPr>
          <w:p w14:paraId="351AF859" w14:textId="77777777" w:rsidR="0021205F" w:rsidRPr="00945FF1" w:rsidRDefault="0021205F" w:rsidP="0021205F">
            <w:pPr>
              <w:pStyle w:val="a1"/>
              <w:ind w:firstLine="0"/>
              <w:jc w:val="center"/>
              <w:rPr>
                <w:lang w:val="ru-RU"/>
              </w:rPr>
            </w:pPr>
            <w:r w:rsidRPr="00945FF1">
              <w:rPr>
                <w:b/>
                <w:lang w:val="ru-RU"/>
              </w:rPr>
              <w:t>Отделения связи</w:t>
            </w:r>
          </w:p>
        </w:tc>
      </w:tr>
      <w:tr w:rsidR="0021205F" w:rsidRPr="00945FF1" w14:paraId="3F3A5DE1" w14:textId="77777777" w:rsidTr="0021205F">
        <w:trPr>
          <w:cantSplit/>
        </w:trPr>
        <w:tc>
          <w:tcPr>
            <w:tcW w:w="225" w:type="pct"/>
            <w:vMerge/>
            <w:shd w:val="clear" w:color="auto" w:fill="auto"/>
          </w:tcPr>
          <w:p w14:paraId="7A716C5A" w14:textId="77777777" w:rsidR="0021205F" w:rsidRPr="00945FF1" w:rsidRDefault="0021205F" w:rsidP="0021205F">
            <w:pPr>
              <w:pStyle w:val="a1"/>
              <w:ind w:firstLine="0"/>
              <w:jc w:val="center"/>
              <w:rPr>
                <w:b/>
                <w:lang w:val="ru-RU"/>
              </w:rPr>
            </w:pPr>
          </w:p>
        </w:tc>
        <w:tc>
          <w:tcPr>
            <w:tcW w:w="2239" w:type="pct"/>
            <w:shd w:val="clear" w:color="auto" w:fill="auto"/>
          </w:tcPr>
          <w:p w14:paraId="6C56A8EF" w14:textId="77777777" w:rsidR="0021205F" w:rsidRPr="00945FF1" w:rsidRDefault="0021205F" w:rsidP="0021205F">
            <w:pPr>
              <w:pStyle w:val="a1"/>
              <w:ind w:firstLine="0"/>
              <w:jc w:val="left"/>
              <w:rPr>
                <w:bCs/>
                <w:lang w:val="ru-RU"/>
              </w:rPr>
            </w:pPr>
            <w:r w:rsidRPr="00945FF1">
              <w:rPr>
                <w:bCs/>
                <w:lang w:val="ru-RU"/>
              </w:rPr>
              <w:t>почта</w:t>
            </w:r>
          </w:p>
        </w:tc>
        <w:tc>
          <w:tcPr>
            <w:tcW w:w="591" w:type="pct"/>
            <w:shd w:val="clear" w:color="auto" w:fill="auto"/>
            <w:vAlign w:val="center"/>
          </w:tcPr>
          <w:p w14:paraId="539BDCEC" w14:textId="77777777" w:rsidR="0021205F" w:rsidRPr="00945FF1" w:rsidRDefault="0021205F" w:rsidP="0021205F">
            <w:pPr>
              <w:pStyle w:val="a1"/>
              <w:ind w:firstLine="0"/>
              <w:jc w:val="center"/>
              <w:rPr>
                <w:lang w:val="ru-RU"/>
              </w:rPr>
            </w:pPr>
            <w:r w:rsidRPr="00945FF1">
              <w:rPr>
                <w:lang w:val="ru-RU"/>
              </w:rPr>
              <w:t>ед.</w:t>
            </w:r>
          </w:p>
        </w:tc>
        <w:tc>
          <w:tcPr>
            <w:tcW w:w="736" w:type="pct"/>
            <w:shd w:val="clear" w:color="auto" w:fill="auto"/>
            <w:vAlign w:val="center"/>
          </w:tcPr>
          <w:p w14:paraId="1D772C91" w14:textId="1E12A99C" w:rsidR="0021205F" w:rsidRPr="00945FF1" w:rsidRDefault="0021205F" w:rsidP="0021205F">
            <w:pPr>
              <w:pStyle w:val="a1"/>
              <w:ind w:firstLine="0"/>
              <w:jc w:val="center"/>
              <w:rPr>
                <w:lang w:val="ru-RU"/>
              </w:rPr>
            </w:pPr>
            <w:r>
              <w:rPr>
                <w:lang w:val="ru-RU"/>
              </w:rPr>
              <w:t>2</w:t>
            </w:r>
          </w:p>
        </w:tc>
        <w:tc>
          <w:tcPr>
            <w:tcW w:w="589" w:type="pct"/>
            <w:shd w:val="clear" w:color="auto" w:fill="auto"/>
            <w:vAlign w:val="center"/>
          </w:tcPr>
          <w:p w14:paraId="7FF5808D" w14:textId="4D017746" w:rsidR="0021205F" w:rsidRPr="00945FF1" w:rsidRDefault="0021205F" w:rsidP="0021205F">
            <w:pPr>
              <w:pStyle w:val="a1"/>
              <w:ind w:firstLine="0"/>
              <w:jc w:val="center"/>
              <w:rPr>
                <w:lang w:val="ru-RU"/>
              </w:rPr>
            </w:pPr>
            <w:r>
              <w:rPr>
                <w:lang w:val="ru-RU"/>
              </w:rPr>
              <w:t>2</w:t>
            </w:r>
          </w:p>
        </w:tc>
        <w:tc>
          <w:tcPr>
            <w:tcW w:w="620" w:type="pct"/>
            <w:shd w:val="clear" w:color="auto" w:fill="auto"/>
            <w:vAlign w:val="center"/>
          </w:tcPr>
          <w:p w14:paraId="0851A52D" w14:textId="4C499BB6" w:rsidR="0021205F" w:rsidRPr="00945FF1" w:rsidRDefault="0021205F" w:rsidP="0021205F">
            <w:pPr>
              <w:pStyle w:val="a1"/>
              <w:ind w:firstLine="0"/>
              <w:jc w:val="center"/>
              <w:rPr>
                <w:lang w:val="ru-RU"/>
              </w:rPr>
            </w:pPr>
            <w:r>
              <w:rPr>
                <w:lang w:val="ru-RU"/>
              </w:rPr>
              <w:t>2</w:t>
            </w:r>
          </w:p>
        </w:tc>
      </w:tr>
      <w:tr w:rsidR="0021205F" w:rsidRPr="00945FF1" w14:paraId="01E79EC3" w14:textId="77777777" w:rsidTr="0021205F">
        <w:trPr>
          <w:cantSplit/>
        </w:trPr>
        <w:tc>
          <w:tcPr>
            <w:tcW w:w="5000" w:type="pct"/>
            <w:gridSpan w:val="6"/>
            <w:shd w:val="clear" w:color="auto" w:fill="auto"/>
            <w:vAlign w:val="center"/>
          </w:tcPr>
          <w:p w14:paraId="3D3052DC" w14:textId="77777777" w:rsidR="0021205F" w:rsidRPr="00945FF1" w:rsidRDefault="0021205F" w:rsidP="0021205F">
            <w:pPr>
              <w:pStyle w:val="a1"/>
              <w:ind w:firstLine="0"/>
              <w:jc w:val="center"/>
              <w:rPr>
                <w:lang w:val="ru-RU"/>
              </w:rPr>
            </w:pPr>
            <w:r w:rsidRPr="00945FF1">
              <w:rPr>
                <w:b/>
              </w:rPr>
              <w:t>IV</w:t>
            </w:r>
            <w:r w:rsidRPr="00945FF1">
              <w:rPr>
                <w:b/>
                <w:lang w:val="ru-RU"/>
              </w:rPr>
              <w:t>. Транспорт</w:t>
            </w:r>
          </w:p>
        </w:tc>
      </w:tr>
      <w:tr w:rsidR="0021205F" w:rsidRPr="00945FF1" w14:paraId="44D66C9C" w14:textId="77777777" w:rsidTr="0021205F">
        <w:trPr>
          <w:cantSplit/>
        </w:trPr>
        <w:tc>
          <w:tcPr>
            <w:tcW w:w="225" w:type="pct"/>
            <w:vMerge w:val="restart"/>
            <w:shd w:val="clear" w:color="auto" w:fill="auto"/>
          </w:tcPr>
          <w:p w14:paraId="2DC25457" w14:textId="77777777" w:rsidR="0021205F" w:rsidRPr="00945FF1" w:rsidRDefault="0021205F" w:rsidP="0021205F">
            <w:pPr>
              <w:pStyle w:val="a1"/>
              <w:ind w:firstLine="0"/>
              <w:jc w:val="center"/>
              <w:rPr>
                <w:b/>
                <w:lang w:val="ru-RU"/>
              </w:rPr>
            </w:pPr>
            <w:r w:rsidRPr="00945FF1">
              <w:rPr>
                <w:b/>
              </w:rPr>
              <w:t>4</w:t>
            </w:r>
            <w:r w:rsidRPr="00945FF1">
              <w:rPr>
                <w:b/>
                <w:lang w:val="ru-RU"/>
              </w:rPr>
              <w:t>.1</w:t>
            </w:r>
          </w:p>
        </w:tc>
        <w:tc>
          <w:tcPr>
            <w:tcW w:w="2239" w:type="pct"/>
            <w:shd w:val="clear" w:color="auto" w:fill="auto"/>
          </w:tcPr>
          <w:p w14:paraId="132A5B9C" w14:textId="77777777" w:rsidR="0021205F" w:rsidRPr="00945FF1" w:rsidRDefault="0021205F" w:rsidP="0021205F">
            <w:pPr>
              <w:pStyle w:val="a1"/>
              <w:ind w:firstLine="0"/>
              <w:jc w:val="left"/>
              <w:rPr>
                <w:b/>
                <w:lang w:val="ru-RU"/>
              </w:rPr>
            </w:pPr>
            <w:r w:rsidRPr="00945FF1">
              <w:rPr>
                <w:b/>
                <w:lang w:val="ru-RU"/>
              </w:rPr>
              <w:t>Протяженность автомобильных дорог, в том числе</w:t>
            </w:r>
          </w:p>
        </w:tc>
        <w:tc>
          <w:tcPr>
            <w:tcW w:w="591" w:type="pct"/>
            <w:shd w:val="clear" w:color="auto" w:fill="auto"/>
            <w:vAlign w:val="center"/>
          </w:tcPr>
          <w:p w14:paraId="5B093D85" w14:textId="77777777" w:rsidR="0021205F" w:rsidRPr="00945FF1" w:rsidRDefault="0021205F" w:rsidP="0021205F">
            <w:pPr>
              <w:pStyle w:val="a1"/>
              <w:ind w:firstLine="0"/>
              <w:jc w:val="center"/>
              <w:rPr>
                <w:lang w:val="ru-RU"/>
              </w:rPr>
            </w:pPr>
            <w:r w:rsidRPr="00945FF1">
              <w:rPr>
                <w:lang w:val="ru-RU"/>
              </w:rPr>
              <w:t>км</w:t>
            </w:r>
          </w:p>
        </w:tc>
        <w:tc>
          <w:tcPr>
            <w:tcW w:w="736" w:type="pct"/>
            <w:shd w:val="clear" w:color="auto" w:fill="auto"/>
            <w:vAlign w:val="center"/>
          </w:tcPr>
          <w:p w14:paraId="0C8A0CF5" w14:textId="3D5BA0CA" w:rsidR="0021205F" w:rsidRPr="00945FF1" w:rsidRDefault="0021205F" w:rsidP="0021205F">
            <w:pPr>
              <w:pStyle w:val="a1"/>
              <w:ind w:firstLine="0"/>
              <w:jc w:val="center"/>
              <w:rPr>
                <w:lang w:val="ru-RU"/>
              </w:rPr>
            </w:pPr>
            <w:r>
              <w:rPr>
                <w:lang w:val="ru-RU"/>
              </w:rPr>
              <w:t>87,55</w:t>
            </w:r>
          </w:p>
        </w:tc>
        <w:tc>
          <w:tcPr>
            <w:tcW w:w="589" w:type="pct"/>
            <w:shd w:val="clear" w:color="auto" w:fill="auto"/>
            <w:vAlign w:val="center"/>
          </w:tcPr>
          <w:p w14:paraId="271FCD3A" w14:textId="32314DD8" w:rsidR="0021205F" w:rsidRPr="00945FF1" w:rsidRDefault="0021205F" w:rsidP="0021205F">
            <w:pPr>
              <w:pStyle w:val="a1"/>
              <w:ind w:firstLine="0"/>
              <w:jc w:val="center"/>
              <w:rPr>
                <w:lang w:val="ru-RU"/>
              </w:rPr>
            </w:pPr>
            <w:r>
              <w:rPr>
                <w:lang w:val="ru-RU"/>
              </w:rPr>
              <w:t>87,55</w:t>
            </w:r>
          </w:p>
        </w:tc>
        <w:tc>
          <w:tcPr>
            <w:tcW w:w="620" w:type="pct"/>
            <w:shd w:val="clear" w:color="auto" w:fill="auto"/>
            <w:vAlign w:val="center"/>
          </w:tcPr>
          <w:p w14:paraId="0A10E2B8" w14:textId="15135439" w:rsidR="0021205F" w:rsidRPr="00945FF1" w:rsidRDefault="0021205F" w:rsidP="0021205F">
            <w:pPr>
              <w:pStyle w:val="a1"/>
              <w:ind w:firstLine="0"/>
              <w:jc w:val="center"/>
              <w:rPr>
                <w:lang w:val="ru-RU"/>
              </w:rPr>
            </w:pPr>
            <w:r>
              <w:rPr>
                <w:lang w:val="ru-RU"/>
              </w:rPr>
              <w:t>87,55</w:t>
            </w:r>
          </w:p>
        </w:tc>
      </w:tr>
      <w:tr w:rsidR="0021205F" w:rsidRPr="00945FF1" w14:paraId="125D7931" w14:textId="77777777" w:rsidTr="0021205F">
        <w:trPr>
          <w:cantSplit/>
        </w:trPr>
        <w:tc>
          <w:tcPr>
            <w:tcW w:w="225" w:type="pct"/>
            <w:vMerge/>
            <w:shd w:val="clear" w:color="auto" w:fill="auto"/>
          </w:tcPr>
          <w:p w14:paraId="71116640" w14:textId="77777777" w:rsidR="0021205F" w:rsidRPr="00945FF1" w:rsidRDefault="0021205F" w:rsidP="0021205F">
            <w:pPr>
              <w:pStyle w:val="a1"/>
              <w:ind w:firstLine="0"/>
              <w:jc w:val="center"/>
              <w:rPr>
                <w:b/>
                <w:lang w:val="ru-RU"/>
              </w:rPr>
            </w:pPr>
          </w:p>
        </w:tc>
        <w:tc>
          <w:tcPr>
            <w:tcW w:w="2239" w:type="pct"/>
            <w:shd w:val="clear" w:color="auto" w:fill="auto"/>
          </w:tcPr>
          <w:p w14:paraId="438C8D53" w14:textId="632E80E2" w:rsidR="0021205F" w:rsidRPr="00945FF1" w:rsidRDefault="0021205F" w:rsidP="0021205F">
            <w:pPr>
              <w:pStyle w:val="a1"/>
              <w:ind w:firstLine="0"/>
              <w:jc w:val="left"/>
              <w:rPr>
                <w:bCs/>
                <w:lang w:val="ru-RU"/>
              </w:rPr>
            </w:pPr>
            <w:r w:rsidRPr="00945FF1">
              <w:rPr>
                <w:bCs/>
                <w:lang w:val="ru-RU"/>
              </w:rPr>
              <w:t>регионального или межмуниципального значения</w:t>
            </w:r>
          </w:p>
        </w:tc>
        <w:tc>
          <w:tcPr>
            <w:tcW w:w="591" w:type="pct"/>
            <w:shd w:val="clear" w:color="auto" w:fill="auto"/>
            <w:vAlign w:val="center"/>
          </w:tcPr>
          <w:p w14:paraId="02168E89" w14:textId="77777777" w:rsidR="0021205F" w:rsidRPr="00945FF1" w:rsidRDefault="0021205F" w:rsidP="0021205F">
            <w:pPr>
              <w:pStyle w:val="a1"/>
              <w:ind w:firstLine="0"/>
              <w:jc w:val="center"/>
              <w:rPr>
                <w:lang w:val="ru-RU"/>
              </w:rPr>
            </w:pPr>
            <w:r w:rsidRPr="00945FF1">
              <w:rPr>
                <w:lang w:val="ru-RU"/>
              </w:rPr>
              <w:t>км</w:t>
            </w:r>
          </w:p>
        </w:tc>
        <w:tc>
          <w:tcPr>
            <w:tcW w:w="736" w:type="pct"/>
            <w:shd w:val="clear" w:color="auto" w:fill="auto"/>
            <w:vAlign w:val="center"/>
          </w:tcPr>
          <w:p w14:paraId="3666C808" w14:textId="1E3735CD" w:rsidR="0021205F" w:rsidRPr="00945FF1" w:rsidRDefault="0021205F" w:rsidP="0021205F">
            <w:pPr>
              <w:pStyle w:val="a1"/>
              <w:ind w:firstLine="0"/>
              <w:jc w:val="center"/>
              <w:rPr>
                <w:lang w:val="ru-RU"/>
              </w:rPr>
            </w:pPr>
            <w:r>
              <w:rPr>
                <w:lang w:val="ru-RU"/>
              </w:rPr>
              <w:t>66,75</w:t>
            </w:r>
          </w:p>
        </w:tc>
        <w:tc>
          <w:tcPr>
            <w:tcW w:w="589" w:type="pct"/>
            <w:shd w:val="clear" w:color="auto" w:fill="auto"/>
            <w:vAlign w:val="center"/>
          </w:tcPr>
          <w:p w14:paraId="20149F78" w14:textId="5A9F276F" w:rsidR="0021205F" w:rsidRPr="00945FF1" w:rsidRDefault="0021205F" w:rsidP="0021205F">
            <w:pPr>
              <w:pStyle w:val="a1"/>
              <w:ind w:firstLine="0"/>
              <w:jc w:val="center"/>
              <w:rPr>
                <w:lang w:val="ru-RU"/>
              </w:rPr>
            </w:pPr>
            <w:r>
              <w:rPr>
                <w:lang w:val="ru-RU"/>
              </w:rPr>
              <w:t>66,75</w:t>
            </w:r>
          </w:p>
        </w:tc>
        <w:tc>
          <w:tcPr>
            <w:tcW w:w="620" w:type="pct"/>
            <w:shd w:val="clear" w:color="auto" w:fill="auto"/>
            <w:vAlign w:val="center"/>
          </w:tcPr>
          <w:p w14:paraId="523690CA" w14:textId="20AFBB31" w:rsidR="0021205F" w:rsidRPr="00945FF1" w:rsidRDefault="0021205F" w:rsidP="0021205F">
            <w:pPr>
              <w:pStyle w:val="a1"/>
              <w:ind w:firstLine="0"/>
              <w:jc w:val="center"/>
              <w:rPr>
                <w:lang w:val="ru-RU"/>
              </w:rPr>
            </w:pPr>
            <w:r>
              <w:rPr>
                <w:lang w:val="ru-RU"/>
              </w:rPr>
              <w:t>66,75</w:t>
            </w:r>
          </w:p>
        </w:tc>
      </w:tr>
      <w:tr w:rsidR="0021205F" w:rsidRPr="00945FF1" w14:paraId="6D91BADA" w14:textId="77777777" w:rsidTr="0021205F">
        <w:trPr>
          <w:cantSplit/>
        </w:trPr>
        <w:tc>
          <w:tcPr>
            <w:tcW w:w="225" w:type="pct"/>
            <w:vMerge/>
            <w:shd w:val="clear" w:color="auto" w:fill="auto"/>
          </w:tcPr>
          <w:p w14:paraId="26FEFE2E" w14:textId="77777777" w:rsidR="0021205F" w:rsidRPr="00945FF1" w:rsidRDefault="0021205F" w:rsidP="0021205F">
            <w:pPr>
              <w:pStyle w:val="a1"/>
              <w:ind w:firstLine="0"/>
              <w:jc w:val="center"/>
              <w:rPr>
                <w:b/>
                <w:lang w:val="ru-RU"/>
              </w:rPr>
            </w:pPr>
          </w:p>
        </w:tc>
        <w:tc>
          <w:tcPr>
            <w:tcW w:w="2239" w:type="pct"/>
            <w:shd w:val="clear" w:color="auto" w:fill="auto"/>
          </w:tcPr>
          <w:p w14:paraId="1F69F917" w14:textId="4D2CAC86" w:rsidR="0021205F" w:rsidRPr="00945FF1" w:rsidRDefault="0021205F" w:rsidP="0021205F">
            <w:pPr>
              <w:pStyle w:val="a1"/>
              <w:ind w:firstLine="0"/>
              <w:jc w:val="left"/>
              <w:rPr>
                <w:bCs/>
                <w:lang w:val="ru-RU"/>
              </w:rPr>
            </w:pPr>
            <w:r w:rsidRPr="00945FF1">
              <w:rPr>
                <w:bCs/>
                <w:lang w:val="ru-RU"/>
              </w:rPr>
              <w:t>улично-дорожная сеть</w:t>
            </w:r>
          </w:p>
        </w:tc>
        <w:tc>
          <w:tcPr>
            <w:tcW w:w="591" w:type="pct"/>
            <w:shd w:val="clear" w:color="auto" w:fill="auto"/>
            <w:vAlign w:val="center"/>
          </w:tcPr>
          <w:p w14:paraId="3F859AAF" w14:textId="77777777" w:rsidR="0021205F" w:rsidRPr="00945FF1" w:rsidRDefault="0021205F" w:rsidP="0021205F">
            <w:pPr>
              <w:pStyle w:val="a1"/>
              <w:ind w:firstLine="0"/>
              <w:jc w:val="center"/>
              <w:rPr>
                <w:lang w:val="ru-RU"/>
              </w:rPr>
            </w:pPr>
            <w:r w:rsidRPr="00945FF1">
              <w:rPr>
                <w:lang w:val="ru-RU"/>
              </w:rPr>
              <w:t>км</w:t>
            </w:r>
          </w:p>
        </w:tc>
        <w:tc>
          <w:tcPr>
            <w:tcW w:w="736" w:type="pct"/>
            <w:shd w:val="clear" w:color="auto" w:fill="auto"/>
            <w:vAlign w:val="center"/>
          </w:tcPr>
          <w:p w14:paraId="038BEF50" w14:textId="59BD3DE1" w:rsidR="0021205F" w:rsidRPr="00945FF1" w:rsidRDefault="0021205F" w:rsidP="0021205F">
            <w:pPr>
              <w:pStyle w:val="a1"/>
              <w:ind w:firstLine="0"/>
              <w:jc w:val="center"/>
              <w:rPr>
                <w:lang w:val="ru-RU"/>
              </w:rPr>
            </w:pPr>
            <w:r>
              <w:rPr>
                <w:lang w:val="ru-RU"/>
              </w:rPr>
              <w:t>20,8</w:t>
            </w:r>
          </w:p>
        </w:tc>
        <w:tc>
          <w:tcPr>
            <w:tcW w:w="589" w:type="pct"/>
            <w:shd w:val="clear" w:color="auto" w:fill="auto"/>
            <w:vAlign w:val="center"/>
          </w:tcPr>
          <w:p w14:paraId="2A688B55" w14:textId="13F1959E" w:rsidR="0021205F" w:rsidRPr="00945FF1" w:rsidRDefault="0021205F" w:rsidP="0021205F">
            <w:pPr>
              <w:pStyle w:val="a1"/>
              <w:ind w:firstLine="0"/>
              <w:jc w:val="center"/>
              <w:rPr>
                <w:lang w:val="ru-RU"/>
              </w:rPr>
            </w:pPr>
            <w:r>
              <w:rPr>
                <w:lang w:val="ru-RU"/>
              </w:rPr>
              <w:t>20,8</w:t>
            </w:r>
          </w:p>
        </w:tc>
        <w:tc>
          <w:tcPr>
            <w:tcW w:w="620" w:type="pct"/>
            <w:shd w:val="clear" w:color="auto" w:fill="auto"/>
            <w:vAlign w:val="center"/>
          </w:tcPr>
          <w:p w14:paraId="07B6095C" w14:textId="14352167" w:rsidR="0021205F" w:rsidRPr="00945FF1" w:rsidRDefault="0021205F" w:rsidP="0021205F">
            <w:pPr>
              <w:pStyle w:val="a1"/>
              <w:ind w:firstLine="0"/>
              <w:jc w:val="center"/>
              <w:rPr>
                <w:lang w:val="ru-RU"/>
              </w:rPr>
            </w:pPr>
            <w:r>
              <w:rPr>
                <w:lang w:val="ru-RU"/>
              </w:rPr>
              <w:t>20,8</w:t>
            </w:r>
          </w:p>
        </w:tc>
      </w:tr>
      <w:tr w:rsidR="0021205F" w:rsidRPr="00945FF1" w14:paraId="745DE72E" w14:textId="77777777" w:rsidTr="0021205F">
        <w:trPr>
          <w:cantSplit/>
        </w:trPr>
        <w:tc>
          <w:tcPr>
            <w:tcW w:w="5000" w:type="pct"/>
            <w:gridSpan w:val="6"/>
            <w:shd w:val="clear" w:color="auto" w:fill="auto"/>
            <w:vAlign w:val="center"/>
          </w:tcPr>
          <w:p w14:paraId="232C44F3" w14:textId="77777777" w:rsidR="0021205F" w:rsidRPr="00945FF1" w:rsidRDefault="0021205F" w:rsidP="0021205F">
            <w:pPr>
              <w:pStyle w:val="a1"/>
              <w:ind w:firstLine="0"/>
              <w:jc w:val="center"/>
              <w:rPr>
                <w:lang w:val="ru-RU"/>
              </w:rPr>
            </w:pPr>
            <w:r w:rsidRPr="00945FF1">
              <w:rPr>
                <w:b/>
              </w:rPr>
              <w:t>V</w:t>
            </w:r>
            <w:r w:rsidRPr="00945FF1">
              <w:rPr>
                <w:b/>
                <w:lang w:val="ru-RU"/>
              </w:rPr>
              <w:t>. Инженерная инфраструктура и благоустройство территории</w:t>
            </w:r>
          </w:p>
        </w:tc>
      </w:tr>
      <w:tr w:rsidR="0021205F" w:rsidRPr="00945FF1" w14:paraId="04FE8179" w14:textId="77777777" w:rsidTr="0021205F">
        <w:trPr>
          <w:cantSplit/>
        </w:trPr>
        <w:tc>
          <w:tcPr>
            <w:tcW w:w="225" w:type="pct"/>
            <w:shd w:val="clear" w:color="auto" w:fill="auto"/>
          </w:tcPr>
          <w:p w14:paraId="517AC5CC" w14:textId="77777777" w:rsidR="0021205F" w:rsidRPr="00945FF1" w:rsidRDefault="0021205F" w:rsidP="0021205F">
            <w:pPr>
              <w:pStyle w:val="a1"/>
              <w:ind w:firstLine="0"/>
              <w:jc w:val="center"/>
              <w:rPr>
                <w:b/>
                <w:lang w:val="ru-RU"/>
              </w:rPr>
            </w:pPr>
            <w:r w:rsidRPr="00945FF1">
              <w:rPr>
                <w:b/>
              </w:rPr>
              <w:t>5</w:t>
            </w:r>
            <w:r w:rsidRPr="00945FF1">
              <w:rPr>
                <w:b/>
                <w:lang w:val="ru-RU"/>
              </w:rPr>
              <w:t>.1</w:t>
            </w:r>
          </w:p>
        </w:tc>
        <w:tc>
          <w:tcPr>
            <w:tcW w:w="2239" w:type="pct"/>
            <w:shd w:val="clear" w:color="auto" w:fill="auto"/>
          </w:tcPr>
          <w:p w14:paraId="6E030723" w14:textId="77777777" w:rsidR="0021205F" w:rsidRPr="00945FF1" w:rsidRDefault="0021205F" w:rsidP="0021205F">
            <w:pPr>
              <w:pStyle w:val="a1"/>
              <w:ind w:firstLine="0"/>
              <w:jc w:val="left"/>
              <w:rPr>
                <w:b/>
                <w:lang w:val="ru-RU"/>
              </w:rPr>
            </w:pPr>
            <w:r w:rsidRPr="00945FF1">
              <w:rPr>
                <w:b/>
                <w:lang w:val="ru-RU"/>
              </w:rPr>
              <w:t>Водопотребление</w:t>
            </w:r>
          </w:p>
        </w:tc>
        <w:tc>
          <w:tcPr>
            <w:tcW w:w="591" w:type="pct"/>
            <w:shd w:val="clear" w:color="auto" w:fill="auto"/>
            <w:vAlign w:val="center"/>
          </w:tcPr>
          <w:p w14:paraId="0535B65D" w14:textId="77777777" w:rsidR="0021205F" w:rsidRPr="00945FF1" w:rsidRDefault="0021205F" w:rsidP="0021205F">
            <w:pPr>
              <w:pStyle w:val="a1"/>
              <w:ind w:firstLine="0"/>
              <w:jc w:val="center"/>
              <w:rPr>
                <w:lang w:val="ru-RU"/>
              </w:rPr>
            </w:pPr>
            <w:r w:rsidRPr="00945FF1">
              <w:t>м</w:t>
            </w:r>
            <w:r w:rsidRPr="00945FF1">
              <w:rPr>
                <w:vertAlign w:val="superscript"/>
              </w:rPr>
              <w:t>3</w:t>
            </w:r>
            <w:r w:rsidRPr="00945FF1">
              <w:t>/</w:t>
            </w:r>
            <w:proofErr w:type="spellStart"/>
            <w:r w:rsidRPr="00945FF1">
              <w:t>сут</w:t>
            </w:r>
            <w:proofErr w:type="spellEnd"/>
            <w:r w:rsidRPr="00945FF1">
              <w:t>.</w:t>
            </w:r>
          </w:p>
        </w:tc>
        <w:tc>
          <w:tcPr>
            <w:tcW w:w="736" w:type="pct"/>
            <w:shd w:val="clear" w:color="auto" w:fill="auto"/>
            <w:vAlign w:val="center"/>
          </w:tcPr>
          <w:p w14:paraId="78A1CFF2" w14:textId="3CE7A48C" w:rsidR="0021205F" w:rsidRPr="00945FF1" w:rsidRDefault="0021205F" w:rsidP="0021205F">
            <w:pPr>
              <w:pStyle w:val="a1"/>
              <w:ind w:firstLine="0"/>
              <w:jc w:val="center"/>
              <w:rPr>
                <w:lang w:val="ru-RU"/>
              </w:rPr>
            </w:pPr>
            <w:r>
              <w:rPr>
                <w:lang w:val="ru-RU"/>
              </w:rPr>
              <w:t>480,25</w:t>
            </w:r>
          </w:p>
        </w:tc>
        <w:tc>
          <w:tcPr>
            <w:tcW w:w="589" w:type="pct"/>
            <w:shd w:val="clear" w:color="auto" w:fill="auto"/>
            <w:vAlign w:val="center"/>
          </w:tcPr>
          <w:p w14:paraId="72B35FA9" w14:textId="07CBEB22" w:rsidR="0021205F" w:rsidRPr="00945FF1" w:rsidRDefault="00301342" w:rsidP="0021205F">
            <w:pPr>
              <w:pStyle w:val="a1"/>
              <w:ind w:firstLine="0"/>
              <w:jc w:val="center"/>
              <w:rPr>
                <w:lang w:val="ru-RU"/>
              </w:rPr>
            </w:pPr>
            <w:r>
              <w:rPr>
                <w:lang w:val="ru-RU"/>
              </w:rPr>
              <w:t>471,41</w:t>
            </w:r>
          </w:p>
        </w:tc>
        <w:tc>
          <w:tcPr>
            <w:tcW w:w="620" w:type="pct"/>
            <w:shd w:val="clear" w:color="auto" w:fill="auto"/>
            <w:vAlign w:val="center"/>
          </w:tcPr>
          <w:p w14:paraId="6669D432" w14:textId="27639A71" w:rsidR="0021205F" w:rsidRPr="00945FF1" w:rsidRDefault="00301342" w:rsidP="0021205F">
            <w:pPr>
              <w:pStyle w:val="a1"/>
              <w:ind w:firstLine="0"/>
              <w:jc w:val="center"/>
              <w:rPr>
                <w:lang w:val="ru-RU"/>
              </w:rPr>
            </w:pPr>
            <w:r>
              <w:rPr>
                <w:lang w:val="ru-RU"/>
              </w:rPr>
              <w:t>450,5</w:t>
            </w:r>
          </w:p>
        </w:tc>
      </w:tr>
      <w:tr w:rsidR="0021205F" w:rsidRPr="00945FF1" w14:paraId="73963014" w14:textId="77777777" w:rsidTr="0021205F">
        <w:trPr>
          <w:cantSplit/>
        </w:trPr>
        <w:tc>
          <w:tcPr>
            <w:tcW w:w="225" w:type="pct"/>
            <w:shd w:val="clear" w:color="auto" w:fill="auto"/>
          </w:tcPr>
          <w:p w14:paraId="32B9A360" w14:textId="77777777" w:rsidR="0021205F" w:rsidRPr="00945FF1" w:rsidRDefault="0021205F" w:rsidP="0021205F">
            <w:pPr>
              <w:pStyle w:val="a1"/>
              <w:ind w:firstLine="0"/>
              <w:jc w:val="center"/>
              <w:rPr>
                <w:b/>
                <w:lang w:val="ru-RU"/>
              </w:rPr>
            </w:pPr>
            <w:r w:rsidRPr="00945FF1">
              <w:rPr>
                <w:b/>
              </w:rPr>
              <w:t>5</w:t>
            </w:r>
            <w:r w:rsidRPr="00945FF1">
              <w:rPr>
                <w:b/>
                <w:lang w:val="ru-RU"/>
              </w:rPr>
              <w:t>.2</w:t>
            </w:r>
          </w:p>
        </w:tc>
        <w:tc>
          <w:tcPr>
            <w:tcW w:w="2239" w:type="pct"/>
            <w:shd w:val="clear" w:color="auto" w:fill="auto"/>
          </w:tcPr>
          <w:p w14:paraId="16BD57FE" w14:textId="77777777" w:rsidR="0021205F" w:rsidRPr="00945FF1" w:rsidRDefault="0021205F" w:rsidP="0021205F">
            <w:pPr>
              <w:pStyle w:val="a1"/>
              <w:ind w:firstLine="0"/>
              <w:jc w:val="left"/>
              <w:rPr>
                <w:b/>
                <w:lang w:val="ru-RU"/>
              </w:rPr>
            </w:pPr>
            <w:r w:rsidRPr="00945FF1">
              <w:rPr>
                <w:b/>
                <w:lang w:val="ru-RU"/>
              </w:rPr>
              <w:t>Водоотведение</w:t>
            </w:r>
          </w:p>
        </w:tc>
        <w:tc>
          <w:tcPr>
            <w:tcW w:w="591" w:type="pct"/>
            <w:shd w:val="clear" w:color="auto" w:fill="auto"/>
            <w:vAlign w:val="center"/>
          </w:tcPr>
          <w:p w14:paraId="78E57500" w14:textId="77777777" w:rsidR="0021205F" w:rsidRPr="00945FF1" w:rsidRDefault="0021205F" w:rsidP="0021205F">
            <w:pPr>
              <w:pStyle w:val="a1"/>
              <w:ind w:firstLine="0"/>
              <w:jc w:val="center"/>
              <w:rPr>
                <w:lang w:val="ru-RU"/>
              </w:rPr>
            </w:pPr>
            <w:r w:rsidRPr="00945FF1">
              <w:t>м</w:t>
            </w:r>
            <w:r w:rsidRPr="00945FF1">
              <w:rPr>
                <w:vertAlign w:val="superscript"/>
              </w:rPr>
              <w:t>3</w:t>
            </w:r>
            <w:r w:rsidRPr="00945FF1">
              <w:t>/</w:t>
            </w:r>
            <w:proofErr w:type="spellStart"/>
            <w:r w:rsidRPr="00945FF1">
              <w:t>сут</w:t>
            </w:r>
            <w:proofErr w:type="spellEnd"/>
            <w:r w:rsidRPr="00945FF1">
              <w:t>.</w:t>
            </w:r>
          </w:p>
        </w:tc>
        <w:tc>
          <w:tcPr>
            <w:tcW w:w="736" w:type="pct"/>
            <w:shd w:val="clear" w:color="auto" w:fill="auto"/>
            <w:vAlign w:val="center"/>
          </w:tcPr>
          <w:p w14:paraId="15C67704" w14:textId="64B52B67" w:rsidR="0021205F" w:rsidRPr="00945FF1" w:rsidRDefault="00301342" w:rsidP="0021205F">
            <w:pPr>
              <w:pStyle w:val="a1"/>
              <w:ind w:firstLine="0"/>
              <w:jc w:val="center"/>
              <w:rPr>
                <w:lang w:val="ru-RU"/>
              </w:rPr>
            </w:pPr>
            <w:r>
              <w:rPr>
                <w:lang w:val="ru-RU"/>
              </w:rPr>
              <w:t>275,02</w:t>
            </w:r>
          </w:p>
        </w:tc>
        <w:tc>
          <w:tcPr>
            <w:tcW w:w="589" w:type="pct"/>
            <w:shd w:val="clear" w:color="auto" w:fill="auto"/>
            <w:vAlign w:val="center"/>
          </w:tcPr>
          <w:p w14:paraId="79D08B39" w14:textId="2D95CBDB" w:rsidR="0021205F" w:rsidRPr="00945FF1" w:rsidRDefault="00301342" w:rsidP="0021205F">
            <w:pPr>
              <w:pStyle w:val="a1"/>
              <w:ind w:firstLine="0"/>
              <w:jc w:val="center"/>
              <w:rPr>
                <w:lang w:val="ru-RU"/>
              </w:rPr>
            </w:pPr>
            <w:r>
              <w:rPr>
                <w:lang w:val="ru-RU"/>
              </w:rPr>
              <w:t>268,49</w:t>
            </w:r>
          </w:p>
        </w:tc>
        <w:tc>
          <w:tcPr>
            <w:tcW w:w="620" w:type="pct"/>
            <w:shd w:val="clear" w:color="auto" w:fill="auto"/>
            <w:vAlign w:val="center"/>
          </w:tcPr>
          <w:p w14:paraId="507A0171" w14:textId="3D4D30DD" w:rsidR="0021205F" w:rsidRPr="00945FF1" w:rsidRDefault="00301342" w:rsidP="0021205F">
            <w:pPr>
              <w:pStyle w:val="a1"/>
              <w:ind w:firstLine="0"/>
              <w:jc w:val="center"/>
              <w:rPr>
                <w:lang w:val="ru-RU"/>
              </w:rPr>
            </w:pPr>
            <w:r>
              <w:rPr>
                <w:lang w:val="ru-RU"/>
              </w:rPr>
              <w:t>253,04</w:t>
            </w:r>
          </w:p>
        </w:tc>
      </w:tr>
      <w:tr w:rsidR="0021205F" w:rsidRPr="00945FF1" w14:paraId="12130878" w14:textId="77777777" w:rsidTr="0021205F">
        <w:trPr>
          <w:cantSplit/>
        </w:trPr>
        <w:tc>
          <w:tcPr>
            <w:tcW w:w="225" w:type="pct"/>
            <w:shd w:val="clear" w:color="auto" w:fill="auto"/>
          </w:tcPr>
          <w:p w14:paraId="63BF5BE9" w14:textId="77777777" w:rsidR="0021205F" w:rsidRPr="00945FF1" w:rsidRDefault="0021205F" w:rsidP="0021205F">
            <w:pPr>
              <w:pStyle w:val="a1"/>
              <w:ind w:firstLine="0"/>
              <w:jc w:val="center"/>
              <w:rPr>
                <w:b/>
                <w:lang w:val="ru-RU"/>
              </w:rPr>
            </w:pPr>
            <w:r w:rsidRPr="00945FF1">
              <w:rPr>
                <w:b/>
              </w:rPr>
              <w:t>5</w:t>
            </w:r>
            <w:r w:rsidRPr="00945FF1">
              <w:rPr>
                <w:b/>
                <w:lang w:val="ru-RU"/>
              </w:rPr>
              <w:t>.3</w:t>
            </w:r>
          </w:p>
        </w:tc>
        <w:tc>
          <w:tcPr>
            <w:tcW w:w="2239" w:type="pct"/>
            <w:shd w:val="clear" w:color="auto" w:fill="auto"/>
          </w:tcPr>
          <w:p w14:paraId="3F35E22B" w14:textId="77777777" w:rsidR="0021205F" w:rsidRPr="00945FF1" w:rsidRDefault="0021205F" w:rsidP="0021205F">
            <w:pPr>
              <w:pStyle w:val="a1"/>
              <w:ind w:firstLine="0"/>
              <w:jc w:val="left"/>
              <w:rPr>
                <w:b/>
                <w:lang w:val="ru-RU"/>
              </w:rPr>
            </w:pPr>
            <w:r w:rsidRPr="00945FF1">
              <w:rPr>
                <w:b/>
                <w:lang w:val="ru-RU"/>
              </w:rPr>
              <w:t>Энергопотребление</w:t>
            </w:r>
          </w:p>
        </w:tc>
        <w:tc>
          <w:tcPr>
            <w:tcW w:w="591" w:type="pct"/>
            <w:shd w:val="clear" w:color="auto" w:fill="auto"/>
            <w:vAlign w:val="center"/>
          </w:tcPr>
          <w:p w14:paraId="11327460" w14:textId="77777777" w:rsidR="0021205F" w:rsidRPr="00945FF1" w:rsidRDefault="0021205F" w:rsidP="0021205F">
            <w:pPr>
              <w:pStyle w:val="a1"/>
              <w:ind w:firstLine="0"/>
              <w:jc w:val="center"/>
              <w:rPr>
                <w:lang w:val="ru-RU"/>
              </w:rPr>
            </w:pPr>
            <w:r w:rsidRPr="00945FF1">
              <w:rPr>
                <w:lang w:val="ru-RU"/>
              </w:rPr>
              <w:t xml:space="preserve">Полная </w:t>
            </w:r>
            <w:proofErr w:type="spellStart"/>
            <w:r w:rsidRPr="00945FF1">
              <w:rPr>
                <w:lang w:val="ru-RU"/>
              </w:rPr>
              <w:t>кВА</w:t>
            </w:r>
            <w:proofErr w:type="spellEnd"/>
          </w:p>
        </w:tc>
        <w:tc>
          <w:tcPr>
            <w:tcW w:w="736" w:type="pct"/>
            <w:shd w:val="clear" w:color="auto" w:fill="auto"/>
            <w:vAlign w:val="center"/>
          </w:tcPr>
          <w:p w14:paraId="57A737CD" w14:textId="39586641" w:rsidR="0021205F" w:rsidRPr="00945FF1" w:rsidRDefault="0021205F" w:rsidP="0021205F">
            <w:pPr>
              <w:pStyle w:val="a1"/>
              <w:ind w:firstLine="0"/>
              <w:jc w:val="center"/>
              <w:rPr>
                <w:lang w:val="ru-RU"/>
              </w:rPr>
            </w:pPr>
            <w:r>
              <w:rPr>
                <w:lang w:val="ru-RU"/>
              </w:rPr>
              <w:t>1319,55</w:t>
            </w:r>
          </w:p>
        </w:tc>
        <w:tc>
          <w:tcPr>
            <w:tcW w:w="589" w:type="pct"/>
            <w:shd w:val="clear" w:color="auto" w:fill="auto"/>
            <w:vAlign w:val="center"/>
          </w:tcPr>
          <w:p w14:paraId="4514A4C4" w14:textId="4B3D5254" w:rsidR="0021205F" w:rsidRPr="00945FF1" w:rsidRDefault="0021205F" w:rsidP="0021205F">
            <w:pPr>
              <w:pStyle w:val="a1"/>
              <w:ind w:firstLine="0"/>
              <w:jc w:val="center"/>
              <w:rPr>
                <w:lang w:val="ru-RU"/>
              </w:rPr>
            </w:pPr>
            <w:r>
              <w:rPr>
                <w:lang w:val="ru-RU"/>
              </w:rPr>
              <w:t>1288,2</w:t>
            </w:r>
          </w:p>
        </w:tc>
        <w:tc>
          <w:tcPr>
            <w:tcW w:w="620" w:type="pct"/>
            <w:shd w:val="clear" w:color="auto" w:fill="auto"/>
            <w:vAlign w:val="center"/>
          </w:tcPr>
          <w:p w14:paraId="4401BF41" w14:textId="50164983" w:rsidR="0021205F" w:rsidRPr="00945FF1" w:rsidRDefault="0021205F" w:rsidP="0021205F">
            <w:pPr>
              <w:pStyle w:val="a1"/>
              <w:ind w:firstLine="0"/>
              <w:jc w:val="center"/>
              <w:rPr>
                <w:lang w:val="ru-RU"/>
              </w:rPr>
            </w:pPr>
            <w:r>
              <w:rPr>
                <w:lang w:val="ru-RU"/>
              </w:rPr>
              <w:t>1214,1</w:t>
            </w:r>
          </w:p>
        </w:tc>
      </w:tr>
      <w:tr w:rsidR="0021205F" w:rsidRPr="00945FF1" w14:paraId="533BD58A" w14:textId="77777777" w:rsidTr="0021205F">
        <w:trPr>
          <w:cantSplit/>
        </w:trPr>
        <w:tc>
          <w:tcPr>
            <w:tcW w:w="225" w:type="pct"/>
            <w:shd w:val="clear" w:color="auto" w:fill="auto"/>
          </w:tcPr>
          <w:p w14:paraId="7F388DA0" w14:textId="77777777" w:rsidR="0021205F" w:rsidRPr="00945FF1" w:rsidRDefault="0021205F" w:rsidP="0021205F">
            <w:pPr>
              <w:pStyle w:val="a1"/>
              <w:ind w:firstLine="0"/>
              <w:jc w:val="center"/>
              <w:rPr>
                <w:b/>
                <w:lang w:val="ru-RU"/>
              </w:rPr>
            </w:pPr>
            <w:r w:rsidRPr="00945FF1">
              <w:rPr>
                <w:b/>
              </w:rPr>
              <w:t>5</w:t>
            </w:r>
            <w:r w:rsidRPr="00945FF1">
              <w:rPr>
                <w:b/>
                <w:lang w:val="ru-RU"/>
              </w:rPr>
              <w:t>.4</w:t>
            </w:r>
          </w:p>
        </w:tc>
        <w:tc>
          <w:tcPr>
            <w:tcW w:w="2239" w:type="pct"/>
            <w:shd w:val="clear" w:color="auto" w:fill="auto"/>
          </w:tcPr>
          <w:p w14:paraId="379E2F82" w14:textId="77777777" w:rsidR="0021205F" w:rsidRPr="00945FF1" w:rsidRDefault="0021205F" w:rsidP="0021205F">
            <w:pPr>
              <w:pStyle w:val="a1"/>
              <w:ind w:firstLine="0"/>
              <w:jc w:val="left"/>
              <w:rPr>
                <w:b/>
                <w:lang w:val="ru-RU"/>
              </w:rPr>
            </w:pPr>
            <w:r w:rsidRPr="00945FF1">
              <w:rPr>
                <w:b/>
                <w:lang w:val="ru-RU"/>
              </w:rPr>
              <w:t>Санитарная очистка территорий. Количество твердых коммунальных отходов</w:t>
            </w:r>
          </w:p>
        </w:tc>
        <w:tc>
          <w:tcPr>
            <w:tcW w:w="591" w:type="pct"/>
            <w:shd w:val="clear" w:color="auto" w:fill="auto"/>
            <w:vAlign w:val="center"/>
          </w:tcPr>
          <w:p w14:paraId="4A9155C8" w14:textId="77777777" w:rsidR="0021205F" w:rsidRPr="00945FF1" w:rsidRDefault="0021205F" w:rsidP="0021205F">
            <w:pPr>
              <w:pStyle w:val="a1"/>
              <w:ind w:firstLine="0"/>
              <w:jc w:val="center"/>
              <w:rPr>
                <w:lang w:val="ru-RU"/>
              </w:rPr>
            </w:pPr>
            <w:r w:rsidRPr="00945FF1">
              <w:t>м</w:t>
            </w:r>
            <w:r w:rsidRPr="00945FF1">
              <w:rPr>
                <w:vertAlign w:val="superscript"/>
              </w:rPr>
              <w:t>3</w:t>
            </w:r>
            <w:r w:rsidRPr="00945FF1">
              <w:rPr>
                <w:lang w:val="ru-RU"/>
              </w:rPr>
              <w:t>/год</w:t>
            </w:r>
          </w:p>
        </w:tc>
        <w:tc>
          <w:tcPr>
            <w:tcW w:w="736" w:type="pct"/>
            <w:shd w:val="clear" w:color="auto" w:fill="auto"/>
            <w:vAlign w:val="center"/>
          </w:tcPr>
          <w:p w14:paraId="4494C567" w14:textId="46DAEEC5" w:rsidR="0021205F" w:rsidRPr="00945FF1" w:rsidRDefault="0021205F" w:rsidP="0021205F">
            <w:pPr>
              <w:pStyle w:val="a1"/>
              <w:ind w:firstLine="0"/>
              <w:jc w:val="center"/>
              <w:rPr>
                <w:lang w:val="ru-RU"/>
              </w:rPr>
            </w:pPr>
            <w:r>
              <w:rPr>
                <w:lang w:val="ru-RU"/>
              </w:rPr>
              <w:t>3305,82</w:t>
            </w:r>
          </w:p>
        </w:tc>
        <w:tc>
          <w:tcPr>
            <w:tcW w:w="589" w:type="pct"/>
            <w:shd w:val="clear" w:color="auto" w:fill="auto"/>
            <w:vAlign w:val="center"/>
          </w:tcPr>
          <w:p w14:paraId="1A65E1E7" w14:textId="0713DFB7" w:rsidR="0021205F" w:rsidRPr="00945FF1" w:rsidRDefault="0021205F" w:rsidP="0021205F">
            <w:pPr>
              <w:pStyle w:val="a1"/>
              <w:ind w:firstLine="0"/>
              <w:jc w:val="center"/>
              <w:rPr>
                <w:lang w:val="ru-RU"/>
              </w:rPr>
            </w:pPr>
            <w:r>
              <w:rPr>
                <w:lang w:val="ru-RU"/>
              </w:rPr>
              <w:t>3227,28</w:t>
            </w:r>
          </w:p>
        </w:tc>
        <w:tc>
          <w:tcPr>
            <w:tcW w:w="620" w:type="pct"/>
            <w:shd w:val="clear" w:color="auto" w:fill="auto"/>
            <w:vAlign w:val="center"/>
          </w:tcPr>
          <w:p w14:paraId="51981A75" w14:textId="0816BDB2" w:rsidR="0021205F" w:rsidRPr="00945FF1" w:rsidRDefault="0021205F" w:rsidP="0021205F">
            <w:pPr>
              <w:pStyle w:val="a1"/>
              <w:ind w:firstLine="0"/>
              <w:jc w:val="center"/>
              <w:rPr>
                <w:lang w:val="ru-RU"/>
              </w:rPr>
            </w:pPr>
            <w:r>
              <w:rPr>
                <w:lang w:val="ru-RU"/>
              </w:rPr>
              <w:t>3041,64</w:t>
            </w:r>
          </w:p>
        </w:tc>
      </w:tr>
      <w:tr w:rsidR="0021205F" w:rsidRPr="00945FF1" w14:paraId="195A8F66" w14:textId="77777777" w:rsidTr="0021205F">
        <w:trPr>
          <w:cantSplit/>
        </w:trPr>
        <w:tc>
          <w:tcPr>
            <w:tcW w:w="225" w:type="pct"/>
            <w:shd w:val="clear" w:color="auto" w:fill="auto"/>
          </w:tcPr>
          <w:p w14:paraId="397C0392" w14:textId="77777777" w:rsidR="0021205F" w:rsidRPr="00945FF1" w:rsidRDefault="0021205F" w:rsidP="0021205F">
            <w:pPr>
              <w:pStyle w:val="a1"/>
              <w:ind w:firstLine="0"/>
              <w:jc w:val="center"/>
              <w:rPr>
                <w:b/>
                <w:lang w:val="ru-RU"/>
              </w:rPr>
            </w:pPr>
            <w:r w:rsidRPr="00945FF1">
              <w:rPr>
                <w:b/>
                <w:lang w:val="ru-RU"/>
              </w:rPr>
              <w:t>5.5</w:t>
            </w:r>
          </w:p>
        </w:tc>
        <w:tc>
          <w:tcPr>
            <w:tcW w:w="2239" w:type="pct"/>
            <w:shd w:val="clear" w:color="auto" w:fill="auto"/>
          </w:tcPr>
          <w:p w14:paraId="65A1DC37" w14:textId="77777777" w:rsidR="0021205F" w:rsidRPr="00945FF1" w:rsidRDefault="0021205F" w:rsidP="0021205F">
            <w:pPr>
              <w:pStyle w:val="a1"/>
              <w:ind w:firstLine="0"/>
              <w:jc w:val="left"/>
              <w:rPr>
                <w:b/>
                <w:lang w:val="ru-RU"/>
              </w:rPr>
            </w:pPr>
            <w:r w:rsidRPr="00945FF1">
              <w:rPr>
                <w:b/>
                <w:lang w:val="ru-RU"/>
              </w:rPr>
              <w:t>Газоснабжение</w:t>
            </w:r>
          </w:p>
        </w:tc>
        <w:tc>
          <w:tcPr>
            <w:tcW w:w="591" w:type="pct"/>
            <w:shd w:val="clear" w:color="auto" w:fill="auto"/>
            <w:vAlign w:val="center"/>
          </w:tcPr>
          <w:p w14:paraId="0D8A2491" w14:textId="77777777" w:rsidR="0021205F" w:rsidRPr="00945FF1" w:rsidRDefault="0021205F" w:rsidP="0021205F">
            <w:pPr>
              <w:pStyle w:val="a1"/>
              <w:ind w:firstLine="0"/>
              <w:jc w:val="center"/>
              <w:rPr>
                <w:lang w:val="ru-RU"/>
              </w:rPr>
            </w:pPr>
            <w:r w:rsidRPr="00945FF1">
              <w:t>м</w:t>
            </w:r>
            <w:r w:rsidRPr="00945FF1">
              <w:rPr>
                <w:vertAlign w:val="superscript"/>
              </w:rPr>
              <w:t>3</w:t>
            </w:r>
            <w:r w:rsidRPr="00945FF1">
              <w:rPr>
                <w:lang w:val="ru-RU"/>
              </w:rPr>
              <w:t>/год</w:t>
            </w:r>
          </w:p>
        </w:tc>
        <w:tc>
          <w:tcPr>
            <w:tcW w:w="736" w:type="pct"/>
            <w:shd w:val="clear" w:color="auto" w:fill="auto"/>
            <w:vAlign w:val="center"/>
          </w:tcPr>
          <w:p w14:paraId="07A98873" w14:textId="287AF265" w:rsidR="0021205F" w:rsidRPr="00945FF1" w:rsidRDefault="0021205F" w:rsidP="0021205F">
            <w:pPr>
              <w:pStyle w:val="a1"/>
              <w:ind w:firstLine="0"/>
              <w:jc w:val="center"/>
              <w:rPr>
                <w:lang w:val="ru-RU"/>
              </w:rPr>
            </w:pPr>
            <w:r w:rsidRPr="00945FF1">
              <w:rPr>
                <w:lang w:val="ru-RU"/>
              </w:rPr>
              <w:t>–</w:t>
            </w:r>
          </w:p>
        </w:tc>
        <w:tc>
          <w:tcPr>
            <w:tcW w:w="589" w:type="pct"/>
            <w:shd w:val="clear" w:color="auto" w:fill="auto"/>
            <w:vAlign w:val="center"/>
          </w:tcPr>
          <w:p w14:paraId="0DE458FB" w14:textId="4AEE8B9D" w:rsidR="0021205F" w:rsidRPr="00945FF1" w:rsidRDefault="0021205F" w:rsidP="0021205F">
            <w:pPr>
              <w:pStyle w:val="a1"/>
              <w:ind w:firstLine="0"/>
              <w:jc w:val="center"/>
              <w:rPr>
                <w:lang w:val="ru-RU"/>
              </w:rPr>
            </w:pPr>
            <w:r w:rsidRPr="00945FF1">
              <w:rPr>
                <w:lang w:val="ru-RU"/>
              </w:rPr>
              <w:t>–</w:t>
            </w:r>
          </w:p>
        </w:tc>
        <w:tc>
          <w:tcPr>
            <w:tcW w:w="620" w:type="pct"/>
            <w:shd w:val="clear" w:color="auto" w:fill="auto"/>
            <w:vAlign w:val="center"/>
          </w:tcPr>
          <w:p w14:paraId="0C364750" w14:textId="3C6ED922" w:rsidR="0021205F" w:rsidRPr="00945FF1" w:rsidRDefault="0021205F" w:rsidP="0021205F">
            <w:pPr>
              <w:pStyle w:val="a1"/>
              <w:ind w:firstLine="0"/>
              <w:jc w:val="center"/>
              <w:rPr>
                <w:lang w:val="ru-RU"/>
              </w:rPr>
            </w:pPr>
            <w:r w:rsidRPr="00945FF1">
              <w:rPr>
                <w:lang w:val="ru-RU"/>
              </w:rPr>
              <w:t>–</w:t>
            </w:r>
          </w:p>
        </w:tc>
      </w:tr>
      <w:tr w:rsidR="0021205F" w:rsidRPr="00945FF1" w14:paraId="0FEE0B41" w14:textId="77777777" w:rsidTr="0021205F">
        <w:trPr>
          <w:cantSplit/>
        </w:trPr>
        <w:tc>
          <w:tcPr>
            <w:tcW w:w="5000" w:type="pct"/>
            <w:gridSpan w:val="6"/>
            <w:shd w:val="clear" w:color="auto" w:fill="auto"/>
            <w:vAlign w:val="center"/>
          </w:tcPr>
          <w:p w14:paraId="423BEC89" w14:textId="77777777" w:rsidR="0021205F" w:rsidRPr="00945FF1" w:rsidRDefault="0021205F" w:rsidP="0021205F">
            <w:pPr>
              <w:pStyle w:val="a1"/>
              <w:ind w:firstLine="0"/>
              <w:jc w:val="center"/>
              <w:rPr>
                <w:lang w:val="ru-RU"/>
              </w:rPr>
            </w:pPr>
            <w:r w:rsidRPr="00945FF1">
              <w:rPr>
                <w:b/>
                <w:lang w:val="ru-RU"/>
              </w:rPr>
              <w:t>VI. Жилищный фонд</w:t>
            </w:r>
          </w:p>
        </w:tc>
      </w:tr>
      <w:tr w:rsidR="0021205F" w:rsidRPr="00945FF1" w14:paraId="179B410C" w14:textId="77777777" w:rsidTr="0021205F">
        <w:trPr>
          <w:cantSplit/>
        </w:trPr>
        <w:tc>
          <w:tcPr>
            <w:tcW w:w="225" w:type="pct"/>
            <w:shd w:val="clear" w:color="auto" w:fill="auto"/>
          </w:tcPr>
          <w:p w14:paraId="3A327B07" w14:textId="77777777" w:rsidR="0021205F" w:rsidRPr="00945FF1" w:rsidRDefault="0021205F" w:rsidP="0021205F">
            <w:pPr>
              <w:pStyle w:val="a1"/>
              <w:ind w:firstLine="0"/>
              <w:jc w:val="center"/>
              <w:rPr>
                <w:b/>
                <w:lang w:val="ru-RU"/>
              </w:rPr>
            </w:pPr>
            <w:r w:rsidRPr="00945FF1">
              <w:rPr>
                <w:b/>
                <w:lang w:val="ru-RU"/>
              </w:rPr>
              <w:t>6.1</w:t>
            </w:r>
          </w:p>
        </w:tc>
        <w:tc>
          <w:tcPr>
            <w:tcW w:w="2239" w:type="pct"/>
            <w:shd w:val="clear" w:color="auto" w:fill="auto"/>
          </w:tcPr>
          <w:p w14:paraId="3DA6A125" w14:textId="77777777" w:rsidR="0021205F" w:rsidRPr="00945FF1" w:rsidRDefault="0021205F" w:rsidP="0021205F">
            <w:pPr>
              <w:pStyle w:val="a1"/>
              <w:ind w:firstLine="0"/>
              <w:jc w:val="left"/>
              <w:rPr>
                <w:b/>
                <w:lang w:val="ru-RU"/>
              </w:rPr>
            </w:pPr>
            <w:r w:rsidRPr="00945FF1">
              <w:rPr>
                <w:b/>
                <w:lang w:val="ru-RU"/>
              </w:rPr>
              <w:t>Общая площадь жилых помещений</w:t>
            </w:r>
          </w:p>
        </w:tc>
        <w:tc>
          <w:tcPr>
            <w:tcW w:w="591" w:type="pct"/>
            <w:shd w:val="clear" w:color="auto" w:fill="auto"/>
            <w:vAlign w:val="center"/>
          </w:tcPr>
          <w:p w14:paraId="3C80EDF8" w14:textId="77777777" w:rsidR="0021205F" w:rsidRPr="00945FF1" w:rsidRDefault="0021205F" w:rsidP="0021205F">
            <w:pPr>
              <w:pStyle w:val="a1"/>
              <w:ind w:firstLine="0"/>
              <w:jc w:val="center"/>
              <w:rPr>
                <w:lang w:val="ru-RU"/>
              </w:rPr>
            </w:pPr>
            <w:r w:rsidRPr="00945FF1">
              <w:rPr>
                <w:lang w:val="ru-RU"/>
              </w:rPr>
              <w:t>тыс. кв.м</w:t>
            </w:r>
          </w:p>
        </w:tc>
        <w:tc>
          <w:tcPr>
            <w:tcW w:w="736" w:type="pct"/>
            <w:shd w:val="clear" w:color="auto" w:fill="auto"/>
            <w:vAlign w:val="center"/>
          </w:tcPr>
          <w:p w14:paraId="393621A7" w14:textId="3FCD13F9" w:rsidR="0021205F" w:rsidRPr="00945FF1" w:rsidRDefault="00301342" w:rsidP="0021205F">
            <w:pPr>
              <w:pStyle w:val="a1"/>
              <w:ind w:firstLine="0"/>
              <w:jc w:val="center"/>
              <w:rPr>
                <w:lang w:val="ru-RU"/>
              </w:rPr>
            </w:pPr>
            <w:r>
              <w:rPr>
                <w:lang w:val="ru-RU"/>
              </w:rPr>
              <w:t>32,00</w:t>
            </w:r>
          </w:p>
        </w:tc>
        <w:tc>
          <w:tcPr>
            <w:tcW w:w="589" w:type="pct"/>
            <w:shd w:val="clear" w:color="auto" w:fill="auto"/>
            <w:vAlign w:val="center"/>
          </w:tcPr>
          <w:p w14:paraId="6CB5E659" w14:textId="7BB6ED8D" w:rsidR="0021205F" w:rsidRPr="00945FF1" w:rsidRDefault="00301342" w:rsidP="0021205F">
            <w:pPr>
              <w:pStyle w:val="a1"/>
              <w:ind w:firstLine="0"/>
              <w:jc w:val="center"/>
              <w:rPr>
                <w:lang w:val="ru-RU"/>
              </w:rPr>
            </w:pPr>
            <w:r>
              <w:rPr>
                <w:lang w:val="ru-RU"/>
              </w:rPr>
              <w:t>32,00</w:t>
            </w:r>
          </w:p>
        </w:tc>
        <w:tc>
          <w:tcPr>
            <w:tcW w:w="620" w:type="pct"/>
            <w:shd w:val="clear" w:color="auto" w:fill="auto"/>
            <w:vAlign w:val="center"/>
          </w:tcPr>
          <w:p w14:paraId="1952C6A4" w14:textId="53361667" w:rsidR="0021205F" w:rsidRPr="00945FF1" w:rsidRDefault="00301342" w:rsidP="0021205F">
            <w:pPr>
              <w:pStyle w:val="a1"/>
              <w:ind w:firstLine="0"/>
              <w:jc w:val="center"/>
              <w:rPr>
                <w:lang w:val="ru-RU"/>
              </w:rPr>
            </w:pPr>
            <w:r>
              <w:rPr>
                <w:lang w:val="ru-RU"/>
              </w:rPr>
              <w:t>32,00</w:t>
            </w:r>
          </w:p>
        </w:tc>
      </w:tr>
      <w:tr w:rsidR="0021205F" w:rsidRPr="006D7EA0" w14:paraId="4C203703" w14:textId="77777777" w:rsidTr="0021205F">
        <w:trPr>
          <w:cantSplit/>
        </w:trPr>
        <w:tc>
          <w:tcPr>
            <w:tcW w:w="225" w:type="pct"/>
            <w:shd w:val="clear" w:color="auto" w:fill="auto"/>
          </w:tcPr>
          <w:p w14:paraId="3A1B1711" w14:textId="77777777" w:rsidR="0021205F" w:rsidRPr="00945FF1" w:rsidRDefault="0021205F" w:rsidP="0021205F">
            <w:pPr>
              <w:pStyle w:val="a1"/>
              <w:ind w:firstLine="0"/>
              <w:jc w:val="center"/>
              <w:rPr>
                <w:b/>
                <w:lang w:val="ru-RU"/>
              </w:rPr>
            </w:pPr>
            <w:r w:rsidRPr="00945FF1">
              <w:rPr>
                <w:b/>
                <w:lang w:val="ru-RU"/>
              </w:rPr>
              <w:t>6.2</w:t>
            </w:r>
          </w:p>
        </w:tc>
        <w:tc>
          <w:tcPr>
            <w:tcW w:w="2239" w:type="pct"/>
            <w:shd w:val="clear" w:color="auto" w:fill="auto"/>
          </w:tcPr>
          <w:p w14:paraId="3C50B95F" w14:textId="77777777" w:rsidR="0021205F" w:rsidRPr="00945FF1" w:rsidRDefault="0021205F" w:rsidP="0021205F">
            <w:pPr>
              <w:pStyle w:val="a1"/>
              <w:ind w:firstLine="0"/>
              <w:jc w:val="left"/>
              <w:rPr>
                <w:b/>
                <w:lang w:val="ru-RU"/>
              </w:rPr>
            </w:pPr>
            <w:r w:rsidRPr="00945FF1">
              <w:rPr>
                <w:b/>
                <w:lang w:val="ru-RU"/>
              </w:rPr>
              <w:t>Обеспеченность жилой площадью</w:t>
            </w:r>
          </w:p>
        </w:tc>
        <w:tc>
          <w:tcPr>
            <w:tcW w:w="591" w:type="pct"/>
            <w:shd w:val="clear" w:color="auto" w:fill="auto"/>
            <w:vAlign w:val="center"/>
          </w:tcPr>
          <w:p w14:paraId="7FE45550" w14:textId="77777777" w:rsidR="0021205F" w:rsidRPr="00945FF1" w:rsidRDefault="0021205F" w:rsidP="0021205F">
            <w:pPr>
              <w:pStyle w:val="a1"/>
              <w:ind w:firstLine="0"/>
              <w:jc w:val="center"/>
              <w:rPr>
                <w:lang w:val="ru-RU"/>
              </w:rPr>
            </w:pPr>
            <w:r w:rsidRPr="00945FF1">
              <w:rPr>
                <w:lang w:val="ru-RU"/>
              </w:rPr>
              <w:t>кв.м/чел</w:t>
            </w:r>
          </w:p>
        </w:tc>
        <w:tc>
          <w:tcPr>
            <w:tcW w:w="736" w:type="pct"/>
            <w:shd w:val="clear" w:color="auto" w:fill="auto"/>
            <w:vAlign w:val="center"/>
          </w:tcPr>
          <w:p w14:paraId="75A9DC2A" w14:textId="6584EDE7" w:rsidR="0021205F" w:rsidRPr="00945FF1" w:rsidRDefault="00301342" w:rsidP="0021205F">
            <w:pPr>
              <w:pStyle w:val="a1"/>
              <w:ind w:firstLine="0"/>
              <w:jc w:val="center"/>
              <w:rPr>
                <w:lang w:val="ru-RU"/>
              </w:rPr>
            </w:pPr>
            <w:r>
              <w:rPr>
                <w:lang w:val="ru-RU"/>
              </w:rPr>
              <w:t>23,04</w:t>
            </w:r>
          </w:p>
        </w:tc>
        <w:tc>
          <w:tcPr>
            <w:tcW w:w="589" w:type="pct"/>
            <w:shd w:val="clear" w:color="auto" w:fill="auto"/>
            <w:vAlign w:val="center"/>
          </w:tcPr>
          <w:p w14:paraId="10702C13" w14:textId="77DD2A44" w:rsidR="0021205F" w:rsidRPr="00945FF1" w:rsidRDefault="00301342" w:rsidP="0021205F">
            <w:pPr>
              <w:pStyle w:val="a1"/>
              <w:ind w:firstLine="0"/>
              <w:jc w:val="center"/>
              <w:rPr>
                <w:lang w:val="ru-RU"/>
              </w:rPr>
            </w:pPr>
            <w:r>
              <w:rPr>
                <w:lang w:val="ru-RU"/>
              </w:rPr>
              <w:t>23,60</w:t>
            </w:r>
          </w:p>
        </w:tc>
        <w:tc>
          <w:tcPr>
            <w:tcW w:w="620" w:type="pct"/>
            <w:shd w:val="clear" w:color="auto" w:fill="auto"/>
            <w:vAlign w:val="center"/>
          </w:tcPr>
          <w:p w14:paraId="3A578F46" w14:textId="5C27A476" w:rsidR="0021205F" w:rsidRPr="006D7EA0" w:rsidRDefault="00301342" w:rsidP="0021205F">
            <w:pPr>
              <w:pStyle w:val="a1"/>
              <w:ind w:firstLine="0"/>
              <w:jc w:val="center"/>
              <w:rPr>
                <w:lang w:val="ru-RU"/>
              </w:rPr>
            </w:pPr>
            <w:r>
              <w:rPr>
                <w:lang w:val="ru-RU"/>
              </w:rPr>
              <w:t>25,04</w:t>
            </w:r>
          </w:p>
        </w:tc>
      </w:tr>
    </w:tbl>
    <w:p w14:paraId="0908D498" w14:textId="77777777" w:rsidR="008631C1" w:rsidRDefault="008631C1" w:rsidP="00EF6C42">
      <w:pPr>
        <w:pStyle w:val="a1"/>
        <w:ind w:firstLine="0"/>
        <w:jc w:val="left"/>
        <w:rPr>
          <w:bCs/>
          <w:sz w:val="28"/>
          <w:szCs w:val="28"/>
          <w:lang w:val="ru-RU"/>
        </w:rPr>
        <w:sectPr w:rsidR="008631C1" w:rsidSect="006B669D">
          <w:pgSz w:w="11906" w:h="16838"/>
          <w:pgMar w:top="1134" w:right="851" w:bottom="1134" w:left="1701" w:header="680" w:footer="1077" w:gutter="0"/>
          <w:cols w:space="708"/>
          <w:docGrid w:linePitch="360"/>
        </w:sectPr>
      </w:pPr>
    </w:p>
    <w:p w14:paraId="32D085BD" w14:textId="77777777" w:rsidR="008631C1" w:rsidRPr="003D7F39" w:rsidRDefault="008631C1" w:rsidP="008631C1">
      <w:pPr>
        <w:pStyle w:val="1"/>
        <w:spacing w:before="360"/>
        <w:rPr>
          <w:sz w:val="28"/>
          <w:lang w:eastAsia="ar-SA" w:bidi="en-US"/>
        </w:rPr>
      </w:pPr>
      <w:bookmarkStart w:id="278" w:name="_Toc180055639"/>
      <w:bookmarkStart w:id="279" w:name="_Toc182900533"/>
      <w:r w:rsidRPr="003D7F39">
        <w:rPr>
          <w:sz w:val="28"/>
          <w:lang w:eastAsia="ar-SA" w:bidi="en-US"/>
        </w:rPr>
        <w:lastRenderedPageBreak/>
        <w:t>ПРИЛОЖЕНИЕ 1</w:t>
      </w:r>
      <w:bookmarkEnd w:id="278"/>
      <w:bookmarkEnd w:id="279"/>
    </w:p>
    <w:p w14:paraId="04A7782F" w14:textId="77777777" w:rsidR="008631C1" w:rsidRDefault="008631C1" w:rsidP="008631C1">
      <w:pPr>
        <w:pStyle w:val="a1"/>
        <w:ind w:firstLine="0"/>
        <w:jc w:val="left"/>
        <w:rPr>
          <w:bCs/>
          <w:sz w:val="28"/>
          <w:szCs w:val="28"/>
          <w:lang w:val="ru-RU"/>
        </w:rPr>
      </w:pPr>
      <w:r>
        <w:rPr>
          <w:bCs/>
          <w:noProof/>
          <w:sz w:val="28"/>
          <w:szCs w:val="28"/>
        </w:rPr>
        <w:drawing>
          <wp:inline distT="0" distB="0" distL="0" distR="0" wp14:anchorId="539084FD" wp14:editId="6A4ABFFD">
            <wp:extent cx="5934075" cy="8401050"/>
            <wp:effectExtent l="0" t="0" r="9525" b="0"/>
            <wp:docPr id="7625302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14:paraId="27BA525B" w14:textId="77777777" w:rsidR="008631C1" w:rsidRDefault="008631C1" w:rsidP="008631C1">
      <w:pPr>
        <w:pStyle w:val="a1"/>
        <w:ind w:firstLine="0"/>
        <w:jc w:val="left"/>
        <w:rPr>
          <w:bCs/>
          <w:sz w:val="28"/>
          <w:szCs w:val="28"/>
          <w:lang w:val="ru-RU"/>
        </w:rPr>
      </w:pPr>
      <w:r>
        <w:rPr>
          <w:bCs/>
          <w:noProof/>
          <w:sz w:val="28"/>
          <w:szCs w:val="28"/>
          <w:lang w:val="ru-RU"/>
        </w:rPr>
        <w:lastRenderedPageBreak/>
        <w:drawing>
          <wp:inline distT="0" distB="0" distL="0" distR="0" wp14:anchorId="50B44432" wp14:editId="2EA91299">
            <wp:extent cx="5934075" cy="8401050"/>
            <wp:effectExtent l="0" t="0" r="9525" b="0"/>
            <wp:docPr id="14214308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14:paraId="31F63823" w14:textId="77777777" w:rsidR="008631C1" w:rsidRDefault="008631C1" w:rsidP="008631C1">
      <w:pPr>
        <w:pStyle w:val="a1"/>
        <w:ind w:firstLine="0"/>
        <w:jc w:val="left"/>
        <w:rPr>
          <w:bCs/>
          <w:sz w:val="28"/>
          <w:szCs w:val="28"/>
          <w:lang w:val="ru-RU"/>
        </w:rPr>
      </w:pPr>
    </w:p>
    <w:p w14:paraId="4DD470B4" w14:textId="77777777" w:rsidR="008631C1" w:rsidRDefault="008631C1" w:rsidP="008631C1">
      <w:pPr>
        <w:pStyle w:val="a1"/>
        <w:ind w:firstLine="0"/>
        <w:jc w:val="left"/>
        <w:rPr>
          <w:bCs/>
          <w:sz w:val="28"/>
          <w:szCs w:val="28"/>
          <w:lang w:val="ru-RU"/>
        </w:rPr>
      </w:pPr>
    </w:p>
    <w:p w14:paraId="69F488FF" w14:textId="77777777" w:rsidR="008631C1" w:rsidRDefault="008631C1" w:rsidP="008631C1">
      <w:pPr>
        <w:pStyle w:val="a1"/>
        <w:ind w:firstLine="0"/>
        <w:jc w:val="left"/>
        <w:rPr>
          <w:bCs/>
          <w:sz w:val="28"/>
          <w:szCs w:val="28"/>
          <w:lang w:val="ru-RU"/>
        </w:rPr>
      </w:pPr>
    </w:p>
    <w:p w14:paraId="65389625" w14:textId="77777777" w:rsidR="008631C1" w:rsidRDefault="008631C1" w:rsidP="008631C1">
      <w:pPr>
        <w:pStyle w:val="a1"/>
        <w:ind w:firstLine="0"/>
        <w:jc w:val="left"/>
        <w:rPr>
          <w:bCs/>
          <w:sz w:val="28"/>
          <w:szCs w:val="28"/>
          <w:lang w:val="ru-RU"/>
        </w:rPr>
      </w:pPr>
      <w:r>
        <w:rPr>
          <w:bCs/>
          <w:noProof/>
          <w:sz w:val="28"/>
          <w:szCs w:val="28"/>
          <w:lang w:val="ru-RU"/>
        </w:rPr>
        <w:lastRenderedPageBreak/>
        <w:drawing>
          <wp:inline distT="0" distB="0" distL="0" distR="0" wp14:anchorId="273B48A8" wp14:editId="285F1D0A">
            <wp:extent cx="5934075" cy="8401050"/>
            <wp:effectExtent l="0" t="0" r="9525" b="0"/>
            <wp:docPr id="6795797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14:paraId="46E4FEC7" w14:textId="77777777" w:rsidR="008631C1" w:rsidRDefault="008631C1" w:rsidP="008631C1">
      <w:pPr>
        <w:pStyle w:val="a1"/>
        <w:ind w:firstLine="0"/>
        <w:jc w:val="left"/>
        <w:rPr>
          <w:bCs/>
          <w:sz w:val="28"/>
          <w:szCs w:val="28"/>
          <w:lang w:val="ru-RU"/>
        </w:rPr>
      </w:pPr>
    </w:p>
    <w:p w14:paraId="5A0F035D" w14:textId="77777777" w:rsidR="008631C1" w:rsidRDefault="008631C1" w:rsidP="008631C1">
      <w:pPr>
        <w:pStyle w:val="a1"/>
        <w:ind w:firstLine="0"/>
        <w:jc w:val="left"/>
        <w:rPr>
          <w:bCs/>
          <w:sz w:val="28"/>
          <w:szCs w:val="28"/>
          <w:lang w:val="ru-RU"/>
        </w:rPr>
      </w:pPr>
    </w:p>
    <w:p w14:paraId="0D00F648" w14:textId="77777777" w:rsidR="008631C1" w:rsidRDefault="008631C1" w:rsidP="008631C1">
      <w:pPr>
        <w:pStyle w:val="a1"/>
        <w:ind w:firstLine="0"/>
        <w:jc w:val="left"/>
        <w:rPr>
          <w:bCs/>
          <w:sz w:val="28"/>
          <w:szCs w:val="28"/>
          <w:lang w:val="ru-RU"/>
        </w:rPr>
      </w:pPr>
    </w:p>
    <w:p w14:paraId="78F4E66B" w14:textId="77777777" w:rsidR="008631C1" w:rsidRDefault="008631C1" w:rsidP="008631C1">
      <w:pPr>
        <w:pStyle w:val="a1"/>
        <w:ind w:firstLine="0"/>
        <w:jc w:val="left"/>
        <w:rPr>
          <w:bCs/>
          <w:sz w:val="28"/>
          <w:szCs w:val="28"/>
          <w:lang w:val="ru-RU"/>
        </w:rPr>
      </w:pPr>
      <w:r>
        <w:rPr>
          <w:bCs/>
          <w:noProof/>
          <w:sz w:val="28"/>
          <w:szCs w:val="28"/>
          <w:lang w:val="ru-RU"/>
        </w:rPr>
        <w:lastRenderedPageBreak/>
        <w:drawing>
          <wp:inline distT="0" distB="0" distL="0" distR="0" wp14:anchorId="63E9D176" wp14:editId="1C158AFD">
            <wp:extent cx="5934075" cy="8401050"/>
            <wp:effectExtent l="0" t="0" r="9525" b="0"/>
            <wp:docPr id="67173485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14:paraId="663894E6" w14:textId="77777777" w:rsidR="008631C1" w:rsidRDefault="008631C1" w:rsidP="008631C1">
      <w:pPr>
        <w:pStyle w:val="a1"/>
        <w:ind w:firstLine="0"/>
        <w:jc w:val="left"/>
        <w:rPr>
          <w:bCs/>
          <w:sz w:val="28"/>
          <w:szCs w:val="28"/>
          <w:lang w:val="ru-RU"/>
        </w:rPr>
      </w:pPr>
    </w:p>
    <w:p w14:paraId="23B5297A" w14:textId="77777777" w:rsidR="008631C1" w:rsidRDefault="008631C1" w:rsidP="008631C1">
      <w:pPr>
        <w:pStyle w:val="a1"/>
        <w:ind w:firstLine="0"/>
        <w:jc w:val="left"/>
        <w:rPr>
          <w:bCs/>
          <w:sz w:val="28"/>
          <w:szCs w:val="28"/>
          <w:lang w:val="ru-RU"/>
        </w:rPr>
      </w:pPr>
    </w:p>
    <w:p w14:paraId="7804F2B3" w14:textId="77777777" w:rsidR="008631C1" w:rsidRDefault="008631C1" w:rsidP="008631C1">
      <w:pPr>
        <w:pStyle w:val="a1"/>
        <w:ind w:firstLine="0"/>
        <w:jc w:val="left"/>
        <w:rPr>
          <w:bCs/>
          <w:sz w:val="28"/>
          <w:szCs w:val="28"/>
          <w:lang w:val="ru-RU"/>
        </w:rPr>
      </w:pPr>
    </w:p>
    <w:p w14:paraId="70DFC4DF" w14:textId="77777777" w:rsidR="008631C1" w:rsidRPr="00A5149A" w:rsidRDefault="008631C1" w:rsidP="008631C1">
      <w:pPr>
        <w:pStyle w:val="a1"/>
        <w:ind w:firstLine="0"/>
        <w:jc w:val="left"/>
        <w:rPr>
          <w:bCs/>
          <w:sz w:val="28"/>
          <w:szCs w:val="28"/>
          <w:lang w:val="ru-RU"/>
        </w:rPr>
      </w:pPr>
      <w:r>
        <w:rPr>
          <w:bCs/>
          <w:noProof/>
          <w:sz w:val="28"/>
          <w:szCs w:val="28"/>
          <w:lang w:val="ru-RU"/>
        </w:rPr>
        <w:lastRenderedPageBreak/>
        <w:drawing>
          <wp:inline distT="0" distB="0" distL="0" distR="0" wp14:anchorId="0181CDB4" wp14:editId="6BBD11EF">
            <wp:extent cx="5934075" cy="8401050"/>
            <wp:effectExtent l="0" t="0" r="9525" b="0"/>
            <wp:docPr id="42520724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14:paraId="7971C679" w14:textId="00385DE3" w:rsidR="001E0929" w:rsidRPr="00A5149A" w:rsidRDefault="001E0929" w:rsidP="00EF6C42">
      <w:pPr>
        <w:pStyle w:val="a1"/>
        <w:ind w:firstLine="0"/>
        <w:jc w:val="left"/>
        <w:rPr>
          <w:bCs/>
          <w:sz w:val="28"/>
          <w:szCs w:val="28"/>
          <w:lang w:val="ru-RU"/>
        </w:rPr>
      </w:pPr>
    </w:p>
    <w:sectPr w:rsidR="001E0929" w:rsidRPr="00A5149A" w:rsidSect="006B669D">
      <w:pgSz w:w="11906" w:h="16838"/>
      <w:pgMar w:top="1134" w:right="851" w:bottom="1134" w:left="1701" w:header="680" w:footer="10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68A69B" w14:textId="77777777" w:rsidR="00E55FA9" w:rsidRDefault="00E55FA9" w:rsidP="009D69D2">
      <w:r>
        <w:separator/>
      </w:r>
    </w:p>
  </w:endnote>
  <w:endnote w:type="continuationSeparator" w:id="0">
    <w:p w14:paraId="24D246FA" w14:textId="77777777" w:rsidR="00E55FA9" w:rsidRDefault="00E55FA9"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MS Mincho"/>
    <w:charset w:val="CC"/>
    <w:family w:val="auto"/>
    <w:pitch w:val="default"/>
    <w:sig w:usb0="00000201" w:usb1="00000000" w:usb2="00000000" w:usb3="00000000" w:csb0="00000004" w:csb1="00000000"/>
  </w:font>
  <w:font w:name="OpenSymbol">
    <w:altName w:val="Calibri"/>
    <w:charset w:val="00"/>
    <w:family w:val="auto"/>
    <w:pitch w:val="variable"/>
    <w:sig w:usb0="800000AF"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7F013" w14:textId="2C2DE9EA" w:rsidR="00300C9A" w:rsidRPr="006928C8" w:rsidRDefault="00300C9A" w:rsidP="006928C8">
    <w:pPr>
      <w:pStyle w:val="a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0AE85" w14:textId="5FA2B031" w:rsidR="00300C9A" w:rsidRDefault="00300C9A" w:rsidP="002C6FDF">
    <w:pPr>
      <w:pStyle w:val="af8"/>
      <w:tabs>
        <w:tab w:val="clear" w:pos="4677"/>
        <w:tab w:val="clear" w:pos="9355"/>
        <w:tab w:val="left" w:pos="5775"/>
        <w:tab w:val="left" w:pos="9225"/>
        <w:tab w:val="right" w:pos="14317"/>
      </w:tabs>
      <w:ind w:left="142"/>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03C6A" w14:textId="2AE7FF6F" w:rsidR="00300C9A" w:rsidRPr="00AD2605" w:rsidRDefault="00300C9A" w:rsidP="00AD2605">
    <w:pPr>
      <w:pStyle w:val="af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21979F" w14:textId="2EBAC55D" w:rsidR="00300C9A" w:rsidRPr="001144A7" w:rsidRDefault="00300C9A" w:rsidP="001144A7">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A30ED6" w14:textId="77777777" w:rsidR="00E55FA9" w:rsidRDefault="00E55FA9" w:rsidP="009D69D2">
      <w:r>
        <w:separator/>
      </w:r>
    </w:p>
  </w:footnote>
  <w:footnote w:type="continuationSeparator" w:id="0">
    <w:p w14:paraId="3BA75A57" w14:textId="77777777" w:rsidR="00E55FA9" w:rsidRDefault="00E55FA9"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7465992"/>
      <w:docPartObj>
        <w:docPartGallery w:val="Page Numbers (Top of Page)"/>
        <w:docPartUnique/>
      </w:docPartObj>
    </w:sdtPr>
    <w:sdtContent>
      <w:p w14:paraId="59E6B084" w14:textId="6058D75B" w:rsidR="002F575B" w:rsidRDefault="002F575B">
        <w:pPr>
          <w:pStyle w:val="af6"/>
          <w:jc w:val="center"/>
        </w:pPr>
        <w:r>
          <w:fldChar w:fldCharType="begin"/>
        </w:r>
        <w:r>
          <w:instrText>PAGE   \* MERGEFORMAT</w:instrText>
        </w:r>
        <w:r>
          <w:fldChar w:fldCharType="separate"/>
        </w:r>
        <w:r>
          <w:t>2</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35982684"/>
      <w:docPartObj>
        <w:docPartGallery w:val="Page Numbers (Top of Page)"/>
        <w:docPartUnique/>
      </w:docPartObj>
    </w:sdtPr>
    <w:sdtContent>
      <w:p w14:paraId="253E6664" w14:textId="721D4E36" w:rsidR="00A34A14" w:rsidRDefault="00AD2605">
        <w:pPr>
          <w:pStyle w:val="af6"/>
          <w:jc w:val="center"/>
        </w:pPr>
        <w:r>
          <w:fldChar w:fldCharType="begin"/>
        </w:r>
        <w:r>
          <w:instrText>PAGE   \* MERGEFORMAT</w:instrText>
        </w:r>
        <w:r>
          <w:fldChar w:fldCharType="separate"/>
        </w:r>
        <w:r>
          <w:t>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0541707"/>
    <w:multiLevelType w:val="multilevel"/>
    <w:tmpl w:val="B396033A"/>
    <w:styleLink w:val="3"/>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6D32A9"/>
    <w:multiLevelType w:val="hybridMultilevel"/>
    <w:tmpl w:val="7E286CCE"/>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15841D3D"/>
    <w:multiLevelType w:val="hybridMultilevel"/>
    <w:tmpl w:val="B5A29B9E"/>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E0B39EE"/>
    <w:multiLevelType w:val="multilevel"/>
    <w:tmpl w:val="44922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33F921E1"/>
    <w:multiLevelType w:val="hybridMultilevel"/>
    <w:tmpl w:val="9F5C12FA"/>
    <w:lvl w:ilvl="0" w:tplc="B016C76A">
      <w:start w:val="1"/>
      <w:numFmt w:val="decimal"/>
      <w:suff w:val="nothing"/>
      <w:lvlText w:val="%1"/>
      <w:lvlJc w:val="left"/>
      <w:pPr>
        <w:ind w:left="786" w:hanging="360"/>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7" w15:restartNumberingAfterBreak="0">
    <w:nsid w:val="38AC678E"/>
    <w:multiLevelType w:val="hybridMultilevel"/>
    <w:tmpl w:val="16E0CF9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38CC21E3"/>
    <w:multiLevelType w:val="hybridMultilevel"/>
    <w:tmpl w:val="5B043526"/>
    <w:lvl w:ilvl="0" w:tplc="5E8481CE">
      <w:start w:val="1"/>
      <w:numFmt w:val="bullet"/>
      <w:lvlText w:val=""/>
      <w:lvlJc w:val="left"/>
      <w:pPr>
        <w:ind w:left="177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1615510"/>
    <w:multiLevelType w:val="hybridMultilevel"/>
    <w:tmpl w:val="2C26F1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1995259"/>
    <w:multiLevelType w:val="multilevel"/>
    <w:tmpl w:val="2FF07804"/>
    <w:styleLink w:val="a"/>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8745CAC"/>
    <w:multiLevelType w:val="hybridMultilevel"/>
    <w:tmpl w:val="54EEC014"/>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35" w15:restartNumberingAfterBreak="0">
    <w:nsid w:val="4BC17CE1"/>
    <w:multiLevelType w:val="hybridMultilevel"/>
    <w:tmpl w:val="4238B9DA"/>
    <w:lvl w:ilvl="0" w:tplc="1F98535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38" w15:restartNumberingAfterBreak="0">
    <w:nsid w:val="556F5147"/>
    <w:multiLevelType w:val="hybridMultilevel"/>
    <w:tmpl w:val="B30678A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40" w15:restartNumberingAfterBreak="0">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616406C4"/>
    <w:multiLevelType w:val="hybridMultilevel"/>
    <w:tmpl w:val="2C26F1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678A55E4"/>
    <w:multiLevelType w:val="hybridMultilevel"/>
    <w:tmpl w:val="C9DA42F2"/>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6A8B36CB"/>
    <w:multiLevelType w:val="hybridMultilevel"/>
    <w:tmpl w:val="AEB03FE4"/>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6"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7" w15:restartNumberingAfterBreak="0">
    <w:nsid w:val="71663538"/>
    <w:multiLevelType w:val="hybridMultilevel"/>
    <w:tmpl w:val="BD4A4834"/>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71F34593"/>
    <w:multiLevelType w:val="hybridMultilevel"/>
    <w:tmpl w:val="8910CC1A"/>
    <w:lvl w:ilvl="0" w:tplc="11CAF206">
      <w:start w:val="1"/>
      <w:numFmt w:val="decimal"/>
      <w:suff w:val="nothing"/>
      <w:lvlText w:val="%1."/>
      <w:lvlJc w:val="left"/>
      <w:pPr>
        <w:ind w:left="6" w:hanging="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4A1152A"/>
    <w:multiLevelType w:val="hybridMultilevel"/>
    <w:tmpl w:val="0F36D846"/>
    <w:lvl w:ilvl="0" w:tplc="9BE4EFEE">
      <w:start w:val="1"/>
      <w:numFmt w:val="bullet"/>
      <w:lvlText w:val=""/>
      <w:lvlJc w:val="left"/>
      <w:pPr>
        <w:ind w:left="1287" w:hanging="360"/>
      </w:pPr>
      <w:rPr>
        <w:rFonts w:ascii="Symbol" w:hAnsi="Symbol" w:hint="default"/>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7DF2099A"/>
    <w:multiLevelType w:val="hybridMultilevel"/>
    <w:tmpl w:val="2C26F1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EAD787E"/>
    <w:multiLevelType w:val="hybridMultilevel"/>
    <w:tmpl w:val="AD6ECFC6"/>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16cid:durableId="175074127">
    <w:abstractNumId w:val="24"/>
  </w:num>
  <w:num w:numId="2" w16cid:durableId="748960902">
    <w:abstractNumId w:val="41"/>
  </w:num>
  <w:num w:numId="3" w16cid:durableId="626157085">
    <w:abstractNumId w:val="37"/>
  </w:num>
  <w:num w:numId="4" w16cid:durableId="1159926702">
    <w:abstractNumId w:val="30"/>
  </w:num>
  <w:num w:numId="5" w16cid:durableId="113332117">
    <w:abstractNumId w:val="26"/>
  </w:num>
  <w:num w:numId="6" w16cid:durableId="820275464">
    <w:abstractNumId w:val="18"/>
  </w:num>
  <w:num w:numId="7" w16cid:durableId="1760323308">
    <w:abstractNumId w:val="28"/>
  </w:num>
  <w:num w:numId="8" w16cid:durableId="1429036620">
    <w:abstractNumId w:val="33"/>
  </w:num>
  <w:num w:numId="9" w16cid:durableId="1489051258">
    <w:abstractNumId w:val="39"/>
  </w:num>
  <w:num w:numId="10" w16cid:durableId="827015895">
    <w:abstractNumId w:val="31"/>
  </w:num>
  <w:num w:numId="11" w16cid:durableId="1818304212">
    <w:abstractNumId w:val="49"/>
  </w:num>
  <w:num w:numId="12" w16cid:durableId="1927494362">
    <w:abstractNumId w:val="25"/>
  </w:num>
  <w:num w:numId="13" w16cid:durableId="996031745">
    <w:abstractNumId w:val="32"/>
  </w:num>
  <w:num w:numId="14" w16cid:durableId="335697665">
    <w:abstractNumId w:val="23"/>
  </w:num>
  <w:num w:numId="15" w16cid:durableId="1553270579">
    <w:abstractNumId w:val="16"/>
  </w:num>
  <w:num w:numId="16" w16cid:durableId="1710642944">
    <w:abstractNumId w:val="43"/>
  </w:num>
  <w:num w:numId="17" w16cid:durableId="1542207612">
    <w:abstractNumId w:val="38"/>
  </w:num>
  <w:num w:numId="18" w16cid:durableId="471944031">
    <w:abstractNumId w:val="46"/>
  </w:num>
  <w:num w:numId="19" w16cid:durableId="501511784">
    <w:abstractNumId w:val="36"/>
  </w:num>
  <w:num w:numId="20" w16cid:durableId="1288320774">
    <w:abstractNumId w:val="40"/>
  </w:num>
  <w:num w:numId="21" w16cid:durableId="1914503458">
    <w:abstractNumId w:val="34"/>
  </w:num>
  <w:num w:numId="22" w16cid:durableId="1828549167">
    <w:abstractNumId w:val="45"/>
  </w:num>
  <w:num w:numId="23" w16cid:durableId="1699088063">
    <w:abstractNumId w:val="35"/>
  </w:num>
  <w:num w:numId="24" w16cid:durableId="862213090">
    <w:abstractNumId w:val="52"/>
  </w:num>
  <w:num w:numId="25" w16cid:durableId="1760711604">
    <w:abstractNumId w:val="48"/>
  </w:num>
  <w:num w:numId="26" w16cid:durableId="97065308">
    <w:abstractNumId w:val="22"/>
  </w:num>
  <w:num w:numId="27" w16cid:durableId="213808959">
    <w:abstractNumId w:val="47"/>
  </w:num>
  <w:num w:numId="28" w16cid:durableId="1503744142">
    <w:abstractNumId w:val="17"/>
  </w:num>
  <w:num w:numId="29" w16cid:durableId="52655030">
    <w:abstractNumId w:val="50"/>
  </w:num>
  <w:num w:numId="30" w16cid:durableId="147526139">
    <w:abstractNumId w:val="51"/>
  </w:num>
  <w:num w:numId="31" w16cid:durableId="754941698">
    <w:abstractNumId w:val="42"/>
  </w:num>
  <w:num w:numId="32" w16cid:durableId="2128157973">
    <w:abstractNumId w:val="19"/>
  </w:num>
  <w:num w:numId="33" w16cid:durableId="499123172">
    <w:abstractNumId w:val="29"/>
  </w:num>
  <w:num w:numId="34" w16cid:durableId="1358897100">
    <w:abstractNumId w:val="20"/>
  </w:num>
  <w:num w:numId="35" w16cid:durableId="191695942">
    <w:abstractNumId w:val="21"/>
  </w:num>
  <w:num w:numId="36" w16cid:durableId="1496188867">
    <w:abstractNumId w:val="44"/>
  </w:num>
  <w:num w:numId="37" w16cid:durableId="352876583">
    <w:abstractNumId w:val="27"/>
  </w:num>
  <w:num w:numId="38" w16cid:durableId="189342515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C0D"/>
    <w:rsid w:val="00002E98"/>
    <w:rsid w:val="00003316"/>
    <w:rsid w:val="000034D8"/>
    <w:rsid w:val="0000390C"/>
    <w:rsid w:val="0000468B"/>
    <w:rsid w:val="00004923"/>
    <w:rsid w:val="00004CA8"/>
    <w:rsid w:val="00004EDE"/>
    <w:rsid w:val="00005097"/>
    <w:rsid w:val="000056B0"/>
    <w:rsid w:val="000056BE"/>
    <w:rsid w:val="000057E2"/>
    <w:rsid w:val="000058FC"/>
    <w:rsid w:val="000058FE"/>
    <w:rsid w:val="00005DBB"/>
    <w:rsid w:val="000060E2"/>
    <w:rsid w:val="000061B1"/>
    <w:rsid w:val="0000624F"/>
    <w:rsid w:val="0000648C"/>
    <w:rsid w:val="00006625"/>
    <w:rsid w:val="00006642"/>
    <w:rsid w:val="000067D9"/>
    <w:rsid w:val="000069EB"/>
    <w:rsid w:val="00007349"/>
    <w:rsid w:val="000076E7"/>
    <w:rsid w:val="00007BD3"/>
    <w:rsid w:val="00007FAB"/>
    <w:rsid w:val="00010B0F"/>
    <w:rsid w:val="00010DA7"/>
    <w:rsid w:val="00011141"/>
    <w:rsid w:val="00011D70"/>
    <w:rsid w:val="00011E2C"/>
    <w:rsid w:val="00011F93"/>
    <w:rsid w:val="00012438"/>
    <w:rsid w:val="0001284E"/>
    <w:rsid w:val="000128E0"/>
    <w:rsid w:val="00013013"/>
    <w:rsid w:val="0001359F"/>
    <w:rsid w:val="000138D0"/>
    <w:rsid w:val="00013A89"/>
    <w:rsid w:val="00014079"/>
    <w:rsid w:val="000145C6"/>
    <w:rsid w:val="00014963"/>
    <w:rsid w:val="00014C21"/>
    <w:rsid w:val="00014E48"/>
    <w:rsid w:val="00014F6C"/>
    <w:rsid w:val="0001555E"/>
    <w:rsid w:val="00015A48"/>
    <w:rsid w:val="0001614A"/>
    <w:rsid w:val="00016374"/>
    <w:rsid w:val="000164F5"/>
    <w:rsid w:val="00016606"/>
    <w:rsid w:val="000166B5"/>
    <w:rsid w:val="00016867"/>
    <w:rsid w:val="00016873"/>
    <w:rsid w:val="00016B09"/>
    <w:rsid w:val="0001701B"/>
    <w:rsid w:val="000176D0"/>
    <w:rsid w:val="00017867"/>
    <w:rsid w:val="00017AB3"/>
    <w:rsid w:val="00017B16"/>
    <w:rsid w:val="00017C22"/>
    <w:rsid w:val="00017C56"/>
    <w:rsid w:val="00017E11"/>
    <w:rsid w:val="00017E85"/>
    <w:rsid w:val="00017F16"/>
    <w:rsid w:val="00017F98"/>
    <w:rsid w:val="0002048A"/>
    <w:rsid w:val="0002075A"/>
    <w:rsid w:val="00020B2F"/>
    <w:rsid w:val="00020F4F"/>
    <w:rsid w:val="000210A2"/>
    <w:rsid w:val="00021305"/>
    <w:rsid w:val="00021456"/>
    <w:rsid w:val="000216CA"/>
    <w:rsid w:val="000217D8"/>
    <w:rsid w:val="00021DE7"/>
    <w:rsid w:val="000227E5"/>
    <w:rsid w:val="00022A2C"/>
    <w:rsid w:val="00022F31"/>
    <w:rsid w:val="0002317B"/>
    <w:rsid w:val="00023386"/>
    <w:rsid w:val="000234C0"/>
    <w:rsid w:val="00023741"/>
    <w:rsid w:val="000244E7"/>
    <w:rsid w:val="0002477D"/>
    <w:rsid w:val="000249B2"/>
    <w:rsid w:val="00025352"/>
    <w:rsid w:val="00025599"/>
    <w:rsid w:val="0002591D"/>
    <w:rsid w:val="0002596D"/>
    <w:rsid w:val="000261D4"/>
    <w:rsid w:val="000267B2"/>
    <w:rsid w:val="00026AF0"/>
    <w:rsid w:val="00026B6E"/>
    <w:rsid w:val="00027399"/>
    <w:rsid w:val="00027693"/>
    <w:rsid w:val="0002775C"/>
    <w:rsid w:val="00030239"/>
    <w:rsid w:val="00030662"/>
    <w:rsid w:val="00030B51"/>
    <w:rsid w:val="000311CE"/>
    <w:rsid w:val="000312DD"/>
    <w:rsid w:val="000313A9"/>
    <w:rsid w:val="00031616"/>
    <w:rsid w:val="000318F0"/>
    <w:rsid w:val="00031AA3"/>
    <w:rsid w:val="00031F21"/>
    <w:rsid w:val="00031F57"/>
    <w:rsid w:val="000322D8"/>
    <w:rsid w:val="0003245C"/>
    <w:rsid w:val="0003289E"/>
    <w:rsid w:val="00032913"/>
    <w:rsid w:val="00032A61"/>
    <w:rsid w:val="00032D3F"/>
    <w:rsid w:val="00032FA2"/>
    <w:rsid w:val="000334B7"/>
    <w:rsid w:val="0003377C"/>
    <w:rsid w:val="00033ACE"/>
    <w:rsid w:val="00033B5A"/>
    <w:rsid w:val="000344A1"/>
    <w:rsid w:val="000344B5"/>
    <w:rsid w:val="0003457A"/>
    <w:rsid w:val="00034866"/>
    <w:rsid w:val="00034A19"/>
    <w:rsid w:val="00034A27"/>
    <w:rsid w:val="00034BF9"/>
    <w:rsid w:val="00034CF3"/>
    <w:rsid w:val="0003566D"/>
    <w:rsid w:val="0003584C"/>
    <w:rsid w:val="0003590D"/>
    <w:rsid w:val="000359CA"/>
    <w:rsid w:val="00035A51"/>
    <w:rsid w:val="00035ABF"/>
    <w:rsid w:val="00035CA1"/>
    <w:rsid w:val="00035F75"/>
    <w:rsid w:val="00036537"/>
    <w:rsid w:val="0003681B"/>
    <w:rsid w:val="00036B6E"/>
    <w:rsid w:val="00040290"/>
    <w:rsid w:val="00040387"/>
    <w:rsid w:val="000404CD"/>
    <w:rsid w:val="00040613"/>
    <w:rsid w:val="000406EB"/>
    <w:rsid w:val="00040997"/>
    <w:rsid w:val="00040A91"/>
    <w:rsid w:val="00040BE4"/>
    <w:rsid w:val="00040DD1"/>
    <w:rsid w:val="00041971"/>
    <w:rsid w:val="000420D7"/>
    <w:rsid w:val="000423F5"/>
    <w:rsid w:val="00042BAD"/>
    <w:rsid w:val="00042F82"/>
    <w:rsid w:val="000432CF"/>
    <w:rsid w:val="000438D9"/>
    <w:rsid w:val="00044143"/>
    <w:rsid w:val="0004518B"/>
    <w:rsid w:val="0004590C"/>
    <w:rsid w:val="00045D0E"/>
    <w:rsid w:val="00045E12"/>
    <w:rsid w:val="00045E6A"/>
    <w:rsid w:val="00045F5A"/>
    <w:rsid w:val="00046BE9"/>
    <w:rsid w:val="00046F7A"/>
    <w:rsid w:val="000474E4"/>
    <w:rsid w:val="00050150"/>
    <w:rsid w:val="00050BD4"/>
    <w:rsid w:val="00050C8E"/>
    <w:rsid w:val="0005166D"/>
    <w:rsid w:val="0005192E"/>
    <w:rsid w:val="000519CE"/>
    <w:rsid w:val="00051A6F"/>
    <w:rsid w:val="00051DF4"/>
    <w:rsid w:val="0005226C"/>
    <w:rsid w:val="00052479"/>
    <w:rsid w:val="00052521"/>
    <w:rsid w:val="0005257C"/>
    <w:rsid w:val="0005259F"/>
    <w:rsid w:val="000529F9"/>
    <w:rsid w:val="00052E58"/>
    <w:rsid w:val="00052FDD"/>
    <w:rsid w:val="00053028"/>
    <w:rsid w:val="00053143"/>
    <w:rsid w:val="0005319D"/>
    <w:rsid w:val="00053434"/>
    <w:rsid w:val="00053863"/>
    <w:rsid w:val="00053A53"/>
    <w:rsid w:val="00053A5E"/>
    <w:rsid w:val="00053A6F"/>
    <w:rsid w:val="00053DEE"/>
    <w:rsid w:val="00054F6A"/>
    <w:rsid w:val="00055299"/>
    <w:rsid w:val="00055700"/>
    <w:rsid w:val="0005588F"/>
    <w:rsid w:val="00055954"/>
    <w:rsid w:val="000565B0"/>
    <w:rsid w:val="00056938"/>
    <w:rsid w:val="00056960"/>
    <w:rsid w:val="000569C6"/>
    <w:rsid w:val="00056C33"/>
    <w:rsid w:val="0005704C"/>
    <w:rsid w:val="00057635"/>
    <w:rsid w:val="000578F8"/>
    <w:rsid w:val="00060079"/>
    <w:rsid w:val="000602EE"/>
    <w:rsid w:val="00060559"/>
    <w:rsid w:val="00060779"/>
    <w:rsid w:val="00060C36"/>
    <w:rsid w:val="00060D15"/>
    <w:rsid w:val="00060E5B"/>
    <w:rsid w:val="000613E5"/>
    <w:rsid w:val="00061939"/>
    <w:rsid w:val="00062F88"/>
    <w:rsid w:val="0006301E"/>
    <w:rsid w:val="00063386"/>
    <w:rsid w:val="00063EE2"/>
    <w:rsid w:val="00063F91"/>
    <w:rsid w:val="00064BA1"/>
    <w:rsid w:val="000655AC"/>
    <w:rsid w:val="00065CC9"/>
    <w:rsid w:val="00065CF8"/>
    <w:rsid w:val="00065DB8"/>
    <w:rsid w:val="00065E75"/>
    <w:rsid w:val="00065F90"/>
    <w:rsid w:val="000660EC"/>
    <w:rsid w:val="00066186"/>
    <w:rsid w:val="00066D5B"/>
    <w:rsid w:val="000676F3"/>
    <w:rsid w:val="00067999"/>
    <w:rsid w:val="00067ABF"/>
    <w:rsid w:val="00067D16"/>
    <w:rsid w:val="00067E62"/>
    <w:rsid w:val="00067F55"/>
    <w:rsid w:val="00070547"/>
    <w:rsid w:val="00070862"/>
    <w:rsid w:val="00070971"/>
    <w:rsid w:val="00070C02"/>
    <w:rsid w:val="00070E55"/>
    <w:rsid w:val="00070E8F"/>
    <w:rsid w:val="00070EF2"/>
    <w:rsid w:val="00070F26"/>
    <w:rsid w:val="00070FDF"/>
    <w:rsid w:val="00071502"/>
    <w:rsid w:val="000718F5"/>
    <w:rsid w:val="00071AEF"/>
    <w:rsid w:val="00071BFE"/>
    <w:rsid w:val="00071FAE"/>
    <w:rsid w:val="0007202E"/>
    <w:rsid w:val="0007206F"/>
    <w:rsid w:val="0007220E"/>
    <w:rsid w:val="0007222F"/>
    <w:rsid w:val="0007272E"/>
    <w:rsid w:val="00072880"/>
    <w:rsid w:val="00072A07"/>
    <w:rsid w:val="00073490"/>
    <w:rsid w:val="0007378B"/>
    <w:rsid w:val="00073A0B"/>
    <w:rsid w:val="00073B97"/>
    <w:rsid w:val="00073C5E"/>
    <w:rsid w:val="00074275"/>
    <w:rsid w:val="000742FC"/>
    <w:rsid w:val="00074354"/>
    <w:rsid w:val="0007440E"/>
    <w:rsid w:val="00074453"/>
    <w:rsid w:val="000746B9"/>
    <w:rsid w:val="000748E5"/>
    <w:rsid w:val="000750AE"/>
    <w:rsid w:val="0007555A"/>
    <w:rsid w:val="0007633B"/>
    <w:rsid w:val="000763B8"/>
    <w:rsid w:val="00076481"/>
    <w:rsid w:val="0007665E"/>
    <w:rsid w:val="000766C5"/>
    <w:rsid w:val="000768D1"/>
    <w:rsid w:val="0007696C"/>
    <w:rsid w:val="00076AF3"/>
    <w:rsid w:val="00076B95"/>
    <w:rsid w:val="000773A0"/>
    <w:rsid w:val="0008047B"/>
    <w:rsid w:val="00080691"/>
    <w:rsid w:val="000807F1"/>
    <w:rsid w:val="00081037"/>
    <w:rsid w:val="000811B3"/>
    <w:rsid w:val="000817FF"/>
    <w:rsid w:val="00081A61"/>
    <w:rsid w:val="000820BE"/>
    <w:rsid w:val="00082597"/>
    <w:rsid w:val="0008259D"/>
    <w:rsid w:val="000825E5"/>
    <w:rsid w:val="000826DE"/>
    <w:rsid w:val="00082726"/>
    <w:rsid w:val="00082879"/>
    <w:rsid w:val="00082976"/>
    <w:rsid w:val="00082A2E"/>
    <w:rsid w:val="00083501"/>
    <w:rsid w:val="0008363C"/>
    <w:rsid w:val="0008375B"/>
    <w:rsid w:val="00083A9D"/>
    <w:rsid w:val="00083AE8"/>
    <w:rsid w:val="00084111"/>
    <w:rsid w:val="000845B1"/>
    <w:rsid w:val="00084E9C"/>
    <w:rsid w:val="000850A2"/>
    <w:rsid w:val="00085C82"/>
    <w:rsid w:val="00085D9D"/>
    <w:rsid w:val="00085E35"/>
    <w:rsid w:val="0008667F"/>
    <w:rsid w:val="00086886"/>
    <w:rsid w:val="00086888"/>
    <w:rsid w:val="000868C1"/>
    <w:rsid w:val="000869B3"/>
    <w:rsid w:val="00086A32"/>
    <w:rsid w:val="00086A88"/>
    <w:rsid w:val="00086BC7"/>
    <w:rsid w:val="00086E99"/>
    <w:rsid w:val="0008743E"/>
    <w:rsid w:val="0008767A"/>
    <w:rsid w:val="00087796"/>
    <w:rsid w:val="00087BEE"/>
    <w:rsid w:val="0009040D"/>
    <w:rsid w:val="00090B34"/>
    <w:rsid w:val="00090CA8"/>
    <w:rsid w:val="00090F3D"/>
    <w:rsid w:val="00091063"/>
    <w:rsid w:val="0009132F"/>
    <w:rsid w:val="00091C17"/>
    <w:rsid w:val="000920F7"/>
    <w:rsid w:val="00092441"/>
    <w:rsid w:val="0009262D"/>
    <w:rsid w:val="00092BD8"/>
    <w:rsid w:val="000933BD"/>
    <w:rsid w:val="000935BE"/>
    <w:rsid w:val="00093D50"/>
    <w:rsid w:val="00093FE6"/>
    <w:rsid w:val="00094127"/>
    <w:rsid w:val="00094193"/>
    <w:rsid w:val="000953C7"/>
    <w:rsid w:val="00095674"/>
    <w:rsid w:val="000963A0"/>
    <w:rsid w:val="000965D8"/>
    <w:rsid w:val="000965DD"/>
    <w:rsid w:val="00096D87"/>
    <w:rsid w:val="0009753F"/>
    <w:rsid w:val="00097564"/>
    <w:rsid w:val="000977FA"/>
    <w:rsid w:val="00097864"/>
    <w:rsid w:val="00097D9F"/>
    <w:rsid w:val="00097EF2"/>
    <w:rsid w:val="000A097D"/>
    <w:rsid w:val="000A0A00"/>
    <w:rsid w:val="000A0D4D"/>
    <w:rsid w:val="000A18B7"/>
    <w:rsid w:val="000A19ED"/>
    <w:rsid w:val="000A1A41"/>
    <w:rsid w:val="000A1C37"/>
    <w:rsid w:val="000A1C92"/>
    <w:rsid w:val="000A1F5F"/>
    <w:rsid w:val="000A1FCC"/>
    <w:rsid w:val="000A20A0"/>
    <w:rsid w:val="000A2102"/>
    <w:rsid w:val="000A23BC"/>
    <w:rsid w:val="000A2C0B"/>
    <w:rsid w:val="000A3764"/>
    <w:rsid w:val="000A3926"/>
    <w:rsid w:val="000A44E8"/>
    <w:rsid w:val="000A45E9"/>
    <w:rsid w:val="000A4BEA"/>
    <w:rsid w:val="000A4C67"/>
    <w:rsid w:val="000A4EB5"/>
    <w:rsid w:val="000A4F49"/>
    <w:rsid w:val="000A5167"/>
    <w:rsid w:val="000A5718"/>
    <w:rsid w:val="000A5EC9"/>
    <w:rsid w:val="000A677C"/>
    <w:rsid w:val="000A6B27"/>
    <w:rsid w:val="000A75D9"/>
    <w:rsid w:val="000A7641"/>
    <w:rsid w:val="000A79A3"/>
    <w:rsid w:val="000A7AB6"/>
    <w:rsid w:val="000A7CE9"/>
    <w:rsid w:val="000B01ED"/>
    <w:rsid w:val="000B0458"/>
    <w:rsid w:val="000B09B8"/>
    <w:rsid w:val="000B0DBB"/>
    <w:rsid w:val="000B163C"/>
    <w:rsid w:val="000B166A"/>
    <w:rsid w:val="000B167B"/>
    <w:rsid w:val="000B1719"/>
    <w:rsid w:val="000B178A"/>
    <w:rsid w:val="000B1C98"/>
    <w:rsid w:val="000B2694"/>
    <w:rsid w:val="000B280B"/>
    <w:rsid w:val="000B2EC3"/>
    <w:rsid w:val="000B3CF5"/>
    <w:rsid w:val="000B3FD4"/>
    <w:rsid w:val="000B3FF3"/>
    <w:rsid w:val="000B3FFE"/>
    <w:rsid w:val="000B43C1"/>
    <w:rsid w:val="000B4ECB"/>
    <w:rsid w:val="000B4F42"/>
    <w:rsid w:val="000B51AC"/>
    <w:rsid w:val="000B549D"/>
    <w:rsid w:val="000B5AB1"/>
    <w:rsid w:val="000B5D85"/>
    <w:rsid w:val="000B5E90"/>
    <w:rsid w:val="000B6027"/>
    <w:rsid w:val="000B60CF"/>
    <w:rsid w:val="000B65CB"/>
    <w:rsid w:val="000B6B27"/>
    <w:rsid w:val="000B779F"/>
    <w:rsid w:val="000B7B1A"/>
    <w:rsid w:val="000B7B80"/>
    <w:rsid w:val="000C0052"/>
    <w:rsid w:val="000C01D7"/>
    <w:rsid w:val="000C05EB"/>
    <w:rsid w:val="000C0679"/>
    <w:rsid w:val="000C0838"/>
    <w:rsid w:val="000C13F5"/>
    <w:rsid w:val="000C1460"/>
    <w:rsid w:val="000C17A5"/>
    <w:rsid w:val="000C1A32"/>
    <w:rsid w:val="000C1B04"/>
    <w:rsid w:val="000C2085"/>
    <w:rsid w:val="000C218D"/>
    <w:rsid w:val="000C2FE7"/>
    <w:rsid w:val="000C3303"/>
    <w:rsid w:val="000C3481"/>
    <w:rsid w:val="000C396E"/>
    <w:rsid w:val="000C3FBB"/>
    <w:rsid w:val="000C444A"/>
    <w:rsid w:val="000C447F"/>
    <w:rsid w:val="000C6037"/>
    <w:rsid w:val="000C6760"/>
    <w:rsid w:val="000C6A22"/>
    <w:rsid w:val="000C6C52"/>
    <w:rsid w:val="000C6F54"/>
    <w:rsid w:val="000C71AF"/>
    <w:rsid w:val="000C72D3"/>
    <w:rsid w:val="000C73B3"/>
    <w:rsid w:val="000C781F"/>
    <w:rsid w:val="000C782D"/>
    <w:rsid w:val="000C7A3D"/>
    <w:rsid w:val="000D0793"/>
    <w:rsid w:val="000D0972"/>
    <w:rsid w:val="000D0CCF"/>
    <w:rsid w:val="000D1688"/>
    <w:rsid w:val="000D19D8"/>
    <w:rsid w:val="000D1D2C"/>
    <w:rsid w:val="000D2272"/>
    <w:rsid w:val="000D2639"/>
    <w:rsid w:val="000D2748"/>
    <w:rsid w:val="000D28DB"/>
    <w:rsid w:val="000D29E5"/>
    <w:rsid w:val="000D2D5F"/>
    <w:rsid w:val="000D33F7"/>
    <w:rsid w:val="000D43C9"/>
    <w:rsid w:val="000D443C"/>
    <w:rsid w:val="000D4F23"/>
    <w:rsid w:val="000D524C"/>
    <w:rsid w:val="000D555F"/>
    <w:rsid w:val="000D5839"/>
    <w:rsid w:val="000D5A26"/>
    <w:rsid w:val="000D5A7B"/>
    <w:rsid w:val="000D651C"/>
    <w:rsid w:val="000D686B"/>
    <w:rsid w:val="000D6E20"/>
    <w:rsid w:val="000D7126"/>
    <w:rsid w:val="000D77D5"/>
    <w:rsid w:val="000D7C11"/>
    <w:rsid w:val="000D7E11"/>
    <w:rsid w:val="000E02C8"/>
    <w:rsid w:val="000E03C6"/>
    <w:rsid w:val="000E0902"/>
    <w:rsid w:val="000E0C17"/>
    <w:rsid w:val="000E0DA0"/>
    <w:rsid w:val="000E1183"/>
    <w:rsid w:val="000E14D5"/>
    <w:rsid w:val="000E1546"/>
    <w:rsid w:val="000E1D8E"/>
    <w:rsid w:val="000E1F12"/>
    <w:rsid w:val="000E22AC"/>
    <w:rsid w:val="000E234C"/>
    <w:rsid w:val="000E2508"/>
    <w:rsid w:val="000E2A88"/>
    <w:rsid w:val="000E2E95"/>
    <w:rsid w:val="000E2E98"/>
    <w:rsid w:val="000E2FD8"/>
    <w:rsid w:val="000E30BD"/>
    <w:rsid w:val="000E3627"/>
    <w:rsid w:val="000E416F"/>
    <w:rsid w:val="000E4279"/>
    <w:rsid w:val="000E48A9"/>
    <w:rsid w:val="000E490C"/>
    <w:rsid w:val="000E4D5D"/>
    <w:rsid w:val="000E4FFC"/>
    <w:rsid w:val="000E5248"/>
    <w:rsid w:val="000E534E"/>
    <w:rsid w:val="000E547D"/>
    <w:rsid w:val="000E5536"/>
    <w:rsid w:val="000E5C2E"/>
    <w:rsid w:val="000E5E7B"/>
    <w:rsid w:val="000E6177"/>
    <w:rsid w:val="000E6B0B"/>
    <w:rsid w:val="000E710A"/>
    <w:rsid w:val="000E7164"/>
    <w:rsid w:val="000E71FB"/>
    <w:rsid w:val="000E7F35"/>
    <w:rsid w:val="000F0596"/>
    <w:rsid w:val="000F07DB"/>
    <w:rsid w:val="000F0942"/>
    <w:rsid w:val="000F0F76"/>
    <w:rsid w:val="000F1069"/>
    <w:rsid w:val="000F116A"/>
    <w:rsid w:val="000F15BB"/>
    <w:rsid w:val="000F2702"/>
    <w:rsid w:val="000F2C17"/>
    <w:rsid w:val="000F2F99"/>
    <w:rsid w:val="000F3185"/>
    <w:rsid w:val="000F3401"/>
    <w:rsid w:val="000F34F1"/>
    <w:rsid w:val="000F4A12"/>
    <w:rsid w:val="000F4ACB"/>
    <w:rsid w:val="000F4B3D"/>
    <w:rsid w:val="000F51A1"/>
    <w:rsid w:val="000F5412"/>
    <w:rsid w:val="000F5688"/>
    <w:rsid w:val="000F5B3A"/>
    <w:rsid w:val="000F61A2"/>
    <w:rsid w:val="000F630E"/>
    <w:rsid w:val="000F63A9"/>
    <w:rsid w:val="000F7135"/>
    <w:rsid w:val="000F78ED"/>
    <w:rsid w:val="000F7F1E"/>
    <w:rsid w:val="00100AA8"/>
    <w:rsid w:val="00100AC5"/>
    <w:rsid w:val="00100CFA"/>
    <w:rsid w:val="00100D4D"/>
    <w:rsid w:val="0010159A"/>
    <w:rsid w:val="00101ADC"/>
    <w:rsid w:val="001023DC"/>
    <w:rsid w:val="00102446"/>
    <w:rsid w:val="00103090"/>
    <w:rsid w:val="00103B8A"/>
    <w:rsid w:val="00103EE4"/>
    <w:rsid w:val="001046CC"/>
    <w:rsid w:val="0010488E"/>
    <w:rsid w:val="00104C4A"/>
    <w:rsid w:val="0010516D"/>
    <w:rsid w:val="0010531A"/>
    <w:rsid w:val="00105922"/>
    <w:rsid w:val="00105CDE"/>
    <w:rsid w:val="00106021"/>
    <w:rsid w:val="00106400"/>
    <w:rsid w:val="0010698D"/>
    <w:rsid w:val="001069E0"/>
    <w:rsid w:val="00106A08"/>
    <w:rsid w:val="00106DDE"/>
    <w:rsid w:val="00106F0D"/>
    <w:rsid w:val="00106F30"/>
    <w:rsid w:val="00107412"/>
    <w:rsid w:val="00107837"/>
    <w:rsid w:val="00107A6A"/>
    <w:rsid w:val="00107E1B"/>
    <w:rsid w:val="001100A3"/>
    <w:rsid w:val="001100F4"/>
    <w:rsid w:val="0011065E"/>
    <w:rsid w:val="001107AB"/>
    <w:rsid w:val="001110B9"/>
    <w:rsid w:val="001117CA"/>
    <w:rsid w:val="00111D9C"/>
    <w:rsid w:val="00111FFA"/>
    <w:rsid w:val="00112479"/>
    <w:rsid w:val="001124B6"/>
    <w:rsid w:val="001129F2"/>
    <w:rsid w:val="00112FF9"/>
    <w:rsid w:val="00113081"/>
    <w:rsid w:val="001133D4"/>
    <w:rsid w:val="00113ADA"/>
    <w:rsid w:val="00114276"/>
    <w:rsid w:val="001144A7"/>
    <w:rsid w:val="00115560"/>
    <w:rsid w:val="001155B5"/>
    <w:rsid w:val="00115942"/>
    <w:rsid w:val="00115A1F"/>
    <w:rsid w:val="001161D0"/>
    <w:rsid w:val="00116AC8"/>
    <w:rsid w:val="00116B42"/>
    <w:rsid w:val="00117001"/>
    <w:rsid w:val="00117058"/>
    <w:rsid w:val="001173E2"/>
    <w:rsid w:val="00117541"/>
    <w:rsid w:val="00117698"/>
    <w:rsid w:val="001178A5"/>
    <w:rsid w:val="00117CEC"/>
    <w:rsid w:val="00117DF9"/>
    <w:rsid w:val="00117E98"/>
    <w:rsid w:val="00117F76"/>
    <w:rsid w:val="0012024A"/>
    <w:rsid w:val="001202E3"/>
    <w:rsid w:val="00121234"/>
    <w:rsid w:val="00121239"/>
    <w:rsid w:val="001213FF"/>
    <w:rsid w:val="00121628"/>
    <w:rsid w:val="001217A4"/>
    <w:rsid w:val="001217B5"/>
    <w:rsid w:val="001218D1"/>
    <w:rsid w:val="001221E4"/>
    <w:rsid w:val="00122370"/>
    <w:rsid w:val="0012245F"/>
    <w:rsid w:val="00122CAC"/>
    <w:rsid w:val="001232E7"/>
    <w:rsid w:val="0012345D"/>
    <w:rsid w:val="00123A40"/>
    <w:rsid w:val="00123DCD"/>
    <w:rsid w:val="00124039"/>
    <w:rsid w:val="00124297"/>
    <w:rsid w:val="001249E3"/>
    <w:rsid w:val="00124B4B"/>
    <w:rsid w:val="00124EAC"/>
    <w:rsid w:val="0012507E"/>
    <w:rsid w:val="001255C7"/>
    <w:rsid w:val="00125694"/>
    <w:rsid w:val="001257E7"/>
    <w:rsid w:val="0012593E"/>
    <w:rsid w:val="00125F1E"/>
    <w:rsid w:val="0012632A"/>
    <w:rsid w:val="00126605"/>
    <w:rsid w:val="00126936"/>
    <w:rsid w:val="00126954"/>
    <w:rsid w:val="00126A9F"/>
    <w:rsid w:val="00126B60"/>
    <w:rsid w:val="00126BF3"/>
    <w:rsid w:val="00127103"/>
    <w:rsid w:val="001274DE"/>
    <w:rsid w:val="001276D5"/>
    <w:rsid w:val="0013032E"/>
    <w:rsid w:val="00130CC0"/>
    <w:rsid w:val="00130FA9"/>
    <w:rsid w:val="00131034"/>
    <w:rsid w:val="0013130A"/>
    <w:rsid w:val="00131513"/>
    <w:rsid w:val="00131544"/>
    <w:rsid w:val="00131727"/>
    <w:rsid w:val="001317EC"/>
    <w:rsid w:val="001318DA"/>
    <w:rsid w:val="001322BF"/>
    <w:rsid w:val="001323DD"/>
    <w:rsid w:val="001326FE"/>
    <w:rsid w:val="00132FE3"/>
    <w:rsid w:val="00133148"/>
    <w:rsid w:val="0013342C"/>
    <w:rsid w:val="001337CA"/>
    <w:rsid w:val="00133CE5"/>
    <w:rsid w:val="00133FC4"/>
    <w:rsid w:val="00134941"/>
    <w:rsid w:val="00134D56"/>
    <w:rsid w:val="00134D82"/>
    <w:rsid w:val="001355A0"/>
    <w:rsid w:val="00135631"/>
    <w:rsid w:val="00135A39"/>
    <w:rsid w:val="00135CD0"/>
    <w:rsid w:val="00135EFE"/>
    <w:rsid w:val="00136133"/>
    <w:rsid w:val="00136215"/>
    <w:rsid w:val="00136782"/>
    <w:rsid w:val="00136FB5"/>
    <w:rsid w:val="001370BA"/>
    <w:rsid w:val="0013746B"/>
    <w:rsid w:val="00137D6B"/>
    <w:rsid w:val="001400F7"/>
    <w:rsid w:val="0014042E"/>
    <w:rsid w:val="00140617"/>
    <w:rsid w:val="001406E8"/>
    <w:rsid w:val="001407C5"/>
    <w:rsid w:val="0014091F"/>
    <w:rsid w:val="0014114A"/>
    <w:rsid w:val="0014154B"/>
    <w:rsid w:val="00141811"/>
    <w:rsid w:val="00141C10"/>
    <w:rsid w:val="0014211A"/>
    <w:rsid w:val="001421A2"/>
    <w:rsid w:val="001421E2"/>
    <w:rsid w:val="001422D1"/>
    <w:rsid w:val="001422FE"/>
    <w:rsid w:val="00142490"/>
    <w:rsid w:val="00142677"/>
    <w:rsid w:val="00142D40"/>
    <w:rsid w:val="00142F2D"/>
    <w:rsid w:val="0014309B"/>
    <w:rsid w:val="001430AC"/>
    <w:rsid w:val="001430D6"/>
    <w:rsid w:val="00143992"/>
    <w:rsid w:val="00143A07"/>
    <w:rsid w:val="00143BDB"/>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2BB"/>
    <w:rsid w:val="00147403"/>
    <w:rsid w:val="00147E21"/>
    <w:rsid w:val="00150140"/>
    <w:rsid w:val="001507C5"/>
    <w:rsid w:val="001508DD"/>
    <w:rsid w:val="00150982"/>
    <w:rsid w:val="00151023"/>
    <w:rsid w:val="00151CA7"/>
    <w:rsid w:val="001524C1"/>
    <w:rsid w:val="00152577"/>
    <w:rsid w:val="001526A0"/>
    <w:rsid w:val="00152A71"/>
    <w:rsid w:val="00152C69"/>
    <w:rsid w:val="00152E69"/>
    <w:rsid w:val="0015315E"/>
    <w:rsid w:val="00153231"/>
    <w:rsid w:val="00153453"/>
    <w:rsid w:val="00153531"/>
    <w:rsid w:val="001535C8"/>
    <w:rsid w:val="0015378F"/>
    <w:rsid w:val="00153CB0"/>
    <w:rsid w:val="001544DB"/>
    <w:rsid w:val="00154950"/>
    <w:rsid w:val="00155E44"/>
    <w:rsid w:val="00156290"/>
    <w:rsid w:val="00156910"/>
    <w:rsid w:val="00156AA9"/>
    <w:rsid w:val="00156BE4"/>
    <w:rsid w:val="00157699"/>
    <w:rsid w:val="00157A93"/>
    <w:rsid w:val="00157BB4"/>
    <w:rsid w:val="00157F2C"/>
    <w:rsid w:val="001605B4"/>
    <w:rsid w:val="00160702"/>
    <w:rsid w:val="00160EFC"/>
    <w:rsid w:val="00161008"/>
    <w:rsid w:val="00161228"/>
    <w:rsid w:val="00162075"/>
    <w:rsid w:val="00162127"/>
    <w:rsid w:val="0016242C"/>
    <w:rsid w:val="001627B5"/>
    <w:rsid w:val="00162909"/>
    <w:rsid w:val="00162BA5"/>
    <w:rsid w:val="0016349E"/>
    <w:rsid w:val="00163562"/>
    <w:rsid w:val="00163C1A"/>
    <w:rsid w:val="00163D21"/>
    <w:rsid w:val="00163EAC"/>
    <w:rsid w:val="00164286"/>
    <w:rsid w:val="001643F0"/>
    <w:rsid w:val="001646A8"/>
    <w:rsid w:val="0016471F"/>
    <w:rsid w:val="00165168"/>
    <w:rsid w:val="001654EF"/>
    <w:rsid w:val="00165976"/>
    <w:rsid w:val="00165D61"/>
    <w:rsid w:val="00165DE0"/>
    <w:rsid w:val="00165E79"/>
    <w:rsid w:val="001660BA"/>
    <w:rsid w:val="00166363"/>
    <w:rsid w:val="00166725"/>
    <w:rsid w:val="00167387"/>
    <w:rsid w:val="00167398"/>
    <w:rsid w:val="0016788D"/>
    <w:rsid w:val="001678E1"/>
    <w:rsid w:val="0016797E"/>
    <w:rsid w:val="00167C6C"/>
    <w:rsid w:val="00167D3A"/>
    <w:rsid w:val="00167D62"/>
    <w:rsid w:val="001700CA"/>
    <w:rsid w:val="0017013C"/>
    <w:rsid w:val="001701FD"/>
    <w:rsid w:val="00170473"/>
    <w:rsid w:val="0017087F"/>
    <w:rsid w:val="00170E21"/>
    <w:rsid w:val="00170FE7"/>
    <w:rsid w:val="00171619"/>
    <w:rsid w:val="00171803"/>
    <w:rsid w:val="00171804"/>
    <w:rsid w:val="00171831"/>
    <w:rsid w:val="0017186E"/>
    <w:rsid w:val="00171C90"/>
    <w:rsid w:val="00172037"/>
    <w:rsid w:val="00172629"/>
    <w:rsid w:val="00172C99"/>
    <w:rsid w:val="001732FE"/>
    <w:rsid w:val="0017339F"/>
    <w:rsid w:val="00173E16"/>
    <w:rsid w:val="001740D0"/>
    <w:rsid w:val="00174111"/>
    <w:rsid w:val="0017459E"/>
    <w:rsid w:val="001747AE"/>
    <w:rsid w:val="00174C01"/>
    <w:rsid w:val="00174D21"/>
    <w:rsid w:val="0017533D"/>
    <w:rsid w:val="00175605"/>
    <w:rsid w:val="001757DC"/>
    <w:rsid w:val="001759FA"/>
    <w:rsid w:val="00175EB8"/>
    <w:rsid w:val="001762D6"/>
    <w:rsid w:val="001763EC"/>
    <w:rsid w:val="001764F1"/>
    <w:rsid w:val="0017715C"/>
    <w:rsid w:val="00177213"/>
    <w:rsid w:val="0017724E"/>
    <w:rsid w:val="001774B7"/>
    <w:rsid w:val="00177B20"/>
    <w:rsid w:val="00177E37"/>
    <w:rsid w:val="00177EB5"/>
    <w:rsid w:val="0018067E"/>
    <w:rsid w:val="00180685"/>
    <w:rsid w:val="00180AF0"/>
    <w:rsid w:val="00180E36"/>
    <w:rsid w:val="00181170"/>
    <w:rsid w:val="00181408"/>
    <w:rsid w:val="00182195"/>
    <w:rsid w:val="001823AC"/>
    <w:rsid w:val="001823D3"/>
    <w:rsid w:val="00182633"/>
    <w:rsid w:val="001826EE"/>
    <w:rsid w:val="0018295B"/>
    <w:rsid w:val="00182961"/>
    <w:rsid w:val="00182ACF"/>
    <w:rsid w:val="00182C4F"/>
    <w:rsid w:val="00182F41"/>
    <w:rsid w:val="001835B2"/>
    <w:rsid w:val="00183878"/>
    <w:rsid w:val="00183CFA"/>
    <w:rsid w:val="00183D68"/>
    <w:rsid w:val="001840CD"/>
    <w:rsid w:val="0018414C"/>
    <w:rsid w:val="001841D8"/>
    <w:rsid w:val="00184CFE"/>
    <w:rsid w:val="0018522E"/>
    <w:rsid w:val="00185644"/>
    <w:rsid w:val="00185AC5"/>
    <w:rsid w:val="00185AD4"/>
    <w:rsid w:val="00185E74"/>
    <w:rsid w:val="00186A8D"/>
    <w:rsid w:val="0018702C"/>
    <w:rsid w:val="00187514"/>
    <w:rsid w:val="00187909"/>
    <w:rsid w:val="0018790F"/>
    <w:rsid w:val="00190226"/>
    <w:rsid w:val="001909BA"/>
    <w:rsid w:val="00190A26"/>
    <w:rsid w:val="00190F16"/>
    <w:rsid w:val="00190FA2"/>
    <w:rsid w:val="00191291"/>
    <w:rsid w:val="00191328"/>
    <w:rsid w:val="001914DE"/>
    <w:rsid w:val="0019155B"/>
    <w:rsid w:val="00191EEA"/>
    <w:rsid w:val="0019231C"/>
    <w:rsid w:val="00192338"/>
    <w:rsid w:val="0019259C"/>
    <w:rsid w:val="00192996"/>
    <w:rsid w:val="00192E02"/>
    <w:rsid w:val="00192E72"/>
    <w:rsid w:val="00192F6A"/>
    <w:rsid w:val="001930A3"/>
    <w:rsid w:val="001939BB"/>
    <w:rsid w:val="00193C9E"/>
    <w:rsid w:val="00193D5A"/>
    <w:rsid w:val="00193EBD"/>
    <w:rsid w:val="00193FAA"/>
    <w:rsid w:val="001946D4"/>
    <w:rsid w:val="001948C5"/>
    <w:rsid w:val="001950C1"/>
    <w:rsid w:val="00195180"/>
    <w:rsid w:val="001952C4"/>
    <w:rsid w:val="0019568B"/>
    <w:rsid w:val="00195A83"/>
    <w:rsid w:val="00196DBE"/>
    <w:rsid w:val="00196FC3"/>
    <w:rsid w:val="00197313"/>
    <w:rsid w:val="001976D2"/>
    <w:rsid w:val="00197981"/>
    <w:rsid w:val="00197CD9"/>
    <w:rsid w:val="00197DF9"/>
    <w:rsid w:val="00197E4A"/>
    <w:rsid w:val="001A06A9"/>
    <w:rsid w:val="001A0C18"/>
    <w:rsid w:val="001A153B"/>
    <w:rsid w:val="001A170B"/>
    <w:rsid w:val="001A19AD"/>
    <w:rsid w:val="001A1C98"/>
    <w:rsid w:val="001A1D4B"/>
    <w:rsid w:val="001A2055"/>
    <w:rsid w:val="001A28EB"/>
    <w:rsid w:val="001A2C4D"/>
    <w:rsid w:val="001A35AC"/>
    <w:rsid w:val="001A38C0"/>
    <w:rsid w:val="001A3B52"/>
    <w:rsid w:val="001A3C09"/>
    <w:rsid w:val="001A3F60"/>
    <w:rsid w:val="001A4060"/>
    <w:rsid w:val="001A409F"/>
    <w:rsid w:val="001A4A1B"/>
    <w:rsid w:val="001A4EF2"/>
    <w:rsid w:val="001A4F48"/>
    <w:rsid w:val="001A513B"/>
    <w:rsid w:val="001A529F"/>
    <w:rsid w:val="001A573F"/>
    <w:rsid w:val="001A5814"/>
    <w:rsid w:val="001A5976"/>
    <w:rsid w:val="001A5988"/>
    <w:rsid w:val="001A5C25"/>
    <w:rsid w:val="001A5E24"/>
    <w:rsid w:val="001A5E45"/>
    <w:rsid w:val="001A61F2"/>
    <w:rsid w:val="001A64F2"/>
    <w:rsid w:val="001A6695"/>
    <w:rsid w:val="001A6AC0"/>
    <w:rsid w:val="001A7007"/>
    <w:rsid w:val="001A7C9F"/>
    <w:rsid w:val="001B0363"/>
    <w:rsid w:val="001B038D"/>
    <w:rsid w:val="001B096E"/>
    <w:rsid w:val="001B0E04"/>
    <w:rsid w:val="001B0ED5"/>
    <w:rsid w:val="001B1117"/>
    <w:rsid w:val="001B160F"/>
    <w:rsid w:val="001B1C41"/>
    <w:rsid w:val="001B218B"/>
    <w:rsid w:val="001B2390"/>
    <w:rsid w:val="001B277B"/>
    <w:rsid w:val="001B2D4E"/>
    <w:rsid w:val="001B306C"/>
    <w:rsid w:val="001B35E3"/>
    <w:rsid w:val="001B39F6"/>
    <w:rsid w:val="001B3E8D"/>
    <w:rsid w:val="001B3EAE"/>
    <w:rsid w:val="001B4257"/>
    <w:rsid w:val="001B46B1"/>
    <w:rsid w:val="001B498E"/>
    <w:rsid w:val="001B4B01"/>
    <w:rsid w:val="001B4B1F"/>
    <w:rsid w:val="001B4CB7"/>
    <w:rsid w:val="001B55CB"/>
    <w:rsid w:val="001B56BE"/>
    <w:rsid w:val="001B577E"/>
    <w:rsid w:val="001B5989"/>
    <w:rsid w:val="001B5AD6"/>
    <w:rsid w:val="001B60F4"/>
    <w:rsid w:val="001B6277"/>
    <w:rsid w:val="001B64A2"/>
    <w:rsid w:val="001B750D"/>
    <w:rsid w:val="001B76E0"/>
    <w:rsid w:val="001B7CE7"/>
    <w:rsid w:val="001B7CE8"/>
    <w:rsid w:val="001B7EE5"/>
    <w:rsid w:val="001C0185"/>
    <w:rsid w:val="001C03ED"/>
    <w:rsid w:val="001C058A"/>
    <w:rsid w:val="001C0674"/>
    <w:rsid w:val="001C0743"/>
    <w:rsid w:val="001C0A84"/>
    <w:rsid w:val="001C0B98"/>
    <w:rsid w:val="001C1A12"/>
    <w:rsid w:val="001C1F3F"/>
    <w:rsid w:val="001C246B"/>
    <w:rsid w:val="001C2504"/>
    <w:rsid w:val="001C267B"/>
    <w:rsid w:val="001C28A2"/>
    <w:rsid w:val="001C2AF9"/>
    <w:rsid w:val="001C31DF"/>
    <w:rsid w:val="001C3364"/>
    <w:rsid w:val="001C37E1"/>
    <w:rsid w:val="001C3D7B"/>
    <w:rsid w:val="001C3F59"/>
    <w:rsid w:val="001C4582"/>
    <w:rsid w:val="001C5682"/>
    <w:rsid w:val="001C5845"/>
    <w:rsid w:val="001C5E0C"/>
    <w:rsid w:val="001C60DF"/>
    <w:rsid w:val="001C62EC"/>
    <w:rsid w:val="001C63A7"/>
    <w:rsid w:val="001C63DA"/>
    <w:rsid w:val="001C6AE1"/>
    <w:rsid w:val="001C6D8D"/>
    <w:rsid w:val="001C70C9"/>
    <w:rsid w:val="001C718C"/>
    <w:rsid w:val="001C7198"/>
    <w:rsid w:val="001C7685"/>
    <w:rsid w:val="001C7822"/>
    <w:rsid w:val="001C78B0"/>
    <w:rsid w:val="001C79DE"/>
    <w:rsid w:val="001D010C"/>
    <w:rsid w:val="001D01E5"/>
    <w:rsid w:val="001D04D0"/>
    <w:rsid w:val="001D0532"/>
    <w:rsid w:val="001D0821"/>
    <w:rsid w:val="001D08F6"/>
    <w:rsid w:val="001D092A"/>
    <w:rsid w:val="001D0A7C"/>
    <w:rsid w:val="001D15E8"/>
    <w:rsid w:val="001D19D6"/>
    <w:rsid w:val="001D1AA5"/>
    <w:rsid w:val="001D1DEC"/>
    <w:rsid w:val="001D33D5"/>
    <w:rsid w:val="001D3472"/>
    <w:rsid w:val="001D3690"/>
    <w:rsid w:val="001D3E5A"/>
    <w:rsid w:val="001D424B"/>
    <w:rsid w:val="001D4A99"/>
    <w:rsid w:val="001D4EB3"/>
    <w:rsid w:val="001D4EC8"/>
    <w:rsid w:val="001D51C7"/>
    <w:rsid w:val="001D5402"/>
    <w:rsid w:val="001D5753"/>
    <w:rsid w:val="001D57A6"/>
    <w:rsid w:val="001D5F9A"/>
    <w:rsid w:val="001D6290"/>
    <w:rsid w:val="001D62B0"/>
    <w:rsid w:val="001D6433"/>
    <w:rsid w:val="001D6AB3"/>
    <w:rsid w:val="001D6E5D"/>
    <w:rsid w:val="001D71C4"/>
    <w:rsid w:val="001D728C"/>
    <w:rsid w:val="001D7458"/>
    <w:rsid w:val="001D767D"/>
    <w:rsid w:val="001D790B"/>
    <w:rsid w:val="001D7C8F"/>
    <w:rsid w:val="001E00D7"/>
    <w:rsid w:val="001E0615"/>
    <w:rsid w:val="001E064A"/>
    <w:rsid w:val="001E0929"/>
    <w:rsid w:val="001E0A83"/>
    <w:rsid w:val="001E0EA8"/>
    <w:rsid w:val="001E1137"/>
    <w:rsid w:val="001E155E"/>
    <w:rsid w:val="001E18B5"/>
    <w:rsid w:val="001E1F80"/>
    <w:rsid w:val="001E2356"/>
    <w:rsid w:val="001E23A3"/>
    <w:rsid w:val="001E2499"/>
    <w:rsid w:val="001E2865"/>
    <w:rsid w:val="001E2E45"/>
    <w:rsid w:val="001E340D"/>
    <w:rsid w:val="001E34B4"/>
    <w:rsid w:val="001E3545"/>
    <w:rsid w:val="001E3BD8"/>
    <w:rsid w:val="001E3C87"/>
    <w:rsid w:val="001E46DA"/>
    <w:rsid w:val="001E4735"/>
    <w:rsid w:val="001E4C18"/>
    <w:rsid w:val="001E5382"/>
    <w:rsid w:val="001E54B7"/>
    <w:rsid w:val="001E54DB"/>
    <w:rsid w:val="001E5C07"/>
    <w:rsid w:val="001E5C56"/>
    <w:rsid w:val="001E6693"/>
    <w:rsid w:val="001E672E"/>
    <w:rsid w:val="001E698C"/>
    <w:rsid w:val="001E73F2"/>
    <w:rsid w:val="001E765A"/>
    <w:rsid w:val="001E77ED"/>
    <w:rsid w:val="001E7D00"/>
    <w:rsid w:val="001F054D"/>
    <w:rsid w:val="001F0AAF"/>
    <w:rsid w:val="001F0AB7"/>
    <w:rsid w:val="001F0ABD"/>
    <w:rsid w:val="001F0CAA"/>
    <w:rsid w:val="001F0E64"/>
    <w:rsid w:val="001F1203"/>
    <w:rsid w:val="001F1B2E"/>
    <w:rsid w:val="001F1DE5"/>
    <w:rsid w:val="001F2023"/>
    <w:rsid w:val="001F2280"/>
    <w:rsid w:val="001F2465"/>
    <w:rsid w:val="001F2490"/>
    <w:rsid w:val="001F257D"/>
    <w:rsid w:val="001F280A"/>
    <w:rsid w:val="001F2B55"/>
    <w:rsid w:val="001F2ED3"/>
    <w:rsid w:val="001F330E"/>
    <w:rsid w:val="001F3589"/>
    <w:rsid w:val="001F3965"/>
    <w:rsid w:val="001F3968"/>
    <w:rsid w:val="001F3D60"/>
    <w:rsid w:val="001F3DD9"/>
    <w:rsid w:val="001F4307"/>
    <w:rsid w:val="001F4C37"/>
    <w:rsid w:val="001F5313"/>
    <w:rsid w:val="001F5740"/>
    <w:rsid w:val="001F5A40"/>
    <w:rsid w:val="001F5AA6"/>
    <w:rsid w:val="001F5CC9"/>
    <w:rsid w:val="001F625C"/>
    <w:rsid w:val="001F629F"/>
    <w:rsid w:val="001F6426"/>
    <w:rsid w:val="001F66DC"/>
    <w:rsid w:val="001F7112"/>
    <w:rsid w:val="001F75BD"/>
    <w:rsid w:val="001F7D82"/>
    <w:rsid w:val="00200118"/>
    <w:rsid w:val="002002F0"/>
    <w:rsid w:val="00200420"/>
    <w:rsid w:val="00200981"/>
    <w:rsid w:val="00201936"/>
    <w:rsid w:val="0020195F"/>
    <w:rsid w:val="00201B4E"/>
    <w:rsid w:val="00201BD0"/>
    <w:rsid w:val="00202325"/>
    <w:rsid w:val="002027B8"/>
    <w:rsid w:val="0020286F"/>
    <w:rsid w:val="00202B6F"/>
    <w:rsid w:val="00202E32"/>
    <w:rsid w:val="0020329F"/>
    <w:rsid w:val="00203432"/>
    <w:rsid w:val="00203717"/>
    <w:rsid w:val="00203A4B"/>
    <w:rsid w:val="0020404F"/>
    <w:rsid w:val="00204671"/>
    <w:rsid w:val="002047CE"/>
    <w:rsid w:val="00204D2D"/>
    <w:rsid w:val="00205222"/>
    <w:rsid w:val="002056F2"/>
    <w:rsid w:val="00205D44"/>
    <w:rsid w:val="00206031"/>
    <w:rsid w:val="002065C9"/>
    <w:rsid w:val="00206C2B"/>
    <w:rsid w:val="00206DED"/>
    <w:rsid w:val="00206FB3"/>
    <w:rsid w:val="002070C8"/>
    <w:rsid w:val="00207260"/>
    <w:rsid w:val="002072B8"/>
    <w:rsid w:val="00207570"/>
    <w:rsid w:val="00207982"/>
    <w:rsid w:val="00207EBA"/>
    <w:rsid w:val="00207FA1"/>
    <w:rsid w:val="00210A3A"/>
    <w:rsid w:val="00210C72"/>
    <w:rsid w:val="00210D96"/>
    <w:rsid w:val="0021111E"/>
    <w:rsid w:val="002112A9"/>
    <w:rsid w:val="002115BF"/>
    <w:rsid w:val="002116A8"/>
    <w:rsid w:val="00211C37"/>
    <w:rsid w:val="0021205F"/>
    <w:rsid w:val="0021209B"/>
    <w:rsid w:val="00212DC4"/>
    <w:rsid w:val="00213A54"/>
    <w:rsid w:val="00214093"/>
    <w:rsid w:val="002143C2"/>
    <w:rsid w:val="00215588"/>
    <w:rsid w:val="002156A5"/>
    <w:rsid w:val="00215BB6"/>
    <w:rsid w:val="00216022"/>
    <w:rsid w:val="002160E4"/>
    <w:rsid w:val="002162A5"/>
    <w:rsid w:val="0021694C"/>
    <w:rsid w:val="0021719E"/>
    <w:rsid w:val="00217203"/>
    <w:rsid w:val="00217AD7"/>
    <w:rsid w:val="00217B26"/>
    <w:rsid w:val="00217BBD"/>
    <w:rsid w:val="00217E9E"/>
    <w:rsid w:val="0022078A"/>
    <w:rsid w:val="002208FC"/>
    <w:rsid w:val="00220A27"/>
    <w:rsid w:val="00220DEF"/>
    <w:rsid w:val="00221007"/>
    <w:rsid w:val="0022147D"/>
    <w:rsid w:val="00221545"/>
    <w:rsid w:val="002215B8"/>
    <w:rsid w:val="00221EC3"/>
    <w:rsid w:val="0022208D"/>
    <w:rsid w:val="002221C1"/>
    <w:rsid w:val="002224F1"/>
    <w:rsid w:val="002225CA"/>
    <w:rsid w:val="00222877"/>
    <w:rsid w:val="00223645"/>
    <w:rsid w:val="00224018"/>
    <w:rsid w:val="00224095"/>
    <w:rsid w:val="0022416F"/>
    <w:rsid w:val="0022437C"/>
    <w:rsid w:val="002245BF"/>
    <w:rsid w:val="002247B7"/>
    <w:rsid w:val="00224B7F"/>
    <w:rsid w:val="00224EB7"/>
    <w:rsid w:val="00225873"/>
    <w:rsid w:val="00225B50"/>
    <w:rsid w:val="00225C07"/>
    <w:rsid w:val="00226143"/>
    <w:rsid w:val="002267D5"/>
    <w:rsid w:val="002268DB"/>
    <w:rsid w:val="0022697D"/>
    <w:rsid w:val="00226FF5"/>
    <w:rsid w:val="00227327"/>
    <w:rsid w:val="002275DB"/>
    <w:rsid w:val="0022764D"/>
    <w:rsid w:val="0023065D"/>
    <w:rsid w:val="00230B58"/>
    <w:rsid w:val="00230D1E"/>
    <w:rsid w:val="002315D8"/>
    <w:rsid w:val="00231708"/>
    <w:rsid w:val="0023177E"/>
    <w:rsid w:val="002318B3"/>
    <w:rsid w:val="00231C0F"/>
    <w:rsid w:val="00232B35"/>
    <w:rsid w:val="00232C33"/>
    <w:rsid w:val="00233582"/>
    <w:rsid w:val="002335CC"/>
    <w:rsid w:val="0023395B"/>
    <w:rsid w:val="00234021"/>
    <w:rsid w:val="00234376"/>
    <w:rsid w:val="00234850"/>
    <w:rsid w:val="00234B55"/>
    <w:rsid w:val="00234C6B"/>
    <w:rsid w:val="00234FF5"/>
    <w:rsid w:val="002350DE"/>
    <w:rsid w:val="002351BF"/>
    <w:rsid w:val="00235FCF"/>
    <w:rsid w:val="00237C17"/>
    <w:rsid w:val="00237F90"/>
    <w:rsid w:val="002403A0"/>
    <w:rsid w:val="00240464"/>
    <w:rsid w:val="00240754"/>
    <w:rsid w:val="00240CCE"/>
    <w:rsid w:val="00240E93"/>
    <w:rsid w:val="00240F2F"/>
    <w:rsid w:val="00240FAC"/>
    <w:rsid w:val="002415D9"/>
    <w:rsid w:val="0024171C"/>
    <w:rsid w:val="00241730"/>
    <w:rsid w:val="00241E7A"/>
    <w:rsid w:val="00241E98"/>
    <w:rsid w:val="00242555"/>
    <w:rsid w:val="00242569"/>
    <w:rsid w:val="00242E09"/>
    <w:rsid w:val="00243179"/>
    <w:rsid w:val="00243197"/>
    <w:rsid w:val="002437DE"/>
    <w:rsid w:val="00244043"/>
    <w:rsid w:val="00244236"/>
    <w:rsid w:val="00244271"/>
    <w:rsid w:val="00244B88"/>
    <w:rsid w:val="00244BA1"/>
    <w:rsid w:val="00244C6D"/>
    <w:rsid w:val="002450C0"/>
    <w:rsid w:val="00245535"/>
    <w:rsid w:val="002455AF"/>
    <w:rsid w:val="002455FB"/>
    <w:rsid w:val="002458AC"/>
    <w:rsid w:val="00245B24"/>
    <w:rsid w:val="00246607"/>
    <w:rsid w:val="00247A03"/>
    <w:rsid w:val="00247C71"/>
    <w:rsid w:val="00247D38"/>
    <w:rsid w:val="0025035F"/>
    <w:rsid w:val="00250479"/>
    <w:rsid w:val="00250820"/>
    <w:rsid w:val="002508F8"/>
    <w:rsid w:val="00250C68"/>
    <w:rsid w:val="00250CA9"/>
    <w:rsid w:val="00250EED"/>
    <w:rsid w:val="0025185C"/>
    <w:rsid w:val="00251A16"/>
    <w:rsid w:val="00251C25"/>
    <w:rsid w:val="002522E1"/>
    <w:rsid w:val="00252A15"/>
    <w:rsid w:val="00252BE0"/>
    <w:rsid w:val="0025313F"/>
    <w:rsid w:val="00253255"/>
    <w:rsid w:val="002536DC"/>
    <w:rsid w:val="00253771"/>
    <w:rsid w:val="0025377F"/>
    <w:rsid w:val="002539AA"/>
    <w:rsid w:val="00253C75"/>
    <w:rsid w:val="0025437A"/>
    <w:rsid w:val="00254515"/>
    <w:rsid w:val="00254F00"/>
    <w:rsid w:val="002553D0"/>
    <w:rsid w:val="002554A3"/>
    <w:rsid w:val="002555FB"/>
    <w:rsid w:val="00255602"/>
    <w:rsid w:val="00255F1E"/>
    <w:rsid w:val="0025609C"/>
    <w:rsid w:val="0025643F"/>
    <w:rsid w:val="00256903"/>
    <w:rsid w:val="00256C52"/>
    <w:rsid w:val="00256FC3"/>
    <w:rsid w:val="0025725B"/>
    <w:rsid w:val="00257440"/>
    <w:rsid w:val="00257523"/>
    <w:rsid w:val="0025764B"/>
    <w:rsid w:val="00257A81"/>
    <w:rsid w:val="00257AB5"/>
    <w:rsid w:val="002601CE"/>
    <w:rsid w:val="0026051B"/>
    <w:rsid w:val="0026086A"/>
    <w:rsid w:val="00260BE2"/>
    <w:rsid w:val="00260C13"/>
    <w:rsid w:val="002613D1"/>
    <w:rsid w:val="00261573"/>
    <w:rsid w:val="00261CC8"/>
    <w:rsid w:val="00262663"/>
    <w:rsid w:val="002626E6"/>
    <w:rsid w:val="00263412"/>
    <w:rsid w:val="00263FD1"/>
    <w:rsid w:val="00264726"/>
    <w:rsid w:val="00264A51"/>
    <w:rsid w:val="00264D64"/>
    <w:rsid w:val="00264F15"/>
    <w:rsid w:val="00264FC5"/>
    <w:rsid w:val="00264FEB"/>
    <w:rsid w:val="0026560F"/>
    <w:rsid w:val="0026567A"/>
    <w:rsid w:val="002657B5"/>
    <w:rsid w:val="00265DBD"/>
    <w:rsid w:val="00265EAA"/>
    <w:rsid w:val="002660DA"/>
    <w:rsid w:val="002661F6"/>
    <w:rsid w:val="00266342"/>
    <w:rsid w:val="002663D6"/>
    <w:rsid w:val="00266950"/>
    <w:rsid w:val="00266B2B"/>
    <w:rsid w:val="00266E3C"/>
    <w:rsid w:val="002670DC"/>
    <w:rsid w:val="0026717C"/>
    <w:rsid w:val="002672FC"/>
    <w:rsid w:val="00267494"/>
    <w:rsid w:val="00267521"/>
    <w:rsid w:val="00267D91"/>
    <w:rsid w:val="00267E3A"/>
    <w:rsid w:val="00270044"/>
    <w:rsid w:val="002701A4"/>
    <w:rsid w:val="00270467"/>
    <w:rsid w:val="00270890"/>
    <w:rsid w:val="00270FA1"/>
    <w:rsid w:val="0027165F"/>
    <w:rsid w:val="002716A5"/>
    <w:rsid w:val="00271826"/>
    <w:rsid w:val="00271EC8"/>
    <w:rsid w:val="00271FBE"/>
    <w:rsid w:val="002721F1"/>
    <w:rsid w:val="00272245"/>
    <w:rsid w:val="00272370"/>
    <w:rsid w:val="002723D3"/>
    <w:rsid w:val="00272471"/>
    <w:rsid w:val="00272CC6"/>
    <w:rsid w:val="00272D2C"/>
    <w:rsid w:val="0027365B"/>
    <w:rsid w:val="002738AF"/>
    <w:rsid w:val="00273989"/>
    <w:rsid w:val="0027442C"/>
    <w:rsid w:val="0027442D"/>
    <w:rsid w:val="00274AE8"/>
    <w:rsid w:val="0027504A"/>
    <w:rsid w:val="00275424"/>
    <w:rsid w:val="002756DC"/>
    <w:rsid w:val="002757AD"/>
    <w:rsid w:val="00275B9A"/>
    <w:rsid w:val="00275EE2"/>
    <w:rsid w:val="002764CA"/>
    <w:rsid w:val="0027652A"/>
    <w:rsid w:val="00276600"/>
    <w:rsid w:val="00276801"/>
    <w:rsid w:val="0027681C"/>
    <w:rsid w:val="00276848"/>
    <w:rsid w:val="00277CCA"/>
    <w:rsid w:val="002803F2"/>
    <w:rsid w:val="002804FE"/>
    <w:rsid w:val="00280527"/>
    <w:rsid w:val="00280938"/>
    <w:rsid w:val="00280A3B"/>
    <w:rsid w:val="00280F33"/>
    <w:rsid w:val="002810A8"/>
    <w:rsid w:val="002810F5"/>
    <w:rsid w:val="00281189"/>
    <w:rsid w:val="00281786"/>
    <w:rsid w:val="002817C3"/>
    <w:rsid w:val="002820AA"/>
    <w:rsid w:val="002830AB"/>
    <w:rsid w:val="002830D7"/>
    <w:rsid w:val="00283130"/>
    <w:rsid w:val="002836DA"/>
    <w:rsid w:val="00283B32"/>
    <w:rsid w:val="00283B4C"/>
    <w:rsid w:val="002840A5"/>
    <w:rsid w:val="002845F0"/>
    <w:rsid w:val="002846B3"/>
    <w:rsid w:val="002846C4"/>
    <w:rsid w:val="002846CC"/>
    <w:rsid w:val="002847CD"/>
    <w:rsid w:val="00284A5D"/>
    <w:rsid w:val="00284F30"/>
    <w:rsid w:val="00284FD9"/>
    <w:rsid w:val="0028521F"/>
    <w:rsid w:val="00285234"/>
    <w:rsid w:val="00285C07"/>
    <w:rsid w:val="002863E6"/>
    <w:rsid w:val="00286734"/>
    <w:rsid w:val="00286C11"/>
    <w:rsid w:val="00286CB1"/>
    <w:rsid w:val="00286F99"/>
    <w:rsid w:val="0028704C"/>
    <w:rsid w:val="002872C1"/>
    <w:rsid w:val="0028765A"/>
    <w:rsid w:val="00287884"/>
    <w:rsid w:val="002879A8"/>
    <w:rsid w:val="00287C00"/>
    <w:rsid w:val="00287E09"/>
    <w:rsid w:val="00287FF0"/>
    <w:rsid w:val="0029020A"/>
    <w:rsid w:val="002903F5"/>
    <w:rsid w:val="00290E7A"/>
    <w:rsid w:val="0029104B"/>
    <w:rsid w:val="0029131E"/>
    <w:rsid w:val="002916EA"/>
    <w:rsid w:val="00291887"/>
    <w:rsid w:val="0029207D"/>
    <w:rsid w:val="002921CE"/>
    <w:rsid w:val="002929E9"/>
    <w:rsid w:val="00292F71"/>
    <w:rsid w:val="00293271"/>
    <w:rsid w:val="00294190"/>
    <w:rsid w:val="002943D8"/>
    <w:rsid w:val="00294E65"/>
    <w:rsid w:val="00294F8A"/>
    <w:rsid w:val="00295ADA"/>
    <w:rsid w:val="00295F83"/>
    <w:rsid w:val="00296146"/>
    <w:rsid w:val="0029667E"/>
    <w:rsid w:val="00296AFB"/>
    <w:rsid w:val="00296F35"/>
    <w:rsid w:val="00297509"/>
    <w:rsid w:val="002977C6"/>
    <w:rsid w:val="00297854"/>
    <w:rsid w:val="002979FA"/>
    <w:rsid w:val="00297D57"/>
    <w:rsid w:val="00297F52"/>
    <w:rsid w:val="002A0972"/>
    <w:rsid w:val="002A12A8"/>
    <w:rsid w:val="002A1464"/>
    <w:rsid w:val="002A16FD"/>
    <w:rsid w:val="002A1864"/>
    <w:rsid w:val="002A2515"/>
    <w:rsid w:val="002A2CE1"/>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4F13"/>
    <w:rsid w:val="002A535A"/>
    <w:rsid w:val="002A5F58"/>
    <w:rsid w:val="002A679E"/>
    <w:rsid w:val="002A6863"/>
    <w:rsid w:val="002A741C"/>
    <w:rsid w:val="002A79BB"/>
    <w:rsid w:val="002A7BED"/>
    <w:rsid w:val="002A7C3D"/>
    <w:rsid w:val="002B0723"/>
    <w:rsid w:val="002B0DF5"/>
    <w:rsid w:val="002B0EA8"/>
    <w:rsid w:val="002B0F14"/>
    <w:rsid w:val="002B0FBF"/>
    <w:rsid w:val="002B110D"/>
    <w:rsid w:val="002B114D"/>
    <w:rsid w:val="002B1314"/>
    <w:rsid w:val="002B15B7"/>
    <w:rsid w:val="002B15FC"/>
    <w:rsid w:val="002B1E52"/>
    <w:rsid w:val="002B1FBB"/>
    <w:rsid w:val="002B2756"/>
    <w:rsid w:val="002B2C00"/>
    <w:rsid w:val="002B2F4F"/>
    <w:rsid w:val="002B3050"/>
    <w:rsid w:val="002B39D6"/>
    <w:rsid w:val="002B3A9F"/>
    <w:rsid w:val="002B3D51"/>
    <w:rsid w:val="002B416E"/>
    <w:rsid w:val="002B41CA"/>
    <w:rsid w:val="002B455B"/>
    <w:rsid w:val="002B4861"/>
    <w:rsid w:val="002B4B96"/>
    <w:rsid w:val="002B4EF7"/>
    <w:rsid w:val="002B4F27"/>
    <w:rsid w:val="002B5793"/>
    <w:rsid w:val="002B5A5D"/>
    <w:rsid w:val="002B5D66"/>
    <w:rsid w:val="002B6561"/>
    <w:rsid w:val="002B6674"/>
    <w:rsid w:val="002B6765"/>
    <w:rsid w:val="002B6B43"/>
    <w:rsid w:val="002B6E30"/>
    <w:rsid w:val="002B6FB9"/>
    <w:rsid w:val="002B70EA"/>
    <w:rsid w:val="002B73D9"/>
    <w:rsid w:val="002B77F5"/>
    <w:rsid w:val="002B78EB"/>
    <w:rsid w:val="002B7BBE"/>
    <w:rsid w:val="002B7CC1"/>
    <w:rsid w:val="002B7FAB"/>
    <w:rsid w:val="002C0B33"/>
    <w:rsid w:val="002C0B76"/>
    <w:rsid w:val="002C1DBF"/>
    <w:rsid w:val="002C1E4A"/>
    <w:rsid w:val="002C21A3"/>
    <w:rsid w:val="002C2FAF"/>
    <w:rsid w:val="002C313C"/>
    <w:rsid w:val="002C34FB"/>
    <w:rsid w:val="002C397B"/>
    <w:rsid w:val="002C3DCC"/>
    <w:rsid w:val="002C3F2D"/>
    <w:rsid w:val="002C4048"/>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6FDF"/>
    <w:rsid w:val="002C7BB4"/>
    <w:rsid w:val="002D00D5"/>
    <w:rsid w:val="002D02BD"/>
    <w:rsid w:val="002D0B84"/>
    <w:rsid w:val="002D12C4"/>
    <w:rsid w:val="002D1896"/>
    <w:rsid w:val="002D18D4"/>
    <w:rsid w:val="002D1D1B"/>
    <w:rsid w:val="002D1EE3"/>
    <w:rsid w:val="002D21D9"/>
    <w:rsid w:val="002D2B7D"/>
    <w:rsid w:val="002D2B8D"/>
    <w:rsid w:val="002D2CF7"/>
    <w:rsid w:val="002D30E3"/>
    <w:rsid w:val="002D3246"/>
    <w:rsid w:val="002D33DC"/>
    <w:rsid w:val="002D3449"/>
    <w:rsid w:val="002D3659"/>
    <w:rsid w:val="002D39A9"/>
    <w:rsid w:val="002D3A43"/>
    <w:rsid w:val="002D3C4F"/>
    <w:rsid w:val="002D3E5A"/>
    <w:rsid w:val="002D3FC6"/>
    <w:rsid w:val="002D4002"/>
    <w:rsid w:val="002D4171"/>
    <w:rsid w:val="002D420C"/>
    <w:rsid w:val="002D4462"/>
    <w:rsid w:val="002D4538"/>
    <w:rsid w:val="002D45FC"/>
    <w:rsid w:val="002D482D"/>
    <w:rsid w:val="002D48A2"/>
    <w:rsid w:val="002D4C05"/>
    <w:rsid w:val="002D4CA6"/>
    <w:rsid w:val="002D4ECD"/>
    <w:rsid w:val="002D501A"/>
    <w:rsid w:val="002D5155"/>
    <w:rsid w:val="002D53D6"/>
    <w:rsid w:val="002D5426"/>
    <w:rsid w:val="002D57E2"/>
    <w:rsid w:val="002D57EC"/>
    <w:rsid w:val="002D5DBF"/>
    <w:rsid w:val="002D605F"/>
    <w:rsid w:val="002D6326"/>
    <w:rsid w:val="002D63AA"/>
    <w:rsid w:val="002D64CD"/>
    <w:rsid w:val="002D6CC4"/>
    <w:rsid w:val="002D7028"/>
    <w:rsid w:val="002D7189"/>
    <w:rsid w:val="002D7229"/>
    <w:rsid w:val="002D7239"/>
    <w:rsid w:val="002D7341"/>
    <w:rsid w:val="002D7772"/>
    <w:rsid w:val="002D79A9"/>
    <w:rsid w:val="002D7CC0"/>
    <w:rsid w:val="002D7D77"/>
    <w:rsid w:val="002D7F01"/>
    <w:rsid w:val="002E0091"/>
    <w:rsid w:val="002E0DFC"/>
    <w:rsid w:val="002E15C7"/>
    <w:rsid w:val="002E16AE"/>
    <w:rsid w:val="002E190B"/>
    <w:rsid w:val="002E19F2"/>
    <w:rsid w:val="002E1A5C"/>
    <w:rsid w:val="002E1B24"/>
    <w:rsid w:val="002E2675"/>
    <w:rsid w:val="002E2BC2"/>
    <w:rsid w:val="002E2CC3"/>
    <w:rsid w:val="002E2E94"/>
    <w:rsid w:val="002E36CA"/>
    <w:rsid w:val="002E36E1"/>
    <w:rsid w:val="002E3AB6"/>
    <w:rsid w:val="002E3CCB"/>
    <w:rsid w:val="002E3E65"/>
    <w:rsid w:val="002E401A"/>
    <w:rsid w:val="002E4207"/>
    <w:rsid w:val="002E470F"/>
    <w:rsid w:val="002E47CD"/>
    <w:rsid w:val="002E4A0F"/>
    <w:rsid w:val="002E4A30"/>
    <w:rsid w:val="002E4C14"/>
    <w:rsid w:val="002E4E87"/>
    <w:rsid w:val="002E6311"/>
    <w:rsid w:val="002E65CA"/>
    <w:rsid w:val="002E686A"/>
    <w:rsid w:val="002E6D47"/>
    <w:rsid w:val="002E774F"/>
    <w:rsid w:val="002F0026"/>
    <w:rsid w:val="002F0138"/>
    <w:rsid w:val="002F0248"/>
    <w:rsid w:val="002F0336"/>
    <w:rsid w:val="002F1325"/>
    <w:rsid w:val="002F1861"/>
    <w:rsid w:val="002F18C2"/>
    <w:rsid w:val="002F1D7C"/>
    <w:rsid w:val="002F20A4"/>
    <w:rsid w:val="002F2258"/>
    <w:rsid w:val="002F294F"/>
    <w:rsid w:val="002F295B"/>
    <w:rsid w:val="002F2D57"/>
    <w:rsid w:val="002F2E13"/>
    <w:rsid w:val="002F2E39"/>
    <w:rsid w:val="002F3397"/>
    <w:rsid w:val="002F341F"/>
    <w:rsid w:val="002F3C95"/>
    <w:rsid w:val="002F42E8"/>
    <w:rsid w:val="002F44D2"/>
    <w:rsid w:val="002F476B"/>
    <w:rsid w:val="002F5044"/>
    <w:rsid w:val="002F5272"/>
    <w:rsid w:val="002F5352"/>
    <w:rsid w:val="002F575B"/>
    <w:rsid w:val="002F5D1D"/>
    <w:rsid w:val="002F62F0"/>
    <w:rsid w:val="002F64A6"/>
    <w:rsid w:val="002F6710"/>
    <w:rsid w:val="002F692A"/>
    <w:rsid w:val="002F69D4"/>
    <w:rsid w:val="002F740E"/>
    <w:rsid w:val="002F78B0"/>
    <w:rsid w:val="002F7963"/>
    <w:rsid w:val="002F7F7C"/>
    <w:rsid w:val="003005C4"/>
    <w:rsid w:val="00300A7F"/>
    <w:rsid w:val="00300AED"/>
    <w:rsid w:val="00300C9A"/>
    <w:rsid w:val="003010C4"/>
    <w:rsid w:val="00301342"/>
    <w:rsid w:val="0030149C"/>
    <w:rsid w:val="003016FE"/>
    <w:rsid w:val="0030189B"/>
    <w:rsid w:val="00302006"/>
    <w:rsid w:val="003020EE"/>
    <w:rsid w:val="003022BD"/>
    <w:rsid w:val="00302A63"/>
    <w:rsid w:val="00302B4A"/>
    <w:rsid w:val="00302E3D"/>
    <w:rsid w:val="00302E67"/>
    <w:rsid w:val="00302EB6"/>
    <w:rsid w:val="00303612"/>
    <w:rsid w:val="0030389E"/>
    <w:rsid w:val="00303DCF"/>
    <w:rsid w:val="00303DE6"/>
    <w:rsid w:val="003041BE"/>
    <w:rsid w:val="00304440"/>
    <w:rsid w:val="00304C3B"/>
    <w:rsid w:val="00305084"/>
    <w:rsid w:val="003056BC"/>
    <w:rsid w:val="003057E8"/>
    <w:rsid w:val="003058CB"/>
    <w:rsid w:val="00305C06"/>
    <w:rsid w:val="00305C2B"/>
    <w:rsid w:val="00305FFC"/>
    <w:rsid w:val="00306533"/>
    <w:rsid w:val="0030658C"/>
    <w:rsid w:val="0030660E"/>
    <w:rsid w:val="00306B81"/>
    <w:rsid w:val="00306D36"/>
    <w:rsid w:val="003070C6"/>
    <w:rsid w:val="003073EC"/>
    <w:rsid w:val="00307421"/>
    <w:rsid w:val="00307448"/>
    <w:rsid w:val="003075B9"/>
    <w:rsid w:val="0030773C"/>
    <w:rsid w:val="00307939"/>
    <w:rsid w:val="00307B61"/>
    <w:rsid w:val="00307C5B"/>
    <w:rsid w:val="00307FF2"/>
    <w:rsid w:val="00310BC1"/>
    <w:rsid w:val="00310C4F"/>
    <w:rsid w:val="00310F62"/>
    <w:rsid w:val="003111E9"/>
    <w:rsid w:val="003113B4"/>
    <w:rsid w:val="0031146B"/>
    <w:rsid w:val="0031164A"/>
    <w:rsid w:val="00311EF0"/>
    <w:rsid w:val="00311F8F"/>
    <w:rsid w:val="0031220A"/>
    <w:rsid w:val="00312C26"/>
    <w:rsid w:val="00312C28"/>
    <w:rsid w:val="00312C77"/>
    <w:rsid w:val="003133C8"/>
    <w:rsid w:val="003135A9"/>
    <w:rsid w:val="0031366C"/>
    <w:rsid w:val="003137C9"/>
    <w:rsid w:val="003137EA"/>
    <w:rsid w:val="00313BB3"/>
    <w:rsid w:val="00313EDB"/>
    <w:rsid w:val="003142D8"/>
    <w:rsid w:val="00314350"/>
    <w:rsid w:val="00314503"/>
    <w:rsid w:val="0031450A"/>
    <w:rsid w:val="00314576"/>
    <w:rsid w:val="0031460A"/>
    <w:rsid w:val="00315179"/>
    <w:rsid w:val="0031586B"/>
    <w:rsid w:val="00315916"/>
    <w:rsid w:val="00315E79"/>
    <w:rsid w:val="003161CF"/>
    <w:rsid w:val="003163BB"/>
    <w:rsid w:val="00316D77"/>
    <w:rsid w:val="00316E70"/>
    <w:rsid w:val="00317223"/>
    <w:rsid w:val="00317250"/>
    <w:rsid w:val="00317286"/>
    <w:rsid w:val="0031732F"/>
    <w:rsid w:val="003173A4"/>
    <w:rsid w:val="003175A7"/>
    <w:rsid w:val="0031769C"/>
    <w:rsid w:val="0031772E"/>
    <w:rsid w:val="003177AF"/>
    <w:rsid w:val="003178C0"/>
    <w:rsid w:val="00317A8B"/>
    <w:rsid w:val="0032070D"/>
    <w:rsid w:val="00320A78"/>
    <w:rsid w:val="00320AE0"/>
    <w:rsid w:val="00320BE3"/>
    <w:rsid w:val="0032128E"/>
    <w:rsid w:val="00321382"/>
    <w:rsid w:val="003213F9"/>
    <w:rsid w:val="00321E09"/>
    <w:rsid w:val="00322EED"/>
    <w:rsid w:val="0032349A"/>
    <w:rsid w:val="003237DF"/>
    <w:rsid w:val="00323A91"/>
    <w:rsid w:val="00323B7E"/>
    <w:rsid w:val="00323CC4"/>
    <w:rsid w:val="00323EB2"/>
    <w:rsid w:val="00323FE2"/>
    <w:rsid w:val="00324A50"/>
    <w:rsid w:val="00324F91"/>
    <w:rsid w:val="00325329"/>
    <w:rsid w:val="00325405"/>
    <w:rsid w:val="00325416"/>
    <w:rsid w:val="00325690"/>
    <w:rsid w:val="003257CA"/>
    <w:rsid w:val="00325AE2"/>
    <w:rsid w:val="00325DE2"/>
    <w:rsid w:val="00325E72"/>
    <w:rsid w:val="0032630E"/>
    <w:rsid w:val="0032634F"/>
    <w:rsid w:val="0032662F"/>
    <w:rsid w:val="0032664D"/>
    <w:rsid w:val="00326A20"/>
    <w:rsid w:val="00326B55"/>
    <w:rsid w:val="003270BC"/>
    <w:rsid w:val="00327146"/>
    <w:rsid w:val="0032714D"/>
    <w:rsid w:val="00327321"/>
    <w:rsid w:val="00327977"/>
    <w:rsid w:val="00327AD7"/>
    <w:rsid w:val="00327DC7"/>
    <w:rsid w:val="00327E09"/>
    <w:rsid w:val="00327F99"/>
    <w:rsid w:val="00330141"/>
    <w:rsid w:val="003311C7"/>
    <w:rsid w:val="0033133B"/>
    <w:rsid w:val="00331C76"/>
    <w:rsid w:val="00331E14"/>
    <w:rsid w:val="00331EAE"/>
    <w:rsid w:val="00331EFF"/>
    <w:rsid w:val="003320CD"/>
    <w:rsid w:val="0033211A"/>
    <w:rsid w:val="003323CD"/>
    <w:rsid w:val="003325C7"/>
    <w:rsid w:val="00332D4A"/>
    <w:rsid w:val="00332FE0"/>
    <w:rsid w:val="00332FE7"/>
    <w:rsid w:val="00333417"/>
    <w:rsid w:val="003336BC"/>
    <w:rsid w:val="00333B06"/>
    <w:rsid w:val="0033482C"/>
    <w:rsid w:val="00334924"/>
    <w:rsid w:val="00334B5A"/>
    <w:rsid w:val="00334DD5"/>
    <w:rsid w:val="00335453"/>
    <w:rsid w:val="00335501"/>
    <w:rsid w:val="00335AB1"/>
    <w:rsid w:val="00335AE2"/>
    <w:rsid w:val="00335E93"/>
    <w:rsid w:val="00336587"/>
    <w:rsid w:val="00336654"/>
    <w:rsid w:val="00336C69"/>
    <w:rsid w:val="00337136"/>
    <w:rsid w:val="00337552"/>
    <w:rsid w:val="0033780F"/>
    <w:rsid w:val="003406A4"/>
    <w:rsid w:val="0034074D"/>
    <w:rsid w:val="00340C94"/>
    <w:rsid w:val="00340D78"/>
    <w:rsid w:val="003411B9"/>
    <w:rsid w:val="00341536"/>
    <w:rsid w:val="0034157E"/>
    <w:rsid w:val="003416E6"/>
    <w:rsid w:val="0034187D"/>
    <w:rsid w:val="003419F5"/>
    <w:rsid w:val="00341E00"/>
    <w:rsid w:val="00341E2E"/>
    <w:rsid w:val="0034328E"/>
    <w:rsid w:val="003436AF"/>
    <w:rsid w:val="0034371F"/>
    <w:rsid w:val="00344B48"/>
    <w:rsid w:val="0034551E"/>
    <w:rsid w:val="00345823"/>
    <w:rsid w:val="003467DC"/>
    <w:rsid w:val="00346F19"/>
    <w:rsid w:val="00347375"/>
    <w:rsid w:val="00347C0B"/>
    <w:rsid w:val="00347F0D"/>
    <w:rsid w:val="0035020B"/>
    <w:rsid w:val="00350223"/>
    <w:rsid w:val="003502B2"/>
    <w:rsid w:val="0035060C"/>
    <w:rsid w:val="0035127F"/>
    <w:rsid w:val="003516B4"/>
    <w:rsid w:val="003516C5"/>
    <w:rsid w:val="0035170B"/>
    <w:rsid w:val="003519C8"/>
    <w:rsid w:val="00351B0A"/>
    <w:rsid w:val="00351CF3"/>
    <w:rsid w:val="003527DD"/>
    <w:rsid w:val="00352990"/>
    <w:rsid w:val="00352BA3"/>
    <w:rsid w:val="003535A4"/>
    <w:rsid w:val="003540C5"/>
    <w:rsid w:val="0035413C"/>
    <w:rsid w:val="003542FB"/>
    <w:rsid w:val="0035490E"/>
    <w:rsid w:val="00355019"/>
    <w:rsid w:val="00356195"/>
    <w:rsid w:val="0035624E"/>
    <w:rsid w:val="0035635D"/>
    <w:rsid w:val="00356835"/>
    <w:rsid w:val="00356B82"/>
    <w:rsid w:val="00356C97"/>
    <w:rsid w:val="00356D87"/>
    <w:rsid w:val="00356F39"/>
    <w:rsid w:val="00357123"/>
    <w:rsid w:val="0035769E"/>
    <w:rsid w:val="003576F5"/>
    <w:rsid w:val="00357706"/>
    <w:rsid w:val="0035799D"/>
    <w:rsid w:val="00357ACD"/>
    <w:rsid w:val="00357B0B"/>
    <w:rsid w:val="00357C7B"/>
    <w:rsid w:val="0036020C"/>
    <w:rsid w:val="003604F1"/>
    <w:rsid w:val="00360FE8"/>
    <w:rsid w:val="00361943"/>
    <w:rsid w:val="003624A2"/>
    <w:rsid w:val="003624DE"/>
    <w:rsid w:val="0036264A"/>
    <w:rsid w:val="0036278E"/>
    <w:rsid w:val="00362796"/>
    <w:rsid w:val="00362DEB"/>
    <w:rsid w:val="0036321E"/>
    <w:rsid w:val="0036323C"/>
    <w:rsid w:val="003632B7"/>
    <w:rsid w:val="003632EF"/>
    <w:rsid w:val="003638DC"/>
    <w:rsid w:val="00363F86"/>
    <w:rsid w:val="003641FB"/>
    <w:rsid w:val="00364359"/>
    <w:rsid w:val="00364D02"/>
    <w:rsid w:val="00365060"/>
    <w:rsid w:val="00365328"/>
    <w:rsid w:val="003654EA"/>
    <w:rsid w:val="003655A1"/>
    <w:rsid w:val="003656E7"/>
    <w:rsid w:val="00365784"/>
    <w:rsid w:val="00365956"/>
    <w:rsid w:val="00365D53"/>
    <w:rsid w:val="0036608D"/>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788"/>
    <w:rsid w:val="00371ABD"/>
    <w:rsid w:val="00371FCF"/>
    <w:rsid w:val="003720CC"/>
    <w:rsid w:val="00372992"/>
    <w:rsid w:val="00372A94"/>
    <w:rsid w:val="00372BAC"/>
    <w:rsid w:val="0037310A"/>
    <w:rsid w:val="00373FC4"/>
    <w:rsid w:val="003740E1"/>
    <w:rsid w:val="00374155"/>
    <w:rsid w:val="0037467B"/>
    <w:rsid w:val="003748B8"/>
    <w:rsid w:val="00374D11"/>
    <w:rsid w:val="00374DE9"/>
    <w:rsid w:val="00374F39"/>
    <w:rsid w:val="003753E5"/>
    <w:rsid w:val="00375A69"/>
    <w:rsid w:val="00375B23"/>
    <w:rsid w:val="00375FD8"/>
    <w:rsid w:val="00376100"/>
    <w:rsid w:val="00376161"/>
    <w:rsid w:val="00376965"/>
    <w:rsid w:val="00376BC4"/>
    <w:rsid w:val="00376BCC"/>
    <w:rsid w:val="00376EA8"/>
    <w:rsid w:val="003770C3"/>
    <w:rsid w:val="003772B9"/>
    <w:rsid w:val="00377314"/>
    <w:rsid w:val="003779BA"/>
    <w:rsid w:val="00377CB6"/>
    <w:rsid w:val="00377FB8"/>
    <w:rsid w:val="003808C1"/>
    <w:rsid w:val="00380DF3"/>
    <w:rsid w:val="00380EA2"/>
    <w:rsid w:val="003810D4"/>
    <w:rsid w:val="003810D7"/>
    <w:rsid w:val="00381BB3"/>
    <w:rsid w:val="00381F6F"/>
    <w:rsid w:val="0038210F"/>
    <w:rsid w:val="003821A2"/>
    <w:rsid w:val="003826B1"/>
    <w:rsid w:val="00382E3A"/>
    <w:rsid w:val="00383242"/>
    <w:rsid w:val="00383B23"/>
    <w:rsid w:val="00383BE9"/>
    <w:rsid w:val="00384057"/>
    <w:rsid w:val="003844F9"/>
    <w:rsid w:val="00384511"/>
    <w:rsid w:val="0038514C"/>
    <w:rsid w:val="00385780"/>
    <w:rsid w:val="0038600E"/>
    <w:rsid w:val="003867AC"/>
    <w:rsid w:val="00386E63"/>
    <w:rsid w:val="003872FF"/>
    <w:rsid w:val="003874CC"/>
    <w:rsid w:val="00387603"/>
    <w:rsid w:val="00387A11"/>
    <w:rsid w:val="0039013C"/>
    <w:rsid w:val="003907B7"/>
    <w:rsid w:val="00390AC4"/>
    <w:rsid w:val="00390F1E"/>
    <w:rsid w:val="00390F4E"/>
    <w:rsid w:val="0039138F"/>
    <w:rsid w:val="00391542"/>
    <w:rsid w:val="0039190B"/>
    <w:rsid w:val="00391CB8"/>
    <w:rsid w:val="00391DBA"/>
    <w:rsid w:val="00392564"/>
    <w:rsid w:val="00392E44"/>
    <w:rsid w:val="00393273"/>
    <w:rsid w:val="00393361"/>
    <w:rsid w:val="003933D4"/>
    <w:rsid w:val="003934D8"/>
    <w:rsid w:val="00393764"/>
    <w:rsid w:val="0039387C"/>
    <w:rsid w:val="003939BB"/>
    <w:rsid w:val="00393C13"/>
    <w:rsid w:val="003942AE"/>
    <w:rsid w:val="003945AA"/>
    <w:rsid w:val="00394CBA"/>
    <w:rsid w:val="00394F50"/>
    <w:rsid w:val="0039503B"/>
    <w:rsid w:val="00395052"/>
    <w:rsid w:val="003950A1"/>
    <w:rsid w:val="00395155"/>
    <w:rsid w:val="00395877"/>
    <w:rsid w:val="00395EFA"/>
    <w:rsid w:val="00396F93"/>
    <w:rsid w:val="00397102"/>
    <w:rsid w:val="0039738A"/>
    <w:rsid w:val="0039777E"/>
    <w:rsid w:val="00397AC6"/>
    <w:rsid w:val="00397BBD"/>
    <w:rsid w:val="00397C6A"/>
    <w:rsid w:val="003A0155"/>
    <w:rsid w:val="003A0567"/>
    <w:rsid w:val="003A0BE1"/>
    <w:rsid w:val="003A0C83"/>
    <w:rsid w:val="003A17F2"/>
    <w:rsid w:val="003A1BC8"/>
    <w:rsid w:val="003A1CFF"/>
    <w:rsid w:val="003A271A"/>
    <w:rsid w:val="003A29B4"/>
    <w:rsid w:val="003A2C91"/>
    <w:rsid w:val="003A2D62"/>
    <w:rsid w:val="003A2FF3"/>
    <w:rsid w:val="003A3193"/>
    <w:rsid w:val="003A324C"/>
    <w:rsid w:val="003A39BE"/>
    <w:rsid w:val="003A3BCA"/>
    <w:rsid w:val="003A3DE1"/>
    <w:rsid w:val="003A4901"/>
    <w:rsid w:val="003A4B33"/>
    <w:rsid w:val="003A50B1"/>
    <w:rsid w:val="003A5207"/>
    <w:rsid w:val="003A5208"/>
    <w:rsid w:val="003A52D8"/>
    <w:rsid w:val="003A5E02"/>
    <w:rsid w:val="003A606D"/>
    <w:rsid w:val="003A64F5"/>
    <w:rsid w:val="003A6DE4"/>
    <w:rsid w:val="003A7A3C"/>
    <w:rsid w:val="003A7B4B"/>
    <w:rsid w:val="003A7E26"/>
    <w:rsid w:val="003B0318"/>
    <w:rsid w:val="003B0525"/>
    <w:rsid w:val="003B134B"/>
    <w:rsid w:val="003B1517"/>
    <w:rsid w:val="003B1C90"/>
    <w:rsid w:val="003B1DB2"/>
    <w:rsid w:val="003B229A"/>
    <w:rsid w:val="003B22EC"/>
    <w:rsid w:val="003B27BC"/>
    <w:rsid w:val="003B2B76"/>
    <w:rsid w:val="003B2DED"/>
    <w:rsid w:val="003B2EE0"/>
    <w:rsid w:val="003B2F4E"/>
    <w:rsid w:val="003B2FE0"/>
    <w:rsid w:val="003B2FF9"/>
    <w:rsid w:val="003B31F1"/>
    <w:rsid w:val="003B3362"/>
    <w:rsid w:val="003B382C"/>
    <w:rsid w:val="003B3B76"/>
    <w:rsid w:val="003B3E71"/>
    <w:rsid w:val="003B4511"/>
    <w:rsid w:val="003B45B9"/>
    <w:rsid w:val="003B4809"/>
    <w:rsid w:val="003B4A02"/>
    <w:rsid w:val="003B4E36"/>
    <w:rsid w:val="003B4E5E"/>
    <w:rsid w:val="003B5D69"/>
    <w:rsid w:val="003B63B0"/>
    <w:rsid w:val="003B6A36"/>
    <w:rsid w:val="003B712E"/>
    <w:rsid w:val="003B7D44"/>
    <w:rsid w:val="003C08D7"/>
    <w:rsid w:val="003C08D8"/>
    <w:rsid w:val="003C0E5A"/>
    <w:rsid w:val="003C17AD"/>
    <w:rsid w:val="003C2105"/>
    <w:rsid w:val="003C24AC"/>
    <w:rsid w:val="003C2BCF"/>
    <w:rsid w:val="003C2CEA"/>
    <w:rsid w:val="003C2EF6"/>
    <w:rsid w:val="003C3773"/>
    <w:rsid w:val="003C3EDE"/>
    <w:rsid w:val="003C409E"/>
    <w:rsid w:val="003C440F"/>
    <w:rsid w:val="003C477F"/>
    <w:rsid w:val="003C4A57"/>
    <w:rsid w:val="003C4DE3"/>
    <w:rsid w:val="003C5048"/>
    <w:rsid w:val="003C5146"/>
    <w:rsid w:val="003C55B4"/>
    <w:rsid w:val="003C560C"/>
    <w:rsid w:val="003C5FE6"/>
    <w:rsid w:val="003C65F1"/>
    <w:rsid w:val="003C67EB"/>
    <w:rsid w:val="003C692A"/>
    <w:rsid w:val="003C699D"/>
    <w:rsid w:val="003C6AC8"/>
    <w:rsid w:val="003C6C95"/>
    <w:rsid w:val="003C6CF7"/>
    <w:rsid w:val="003C6D2E"/>
    <w:rsid w:val="003C732D"/>
    <w:rsid w:val="003C78E2"/>
    <w:rsid w:val="003C7B04"/>
    <w:rsid w:val="003C7B7A"/>
    <w:rsid w:val="003D0006"/>
    <w:rsid w:val="003D02E6"/>
    <w:rsid w:val="003D079A"/>
    <w:rsid w:val="003D0F4A"/>
    <w:rsid w:val="003D0FF6"/>
    <w:rsid w:val="003D2438"/>
    <w:rsid w:val="003D2ECD"/>
    <w:rsid w:val="003D32FE"/>
    <w:rsid w:val="003D3733"/>
    <w:rsid w:val="003D3817"/>
    <w:rsid w:val="003D39FD"/>
    <w:rsid w:val="003D40D1"/>
    <w:rsid w:val="003D412F"/>
    <w:rsid w:val="003D496A"/>
    <w:rsid w:val="003D4CF7"/>
    <w:rsid w:val="003D589F"/>
    <w:rsid w:val="003D5C00"/>
    <w:rsid w:val="003D66A6"/>
    <w:rsid w:val="003D67A5"/>
    <w:rsid w:val="003D699A"/>
    <w:rsid w:val="003D6D42"/>
    <w:rsid w:val="003D6DC4"/>
    <w:rsid w:val="003D7091"/>
    <w:rsid w:val="003D7AE1"/>
    <w:rsid w:val="003E01C4"/>
    <w:rsid w:val="003E0269"/>
    <w:rsid w:val="003E02B6"/>
    <w:rsid w:val="003E02E3"/>
    <w:rsid w:val="003E04FC"/>
    <w:rsid w:val="003E0758"/>
    <w:rsid w:val="003E08F4"/>
    <w:rsid w:val="003E098E"/>
    <w:rsid w:val="003E0C1A"/>
    <w:rsid w:val="003E0EB3"/>
    <w:rsid w:val="003E0F74"/>
    <w:rsid w:val="003E10B2"/>
    <w:rsid w:val="003E16AD"/>
    <w:rsid w:val="003E19F6"/>
    <w:rsid w:val="003E1DA3"/>
    <w:rsid w:val="003E2489"/>
    <w:rsid w:val="003E267D"/>
    <w:rsid w:val="003E2680"/>
    <w:rsid w:val="003E26E1"/>
    <w:rsid w:val="003E2EC6"/>
    <w:rsid w:val="003E359B"/>
    <w:rsid w:val="003E3991"/>
    <w:rsid w:val="003E3B5B"/>
    <w:rsid w:val="003E3BCC"/>
    <w:rsid w:val="003E3F4C"/>
    <w:rsid w:val="003E4135"/>
    <w:rsid w:val="003E4202"/>
    <w:rsid w:val="003E4620"/>
    <w:rsid w:val="003E49C3"/>
    <w:rsid w:val="003E4F96"/>
    <w:rsid w:val="003E5515"/>
    <w:rsid w:val="003E5A0E"/>
    <w:rsid w:val="003E5ED8"/>
    <w:rsid w:val="003E5FC9"/>
    <w:rsid w:val="003E64AA"/>
    <w:rsid w:val="003E65E5"/>
    <w:rsid w:val="003E6800"/>
    <w:rsid w:val="003E6866"/>
    <w:rsid w:val="003E6D0D"/>
    <w:rsid w:val="003E7348"/>
    <w:rsid w:val="003E74CF"/>
    <w:rsid w:val="003E7BCD"/>
    <w:rsid w:val="003E7C01"/>
    <w:rsid w:val="003E7C36"/>
    <w:rsid w:val="003E7F24"/>
    <w:rsid w:val="003E7F6E"/>
    <w:rsid w:val="003F000D"/>
    <w:rsid w:val="003F05E0"/>
    <w:rsid w:val="003F06FC"/>
    <w:rsid w:val="003F07A2"/>
    <w:rsid w:val="003F0A62"/>
    <w:rsid w:val="003F0F87"/>
    <w:rsid w:val="003F1608"/>
    <w:rsid w:val="003F1F86"/>
    <w:rsid w:val="003F2610"/>
    <w:rsid w:val="003F280C"/>
    <w:rsid w:val="003F2855"/>
    <w:rsid w:val="003F2C3F"/>
    <w:rsid w:val="003F31F9"/>
    <w:rsid w:val="003F3F8B"/>
    <w:rsid w:val="003F4915"/>
    <w:rsid w:val="003F508E"/>
    <w:rsid w:val="003F55C1"/>
    <w:rsid w:val="003F5650"/>
    <w:rsid w:val="003F5B1F"/>
    <w:rsid w:val="003F5ECE"/>
    <w:rsid w:val="003F66C8"/>
    <w:rsid w:val="003F6C4A"/>
    <w:rsid w:val="003F7891"/>
    <w:rsid w:val="003F79CA"/>
    <w:rsid w:val="003F7AB4"/>
    <w:rsid w:val="003F7D5A"/>
    <w:rsid w:val="003F7F28"/>
    <w:rsid w:val="004007B9"/>
    <w:rsid w:val="004007D7"/>
    <w:rsid w:val="00400AA9"/>
    <w:rsid w:val="00400AE7"/>
    <w:rsid w:val="00400EA3"/>
    <w:rsid w:val="00400EF7"/>
    <w:rsid w:val="00400FFC"/>
    <w:rsid w:val="00401334"/>
    <w:rsid w:val="0040163C"/>
    <w:rsid w:val="00401727"/>
    <w:rsid w:val="0040177C"/>
    <w:rsid w:val="00401E5A"/>
    <w:rsid w:val="00401F12"/>
    <w:rsid w:val="0040242A"/>
    <w:rsid w:val="004025D1"/>
    <w:rsid w:val="00402746"/>
    <w:rsid w:val="00402855"/>
    <w:rsid w:val="00402C51"/>
    <w:rsid w:val="00403479"/>
    <w:rsid w:val="00403949"/>
    <w:rsid w:val="00403955"/>
    <w:rsid w:val="00404126"/>
    <w:rsid w:val="00404202"/>
    <w:rsid w:val="00404678"/>
    <w:rsid w:val="00404808"/>
    <w:rsid w:val="00404A18"/>
    <w:rsid w:val="00404A69"/>
    <w:rsid w:val="00405469"/>
    <w:rsid w:val="00405D7D"/>
    <w:rsid w:val="00406391"/>
    <w:rsid w:val="004067BF"/>
    <w:rsid w:val="00406AE5"/>
    <w:rsid w:val="00406C2C"/>
    <w:rsid w:val="00406E2E"/>
    <w:rsid w:val="004073C8"/>
    <w:rsid w:val="00407436"/>
    <w:rsid w:val="0041028F"/>
    <w:rsid w:val="0041060A"/>
    <w:rsid w:val="00410B2C"/>
    <w:rsid w:val="00411672"/>
    <w:rsid w:val="00411C8F"/>
    <w:rsid w:val="00411D30"/>
    <w:rsid w:val="00411FDE"/>
    <w:rsid w:val="0041256C"/>
    <w:rsid w:val="004125FF"/>
    <w:rsid w:val="00412C6F"/>
    <w:rsid w:val="00412CF9"/>
    <w:rsid w:val="00412E66"/>
    <w:rsid w:val="004135A5"/>
    <w:rsid w:val="004135D6"/>
    <w:rsid w:val="00413854"/>
    <w:rsid w:val="004139A1"/>
    <w:rsid w:val="00413E1F"/>
    <w:rsid w:val="00413E7E"/>
    <w:rsid w:val="00413EDF"/>
    <w:rsid w:val="004140D8"/>
    <w:rsid w:val="004143F6"/>
    <w:rsid w:val="00414826"/>
    <w:rsid w:val="00414E9A"/>
    <w:rsid w:val="0041575E"/>
    <w:rsid w:val="00415854"/>
    <w:rsid w:val="00415AED"/>
    <w:rsid w:val="00415C7C"/>
    <w:rsid w:val="00415CC1"/>
    <w:rsid w:val="00416076"/>
    <w:rsid w:val="004160F1"/>
    <w:rsid w:val="0041619B"/>
    <w:rsid w:val="00416316"/>
    <w:rsid w:val="0041690F"/>
    <w:rsid w:val="00416BD0"/>
    <w:rsid w:val="00416E01"/>
    <w:rsid w:val="0041705B"/>
    <w:rsid w:val="004179F0"/>
    <w:rsid w:val="00417B7E"/>
    <w:rsid w:val="00417F56"/>
    <w:rsid w:val="00420018"/>
    <w:rsid w:val="0042007A"/>
    <w:rsid w:val="00420287"/>
    <w:rsid w:val="0042091D"/>
    <w:rsid w:val="004209B1"/>
    <w:rsid w:val="00420EE4"/>
    <w:rsid w:val="0042101A"/>
    <w:rsid w:val="0042158F"/>
    <w:rsid w:val="00421827"/>
    <w:rsid w:val="004218FF"/>
    <w:rsid w:val="00421FEE"/>
    <w:rsid w:val="00422195"/>
    <w:rsid w:val="00422260"/>
    <w:rsid w:val="004224E6"/>
    <w:rsid w:val="0042280B"/>
    <w:rsid w:val="00422A86"/>
    <w:rsid w:val="00422AE1"/>
    <w:rsid w:val="00422BA8"/>
    <w:rsid w:val="00422BAD"/>
    <w:rsid w:val="0042348F"/>
    <w:rsid w:val="00423A9C"/>
    <w:rsid w:val="00423B39"/>
    <w:rsid w:val="00423BFC"/>
    <w:rsid w:val="00423C51"/>
    <w:rsid w:val="0042421B"/>
    <w:rsid w:val="00424550"/>
    <w:rsid w:val="004246A5"/>
    <w:rsid w:val="00424B9C"/>
    <w:rsid w:val="00424C19"/>
    <w:rsid w:val="00424D32"/>
    <w:rsid w:val="00425029"/>
    <w:rsid w:val="004256A0"/>
    <w:rsid w:val="00425722"/>
    <w:rsid w:val="004258DF"/>
    <w:rsid w:val="00425CDE"/>
    <w:rsid w:val="0042603C"/>
    <w:rsid w:val="004260D7"/>
    <w:rsid w:val="0042637A"/>
    <w:rsid w:val="004275AD"/>
    <w:rsid w:val="004276EA"/>
    <w:rsid w:val="00427DDC"/>
    <w:rsid w:val="00430670"/>
    <w:rsid w:val="00430C53"/>
    <w:rsid w:val="00431669"/>
    <w:rsid w:val="00431690"/>
    <w:rsid w:val="004316FD"/>
    <w:rsid w:val="00431D4E"/>
    <w:rsid w:val="00431FED"/>
    <w:rsid w:val="004321DA"/>
    <w:rsid w:val="004321E5"/>
    <w:rsid w:val="00432316"/>
    <w:rsid w:val="004327F6"/>
    <w:rsid w:val="0043293C"/>
    <w:rsid w:val="0043295A"/>
    <w:rsid w:val="004329E1"/>
    <w:rsid w:val="0043334D"/>
    <w:rsid w:val="00433613"/>
    <w:rsid w:val="00433807"/>
    <w:rsid w:val="00433C07"/>
    <w:rsid w:val="00433DAE"/>
    <w:rsid w:val="00433FEF"/>
    <w:rsid w:val="004341D2"/>
    <w:rsid w:val="004346C2"/>
    <w:rsid w:val="00434E5B"/>
    <w:rsid w:val="00435655"/>
    <w:rsid w:val="00435657"/>
    <w:rsid w:val="0043595E"/>
    <w:rsid w:val="00435A7D"/>
    <w:rsid w:val="00435E6E"/>
    <w:rsid w:val="00435EF3"/>
    <w:rsid w:val="004367F3"/>
    <w:rsid w:val="0043684A"/>
    <w:rsid w:val="00436CCC"/>
    <w:rsid w:val="00436DF5"/>
    <w:rsid w:val="004370BF"/>
    <w:rsid w:val="0043719D"/>
    <w:rsid w:val="0043783B"/>
    <w:rsid w:val="004403D3"/>
    <w:rsid w:val="0044063A"/>
    <w:rsid w:val="004406CB"/>
    <w:rsid w:val="00440ADB"/>
    <w:rsid w:val="00440AE3"/>
    <w:rsid w:val="00440D80"/>
    <w:rsid w:val="004410E6"/>
    <w:rsid w:val="00442124"/>
    <w:rsid w:val="0044236E"/>
    <w:rsid w:val="004429C7"/>
    <w:rsid w:val="00443312"/>
    <w:rsid w:val="004436FF"/>
    <w:rsid w:val="004437C2"/>
    <w:rsid w:val="004439C4"/>
    <w:rsid w:val="00443DAB"/>
    <w:rsid w:val="0044417F"/>
    <w:rsid w:val="004446C8"/>
    <w:rsid w:val="00444991"/>
    <w:rsid w:val="004454F2"/>
    <w:rsid w:val="00446A4A"/>
    <w:rsid w:val="00446AA1"/>
    <w:rsid w:val="00446B60"/>
    <w:rsid w:val="00447117"/>
    <w:rsid w:val="004477A9"/>
    <w:rsid w:val="0044780A"/>
    <w:rsid w:val="00447CFF"/>
    <w:rsid w:val="00447D0D"/>
    <w:rsid w:val="00447DF2"/>
    <w:rsid w:val="00450131"/>
    <w:rsid w:val="00450455"/>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E70"/>
    <w:rsid w:val="00454130"/>
    <w:rsid w:val="00454148"/>
    <w:rsid w:val="00454269"/>
    <w:rsid w:val="00454531"/>
    <w:rsid w:val="00454606"/>
    <w:rsid w:val="0045473C"/>
    <w:rsid w:val="004548E9"/>
    <w:rsid w:val="00454BED"/>
    <w:rsid w:val="00454DE0"/>
    <w:rsid w:val="00454E33"/>
    <w:rsid w:val="00454F14"/>
    <w:rsid w:val="00455566"/>
    <w:rsid w:val="00455914"/>
    <w:rsid w:val="00455A3A"/>
    <w:rsid w:val="004563D2"/>
    <w:rsid w:val="00456876"/>
    <w:rsid w:val="004568B3"/>
    <w:rsid w:val="00456917"/>
    <w:rsid w:val="00456B12"/>
    <w:rsid w:val="0045715A"/>
    <w:rsid w:val="00457397"/>
    <w:rsid w:val="004578EA"/>
    <w:rsid w:val="00457A51"/>
    <w:rsid w:val="00457A9A"/>
    <w:rsid w:val="00457AD1"/>
    <w:rsid w:val="00457EA1"/>
    <w:rsid w:val="0046003F"/>
    <w:rsid w:val="004601CC"/>
    <w:rsid w:val="004605F3"/>
    <w:rsid w:val="00460AD7"/>
    <w:rsid w:val="00460AE1"/>
    <w:rsid w:val="00460C16"/>
    <w:rsid w:val="00460E3B"/>
    <w:rsid w:val="004629FB"/>
    <w:rsid w:val="00463142"/>
    <w:rsid w:val="0046326A"/>
    <w:rsid w:val="00463772"/>
    <w:rsid w:val="0046379C"/>
    <w:rsid w:val="00463C70"/>
    <w:rsid w:val="00463C9E"/>
    <w:rsid w:val="00464443"/>
    <w:rsid w:val="00464B80"/>
    <w:rsid w:val="00464C99"/>
    <w:rsid w:val="00464D54"/>
    <w:rsid w:val="00465700"/>
    <w:rsid w:val="0046588C"/>
    <w:rsid w:val="004658EE"/>
    <w:rsid w:val="004659B8"/>
    <w:rsid w:val="004667A3"/>
    <w:rsid w:val="00466DBF"/>
    <w:rsid w:val="00466EC0"/>
    <w:rsid w:val="004676D6"/>
    <w:rsid w:val="0046775D"/>
    <w:rsid w:val="00467AE7"/>
    <w:rsid w:val="00467C30"/>
    <w:rsid w:val="00467CED"/>
    <w:rsid w:val="0047000B"/>
    <w:rsid w:val="00470027"/>
    <w:rsid w:val="0047022D"/>
    <w:rsid w:val="00470283"/>
    <w:rsid w:val="00470CDA"/>
    <w:rsid w:val="00471237"/>
    <w:rsid w:val="004713C1"/>
    <w:rsid w:val="004717D2"/>
    <w:rsid w:val="0047180C"/>
    <w:rsid w:val="00471916"/>
    <w:rsid w:val="00471D2D"/>
    <w:rsid w:val="00472029"/>
    <w:rsid w:val="004723A0"/>
    <w:rsid w:val="004728E0"/>
    <w:rsid w:val="004731AA"/>
    <w:rsid w:val="004731E7"/>
    <w:rsid w:val="00473381"/>
    <w:rsid w:val="004734ED"/>
    <w:rsid w:val="004736AE"/>
    <w:rsid w:val="00473D57"/>
    <w:rsid w:val="00473F3F"/>
    <w:rsid w:val="0047422C"/>
    <w:rsid w:val="004747BD"/>
    <w:rsid w:val="00474921"/>
    <w:rsid w:val="00474B0E"/>
    <w:rsid w:val="00475389"/>
    <w:rsid w:val="004758FB"/>
    <w:rsid w:val="00476015"/>
    <w:rsid w:val="004760A1"/>
    <w:rsid w:val="00476990"/>
    <w:rsid w:val="00476B46"/>
    <w:rsid w:val="004773D7"/>
    <w:rsid w:val="00477655"/>
    <w:rsid w:val="004776F7"/>
    <w:rsid w:val="00480128"/>
    <w:rsid w:val="00480EA4"/>
    <w:rsid w:val="0048104B"/>
    <w:rsid w:val="00481479"/>
    <w:rsid w:val="004814F4"/>
    <w:rsid w:val="00481885"/>
    <w:rsid w:val="0048190E"/>
    <w:rsid w:val="00481D27"/>
    <w:rsid w:val="00481DFB"/>
    <w:rsid w:val="00482327"/>
    <w:rsid w:val="004824FC"/>
    <w:rsid w:val="00482BF0"/>
    <w:rsid w:val="00482CB0"/>
    <w:rsid w:val="004836FC"/>
    <w:rsid w:val="00484353"/>
    <w:rsid w:val="004844DD"/>
    <w:rsid w:val="004845D3"/>
    <w:rsid w:val="004848C2"/>
    <w:rsid w:val="004849B3"/>
    <w:rsid w:val="00484D94"/>
    <w:rsid w:val="00485308"/>
    <w:rsid w:val="004855F8"/>
    <w:rsid w:val="004858BB"/>
    <w:rsid w:val="00486144"/>
    <w:rsid w:val="0048698A"/>
    <w:rsid w:val="00486B43"/>
    <w:rsid w:val="00487026"/>
    <w:rsid w:val="00487347"/>
    <w:rsid w:val="00487408"/>
    <w:rsid w:val="004875B5"/>
    <w:rsid w:val="00487E50"/>
    <w:rsid w:val="00490374"/>
    <w:rsid w:val="0049038E"/>
    <w:rsid w:val="0049056C"/>
    <w:rsid w:val="004907F5"/>
    <w:rsid w:val="00490B97"/>
    <w:rsid w:val="00490F30"/>
    <w:rsid w:val="00491152"/>
    <w:rsid w:val="004915DE"/>
    <w:rsid w:val="0049165A"/>
    <w:rsid w:val="0049189E"/>
    <w:rsid w:val="00491BEF"/>
    <w:rsid w:val="00491D5E"/>
    <w:rsid w:val="00492269"/>
    <w:rsid w:val="00492291"/>
    <w:rsid w:val="004927E7"/>
    <w:rsid w:val="004929F9"/>
    <w:rsid w:val="00492AB6"/>
    <w:rsid w:val="00492D58"/>
    <w:rsid w:val="00492EA1"/>
    <w:rsid w:val="004931EB"/>
    <w:rsid w:val="0049340E"/>
    <w:rsid w:val="00493768"/>
    <w:rsid w:val="00493FA4"/>
    <w:rsid w:val="004943C0"/>
    <w:rsid w:val="00494421"/>
    <w:rsid w:val="00495137"/>
    <w:rsid w:val="0049527F"/>
    <w:rsid w:val="0049539F"/>
    <w:rsid w:val="0049591E"/>
    <w:rsid w:val="004959F2"/>
    <w:rsid w:val="00495A5C"/>
    <w:rsid w:val="004962E3"/>
    <w:rsid w:val="004968C6"/>
    <w:rsid w:val="00496BE8"/>
    <w:rsid w:val="00496F5A"/>
    <w:rsid w:val="004971D1"/>
    <w:rsid w:val="004977F9"/>
    <w:rsid w:val="00497A29"/>
    <w:rsid w:val="004A0035"/>
    <w:rsid w:val="004A01F2"/>
    <w:rsid w:val="004A0908"/>
    <w:rsid w:val="004A1BFF"/>
    <w:rsid w:val="004A23E2"/>
    <w:rsid w:val="004A244F"/>
    <w:rsid w:val="004A24DF"/>
    <w:rsid w:val="004A2AEA"/>
    <w:rsid w:val="004A2D83"/>
    <w:rsid w:val="004A2E1F"/>
    <w:rsid w:val="004A3571"/>
    <w:rsid w:val="004A37A1"/>
    <w:rsid w:val="004A3ABD"/>
    <w:rsid w:val="004A3B6F"/>
    <w:rsid w:val="004A3B94"/>
    <w:rsid w:val="004A3E99"/>
    <w:rsid w:val="004A48AA"/>
    <w:rsid w:val="004A4904"/>
    <w:rsid w:val="004A4D17"/>
    <w:rsid w:val="004A6305"/>
    <w:rsid w:val="004A6CE2"/>
    <w:rsid w:val="004A6D6F"/>
    <w:rsid w:val="004A6F37"/>
    <w:rsid w:val="004A72C8"/>
    <w:rsid w:val="004A73E2"/>
    <w:rsid w:val="004A7845"/>
    <w:rsid w:val="004A7F2D"/>
    <w:rsid w:val="004B0100"/>
    <w:rsid w:val="004B02BC"/>
    <w:rsid w:val="004B0E52"/>
    <w:rsid w:val="004B146D"/>
    <w:rsid w:val="004B1F95"/>
    <w:rsid w:val="004B2667"/>
    <w:rsid w:val="004B289E"/>
    <w:rsid w:val="004B29FD"/>
    <w:rsid w:val="004B2B12"/>
    <w:rsid w:val="004B2BFF"/>
    <w:rsid w:val="004B2F2C"/>
    <w:rsid w:val="004B312A"/>
    <w:rsid w:val="004B32B5"/>
    <w:rsid w:val="004B3480"/>
    <w:rsid w:val="004B3D44"/>
    <w:rsid w:val="004B402B"/>
    <w:rsid w:val="004B4A0D"/>
    <w:rsid w:val="004B50D9"/>
    <w:rsid w:val="004B5170"/>
    <w:rsid w:val="004B54FF"/>
    <w:rsid w:val="004B606F"/>
    <w:rsid w:val="004B615E"/>
    <w:rsid w:val="004B663C"/>
    <w:rsid w:val="004B673A"/>
    <w:rsid w:val="004B6E62"/>
    <w:rsid w:val="004B6F42"/>
    <w:rsid w:val="004B74B7"/>
    <w:rsid w:val="004B78B7"/>
    <w:rsid w:val="004B7A20"/>
    <w:rsid w:val="004B7C8B"/>
    <w:rsid w:val="004B7E3E"/>
    <w:rsid w:val="004C01E5"/>
    <w:rsid w:val="004C04BB"/>
    <w:rsid w:val="004C0986"/>
    <w:rsid w:val="004C09DD"/>
    <w:rsid w:val="004C0A85"/>
    <w:rsid w:val="004C0B2A"/>
    <w:rsid w:val="004C0D77"/>
    <w:rsid w:val="004C0DF4"/>
    <w:rsid w:val="004C10BE"/>
    <w:rsid w:val="004C13A3"/>
    <w:rsid w:val="004C140E"/>
    <w:rsid w:val="004C1556"/>
    <w:rsid w:val="004C16EA"/>
    <w:rsid w:val="004C1A80"/>
    <w:rsid w:val="004C1E56"/>
    <w:rsid w:val="004C2FFE"/>
    <w:rsid w:val="004C311F"/>
    <w:rsid w:val="004C3B6C"/>
    <w:rsid w:val="004C4A53"/>
    <w:rsid w:val="004C4BB2"/>
    <w:rsid w:val="004C5071"/>
    <w:rsid w:val="004C56AF"/>
    <w:rsid w:val="004C589B"/>
    <w:rsid w:val="004C5D1F"/>
    <w:rsid w:val="004C620F"/>
    <w:rsid w:val="004C6AAE"/>
    <w:rsid w:val="004C6E91"/>
    <w:rsid w:val="004C6FBB"/>
    <w:rsid w:val="004C719E"/>
    <w:rsid w:val="004C7280"/>
    <w:rsid w:val="004C739D"/>
    <w:rsid w:val="004C7428"/>
    <w:rsid w:val="004C7B87"/>
    <w:rsid w:val="004C7BD4"/>
    <w:rsid w:val="004D0217"/>
    <w:rsid w:val="004D028E"/>
    <w:rsid w:val="004D0D15"/>
    <w:rsid w:val="004D0DAE"/>
    <w:rsid w:val="004D0F06"/>
    <w:rsid w:val="004D1078"/>
    <w:rsid w:val="004D1AE1"/>
    <w:rsid w:val="004D1BEE"/>
    <w:rsid w:val="004D1D79"/>
    <w:rsid w:val="004D222F"/>
    <w:rsid w:val="004D24B9"/>
    <w:rsid w:val="004D268F"/>
    <w:rsid w:val="004D2A9F"/>
    <w:rsid w:val="004D2D32"/>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668"/>
    <w:rsid w:val="004D68E9"/>
    <w:rsid w:val="004D6EF0"/>
    <w:rsid w:val="004D6F0D"/>
    <w:rsid w:val="004D70FA"/>
    <w:rsid w:val="004D722D"/>
    <w:rsid w:val="004D72D1"/>
    <w:rsid w:val="004D74A8"/>
    <w:rsid w:val="004D79E2"/>
    <w:rsid w:val="004D7D5A"/>
    <w:rsid w:val="004E04C2"/>
    <w:rsid w:val="004E0932"/>
    <w:rsid w:val="004E0E06"/>
    <w:rsid w:val="004E0E29"/>
    <w:rsid w:val="004E1000"/>
    <w:rsid w:val="004E251F"/>
    <w:rsid w:val="004E29E4"/>
    <w:rsid w:val="004E34F6"/>
    <w:rsid w:val="004E35DE"/>
    <w:rsid w:val="004E3AB4"/>
    <w:rsid w:val="004E3E9A"/>
    <w:rsid w:val="004E41F3"/>
    <w:rsid w:val="004E43AF"/>
    <w:rsid w:val="004E44B7"/>
    <w:rsid w:val="004E46D5"/>
    <w:rsid w:val="004E4D77"/>
    <w:rsid w:val="004E5105"/>
    <w:rsid w:val="004E559C"/>
    <w:rsid w:val="004E58EF"/>
    <w:rsid w:val="004E590C"/>
    <w:rsid w:val="004E5BD5"/>
    <w:rsid w:val="004E6078"/>
    <w:rsid w:val="004E6C45"/>
    <w:rsid w:val="004E6D5A"/>
    <w:rsid w:val="004E7290"/>
    <w:rsid w:val="004E779C"/>
    <w:rsid w:val="004E7819"/>
    <w:rsid w:val="004E786D"/>
    <w:rsid w:val="004E79BC"/>
    <w:rsid w:val="004E7AE4"/>
    <w:rsid w:val="004F0636"/>
    <w:rsid w:val="004F0669"/>
    <w:rsid w:val="004F180D"/>
    <w:rsid w:val="004F1841"/>
    <w:rsid w:val="004F1D1F"/>
    <w:rsid w:val="004F2225"/>
    <w:rsid w:val="004F2286"/>
    <w:rsid w:val="004F2348"/>
    <w:rsid w:val="004F25DE"/>
    <w:rsid w:val="004F263C"/>
    <w:rsid w:val="004F278A"/>
    <w:rsid w:val="004F2A2E"/>
    <w:rsid w:val="004F2BDF"/>
    <w:rsid w:val="004F3161"/>
    <w:rsid w:val="004F31E6"/>
    <w:rsid w:val="004F3657"/>
    <w:rsid w:val="004F373C"/>
    <w:rsid w:val="004F3E54"/>
    <w:rsid w:val="004F4150"/>
    <w:rsid w:val="004F43A4"/>
    <w:rsid w:val="004F46C8"/>
    <w:rsid w:val="004F4AF7"/>
    <w:rsid w:val="004F4DA3"/>
    <w:rsid w:val="004F51E9"/>
    <w:rsid w:val="004F5298"/>
    <w:rsid w:val="004F55DE"/>
    <w:rsid w:val="004F5F64"/>
    <w:rsid w:val="004F60C7"/>
    <w:rsid w:val="004F60D0"/>
    <w:rsid w:val="004F663A"/>
    <w:rsid w:val="004F6688"/>
    <w:rsid w:val="004F69F3"/>
    <w:rsid w:val="004F6C11"/>
    <w:rsid w:val="004F74B3"/>
    <w:rsid w:val="004F74EF"/>
    <w:rsid w:val="004F757D"/>
    <w:rsid w:val="004F7599"/>
    <w:rsid w:val="004F78B5"/>
    <w:rsid w:val="004F7965"/>
    <w:rsid w:val="004F7CBD"/>
    <w:rsid w:val="004F7D29"/>
    <w:rsid w:val="004F7E52"/>
    <w:rsid w:val="004F7E6F"/>
    <w:rsid w:val="0050065C"/>
    <w:rsid w:val="005008E1"/>
    <w:rsid w:val="00500E0F"/>
    <w:rsid w:val="00501015"/>
    <w:rsid w:val="005019AC"/>
    <w:rsid w:val="005019F2"/>
    <w:rsid w:val="00502469"/>
    <w:rsid w:val="0050250E"/>
    <w:rsid w:val="00502912"/>
    <w:rsid w:val="00502952"/>
    <w:rsid w:val="00502BF6"/>
    <w:rsid w:val="00502CF5"/>
    <w:rsid w:val="00503484"/>
    <w:rsid w:val="005034C4"/>
    <w:rsid w:val="00503789"/>
    <w:rsid w:val="00503A26"/>
    <w:rsid w:val="005040DC"/>
    <w:rsid w:val="00504417"/>
    <w:rsid w:val="0050475B"/>
    <w:rsid w:val="00505157"/>
    <w:rsid w:val="0050550A"/>
    <w:rsid w:val="005062D1"/>
    <w:rsid w:val="00506348"/>
    <w:rsid w:val="00506377"/>
    <w:rsid w:val="00506484"/>
    <w:rsid w:val="00506895"/>
    <w:rsid w:val="0050690A"/>
    <w:rsid w:val="00506D43"/>
    <w:rsid w:val="00506E4F"/>
    <w:rsid w:val="00507327"/>
    <w:rsid w:val="0050755A"/>
    <w:rsid w:val="00507910"/>
    <w:rsid w:val="005107F5"/>
    <w:rsid w:val="00510A0F"/>
    <w:rsid w:val="00511104"/>
    <w:rsid w:val="00511130"/>
    <w:rsid w:val="00511408"/>
    <w:rsid w:val="00511572"/>
    <w:rsid w:val="00511755"/>
    <w:rsid w:val="00511E2B"/>
    <w:rsid w:val="00511E3C"/>
    <w:rsid w:val="0051297D"/>
    <w:rsid w:val="005131F9"/>
    <w:rsid w:val="00513548"/>
    <w:rsid w:val="00513935"/>
    <w:rsid w:val="00513AE3"/>
    <w:rsid w:val="00513BF3"/>
    <w:rsid w:val="00514F8E"/>
    <w:rsid w:val="005150F1"/>
    <w:rsid w:val="0051512E"/>
    <w:rsid w:val="0051575B"/>
    <w:rsid w:val="005158EE"/>
    <w:rsid w:val="00515B80"/>
    <w:rsid w:val="005160C2"/>
    <w:rsid w:val="005163D3"/>
    <w:rsid w:val="0051791A"/>
    <w:rsid w:val="00517A0A"/>
    <w:rsid w:val="00517A45"/>
    <w:rsid w:val="00517EB8"/>
    <w:rsid w:val="0052037E"/>
    <w:rsid w:val="0052097B"/>
    <w:rsid w:val="005209DC"/>
    <w:rsid w:val="00520C61"/>
    <w:rsid w:val="005210D4"/>
    <w:rsid w:val="0052147F"/>
    <w:rsid w:val="00521AD5"/>
    <w:rsid w:val="00521BCC"/>
    <w:rsid w:val="0052215F"/>
    <w:rsid w:val="00522265"/>
    <w:rsid w:val="0052293C"/>
    <w:rsid w:val="005229FC"/>
    <w:rsid w:val="00522E35"/>
    <w:rsid w:val="005230E1"/>
    <w:rsid w:val="00523D49"/>
    <w:rsid w:val="005240BB"/>
    <w:rsid w:val="005241D5"/>
    <w:rsid w:val="005244B4"/>
    <w:rsid w:val="0052455B"/>
    <w:rsid w:val="0052462B"/>
    <w:rsid w:val="00524B23"/>
    <w:rsid w:val="00524B28"/>
    <w:rsid w:val="00524EF3"/>
    <w:rsid w:val="0052545B"/>
    <w:rsid w:val="00525481"/>
    <w:rsid w:val="00525789"/>
    <w:rsid w:val="00525837"/>
    <w:rsid w:val="00525CB3"/>
    <w:rsid w:val="00525D57"/>
    <w:rsid w:val="00525FB1"/>
    <w:rsid w:val="00526236"/>
    <w:rsid w:val="005262B4"/>
    <w:rsid w:val="005264F2"/>
    <w:rsid w:val="00526B68"/>
    <w:rsid w:val="00526EFC"/>
    <w:rsid w:val="00526F58"/>
    <w:rsid w:val="005275A2"/>
    <w:rsid w:val="00527C3C"/>
    <w:rsid w:val="00530436"/>
    <w:rsid w:val="005306A6"/>
    <w:rsid w:val="00530992"/>
    <w:rsid w:val="00530B03"/>
    <w:rsid w:val="00530C32"/>
    <w:rsid w:val="00531542"/>
    <w:rsid w:val="00531EAF"/>
    <w:rsid w:val="0053221D"/>
    <w:rsid w:val="0053229E"/>
    <w:rsid w:val="00532512"/>
    <w:rsid w:val="00532656"/>
    <w:rsid w:val="00532F2B"/>
    <w:rsid w:val="00533021"/>
    <w:rsid w:val="00533277"/>
    <w:rsid w:val="00533598"/>
    <w:rsid w:val="00533717"/>
    <w:rsid w:val="0053388D"/>
    <w:rsid w:val="00533DF1"/>
    <w:rsid w:val="005340C7"/>
    <w:rsid w:val="00534194"/>
    <w:rsid w:val="0053425B"/>
    <w:rsid w:val="005342A6"/>
    <w:rsid w:val="005344B5"/>
    <w:rsid w:val="0053456F"/>
    <w:rsid w:val="00535020"/>
    <w:rsid w:val="0053507A"/>
    <w:rsid w:val="005351B2"/>
    <w:rsid w:val="005351F9"/>
    <w:rsid w:val="00535F99"/>
    <w:rsid w:val="00536165"/>
    <w:rsid w:val="00536243"/>
    <w:rsid w:val="00536623"/>
    <w:rsid w:val="00536EE8"/>
    <w:rsid w:val="00536FD0"/>
    <w:rsid w:val="0053703B"/>
    <w:rsid w:val="0053735F"/>
    <w:rsid w:val="00537A6F"/>
    <w:rsid w:val="00537CCD"/>
    <w:rsid w:val="00540160"/>
    <w:rsid w:val="00540316"/>
    <w:rsid w:val="005409F4"/>
    <w:rsid w:val="00540D4E"/>
    <w:rsid w:val="0054114D"/>
    <w:rsid w:val="00541183"/>
    <w:rsid w:val="0054146C"/>
    <w:rsid w:val="00541755"/>
    <w:rsid w:val="00541757"/>
    <w:rsid w:val="00542008"/>
    <w:rsid w:val="0054238F"/>
    <w:rsid w:val="00542500"/>
    <w:rsid w:val="0054284F"/>
    <w:rsid w:val="00542F22"/>
    <w:rsid w:val="0054371A"/>
    <w:rsid w:val="00543CCD"/>
    <w:rsid w:val="00543E5C"/>
    <w:rsid w:val="00544063"/>
    <w:rsid w:val="00544513"/>
    <w:rsid w:val="00544AC1"/>
    <w:rsid w:val="00544CD2"/>
    <w:rsid w:val="00544E84"/>
    <w:rsid w:val="0054502F"/>
    <w:rsid w:val="005454E6"/>
    <w:rsid w:val="0054551F"/>
    <w:rsid w:val="0054599B"/>
    <w:rsid w:val="00545A1E"/>
    <w:rsid w:val="00545A3A"/>
    <w:rsid w:val="00545CCB"/>
    <w:rsid w:val="00545F6B"/>
    <w:rsid w:val="005461AF"/>
    <w:rsid w:val="005461E8"/>
    <w:rsid w:val="00546B14"/>
    <w:rsid w:val="00546E33"/>
    <w:rsid w:val="00546F75"/>
    <w:rsid w:val="0054708F"/>
    <w:rsid w:val="005477DF"/>
    <w:rsid w:val="00547A58"/>
    <w:rsid w:val="00547D1C"/>
    <w:rsid w:val="00547FAF"/>
    <w:rsid w:val="00547FE1"/>
    <w:rsid w:val="0055054F"/>
    <w:rsid w:val="00550565"/>
    <w:rsid w:val="005507EA"/>
    <w:rsid w:val="00550C80"/>
    <w:rsid w:val="00550D0E"/>
    <w:rsid w:val="00551145"/>
    <w:rsid w:val="00551250"/>
    <w:rsid w:val="00551562"/>
    <w:rsid w:val="00551E75"/>
    <w:rsid w:val="00552095"/>
    <w:rsid w:val="00552196"/>
    <w:rsid w:val="005525B3"/>
    <w:rsid w:val="0055264B"/>
    <w:rsid w:val="00552753"/>
    <w:rsid w:val="00552BC6"/>
    <w:rsid w:val="00552F39"/>
    <w:rsid w:val="00553571"/>
    <w:rsid w:val="00553869"/>
    <w:rsid w:val="00553B82"/>
    <w:rsid w:val="00553CFB"/>
    <w:rsid w:val="0055416E"/>
    <w:rsid w:val="0055421D"/>
    <w:rsid w:val="00554593"/>
    <w:rsid w:val="0055500A"/>
    <w:rsid w:val="005554DD"/>
    <w:rsid w:val="00555552"/>
    <w:rsid w:val="005557EE"/>
    <w:rsid w:val="00555911"/>
    <w:rsid w:val="005559AB"/>
    <w:rsid w:val="00555F78"/>
    <w:rsid w:val="0055654B"/>
    <w:rsid w:val="0055672D"/>
    <w:rsid w:val="00556858"/>
    <w:rsid w:val="005568EC"/>
    <w:rsid w:val="00556CF6"/>
    <w:rsid w:val="00556D4E"/>
    <w:rsid w:val="00556E9A"/>
    <w:rsid w:val="00557550"/>
    <w:rsid w:val="00557891"/>
    <w:rsid w:val="005579B0"/>
    <w:rsid w:val="00557AEB"/>
    <w:rsid w:val="00557B15"/>
    <w:rsid w:val="00557BDC"/>
    <w:rsid w:val="00557C78"/>
    <w:rsid w:val="00557EFE"/>
    <w:rsid w:val="0056045C"/>
    <w:rsid w:val="005605D1"/>
    <w:rsid w:val="00560865"/>
    <w:rsid w:val="00560C1B"/>
    <w:rsid w:val="00560D73"/>
    <w:rsid w:val="00560FDC"/>
    <w:rsid w:val="00561058"/>
    <w:rsid w:val="0056107E"/>
    <w:rsid w:val="00561118"/>
    <w:rsid w:val="005614EC"/>
    <w:rsid w:val="00561572"/>
    <w:rsid w:val="005616CF"/>
    <w:rsid w:val="00561899"/>
    <w:rsid w:val="00561BDA"/>
    <w:rsid w:val="0056207F"/>
    <w:rsid w:val="005627B9"/>
    <w:rsid w:val="00562891"/>
    <w:rsid w:val="005629E2"/>
    <w:rsid w:val="00562A1D"/>
    <w:rsid w:val="00562A5E"/>
    <w:rsid w:val="00562BEA"/>
    <w:rsid w:val="00562DC8"/>
    <w:rsid w:val="00563170"/>
    <w:rsid w:val="00563C14"/>
    <w:rsid w:val="00563F72"/>
    <w:rsid w:val="00563FBB"/>
    <w:rsid w:val="00563FC4"/>
    <w:rsid w:val="00564641"/>
    <w:rsid w:val="005647FA"/>
    <w:rsid w:val="00564C30"/>
    <w:rsid w:val="00564F16"/>
    <w:rsid w:val="00564FFF"/>
    <w:rsid w:val="00565281"/>
    <w:rsid w:val="00565291"/>
    <w:rsid w:val="0056535B"/>
    <w:rsid w:val="00565384"/>
    <w:rsid w:val="005655E6"/>
    <w:rsid w:val="005661CF"/>
    <w:rsid w:val="00566451"/>
    <w:rsid w:val="00566CFE"/>
    <w:rsid w:val="00566D84"/>
    <w:rsid w:val="005671A1"/>
    <w:rsid w:val="005672F4"/>
    <w:rsid w:val="00567B5E"/>
    <w:rsid w:val="00567CD3"/>
    <w:rsid w:val="00567D23"/>
    <w:rsid w:val="005701D6"/>
    <w:rsid w:val="005705AB"/>
    <w:rsid w:val="00570C26"/>
    <w:rsid w:val="00570CC7"/>
    <w:rsid w:val="00570E2B"/>
    <w:rsid w:val="00570FD6"/>
    <w:rsid w:val="00570FEE"/>
    <w:rsid w:val="00571AE6"/>
    <w:rsid w:val="0057274D"/>
    <w:rsid w:val="00572A95"/>
    <w:rsid w:val="00573CED"/>
    <w:rsid w:val="00574A3D"/>
    <w:rsid w:val="00574D2A"/>
    <w:rsid w:val="0057505E"/>
    <w:rsid w:val="005750EB"/>
    <w:rsid w:val="00575FCA"/>
    <w:rsid w:val="00576046"/>
    <w:rsid w:val="005761FD"/>
    <w:rsid w:val="005762F7"/>
    <w:rsid w:val="00576334"/>
    <w:rsid w:val="0057636B"/>
    <w:rsid w:val="00576558"/>
    <w:rsid w:val="0057657D"/>
    <w:rsid w:val="005767F8"/>
    <w:rsid w:val="005775B9"/>
    <w:rsid w:val="0057793E"/>
    <w:rsid w:val="00580603"/>
    <w:rsid w:val="00581211"/>
    <w:rsid w:val="005815C7"/>
    <w:rsid w:val="00582107"/>
    <w:rsid w:val="00582EFF"/>
    <w:rsid w:val="00583ACA"/>
    <w:rsid w:val="00583D66"/>
    <w:rsid w:val="00583E08"/>
    <w:rsid w:val="00583F7C"/>
    <w:rsid w:val="00584103"/>
    <w:rsid w:val="00584619"/>
    <w:rsid w:val="0058476D"/>
    <w:rsid w:val="005852FD"/>
    <w:rsid w:val="00585579"/>
    <w:rsid w:val="00585792"/>
    <w:rsid w:val="00585A77"/>
    <w:rsid w:val="0058608F"/>
    <w:rsid w:val="00586338"/>
    <w:rsid w:val="005864A8"/>
    <w:rsid w:val="00586C2E"/>
    <w:rsid w:val="00586C83"/>
    <w:rsid w:val="00586CB2"/>
    <w:rsid w:val="00586D77"/>
    <w:rsid w:val="00586FCC"/>
    <w:rsid w:val="00587171"/>
    <w:rsid w:val="00587321"/>
    <w:rsid w:val="0058751B"/>
    <w:rsid w:val="00590398"/>
    <w:rsid w:val="00590566"/>
    <w:rsid w:val="00590B1C"/>
    <w:rsid w:val="00590DD8"/>
    <w:rsid w:val="00591153"/>
    <w:rsid w:val="00591346"/>
    <w:rsid w:val="0059134F"/>
    <w:rsid w:val="0059166A"/>
    <w:rsid w:val="005916EB"/>
    <w:rsid w:val="00591E08"/>
    <w:rsid w:val="0059203E"/>
    <w:rsid w:val="00592F77"/>
    <w:rsid w:val="005932B4"/>
    <w:rsid w:val="00593BDA"/>
    <w:rsid w:val="00593EEB"/>
    <w:rsid w:val="00593F79"/>
    <w:rsid w:val="005945E5"/>
    <w:rsid w:val="00594C8F"/>
    <w:rsid w:val="00595280"/>
    <w:rsid w:val="00595478"/>
    <w:rsid w:val="00595570"/>
    <w:rsid w:val="00595611"/>
    <w:rsid w:val="0059570A"/>
    <w:rsid w:val="0059570C"/>
    <w:rsid w:val="00595889"/>
    <w:rsid w:val="00595A87"/>
    <w:rsid w:val="00595B3C"/>
    <w:rsid w:val="0059622A"/>
    <w:rsid w:val="00596A29"/>
    <w:rsid w:val="00597430"/>
    <w:rsid w:val="00597866"/>
    <w:rsid w:val="005979CA"/>
    <w:rsid w:val="00597FD1"/>
    <w:rsid w:val="005A0119"/>
    <w:rsid w:val="005A0B32"/>
    <w:rsid w:val="005A108A"/>
    <w:rsid w:val="005A1217"/>
    <w:rsid w:val="005A141A"/>
    <w:rsid w:val="005A14E8"/>
    <w:rsid w:val="005A16CD"/>
    <w:rsid w:val="005A20E2"/>
    <w:rsid w:val="005A2349"/>
    <w:rsid w:val="005A2433"/>
    <w:rsid w:val="005A2563"/>
    <w:rsid w:val="005A277D"/>
    <w:rsid w:val="005A27B3"/>
    <w:rsid w:val="005A2983"/>
    <w:rsid w:val="005A2A34"/>
    <w:rsid w:val="005A2FD5"/>
    <w:rsid w:val="005A3265"/>
    <w:rsid w:val="005A3611"/>
    <w:rsid w:val="005A363C"/>
    <w:rsid w:val="005A37B2"/>
    <w:rsid w:val="005A3993"/>
    <w:rsid w:val="005A3A18"/>
    <w:rsid w:val="005A3B14"/>
    <w:rsid w:val="005A3C16"/>
    <w:rsid w:val="005A4265"/>
    <w:rsid w:val="005A45B7"/>
    <w:rsid w:val="005A4B00"/>
    <w:rsid w:val="005A4F18"/>
    <w:rsid w:val="005A5205"/>
    <w:rsid w:val="005A5954"/>
    <w:rsid w:val="005A6CE7"/>
    <w:rsid w:val="005A788E"/>
    <w:rsid w:val="005B0203"/>
    <w:rsid w:val="005B02EC"/>
    <w:rsid w:val="005B02F8"/>
    <w:rsid w:val="005B0DF2"/>
    <w:rsid w:val="005B1067"/>
    <w:rsid w:val="005B1B97"/>
    <w:rsid w:val="005B2489"/>
    <w:rsid w:val="005B2E46"/>
    <w:rsid w:val="005B30D2"/>
    <w:rsid w:val="005B33AF"/>
    <w:rsid w:val="005B345F"/>
    <w:rsid w:val="005B366A"/>
    <w:rsid w:val="005B36B6"/>
    <w:rsid w:val="005B36D4"/>
    <w:rsid w:val="005B3E0D"/>
    <w:rsid w:val="005B3F35"/>
    <w:rsid w:val="005B4619"/>
    <w:rsid w:val="005B519B"/>
    <w:rsid w:val="005B55F3"/>
    <w:rsid w:val="005B5ABC"/>
    <w:rsid w:val="005B5DC7"/>
    <w:rsid w:val="005B60B3"/>
    <w:rsid w:val="005B6916"/>
    <w:rsid w:val="005B70B6"/>
    <w:rsid w:val="005B722A"/>
    <w:rsid w:val="005B729D"/>
    <w:rsid w:val="005B7301"/>
    <w:rsid w:val="005B7728"/>
    <w:rsid w:val="005B7A5E"/>
    <w:rsid w:val="005B7BD4"/>
    <w:rsid w:val="005C014E"/>
    <w:rsid w:val="005C0334"/>
    <w:rsid w:val="005C0637"/>
    <w:rsid w:val="005C0D35"/>
    <w:rsid w:val="005C0E9F"/>
    <w:rsid w:val="005C1137"/>
    <w:rsid w:val="005C12A2"/>
    <w:rsid w:val="005C1740"/>
    <w:rsid w:val="005C18BC"/>
    <w:rsid w:val="005C1993"/>
    <w:rsid w:val="005C22E4"/>
    <w:rsid w:val="005C2479"/>
    <w:rsid w:val="005C28F0"/>
    <w:rsid w:val="005C2963"/>
    <w:rsid w:val="005C2A9E"/>
    <w:rsid w:val="005C2D7D"/>
    <w:rsid w:val="005C37E8"/>
    <w:rsid w:val="005C3B57"/>
    <w:rsid w:val="005C3BB4"/>
    <w:rsid w:val="005C3E54"/>
    <w:rsid w:val="005C44D0"/>
    <w:rsid w:val="005C4509"/>
    <w:rsid w:val="005C4821"/>
    <w:rsid w:val="005C4D3F"/>
    <w:rsid w:val="005C4F9D"/>
    <w:rsid w:val="005C5011"/>
    <w:rsid w:val="005C523D"/>
    <w:rsid w:val="005C5698"/>
    <w:rsid w:val="005C58AF"/>
    <w:rsid w:val="005C5C9B"/>
    <w:rsid w:val="005C5F37"/>
    <w:rsid w:val="005C6177"/>
    <w:rsid w:val="005C6281"/>
    <w:rsid w:val="005C6339"/>
    <w:rsid w:val="005C6423"/>
    <w:rsid w:val="005C67A4"/>
    <w:rsid w:val="005C693F"/>
    <w:rsid w:val="005C6A4E"/>
    <w:rsid w:val="005C6C39"/>
    <w:rsid w:val="005C6CAF"/>
    <w:rsid w:val="005C6F08"/>
    <w:rsid w:val="005C720D"/>
    <w:rsid w:val="005D0581"/>
    <w:rsid w:val="005D12CB"/>
    <w:rsid w:val="005D1A70"/>
    <w:rsid w:val="005D1ACE"/>
    <w:rsid w:val="005D207D"/>
    <w:rsid w:val="005D2162"/>
    <w:rsid w:val="005D2A43"/>
    <w:rsid w:val="005D2AEF"/>
    <w:rsid w:val="005D2CBF"/>
    <w:rsid w:val="005D2EBE"/>
    <w:rsid w:val="005D3A17"/>
    <w:rsid w:val="005D3A34"/>
    <w:rsid w:val="005D4060"/>
    <w:rsid w:val="005D42C3"/>
    <w:rsid w:val="005D48CC"/>
    <w:rsid w:val="005D4F8E"/>
    <w:rsid w:val="005D503E"/>
    <w:rsid w:val="005D5151"/>
    <w:rsid w:val="005D53FE"/>
    <w:rsid w:val="005D5741"/>
    <w:rsid w:val="005D58E5"/>
    <w:rsid w:val="005D5FCA"/>
    <w:rsid w:val="005D633F"/>
    <w:rsid w:val="005D641B"/>
    <w:rsid w:val="005D64B8"/>
    <w:rsid w:val="005D6971"/>
    <w:rsid w:val="005D6D3C"/>
    <w:rsid w:val="005D6E91"/>
    <w:rsid w:val="005D705D"/>
    <w:rsid w:val="005D74D1"/>
    <w:rsid w:val="005D7D8E"/>
    <w:rsid w:val="005E0053"/>
    <w:rsid w:val="005E0130"/>
    <w:rsid w:val="005E013F"/>
    <w:rsid w:val="005E0482"/>
    <w:rsid w:val="005E0615"/>
    <w:rsid w:val="005E0682"/>
    <w:rsid w:val="005E09C1"/>
    <w:rsid w:val="005E0ADB"/>
    <w:rsid w:val="005E15ED"/>
    <w:rsid w:val="005E1882"/>
    <w:rsid w:val="005E19F2"/>
    <w:rsid w:val="005E1D13"/>
    <w:rsid w:val="005E2269"/>
    <w:rsid w:val="005E22F9"/>
    <w:rsid w:val="005E23E2"/>
    <w:rsid w:val="005E2755"/>
    <w:rsid w:val="005E27D4"/>
    <w:rsid w:val="005E29FE"/>
    <w:rsid w:val="005E36EE"/>
    <w:rsid w:val="005E397A"/>
    <w:rsid w:val="005E3998"/>
    <w:rsid w:val="005E41D6"/>
    <w:rsid w:val="005E432E"/>
    <w:rsid w:val="005E4456"/>
    <w:rsid w:val="005E45E7"/>
    <w:rsid w:val="005E4AC0"/>
    <w:rsid w:val="005E4DB1"/>
    <w:rsid w:val="005E508D"/>
    <w:rsid w:val="005E5213"/>
    <w:rsid w:val="005E5352"/>
    <w:rsid w:val="005E5397"/>
    <w:rsid w:val="005E5791"/>
    <w:rsid w:val="005E59EE"/>
    <w:rsid w:val="005E5FEB"/>
    <w:rsid w:val="005E604D"/>
    <w:rsid w:val="005E63B9"/>
    <w:rsid w:val="005E658A"/>
    <w:rsid w:val="005E6725"/>
    <w:rsid w:val="005E6750"/>
    <w:rsid w:val="005E67A6"/>
    <w:rsid w:val="005E67B0"/>
    <w:rsid w:val="005E69EC"/>
    <w:rsid w:val="005E725E"/>
    <w:rsid w:val="005E7E01"/>
    <w:rsid w:val="005E7F00"/>
    <w:rsid w:val="005F000C"/>
    <w:rsid w:val="005F003D"/>
    <w:rsid w:val="005F01B7"/>
    <w:rsid w:val="005F0428"/>
    <w:rsid w:val="005F0AE5"/>
    <w:rsid w:val="005F0B90"/>
    <w:rsid w:val="005F0D07"/>
    <w:rsid w:val="005F127F"/>
    <w:rsid w:val="005F134D"/>
    <w:rsid w:val="005F1A5D"/>
    <w:rsid w:val="005F1C65"/>
    <w:rsid w:val="005F2061"/>
    <w:rsid w:val="005F269B"/>
    <w:rsid w:val="005F26F7"/>
    <w:rsid w:val="005F28CB"/>
    <w:rsid w:val="005F37A4"/>
    <w:rsid w:val="005F3B4F"/>
    <w:rsid w:val="005F3D77"/>
    <w:rsid w:val="005F3E7A"/>
    <w:rsid w:val="005F3EA1"/>
    <w:rsid w:val="005F418E"/>
    <w:rsid w:val="005F4CB7"/>
    <w:rsid w:val="005F5405"/>
    <w:rsid w:val="005F563B"/>
    <w:rsid w:val="005F5AC5"/>
    <w:rsid w:val="005F5DA5"/>
    <w:rsid w:val="005F6577"/>
    <w:rsid w:val="005F6B9D"/>
    <w:rsid w:val="005F6C51"/>
    <w:rsid w:val="005F720B"/>
    <w:rsid w:val="005F7462"/>
    <w:rsid w:val="005F7966"/>
    <w:rsid w:val="005F7C50"/>
    <w:rsid w:val="005F7E32"/>
    <w:rsid w:val="0060005D"/>
    <w:rsid w:val="006000A8"/>
    <w:rsid w:val="0060030E"/>
    <w:rsid w:val="006006DF"/>
    <w:rsid w:val="0060148F"/>
    <w:rsid w:val="006015D2"/>
    <w:rsid w:val="00601838"/>
    <w:rsid w:val="00601896"/>
    <w:rsid w:val="00601A29"/>
    <w:rsid w:val="00601E12"/>
    <w:rsid w:val="00603003"/>
    <w:rsid w:val="00603148"/>
    <w:rsid w:val="006032A6"/>
    <w:rsid w:val="0060342B"/>
    <w:rsid w:val="00603456"/>
    <w:rsid w:val="006035BF"/>
    <w:rsid w:val="00603628"/>
    <w:rsid w:val="006037B9"/>
    <w:rsid w:val="00603E5A"/>
    <w:rsid w:val="006041CB"/>
    <w:rsid w:val="0060438B"/>
    <w:rsid w:val="00604996"/>
    <w:rsid w:val="006049D6"/>
    <w:rsid w:val="00604FA8"/>
    <w:rsid w:val="00605111"/>
    <w:rsid w:val="006054D9"/>
    <w:rsid w:val="0060597A"/>
    <w:rsid w:val="006059B0"/>
    <w:rsid w:val="00605DB0"/>
    <w:rsid w:val="0060612D"/>
    <w:rsid w:val="006066BA"/>
    <w:rsid w:val="00606FD6"/>
    <w:rsid w:val="00607CDB"/>
    <w:rsid w:val="00612537"/>
    <w:rsid w:val="006125C5"/>
    <w:rsid w:val="00612B60"/>
    <w:rsid w:val="00612C47"/>
    <w:rsid w:val="00613DEF"/>
    <w:rsid w:val="00614325"/>
    <w:rsid w:val="00614329"/>
    <w:rsid w:val="006146C3"/>
    <w:rsid w:val="006149EA"/>
    <w:rsid w:val="00614BC4"/>
    <w:rsid w:val="00614D57"/>
    <w:rsid w:val="0061537B"/>
    <w:rsid w:val="006154D6"/>
    <w:rsid w:val="00615C62"/>
    <w:rsid w:val="00615F49"/>
    <w:rsid w:val="00615F59"/>
    <w:rsid w:val="00616191"/>
    <w:rsid w:val="00616262"/>
    <w:rsid w:val="00616AA7"/>
    <w:rsid w:val="00617277"/>
    <w:rsid w:val="00617B16"/>
    <w:rsid w:val="00617E31"/>
    <w:rsid w:val="00620337"/>
    <w:rsid w:val="00620917"/>
    <w:rsid w:val="00620E64"/>
    <w:rsid w:val="0062106B"/>
    <w:rsid w:val="006213A1"/>
    <w:rsid w:val="0062159A"/>
    <w:rsid w:val="0062171F"/>
    <w:rsid w:val="00621F39"/>
    <w:rsid w:val="00622314"/>
    <w:rsid w:val="00622860"/>
    <w:rsid w:val="006229C6"/>
    <w:rsid w:val="00622C87"/>
    <w:rsid w:val="0062302A"/>
    <w:rsid w:val="00623147"/>
    <w:rsid w:val="0062369E"/>
    <w:rsid w:val="006236A0"/>
    <w:rsid w:val="006237B2"/>
    <w:rsid w:val="00623AF3"/>
    <w:rsid w:val="00623D2B"/>
    <w:rsid w:val="00624005"/>
    <w:rsid w:val="0062401A"/>
    <w:rsid w:val="0062427B"/>
    <w:rsid w:val="00624FE9"/>
    <w:rsid w:val="00625ECC"/>
    <w:rsid w:val="0062676F"/>
    <w:rsid w:val="00626897"/>
    <w:rsid w:val="0062776A"/>
    <w:rsid w:val="00630985"/>
    <w:rsid w:val="00630DD5"/>
    <w:rsid w:val="006310B8"/>
    <w:rsid w:val="0063116E"/>
    <w:rsid w:val="006312E0"/>
    <w:rsid w:val="00631397"/>
    <w:rsid w:val="006313E9"/>
    <w:rsid w:val="00631532"/>
    <w:rsid w:val="006318DB"/>
    <w:rsid w:val="00631B17"/>
    <w:rsid w:val="006320AA"/>
    <w:rsid w:val="00632C36"/>
    <w:rsid w:val="00633156"/>
    <w:rsid w:val="0063318A"/>
    <w:rsid w:val="00633856"/>
    <w:rsid w:val="00633CE9"/>
    <w:rsid w:val="00633F80"/>
    <w:rsid w:val="006346B8"/>
    <w:rsid w:val="0063483B"/>
    <w:rsid w:val="00634CC6"/>
    <w:rsid w:val="00634FD5"/>
    <w:rsid w:val="0063572D"/>
    <w:rsid w:val="00635AD1"/>
    <w:rsid w:val="00635C87"/>
    <w:rsid w:val="00635D69"/>
    <w:rsid w:val="00635F63"/>
    <w:rsid w:val="00636135"/>
    <w:rsid w:val="006364E4"/>
    <w:rsid w:val="0063677B"/>
    <w:rsid w:val="0063689F"/>
    <w:rsid w:val="0063697F"/>
    <w:rsid w:val="0063734A"/>
    <w:rsid w:val="00637816"/>
    <w:rsid w:val="00640091"/>
    <w:rsid w:val="006409D6"/>
    <w:rsid w:val="0064106E"/>
    <w:rsid w:val="00641175"/>
    <w:rsid w:val="0064117F"/>
    <w:rsid w:val="006411DC"/>
    <w:rsid w:val="0064130E"/>
    <w:rsid w:val="00641467"/>
    <w:rsid w:val="00641739"/>
    <w:rsid w:val="006423C3"/>
    <w:rsid w:val="00642405"/>
    <w:rsid w:val="00642AF1"/>
    <w:rsid w:val="00642C3D"/>
    <w:rsid w:val="006430EA"/>
    <w:rsid w:val="00643450"/>
    <w:rsid w:val="006434B8"/>
    <w:rsid w:val="006445C4"/>
    <w:rsid w:val="0064467D"/>
    <w:rsid w:val="006447E9"/>
    <w:rsid w:val="00644B30"/>
    <w:rsid w:val="00644CD8"/>
    <w:rsid w:val="00644E33"/>
    <w:rsid w:val="006455B0"/>
    <w:rsid w:val="006455C6"/>
    <w:rsid w:val="00645E42"/>
    <w:rsid w:val="0064660D"/>
    <w:rsid w:val="006471C6"/>
    <w:rsid w:val="006471F1"/>
    <w:rsid w:val="00647686"/>
    <w:rsid w:val="00647B85"/>
    <w:rsid w:val="0065093C"/>
    <w:rsid w:val="00650EC8"/>
    <w:rsid w:val="006511F3"/>
    <w:rsid w:val="00651FEF"/>
    <w:rsid w:val="0065223B"/>
    <w:rsid w:val="006523A1"/>
    <w:rsid w:val="006527D2"/>
    <w:rsid w:val="006529F6"/>
    <w:rsid w:val="0065300D"/>
    <w:rsid w:val="00653086"/>
    <w:rsid w:val="006531F8"/>
    <w:rsid w:val="006540D2"/>
    <w:rsid w:val="0065435A"/>
    <w:rsid w:val="006544E6"/>
    <w:rsid w:val="00654718"/>
    <w:rsid w:val="00654790"/>
    <w:rsid w:val="00654801"/>
    <w:rsid w:val="006554A8"/>
    <w:rsid w:val="00655D48"/>
    <w:rsid w:val="0065605D"/>
    <w:rsid w:val="0065659E"/>
    <w:rsid w:val="006576E2"/>
    <w:rsid w:val="00657D5D"/>
    <w:rsid w:val="0066018E"/>
    <w:rsid w:val="00660243"/>
    <w:rsid w:val="00660E2C"/>
    <w:rsid w:val="00661199"/>
    <w:rsid w:val="0066166A"/>
    <w:rsid w:val="00661C2A"/>
    <w:rsid w:val="0066225F"/>
    <w:rsid w:val="006628CE"/>
    <w:rsid w:val="00662B08"/>
    <w:rsid w:val="00662EA3"/>
    <w:rsid w:val="00663300"/>
    <w:rsid w:val="0066332E"/>
    <w:rsid w:val="0066345F"/>
    <w:rsid w:val="00663B62"/>
    <w:rsid w:val="006646C6"/>
    <w:rsid w:val="00664B1A"/>
    <w:rsid w:val="00665371"/>
    <w:rsid w:val="00665522"/>
    <w:rsid w:val="00665617"/>
    <w:rsid w:val="00665BD2"/>
    <w:rsid w:val="00666750"/>
    <w:rsid w:val="0066689E"/>
    <w:rsid w:val="00666F61"/>
    <w:rsid w:val="00667055"/>
    <w:rsid w:val="006675B0"/>
    <w:rsid w:val="0066767A"/>
    <w:rsid w:val="006677F1"/>
    <w:rsid w:val="00667B42"/>
    <w:rsid w:val="0067012E"/>
    <w:rsid w:val="0067041C"/>
    <w:rsid w:val="006704FC"/>
    <w:rsid w:val="00670808"/>
    <w:rsid w:val="006710FE"/>
    <w:rsid w:val="00671145"/>
    <w:rsid w:val="006711D0"/>
    <w:rsid w:val="00671512"/>
    <w:rsid w:val="0067157A"/>
    <w:rsid w:val="00671A20"/>
    <w:rsid w:val="00671A59"/>
    <w:rsid w:val="00671B66"/>
    <w:rsid w:val="00671BD5"/>
    <w:rsid w:val="006722D2"/>
    <w:rsid w:val="0067233E"/>
    <w:rsid w:val="00672562"/>
    <w:rsid w:val="006725EC"/>
    <w:rsid w:val="006725F2"/>
    <w:rsid w:val="006726B4"/>
    <w:rsid w:val="00672712"/>
    <w:rsid w:val="00672CBC"/>
    <w:rsid w:val="0067314B"/>
    <w:rsid w:val="006733A3"/>
    <w:rsid w:val="006733BE"/>
    <w:rsid w:val="00673E95"/>
    <w:rsid w:val="0067411C"/>
    <w:rsid w:val="006748E1"/>
    <w:rsid w:val="00674D0F"/>
    <w:rsid w:val="00675064"/>
    <w:rsid w:val="006750B8"/>
    <w:rsid w:val="00675191"/>
    <w:rsid w:val="00675680"/>
    <w:rsid w:val="006759CA"/>
    <w:rsid w:val="006759EB"/>
    <w:rsid w:val="00675FBA"/>
    <w:rsid w:val="00676D39"/>
    <w:rsid w:val="00676DEC"/>
    <w:rsid w:val="00676E47"/>
    <w:rsid w:val="006774F5"/>
    <w:rsid w:val="0067763F"/>
    <w:rsid w:val="00677843"/>
    <w:rsid w:val="00677879"/>
    <w:rsid w:val="006800A6"/>
    <w:rsid w:val="006803A7"/>
    <w:rsid w:val="00680979"/>
    <w:rsid w:val="006809DC"/>
    <w:rsid w:val="00680CEF"/>
    <w:rsid w:val="00680E69"/>
    <w:rsid w:val="006814A7"/>
    <w:rsid w:val="0068187F"/>
    <w:rsid w:val="00681E3E"/>
    <w:rsid w:val="00681F2B"/>
    <w:rsid w:val="00682300"/>
    <w:rsid w:val="006823B0"/>
    <w:rsid w:val="0068309D"/>
    <w:rsid w:val="00683636"/>
    <w:rsid w:val="00684157"/>
    <w:rsid w:val="00684542"/>
    <w:rsid w:val="006847AF"/>
    <w:rsid w:val="00684A53"/>
    <w:rsid w:val="00684A7E"/>
    <w:rsid w:val="006851BC"/>
    <w:rsid w:val="00685311"/>
    <w:rsid w:val="006856C2"/>
    <w:rsid w:val="00685A9B"/>
    <w:rsid w:val="00685B56"/>
    <w:rsid w:val="00685E2F"/>
    <w:rsid w:val="0068623E"/>
    <w:rsid w:val="0068695D"/>
    <w:rsid w:val="00687006"/>
    <w:rsid w:val="006872E2"/>
    <w:rsid w:val="006872F2"/>
    <w:rsid w:val="006877DD"/>
    <w:rsid w:val="00687C46"/>
    <w:rsid w:val="00687C6D"/>
    <w:rsid w:val="0069060B"/>
    <w:rsid w:val="0069068B"/>
    <w:rsid w:val="0069074F"/>
    <w:rsid w:val="006908AF"/>
    <w:rsid w:val="00690E15"/>
    <w:rsid w:val="00691103"/>
    <w:rsid w:val="00691384"/>
    <w:rsid w:val="006913F7"/>
    <w:rsid w:val="0069141F"/>
    <w:rsid w:val="0069165A"/>
    <w:rsid w:val="006919ED"/>
    <w:rsid w:val="006923C9"/>
    <w:rsid w:val="006925AA"/>
    <w:rsid w:val="006927AB"/>
    <w:rsid w:val="006928C8"/>
    <w:rsid w:val="00692995"/>
    <w:rsid w:val="0069310E"/>
    <w:rsid w:val="00693464"/>
    <w:rsid w:val="00693469"/>
    <w:rsid w:val="0069362A"/>
    <w:rsid w:val="00693B3F"/>
    <w:rsid w:val="00693B47"/>
    <w:rsid w:val="00693BE0"/>
    <w:rsid w:val="00693FFE"/>
    <w:rsid w:val="0069431B"/>
    <w:rsid w:val="00694357"/>
    <w:rsid w:val="0069437D"/>
    <w:rsid w:val="0069442E"/>
    <w:rsid w:val="006944E0"/>
    <w:rsid w:val="006947B1"/>
    <w:rsid w:val="00694D59"/>
    <w:rsid w:val="0069509E"/>
    <w:rsid w:val="006958E0"/>
    <w:rsid w:val="0069596A"/>
    <w:rsid w:val="00695D30"/>
    <w:rsid w:val="00695DDD"/>
    <w:rsid w:val="00695F4B"/>
    <w:rsid w:val="00696E38"/>
    <w:rsid w:val="00697222"/>
    <w:rsid w:val="00697293"/>
    <w:rsid w:val="00697363"/>
    <w:rsid w:val="0069773C"/>
    <w:rsid w:val="00697941"/>
    <w:rsid w:val="006A036F"/>
    <w:rsid w:val="006A08D1"/>
    <w:rsid w:val="006A0DFB"/>
    <w:rsid w:val="006A1097"/>
    <w:rsid w:val="006A12FC"/>
    <w:rsid w:val="006A1648"/>
    <w:rsid w:val="006A17F8"/>
    <w:rsid w:val="006A19FF"/>
    <w:rsid w:val="006A20F7"/>
    <w:rsid w:val="006A2136"/>
    <w:rsid w:val="006A25E9"/>
    <w:rsid w:val="006A261E"/>
    <w:rsid w:val="006A2789"/>
    <w:rsid w:val="006A280E"/>
    <w:rsid w:val="006A2A36"/>
    <w:rsid w:val="006A3027"/>
    <w:rsid w:val="006A30B8"/>
    <w:rsid w:val="006A339D"/>
    <w:rsid w:val="006A3A47"/>
    <w:rsid w:val="006A40D7"/>
    <w:rsid w:val="006A4261"/>
    <w:rsid w:val="006A49C3"/>
    <w:rsid w:val="006A4AAB"/>
    <w:rsid w:val="006A4BDA"/>
    <w:rsid w:val="006A5430"/>
    <w:rsid w:val="006A580E"/>
    <w:rsid w:val="006A5C90"/>
    <w:rsid w:val="006A5F34"/>
    <w:rsid w:val="006A6149"/>
    <w:rsid w:val="006A62C9"/>
    <w:rsid w:val="006A701A"/>
    <w:rsid w:val="006A71E7"/>
    <w:rsid w:val="006A72CF"/>
    <w:rsid w:val="006A72D5"/>
    <w:rsid w:val="006A7383"/>
    <w:rsid w:val="006A75BA"/>
    <w:rsid w:val="006B0355"/>
    <w:rsid w:val="006B0956"/>
    <w:rsid w:val="006B0CEC"/>
    <w:rsid w:val="006B0E9B"/>
    <w:rsid w:val="006B15A5"/>
    <w:rsid w:val="006B1840"/>
    <w:rsid w:val="006B1E72"/>
    <w:rsid w:val="006B2617"/>
    <w:rsid w:val="006B324C"/>
    <w:rsid w:val="006B3284"/>
    <w:rsid w:val="006B3BB3"/>
    <w:rsid w:val="006B3EB1"/>
    <w:rsid w:val="006B41FA"/>
    <w:rsid w:val="006B47AE"/>
    <w:rsid w:val="006B4E13"/>
    <w:rsid w:val="006B4E5B"/>
    <w:rsid w:val="006B4F84"/>
    <w:rsid w:val="006B50F6"/>
    <w:rsid w:val="006B51CC"/>
    <w:rsid w:val="006B527B"/>
    <w:rsid w:val="006B547B"/>
    <w:rsid w:val="006B5734"/>
    <w:rsid w:val="006B5CA9"/>
    <w:rsid w:val="006B6155"/>
    <w:rsid w:val="006B636F"/>
    <w:rsid w:val="006B643A"/>
    <w:rsid w:val="006B669D"/>
    <w:rsid w:val="006B6AF0"/>
    <w:rsid w:val="006B6BBA"/>
    <w:rsid w:val="006B6D70"/>
    <w:rsid w:val="006B6D8C"/>
    <w:rsid w:val="006B72A9"/>
    <w:rsid w:val="006B73E3"/>
    <w:rsid w:val="006B7CFF"/>
    <w:rsid w:val="006B7D92"/>
    <w:rsid w:val="006C0829"/>
    <w:rsid w:val="006C095E"/>
    <w:rsid w:val="006C0B7F"/>
    <w:rsid w:val="006C0E38"/>
    <w:rsid w:val="006C1134"/>
    <w:rsid w:val="006C1AB4"/>
    <w:rsid w:val="006C223A"/>
    <w:rsid w:val="006C2268"/>
    <w:rsid w:val="006C2658"/>
    <w:rsid w:val="006C32A2"/>
    <w:rsid w:val="006C36CF"/>
    <w:rsid w:val="006C3B6A"/>
    <w:rsid w:val="006C3D3D"/>
    <w:rsid w:val="006C4057"/>
    <w:rsid w:val="006C40A0"/>
    <w:rsid w:val="006C42BF"/>
    <w:rsid w:val="006C49A7"/>
    <w:rsid w:val="006C4A12"/>
    <w:rsid w:val="006C4B4D"/>
    <w:rsid w:val="006C53C8"/>
    <w:rsid w:val="006C5534"/>
    <w:rsid w:val="006C5C33"/>
    <w:rsid w:val="006C5D31"/>
    <w:rsid w:val="006C68BE"/>
    <w:rsid w:val="006C69AF"/>
    <w:rsid w:val="006C6A52"/>
    <w:rsid w:val="006C6B8A"/>
    <w:rsid w:val="006C7138"/>
    <w:rsid w:val="006C73A6"/>
    <w:rsid w:val="006C7557"/>
    <w:rsid w:val="006C7778"/>
    <w:rsid w:val="006C7F2F"/>
    <w:rsid w:val="006D016A"/>
    <w:rsid w:val="006D0789"/>
    <w:rsid w:val="006D0BBE"/>
    <w:rsid w:val="006D0BEB"/>
    <w:rsid w:val="006D0CA7"/>
    <w:rsid w:val="006D1098"/>
    <w:rsid w:val="006D1719"/>
    <w:rsid w:val="006D177D"/>
    <w:rsid w:val="006D1830"/>
    <w:rsid w:val="006D1C0D"/>
    <w:rsid w:val="006D214C"/>
    <w:rsid w:val="006D2433"/>
    <w:rsid w:val="006D3794"/>
    <w:rsid w:val="006D3ACF"/>
    <w:rsid w:val="006D3E40"/>
    <w:rsid w:val="006D3E93"/>
    <w:rsid w:val="006D401D"/>
    <w:rsid w:val="006D45B5"/>
    <w:rsid w:val="006D48A9"/>
    <w:rsid w:val="006D57E2"/>
    <w:rsid w:val="006D5DAE"/>
    <w:rsid w:val="006D6D77"/>
    <w:rsid w:val="006D6E7B"/>
    <w:rsid w:val="006D7097"/>
    <w:rsid w:val="006D7388"/>
    <w:rsid w:val="006D7398"/>
    <w:rsid w:val="006D755C"/>
    <w:rsid w:val="006D777B"/>
    <w:rsid w:val="006D79F7"/>
    <w:rsid w:val="006D7EA0"/>
    <w:rsid w:val="006D7EC0"/>
    <w:rsid w:val="006E0406"/>
    <w:rsid w:val="006E06DA"/>
    <w:rsid w:val="006E0810"/>
    <w:rsid w:val="006E0C8E"/>
    <w:rsid w:val="006E0CA4"/>
    <w:rsid w:val="006E10CD"/>
    <w:rsid w:val="006E11D3"/>
    <w:rsid w:val="006E1284"/>
    <w:rsid w:val="006E13EA"/>
    <w:rsid w:val="006E14D8"/>
    <w:rsid w:val="006E158E"/>
    <w:rsid w:val="006E1ACB"/>
    <w:rsid w:val="006E1C40"/>
    <w:rsid w:val="006E1E6B"/>
    <w:rsid w:val="006E2004"/>
    <w:rsid w:val="006E25CA"/>
    <w:rsid w:val="006E272B"/>
    <w:rsid w:val="006E2B16"/>
    <w:rsid w:val="006E2B35"/>
    <w:rsid w:val="006E2BFF"/>
    <w:rsid w:val="006E2C27"/>
    <w:rsid w:val="006E2E30"/>
    <w:rsid w:val="006E3300"/>
    <w:rsid w:val="006E3690"/>
    <w:rsid w:val="006E37C7"/>
    <w:rsid w:val="006E390D"/>
    <w:rsid w:val="006E3D7E"/>
    <w:rsid w:val="006E4054"/>
    <w:rsid w:val="006E4359"/>
    <w:rsid w:val="006E46F4"/>
    <w:rsid w:val="006E4F29"/>
    <w:rsid w:val="006E52F2"/>
    <w:rsid w:val="006E568C"/>
    <w:rsid w:val="006E5A11"/>
    <w:rsid w:val="006E5BB7"/>
    <w:rsid w:val="006E5D79"/>
    <w:rsid w:val="006E6505"/>
    <w:rsid w:val="006E6544"/>
    <w:rsid w:val="006E6952"/>
    <w:rsid w:val="006E6A25"/>
    <w:rsid w:val="006E6AF6"/>
    <w:rsid w:val="006E6CBA"/>
    <w:rsid w:val="006E7011"/>
    <w:rsid w:val="006E77A8"/>
    <w:rsid w:val="006E77B4"/>
    <w:rsid w:val="006E7939"/>
    <w:rsid w:val="006E7A61"/>
    <w:rsid w:val="006E7BCA"/>
    <w:rsid w:val="006E7E9D"/>
    <w:rsid w:val="006E7EF6"/>
    <w:rsid w:val="006F0430"/>
    <w:rsid w:val="006F0E61"/>
    <w:rsid w:val="006F113C"/>
    <w:rsid w:val="006F129C"/>
    <w:rsid w:val="006F1395"/>
    <w:rsid w:val="006F140C"/>
    <w:rsid w:val="006F147C"/>
    <w:rsid w:val="006F1979"/>
    <w:rsid w:val="006F1B51"/>
    <w:rsid w:val="006F1C0D"/>
    <w:rsid w:val="006F3098"/>
    <w:rsid w:val="006F3345"/>
    <w:rsid w:val="006F3956"/>
    <w:rsid w:val="006F3E2A"/>
    <w:rsid w:val="006F479B"/>
    <w:rsid w:val="006F48BD"/>
    <w:rsid w:val="006F4C37"/>
    <w:rsid w:val="006F51A1"/>
    <w:rsid w:val="006F5544"/>
    <w:rsid w:val="006F5927"/>
    <w:rsid w:val="006F5ACA"/>
    <w:rsid w:val="006F5BE2"/>
    <w:rsid w:val="006F5DD8"/>
    <w:rsid w:val="006F5E9B"/>
    <w:rsid w:val="006F650C"/>
    <w:rsid w:val="006F65CF"/>
    <w:rsid w:val="006F747B"/>
    <w:rsid w:val="006F75B3"/>
    <w:rsid w:val="006F7DEA"/>
    <w:rsid w:val="006F7F9E"/>
    <w:rsid w:val="0070026B"/>
    <w:rsid w:val="0070034E"/>
    <w:rsid w:val="0070049A"/>
    <w:rsid w:val="0070081A"/>
    <w:rsid w:val="00700D37"/>
    <w:rsid w:val="007011F1"/>
    <w:rsid w:val="007012D7"/>
    <w:rsid w:val="007019F4"/>
    <w:rsid w:val="00701A43"/>
    <w:rsid w:val="00701AA6"/>
    <w:rsid w:val="0070238A"/>
    <w:rsid w:val="0070270C"/>
    <w:rsid w:val="00702A10"/>
    <w:rsid w:val="00702B7D"/>
    <w:rsid w:val="007035EF"/>
    <w:rsid w:val="007039BB"/>
    <w:rsid w:val="00703B65"/>
    <w:rsid w:val="00703DC5"/>
    <w:rsid w:val="00703F3D"/>
    <w:rsid w:val="0070401E"/>
    <w:rsid w:val="00704129"/>
    <w:rsid w:val="00704258"/>
    <w:rsid w:val="0070449D"/>
    <w:rsid w:val="007044AF"/>
    <w:rsid w:val="00704E4B"/>
    <w:rsid w:val="00705487"/>
    <w:rsid w:val="0070555A"/>
    <w:rsid w:val="00705701"/>
    <w:rsid w:val="0070594D"/>
    <w:rsid w:val="007059DA"/>
    <w:rsid w:val="00705E1E"/>
    <w:rsid w:val="00706023"/>
    <w:rsid w:val="00706183"/>
    <w:rsid w:val="0070632A"/>
    <w:rsid w:val="0070655E"/>
    <w:rsid w:val="007069B7"/>
    <w:rsid w:val="0070710E"/>
    <w:rsid w:val="007072D1"/>
    <w:rsid w:val="007073ED"/>
    <w:rsid w:val="007076CF"/>
    <w:rsid w:val="00707966"/>
    <w:rsid w:val="007102AF"/>
    <w:rsid w:val="007103FC"/>
    <w:rsid w:val="0071055F"/>
    <w:rsid w:val="0071057B"/>
    <w:rsid w:val="007107AA"/>
    <w:rsid w:val="00710BF8"/>
    <w:rsid w:val="00710DE4"/>
    <w:rsid w:val="00710E4A"/>
    <w:rsid w:val="007114FC"/>
    <w:rsid w:val="00711980"/>
    <w:rsid w:val="00712610"/>
    <w:rsid w:val="00712B59"/>
    <w:rsid w:val="00712E67"/>
    <w:rsid w:val="00712E75"/>
    <w:rsid w:val="0071336F"/>
    <w:rsid w:val="00713F90"/>
    <w:rsid w:val="00713FF8"/>
    <w:rsid w:val="00714012"/>
    <w:rsid w:val="007140F5"/>
    <w:rsid w:val="007141B3"/>
    <w:rsid w:val="007143C3"/>
    <w:rsid w:val="00714433"/>
    <w:rsid w:val="00714647"/>
    <w:rsid w:val="00714D24"/>
    <w:rsid w:val="007151BA"/>
    <w:rsid w:val="0071561F"/>
    <w:rsid w:val="00715644"/>
    <w:rsid w:val="007158D6"/>
    <w:rsid w:val="00715905"/>
    <w:rsid w:val="00716688"/>
    <w:rsid w:val="00716706"/>
    <w:rsid w:val="00716BF2"/>
    <w:rsid w:val="00716EF4"/>
    <w:rsid w:val="0071706D"/>
    <w:rsid w:val="00717201"/>
    <w:rsid w:val="007175F6"/>
    <w:rsid w:val="007176D3"/>
    <w:rsid w:val="007177ED"/>
    <w:rsid w:val="007179F6"/>
    <w:rsid w:val="00717AF6"/>
    <w:rsid w:val="00717D7E"/>
    <w:rsid w:val="0072025E"/>
    <w:rsid w:val="00720702"/>
    <w:rsid w:val="00720A20"/>
    <w:rsid w:val="00720A3D"/>
    <w:rsid w:val="00720C4F"/>
    <w:rsid w:val="00720C77"/>
    <w:rsid w:val="00720DCA"/>
    <w:rsid w:val="007212D1"/>
    <w:rsid w:val="00721E73"/>
    <w:rsid w:val="00722447"/>
    <w:rsid w:val="007224F3"/>
    <w:rsid w:val="007230B1"/>
    <w:rsid w:val="00723466"/>
    <w:rsid w:val="00723C21"/>
    <w:rsid w:val="00723FFC"/>
    <w:rsid w:val="0072410E"/>
    <w:rsid w:val="00724277"/>
    <w:rsid w:val="00724879"/>
    <w:rsid w:val="00724C30"/>
    <w:rsid w:val="0072538C"/>
    <w:rsid w:val="00725652"/>
    <w:rsid w:val="00725A64"/>
    <w:rsid w:val="007262A9"/>
    <w:rsid w:val="00726438"/>
    <w:rsid w:val="00726D37"/>
    <w:rsid w:val="007278AA"/>
    <w:rsid w:val="00727B7A"/>
    <w:rsid w:val="00727E15"/>
    <w:rsid w:val="0073024A"/>
    <w:rsid w:val="00730563"/>
    <w:rsid w:val="00730AA5"/>
    <w:rsid w:val="00731BE4"/>
    <w:rsid w:val="00731FB1"/>
    <w:rsid w:val="0073240A"/>
    <w:rsid w:val="00732B6A"/>
    <w:rsid w:val="00732D33"/>
    <w:rsid w:val="00732EA4"/>
    <w:rsid w:val="00732F08"/>
    <w:rsid w:val="007332A1"/>
    <w:rsid w:val="007334F9"/>
    <w:rsid w:val="00733A9D"/>
    <w:rsid w:val="00733B17"/>
    <w:rsid w:val="00733DB5"/>
    <w:rsid w:val="00734252"/>
    <w:rsid w:val="007342DB"/>
    <w:rsid w:val="0073470C"/>
    <w:rsid w:val="007347D5"/>
    <w:rsid w:val="00734A5F"/>
    <w:rsid w:val="00734DB8"/>
    <w:rsid w:val="007353E3"/>
    <w:rsid w:val="00735569"/>
    <w:rsid w:val="00735BF9"/>
    <w:rsid w:val="00735CD9"/>
    <w:rsid w:val="00736685"/>
    <w:rsid w:val="00736849"/>
    <w:rsid w:val="00736878"/>
    <w:rsid w:val="007376DF"/>
    <w:rsid w:val="00737E39"/>
    <w:rsid w:val="0074092D"/>
    <w:rsid w:val="00740DB6"/>
    <w:rsid w:val="00740F45"/>
    <w:rsid w:val="00740F51"/>
    <w:rsid w:val="007413D9"/>
    <w:rsid w:val="0074157E"/>
    <w:rsid w:val="0074185F"/>
    <w:rsid w:val="00741CC7"/>
    <w:rsid w:val="00741D47"/>
    <w:rsid w:val="007421D3"/>
    <w:rsid w:val="00742EB4"/>
    <w:rsid w:val="00742FC8"/>
    <w:rsid w:val="00743226"/>
    <w:rsid w:val="00743785"/>
    <w:rsid w:val="00743D2C"/>
    <w:rsid w:val="00743EA8"/>
    <w:rsid w:val="00744106"/>
    <w:rsid w:val="007442FE"/>
    <w:rsid w:val="00744506"/>
    <w:rsid w:val="0074488D"/>
    <w:rsid w:val="0074495A"/>
    <w:rsid w:val="00744A9C"/>
    <w:rsid w:val="007452BB"/>
    <w:rsid w:val="007457E1"/>
    <w:rsid w:val="007460D4"/>
    <w:rsid w:val="00746384"/>
    <w:rsid w:val="00746649"/>
    <w:rsid w:val="00746846"/>
    <w:rsid w:val="00746852"/>
    <w:rsid w:val="00746BC5"/>
    <w:rsid w:val="00746F12"/>
    <w:rsid w:val="007475A3"/>
    <w:rsid w:val="00747F66"/>
    <w:rsid w:val="00750246"/>
    <w:rsid w:val="00750403"/>
    <w:rsid w:val="00750567"/>
    <w:rsid w:val="0075074F"/>
    <w:rsid w:val="00750811"/>
    <w:rsid w:val="00750B35"/>
    <w:rsid w:val="00750FCF"/>
    <w:rsid w:val="007510BB"/>
    <w:rsid w:val="0075151F"/>
    <w:rsid w:val="007515E4"/>
    <w:rsid w:val="00752026"/>
    <w:rsid w:val="00753533"/>
    <w:rsid w:val="00753729"/>
    <w:rsid w:val="0075404F"/>
    <w:rsid w:val="00754A14"/>
    <w:rsid w:val="00755174"/>
    <w:rsid w:val="00755394"/>
    <w:rsid w:val="007554BB"/>
    <w:rsid w:val="00755B77"/>
    <w:rsid w:val="00755D11"/>
    <w:rsid w:val="00755F0A"/>
    <w:rsid w:val="0075648D"/>
    <w:rsid w:val="00756666"/>
    <w:rsid w:val="007569FB"/>
    <w:rsid w:val="00756A7F"/>
    <w:rsid w:val="00756F4C"/>
    <w:rsid w:val="00757076"/>
    <w:rsid w:val="00757276"/>
    <w:rsid w:val="0075743E"/>
    <w:rsid w:val="00760209"/>
    <w:rsid w:val="007604C5"/>
    <w:rsid w:val="00760CFF"/>
    <w:rsid w:val="00760FCC"/>
    <w:rsid w:val="00761213"/>
    <w:rsid w:val="0076138A"/>
    <w:rsid w:val="0076146C"/>
    <w:rsid w:val="007617DE"/>
    <w:rsid w:val="007618B3"/>
    <w:rsid w:val="00761992"/>
    <w:rsid w:val="007620B2"/>
    <w:rsid w:val="007620B6"/>
    <w:rsid w:val="007625D1"/>
    <w:rsid w:val="007627F2"/>
    <w:rsid w:val="00762927"/>
    <w:rsid w:val="00762DAB"/>
    <w:rsid w:val="00762E6B"/>
    <w:rsid w:val="0076373A"/>
    <w:rsid w:val="00763A9B"/>
    <w:rsid w:val="00763E93"/>
    <w:rsid w:val="0076455E"/>
    <w:rsid w:val="007647D3"/>
    <w:rsid w:val="007647E0"/>
    <w:rsid w:val="00764EDB"/>
    <w:rsid w:val="007651DD"/>
    <w:rsid w:val="0076557E"/>
    <w:rsid w:val="00765FE3"/>
    <w:rsid w:val="007661AD"/>
    <w:rsid w:val="00766283"/>
    <w:rsid w:val="007662A7"/>
    <w:rsid w:val="007663E7"/>
    <w:rsid w:val="007664AA"/>
    <w:rsid w:val="00766649"/>
    <w:rsid w:val="007668D8"/>
    <w:rsid w:val="007668EF"/>
    <w:rsid w:val="00766A1A"/>
    <w:rsid w:val="00766CA7"/>
    <w:rsid w:val="00766DAC"/>
    <w:rsid w:val="0076708D"/>
    <w:rsid w:val="007671B1"/>
    <w:rsid w:val="0076734A"/>
    <w:rsid w:val="00767843"/>
    <w:rsid w:val="00770009"/>
    <w:rsid w:val="00770027"/>
    <w:rsid w:val="00770392"/>
    <w:rsid w:val="00770440"/>
    <w:rsid w:val="007709A1"/>
    <w:rsid w:val="00771013"/>
    <w:rsid w:val="0077118A"/>
    <w:rsid w:val="0077196E"/>
    <w:rsid w:val="00771A85"/>
    <w:rsid w:val="00771AFA"/>
    <w:rsid w:val="00771D25"/>
    <w:rsid w:val="007722BE"/>
    <w:rsid w:val="00772BB2"/>
    <w:rsid w:val="00773826"/>
    <w:rsid w:val="00773A36"/>
    <w:rsid w:val="00773AAC"/>
    <w:rsid w:val="00773F84"/>
    <w:rsid w:val="007748B9"/>
    <w:rsid w:val="00775038"/>
    <w:rsid w:val="00775659"/>
    <w:rsid w:val="007757B2"/>
    <w:rsid w:val="007758AF"/>
    <w:rsid w:val="007758EB"/>
    <w:rsid w:val="00775C46"/>
    <w:rsid w:val="007766F9"/>
    <w:rsid w:val="00777158"/>
    <w:rsid w:val="007771A3"/>
    <w:rsid w:val="00777865"/>
    <w:rsid w:val="00777A57"/>
    <w:rsid w:val="007802BE"/>
    <w:rsid w:val="0078067C"/>
    <w:rsid w:val="00780AE8"/>
    <w:rsid w:val="00780E24"/>
    <w:rsid w:val="0078157F"/>
    <w:rsid w:val="00781AB9"/>
    <w:rsid w:val="00781C6D"/>
    <w:rsid w:val="00782051"/>
    <w:rsid w:val="0078260D"/>
    <w:rsid w:val="007828BC"/>
    <w:rsid w:val="00782BE6"/>
    <w:rsid w:val="00782C45"/>
    <w:rsid w:val="00782DD3"/>
    <w:rsid w:val="0078318C"/>
    <w:rsid w:val="007836B0"/>
    <w:rsid w:val="00783A53"/>
    <w:rsid w:val="00783BA6"/>
    <w:rsid w:val="00784283"/>
    <w:rsid w:val="00784386"/>
    <w:rsid w:val="007846BA"/>
    <w:rsid w:val="00784CDC"/>
    <w:rsid w:val="00784E29"/>
    <w:rsid w:val="00784F1F"/>
    <w:rsid w:val="0078536B"/>
    <w:rsid w:val="00785427"/>
    <w:rsid w:val="00785490"/>
    <w:rsid w:val="00785534"/>
    <w:rsid w:val="0078596A"/>
    <w:rsid w:val="00785A45"/>
    <w:rsid w:val="0078661B"/>
    <w:rsid w:val="007868B9"/>
    <w:rsid w:val="00786990"/>
    <w:rsid w:val="00786A79"/>
    <w:rsid w:val="00786C71"/>
    <w:rsid w:val="00787BF5"/>
    <w:rsid w:val="00787DEB"/>
    <w:rsid w:val="00787E8A"/>
    <w:rsid w:val="00790332"/>
    <w:rsid w:val="0079091F"/>
    <w:rsid w:val="00790C30"/>
    <w:rsid w:val="00790CFF"/>
    <w:rsid w:val="00791534"/>
    <w:rsid w:val="00791841"/>
    <w:rsid w:val="00791A4A"/>
    <w:rsid w:val="007922D4"/>
    <w:rsid w:val="0079242D"/>
    <w:rsid w:val="00793128"/>
    <w:rsid w:val="0079344E"/>
    <w:rsid w:val="00793569"/>
    <w:rsid w:val="00793730"/>
    <w:rsid w:val="00793A8C"/>
    <w:rsid w:val="00793E5C"/>
    <w:rsid w:val="0079416E"/>
    <w:rsid w:val="007944F9"/>
    <w:rsid w:val="00794871"/>
    <w:rsid w:val="0079494F"/>
    <w:rsid w:val="00794DC7"/>
    <w:rsid w:val="00794EA3"/>
    <w:rsid w:val="00794FDB"/>
    <w:rsid w:val="00795334"/>
    <w:rsid w:val="0079533B"/>
    <w:rsid w:val="00795658"/>
    <w:rsid w:val="00795E8F"/>
    <w:rsid w:val="0079602E"/>
    <w:rsid w:val="00796072"/>
    <w:rsid w:val="00796393"/>
    <w:rsid w:val="00796919"/>
    <w:rsid w:val="0079795B"/>
    <w:rsid w:val="00797B3B"/>
    <w:rsid w:val="00797E07"/>
    <w:rsid w:val="007A0AB4"/>
    <w:rsid w:val="007A0E5E"/>
    <w:rsid w:val="007A0E68"/>
    <w:rsid w:val="007A10C5"/>
    <w:rsid w:val="007A1242"/>
    <w:rsid w:val="007A12BD"/>
    <w:rsid w:val="007A12DD"/>
    <w:rsid w:val="007A1569"/>
    <w:rsid w:val="007A1781"/>
    <w:rsid w:val="007A17C2"/>
    <w:rsid w:val="007A288D"/>
    <w:rsid w:val="007A2B33"/>
    <w:rsid w:val="007A350E"/>
    <w:rsid w:val="007A3933"/>
    <w:rsid w:val="007A3962"/>
    <w:rsid w:val="007A3DC5"/>
    <w:rsid w:val="007A4237"/>
    <w:rsid w:val="007A4628"/>
    <w:rsid w:val="007A4B1E"/>
    <w:rsid w:val="007A5029"/>
    <w:rsid w:val="007A5611"/>
    <w:rsid w:val="007A5892"/>
    <w:rsid w:val="007A62E7"/>
    <w:rsid w:val="007A659C"/>
    <w:rsid w:val="007A661B"/>
    <w:rsid w:val="007A6A17"/>
    <w:rsid w:val="007A6B64"/>
    <w:rsid w:val="007A7155"/>
    <w:rsid w:val="007A7313"/>
    <w:rsid w:val="007A7609"/>
    <w:rsid w:val="007A766A"/>
    <w:rsid w:val="007A7DCE"/>
    <w:rsid w:val="007B03DD"/>
    <w:rsid w:val="007B06D0"/>
    <w:rsid w:val="007B072C"/>
    <w:rsid w:val="007B0BAE"/>
    <w:rsid w:val="007B0DBF"/>
    <w:rsid w:val="007B0F28"/>
    <w:rsid w:val="007B13E1"/>
    <w:rsid w:val="007B14FB"/>
    <w:rsid w:val="007B1624"/>
    <w:rsid w:val="007B18DB"/>
    <w:rsid w:val="007B1B89"/>
    <w:rsid w:val="007B200B"/>
    <w:rsid w:val="007B21BB"/>
    <w:rsid w:val="007B225E"/>
    <w:rsid w:val="007B281D"/>
    <w:rsid w:val="007B293C"/>
    <w:rsid w:val="007B3050"/>
    <w:rsid w:val="007B396A"/>
    <w:rsid w:val="007B3A7B"/>
    <w:rsid w:val="007B3B2C"/>
    <w:rsid w:val="007B3BDB"/>
    <w:rsid w:val="007B51D6"/>
    <w:rsid w:val="007B571A"/>
    <w:rsid w:val="007B5836"/>
    <w:rsid w:val="007B5A62"/>
    <w:rsid w:val="007B5E71"/>
    <w:rsid w:val="007B676B"/>
    <w:rsid w:val="007B72EA"/>
    <w:rsid w:val="007B7332"/>
    <w:rsid w:val="007B7CF2"/>
    <w:rsid w:val="007B7D2C"/>
    <w:rsid w:val="007B7D5D"/>
    <w:rsid w:val="007B7F45"/>
    <w:rsid w:val="007C0401"/>
    <w:rsid w:val="007C0902"/>
    <w:rsid w:val="007C093C"/>
    <w:rsid w:val="007C0A6C"/>
    <w:rsid w:val="007C0D8B"/>
    <w:rsid w:val="007C0DAB"/>
    <w:rsid w:val="007C105C"/>
    <w:rsid w:val="007C1571"/>
    <w:rsid w:val="007C2380"/>
    <w:rsid w:val="007C2618"/>
    <w:rsid w:val="007C3463"/>
    <w:rsid w:val="007C35BC"/>
    <w:rsid w:val="007C3FC9"/>
    <w:rsid w:val="007C4025"/>
    <w:rsid w:val="007C533A"/>
    <w:rsid w:val="007C5656"/>
    <w:rsid w:val="007C57A8"/>
    <w:rsid w:val="007C6794"/>
    <w:rsid w:val="007C6C44"/>
    <w:rsid w:val="007C6E54"/>
    <w:rsid w:val="007C713F"/>
    <w:rsid w:val="007C74F7"/>
    <w:rsid w:val="007C75A6"/>
    <w:rsid w:val="007C7861"/>
    <w:rsid w:val="007C7A55"/>
    <w:rsid w:val="007C7D55"/>
    <w:rsid w:val="007C7FB3"/>
    <w:rsid w:val="007D00FA"/>
    <w:rsid w:val="007D0185"/>
    <w:rsid w:val="007D0637"/>
    <w:rsid w:val="007D094E"/>
    <w:rsid w:val="007D0DF4"/>
    <w:rsid w:val="007D1589"/>
    <w:rsid w:val="007D21E5"/>
    <w:rsid w:val="007D240E"/>
    <w:rsid w:val="007D28BE"/>
    <w:rsid w:val="007D2B70"/>
    <w:rsid w:val="007D2CEF"/>
    <w:rsid w:val="007D3297"/>
    <w:rsid w:val="007D380E"/>
    <w:rsid w:val="007D3DFF"/>
    <w:rsid w:val="007D4414"/>
    <w:rsid w:val="007D44EB"/>
    <w:rsid w:val="007D466B"/>
    <w:rsid w:val="007D46B7"/>
    <w:rsid w:val="007D4854"/>
    <w:rsid w:val="007D4ABE"/>
    <w:rsid w:val="007D4AC3"/>
    <w:rsid w:val="007D4AD5"/>
    <w:rsid w:val="007D4C9D"/>
    <w:rsid w:val="007D4D52"/>
    <w:rsid w:val="007D4EFE"/>
    <w:rsid w:val="007D5413"/>
    <w:rsid w:val="007D5903"/>
    <w:rsid w:val="007D5B49"/>
    <w:rsid w:val="007D5FD9"/>
    <w:rsid w:val="007D6506"/>
    <w:rsid w:val="007D68DF"/>
    <w:rsid w:val="007D690C"/>
    <w:rsid w:val="007D6D2B"/>
    <w:rsid w:val="007D6D5C"/>
    <w:rsid w:val="007D76EA"/>
    <w:rsid w:val="007D7B5E"/>
    <w:rsid w:val="007E042D"/>
    <w:rsid w:val="007E071C"/>
    <w:rsid w:val="007E0AC5"/>
    <w:rsid w:val="007E0C90"/>
    <w:rsid w:val="007E1083"/>
    <w:rsid w:val="007E1254"/>
    <w:rsid w:val="007E1592"/>
    <w:rsid w:val="007E16EE"/>
    <w:rsid w:val="007E24C3"/>
    <w:rsid w:val="007E2F39"/>
    <w:rsid w:val="007E37AA"/>
    <w:rsid w:val="007E3892"/>
    <w:rsid w:val="007E39D2"/>
    <w:rsid w:val="007E3A0B"/>
    <w:rsid w:val="007E3A7F"/>
    <w:rsid w:val="007E4166"/>
    <w:rsid w:val="007E4241"/>
    <w:rsid w:val="007E4256"/>
    <w:rsid w:val="007E46B5"/>
    <w:rsid w:val="007E4A98"/>
    <w:rsid w:val="007E4B9D"/>
    <w:rsid w:val="007E586A"/>
    <w:rsid w:val="007E5EBB"/>
    <w:rsid w:val="007E5FC2"/>
    <w:rsid w:val="007E602B"/>
    <w:rsid w:val="007E6AD6"/>
    <w:rsid w:val="007E6BC6"/>
    <w:rsid w:val="007E6FE6"/>
    <w:rsid w:val="007E7B64"/>
    <w:rsid w:val="007F002D"/>
    <w:rsid w:val="007F01C6"/>
    <w:rsid w:val="007F023F"/>
    <w:rsid w:val="007F04BF"/>
    <w:rsid w:val="007F0563"/>
    <w:rsid w:val="007F058B"/>
    <w:rsid w:val="007F065F"/>
    <w:rsid w:val="007F0CBB"/>
    <w:rsid w:val="007F1062"/>
    <w:rsid w:val="007F13A0"/>
    <w:rsid w:val="007F16D7"/>
    <w:rsid w:val="007F18E3"/>
    <w:rsid w:val="007F1D91"/>
    <w:rsid w:val="007F1EFF"/>
    <w:rsid w:val="007F20FB"/>
    <w:rsid w:val="007F224B"/>
    <w:rsid w:val="007F2BC1"/>
    <w:rsid w:val="007F317D"/>
    <w:rsid w:val="007F32E5"/>
    <w:rsid w:val="007F339F"/>
    <w:rsid w:val="007F3542"/>
    <w:rsid w:val="007F3557"/>
    <w:rsid w:val="007F3AEC"/>
    <w:rsid w:val="007F3BEF"/>
    <w:rsid w:val="007F4237"/>
    <w:rsid w:val="007F4483"/>
    <w:rsid w:val="007F45AC"/>
    <w:rsid w:val="007F4C36"/>
    <w:rsid w:val="007F4FD7"/>
    <w:rsid w:val="007F5021"/>
    <w:rsid w:val="007F504E"/>
    <w:rsid w:val="007F533A"/>
    <w:rsid w:val="007F555E"/>
    <w:rsid w:val="007F57EC"/>
    <w:rsid w:val="007F58BC"/>
    <w:rsid w:val="007F5AAB"/>
    <w:rsid w:val="007F5AC4"/>
    <w:rsid w:val="007F5E67"/>
    <w:rsid w:val="007F5E82"/>
    <w:rsid w:val="007F5FA5"/>
    <w:rsid w:val="007F62A0"/>
    <w:rsid w:val="007F677D"/>
    <w:rsid w:val="007F6A8E"/>
    <w:rsid w:val="007F6F23"/>
    <w:rsid w:val="007F6F5F"/>
    <w:rsid w:val="007F733F"/>
    <w:rsid w:val="007F7598"/>
    <w:rsid w:val="007F75E0"/>
    <w:rsid w:val="007F764E"/>
    <w:rsid w:val="007F7FCF"/>
    <w:rsid w:val="0080087E"/>
    <w:rsid w:val="00800A38"/>
    <w:rsid w:val="00800E5B"/>
    <w:rsid w:val="00801360"/>
    <w:rsid w:val="00801465"/>
    <w:rsid w:val="008014E4"/>
    <w:rsid w:val="008018B8"/>
    <w:rsid w:val="00801BA0"/>
    <w:rsid w:val="00801DB5"/>
    <w:rsid w:val="00802AD5"/>
    <w:rsid w:val="00802DC1"/>
    <w:rsid w:val="00802FB5"/>
    <w:rsid w:val="00803178"/>
    <w:rsid w:val="00803203"/>
    <w:rsid w:val="00803269"/>
    <w:rsid w:val="00803629"/>
    <w:rsid w:val="008038C7"/>
    <w:rsid w:val="008039AD"/>
    <w:rsid w:val="00803B44"/>
    <w:rsid w:val="00803CB7"/>
    <w:rsid w:val="00803EF5"/>
    <w:rsid w:val="00804623"/>
    <w:rsid w:val="008048D7"/>
    <w:rsid w:val="00804BDD"/>
    <w:rsid w:val="00805102"/>
    <w:rsid w:val="00805913"/>
    <w:rsid w:val="008059D8"/>
    <w:rsid w:val="00805C88"/>
    <w:rsid w:val="00805CAC"/>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39"/>
    <w:rsid w:val="00810D2B"/>
    <w:rsid w:val="00810D43"/>
    <w:rsid w:val="00810D8D"/>
    <w:rsid w:val="00811081"/>
    <w:rsid w:val="008115C2"/>
    <w:rsid w:val="008117C1"/>
    <w:rsid w:val="00811845"/>
    <w:rsid w:val="00811978"/>
    <w:rsid w:val="00811A05"/>
    <w:rsid w:val="00811A9D"/>
    <w:rsid w:val="00811C13"/>
    <w:rsid w:val="00812572"/>
    <w:rsid w:val="008130B3"/>
    <w:rsid w:val="0081313F"/>
    <w:rsid w:val="00813AF0"/>
    <w:rsid w:val="00813B1C"/>
    <w:rsid w:val="00813FFC"/>
    <w:rsid w:val="00814A0B"/>
    <w:rsid w:val="00814EF3"/>
    <w:rsid w:val="008153F0"/>
    <w:rsid w:val="0081559B"/>
    <w:rsid w:val="00815C07"/>
    <w:rsid w:val="00815FD5"/>
    <w:rsid w:val="00816014"/>
    <w:rsid w:val="00816269"/>
    <w:rsid w:val="00816473"/>
    <w:rsid w:val="00816690"/>
    <w:rsid w:val="00816939"/>
    <w:rsid w:val="00816B7A"/>
    <w:rsid w:val="00816D34"/>
    <w:rsid w:val="00816F34"/>
    <w:rsid w:val="00817684"/>
    <w:rsid w:val="00817744"/>
    <w:rsid w:val="008178B7"/>
    <w:rsid w:val="00817DC0"/>
    <w:rsid w:val="00817E97"/>
    <w:rsid w:val="00820211"/>
    <w:rsid w:val="008208A4"/>
    <w:rsid w:val="008211B6"/>
    <w:rsid w:val="008212AC"/>
    <w:rsid w:val="008215C3"/>
    <w:rsid w:val="00821D50"/>
    <w:rsid w:val="00821E46"/>
    <w:rsid w:val="00822223"/>
    <w:rsid w:val="00822926"/>
    <w:rsid w:val="0082295E"/>
    <w:rsid w:val="00822B6E"/>
    <w:rsid w:val="00823116"/>
    <w:rsid w:val="008234C7"/>
    <w:rsid w:val="00823620"/>
    <w:rsid w:val="00823962"/>
    <w:rsid w:val="00823985"/>
    <w:rsid w:val="00823A38"/>
    <w:rsid w:val="008241D3"/>
    <w:rsid w:val="008247B7"/>
    <w:rsid w:val="008249D0"/>
    <w:rsid w:val="00824EB3"/>
    <w:rsid w:val="008250F1"/>
    <w:rsid w:val="00825915"/>
    <w:rsid w:val="00826509"/>
    <w:rsid w:val="0082654C"/>
    <w:rsid w:val="008266DE"/>
    <w:rsid w:val="00827030"/>
    <w:rsid w:val="00827150"/>
    <w:rsid w:val="00827524"/>
    <w:rsid w:val="00830542"/>
    <w:rsid w:val="00830B04"/>
    <w:rsid w:val="0083186E"/>
    <w:rsid w:val="0083238D"/>
    <w:rsid w:val="00832487"/>
    <w:rsid w:val="008328D9"/>
    <w:rsid w:val="0083295A"/>
    <w:rsid w:val="00832A39"/>
    <w:rsid w:val="00832EEF"/>
    <w:rsid w:val="008332EF"/>
    <w:rsid w:val="00833BB7"/>
    <w:rsid w:val="00833FC9"/>
    <w:rsid w:val="00833FEB"/>
    <w:rsid w:val="00834127"/>
    <w:rsid w:val="00834156"/>
    <w:rsid w:val="008344E4"/>
    <w:rsid w:val="008357CE"/>
    <w:rsid w:val="00835BFE"/>
    <w:rsid w:val="008362C5"/>
    <w:rsid w:val="008369A0"/>
    <w:rsid w:val="00836B34"/>
    <w:rsid w:val="008373D4"/>
    <w:rsid w:val="00837AAE"/>
    <w:rsid w:val="008407F7"/>
    <w:rsid w:val="00840B21"/>
    <w:rsid w:val="00840B7F"/>
    <w:rsid w:val="00840C14"/>
    <w:rsid w:val="00840C73"/>
    <w:rsid w:val="00840F17"/>
    <w:rsid w:val="00841331"/>
    <w:rsid w:val="008413DD"/>
    <w:rsid w:val="008414EF"/>
    <w:rsid w:val="00841880"/>
    <w:rsid w:val="00841AB0"/>
    <w:rsid w:val="00841C8C"/>
    <w:rsid w:val="00842709"/>
    <w:rsid w:val="008429FD"/>
    <w:rsid w:val="00842EB0"/>
    <w:rsid w:val="008430EE"/>
    <w:rsid w:val="0084375A"/>
    <w:rsid w:val="00843D2F"/>
    <w:rsid w:val="00844027"/>
    <w:rsid w:val="008444D2"/>
    <w:rsid w:val="00844B73"/>
    <w:rsid w:val="00844B9A"/>
    <w:rsid w:val="00844C2E"/>
    <w:rsid w:val="00844DB5"/>
    <w:rsid w:val="00844E2D"/>
    <w:rsid w:val="00845181"/>
    <w:rsid w:val="00845ABD"/>
    <w:rsid w:val="00845EF3"/>
    <w:rsid w:val="0084601E"/>
    <w:rsid w:val="00846028"/>
    <w:rsid w:val="0084683D"/>
    <w:rsid w:val="008469A3"/>
    <w:rsid w:val="008469CC"/>
    <w:rsid w:val="00846C8D"/>
    <w:rsid w:val="0084716D"/>
    <w:rsid w:val="00847647"/>
    <w:rsid w:val="00847721"/>
    <w:rsid w:val="008502D7"/>
    <w:rsid w:val="008503E8"/>
    <w:rsid w:val="00850A20"/>
    <w:rsid w:val="00850BCB"/>
    <w:rsid w:val="00850D60"/>
    <w:rsid w:val="00850DFE"/>
    <w:rsid w:val="00851015"/>
    <w:rsid w:val="0085109C"/>
    <w:rsid w:val="008518AA"/>
    <w:rsid w:val="00851FAC"/>
    <w:rsid w:val="008521B3"/>
    <w:rsid w:val="00852699"/>
    <w:rsid w:val="00852966"/>
    <w:rsid w:val="00853369"/>
    <w:rsid w:val="008534CE"/>
    <w:rsid w:val="008538EC"/>
    <w:rsid w:val="00853CE1"/>
    <w:rsid w:val="008540EA"/>
    <w:rsid w:val="0085516C"/>
    <w:rsid w:val="00855746"/>
    <w:rsid w:val="00855981"/>
    <w:rsid w:val="00855BA5"/>
    <w:rsid w:val="00856A31"/>
    <w:rsid w:val="00856B93"/>
    <w:rsid w:val="00857193"/>
    <w:rsid w:val="0085783C"/>
    <w:rsid w:val="008600FB"/>
    <w:rsid w:val="0086070C"/>
    <w:rsid w:val="008607D3"/>
    <w:rsid w:val="00860C82"/>
    <w:rsid w:val="00860E5B"/>
    <w:rsid w:val="00860FA6"/>
    <w:rsid w:val="00861A06"/>
    <w:rsid w:val="00861B9D"/>
    <w:rsid w:val="008621DC"/>
    <w:rsid w:val="00862535"/>
    <w:rsid w:val="0086275F"/>
    <w:rsid w:val="008627FE"/>
    <w:rsid w:val="00862A2C"/>
    <w:rsid w:val="00862BB8"/>
    <w:rsid w:val="00862BF1"/>
    <w:rsid w:val="008631C1"/>
    <w:rsid w:val="008636F8"/>
    <w:rsid w:val="00863A62"/>
    <w:rsid w:val="00863F51"/>
    <w:rsid w:val="008646F3"/>
    <w:rsid w:val="008648BF"/>
    <w:rsid w:val="00864937"/>
    <w:rsid w:val="008649D9"/>
    <w:rsid w:val="00864D1D"/>
    <w:rsid w:val="00865142"/>
    <w:rsid w:val="00865BA5"/>
    <w:rsid w:val="00865C4B"/>
    <w:rsid w:val="00865E54"/>
    <w:rsid w:val="00865E7C"/>
    <w:rsid w:val="00866AD5"/>
    <w:rsid w:val="00866BA9"/>
    <w:rsid w:val="00866F29"/>
    <w:rsid w:val="008670F6"/>
    <w:rsid w:val="008671CB"/>
    <w:rsid w:val="00867331"/>
    <w:rsid w:val="0086776D"/>
    <w:rsid w:val="00867994"/>
    <w:rsid w:val="00870125"/>
    <w:rsid w:val="0087038E"/>
    <w:rsid w:val="008706FB"/>
    <w:rsid w:val="00870E35"/>
    <w:rsid w:val="00870E8E"/>
    <w:rsid w:val="00870FF4"/>
    <w:rsid w:val="00871A05"/>
    <w:rsid w:val="00872204"/>
    <w:rsid w:val="008722B5"/>
    <w:rsid w:val="008729F1"/>
    <w:rsid w:val="00872E7C"/>
    <w:rsid w:val="00872F07"/>
    <w:rsid w:val="00873070"/>
    <w:rsid w:val="00873C0E"/>
    <w:rsid w:val="00874251"/>
    <w:rsid w:val="00874296"/>
    <w:rsid w:val="0087433E"/>
    <w:rsid w:val="008747DB"/>
    <w:rsid w:val="00874CA7"/>
    <w:rsid w:val="00874FAF"/>
    <w:rsid w:val="00875381"/>
    <w:rsid w:val="008753FD"/>
    <w:rsid w:val="0087546D"/>
    <w:rsid w:val="00875767"/>
    <w:rsid w:val="0087638E"/>
    <w:rsid w:val="00876A69"/>
    <w:rsid w:val="00876DE7"/>
    <w:rsid w:val="00877037"/>
    <w:rsid w:val="00877053"/>
    <w:rsid w:val="00877350"/>
    <w:rsid w:val="008773C0"/>
    <w:rsid w:val="0087744A"/>
    <w:rsid w:val="0087774F"/>
    <w:rsid w:val="00877B81"/>
    <w:rsid w:val="00880CBF"/>
    <w:rsid w:val="008814D6"/>
    <w:rsid w:val="00881690"/>
    <w:rsid w:val="00882126"/>
    <w:rsid w:val="008821AF"/>
    <w:rsid w:val="008822C6"/>
    <w:rsid w:val="00882EDA"/>
    <w:rsid w:val="00883290"/>
    <w:rsid w:val="00883688"/>
    <w:rsid w:val="00883723"/>
    <w:rsid w:val="0088385F"/>
    <w:rsid w:val="008838FA"/>
    <w:rsid w:val="00883ADC"/>
    <w:rsid w:val="00883CCE"/>
    <w:rsid w:val="008840A4"/>
    <w:rsid w:val="00884282"/>
    <w:rsid w:val="00884ADF"/>
    <w:rsid w:val="00884D92"/>
    <w:rsid w:val="00884E16"/>
    <w:rsid w:val="008850D6"/>
    <w:rsid w:val="008858ED"/>
    <w:rsid w:val="00885A80"/>
    <w:rsid w:val="00885D84"/>
    <w:rsid w:val="0088606C"/>
    <w:rsid w:val="0088622B"/>
    <w:rsid w:val="0088634F"/>
    <w:rsid w:val="0088653A"/>
    <w:rsid w:val="008866D7"/>
    <w:rsid w:val="008868CC"/>
    <w:rsid w:val="00886E8A"/>
    <w:rsid w:val="00886FEA"/>
    <w:rsid w:val="00887BDD"/>
    <w:rsid w:val="008900C0"/>
    <w:rsid w:val="00890461"/>
    <w:rsid w:val="0089056D"/>
    <w:rsid w:val="0089119D"/>
    <w:rsid w:val="00891269"/>
    <w:rsid w:val="008913B9"/>
    <w:rsid w:val="008914B4"/>
    <w:rsid w:val="00891A26"/>
    <w:rsid w:val="008929D8"/>
    <w:rsid w:val="00892BBA"/>
    <w:rsid w:val="00893650"/>
    <w:rsid w:val="00893D7F"/>
    <w:rsid w:val="00893ECB"/>
    <w:rsid w:val="00894107"/>
    <w:rsid w:val="00894821"/>
    <w:rsid w:val="00894B2A"/>
    <w:rsid w:val="00894BD8"/>
    <w:rsid w:val="008954D8"/>
    <w:rsid w:val="008955BD"/>
    <w:rsid w:val="00895958"/>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1033"/>
    <w:rsid w:val="008A124C"/>
    <w:rsid w:val="008A1280"/>
    <w:rsid w:val="008A12CB"/>
    <w:rsid w:val="008A1488"/>
    <w:rsid w:val="008A1E72"/>
    <w:rsid w:val="008A1FAE"/>
    <w:rsid w:val="008A222D"/>
    <w:rsid w:val="008A26E2"/>
    <w:rsid w:val="008A2DE1"/>
    <w:rsid w:val="008A2F06"/>
    <w:rsid w:val="008A2F95"/>
    <w:rsid w:val="008A329A"/>
    <w:rsid w:val="008A340B"/>
    <w:rsid w:val="008A3BCB"/>
    <w:rsid w:val="008A3C14"/>
    <w:rsid w:val="008A3EDD"/>
    <w:rsid w:val="008A4040"/>
    <w:rsid w:val="008A413A"/>
    <w:rsid w:val="008A4371"/>
    <w:rsid w:val="008A44C1"/>
    <w:rsid w:val="008A47D7"/>
    <w:rsid w:val="008A4AEF"/>
    <w:rsid w:val="008A4DE9"/>
    <w:rsid w:val="008A4FE1"/>
    <w:rsid w:val="008A5185"/>
    <w:rsid w:val="008A63B3"/>
    <w:rsid w:val="008A66C6"/>
    <w:rsid w:val="008A67BE"/>
    <w:rsid w:val="008A6D2A"/>
    <w:rsid w:val="008A7167"/>
    <w:rsid w:val="008A732F"/>
    <w:rsid w:val="008A786B"/>
    <w:rsid w:val="008A7AF7"/>
    <w:rsid w:val="008A7BDA"/>
    <w:rsid w:val="008A7FF2"/>
    <w:rsid w:val="008B04C8"/>
    <w:rsid w:val="008B0DF8"/>
    <w:rsid w:val="008B0F06"/>
    <w:rsid w:val="008B10F2"/>
    <w:rsid w:val="008B1522"/>
    <w:rsid w:val="008B163C"/>
    <w:rsid w:val="008B1A73"/>
    <w:rsid w:val="008B1A80"/>
    <w:rsid w:val="008B1BC4"/>
    <w:rsid w:val="008B232D"/>
    <w:rsid w:val="008B25DD"/>
    <w:rsid w:val="008B299E"/>
    <w:rsid w:val="008B2A7C"/>
    <w:rsid w:val="008B2CA1"/>
    <w:rsid w:val="008B2DEC"/>
    <w:rsid w:val="008B3025"/>
    <w:rsid w:val="008B321C"/>
    <w:rsid w:val="008B34AD"/>
    <w:rsid w:val="008B3D2F"/>
    <w:rsid w:val="008B3EA0"/>
    <w:rsid w:val="008B400A"/>
    <w:rsid w:val="008B434A"/>
    <w:rsid w:val="008B4545"/>
    <w:rsid w:val="008B46EE"/>
    <w:rsid w:val="008B4FC0"/>
    <w:rsid w:val="008B53A0"/>
    <w:rsid w:val="008B5A12"/>
    <w:rsid w:val="008B5C0A"/>
    <w:rsid w:val="008B649B"/>
    <w:rsid w:val="008B65D8"/>
    <w:rsid w:val="008B6987"/>
    <w:rsid w:val="008B698A"/>
    <w:rsid w:val="008B6FF2"/>
    <w:rsid w:val="008B70CB"/>
    <w:rsid w:val="008B72C9"/>
    <w:rsid w:val="008B76C3"/>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6EB"/>
    <w:rsid w:val="008C61DF"/>
    <w:rsid w:val="008C6A74"/>
    <w:rsid w:val="008C6D4D"/>
    <w:rsid w:val="008C740A"/>
    <w:rsid w:val="008C758B"/>
    <w:rsid w:val="008C7CA4"/>
    <w:rsid w:val="008C7E96"/>
    <w:rsid w:val="008D0403"/>
    <w:rsid w:val="008D0BC9"/>
    <w:rsid w:val="008D0BDC"/>
    <w:rsid w:val="008D164A"/>
    <w:rsid w:val="008D19DD"/>
    <w:rsid w:val="008D2937"/>
    <w:rsid w:val="008D2A69"/>
    <w:rsid w:val="008D2C91"/>
    <w:rsid w:val="008D313A"/>
    <w:rsid w:val="008D32BB"/>
    <w:rsid w:val="008D34BB"/>
    <w:rsid w:val="008D35C5"/>
    <w:rsid w:val="008D38F5"/>
    <w:rsid w:val="008D3CD7"/>
    <w:rsid w:val="008D4330"/>
    <w:rsid w:val="008D4B36"/>
    <w:rsid w:val="008D4FD8"/>
    <w:rsid w:val="008D51F2"/>
    <w:rsid w:val="008D5208"/>
    <w:rsid w:val="008D6166"/>
    <w:rsid w:val="008D62D8"/>
    <w:rsid w:val="008D6AEB"/>
    <w:rsid w:val="008D711E"/>
    <w:rsid w:val="008D7894"/>
    <w:rsid w:val="008D795C"/>
    <w:rsid w:val="008D7984"/>
    <w:rsid w:val="008D7C89"/>
    <w:rsid w:val="008D7CDD"/>
    <w:rsid w:val="008E0700"/>
    <w:rsid w:val="008E1009"/>
    <w:rsid w:val="008E1567"/>
    <w:rsid w:val="008E1634"/>
    <w:rsid w:val="008E16D4"/>
    <w:rsid w:val="008E1B91"/>
    <w:rsid w:val="008E1CE8"/>
    <w:rsid w:val="008E1D0B"/>
    <w:rsid w:val="008E1DB0"/>
    <w:rsid w:val="008E1DF0"/>
    <w:rsid w:val="008E31BB"/>
    <w:rsid w:val="008E369B"/>
    <w:rsid w:val="008E3A2D"/>
    <w:rsid w:val="008E3D07"/>
    <w:rsid w:val="008E4111"/>
    <w:rsid w:val="008E4828"/>
    <w:rsid w:val="008E52DC"/>
    <w:rsid w:val="008E54AC"/>
    <w:rsid w:val="008E5C55"/>
    <w:rsid w:val="008E5D22"/>
    <w:rsid w:val="008E5EFC"/>
    <w:rsid w:val="008E6235"/>
    <w:rsid w:val="008E6A1D"/>
    <w:rsid w:val="008E6AAE"/>
    <w:rsid w:val="008E6D7C"/>
    <w:rsid w:val="008E7637"/>
    <w:rsid w:val="008E779D"/>
    <w:rsid w:val="008E7A96"/>
    <w:rsid w:val="008E7F7F"/>
    <w:rsid w:val="008F06FA"/>
    <w:rsid w:val="008F08A2"/>
    <w:rsid w:val="008F0E7A"/>
    <w:rsid w:val="008F103E"/>
    <w:rsid w:val="008F116C"/>
    <w:rsid w:val="008F11DA"/>
    <w:rsid w:val="008F1396"/>
    <w:rsid w:val="008F143F"/>
    <w:rsid w:val="008F1DF6"/>
    <w:rsid w:val="008F20F6"/>
    <w:rsid w:val="008F2A35"/>
    <w:rsid w:val="008F2D29"/>
    <w:rsid w:val="008F2FA3"/>
    <w:rsid w:val="008F3484"/>
    <w:rsid w:val="008F39C9"/>
    <w:rsid w:val="008F3D4D"/>
    <w:rsid w:val="008F3EEF"/>
    <w:rsid w:val="008F420D"/>
    <w:rsid w:val="008F42B7"/>
    <w:rsid w:val="008F443E"/>
    <w:rsid w:val="008F4569"/>
    <w:rsid w:val="008F4618"/>
    <w:rsid w:val="008F4A07"/>
    <w:rsid w:val="008F526A"/>
    <w:rsid w:val="008F5413"/>
    <w:rsid w:val="008F5805"/>
    <w:rsid w:val="008F668E"/>
    <w:rsid w:val="008F6B2B"/>
    <w:rsid w:val="008F72CD"/>
    <w:rsid w:val="008F741F"/>
    <w:rsid w:val="008F7489"/>
    <w:rsid w:val="008F77E3"/>
    <w:rsid w:val="008F7972"/>
    <w:rsid w:val="008F7D5A"/>
    <w:rsid w:val="008F7EF9"/>
    <w:rsid w:val="00900276"/>
    <w:rsid w:val="0090075D"/>
    <w:rsid w:val="009007FB"/>
    <w:rsid w:val="00900A1D"/>
    <w:rsid w:val="00900DDB"/>
    <w:rsid w:val="00900F21"/>
    <w:rsid w:val="00900F66"/>
    <w:rsid w:val="00901537"/>
    <w:rsid w:val="00901868"/>
    <w:rsid w:val="00901B86"/>
    <w:rsid w:val="00901C8C"/>
    <w:rsid w:val="00901FE3"/>
    <w:rsid w:val="00902156"/>
    <w:rsid w:val="0090232B"/>
    <w:rsid w:val="00902667"/>
    <w:rsid w:val="009028C5"/>
    <w:rsid w:val="00902F57"/>
    <w:rsid w:val="00902FF6"/>
    <w:rsid w:val="00903364"/>
    <w:rsid w:val="009039DC"/>
    <w:rsid w:val="00903EC9"/>
    <w:rsid w:val="00904056"/>
    <w:rsid w:val="00904201"/>
    <w:rsid w:val="00904421"/>
    <w:rsid w:val="00904461"/>
    <w:rsid w:val="009045F9"/>
    <w:rsid w:val="00904719"/>
    <w:rsid w:val="00904C16"/>
    <w:rsid w:val="00904C18"/>
    <w:rsid w:val="00905188"/>
    <w:rsid w:val="00905379"/>
    <w:rsid w:val="00905741"/>
    <w:rsid w:val="00905D73"/>
    <w:rsid w:val="00905FFF"/>
    <w:rsid w:val="009069AA"/>
    <w:rsid w:val="009069D5"/>
    <w:rsid w:val="00906B51"/>
    <w:rsid w:val="00907638"/>
    <w:rsid w:val="009077D1"/>
    <w:rsid w:val="00907AAB"/>
    <w:rsid w:val="00907C9D"/>
    <w:rsid w:val="0091012A"/>
    <w:rsid w:val="0091037E"/>
    <w:rsid w:val="009107CC"/>
    <w:rsid w:val="009108D4"/>
    <w:rsid w:val="0091093A"/>
    <w:rsid w:val="00910DCD"/>
    <w:rsid w:val="00910E0B"/>
    <w:rsid w:val="00910E42"/>
    <w:rsid w:val="00910E71"/>
    <w:rsid w:val="0091116C"/>
    <w:rsid w:val="009112E7"/>
    <w:rsid w:val="0091163D"/>
    <w:rsid w:val="00911AB6"/>
    <w:rsid w:val="00911D34"/>
    <w:rsid w:val="00911FE6"/>
    <w:rsid w:val="00912007"/>
    <w:rsid w:val="009121D7"/>
    <w:rsid w:val="00912309"/>
    <w:rsid w:val="00912401"/>
    <w:rsid w:val="0091274B"/>
    <w:rsid w:val="00912922"/>
    <w:rsid w:val="009129C2"/>
    <w:rsid w:val="00912D7F"/>
    <w:rsid w:val="00912D9F"/>
    <w:rsid w:val="0091319D"/>
    <w:rsid w:val="00913297"/>
    <w:rsid w:val="009132AC"/>
    <w:rsid w:val="0091380E"/>
    <w:rsid w:val="00913BBF"/>
    <w:rsid w:val="00913CF2"/>
    <w:rsid w:val="00913DC0"/>
    <w:rsid w:val="009148CC"/>
    <w:rsid w:val="00914922"/>
    <w:rsid w:val="00914E37"/>
    <w:rsid w:val="0091503A"/>
    <w:rsid w:val="00915170"/>
    <w:rsid w:val="009155E8"/>
    <w:rsid w:val="009156B9"/>
    <w:rsid w:val="00915733"/>
    <w:rsid w:val="00915C3D"/>
    <w:rsid w:val="00915D48"/>
    <w:rsid w:val="00915F52"/>
    <w:rsid w:val="00916515"/>
    <w:rsid w:val="00916A5B"/>
    <w:rsid w:val="00916F2F"/>
    <w:rsid w:val="00917088"/>
    <w:rsid w:val="009171C0"/>
    <w:rsid w:val="009176B2"/>
    <w:rsid w:val="00917C03"/>
    <w:rsid w:val="0092009C"/>
    <w:rsid w:val="00920787"/>
    <w:rsid w:val="009210B9"/>
    <w:rsid w:val="00921E00"/>
    <w:rsid w:val="00922536"/>
    <w:rsid w:val="00922AED"/>
    <w:rsid w:val="00922BE9"/>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44"/>
    <w:rsid w:val="00926071"/>
    <w:rsid w:val="00926B42"/>
    <w:rsid w:val="00926E64"/>
    <w:rsid w:val="00926F39"/>
    <w:rsid w:val="009270D3"/>
    <w:rsid w:val="00927319"/>
    <w:rsid w:val="00927BEA"/>
    <w:rsid w:val="00930063"/>
    <w:rsid w:val="009302E0"/>
    <w:rsid w:val="00930348"/>
    <w:rsid w:val="0093094F"/>
    <w:rsid w:val="00930A98"/>
    <w:rsid w:val="00931228"/>
    <w:rsid w:val="009313A1"/>
    <w:rsid w:val="00931788"/>
    <w:rsid w:val="00931AE9"/>
    <w:rsid w:val="00931B68"/>
    <w:rsid w:val="009320CA"/>
    <w:rsid w:val="00932913"/>
    <w:rsid w:val="009329F2"/>
    <w:rsid w:val="00932DD1"/>
    <w:rsid w:val="009331D6"/>
    <w:rsid w:val="009339FB"/>
    <w:rsid w:val="00933D98"/>
    <w:rsid w:val="00934321"/>
    <w:rsid w:val="009346B1"/>
    <w:rsid w:val="00934B67"/>
    <w:rsid w:val="00934F30"/>
    <w:rsid w:val="009351A6"/>
    <w:rsid w:val="00935272"/>
    <w:rsid w:val="009358B3"/>
    <w:rsid w:val="00935979"/>
    <w:rsid w:val="00935A15"/>
    <w:rsid w:val="00935A44"/>
    <w:rsid w:val="00935F52"/>
    <w:rsid w:val="00936268"/>
    <w:rsid w:val="00936873"/>
    <w:rsid w:val="00936B58"/>
    <w:rsid w:val="00936DE0"/>
    <w:rsid w:val="00936E7D"/>
    <w:rsid w:val="009374D1"/>
    <w:rsid w:val="00937714"/>
    <w:rsid w:val="00937804"/>
    <w:rsid w:val="00937FC8"/>
    <w:rsid w:val="00940321"/>
    <w:rsid w:val="00940714"/>
    <w:rsid w:val="00940CAF"/>
    <w:rsid w:val="00940E82"/>
    <w:rsid w:val="00940F58"/>
    <w:rsid w:val="00941582"/>
    <w:rsid w:val="0094160A"/>
    <w:rsid w:val="009419FC"/>
    <w:rsid w:val="00941BF8"/>
    <w:rsid w:val="0094243B"/>
    <w:rsid w:val="00942644"/>
    <w:rsid w:val="00942A8C"/>
    <w:rsid w:val="00942B62"/>
    <w:rsid w:val="00942BB5"/>
    <w:rsid w:val="00942ED7"/>
    <w:rsid w:val="0094307A"/>
    <w:rsid w:val="00943509"/>
    <w:rsid w:val="0094355C"/>
    <w:rsid w:val="00943737"/>
    <w:rsid w:val="00943922"/>
    <w:rsid w:val="00943A6F"/>
    <w:rsid w:val="0094402A"/>
    <w:rsid w:val="00944037"/>
    <w:rsid w:val="009441CA"/>
    <w:rsid w:val="009442E1"/>
    <w:rsid w:val="00944318"/>
    <w:rsid w:val="009445FB"/>
    <w:rsid w:val="0094464D"/>
    <w:rsid w:val="009447D0"/>
    <w:rsid w:val="00944F0E"/>
    <w:rsid w:val="00945040"/>
    <w:rsid w:val="009452C8"/>
    <w:rsid w:val="00945301"/>
    <w:rsid w:val="00945404"/>
    <w:rsid w:val="00945419"/>
    <w:rsid w:val="009455FD"/>
    <w:rsid w:val="00945781"/>
    <w:rsid w:val="009458F0"/>
    <w:rsid w:val="00945AE8"/>
    <w:rsid w:val="00945D86"/>
    <w:rsid w:val="00945EBA"/>
    <w:rsid w:val="00945FF1"/>
    <w:rsid w:val="0094684D"/>
    <w:rsid w:val="009478D0"/>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47C"/>
    <w:rsid w:val="00952545"/>
    <w:rsid w:val="009529B1"/>
    <w:rsid w:val="009529F5"/>
    <w:rsid w:val="00952D1F"/>
    <w:rsid w:val="00953117"/>
    <w:rsid w:val="00953569"/>
    <w:rsid w:val="00953B5B"/>
    <w:rsid w:val="00953B6A"/>
    <w:rsid w:val="009542E9"/>
    <w:rsid w:val="00954A52"/>
    <w:rsid w:val="00954AB3"/>
    <w:rsid w:val="00955179"/>
    <w:rsid w:val="0095519B"/>
    <w:rsid w:val="009551D8"/>
    <w:rsid w:val="00955313"/>
    <w:rsid w:val="00955488"/>
    <w:rsid w:val="009554CB"/>
    <w:rsid w:val="00955595"/>
    <w:rsid w:val="0095567B"/>
    <w:rsid w:val="00955C05"/>
    <w:rsid w:val="009563A5"/>
    <w:rsid w:val="00956402"/>
    <w:rsid w:val="00956789"/>
    <w:rsid w:val="00956840"/>
    <w:rsid w:val="00956E2B"/>
    <w:rsid w:val="0095713A"/>
    <w:rsid w:val="0095727C"/>
    <w:rsid w:val="009572C3"/>
    <w:rsid w:val="0095764E"/>
    <w:rsid w:val="009578BD"/>
    <w:rsid w:val="00957B56"/>
    <w:rsid w:val="00957BC9"/>
    <w:rsid w:val="00960611"/>
    <w:rsid w:val="0096068B"/>
    <w:rsid w:val="00960C28"/>
    <w:rsid w:val="00960DE8"/>
    <w:rsid w:val="00960EFA"/>
    <w:rsid w:val="00961141"/>
    <w:rsid w:val="009611D0"/>
    <w:rsid w:val="00961763"/>
    <w:rsid w:val="00961F25"/>
    <w:rsid w:val="00962359"/>
    <w:rsid w:val="009623A1"/>
    <w:rsid w:val="00962932"/>
    <w:rsid w:val="009629B5"/>
    <w:rsid w:val="009631D8"/>
    <w:rsid w:val="00963801"/>
    <w:rsid w:val="00963D65"/>
    <w:rsid w:val="00963FD3"/>
    <w:rsid w:val="00964115"/>
    <w:rsid w:val="0096436A"/>
    <w:rsid w:val="00965C50"/>
    <w:rsid w:val="00965D98"/>
    <w:rsid w:val="00965FBB"/>
    <w:rsid w:val="00966050"/>
    <w:rsid w:val="009660AE"/>
    <w:rsid w:val="009660CA"/>
    <w:rsid w:val="00966383"/>
    <w:rsid w:val="0096645E"/>
    <w:rsid w:val="0096647E"/>
    <w:rsid w:val="00966BBD"/>
    <w:rsid w:val="00967819"/>
    <w:rsid w:val="00967A48"/>
    <w:rsid w:val="00967FFB"/>
    <w:rsid w:val="0097043D"/>
    <w:rsid w:val="00970454"/>
    <w:rsid w:val="009706BD"/>
    <w:rsid w:val="009707A9"/>
    <w:rsid w:val="00970C28"/>
    <w:rsid w:val="00970FE2"/>
    <w:rsid w:val="00971225"/>
    <w:rsid w:val="0097165D"/>
    <w:rsid w:val="00971C4B"/>
    <w:rsid w:val="00972342"/>
    <w:rsid w:val="00972410"/>
    <w:rsid w:val="00972457"/>
    <w:rsid w:val="00972769"/>
    <w:rsid w:val="00972BC7"/>
    <w:rsid w:val="00973112"/>
    <w:rsid w:val="00973317"/>
    <w:rsid w:val="009733CC"/>
    <w:rsid w:val="00973E3B"/>
    <w:rsid w:val="00973FE1"/>
    <w:rsid w:val="009740C7"/>
    <w:rsid w:val="009740DA"/>
    <w:rsid w:val="00974135"/>
    <w:rsid w:val="00974338"/>
    <w:rsid w:val="009744F4"/>
    <w:rsid w:val="009747F0"/>
    <w:rsid w:val="00974860"/>
    <w:rsid w:val="00974DB9"/>
    <w:rsid w:val="00974DF3"/>
    <w:rsid w:val="0097569F"/>
    <w:rsid w:val="00975A84"/>
    <w:rsid w:val="00975C02"/>
    <w:rsid w:val="00976186"/>
    <w:rsid w:val="009761B8"/>
    <w:rsid w:val="0097623D"/>
    <w:rsid w:val="009768CB"/>
    <w:rsid w:val="00976AF8"/>
    <w:rsid w:val="00976BAE"/>
    <w:rsid w:val="00977004"/>
    <w:rsid w:val="009774A2"/>
    <w:rsid w:val="0097787E"/>
    <w:rsid w:val="00977C0B"/>
    <w:rsid w:val="00980110"/>
    <w:rsid w:val="009804EC"/>
    <w:rsid w:val="00980543"/>
    <w:rsid w:val="00980B24"/>
    <w:rsid w:val="00980BE4"/>
    <w:rsid w:val="00980FCC"/>
    <w:rsid w:val="0098115A"/>
    <w:rsid w:val="009814C4"/>
    <w:rsid w:val="00982045"/>
    <w:rsid w:val="009820B2"/>
    <w:rsid w:val="009825D6"/>
    <w:rsid w:val="00982708"/>
    <w:rsid w:val="009828F2"/>
    <w:rsid w:val="00983733"/>
    <w:rsid w:val="00984291"/>
    <w:rsid w:val="00984FE4"/>
    <w:rsid w:val="00985233"/>
    <w:rsid w:val="00985564"/>
    <w:rsid w:val="009856FB"/>
    <w:rsid w:val="009857E9"/>
    <w:rsid w:val="00985A63"/>
    <w:rsid w:val="00985FDE"/>
    <w:rsid w:val="009862CF"/>
    <w:rsid w:val="009863A8"/>
    <w:rsid w:val="00986816"/>
    <w:rsid w:val="00986A14"/>
    <w:rsid w:val="009871CB"/>
    <w:rsid w:val="0098753B"/>
    <w:rsid w:val="00987CFC"/>
    <w:rsid w:val="00987E85"/>
    <w:rsid w:val="00987F23"/>
    <w:rsid w:val="00987F53"/>
    <w:rsid w:val="0099003A"/>
    <w:rsid w:val="009900CB"/>
    <w:rsid w:val="0099021C"/>
    <w:rsid w:val="00990BD0"/>
    <w:rsid w:val="00990CCA"/>
    <w:rsid w:val="00990F17"/>
    <w:rsid w:val="00991218"/>
    <w:rsid w:val="00991BA4"/>
    <w:rsid w:val="00991F0F"/>
    <w:rsid w:val="00992598"/>
    <w:rsid w:val="0099268B"/>
    <w:rsid w:val="0099269D"/>
    <w:rsid w:val="00992C35"/>
    <w:rsid w:val="00992D65"/>
    <w:rsid w:val="009937F1"/>
    <w:rsid w:val="00993A12"/>
    <w:rsid w:val="00993A3C"/>
    <w:rsid w:val="00993F1C"/>
    <w:rsid w:val="00993F73"/>
    <w:rsid w:val="00994010"/>
    <w:rsid w:val="0099414A"/>
    <w:rsid w:val="00994697"/>
    <w:rsid w:val="00994B02"/>
    <w:rsid w:val="00994CB3"/>
    <w:rsid w:val="00994F55"/>
    <w:rsid w:val="00995079"/>
    <w:rsid w:val="0099515F"/>
    <w:rsid w:val="009955C6"/>
    <w:rsid w:val="0099568C"/>
    <w:rsid w:val="0099592A"/>
    <w:rsid w:val="00995951"/>
    <w:rsid w:val="0099599E"/>
    <w:rsid w:val="00995A52"/>
    <w:rsid w:val="00995E0B"/>
    <w:rsid w:val="00995EA9"/>
    <w:rsid w:val="0099637E"/>
    <w:rsid w:val="00996698"/>
    <w:rsid w:val="00996CF2"/>
    <w:rsid w:val="00996F23"/>
    <w:rsid w:val="00996F87"/>
    <w:rsid w:val="009975C1"/>
    <w:rsid w:val="0099792E"/>
    <w:rsid w:val="00997F0E"/>
    <w:rsid w:val="009A03F9"/>
    <w:rsid w:val="009A08B4"/>
    <w:rsid w:val="009A08B6"/>
    <w:rsid w:val="009A0B08"/>
    <w:rsid w:val="009A0C29"/>
    <w:rsid w:val="009A0EB1"/>
    <w:rsid w:val="009A12BE"/>
    <w:rsid w:val="009A1394"/>
    <w:rsid w:val="009A14C6"/>
    <w:rsid w:val="009A161F"/>
    <w:rsid w:val="009A186E"/>
    <w:rsid w:val="009A1881"/>
    <w:rsid w:val="009A1A31"/>
    <w:rsid w:val="009A28C8"/>
    <w:rsid w:val="009A28E7"/>
    <w:rsid w:val="009A2F4E"/>
    <w:rsid w:val="009A3D35"/>
    <w:rsid w:val="009A3E7E"/>
    <w:rsid w:val="009A40B8"/>
    <w:rsid w:val="009A4310"/>
    <w:rsid w:val="009A4874"/>
    <w:rsid w:val="009A48C3"/>
    <w:rsid w:val="009A4D3C"/>
    <w:rsid w:val="009A5300"/>
    <w:rsid w:val="009A545D"/>
    <w:rsid w:val="009A571A"/>
    <w:rsid w:val="009A58FA"/>
    <w:rsid w:val="009A5B3C"/>
    <w:rsid w:val="009A5F31"/>
    <w:rsid w:val="009A62AF"/>
    <w:rsid w:val="009A6741"/>
    <w:rsid w:val="009A72C0"/>
    <w:rsid w:val="009A7772"/>
    <w:rsid w:val="009A7A09"/>
    <w:rsid w:val="009A7E6B"/>
    <w:rsid w:val="009A7F63"/>
    <w:rsid w:val="009B004F"/>
    <w:rsid w:val="009B020E"/>
    <w:rsid w:val="009B13FD"/>
    <w:rsid w:val="009B19B0"/>
    <w:rsid w:val="009B2373"/>
    <w:rsid w:val="009B291A"/>
    <w:rsid w:val="009B2B38"/>
    <w:rsid w:val="009B2FBC"/>
    <w:rsid w:val="009B302F"/>
    <w:rsid w:val="009B3250"/>
    <w:rsid w:val="009B3551"/>
    <w:rsid w:val="009B3B25"/>
    <w:rsid w:val="009B3E8C"/>
    <w:rsid w:val="009B474C"/>
    <w:rsid w:val="009B47DB"/>
    <w:rsid w:val="009B4AA0"/>
    <w:rsid w:val="009B4D54"/>
    <w:rsid w:val="009B4DD4"/>
    <w:rsid w:val="009B4DF0"/>
    <w:rsid w:val="009B529E"/>
    <w:rsid w:val="009B54DC"/>
    <w:rsid w:val="009B6159"/>
    <w:rsid w:val="009B6A1B"/>
    <w:rsid w:val="009B6D1F"/>
    <w:rsid w:val="009B7274"/>
    <w:rsid w:val="009B7644"/>
    <w:rsid w:val="009B7C68"/>
    <w:rsid w:val="009B7D77"/>
    <w:rsid w:val="009B7FA8"/>
    <w:rsid w:val="009C0456"/>
    <w:rsid w:val="009C0752"/>
    <w:rsid w:val="009C0A1D"/>
    <w:rsid w:val="009C2228"/>
    <w:rsid w:val="009C22A9"/>
    <w:rsid w:val="009C22FF"/>
    <w:rsid w:val="009C231C"/>
    <w:rsid w:val="009C2F98"/>
    <w:rsid w:val="009C35A0"/>
    <w:rsid w:val="009C3A87"/>
    <w:rsid w:val="009C4280"/>
    <w:rsid w:val="009C438F"/>
    <w:rsid w:val="009C4419"/>
    <w:rsid w:val="009C48E3"/>
    <w:rsid w:val="009C4DD5"/>
    <w:rsid w:val="009C5635"/>
    <w:rsid w:val="009C56D2"/>
    <w:rsid w:val="009C5E89"/>
    <w:rsid w:val="009C5F06"/>
    <w:rsid w:val="009C5F55"/>
    <w:rsid w:val="009C5FB3"/>
    <w:rsid w:val="009C6457"/>
    <w:rsid w:val="009C6753"/>
    <w:rsid w:val="009C6E28"/>
    <w:rsid w:val="009C7427"/>
    <w:rsid w:val="009C76DF"/>
    <w:rsid w:val="009C76FF"/>
    <w:rsid w:val="009C795B"/>
    <w:rsid w:val="009C79B1"/>
    <w:rsid w:val="009C7B3E"/>
    <w:rsid w:val="009D02DE"/>
    <w:rsid w:val="009D0455"/>
    <w:rsid w:val="009D085F"/>
    <w:rsid w:val="009D110B"/>
    <w:rsid w:val="009D113E"/>
    <w:rsid w:val="009D132F"/>
    <w:rsid w:val="009D135D"/>
    <w:rsid w:val="009D2262"/>
    <w:rsid w:val="009D235F"/>
    <w:rsid w:val="009D254A"/>
    <w:rsid w:val="009D2946"/>
    <w:rsid w:val="009D2C10"/>
    <w:rsid w:val="009D2EFF"/>
    <w:rsid w:val="009D4190"/>
    <w:rsid w:val="009D43AF"/>
    <w:rsid w:val="009D4D18"/>
    <w:rsid w:val="009D4E60"/>
    <w:rsid w:val="009D4F0B"/>
    <w:rsid w:val="009D5686"/>
    <w:rsid w:val="009D5B73"/>
    <w:rsid w:val="009D5D1E"/>
    <w:rsid w:val="009D6265"/>
    <w:rsid w:val="009D63AC"/>
    <w:rsid w:val="009D6778"/>
    <w:rsid w:val="009D692C"/>
    <w:rsid w:val="009D69D2"/>
    <w:rsid w:val="009D6E60"/>
    <w:rsid w:val="009D70A0"/>
    <w:rsid w:val="009D7104"/>
    <w:rsid w:val="009D7AF4"/>
    <w:rsid w:val="009D7F6B"/>
    <w:rsid w:val="009E015C"/>
    <w:rsid w:val="009E041E"/>
    <w:rsid w:val="009E046C"/>
    <w:rsid w:val="009E0BF1"/>
    <w:rsid w:val="009E1B9B"/>
    <w:rsid w:val="009E1C05"/>
    <w:rsid w:val="009E20C6"/>
    <w:rsid w:val="009E255C"/>
    <w:rsid w:val="009E2979"/>
    <w:rsid w:val="009E3181"/>
    <w:rsid w:val="009E34E2"/>
    <w:rsid w:val="009E3F04"/>
    <w:rsid w:val="009E4453"/>
    <w:rsid w:val="009E4902"/>
    <w:rsid w:val="009E4B12"/>
    <w:rsid w:val="009E4B59"/>
    <w:rsid w:val="009E4E90"/>
    <w:rsid w:val="009E522C"/>
    <w:rsid w:val="009E57F1"/>
    <w:rsid w:val="009E5952"/>
    <w:rsid w:val="009E5DDC"/>
    <w:rsid w:val="009E5E53"/>
    <w:rsid w:val="009E6135"/>
    <w:rsid w:val="009E6160"/>
    <w:rsid w:val="009E7449"/>
    <w:rsid w:val="009E766F"/>
    <w:rsid w:val="009E79DA"/>
    <w:rsid w:val="009F03D6"/>
    <w:rsid w:val="009F05A1"/>
    <w:rsid w:val="009F07E5"/>
    <w:rsid w:val="009F07E7"/>
    <w:rsid w:val="009F0FB7"/>
    <w:rsid w:val="009F15EC"/>
    <w:rsid w:val="009F2052"/>
    <w:rsid w:val="009F2231"/>
    <w:rsid w:val="009F2A01"/>
    <w:rsid w:val="009F2C2F"/>
    <w:rsid w:val="009F2E69"/>
    <w:rsid w:val="009F35CF"/>
    <w:rsid w:val="009F35D4"/>
    <w:rsid w:val="009F3725"/>
    <w:rsid w:val="009F3DE9"/>
    <w:rsid w:val="009F40E1"/>
    <w:rsid w:val="009F4A16"/>
    <w:rsid w:val="009F4A89"/>
    <w:rsid w:val="009F4D31"/>
    <w:rsid w:val="009F57E2"/>
    <w:rsid w:val="009F584C"/>
    <w:rsid w:val="009F5A93"/>
    <w:rsid w:val="009F5DB5"/>
    <w:rsid w:val="009F6460"/>
    <w:rsid w:val="009F6551"/>
    <w:rsid w:val="009F6F89"/>
    <w:rsid w:val="009F7276"/>
    <w:rsid w:val="009F741E"/>
    <w:rsid w:val="009F772F"/>
    <w:rsid w:val="009F7D1A"/>
    <w:rsid w:val="009F7E25"/>
    <w:rsid w:val="00A000E8"/>
    <w:rsid w:val="00A00C90"/>
    <w:rsid w:val="00A00F1E"/>
    <w:rsid w:val="00A00FFC"/>
    <w:rsid w:val="00A01FC0"/>
    <w:rsid w:val="00A021E3"/>
    <w:rsid w:val="00A02456"/>
    <w:rsid w:val="00A0252E"/>
    <w:rsid w:val="00A027AD"/>
    <w:rsid w:val="00A027C0"/>
    <w:rsid w:val="00A02FA3"/>
    <w:rsid w:val="00A030E0"/>
    <w:rsid w:val="00A0330A"/>
    <w:rsid w:val="00A03B8B"/>
    <w:rsid w:val="00A03D78"/>
    <w:rsid w:val="00A03EC3"/>
    <w:rsid w:val="00A04120"/>
    <w:rsid w:val="00A04282"/>
    <w:rsid w:val="00A045F6"/>
    <w:rsid w:val="00A0482B"/>
    <w:rsid w:val="00A04F29"/>
    <w:rsid w:val="00A04FB2"/>
    <w:rsid w:val="00A051CA"/>
    <w:rsid w:val="00A0565B"/>
    <w:rsid w:val="00A05FC4"/>
    <w:rsid w:val="00A06C25"/>
    <w:rsid w:val="00A06CD5"/>
    <w:rsid w:val="00A070FC"/>
    <w:rsid w:val="00A079A2"/>
    <w:rsid w:val="00A079BE"/>
    <w:rsid w:val="00A10537"/>
    <w:rsid w:val="00A10898"/>
    <w:rsid w:val="00A10C9B"/>
    <w:rsid w:val="00A10D53"/>
    <w:rsid w:val="00A11B26"/>
    <w:rsid w:val="00A11EB3"/>
    <w:rsid w:val="00A11F6F"/>
    <w:rsid w:val="00A120C8"/>
    <w:rsid w:val="00A1222F"/>
    <w:rsid w:val="00A1243E"/>
    <w:rsid w:val="00A12464"/>
    <w:rsid w:val="00A1271D"/>
    <w:rsid w:val="00A12ACB"/>
    <w:rsid w:val="00A12BE3"/>
    <w:rsid w:val="00A12BFA"/>
    <w:rsid w:val="00A1301F"/>
    <w:rsid w:val="00A14577"/>
    <w:rsid w:val="00A14772"/>
    <w:rsid w:val="00A149A6"/>
    <w:rsid w:val="00A14DB3"/>
    <w:rsid w:val="00A14FD0"/>
    <w:rsid w:val="00A15309"/>
    <w:rsid w:val="00A15A87"/>
    <w:rsid w:val="00A15B1F"/>
    <w:rsid w:val="00A15E8A"/>
    <w:rsid w:val="00A15F39"/>
    <w:rsid w:val="00A16BE8"/>
    <w:rsid w:val="00A16EF0"/>
    <w:rsid w:val="00A16FD1"/>
    <w:rsid w:val="00A17307"/>
    <w:rsid w:val="00A17474"/>
    <w:rsid w:val="00A2005C"/>
    <w:rsid w:val="00A2018A"/>
    <w:rsid w:val="00A201BA"/>
    <w:rsid w:val="00A211A1"/>
    <w:rsid w:val="00A218F1"/>
    <w:rsid w:val="00A21A3E"/>
    <w:rsid w:val="00A21AF3"/>
    <w:rsid w:val="00A22070"/>
    <w:rsid w:val="00A22085"/>
    <w:rsid w:val="00A225F2"/>
    <w:rsid w:val="00A22812"/>
    <w:rsid w:val="00A22B0B"/>
    <w:rsid w:val="00A22CD1"/>
    <w:rsid w:val="00A2303A"/>
    <w:rsid w:val="00A232A8"/>
    <w:rsid w:val="00A238F0"/>
    <w:rsid w:val="00A23A07"/>
    <w:rsid w:val="00A23DC1"/>
    <w:rsid w:val="00A23F24"/>
    <w:rsid w:val="00A2408C"/>
    <w:rsid w:val="00A2451A"/>
    <w:rsid w:val="00A24752"/>
    <w:rsid w:val="00A2499F"/>
    <w:rsid w:val="00A24FAD"/>
    <w:rsid w:val="00A24FCD"/>
    <w:rsid w:val="00A24FE1"/>
    <w:rsid w:val="00A25007"/>
    <w:rsid w:val="00A252BD"/>
    <w:rsid w:val="00A2547A"/>
    <w:rsid w:val="00A2549D"/>
    <w:rsid w:val="00A25D6E"/>
    <w:rsid w:val="00A25EC3"/>
    <w:rsid w:val="00A260F4"/>
    <w:rsid w:val="00A26AF3"/>
    <w:rsid w:val="00A26ECE"/>
    <w:rsid w:val="00A278F1"/>
    <w:rsid w:val="00A30301"/>
    <w:rsid w:val="00A3043E"/>
    <w:rsid w:val="00A30637"/>
    <w:rsid w:val="00A3116B"/>
    <w:rsid w:val="00A3166F"/>
    <w:rsid w:val="00A31698"/>
    <w:rsid w:val="00A31787"/>
    <w:rsid w:val="00A31CBC"/>
    <w:rsid w:val="00A31EC4"/>
    <w:rsid w:val="00A320A7"/>
    <w:rsid w:val="00A321A2"/>
    <w:rsid w:val="00A32335"/>
    <w:rsid w:val="00A32722"/>
    <w:rsid w:val="00A3289D"/>
    <w:rsid w:val="00A32C44"/>
    <w:rsid w:val="00A32ED1"/>
    <w:rsid w:val="00A32FBF"/>
    <w:rsid w:val="00A333CD"/>
    <w:rsid w:val="00A333D6"/>
    <w:rsid w:val="00A33F91"/>
    <w:rsid w:val="00A344C7"/>
    <w:rsid w:val="00A3482E"/>
    <w:rsid w:val="00A34A14"/>
    <w:rsid w:val="00A34C68"/>
    <w:rsid w:val="00A35212"/>
    <w:rsid w:val="00A35807"/>
    <w:rsid w:val="00A35990"/>
    <w:rsid w:val="00A35E5E"/>
    <w:rsid w:val="00A3651C"/>
    <w:rsid w:val="00A36551"/>
    <w:rsid w:val="00A366CD"/>
    <w:rsid w:val="00A3682A"/>
    <w:rsid w:val="00A368C6"/>
    <w:rsid w:val="00A369F3"/>
    <w:rsid w:val="00A36BC8"/>
    <w:rsid w:val="00A36BF2"/>
    <w:rsid w:val="00A372EE"/>
    <w:rsid w:val="00A37331"/>
    <w:rsid w:val="00A37717"/>
    <w:rsid w:val="00A401DF"/>
    <w:rsid w:val="00A40A91"/>
    <w:rsid w:val="00A40AD9"/>
    <w:rsid w:val="00A40F36"/>
    <w:rsid w:val="00A40FD6"/>
    <w:rsid w:val="00A41681"/>
    <w:rsid w:val="00A41D7A"/>
    <w:rsid w:val="00A41E56"/>
    <w:rsid w:val="00A4200F"/>
    <w:rsid w:val="00A4203C"/>
    <w:rsid w:val="00A42898"/>
    <w:rsid w:val="00A428CF"/>
    <w:rsid w:val="00A42F16"/>
    <w:rsid w:val="00A42F4C"/>
    <w:rsid w:val="00A4312A"/>
    <w:rsid w:val="00A43167"/>
    <w:rsid w:val="00A43A96"/>
    <w:rsid w:val="00A43BA5"/>
    <w:rsid w:val="00A43EE1"/>
    <w:rsid w:val="00A441AA"/>
    <w:rsid w:val="00A44A74"/>
    <w:rsid w:val="00A44AE8"/>
    <w:rsid w:val="00A44C0D"/>
    <w:rsid w:val="00A4514C"/>
    <w:rsid w:val="00A455D9"/>
    <w:rsid w:val="00A4562C"/>
    <w:rsid w:val="00A45823"/>
    <w:rsid w:val="00A46803"/>
    <w:rsid w:val="00A46975"/>
    <w:rsid w:val="00A46E63"/>
    <w:rsid w:val="00A4708A"/>
    <w:rsid w:val="00A5041E"/>
    <w:rsid w:val="00A5076D"/>
    <w:rsid w:val="00A508DC"/>
    <w:rsid w:val="00A50A68"/>
    <w:rsid w:val="00A5122F"/>
    <w:rsid w:val="00A51290"/>
    <w:rsid w:val="00A513DB"/>
    <w:rsid w:val="00A5149A"/>
    <w:rsid w:val="00A51DA0"/>
    <w:rsid w:val="00A51F6E"/>
    <w:rsid w:val="00A52988"/>
    <w:rsid w:val="00A529EC"/>
    <w:rsid w:val="00A52A18"/>
    <w:rsid w:val="00A533A5"/>
    <w:rsid w:val="00A53D0A"/>
    <w:rsid w:val="00A5481A"/>
    <w:rsid w:val="00A54D69"/>
    <w:rsid w:val="00A54F05"/>
    <w:rsid w:val="00A55FB3"/>
    <w:rsid w:val="00A5637E"/>
    <w:rsid w:val="00A5657E"/>
    <w:rsid w:val="00A567B5"/>
    <w:rsid w:val="00A569D0"/>
    <w:rsid w:val="00A56B51"/>
    <w:rsid w:val="00A56C44"/>
    <w:rsid w:val="00A57051"/>
    <w:rsid w:val="00A5708F"/>
    <w:rsid w:val="00A575BE"/>
    <w:rsid w:val="00A57D3E"/>
    <w:rsid w:val="00A57E5D"/>
    <w:rsid w:val="00A602C7"/>
    <w:rsid w:val="00A60879"/>
    <w:rsid w:val="00A60A69"/>
    <w:rsid w:val="00A61F45"/>
    <w:rsid w:val="00A62B73"/>
    <w:rsid w:val="00A62BEB"/>
    <w:rsid w:val="00A62F32"/>
    <w:rsid w:val="00A63290"/>
    <w:rsid w:val="00A63421"/>
    <w:rsid w:val="00A6392A"/>
    <w:rsid w:val="00A63E42"/>
    <w:rsid w:val="00A64049"/>
    <w:rsid w:val="00A6422F"/>
    <w:rsid w:val="00A6429F"/>
    <w:rsid w:val="00A64899"/>
    <w:rsid w:val="00A64DC7"/>
    <w:rsid w:val="00A651CC"/>
    <w:rsid w:val="00A65B0F"/>
    <w:rsid w:val="00A65B55"/>
    <w:rsid w:val="00A65C65"/>
    <w:rsid w:val="00A65C78"/>
    <w:rsid w:val="00A65E87"/>
    <w:rsid w:val="00A6603A"/>
    <w:rsid w:val="00A66A92"/>
    <w:rsid w:val="00A66ACF"/>
    <w:rsid w:val="00A66D56"/>
    <w:rsid w:val="00A672DD"/>
    <w:rsid w:val="00A67307"/>
    <w:rsid w:val="00A674A6"/>
    <w:rsid w:val="00A675F2"/>
    <w:rsid w:val="00A67C13"/>
    <w:rsid w:val="00A70775"/>
    <w:rsid w:val="00A7088E"/>
    <w:rsid w:val="00A70964"/>
    <w:rsid w:val="00A70BB0"/>
    <w:rsid w:val="00A713D4"/>
    <w:rsid w:val="00A715E9"/>
    <w:rsid w:val="00A717EA"/>
    <w:rsid w:val="00A718A9"/>
    <w:rsid w:val="00A71B0D"/>
    <w:rsid w:val="00A71E9F"/>
    <w:rsid w:val="00A7226B"/>
    <w:rsid w:val="00A7237E"/>
    <w:rsid w:val="00A72391"/>
    <w:rsid w:val="00A72B48"/>
    <w:rsid w:val="00A7307D"/>
    <w:rsid w:val="00A73452"/>
    <w:rsid w:val="00A7399E"/>
    <w:rsid w:val="00A739FE"/>
    <w:rsid w:val="00A73F3B"/>
    <w:rsid w:val="00A7415A"/>
    <w:rsid w:val="00A742B1"/>
    <w:rsid w:val="00A7454A"/>
    <w:rsid w:val="00A74864"/>
    <w:rsid w:val="00A7497E"/>
    <w:rsid w:val="00A74E79"/>
    <w:rsid w:val="00A75114"/>
    <w:rsid w:val="00A75788"/>
    <w:rsid w:val="00A763C7"/>
    <w:rsid w:val="00A766AB"/>
    <w:rsid w:val="00A766F3"/>
    <w:rsid w:val="00A76734"/>
    <w:rsid w:val="00A76A7F"/>
    <w:rsid w:val="00A76B91"/>
    <w:rsid w:val="00A7700A"/>
    <w:rsid w:val="00A7731C"/>
    <w:rsid w:val="00A7742A"/>
    <w:rsid w:val="00A776BA"/>
    <w:rsid w:val="00A7779E"/>
    <w:rsid w:val="00A77D58"/>
    <w:rsid w:val="00A80A77"/>
    <w:rsid w:val="00A80F56"/>
    <w:rsid w:val="00A81D98"/>
    <w:rsid w:val="00A81E41"/>
    <w:rsid w:val="00A821CC"/>
    <w:rsid w:val="00A82298"/>
    <w:rsid w:val="00A8245F"/>
    <w:rsid w:val="00A82A41"/>
    <w:rsid w:val="00A82CC3"/>
    <w:rsid w:val="00A82FA7"/>
    <w:rsid w:val="00A83972"/>
    <w:rsid w:val="00A83EA8"/>
    <w:rsid w:val="00A84070"/>
    <w:rsid w:val="00A845E3"/>
    <w:rsid w:val="00A848D1"/>
    <w:rsid w:val="00A84D40"/>
    <w:rsid w:val="00A84D8A"/>
    <w:rsid w:val="00A85032"/>
    <w:rsid w:val="00A85154"/>
    <w:rsid w:val="00A86081"/>
    <w:rsid w:val="00A87203"/>
    <w:rsid w:val="00A876A9"/>
    <w:rsid w:val="00A87724"/>
    <w:rsid w:val="00A87A78"/>
    <w:rsid w:val="00A87E05"/>
    <w:rsid w:val="00A90516"/>
    <w:rsid w:val="00A905AB"/>
    <w:rsid w:val="00A9075E"/>
    <w:rsid w:val="00A9077C"/>
    <w:rsid w:val="00A90794"/>
    <w:rsid w:val="00A9084E"/>
    <w:rsid w:val="00A90EE0"/>
    <w:rsid w:val="00A91535"/>
    <w:rsid w:val="00A915FB"/>
    <w:rsid w:val="00A91997"/>
    <w:rsid w:val="00A92207"/>
    <w:rsid w:val="00A922D9"/>
    <w:rsid w:val="00A9246C"/>
    <w:rsid w:val="00A93412"/>
    <w:rsid w:val="00A937F6"/>
    <w:rsid w:val="00A9382D"/>
    <w:rsid w:val="00A93D24"/>
    <w:rsid w:val="00A93E39"/>
    <w:rsid w:val="00A940D7"/>
    <w:rsid w:val="00A942F7"/>
    <w:rsid w:val="00A943ED"/>
    <w:rsid w:val="00A94AED"/>
    <w:rsid w:val="00A951DB"/>
    <w:rsid w:val="00A957A1"/>
    <w:rsid w:val="00A95A26"/>
    <w:rsid w:val="00A95B70"/>
    <w:rsid w:val="00A95D40"/>
    <w:rsid w:val="00A95F1D"/>
    <w:rsid w:val="00A9638E"/>
    <w:rsid w:val="00A9650A"/>
    <w:rsid w:val="00A96760"/>
    <w:rsid w:val="00A96842"/>
    <w:rsid w:val="00A969D0"/>
    <w:rsid w:val="00A96D1C"/>
    <w:rsid w:val="00A96FCC"/>
    <w:rsid w:val="00A9715C"/>
    <w:rsid w:val="00A97239"/>
    <w:rsid w:val="00AA0098"/>
    <w:rsid w:val="00AA0242"/>
    <w:rsid w:val="00AA02BC"/>
    <w:rsid w:val="00AA0C2A"/>
    <w:rsid w:val="00AA1838"/>
    <w:rsid w:val="00AA1955"/>
    <w:rsid w:val="00AA1959"/>
    <w:rsid w:val="00AA1A81"/>
    <w:rsid w:val="00AA2346"/>
    <w:rsid w:val="00AA2375"/>
    <w:rsid w:val="00AA2866"/>
    <w:rsid w:val="00AA2AAB"/>
    <w:rsid w:val="00AA2AE7"/>
    <w:rsid w:val="00AA2EB2"/>
    <w:rsid w:val="00AA3135"/>
    <w:rsid w:val="00AA351E"/>
    <w:rsid w:val="00AA3575"/>
    <w:rsid w:val="00AA374D"/>
    <w:rsid w:val="00AA378E"/>
    <w:rsid w:val="00AA3D9D"/>
    <w:rsid w:val="00AA3F0A"/>
    <w:rsid w:val="00AA40B2"/>
    <w:rsid w:val="00AA40E4"/>
    <w:rsid w:val="00AA4135"/>
    <w:rsid w:val="00AA417F"/>
    <w:rsid w:val="00AA43C1"/>
    <w:rsid w:val="00AA4874"/>
    <w:rsid w:val="00AA4A95"/>
    <w:rsid w:val="00AA4D4B"/>
    <w:rsid w:val="00AA5BF2"/>
    <w:rsid w:val="00AA5C4A"/>
    <w:rsid w:val="00AA5F1F"/>
    <w:rsid w:val="00AA648D"/>
    <w:rsid w:val="00AA66A4"/>
    <w:rsid w:val="00AA68CE"/>
    <w:rsid w:val="00AA6A01"/>
    <w:rsid w:val="00AA6A44"/>
    <w:rsid w:val="00AA6C1B"/>
    <w:rsid w:val="00AA6DFE"/>
    <w:rsid w:val="00AA6F35"/>
    <w:rsid w:val="00AA72D5"/>
    <w:rsid w:val="00AA7B5B"/>
    <w:rsid w:val="00AB05CC"/>
    <w:rsid w:val="00AB1248"/>
    <w:rsid w:val="00AB1297"/>
    <w:rsid w:val="00AB15CA"/>
    <w:rsid w:val="00AB19D2"/>
    <w:rsid w:val="00AB22CA"/>
    <w:rsid w:val="00AB232B"/>
    <w:rsid w:val="00AB2BDA"/>
    <w:rsid w:val="00AB2D69"/>
    <w:rsid w:val="00AB2D7F"/>
    <w:rsid w:val="00AB321E"/>
    <w:rsid w:val="00AB35EC"/>
    <w:rsid w:val="00AB3739"/>
    <w:rsid w:val="00AB3A16"/>
    <w:rsid w:val="00AB3B08"/>
    <w:rsid w:val="00AB4048"/>
    <w:rsid w:val="00AB406C"/>
    <w:rsid w:val="00AB450F"/>
    <w:rsid w:val="00AB4992"/>
    <w:rsid w:val="00AB4A22"/>
    <w:rsid w:val="00AB5167"/>
    <w:rsid w:val="00AB51BD"/>
    <w:rsid w:val="00AB5244"/>
    <w:rsid w:val="00AB5421"/>
    <w:rsid w:val="00AB555B"/>
    <w:rsid w:val="00AB5609"/>
    <w:rsid w:val="00AB56CB"/>
    <w:rsid w:val="00AB58B7"/>
    <w:rsid w:val="00AB602E"/>
    <w:rsid w:val="00AB6AEB"/>
    <w:rsid w:val="00AB78C4"/>
    <w:rsid w:val="00AB7B2D"/>
    <w:rsid w:val="00AB7F10"/>
    <w:rsid w:val="00AB7FCD"/>
    <w:rsid w:val="00AC027B"/>
    <w:rsid w:val="00AC0298"/>
    <w:rsid w:val="00AC0542"/>
    <w:rsid w:val="00AC0ABE"/>
    <w:rsid w:val="00AC0EEB"/>
    <w:rsid w:val="00AC139B"/>
    <w:rsid w:val="00AC148F"/>
    <w:rsid w:val="00AC15A8"/>
    <w:rsid w:val="00AC17D9"/>
    <w:rsid w:val="00AC2188"/>
    <w:rsid w:val="00AC225A"/>
    <w:rsid w:val="00AC2681"/>
    <w:rsid w:val="00AC278D"/>
    <w:rsid w:val="00AC283A"/>
    <w:rsid w:val="00AC2D5E"/>
    <w:rsid w:val="00AC322C"/>
    <w:rsid w:val="00AC34C9"/>
    <w:rsid w:val="00AC36CD"/>
    <w:rsid w:val="00AC3866"/>
    <w:rsid w:val="00AC3909"/>
    <w:rsid w:val="00AC3B5D"/>
    <w:rsid w:val="00AC3BF9"/>
    <w:rsid w:val="00AC3FFC"/>
    <w:rsid w:val="00AC46D7"/>
    <w:rsid w:val="00AC4B31"/>
    <w:rsid w:val="00AC4C58"/>
    <w:rsid w:val="00AC4DD6"/>
    <w:rsid w:val="00AC4DEB"/>
    <w:rsid w:val="00AC5547"/>
    <w:rsid w:val="00AC5571"/>
    <w:rsid w:val="00AC565B"/>
    <w:rsid w:val="00AC5983"/>
    <w:rsid w:val="00AC5ABC"/>
    <w:rsid w:val="00AC641C"/>
    <w:rsid w:val="00AC64B3"/>
    <w:rsid w:val="00AC67C7"/>
    <w:rsid w:val="00AC6964"/>
    <w:rsid w:val="00AC69D1"/>
    <w:rsid w:val="00AC6EFA"/>
    <w:rsid w:val="00AC71EA"/>
    <w:rsid w:val="00AC7A23"/>
    <w:rsid w:val="00AC7B60"/>
    <w:rsid w:val="00AC7DE1"/>
    <w:rsid w:val="00AD0012"/>
    <w:rsid w:val="00AD00EF"/>
    <w:rsid w:val="00AD0285"/>
    <w:rsid w:val="00AD083A"/>
    <w:rsid w:val="00AD0B29"/>
    <w:rsid w:val="00AD125A"/>
    <w:rsid w:val="00AD161B"/>
    <w:rsid w:val="00AD1A00"/>
    <w:rsid w:val="00AD2011"/>
    <w:rsid w:val="00AD2300"/>
    <w:rsid w:val="00AD2605"/>
    <w:rsid w:val="00AD2921"/>
    <w:rsid w:val="00AD3252"/>
    <w:rsid w:val="00AD32C4"/>
    <w:rsid w:val="00AD3948"/>
    <w:rsid w:val="00AD4306"/>
    <w:rsid w:val="00AD4393"/>
    <w:rsid w:val="00AD44F2"/>
    <w:rsid w:val="00AD4558"/>
    <w:rsid w:val="00AD4562"/>
    <w:rsid w:val="00AD4577"/>
    <w:rsid w:val="00AD45E7"/>
    <w:rsid w:val="00AD47E1"/>
    <w:rsid w:val="00AD4ABE"/>
    <w:rsid w:val="00AD51A3"/>
    <w:rsid w:val="00AD54A0"/>
    <w:rsid w:val="00AD54CC"/>
    <w:rsid w:val="00AD65ED"/>
    <w:rsid w:val="00AD67A9"/>
    <w:rsid w:val="00AD6D08"/>
    <w:rsid w:val="00AD756D"/>
    <w:rsid w:val="00AD7621"/>
    <w:rsid w:val="00AD7702"/>
    <w:rsid w:val="00AD7B06"/>
    <w:rsid w:val="00AE03E9"/>
    <w:rsid w:val="00AE06CF"/>
    <w:rsid w:val="00AE0926"/>
    <w:rsid w:val="00AE0B6E"/>
    <w:rsid w:val="00AE0D3B"/>
    <w:rsid w:val="00AE11C8"/>
    <w:rsid w:val="00AE1218"/>
    <w:rsid w:val="00AE1380"/>
    <w:rsid w:val="00AE1492"/>
    <w:rsid w:val="00AE192B"/>
    <w:rsid w:val="00AE1A0A"/>
    <w:rsid w:val="00AE205C"/>
    <w:rsid w:val="00AE2407"/>
    <w:rsid w:val="00AE25F9"/>
    <w:rsid w:val="00AE286A"/>
    <w:rsid w:val="00AE3093"/>
    <w:rsid w:val="00AE30F0"/>
    <w:rsid w:val="00AE38FB"/>
    <w:rsid w:val="00AE3C54"/>
    <w:rsid w:val="00AE3CA3"/>
    <w:rsid w:val="00AE3DB9"/>
    <w:rsid w:val="00AE42C1"/>
    <w:rsid w:val="00AE437A"/>
    <w:rsid w:val="00AE472F"/>
    <w:rsid w:val="00AE481D"/>
    <w:rsid w:val="00AE4904"/>
    <w:rsid w:val="00AE4B75"/>
    <w:rsid w:val="00AE4CBA"/>
    <w:rsid w:val="00AE4D20"/>
    <w:rsid w:val="00AE56E5"/>
    <w:rsid w:val="00AE5D99"/>
    <w:rsid w:val="00AE5E6C"/>
    <w:rsid w:val="00AE623F"/>
    <w:rsid w:val="00AE6683"/>
    <w:rsid w:val="00AE6A64"/>
    <w:rsid w:val="00AE739F"/>
    <w:rsid w:val="00AE77E0"/>
    <w:rsid w:val="00AE77EA"/>
    <w:rsid w:val="00AE7829"/>
    <w:rsid w:val="00AE784D"/>
    <w:rsid w:val="00AE7F7B"/>
    <w:rsid w:val="00AF07B6"/>
    <w:rsid w:val="00AF0FE3"/>
    <w:rsid w:val="00AF13D9"/>
    <w:rsid w:val="00AF1491"/>
    <w:rsid w:val="00AF1A45"/>
    <w:rsid w:val="00AF1D1C"/>
    <w:rsid w:val="00AF2002"/>
    <w:rsid w:val="00AF228F"/>
    <w:rsid w:val="00AF2647"/>
    <w:rsid w:val="00AF29EC"/>
    <w:rsid w:val="00AF30E0"/>
    <w:rsid w:val="00AF327F"/>
    <w:rsid w:val="00AF3337"/>
    <w:rsid w:val="00AF33F2"/>
    <w:rsid w:val="00AF3441"/>
    <w:rsid w:val="00AF3AEE"/>
    <w:rsid w:val="00AF3B7A"/>
    <w:rsid w:val="00AF3C1F"/>
    <w:rsid w:val="00AF3EAC"/>
    <w:rsid w:val="00AF42EA"/>
    <w:rsid w:val="00AF4B08"/>
    <w:rsid w:val="00AF4D03"/>
    <w:rsid w:val="00AF55EE"/>
    <w:rsid w:val="00AF5A2D"/>
    <w:rsid w:val="00AF5B90"/>
    <w:rsid w:val="00AF5C55"/>
    <w:rsid w:val="00AF5CF0"/>
    <w:rsid w:val="00AF6293"/>
    <w:rsid w:val="00AF6C20"/>
    <w:rsid w:val="00AF6CE9"/>
    <w:rsid w:val="00AF7123"/>
    <w:rsid w:val="00AF7A63"/>
    <w:rsid w:val="00AF7D9D"/>
    <w:rsid w:val="00AF7EE7"/>
    <w:rsid w:val="00AF7F73"/>
    <w:rsid w:val="00B00FCC"/>
    <w:rsid w:val="00B0110D"/>
    <w:rsid w:val="00B01607"/>
    <w:rsid w:val="00B01734"/>
    <w:rsid w:val="00B033C5"/>
    <w:rsid w:val="00B03690"/>
    <w:rsid w:val="00B03759"/>
    <w:rsid w:val="00B03E86"/>
    <w:rsid w:val="00B040E0"/>
    <w:rsid w:val="00B044A1"/>
    <w:rsid w:val="00B047CB"/>
    <w:rsid w:val="00B04A68"/>
    <w:rsid w:val="00B04AAF"/>
    <w:rsid w:val="00B051DB"/>
    <w:rsid w:val="00B052C8"/>
    <w:rsid w:val="00B05D26"/>
    <w:rsid w:val="00B05FB1"/>
    <w:rsid w:val="00B06438"/>
    <w:rsid w:val="00B06604"/>
    <w:rsid w:val="00B06945"/>
    <w:rsid w:val="00B06B2A"/>
    <w:rsid w:val="00B06C08"/>
    <w:rsid w:val="00B07074"/>
    <w:rsid w:val="00B074BF"/>
    <w:rsid w:val="00B079DB"/>
    <w:rsid w:val="00B10039"/>
    <w:rsid w:val="00B102B0"/>
    <w:rsid w:val="00B1101D"/>
    <w:rsid w:val="00B11C6B"/>
    <w:rsid w:val="00B12061"/>
    <w:rsid w:val="00B1208D"/>
    <w:rsid w:val="00B120CE"/>
    <w:rsid w:val="00B1230B"/>
    <w:rsid w:val="00B12E15"/>
    <w:rsid w:val="00B13749"/>
    <w:rsid w:val="00B13AEC"/>
    <w:rsid w:val="00B13BBA"/>
    <w:rsid w:val="00B13BDF"/>
    <w:rsid w:val="00B13E8D"/>
    <w:rsid w:val="00B14222"/>
    <w:rsid w:val="00B14504"/>
    <w:rsid w:val="00B14795"/>
    <w:rsid w:val="00B14B8D"/>
    <w:rsid w:val="00B156DE"/>
    <w:rsid w:val="00B15FA5"/>
    <w:rsid w:val="00B15FC8"/>
    <w:rsid w:val="00B169C6"/>
    <w:rsid w:val="00B17292"/>
    <w:rsid w:val="00B1770B"/>
    <w:rsid w:val="00B17FB9"/>
    <w:rsid w:val="00B20685"/>
    <w:rsid w:val="00B206B4"/>
    <w:rsid w:val="00B20883"/>
    <w:rsid w:val="00B2187E"/>
    <w:rsid w:val="00B219C5"/>
    <w:rsid w:val="00B21BE9"/>
    <w:rsid w:val="00B21D8D"/>
    <w:rsid w:val="00B228B5"/>
    <w:rsid w:val="00B22981"/>
    <w:rsid w:val="00B22AE8"/>
    <w:rsid w:val="00B22F89"/>
    <w:rsid w:val="00B23013"/>
    <w:rsid w:val="00B2336A"/>
    <w:rsid w:val="00B23EE3"/>
    <w:rsid w:val="00B2414B"/>
    <w:rsid w:val="00B2427F"/>
    <w:rsid w:val="00B245B6"/>
    <w:rsid w:val="00B246D5"/>
    <w:rsid w:val="00B24CBD"/>
    <w:rsid w:val="00B24E50"/>
    <w:rsid w:val="00B25495"/>
    <w:rsid w:val="00B25B37"/>
    <w:rsid w:val="00B25BD9"/>
    <w:rsid w:val="00B25CBC"/>
    <w:rsid w:val="00B25DAA"/>
    <w:rsid w:val="00B25EB0"/>
    <w:rsid w:val="00B266C8"/>
    <w:rsid w:val="00B26D54"/>
    <w:rsid w:val="00B27185"/>
    <w:rsid w:val="00B273BB"/>
    <w:rsid w:val="00B27407"/>
    <w:rsid w:val="00B2796A"/>
    <w:rsid w:val="00B27A87"/>
    <w:rsid w:val="00B3003A"/>
    <w:rsid w:val="00B30F69"/>
    <w:rsid w:val="00B31E32"/>
    <w:rsid w:val="00B323C6"/>
    <w:rsid w:val="00B3242C"/>
    <w:rsid w:val="00B32C7B"/>
    <w:rsid w:val="00B3316C"/>
    <w:rsid w:val="00B33276"/>
    <w:rsid w:val="00B3346B"/>
    <w:rsid w:val="00B33E52"/>
    <w:rsid w:val="00B33E75"/>
    <w:rsid w:val="00B34220"/>
    <w:rsid w:val="00B34A16"/>
    <w:rsid w:val="00B34D80"/>
    <w:rsid w:val="00B355ED"/>
    <w:rsid w:val="00B35635"/>
    <w:rsid w:val="00B35A16"/>
    <w:rsid w:val="00B36139"/>
    <w:rsid w:val="00B364AF"/>
    <w:rsid w:val="00B36515"/>
    <w:rsid w:val="00B36BD3"/>
    <w:rsid w:val="00B36C3A"/>
    <w:rsid w:val="00B37005"/>
    <w:rsid w:val="00B372C1"/>
    <w:rsid w:val="00B374BB"/>
    <w:rsid w:val="00B376F7"/>
    <w:rsid w:val="00B4007C"/>
    <w:rsid w:val="00B400CA"/>
    <w:rsid w:val="00B400F8"/>
    <w:rsid w:val="00B408C5"/>
    <w:rsid w:val="00B41175"/>
    <w:rsid w:val="00B41345"/>
    <w:rsid w:val="00B41442"/>
    <w:rsid w:val="00B4149C"/>
    <w:rsid w:val="00B41ADF"/>
    <w:rsid w:val="00B41D1F"/>
    <w:rsid w:val="00B4235D"/>
    <w:rsid w:val="00B42ADD"/>
    <w:rsid w:val="00B42C35"/>
    <w:rsid w:val="00B43311"/>
    <w:rsid w:val="00B434B2"/>
    <w:rsid w:val="00B43AFA"/>
    <w:rsid w:val="00B43C22"/>
    <w:rsid w:val="00B43DDE"/>
    <w:rsid w:val="00B43F7F"/>
    <w:rsid w:val="00B44946"/>
    <w:rsid w:val="00B44D30"/>
    <w:rsid w:val="00B4501E"/>
    <w:rsid w:val="00B450F4"/>
    <w:rsid w:val="00B453E1"/>
    <w:rsid w:val="00B458C8"/>
    <w:rsid w:val="00B45B2C"/>
    <w:rsid w:val="00B45B49"/>
    <w:rsid w:val="00B46449"/>
    <w:rsid w:val="00B464BC"/>
    <w:rsid w:val="00B4661B"/>
    <w:rsid w:val="00B467A9"/>
    <w:rsid w:val="00B468AD"/>
    <w:rsid w:val="00B46A42"/>
    <w:rsid w:val="00B46C0B"/>
    <w:rsid w:val="00B46C53"/>
    <w:rsid w:val="00B46CF3"/>
    <w:rsid w:val="00B46DFB"/>
    <w:rsid w:val="00B46ED5"/>
    <w:rsid w:val="00B47056"/>
    <w:rsid w:val="00B473E2"/>
    <w:rsid w:val="00B476E0"/>
    <w:rsid w:val="00B47760"/>
    <w:rsid w:val="00B47E08"/>
    <w:rsid w:val="00B50161"/>
    <w:rsid w:val="00B504FE"/>
    <w:rsid w:val="00B50562"/>
    <w:rsid w:val="00B50751"/>
    <w:rsid w:val="00B50846"/>
    <w:rsid w:val="00B50A7C"/>
    <w:rsid w:val="00B50EB4"/>
    <w:rsid w:val="00B50F13"/>
    <w:rsid w:val="00B50F9B"/>
    <w:rsid w:val="00B51717"/>
    <w:rsid w:val="00B51B29"/>
    <w:rsid w:val="00B51E1E"/>
    <w:rsid w:val="00B51FAD"/>
    <w:rsid w:val="00B520D9"/>
    <w:rsid w:val="00B520E1"/>
    <w:rsid w:val="00B5297F"/>
    <w:rsid w:val="00B531D0"/>
    <w:rsid w:val="00B5359F"/>
    <w:rsid w:val="00B539F8"/>
    <w:rsid w:val="00B53C8A"/>
    <w:rsid w:val="00B53DFF"/>
    <w:rsid w:val="00B54154"/>
    <w:rsid w:val="00B541EA"/>
    <w:rsid w:val="00B543CF"/>
    <w:rsid w:val="00B544B0"/>
    <w:rsid w:val="00B54563"/>
    <w:rsid w:val="00B547E8"/>
    <w:rsid w:val="00B549A5"/>
    <w:rsid w:val="00B54B5C"/>
    <w:rsid w:val="00B5519A"/>
    <w:rsid w:val="00B5539C"/>
    <w:rsid w:val="00B55A32"/>
    <w:rsid w:val="00B55AB7"/>
    <w:rsid w:val="00B56ADA"/>
    <w:rsid w:val="00B56C2A"/>
    <w:rsid w:val="00B56F08"/>
    <w:rsid w:val="00B572BF"/>
    <w:rsid w:val="00B57580"/>
    <w:rsid w:val="00B57674"/>
    <w:rsid w:val="00B578AA"/>
    <w:rsid w:val="00B5793C"/>
    <w:rsid w:val="00B60302"/>
    <w:rsid w:val="00B6091E"/>
    <w:rsid w:val="00B6205C"/>
    <w:rsid w:val="00B62074"/>
    <w:rsid w:val="00B622CC"/>
    <w:rsid w:val="00B62A7A"/>
    <w:rsid w:val="00B62C2A"/>
    <w:rsid w:val="00B62EA0"/>
    <w:rsid w:val="00B62FA3"/>
    <w:rsid w:val="00B6314F"/>
    <w:rsid w:val="00B63379"/>
    <w:rsid w:val="00B63E3A"/>
    <w:rsid w:val="00B63F07"/>
    <w:rsid w:val="00B64345"/>
    <w:rsid w:val="00B64414"/>
    <w:rsid w:val="00B6457E"/>
    <w:rsid w:val="00B647BE"/>
    <w:rsid w:val="00B64940"/>
    <w:rsid w:val="00B64DB0"/>
    <w:rsid w:val="00B6514B"/>
    <w:rsid w:val="00B65724"/>
    <w:rsid w:val="00B66077"/>
    <w:rsid w:val="00B661D1"/>
    <w:rsid w:val="00B66469"/>
    <w:rsid w:val="00B6654F"/>
    <w:rsid w:val="00B6656D"/>
    <w:rsid w:val="00B6675A"/>
    <w:rsid w:val="00B6676C"/>
    <w:rsid w:val="00B66B87"/>
    <w:rsid w:val="00B66BE4"/>
    <w:rsid w:val="00B6712F"/>
    <w:rsid w:val="00B671EE"/>
    <w:rsid w:val="00B676D4"/>
    <w:rsid w:val="00B67C57"/>
    <w:rsid w:val="00B70496"/>
    <w:rsid w:val="00B70718"/>
    <w:rsid w:val="00B70C49"/>
    <w:rsid w:val="00B71159"/>
    <w:rsid w:val="00B714B9"/>
    <w:rsid w:val="00B71B45"/>
    <w:rsid w:val="00B72690"/>
    <w:rsid w:val="00B7280F"/>
    <w:rsid w:val="00B72A90"/>
    <w:rsid w:val="00B73656"/>
    <w:rsid w:val="00B7378C"/>
    <w:rsid w:val="00B73A9E"/>
    <w:rsid w:val="00B73F9D"/>
    <w:rsid w:val="00B74685"/>
    <w:rsid w:val="00B7483D"/>
    <w:rsid w:val="00B748C3"/>
    <w:rsid w:val="00B75230"/>
    <w:rsid w:val="00B75C21"/>
    <w:rsid w:val="00B75C4E"/>
    <w:rsid w:val="00B76184"/>
    <w:rsid w:val="00B76187"/>
    <w:rsid w:val="00B7660D"/>
    <w:rsid w:val="00B76AE7"/>
    <w:rsid w:val="00B76C27"/>
    <w:rsid w:val="00B771AE"/>
    <w:rsid w:val="00B772BE"/>
    <w:rsid w:val="00B77469"/>
    <w:rsid w:val="00B77488"/>
    <w:rsid w:val="00B77A86"/>
    <w:rsid w:val="00B77F22"/>
    <w:rsid w:val="00B801B7"/>
    <w:rsid w:val="00B803C8"/>
    <w:rsid w:val="00B8058D"/>
    <w:rsid w:val="00B807D6"/>
    <w:rsid w:val="00B80972"/>
    <w:rsid w:val="00B809BF"/>
    <w:rsid w:val="00B809FD"/>
    <w:rsid w:val="00B80B97"/>
    <w:rsid w:val="00B8103F"/>
    <w:rsid w:val="00B81482"/>
    <w:rsid w:val="00B814CD"/>
    <w:rsid w:val="00B81596"/>
    <w:rsid w:val="00B816F6"/>
    <w:rsid w:val="00B81D6A"/>
    <w:rsid w:val="00B82128"/>
    <w:rsid w:val="00B82942"/>
    <w:rsid w:val="00B836CB"/>
    <w:rsid w:val="00B837F6"/>
    <w:rsid w:val="00B83A65"/>
    <w:rsid w:val="00B83D10"/>
    <w:rsid w:val="00B83ECA"/>
    <w:rsid w:val="00B842CB"/>
    <w:rsid w:val="00B8457F"/>
    <w:rsid w:val="00B8493A"/>
    <w:rsid w:val="00B84991"/>
    <w:rsid w:val="00B84BA5"/>
    <w:rsid w:val="00B84D5E"/>
    <w:rsid w:val="00B84E7A"/>
    <w:rsid w:val="00B84FF9"/>
    <w:rsid w:val="00B8512F"/>
    <w:rsid w:val="00B85235"/>
    <w:rsid w:val="00B8523C"/>
    <w:rsid w:val="00B8544F"/>
    <w:rsid w:val="00B857D4"/>
    <w:rsid w:val="00B85814"/>
    <w:rsid w:val="00B859FC"/>
    <w:rsid w:val="00B85FF0"/>
    <w:rsid w:val="00B860FC"/>
    <w:rsid w:val="00B8638D"/>
    <w:rsid w:val="00B864BD"/>
    <w:rsid w:val="00B8693F"/>
    <w:rsid w:val="00B86C8F"/>
    <w:rsid w:val="00B86CBB"/>
    <w:rsid w:val="00B87189"/>
    <w:rsid w:val="00B8723D"/>
    <w:rsid w:val="00B8733A"/>
    <w:rsid w:val="00B877C4"/>
    <w:rsid w:val="00B879EF"/>
    <w:rsid w:val="00B87E5A"/>
    <w:rsid w:val="00B87F61"/>
    <w:rsid w:val="00B901A6"/>
    <w:rsid w:val="00B90203"/>
    <w:rsid w:val="00B90611"/>
    <w:rsid w:val="00B909EC"/>
    <w:rsid w:val="00B90E5B"/>
    <w:rsid w:val="00B9151D"/>
    <w:rsid w:val="00B9158F"/>
    <w:rsid w:val="00B91770"/>
    <w:rsid w:val="00B91827"/>
    <w:rsid w:val="00B91E20"/>
    <w:rsid w:val="00B92341"/>
    <w:rsid w:val="00B92609"/>
    <w:rsid w:val="00B92616"/>
    <w:rsid w:val="00B929AA"/>
    <w:rsid w:val="00B93282"/>
    <w:rsid w:val="00B9328B"/>
    <w:rsid w:val="00B93F8B"/>
    <w:rsid w:val="00B93FF9"/>
    <w:rsid w:val="00B9481C"/>
    <w:rsid w:val="00B9489C"/>
    <w:rsid w:val="00B948E3"/>
    <w:rsid w:val="00B94B64"/>
    <w:rsid w:val="00B94D19"/>
    <w:rsid w:val="00B94E2C"/>
    <w:rsid w:val="00B95014"/>
    <w:rsid w:val="00B95101"/>
    <w:rsid w:val="00B95D6E"/>
    <w:rsid w:val="00B95E73"/>
    <w:rsid w:val="00B96203"/>
    <w:rsid w:val="00B96684"/>
    <w:rsid w:val="00B968D4"/>
    <w:rsid w:val="00B96E42"/>
    <w:rsid w:val="00B9782B"/>
    <w:rsid w:val="00B97C42"/>
    <w:rsid w:val="00B97FAD"/>
    <w:rsid w:val="00BA0174"/>
    <w:rsid w:val="00BA0213"/>
    <w:rsid w:val="00BA02BB"/>
    <w:rsid w:val="00BA054B"/>
    <w:rsid w:val="00BA0565"/>
    <w:rsid w:val="00BA08A6"/>
    <w:rsid w:val="00BA095E"/>
    <w:rsid w:val="00BA0CE6"/>
    <w:rsid w:val="00BA0D34"/>
    <w:rsid w:val="00BA0E57"/>
    <w:rsid w:val="00BA169D"/>
    <w:rsid w:val="00BA1820"/>
    <w:rsid w:val="00BA1CC4"/>
    <w:rsid w:val="00BA25FE"/>
    <w:rsid w:val="00BA289B"/>
    <w:rsid w:val="00BA34DA"/>
    <w:rsid w:val="00BA3989"/>
    <w:rsid w:val="00BA3CA8"/>
    <w:rsid w:val="00BA4762"/>
    <w:rsid w:val="00BA49E1"/>
    <w:rsid w:val="00BA4A66"/>
    <w:rsid w:val="00BA4DC0"/>
    <w:rsid w:val="00BA5736"/>
    <w:rsid w:val="00BA57BB"/>
    <w:rsid w:val="00BA58FD"/>
    <w:rsid w:val="00BA598D"/>
    <w:rsid w:val="00BA5EED"/>
    <w:rsid w:val="00BA5FFE"/>
    <w:rsid w:val="00BA605C"/>
    <w:rsid w:val="00BA629C"/>
    <w:rsid w:val="00BA6B56"/>
    <w:rsid w:val="00BA6C0B"/>
    <w:rsid w:val="00BA6E86"/>
    <w:rsid w:val="00BA6F43"/>
    <w:rsid w:val="00BA73B4"/>
    <w:rsid w:val="00BA765C"/>
    <w:rsid w:val="00BA77DD"/>
    <w:rsid w:val="00BB0078"/>
    <w:rsid w:val="00BB0525"/>
    <w:rsid w:val="00BB0876"/>
    <w:rsid w:val="00BB0983"/>
    <w:rsid w:val="00BB0AEC"/>
    <w:rsid w:val="00BB0DF9"/>
    <w:rsid w:val="00BB1E40"/>
    <w:rsid w:val="00BB1EE7"/>
    <w:rsid w:val="00BB261E"/>
    <w:rsid w:val="00BB2AF9"/>
    <w:rsid w:val="00BB2FC2"/>
    <w:rsid w:val="00BB3086"/>
    <w:rsid w:val="00BB32EE"/>
    <w:rsid w:val="00BB3855"/>
    <w:rsid w:val="00BB39CF"/>
    <w:rsid w:val="00BB3D66"/>
    <w:rsid w:val="00BB418D"/>
    <w:rsid w:val="00BB41A3"/>
    <w:rsid w:val="00BB4AC8"/>
    <w:rsid w:val="00BB4BB5"/>
    <w:rsid w:val="00BB4C46"/>
    <w:rsid w:val="00BB4D09"/>
    <w:rsid w:val="00BB6430"/>
    <w:rsid w:val="00BB6437"/>
    <w:rsid w:val="00BB6B79"/>
    <w:rsid w:val="00BB6DBE"/>
    <w:rsid w:val="00BB6E2B"/>
    <w:rsid w:val="00BB6EDF"/>
    <w:rsid w:val="00BB7355"/>
    <w:rsid w:val="00BB7368"/>
    <w:rsid w:val="00BB73B4"/>
    <w:rsid w:val="00BB777C"/>
    <w:rsid w:val="00BC02CB"/>
    <w:rsid w:val="00BC0BA9"/>
    <w:rsid w:val="00BC0CEB"/>
    <w:rsid w:val="00BC0D5B"/>
    <w:rsid w:val="00BC13AF"/>
    <w:rsid w:val="00BC1440"/>
    <w:rsid w:val="00BC16A8"/>
    <w:rsid w:val="00BC1C48"/>
    <w:rsid w:val="00BC253A"/>
    <w:rsid w:val="00BC26D6"/>
    <w:rsid w:val="00BC2999"/>
    <w:rsid w:val="00BC2E20"/>
    <w:rsid w:val="00BC31EC"/>
    <w:rsid w:val="00BC357D"/>
    <w:rsid w:val="00BC3D0B"/>
    <w:rsid w:val="00BC3DF2"/>
    <w:rsid w:val="00BC3EB6"/>
    <w:rsid w:val="00BC41FC"/>
    <w:rsid w:val="00BC44B8"/>
    <w:rsid w:val="00BC4AFF"/>
    <w:rsid w:val="00BC4C2A"/>
    <w:rsid w:val="00BC4E39"/>
    <w:rsid w:val="00BC4EC0"/>
    <w:rsid w:val="00BC511F"/>
    <w:rsid w:val="00BC58BC"/>
    <w:rsid w:val="00BC5A2C"/>
    <w:rsid w:val="00BC5D03"/>
    <w:rsid w:val="00BC78D1"/>
    <w:rsid w:val="00BC7E43"/>
    <w:rsid w:val="00BD02C8"/>
    <w:rsid w:val="00BD05A4"/>
    <w:rsid w:val="00BD0A55"/>
    <w:rsid w:val="00BD0D3F"/>
    <w:rsid w:val="00BD1235"/>
    <w:rsid w:val="00BD1417"/>
    <w:rsid w:val="00BD177E"/>
    <w:rsid w:val="00BD17DF"/>
    <w:rsid w:val="00BD191A"/>
    <w:rsid w:val="00BD1E98"/>
    <w:rsid w:val="00BD1FE6"/>
    <w:rsid w:val="00BD202A"/>
    <w:rsid w:val="00BD20CD"/>
    <w:rsid w:val="00BD214A"/>
    <w:rsid w:val="00BD2507"/>
    <w:rsid w:val="00BD26CA"/>
    <w:rsid w:val="00BD3155"/>
    <w:rsid w:val="00BD31D1"/>
    <w:rsid w:val="00BD36E3"/>
    <w:rsid w:val="00BD3B22"/>
    <w:rsid w:val="00BD4074"/>
    <w:rsid w:val="00BD4A10"/>
    <w:rsid w:val="00BD4A7C"/>
    <w:rsid w:val="00BD4DF2"/>
    <w:rsid w:val="00BD4E6F"/>
    <w:rsid w:val="00BD5168"/>
    <w:rsid w:val="00BD5450"/>
    <w:rsid w:val="00BD5636"/>
    <w:rsid w:val="00BD5683"/>
    <w:rsid w:val="00BD5890"/>
    <w:rsid w:val="00BD59C6"/>
    <w:rsid w:val="00BD5BD7"/>
    <w:rsid w:val="00BD6532"/>
    <w:rsid w:val="00BD66AD"/>
    <w:rsid w:val="00BD6BD7"/>
    <w:rsid w:val="00BD6EAA"/>
    <w:rsid w:val="00BD72F3"/>
    <w:rsid w:val="00BD7719"/>
    <w:rsid w:val="00BD7A4C"/>
    <w:rsid w:val="00BE0168"/>
    <w:rsid w:val="00BE01CA"/>
    <w:rsid w:val="00BE0439"/>
    <w:rsid w:val="00BE06D1"/>
    <w:rsid w:val="00BE08D3"/>
    <w:rsid w:val="00BE0D75"/>
    <w:rsid w:val="00BE1604"/>
    <w:rsid w:val="00BE17DA"/>
    <w:rsid w:val="00BE1837"/>
    <w:rsid w:val="00BE186D"/>
    <w:rsid w:val="00BE1975"/>
    <w:rsid w:val="00BE1A9A"/>
    <w:rsid w:val="00BE1B32"/>
    <w:rsid w:val="00BE233D"/>
    <w:rsid w:val="00BE2525"/>
    <w:rsid w:val="00BE27F1"/>
    <w:rsid w:val="00BE2AEA"/>
    <w:rsid w:val="00BE3073"/>
    <w:rsid w:val="00BE3212"/>
    <w:rsid w:val="00BE37CD"/>
    <w:rsid w:val="00BE3A00"/>
    <w:rsid w:val="00BE3D45"/>
    <w:rsid w:val="00BE4407"/>
    <w:rsid w:val="00BE4611"/>
    <w:rsid w:val="00BE4864"/>
    <w:rsid w:val="00BE4BAD"/>
    <w:rsid w:val="00BE4DC1"/>
    <w:rsid w:val="00BE5088"/>
    <w:rsid w:val="00BE5404"/>
    <w:rsid w:val="00BE562E"/>
    <w:rsid w:val="00BE5DD4"/>
    <w:rsid w:val="00BE65BA"/>
    <w:rsid w:val="00BE74BF"/>
    <w:rsid w:val="00BE7798"/>
    <w:rsid w:val="00BE7B89"/>
    <w:rsid w:val="00BE7FC3"/>
    <w:rsid w:val="00BF00D2"/>
    <w:rsid w:val="00BF03E7"/>
    <w:rsid w:val="00BF0957"/>
    <w:rsid w:val="00BF0A21"/>
    <w:rsid w:val="00BF0BA4"/>
    <w:rsid w:val="00BF0F45"/>
    <w:rsid w:val="00BF12CB"/>
    <w:rsid w:val="00BF130B"/>
    <w:rsid w:val="00BF1336"/>
    <w:rsid w:val="00BF14F8"/>
    <w:rsid w:val="00BF172D"/>
    <w:rsid w:val="00BF1A03"/>
    <w:rsid w:val="00BF1CE7"/>
    <w:rsid w:val="00BF1DE0"/>
    <w:rsid w:val="00BF210C"/>
    <w:rsid w:val="00BF23EA"/>
    <w:rsid w:val="00BF273E"/>
    <w:rsid w:val="00BF2822"/>
    <w:rsid w:val="00BF2CAF"/>
    <w:rsid w:val="00BF38F2"/>
    <w:rsid w:val="00BF3B89"/>
    <w:rsid w:val="00BF3ED4"/>
    <w:rsid w:val="00BF3FFE"/>
    <w:rsid w:val="00BF44F0"/>
    <w:rsid w:val="00BF4711"/>
    <w:rsid w:val="00BF4715"/>
    <w:rsid w:val="00BF4AA7"/>
    <w:rsid w:val="00BF4BEA"/>
    <w:rsid w:val="00BF5084"/>
    <w:rsid w:val="00BF5283"/>
    <w:rsid w:val="00BF55AE"/>
    <w:rsid w:val="00BF57D0"/>
    <w:rsid w:val="00BF5F7A"/>
    <w:rsid w:val="00BF6A22"/>
    <w:rsid w:val="00BF6C70"/>
    <w:rsid w:val="00BF6EFF"/>
    <w:rsid w:val="00BF6FC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73D"/>
    <w:rsid w:val="00C038FA"/>
    <w:rsid w:val="00C03CB3"/>
    <w:rsid w:val="00C0473C"/>
    <w:rsid w:val="00C04E2C"/>
    <w:rsid w:val="00C05394"/>
    <w:rsid w:val="00C0558B"/>
    <w:rsid w:val="00C05694"/>
    <w:rsid w:val="00C05751"/>
    <w:rsid w:val="00C058D1"/>
    <w:rsid w:val="00C05A9C"/>
    <w:rsid w:val="00C05C6F"/>
    <w:rsid w:val="00C05CEB"/>
    <w:rsid w:val="00C0631B"/>
    <w:rsid w:val="00C06545"/>
    <w:rsid w:val="00C0679B"/>
    <w:rsid w:val="00C06914"/>
    <w:rsid w:val="00C06B1B"/>
    <w:rsid w:val="00C06B58"/>
    <w:rsid w:val="00C06FD6"/>
    <w:rsid w:val="00C07336"/>
    <w:rsid w:val="00C075B0"/>
    <w:rsid w:val="00C07930"/>
    <w:rsid w:val="00C100A5"/>
    <w:rsid w:val="00C108CF"/>
    <w:rsid w:val="00C108EA"/>
    <w:rsid w:val="00C11068"/>
    <w:rsid w:val="00C111B0"/>
    <w:rsid w:val="00C11584"/>
    <w:rsid w:val="00C118CE"/>
    <w:rsid w:val="00C11A0D"/>
    <w:rsid w:val="00C122C7"/>
    <w:rsid w:val="00C1275C"/>
    <w:rsid w:val="00C12D2E"/>
    <w:rsid w:val="00C135F7"/>
    <w:rsid w:val="00C13790"/>
    <w:rsid w:val="00C1383B"/>
    <w:rsid w:val="00C13CA5"/>
    <w:rsid w:val="00C13D92"/>
    <w:rsid w:val="00C142BD"/>
    <w:rsid w:val="00C1445E"/>
    <w:rsid w:val="00C14CEF"/>
    <w:rsid w:val="00C1532A"/>
    <w:rsid w:val="00C1533C"/>
    <w:rsid w:val="00C1582B"/>
    <w:rsid w:val="00C15868"/>
    <w:rsid w:val="00C15AC8"/>
    <w:rsid w:val="00C16693"/>
    <w:rsid w:val="00C171A7"/>
    <w:rsid w:val="00C1745C"/>
    <w:rsid w:val="00C17483"/>
    <w:rsid w:val="00C1749B"/>
    <w:rsid w:val="00C17523"/>
    <w:rsid w:val="00C17824"/>
    <w:rsid w:val="00C17846"/>
    <w:rsid w:val="00C17863"/>
    <w:rsid w:val="00C17B0F"/>
    <w:rsid w:val="00C2030C"/>
    <w:rsid w:val="00C20406"/>
    <w:rsid w:val="00C204D6"/>
    <w:rsid w:val="00C2089F"/>
    <w:rsid w:val="00C210F7"/>
    <w:rsid w:val="00C211E1"/>
    <w:rsid w:val="00C2150A"/>
    <w:rsid w:val="00C216C3"/>
    <w:rsid w:val="00C216D5"/>
    <w:rsid w:val="00C225BA"/>
    <w:rsid w:val="00C2263C"/>
    <w:rsid w:val="00C22CBD"/>
    <w:rsid w:val="00C2325A"/>
    <w:rsid w:val="00C232C3"/>
    <w:rsid w:val="00C23B6C"/>
    <w:rsid w:val="00C24F09"/>
    <w:rsid w:val="00C2510C"/>
    <w:rsid w:val="00C25646"/>
    <w:rsid w:val="00C25E81"/>
    <w:rsid w:val="00C26001"/>
    <w:rsid w:val="00C26061"/>
    <w:rsid w:val="00C26948"/>
    <w:rsid w:val="00C26FF4"/>
    <w:rsid w:val="00C278BB"/>
    <w:rsid w:val="00C27AAF"/>
    <w:rsid w:val="00C27B1C"/>
    <w:rsid w:val="00C27D5B"/>
    <w:rsid w:val="00C3021C"/>
    <w:rsid w:val="00C30811"/>
    <w:rsid w:val="00C30AD1"/>
    <w:rsid w:val="00C30BFA"/>
    <w:rsid w:val="00C312EE"/>
    <w:rsid w:val="00C314E8"/>
    <w:rsid w:val="00C317B7"/>
    <w:rsid w:val="00C31BA3"/>
    <w:rsid w:val="00C32CFA"/>
    <w:rsid w:val="00C32DBC"/>
    <w:rsid w:val="00C32EEB"/>
    <w:rsid w:val="00C32FDE"/>
    <w:rsid w:val="00C33971"/>
    <w:rsid w:val="00C33A5D"/>
    <w:rsid w:val="00C344A8"/>
    <w:rsid w:val="00C35230"/>
    <w:rsid w:val="00C355EC"/>
    <w:rsid w:val="00C36BB9"/>
    <w:rsid w:val="00C36CBE"/>
    <w:rsid w:val="00C37946"/>
    <w:rsid w:val="00C3798E"/>
    <w:rsid w:val="00C379CA"/>
    <w:rsid w:val="00C37F4D"/>
    <w:rsid w:val="00C40126"/>
    <w:rsid w:val="00C40409"/>
    <w:rsid w:val="00C40598"/>
    <w:rsid w:val="00C40782"/>
    <w:rsid w:val="00C40886"/>
    <w:rsid w:val="00C40992"/>
    <w:rsid w:val="00C40ABC"/>
    <w:rsid w:val="00C40AC5"/>
    <w:rsid w:val="00C40E9C"/>
    <w:rsid w:val="00C40EE8"/>
    <w:rsid w:val="00C412E2"/>
    <w:rsid w:val="00C4134D"/>
    <w:rsid w:val="00C4163F"/>
    <w:rsid w:val="00C419ED"/>
    <w:rsid w:val="00C425AF"/>
    <w:rsid w:val="00C42791"/>
    <w:rsid w:val="00C4279B"/>
    <w:rsid w:val="00C42975"/>
    <w:rsid w:val="00C4319B"/>
    <w:rsid w:val="00C432E0"/>
    <w:rsid w:val="00C435CB"/>
    <w:rsid w:val="00C43892"/>
    <w:rsid w:val="00C439AA"/>
    <w:rsid w:val="00C43A03"/>
    <w:rsid w:val="00C43C51"/>
    <w:rsid w:val="00C44708"/>
    <w:rsid w:val="00C4548C"/>
    <w:rsid w:val="00C45942"/>
    <w:rsid w:val="00C45C18"/>
    <w:rsid w:val="00C45ED0"/>
    <w:rsid w:val="00C45FBC"/>
    <w:rsid w:val="00C46371"/>
    <w:rsid w:val="00C4644B"/>
    <w:rsid w:val="00C46897"/>
    <w:rsid w:val="00C4734D"/>
    <w:rsid w:val="00C47C13"/>
    <w:rsid w:val="00C47CAA"/>
    <w:rsid w:val="00C500B2"/>
    <w:rsid w:val="00C506FA"/>
    <w:rsid w:val="00C507E7"/>
    <w:rsid w:val="00C512B3"/>
    <w:rsid w:val="00C513D8"/>
    <w:rsid w:val="00C51802"/>
    <w:rsid w:val="00C51FDA"/>
    <w:rsid w:val="00C52390"/>
    <w:rsid w:val="00C5266B"/>
    <w:rsid w:val="00C52731"/>
    <w:rsid w:val="00C52EEE"/>
    <w:rsid w:val="00C53148"/>
    <w:rsid w:val="00C53582"/>
    <w:rsid w:val="00C53B54"/>
    <w:rsid w:val="00C5403B"/>
    <w:rsid w:val="00C543EE"/>
    <w:rsid w:val="00C54DF3"/>
    <w:rsid w:val="00C54E71"/>
    <w:rsid w:val="00C54F3C"/>
    <w:rsid w:val="00C55706"/>
    <w:rsid w:val="00C5596E"/>
    <w:rsid w:val="00C55C72"/>
    <w:rsid w:val="00C55D8C"/>
    <w:rsid w:val="00C56413"/>
    <w:rsid w:val="00C56530"/>
    <w:rsid w:val="00C56C16"/>
    <w:rsid w:val="00C56D35"/>
    <w:rsid w:val="00C57ABC"/>
    <w:rsid w:val="00C60185"/>
    <w:rsid w:val="00C603A9"/>
    <w:rsid w:val="00C605E3"/>
    <w:rsid w:val="00C6061F"/>
    <w:rsid w:val="00C60A71"/>
    <w:rsid w:val="00C60A93"/>
    <w:rsid w:val="00C61870"/>
    <w:rsid w:val="00C618BB"/>
    <w:rsid w:val="00C61A54"/>
    <w:rsid w:val="00C6201A"/>
    <w:rsid w:val="00C62182"/>
    <w:rsid w:val="00C6231F"/>
    <w:rsid w:val="00C628E4"/>
    <w:rsid w:val="00C62A33"/>
    <w:rsid w:val="00C62D75"/>
    <w:rsid w:val="00C62FB1"/>
    <w:rsid w:val="00C62FCB"/>
    <w:rsid w:val="00C63031"/>
    <w:rsid w:val="00C636D8"/>
    <w:rsid w:val="00C639B6"/>
    <w:rsid w:val="00C63DEE"/>
    <w:rsid w:val="00C6430C"/>
    <w:rsid w:val="00C6449B"/>
    <w:rsid w:val="00C649FC"/>
    <w:rsid w:val="00C64C57"/>
    <w:rsid w:val="00C64F14"/>
    <w:rsid w:val="00C65769"/>
    <w:rsid w:val="00C657CA"/>
    <w:rsid w:val="00C65850"/>
    <w:rsid w:val="00C65972"/>
    <w:rsid w:val="00C66808"/>
    <w:rsid w:val="00C66972"/>
    <w:rsid w:val="00C671E2"/>
    <w:rsid w:val="00C6747B"/>
    <w:rsid w:val="00C677CE"/>
    <w:rsid w:val="00C67BF1"/>
    <w:rsid w:val="00C67F4F"/>
    <w:rsid w:val="00C700E8"/>
    <w:rsid w:val="00C70104"/>
    <w:rsid w:val="00C711AB"/>
    <w:rsid w:val="00C71690"/>
    <w:rsid w:val="00C7178F"/>
    <w:rsid w:val="00C71E81"/>
    <w:rsid w:val="00C721BC"/>
    <w:rsid w:val="00C72440"/>
    <w:rsid w:val="00C72566"/>
    <w:rsid w:val="00C72C91"/>
    <w:rsid w:val="00C731FC"/>
    <w:rsid w:val="00C73976"/>
    <w:rsid w:val="00C739A8"/>
    <w:rsid w:val="00C739B5"/>
    <w:rsid w:val="00C739DB"/>
    <w:rsid w:val="00C73A38"/>
    <w:rsid w:val="00C73B56"/>
    <w:rsid w:val="00C73E14"/>
    <w:rsid w:val="00C73EA9"/>
    <w:rsid w:val="00C741C7"/>
    <w:rsid w:val="00C7499B"/>
    <w:rsid w:val="00C755CA"/>
    <w:rsid w:val="00C75617"/>
    <w:rsid w:val="00C75697"/>
    <w:rsid w:val="00C759BF"/>
    <w:rsid w:val="00C75A4F"/>
    <w:rsid w:val="00C75A61"/>
    <w:rsid w:val="00C75DE1"/>
    <w:rsid w:val="00C7613B"/>
    <w:rsid w:val="00C7644A"/>
    <w:rsid w:val="00C7725D"/>
    <w:rsid w:val="00C77F1D"/>
    <w:rsid w:val="00C8011E"/>
    <w:rsid w:val="00C802E3"/>
    <w:rsid w:val="00C80791"/>
    <w:rsid w:val="00C80EB3"/>
    <w:rsid w:val="00C8179E"/>
    <w:rsid w:val="00C819D9"/>
    <w:rsid w:val="00C81D6C"/>
    <w:rsid w:val="00C823D4"/>
    <w:rsid w:val="00C82795"/>
    <w:rsid w:val="00C82B67"/>
    <w:rsid w:val="00C82F7F"/>
    <w:rsid w:val="00C833B9"/>
    <w:rsid w:val="00C83BBB"/>
    <w:rsid w:val="00C83C1F"/>
    <w:rsid w:val="00C84027"/>
    <w:rsid w:val="00C844F7"/>
    <w:rsid w:val="00C8453A"/>
    <w:rsid w:val="00C84693"/>
    <w:rsid w:val="00C84950"/>
    <w:rsid w:val="00C84E10"/>
    <w:rsid w:val="00C85289"/>
    <w:rsid w:val="00C866E5"/>
    <w:rsid w:val="00C86728"/>
    <w:rsid w:val="00C86922"/>
    <w:rsid w:val="00C869F2"/>
    <w:rsid w:val="00C86D13"/>
    <w:rsid w:val="00C870C3"/>
    <w:rsid w:val="00C8746B"/>
    <w:rsid w:val="00C877B6"/>
    <w:rsid w:val="00C9010D"/>
    <w:rsid w:val="00C90376"/>
    <w:rsid w:val="00C90927"/>
    <w:rsid w:val="00C909C7"/>
    <w:rsid w:val="00C90B49"/>
    <w:rsid w:val="00C90D36"/>
    <w:rsid w:val="00C90EC2"/>
    <w:rsid w:val="00C90F66"/>
    <w:rsid w:val="00C90F90"/>
    <w:rsid w:val="00C91CE0"/>
    <w:rsid w:val="00C92858"/>
    <w:rsid w:val="00C92A3E"/>
    <w:rsid w:val="00C92F04"/>
    <w:rsid w:val="00C92FA3"/>
    <w:rsid w:val="00C933CD"/>
    <w:rsid w:val="00C9388B"/>
    <w:rsid w:val="00C93BAA"/>
    <w:rsid w:val="00C93C97"/>
    <w:rsid w:val="00C93CE7"/>
    <w:rsid w:val="00C93F7F"/>
    <w:rsid w:val="00C94337"/>
    <w:rsid w:val="00C9441E"/>
    <w:rsid w:val="00C9457C"/>
    <w:rsid w:val="00C953CF"/>
    <w:rsid w:val="00C95491"/>
    <w:rsid w:val="00C95B12"/>
    <w:rsid w:val="00C95B66"/>
    <w:rsid w:val="00C962B7"/>
    <w:rsid w:val="00C96C99"/>
    <w:rsid w:val="00C97993"/>
    <w:rsid w:val="00C97F85"/>
    <w:rsid w:val="00CA0145"/>
    <w:rsid w:val="00CA09DA"/>
    <w:rsid w:val="00CA0EDA"/>
    <w:rsid w:val="00CA12D4"/>
    <w:rsid w:val="00CA1527"/>
    <w:rsid w:val="00CA1943"/>
    <w:rsid w:val="00CA20D4"/>
    <w:rsid w:val="00CA2F83"/>
    <w:rsid w:val="00CA3101"/>
    <w:rsid w:val="00CA3D06"/>
    <w:rsid w:val="00CA4243"/>
    <w:rsid w:val="00CA44DB"/>
    <w:rsid w:val="00CA491F"/>
    <w:rsid w:val="00CA4C9D"/>
    <w:rsid w:val="00CA4D7A"/>
    <w:rsid w:val="00CA4E6F"/>
    <w:rsid w:val="00CA5405"/>
    <w:rsid w:val="00CA594C"/>
    <w:rsid w:val="00CA5F81"/>
    <w:rsid w:val="00CA5FAC"/>
    <w:rsid w:val="00CA5FC2"/>
    <w:rsid w:val="00CA616D"/>
    <w:rsid w:val="00CA61E8"/>
    <w:rsid w:val="00CA6777"/>
    <w:rsid w:val="00CA6AE6"/>
    <w:rsid w:val="00CA6E40"/>
    <w:rsid w:val="00CA7219"/>
    <w:rsid w:val="00CA75BE"/>
    <w:rsid w:val="00CA75D9"/>
    <w:rsid w:val="00CA7C39"/>
    <w:rsid w:val="00CB007E"/>
    <w:rsid w:val="00CB0119"/>
    <w:rsid w:val="00CB072D"/>
    <w:rsid w:val="00CB07BD"/>
    <w:rsid w:val="00CB1105"/>
    <w:rsid w:val="00CB136A"/>
    <w:rsid w:val="00CB192A"/>
    <w:rsid w:val="00CB1B9F"/>
    <w:rsid w:val="00CB1C83"/>
    <w:rsid w:val="00CB1C85"/>
    <w:rsid w:val="00CB1E8C"/>
    <w:rsid w:val="00CB227E"/>
    <w:rsid w:val="00CB238E"/>
    <w:rsid w:val="00CB2479"/>
    <w:rsid w:val="00CB29A5"/>
    <w:rsid w:val="00CB3B07"/>
    <w:rsid w:val="00CB3D9B"/>
    <w:rsid w:val="00CB4031"/>
    <w:rsid w:val="00CB517E"/>
    <w:rsid w:val="00CB5501"/>
    <w:rsid w:val="00CB5671"/>
    <w:rsid w:val="00CB5AAF"/>
    <w:rsid w:val="00CB5CFC"/>
    <w:rsid w:val="00CB5D7A"/>
    <w:rsid w:val="00CB607C"/>
    <w:rsid w:val="00CB6306"/>
    <w:rsid w:val="00CB67BF"/>
    <w:rsid w:val="00CB6BA4"/>
    <w:rsid w:val="00CB6E17"/>
    <w:rsid w:val="00CB6E89"/>
    <w:rsid w:val="00CB70AD"/>
    <w:rsid w:val="00CB73C0"/>
    <w:rsid w:val="00CB789D"/>
    <w:rsid w:val="00CC0354"/>
    <w:rsid w:val="00CC0786"/>
    <w:rsid w:val="00CC091C"/>
    <w:rsid w:val="00CC0E0B"/>
    <w:rsid w:val="00CC0EB7"/>
    <w:rsid w:val="00CC1003"/>
    <w:rsid w:val="00CC1049"/>
    <w:rsid w:val="00CC125E"/>
    <w:rsid w:val="00CC13FC"/>
    <w:rsid w:val="00CC14A1"/>
    <w:rsid w:val="00CC175E"/>
    <w:rsid w:val="00CC1944"/>
    <w:rsid w:val="00CC1DFA"/>
    <w:rsid w:val="00CC201B"/>
    <w:rsid w:val="00CC2053"/>
    <w:rsid w:val="00CC23D4"/>
    <w:rsid w:val="00CC260F"/>
    <w:rsid w:val="00CC2DCA"/>
    <w:rsid w:val="00CC2F8D"/>
    <w:rsid w:val="00CC3133"/>
    <w:rsid w:val="00CC31DE"/>
    <w:rsid w:val="00CC3AF3"/>
    <w:rsid w:val="00CC3C56"/>
    <w:rsid w:val="00CC3FEF"/>
    <w:rsid w:val="00CC4050"/>
    <w:rsid w:val="00CC45C8"/>
    <w:rsid w:val="00CC48CB"/>
    <w:rsid w:val="00CC4A37"/>
    <w:rsid w:val="00CC5278"/>
    <w:rsid w:val="00CC57DD"/>
    <w:rsid w:val="00CC5CD3"/>
    <w:rsid w:val="00CC5D9E"/>
    <w:rsid w:val="00CC5E83"/>
    <w:rsid w:val="00CC5EB7"/>
    <w:rsid w:val="00CC5FCD"/>
    <w:rsid w:val="00CC6085"/>
    <w:rsid w:val="00CC6179"/>
    <w:rsid w:val="00CC62DC"/>
    <w:rsid w:val="00CC6522"/>
    <w:rsid w:val="00CC6868"/>
    <w:rsid w:val="00CC6D80"/>
    <w:rsid w:val="00CC6DE7"/>
    <w:rsid w:val="00CC732F"/>
    <w:rsid w:val="00CC739A"/>
    <w:rsid w:val="00CC7A10"/>
    <w:rsid w:val="00CC7CCA"/>
    <w:rsid w:val="00CD04F4"/>
    <w:rsid w:val="00CD077F"/>
    <w:rsid w:val="00CD12CF"/>
    <w:rsid w:val="00CD1808"/>
    <w:rsid w:val="00CD1C5D"/>
    <w:rsid w:val="00CD229B"/>
    <w:rsid w:val="00CD24F1"/>
    <w:rsid w:val="00CD276F"/>
    <w:rsid w:val="00CD2965"/>
    <w:rsid w:val="00CD2BE6"/>
    <w:rsid w:val="00CD3245"/>
    <w:rsid w:val="00CD329D"/>
    <w:rsid w:val="00CD34F7"/>
    <w:rsid w:val="00CD3F17"/>
    <w:rsid w:val="00CD3FEE"/>
    <w:rsid w:val="00CD402C"/>
    <w:rsid w:val="00CD42F2"/>
    <w:rsid w:val="00CD436E"/>
    <w:rsid w:val="00CD440D"/>
    <w:rsid w:val="00CD5658"/>
    <w:rsid w:val="00CD56D9"/>
    <w:rsid w:val="00CD59AC"/>
    <w:rsid w:val="00CD6289"/>
    <w:rsid w:val="00CD63B2"/>
    <w:rsid w:val="00CD64F8"/>
    <w:rsid w:val="00CD64FB"/>
    <w:rsid w:val="00CD6508"/>
    <w:rsid w:val="00CD69B6"/>
    <w:rsid w:val="00CD6F2F"/>
    <w:rsid w:val="00CD756C"/>
    <w:rsid w:val="00CD7921"/>
    <w:rsid w:val="00CE014A"/>
    <w:rsid w:val="00CE0D9A"/>
    <w:rsid w:val="00CE0EA5"/>
    <w:rsid w:val="00CE0F03"/>
    <w:rsid w:val="00CE0F77"/>
    <w:rsid w:val="00CE11CB"/>
    <w:rsid w:val="00CE19B5"/>
    <w:rsid w:val="00CE1F8C"/>
    <w:rsid w:val="00CE2190"/>
    <w:rsid w:val="00CE22E4"/>
    <w:rsid w:val="00CE23F5"/>
    <w:rsid w:val="00CE2702"/>
    <w:rsid w:val="00CE2767"/>
    <w:rsid w:val="00CE29C9"/>
    <w:rsid w:val="00CE2A02"/>
    <w:rsid w:val="00CE2BB8"/>
    <w:rsid w:val="00CE2EFC"/>
    <w:rsid w:val="00CE31AE"/>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62E9"/>
    <w:rsid w:val="00CE6316"/>
    <w:rsid w:val="00CE64B4"/>
    <w:rsid w:val="00CE665C"/>
    <w:rsid w:val="00CE6965"/>
    <w:rsid w:val="00CE6B72"/>
    <w:rsid w:val="00CE6D1C"/>
    <w:rsid w:val="00CE6F01"/>
    <w:rsid w:val="00CE6F63"/>
    <w:rsid w:val="00CE7086"/>
    <w:rsid w:val="00CE716F"/>
    <w:rsid w:val="00CE71D3"/>
    <w:rsid w:val="00CE743D"/>
    <w:rsid w:val="00CE74C5"/>
    <w:rsid w:val="00CE7544"/>
    <w:rsid w:val="00CE75A5"/>
    <w:rsid w:val="00CE76FE"/>
    <w:rsid w:val="00CE7DC5"/>
    <w:rsid w:val="00CF01BC"/>
    <w:rsid w:val="00CF0281"/>
    <w:rsid w:val="00CF02A3"/>
    <w:rsid w:val="00CF086F"/>
    <w:rsid w:val="00CF0BB9"/>
    <w:rsid w:val="00CF0CF9"/>
    <w:rsid w:val="00CF1271"/>
    <w:rsid w:val="00CF136C"/>
    <w:rsid w:val="00CF18E9"/>
    <w:rsid w:val="00CF1986"/>
    <w:rsid w:val="00CF1B89"/>
    <w:rsid w:val="00CF2427"/>
    <w:rsid w:val="00CF26F3"/>
    <w:rsid w:val="00CF2C62"/>
    <w:rsid w:val="00CF3182"/>
    <w:rsid w:val="00CF38D8"/>
    <w:rsid w:val="00CF39C8"/>
    <w:rsid w:val="00CF3CB2"/>
    <w:rsid w:val="00CF3D3B"/>
    <w:rsid w:val="00CF420F"/>
    <w:rsid w:val="00CF477E"/>
    <w:rsid w:val="00CF4B82"/>
    <w:rsid w:val="00CF4DA4"/>
    <w:rsid w:val="00CF4DC4"/>
    <w:rsid w:val="00CF58D0"/>
    <w:rsid w:val="00CF5A34"/>
    <w:rsid w:val="00CF63B4"/>
    <w:rsid w:val="00CF63F0"/>
    <w:rsid w:val="00CF6ACF"/>
    <w:rsid w:val="00CF6EAE"/>
    <w:rsid w:val="00CF6EB6"/>
    <w:rsid w:val="00CF728A"/>
    <w:rsid w:val="00CF72C5"/>
    <w:rsid w:val="00CF7807"/>
    <w:rsid w:val="00CF785A"/>
    <w:rsid w:val="00CF7D11"/>
    <w:rsid w:val="00D0138F"/>
    <w:rsid w:val="00D013BD"/>
    <w:rsid w:val="00D01589"/>
    <w:rsid w:val="00D01A48"/>
    <w:rsid w:val="00D02C55"/>
    <w:rsid w:val="00D034B6"/>
    <w:rsid w:val="00D03C25"/>
    <w:rsid w:val="00D040AD"/>
    <w:rsid w:val="00D04356"/>
    <w:rsid w:val="00D04478"/>
    <w:rsid w:val="00D0481B"/>
    <w:rsid w:val="00D049AE"/>
    <w:rsid w:val="00D04D4C"/>
    <w:rsid w:val="00D04EA5"/>
    <w:rsid w:val="00D04EC4"/>
    <w:rsid w:val="00D051F7"/>
    <w:rsid w:val="00D054F8"/>
    <w:rsid w:val="00D05A22"/>
    <w:rsid w:val="00D05DF9"/>
    <w:rsid w:val="00D05E33"/>
    <w:rsid w:val="00D0639A"/>
    <w:rsid w:val="00D0647C"/>
    <w:rsid w:val="00D0648A"/>
    <w:rsid w:val="00D0651E"/>
    <w:rsid w:val="00D0659E"/>
    <w:rsid w:val="00D06733"/>
    <w:rsid w:val="00D06BB0"/>
    <w:rsid w:val="00D06CDF"/>
    <w:rsid w:val="00D07375"/>
    <w:rsid w:val="00D07527"/>
    <w:rsid w:val="00D0760A"/>
    <w:rsid w:val="00D07B96"/>
    <w:rsid w:val="00D102C2"/>
    <w:rsid w:val="00D1172E"/>
    <w:rsid w:val="00D11A0A"/>
    <w:rsid w:val="00D12201"/>
    <w:rsid w:val="00D12324"/>
    <w:rsid w:val="00D1244D"/>
    <w:rsid w:val="00D1248F"/>
    <w:rsid w:val="00D124DD"/>
    <w:rsid w:val="00D1259A"/>
    <w:rsid w:val="00D1283F"/>
    <w:rsid w:val="00D12EA1"/>
    <w:rsid w:val="00D13A14"/>
    <w:rsid w:val="00D13E86"/>
    <w:rsid w:val="00D14075"/>
    <w:rsid w:val="00D148CD"/>
    <w:rsid w:val="00D14C16"/>
    <w:rsid w:val="00D14CB0"/>
    <w:rsid w:val="00D15583"/>
    <w:rsid w:val="00D15612"/>
    <w:rsid w:val="00D156C2"/>
    <w:rsid w:val="00D15C6B"/>
    <w:rsid w:val="00D166DE"/>
    <w:rsid w:val="00D1688B"/>
    <w:rsid w:val="00D16BAA"/>
    <w:rsid w:val="00D16D18"/>
    <w:rsid w:val="00D16DB9"/>
    <w:rsid w:val="00D16ECD"/>
    <w:rsid w:val="00D17247"/>
    <w:rsid w:val="00D1752E"/>
    <w:rsid w:val="00D177DD"/>
    <w:rsid w:val="00D17937"/>
    <w:rsid w:val="00D17A18"/>
    <w:rsid w:val="00D17F4B"/>
    <w:rsid w:val="00D205BB"/>
    <w:rsid w:val="00D205EF"/>
    <w:rsid w:val="00D20DB5"/>
    <w:rsid w:val="00D210B2"/>
    <w:rsid w:val="00D2160B"/>
    <w:rsid w:val="00D218F8"/>
    <w:rsid w:val="00D21B13"/>
    <w:rsid w:val="00D22121"/>
    <w:rsid w:val="00D22256"/>
    <w:rsid w:val="00D224DA"/>
    <w:rsid w:val="00D22582"/>
    <w:rsid w:val="00D22774"/>
    <w:rsid w:val="00D228D0"/>
    <w:rsid w:val="00D22D67"/>
    <w:rsid w:val="00D22E5C"/>
    <w:rsid w:val="00D22E90"/>
    <w:rsid w:val="00D23088"/>
    <w:rsid w:val="00D232EE"/>
    <w:rsid w:val="00D23390"/>
    <w:rsid w:val="00D23E81"/>
    <w:rsid w:val="00D243AC"/>
    <w:rsid w:val="00D244A1"/>
    <w:rsid w:val="00D24618"/>
    <w:rsid w:val="00D24B4B"/>
    <w:rsid w:val="00D24C3F"/>
    <w:rsid w:val="00D25398"/>
    <w:rsid w:val="00D25548"/>
    <w:rsid w:val="00D25582"/>
    <w:rsid w:val="00D25A72"/>
    <w:rsid w:val="00D25C01"/>
    <w:rsid w:val="00D25D5E"/>
    <w:rsid w:val="00D25E3E"/>
    <w:rsid w:val="00D25EA9"/>
    <w:rsid w:val="00D26198"/>
    <w:rsid w:val="00D266F2"/>
    <w:rsid w:val="00D26705"/>
    <w:rsid w:val="00D268DD"/>
    <w:rsid w:val="00D26BB3"/>
    <w:rsid w:val="00D27059"/>
    <w:rsid w:val="00D2733A"/>
    <w:rsid w:val="00D274BA"/>
    <w:rsid w:val="00D279D6"/>
    <w:rsid w:val="00D27AD1"/>
    <w:rsid w:val="00D27B0B"/>
    <w:rsid w:val="00D27BC4"/>
    <w:rsid w:val="00D27CD5"/>
    <w:rsid w:val="00D301B6"/>
    <w:rsid w:val="00D30B38"/>
    <w:rsid w:val="00D30C67"/>
    <w:rsid w:val="00D3103C"/>
    <w:rsid w:val="00D31398"/>
    <w:rsid w:val="00D31544"/>
    <w:rsid w:val="00D31815"/>
    <w:rsid w:val="00D31E76"/>
    <w:rsid w:val="00D32869"/>
    <w:rsid w:val="00D32A7D"/>
    <w:rsid w:val="00D32AC9"/>
    <w:rsid w:val="00D32C10"/>
    <w:rsid w:val="00D32FEC"/>
    <w:rsid w:val="00D33231"/>
    <w:rsid w:val="00D33C6C"/>
    <w:rsid w:val="00D33EC0"/>
    <w:rsid w:val="00D34205"/>
    <w:rsid w:val="00D344DF"/>
    <w:rsid w:val="00D34B2C"/>
    <w:rsid w:val="00D35269"/>
    <w:rsid w:val="00D356B8"/>
    <w:rsid w:val="00D36228"/>
    <w:rsid w:val="00D37561"/>
    <w:rsid w:val="00D37631"/>
    <w:rsid w:val="00D3770E"/>
    <w:rsid w:val="00D37769"/>
    <w:rsid w:val="00D378CF"/>
    <w:rsid w:val="00D37DFD"/>
    <w:rsid w:val="00D37F2E"/>
    <w:rsid w:val="00D4079F"/>
    <w:rsid w:val="00D40DC4"/>
    <w:rsid w:val="00D40EB9"/>
    <w:rsid w:val="00D40F13"/>
    <w:rsid w:val="00D41A6C"/>
    <w:rsid w:val="00D41DC0"/>
    <w:rsid w:val="00D41E38"/>
    <w:rsid w:val="00D41F50"/>
    <w:rsid w:val="00D420DB"/>
    <w:rsid w:val="00D423A6"/>
    <w:rsid w:val="00D42422"/>
    <w:rsid w:val="00D42667"/>
    <w:rsid w:val="00D426E5"/>
    <w:rsid w:val="00D4294B"/>
    <w:rsid w:val="00D42FA8"/>
    <w:rsid w:val="00D4316E"/>
    <w:rsid w:val="00D4323F"/>
    <w:rsid w:val="00D43424"/>
    <w:rsid w:val="00D435D9"/>
    <w:rsid w:val="00D4365B"/>
    <w:rsid w:val="00D4390F"/>
    <w:rsid w:val="00D440A1"/>
    <w:rsid w:val="00D44335"/>
    <w:rsid w:val="00D44582"/>
    <w:rsid w:val="00D4489A"/>
    <w:rsid w:val="00D44BD5"/>
    <w:rsid w:val="00D44E71"/>
    <w:rsid w:val="00D452EE"/>
    <w:rsid w:val="00D45321"/>
    <w:rsid w:val="00D456C2"/>
    <w:rsid w:val="00D45880"/>
    <w:rsid w:val="00D45AF2"/>
    <w:rsid w:val="00D46363"/>
    <w:rsid w:val="00D46BB3"/>
    <w:rsid w:val="00D46CFB"/>
    <w:rsid w:val="00D4712B"/>
    <w:rsid w:val="00D47836"/>
    <w:rsid w:val="00D47BF9"/>
    <w:rsid w:val="00D50588"/>
    <w:rsid w:val="00D5089A"/>
    <w:rsid w:val="00D509F0"/>
    <w:rsid w:val="00D50BCD"/>
    <w:rsid w:val="00D51094"/>
    <w:rsid w:val="00D51DDB"/>
    <w:rsid w:val="00D51EED"/>
    <w:rsid w:val="00D52430"/>
    <w:rsid w:val="00D52497"/>
    <w:rsid w:val="00D528A2"/>
    <w:rsid w:val="00D528D8"/>
    <w:rsid w:val="00D5294C"/>
    <w:rsid w:val="00D52C0D"/>
    <w:rsid w:val="00D52CA9"/>
    <w:rsid w:val="00D52E33"/>
    <w:rsid w:val="00D52EDA"/>
    <w:rsid w:val="00D53337"/>
    <w:rsid w:val="00D536A8"/>
    <w:rsid w:val="00D5372B"/>
    <w:rsid w:val="00D5384F"/>
    <w:rsid w:val="00D53B4C"/>
    <w:rsid w:val="00D53B7E"/>
    <w:rsid w:val="00D544E8"/>
    <w:rsid w:val="00D54684"/>
    <w:rsid w:val="00D54CAF"/>
    <w:rsid w:val="00D54F77"/>
    <w:rsid w:val="00D558D8"/>
    <w:rsid w:val="00D55A7B"/>
    <w:rsid w:val="00D55DA7"/>
    <w:rsid w:val="00D56021"/>
    <w:rsid w:val="00D561A8"/>
    <w:rsid w:val="00D567F9"/>
    <w:rsid w:val="00D570D2"/>
    <w:rsid w:val="00D5722C"/>
    <w:rsid w:val="00D57592"/>
    <w:rsid w:val="00D5771C"/>
    <w:rsid w:val="00D57C02"/>
    <w:rsid w:val="00D608A9"/>
    <w:rsid w:val="00D612C9"/>
    <w:rsid w:val="00D6132C"/>
    <w:rsid w:val="00D614DB"/>
    <w:rsid w:val="00D61D30"/>
    <w:rsid w:val="00D6243B"/>
    <w:rsid w:val="00D626B4"/>
    <w:rsid w:val="00D628CB"/>
    <w:rsid w:val="00D62B90"/>
    <w:rsid w:val="00D62C23"/>
    <w:rsid w:val="00D62DF3"/>
    <w:rsid w:val="00D63008"/>
    <w:rsid w:val="00D630AB"/>
    <w:rsid w:val="00D63146"/>
    <w:rsid w:val="00D631BD"/>
    <w:rsid w:val="00D632D6"/>
    <w:rsid w:val="00D639F8"/>
    <w:rsid w:val="00D63B41"/>
    <w:rsid w:val="00D63D12"/>
    <w:rsid w:val="00D63FF7"/>
    <w:rsid w:val="00D643DE"/>
    <w:rsid w:val="00D64828"/>
    <w:rsid w:val="00D64E6B"/>
    <w:rsid w:val="00D64F91"/>
    <w:rsid w:val="00D65531"/>
    <w:rsid w:val="00D65976"/>
    <w:rsid w:val="00D663C5"/>
    <w:rsid w:val="00D66515"/>
    <w:rsid w:val="00D666B3"/>
    <w:rsid w:val="00D6672B"/>
    <w:rsid w:val="00D66BE4"/>
    <w:rsid w:val="00D67335"/>
    <w:rsid w:val="00D6734E"/>
    <w:rsid w:val="00D67419"/>
    <w:rsid w:val="00D67CB0"/>
    <w:rsid w:val="00D700B6"/>
    <w:rsid w:val="00D70246"/>
    <w:rsid w:val="00D7098D"/>
    <w:rsid w:val="00D70DCC"/>
    <w:rsid w:val="00D70F05"/>
    <w:rsid w:val="00D70F80"/>
    <w:rsid w:val="00D7135A"/>
    <w:rsid w:val="00D71B2F"/>
    <w:rsid w:val="00D71C8B"/>
    <w:rsid w:val="00D725BC"/>
    <w:rsid w:val="00D72724"/>
    <w:rsid w:val="00D72D1C"/>
    <w:rsid w:val="00D73287"/>
    <w:rsid w:val="00D73491"/>
    <w:rsid w:val="00D73606"/>
    <w:rsid w:val="00D73926"/>
    <w:rsid w:val="00D741C4"/>
    <w:rsid w:val="00D7450C"/>
    <w:rsid w:val="00D74D89"/>
    <w:rsid w:val="00D74DD3"/>
    <w:rsid w:val="00D7510E"/>
    <w:rsid w:val="00D75221"/>
    <w:rsid w:val="00D7535A"/>
    <w:rsid w:val="00D756B9"/>
    <w:rsid w:val="00D757A7"/>
    <w:rsid w:val="00D757BC"/>
    <w:rsid w:val="00D75839"/>
    <w:rsid w:val="00D7590C"/>
    <w:rsid w:val="00D75A2D"/>
    <w:rsid w:val="00D75A56"/>
    <w:rsid w:val="00D75C4B"/>
    <w:rsid w:val="00D75C84"/>
    <w:rsid w:val="00D75F28"/>
    <w:rsid w:val="00D7608E"/>
    <w:rsid w:val="00D761E1"/>
    <w:rsid w:val="00D763C8"/>
    <w:rsid w:val="00D765A2"/>
    <w:rsid w:val="00D765C8"/>
    <w:rsid w:val="00D767A8"/>
    <w:rsid w:val="00D76BE5"/>
    <w:rsid w:val="00D770AC"/>
    <w:rsid w:val="00D7746B"/>
    <w:rsid w:val="00D77F8B"/>
    <w:rsid w:val="00D80E69"/>
    <w:rsid w:val="00D8116D"/>
    <w:rsid w:val="00D81E73"/>
    <w:rsid w:val="00D81ECB"/>
    <w:rsid w:val="00D82B7E"/>
    <w:rsid w:val="00D83025"/>
    <w:rsid w:val="00D8338C"/>
    <w:rsid w:val="00D836E1"/>
    <w:rsid w:val="00D84219"/>
    <w:rsid w:val="00D843C2"/>
    <w:rsid w:val="00D84431"/>
    <w:rsid w:val="00D84632"/>
    <w:rsid w:val="00D84723"/>
    <w:rsid w:val="00D848F5"/>
    <w:rsid w:val="00D84B4F"/>
    <w:rsid w:val="00D84C3D"/>
    <w:rsid w:val="00D84ECF"/>
    <w:rsid w:val="00D84F81"/>
    <w:rsid w:val="00D85186"/>
    <w:rsid w:val="00D8563F"/>
    <w:rsid w:val="00D856B6"/>
    <w:rsid w:val="00D858A7"/>
    <w:rsid w:val="00D859C8"/>
    <w:rsid w:val="00D85F10"/>
    <w:rsid w:val="00D86070"/>
    <w:rsid w:val="00D86301"/>
    <w:rsid w:val="00D8648C"/>
    <w:rsid w:val="00D86532"/>
    <w:rsid w:val="00D8709E"/>
    <w:rsid w:val="00D873B1"/>
    <w:rsid w:val="00D8752C"/>
    <w:rsid w:val="00D87A21"/>
    <w:rsid w:val="00D87B86"/>
    <w:rsid w:val="00D87C79"/>
    <w:rsid w:val="00D90123"/>
    <w:rsid w:val="00D90904"/>
    <w:rsid w:val="00D913BE"/>
    <w:rsid w:val="00D91C15"/>
    <w:rsid w:val="00D91EAC"/>
    <w:rsid w:val="00D920F1"/>
    <w:rsid w:val="00D926F6"/>
    <w:rsid w:val="00D929BB"/>
    <w:rsid w:val="00D92FB1"/>
    <w:rsid w:val="00D93411"/>
    <w:rsid w:val="00D935E8"/>
    <w:rsid w:val="00D939B9"/>
    <w:rsid w:val="00D94038"/>
    <w:rsid w:val="00D94A40"/>
    <w:rsid w:val="00D94BC6"/>
    <w:rsid w:val="00D94D86"/>
    <w:rsid w:val="00D95027"/>
    <w:rsid w:val="00D95268"/>
    <w:rsid w:val="00D9559A"/>
    <w:rsid w:val="00D956C9"/>
    <w:rsid w:val="00D962F1"/>
    <w:rsid w:val="00D96DB4"/>
    <w:rsid w:val="00D96F8E"/>
    <w:rsid w:val="00D97141"/>
    <w:rsid w:val="00D97371"/>
    <w:rsid w:val="00D974C5"/>
    <w:rsid w:val="00D975D6"/>
    <w:rsid w:val="00D97806"/>
    <w:rsid w:val="00D978D6"/>
    <w:rsid w:val="00D97A0F"/>
    <w:rsid w:val="00D97EB4"/>
    <w:rsid w:val="00D97EEB"/>
    <w:rsid w:val="00DA0190"/>
    <w:rsid w:val="00DA0587"/>
    <w:rsid w:val="00DA0784"/>
    <w:rsid w:val="00DA08F1"/>
    <w:rsid w:val="00DA09FD"/>
    <w:rsid w:val="00DA0AB3"/>
    <w:rsid w:val="00DA0C28"/>
    <w:rsid w:val="00DA174E"/>
    <w:rsid w:val="00DA1903"/>
    <w:rsid w:val="00DA1F1C"/>
    <w:rsid w:val="00DA2250"/>
    <w:rsid w:val="00DA22FA"/>
    <w:rsid w:val="00DA252D"/>
    <w:rsid w:val="00DA2AF6"/>
    <w:rsid w:val="00DA2BF3"/>
    <w:rsid w:val="00DA2C6A"/>
    <w:rsid w:val="00DA331B"/>
    <w:rsid w:val="00DA3676"/>
    <w:rsid w:val="00DA3BC2"/>
    <w:rsid w:val="00DA3C3B"/>
    <w:rsid w:val="00DA3D87"/>
    <w:rsid w:val="00DA418D"/>
    <w:rsid w:val="00DA433C"/>
    <w:rsid w:val="00DA4910"/>
    <w:rsid w:val="00DA5AE3"/>
    <w:rsid w:val="00DA5E15"/>
    <w:rsid w:val="00DA60C3"/>
    <w:rsid w:val="00DA6636"/>
    <w:rsid w:val="00DA6684"/>
    <w:rsid w:val="00DA6958"/>
    <w:rsid w:val="00DA6A3F"/>
    <w:rsid w:val="00DA6B8F"/>
    <w:rsid w:val="00DA6C22"/>
    <w:rsid w:val="00DA6D83"/>
    <w:rsid w:val="00DA7447"/>
    <w:rsid w:val="00DA7B2B"/>
    <w:rsid w:val="00DA7EA6"/>
    <w:rsid w:val="00DB075D"/>
    <w:rsid w:val="00DB0F12"/>
    <w:rsid w:val="00DB1B76"/>
    <w:rsid w:val="00DB1E8E"/>
    <w:rsid w:val="00DB26B0"/>
    <w:rsid w:val="00DB2B82"/>
    <w:rsid w:val="00DB2C0F"/>
    <w:rsid w:val="00DB2C1F"/>
    <w:rsid w:val="00DB2E7A"/>
    <w:rsid w:val="00DB2F3E"/>
    <w:rsid w:val="00DB3023"/>
    <w:rsid w:val="00DB34C9"/>
    <w:rsid w:val="00DB4344"/>
    <w:rsid w:val="00DB4621"/>
    <w:rsid w:val="00DB4891"/>
    <w:rsid w:val="00DB48B9"/>
    <w:rsid w:val="00DB4B6C"/>
    <w:rsid w:val="00DB4FB2"/>
    <w:rsid w:val="00DB5463"/>
    <w:rsid w:val="00DB5822"/>
    <w:rsid w:val="00DB58E7"/>
    <w:rsid w:val="00DB5F6C"/>
    <w:rsid w:val="00DB60D0"/>
    <w:rsid w:val="00DB617C"/>
    <w:rsid w:val="00DB620C"/>
    <w:rsid w:val="00DB6CF2"/>
    <w:rsid w:val="00DB72F0"/>
    <w:rsid w:val="00DB7301"/>
    <w:rsid w:val="00DB7B9F"/>
    <w:rsid w:val="00DB7BED"/>
    <w:rsid w:val="00DC00DE"/>
    <w:rsid w:val="00DC0417"/>
    <w:rsid w:val="00DC0591"/>
    <w:rsid w:val="00DC085C"/>
    <w:rsid w:val="00DC095E"/>
    <w:rsid w:val="00DC102C"/>
    <w:rsid w:val="00DC125B"/>
    <w:rsid w:val="00DC14F2"/>
    <w:rsid w:val="00DC16F5"/>
    <w:rsid w:val="00DC175B"/>
    <w:rsid w:val="00DC1A8E"/>
    <w:rsid w:val="00DC1DD4"/>
    <w:rsid w:val="00DC1E8C"/>
    <w:rsid w:val="00DC1FC4"/>
    <w:rsid w:val="00DC22E1"/>
    <w:rsid w:val="00DC2DB1"/>
    <w:rsid w:val="00DC2E64"/>
    <w:rsid w:val="00DC3600"/>
    <w:rsid w:val="00DC3704"/>
    <w:rsid w:val="00DC4175"/>
    <w:rsid w:val="00DC42F3"/>
    <w:rsid w:val="00DC4667"/>
    <w:rsid w:val="00DC4A51"/>
    <w:rsid w:val="00DC4BF3"/>
    <w:rsid w:val="00DC4CCA"/>
    <w:rsid w:val="00DC4E20"/>
    <w:rsid w:val="00DC5708"/>
    <w:rsid w:val="00DC5C10"/>
    <w:rsid w:val="00DC5E31"/>
    <w:rsid w:val="00DC5E5A"/>
    <w:rsid w:val="00DC5FF5"/>
    <w:rsid w:val="00DC6334"/>
    <w:rsid w:val="00DC644F"/>
    <w:rsid w:val="00DC652D"/>
    <w:rsid w:val="00DC655B"/>
    <w:rsid w:val="00DC6851"/>
    <w:rsid w:val="00DC6AE7"/>
    <w:rsid w:val="00DC6C54"/>
    <w:rsid w:val="00DC72B3"/>
    <w:rsid w:val="00DC79DA"/>
    <w:rsid w:val="00DC7B63"/>
    <w:rsid w:val="00DC7F6C"/>
    <w:rsid w:val="00DC7F9A"/>
    <w:rsid w:val="00DD01E2"/>
    <w:rsid w:val="00DD0A4E"/>
    <w:rsid w:val="00DD10DF"/>
    <w:rsid w:val="00DD1AF5"/>
    <w:rsid w:val="00DD1B33"/>
    <w:rsid w:val="00DD1D27"/>
    <w:rsid w:val="00DD1ED4"/>
    <w:rsid w:val="00DD20C8"/>
    <w:rsid w:val="00DD229C"/>
    <w:rsid w:val="00DD2329"/>
    <w:rsid w:val="00DD25BE"/>
    <w:rsid w:val="00DD2CD1"/>
    <w:rsid w:val="00DD2E0D"/>
    <w:rsid w:val="00DD3FDB"/>
    <w:rsid w:val="00DD43C9"/>
    <w:rsid w:val="00DD47CB"/>
    <w:rsid w:val="00DD48BE"/>
    <w:rsid w:val="00DD4AC5"/>
    <w:rsid w:val="00DD4D49"/>
    <w:rsid w:val="00DD585D"/>
    <w:rsid w:val="00DD5E6C"/>
    <w:rsid w:val="00DD5E80"/>
    <w:rsid w:val="00DD61B6"/>
    <w:rsid w:val="00DD68E5"/>
    <w:rsid w:val="00DD6CED"/>
    <w:rsid w:val="00DD6D94"/>
    <w:rsid w:val="00DD738A"/>
    <w:rsid w:val="00DD7837"/>
    <w:rsid w:val="00DD7B89"/>
    <w:rsid w:val="00DE0843"/>
    <w:rsid w:val="00DE0B19"/>
    <w:rsid w:val="00DE0D23"/>
    <w:rsid w:val="00DE0E66"/>
    <w:rsid w:val="00DE1D49"/>
    <w:rsid w:val="00DE265C"/>
    <w:rsid w:val="00DE27A6"/>
    <w:rsid w:val="00DE2A87"/>
    <w:rsid w:val="00DE2A88"/>
    <w:rsid w:val="00DE2C1F"/>
    <w:rsid w:val="00DE31CD"/>
    <w:rsid w:val="00DE31E7"/>
    <w:rsid w:val="00DE32E9"/>
    <w:rsid w:val="00DE336A"/>
    <w:rsid w:val="00DE372A"/>
    <w:rsid w:val="00DE40BB"/>
    <w:rsid w:val="00DE4513"/>
    <w:rsid w:val="00DE513E"/>
    <w:rsid w:val="00DE5316"/>
    <w:rsid w:val="00DE536C"/>
    <w:rsid w:val="00DE53F4"/>
    <w:rsid w:val="00DE549D"/>
    <w:rsid w:val="00DE564C"/>
    <w:rsid w:val="00DE5BDF"/>
    <w:rsid w:val="00DE6246"/>
    <w:rsid w:val="00DE6D50"/>
    <w:rsid w:val="00DE6E63"/>
    <w:rsid w:val="00DE6E85"/>
    <w:rsid w:val="00DE7019"/>
    <w:rsid w:val="00DE79BB"/>
    <w:rsid w:val="00DE7A80"/>
    <w:rsid w:val="00DE7C57"/>
    <w:rsid w:val="00DE7EEE"/>
    <w:rsid w:val="00DF0320"/>
    <w:rsid w:val="00DF05B7"/>
    <w:rsid w:val="00DF09FA"/>
    <w:rsid w:val="00DF1165"/>
    <w:rsid w:val="00DF13DB"/>
    <w:rsid w:val="00DF1C43"/>
    <w:rsid w:val="00DF1C96"/>
    <w:rsid w:val="00DF1E1C"/>
    <w:rsid w:val="00DF2040"/>
    <w:rsid w:val="00DF2F91"/>
    <w:rsid w:val="00DF318B"/>
    <w:rsid w:val="00DF3BB0"/>
    <w:rsid w:val="00DF3C79"/>
    <w:rsid w:val="00DF3EF9"/>
    <w:rsid w:val="00DF4323"/>
    <w:rsid w:val="00DF4392"/>
    <w:rsid w:val="00DF43E4"/>
    <w:rsid w:val="00DF4E3A"/>
    <w:rsid w:val="00DF50E5"/>
    <w:rsid w:val="00DF5212"/>
    <w:rsid w:val="00DF53F5"/>
    <w:rsid w:val="00DF54AC"/>
    <w:rsid w:val="00DF5746"/>
    <w:rsid w:val="00DF581B"/>
    <w:rsid w:val="00DF5B4B"/>
    <w:rsid w:val="00DF5B9D"/>
    <w:rsid w:val="00DF6031"/>
    <w:rsid w:val="00DF6052"/>
    <w:rsid w:val="00DF61AE"/>
    <w:rsid w:val="00DF6760"/>
    <w:rsid w:val="00DF6A06"/>
    <w:rsid w:val="00DF75A1"/>
    <w:rsid w:val="00DF7A5F"/>
    <w:rsid w:val="00DF7C14"/>
    <w:rsid w:val="00DF7F83"/>
    <w:rsid w:val="00E00B0B"/>
    <w:rsid w:val="00E00E5A"/>
    <w:rsid w:val="00E01150"/>
    <w:rsid w:val="00E0172D"/>
    <w:rsid w:val="00E01752"/>
    <w:rsid w:val="00E018C0"/>
    <w:rsid w:val="00E0197A"/>
    <w:rsid w:val="00E020F1"/>
    <w:rsid w:val="00E02106"/>
    <w:rsid w:val="00E02153"/>
    <w:rsid w:val="00E02593"/>
    <w:rsid w:val="00E02861"/>
    <w:rsid w:val="00E02A9F"/>
    <w:rsid w:val="00E03FC6"/>
    <w:rsid w:val="00E04092"/>
    <w:rsid w:val="00E04137"/>
    <w:rsid w:val="00E041FD"/>
    <w:rsid w:val="00E042D4"/>
    <w:rsid w:val="00E043DA"/>
    <w:rsid w:val="00E04526"/>
    <w:rsid w:val="00E04616"/>
    <w:rsid w:val="00E04A49"/>
    <w:rsid w:val="00E051FA"/>
    <w:rsid w:val="00E05816"/>
    <w:rsid w:val="00E05E1C"/>
    <w:rsid w:val="00E05FB8"/>
    <w:rsid w:val="00E06135"/>
    <w:rsid w:val="00E066FE"/>
    <w:rsid w:val="00E0677C"/>
    <w:rsid w:val="00E068CE"/>
    <w:rsid w:val="00E06938"/>
    <w:rsid w:val="00E06BC4"/>
    <w:rsid w:val="00E07011"/>
    <w:rsid w:val="00E0744A"/>
    <w:rsid w:val="00E0766D"/>
    <w:rsid w:val="00E07975"/>
    <w:rsid w:val="00E10332"/>
    <w:rsid w:val="00E10577"/>
    <w:rsid w:val="00E10E32"/>
    <w:rsid w:val="00E11036"/>
    <w:rsid w:val="00E110F9"/>
    <w:rsid w:val="00E1163C"/>
    <w:rsid w:val="00E116BD"/>
    <w:rsid w:val="00E11EA4"/>
    <w:rsid w:val="00E11EFF"/>
    <w:rsid w:val="00E142E1"/>
    <w:rsid w:val="00E1448E"/>
    <w:rsid w:val="00E1452D"/>
    <w:rsid w:val="00E14567"/>
    <w:rsid w:val="00E15559"/>
    <w:rsid w:val="00E155DE"/>
    <w:rsid w:val="00E15C46"/>
    <w:rsid w:val="00E15C97"/>
    <w:rsid w:val="00E15E7E"/>
    <w:rsid w:val="00E15FC1"/>
    <w:rsid w:val="00E160C9"/>
    <w:rsid w:val="00E16738"/>
    <w:rsid w:val="00E167E5"/>
    <w:rsid w:val="00E16A09"/>
    <w:rsid w:val="00E16C7B"/>
    <w:rsid w:val="00E16CF9"/>
    <w:rsid w:val="00E171DB"/>
    <w:rsid w:val="00E1738F"/>
    <w:rsid w:val="00E17944"/>
    <w:rsid w:val="00E200D9"/>
    <w:rsid w:val="00E202AC"/>
    <w:rsid w:val="00E209A0"/>
    <w:rsid w:val="00E20A63"/>
    <w:rsid w:val="00E20DFB"/>
    <w:rsid w:val="00E21327"/>
    <w:rsid w:val="00E21522"/>
    <w:rsid w:val="00E21814"/>
    <w:rsid w:val="00E2181A"/>
    <w:rsid w:val="00E21E01"/>
    <w:rsid w:val="00E2226B"/>
    <w:rsid w:val="00E225F9"/>
    <w:rsid w:val="00E22E17"/>
    <w:rsid w:val="00E23629"/>
    <w:rsid w:val="00E23664"/>
    <w:rsid w:val="00E239F1"/>
    <w:rsid w:val="00E241AB"/>
    <w:rsid w:val="00E2435E"/>
    <w:rsid w:val="00E24735"/>
    <w:rsid w:val="00E24AE6"/>
    <w:rsid w:val="00E24C00"/>
    <w:rsid w:val="00E25846"/>
    <w:rsid w:val="00E25851"/>
    <w:rsid w:val="00E25E7D"/>
    <w:rsid w:val="00E26175"/>
    <w:rsid w:val="00E265D6"/>
    <w:rsid w:val="00E26F50"/>
    <w:rsid w:val="00E2716F"/>
    <w:rsid w:val="00E271C1"/>
    <w:rsid w:val="00E27327"/>
    <w:rsid w:val="00E27378"/>
    <w:rsid w:val="00E276D2"/>
    <w:rsid w:val="00E277C9"/>
    <w:rsid w:val="00E27A59"/>
    <w:rsid w:val="00E27BF8"/>
    <w:rsid w:val="00E27E70"/>
    <w:rsid w:val="00E30258"/>
    <w:rsid w:val="00E30793"/>
    <w:rsid w:val="00E3102B"/>
    <w:rsid w:val="00E316BD"/>
    <w:rsid w:val="00E31FC7"/>
    <w:rsid w:val="00E3202E"/>
    <w:rsid w:val="00E32C80"/>
    <w:rsid w:val="00E32D15"/>
    <w:rsid w:val="00E33137"/>
    <w:rsid w:val="00E3385F"/>
    <w:rsid w:val="00E34613"/>
    <w:rsid w:val="00E35668"/>
    <w:rsid w:val="00E35955"/>
    <w:rsid w:val="00E35A53"/>
    <w:rsid w:val="00E35CCF"/>
    <w:rsid w:val="00E36136"/>
    <w:rsid w:val="00E363DE"/>
    <w:rsid w:val="00E36411"/>
    <w:rsid w:val="00E366A5"/>
    <w:rsid w:val="00E36A91"/>
    <w:rsid w:val="00E36AE5"/>
    <w:rsid w:val="00E36C49"/>
    <w:rsid w:val="00E371D8"/>
    <w:rsid w:val="00E374A7"/>
    <w:rsid w:val="00E3750F"/>
    <w:rsid w:val="00E3755B"/>
    <w:rsid w:val="00E37750"/>
    <w:rsid w:val="00E37AF5"/>
    <w:rsid w:val="00E37E97"/>
    <w:rsid w:val="00E37FB9"/>
    <w:rsid w:val="00E404EF"/>
    <w:rsid w:val="00E40AFF"/>
    <w:rsid w:val="00E40BBF"/>
    <w:rsid w:val="00E40F53"/>
    <w:rsid w:val="00E412B7"/>
    <w:rsid w:val="00E41FE7"/>
    <w:rsid w:val="00E424BA"/>
    <w:rsid w:val="00E4282D"/>
    <w:rsid w:val="00E429BE"/>
    <w:rsid w:val="00E42A0A"/>
    <w:rsid w:val="00E4307F"/>
    <w:rsid w:val="00E43367"/>
    <w:rsid w:val="00E43660"/>
    <w:rsid w:val="00E437A9"/>
    <w:rsid w:val="00E43A02"/>
    <w:rsid w:val="00E43C56"/>
    <w:rsid w:val="00E4412E"/>
    <w:rsid w:val="00E44482"/>
    <w:rsid w:val="00E44530"/>
    <w:rsid w:val="00E44DC8"/>
    <w:rsid w:val="00E44DDC"/>
    <w:rsid w:val="00E44DFD"/>
    <w:rsid w:val="00E44FD4"/>
    <w:rsid w:val="00E45219"/>
    <w:rsid w:val="00E45314"/>
    <w:rsid w:val="00E45485"/>
    <w:rsid w:val="00E45A94"/>
    <w:rsid w:val="00E45EC1"/>
    <w:rsid w:val="00E465B3"/>
    <w:rsid w:val="00E46F22"/>
    <w:rsid w:val="00E471D3"/>
    <w:rsid w:val="00E47708"/>
    <w:rsid w:val="00E4788A"/>
    <w:rsid w:val="00E478C9"/>
    <w:rsid w:val="00E50026"/>
    <w:rsid w:val="00E50697"/>
    <w:rsid w:val="00E50B8C"/>
    <w:rsid w:val="00E50E3A"/>
    <w:rsid w:val="00E50EB0"/>
    <w:rsid w:val="00E5132F"/>
    <w:rsid w:val="00E5136A"/>
    <w:rsid w:val="00E51653"/>
    <w:rsid w:val="00E528F6"/>
    <w:rsid w:val="00E52CC9"/>
    <w:rsid w:val="00E52ECD"/>
    <w:rsid w:val="00E54078"/>
    <w:rsid w:val="00E54153"/>
    <w:rsid w:val="00E548FE"/>
    <w:rsid w:val="00E54C68"/>
    <w:rsid w:val="00E55207"/>
    <w:rsid w:val="00E5534A"/>
    <w:rsid w:val="00E55683"/>
    <w:rsid w:val="00E556EC"/>
    <w:rsid w:val="00E559FB"/>
    <w:rsid w:val="00E55FA9"/>
    <w:rsid w:val="00E56241"/>
    <w:rsid w:val="00E56467"/>
    <w:rsid w:val="00E56648"/>
    <w:rsid w:val="00E5687F"/>
    <w:rsid w:val="00E56DF6"/>
    <w:rsid w:val="00E56E9B"/>
    <w:rsid w:val="00E571D7"/>
    <w:rsid w:val="00E572D9"/>
    <w:rsid w:val="00E576B9"/>
    <w:rsid w:val="00E57862"/>
    <w:rsid w:val="00E5787A"/>
    <w:rsid w:val="00E57B9F"/>
    <w:rsid w:val="00E57CBE"/>
    <w:rsid w:val="00E60378"/>
    <w:rsid w:val="00E60AA3"/>
    <w:rsid w:val="00E60B81"/>
    <w:rsid w:val="00E61759"/>
    <w:rsid w:val="00E622EC"/>
    <w:rsid w:val="00E625A2"/>
    <w:rsid w:val="00E62669"/>
    <w:rsid w:val="00E6275D"/>
    <w:rsid w:val="00E628F2"/>
    <w:rsid w:val="00E62922"/>
    <w:rsid w:val="00E62E04"/>
    <w:rsid w:val="00E62E64"/>
    <w:rsid w:val="00E62FA8"/>
    <w:rsid w:val="00E630C7"/>
    <w:rsid w:val="00E6315E"/>
    <w:rsid w:val="00E638FF"/>
    <w:rsid w:val="00E63D18"/>
    <w:rsid w:val="00E63D25"/>
    <w:rsid w:val="00E64DCB"/>
    <w:rsid w:val="00E652C5"/>
    <w:rsid w:val="00E652E6"/>
    <w:rsid w:val="00E65617"/>
    <w:rsid w:val="00E66046"/>
    <w:rsid w:val="00E664D3"/>
    <w:rsid w:val="00E66706"/>
    <w:rsid w:val="00E66C53"/>
    <w:rsid w:val="00E67BD6"/>
    <w:rsid w:val="00E67EEB"/>
    <w:rsid w:val="00E702CE"/>
    <w:rsid w:val="00E704B2"/>
    <w:rsid w:val="00E70749"/>
    <w:rsid w:val="00E708A0"/>
    <w:rsid w:val="00E70919"/>
    <w:rsid w:val="00E71194"/>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EC6"/>
    <w:rsid w:val="00E75528"/>
    <w:rsid w:val="00E758F0"/>
    <w:rsid w:val="00E759F3"/>
    <w:rsid w:val="00E76084"/>
    <w:rsid w:val="00E7691E"/>
    <w:rsid w:val="00E76B6D"/>
    <w:rsid w:val="00E76E54"/>
    <w:rsid w:val="00E77359"/>
    <w:rsid w:val="00E77569"/>
    <w:rsid w:val="00E77719"/>
    <w:rsid w:val="00E77C7F"/>
    <w:rsid w:val="00E77D53"/>
    <w:rsid w:val="00E77E72"/>
    <w:rsid w:val="00E80230"/>
    <w:rsid w:val="00E80253"/>
    <w:rsid w:val="00E80936"/>
    <w:rsid w:val="00E80C10"/>
    <w:rsid w:val="00E81212"/>
    <w:rsid w:val="00E814B1"/>
    <w:rsid w:val="00E816D3"/>
    <w:rsid w:val="00E826E4"/>
    <w:rsid w:val="00E82A2C"/>
    <w:rsid w:val="00E82D8B"/>
    <w:rsid w:val="00E831D5"/>
    <w:rsid w:val="00E832D7"/>
    <w:rsid w:val="00E835DF"/>
    <w:rsid w:val="00E83B30"/>
    <w:rsid w:val="00E83EDB"/>
    <w:rsid w:val="00E8433D"/>
    <w:rsid w:val="00E844D0"/>
    <w:rsid w:val="00E8477C"/>
    <w:rsid w:val="00E84D46"/>
    <w:rsid w:val="00E85325"/>
    <w:rsid w:val="00E858AF"/>
    <w:rsid w:val="00E858B8"/>
    <w:rsid w:val="00E85A76"/>
    <w:rsid w:val="00E8600A"/>
    <w:rsid w:val="00E86200"/>
    <w:rsid w:val="00E8635C"/>
    <w:rsid w:val="00E863DB"/>
    <w:rsid w:val="00E870DE"/>
    <w:rsid w:val="00E87775"/>
    <w:rsid w:val="00E87A5F"/>
    <w:rsid w:val="00E87A6D"/>
    <w:rsid w:val="00E90324"/>
    <w:rsid w:val="00E90466"/>
    <w:rsid w:val="00E9069F"/>
    <w:rsid w:val="00E90A9C"/>
    <w:rsid w:val="00E915FF"/>
    <w:rsid w:val="00E91924"/>
    <w:rsid w:val="00E919BB"/>
    <w:rsid w:val="00E91BD0"/>
    <w:rsid w:val="00E91CB9"/>
    <w:rsid w:val="00E9282D"/>
    <w:rsid w:val="00E928CE"/>
    <w:rsid w:val="00E92A24"/>
    <w:rsid w:val="00E92AAE"/>
    <w:rsid w:val="00E92CDE"/>
    <w:rsid w:val="00E92E0B"/>
    <w:rsid w:val="00E9315C"/>
    <w:rsid w:val="00E9322F"/>
    <w:rsid w:val="00E932CD"/>
    <w:rsid w:val="00E93495"/>
    <w:rsid w:val="00E93CFD"/>
    <w:rsid w:val="00E94154"/>
    <w:rsid w:val="00E945B0"/>
    <w:rsid w:val="00E94E21"/>
    <w:rsid w:val="00E94F8A"/>
    <w:rsid w:val="00E94FDE"/>
    <w:rsid w:val="00E95104"/>
    <w:rsid w:val="00E95411"/>
    <w:rsid w:val="00E9542C"/>
    <w:rsid w:val="00E95A75"/>
    <w:rsid w:val="00E95E43"/>
    <w:rsid w:val="00E95EEF"/>
    <w:rsid w:val="00E96198"/>
    <w:rsid w:val="00E96800"/>
    <w:rsid w:val="00E96AF9"/>
    <w:rsid w:val="00E96CC9"/>
    <w:rsid w:val="00E96D6B"/>
    <w:rsid w:val="00E9708A"/>
    <w:rsid w:val="00E97CD5"/>
    <w:rsid w:val="00EA0005"/>
    <w:rsid w:val="00EA001F"/>
    <w:rsid w:val="00EA00F6"/>
    <w:rsid w:val="00EA0490"/>
    <w:rsid w:val="00EA04A0"/>
    <w:rsid w:val="00EA0544"/>
    <w:rsid w:val="00EA05FB"/>
    <w:rsid w:val="00EA12F1"/>
    <w:rsid w:val="00EA1348"/>
    <w:rsid w:val="00EA136F"/>
    <w:rsid w:val="00EA18E2"/>
    <w:rsid w:val="00EA212E"/>
    <w:rsid w:val="00EA252C"/>
    <w:rsid w:val="00EA26C1"/>
    <w:rsid w:val="00EA3111"/>
    <w:rsid w:val="00EA31E4"/>
    <w:rsid w:val="00EA37E1"/>
    <w:rsid w:val="00EA3A6D"/>
    <w:rsid w:val="00EA3CCF"/>
    <w:rsid w:val="00EA410A"/>
    <w:rsid w:val="00EA4373"/>
    <w:rsid w:val="00EA440F"/>
    <w:rsid w:val="00EA4850"/>
    <w:rsid w:val="00EA4B85"/>
    <w:rsid w:val="00EA4D79"/>
    <w:rsid w:val="00EA4DE9"/>
    <w:rsid w:val="00EA4DED"/>
    <w:rsid w:val="00EA5266"/>
    <w:rsid w:val="00EA529E"/>
    <w:rsid w:val="00EA5641"/>
    <w:rsid w:val="00EA64C0"/>
    <w:rsid w:val="00EA6501"/>
    <w:rsid w:val="00EA6B3F"/>
    <w:rsid w:val="00EA6BBB"/>
    <w:rsid w:val="00EA6CB2"/>
    <w:rsid w:val="00EA72D6"/>
    <w:rsid w:val="00EA74E3"/>
    <w:rsid w:val="00EA7621"/>
    <w:rsid w:val="00EA7988"/>
    <w:rsid w:val="00EA7B76"/>
    <w:rsid w:val="00EA7E0C"/>
    <w:rsid w:val="00EA7F5D"/>
    <w:rsid w:val="00EB02A7"/>
    <w:rsid w:val="00EB02D6"/>
    <w:rsid w:val="00EB0B26"/>
    <w:rsid w:val="00EB1057"/>
    <w:rsid w:val="00EB1058"/>
    <w:rsid w:val="00EB1466"/>
    <w:rsid w:val="00EB1562"/>
    <w:rsid w:val="00EB15F7"/>
    <w:rsid w:val="00EB19F2"/>
    <w:rsid w:val="00EB1AC6"/>
    <w:rsid w:val="00EB2230"/>
    <w:rsid w:val="00EB2982"/>
    <w:rsid w:val="00EB2B3A"/>
    <w:rsid w:val="00EB2D9F"/>
    <w:rsid w:val="00EB2F35"/>
    <w:rsid w:val="00EB34DC"/>
    <w:rsid w:val="00EB4059"/>
    <w:rsid w:val="00EB41F9"/>
    <w:rsid w:val="00EB428A"/>
    <w:rsid w:val="00EB4548"/>
    <w:rsid w:val="00EB4590"/>
    <w:rsid w:val="00EB4636"/>
    <w:rsid w:val="00EB4741"/>
    <w:rsid w:val="00EB47C1"/>
    <w:rsid w:val="00EB4A92"/>
    <w:rsid w:val="00EB4DE0"/>
    <w:rsid w:val="00EB4ECB"/>
    <w:rsid w:val="00EB5181"/>
    <w:rsid w:val="00EB558F"/>
    <w:rsid w:val="00EB5B38"/>
    <w:rsid w:val="00EB5B39"/>
    <w:rsid w:val="00EB5B65"/>
    <w:rsid w:val="00EB64C0"/>
    <w:rsid w:val="00EB64E6"/>
    <w:rsid w:val="00EB6669"/>
    <w:rsid w:val="00EB6837"/>
    <w:rsid w:val="00EB74EA"/>
    <w:rsid w:val="00EB784D"/>
    <w:rsid w:val="00EB7982"/>
    <w:rsid w:val="00EC00C8"/>
    <w:rsid w:val="00EC0132"/>
    <w:rsid w:val="00EC0166"/>
    <w:rsid w:val="00EC0291"/>
    <w:rsid w:val="00EC04A3"/>
    <w:rsid w:val="00EC082D"/>
    <w:rsid w:val="00EC0D3C"/>
    <w:rsid w:val="00EC119D"/>
    <w:rsid w:val="00EC12FD"/>
    <w:rsid w:val="00EC1359"/>
    <w:rsid w:val="00EC1BCE"/>
    <w:rsid w:val="00EC263E"/>
    <w:rsid w:val="00EC294A"/>
    <w:rsid w:val="00EC2A3E"/>
    <w:rsid w:val="00EC2D26"/>
    <w:rsid w:val="00EC311D"/>
    <w:rsid w:val="00EC3264"/>
    <w:rsid w:val="00EC357D"/>
    <w:rsid w:val="00EC3724"/>
    <w:rsid w:val="00EC3A5D"/>
    <w:rsid w:val="00EC41EF"/>
    <w:rsid w:val="00EC4C44"/>
    <w:rsid w:val="00EC5019"/>
    <w:rsid w:val="00EC5096"/>
    <w:rsid w:val="00EC523F"/>
    <w:rsid w:val="00EC52CA"/>
    <w:rsid w:val="00EC548E"/>
    <w:rsid w:val="00EC5B32"/>
    <w:rsid w:val="00EC5B7F"/>
    <w:rsid w:val="00EC5C3B"/>
    <w:rsid w:val="00EC5C68"/>
    <w:rsid w:val="00EC6139"/>
    <w:rsid w:val="00EC61D0"/>
    <w:rsid w:val="00EC62E1"/>
    <w:rsid w:val="00EC63B0"/>
    <w:rsid w:val="00EC703B"/>
    <w:rsid w:val="00EC7044"/>
    <w:rsid w:val="00EC70B0"/>
    <w:rsid w:val="00EC713F"/>
    <w:rsid w:val="00EC72A1"/>
    <w:rsid w:val="00EC72DD"/>
    <w:rsid w:val="00EC791D"/>
    <w:rsid w:val="00ED07B8"/>
    <w:rsid w:val="00ED0929"/>
    <w:rsid w:val="00ED0D7B"/>
    <w:rsid w:val="00ED111F"/>
    <w:rsid w:val="00ED117C"/>
    <w:rsid w:val="00ED13C7"/>
    <w:rsid w:val="00ED14EB"/>
    <w:rsid w:val="00ED3082"/>
    <w:rsid w:val="00ED30DA"/>
    <w:rsid w:val="00ED3BEB"/>
    <w:rsid w:val="00ED3C45"/>
    <w:rsid w:val="00ED3D02"/>
    <w:rsid w:val="00ED3D1D"/>
    <w:rsid w:val="00ED3DD2"/>
    <w:rsid w:val="00ED3E87"/>
    <w:rsid w:val="00ED4073"/>
    <w:rsid w:val="00ED41BC"/>
    <w:rsid w:val="00ED463F"/>
    <w:rsid w:val="00ED4A6B"/>
    <w:rsid w:val="00ED4D67"/>
    <w:rsid w:val="00ED5116"/>
    <w:rsid w:val="00ED54DE"/>
    <w:rsid w:val="00ED62DF"/>
    <w:rsid w:val="00ED6655"/>
    <w:rsid w:val="00ED66FF"/>
    <w:rsid w:val="00ED67E2"/>
    <w:rsid w:val="00ED6BE8"/>
    <w:rsid w:val="00ED6CE7"/>
    <w:rsid w:val="00ED6DB9"/>
    <w:rsid w:val="00ED7048"/>
    <w:rsid w:val="00ED722D"/>
    <w:rsid w:val="00ED78FA"/>
    <w:rsid w:val="00ED7CEC"/>
    <w:rsid w:val="00EE0576"/>
    <w:rsid w:val="00EE09E0"/>
    <w:rsid w:val="00EE0D5D"/>
    <w:rsid w:val="00EE1293"/>
    <w:rsid w:val="00EE18F0"/>
    <w:rsid w:val="00EE1ADB"/>
    <w:rsid w:val="00EE1B9D"/>
    <w:rsid w:val="00EE1F2E"/>
    <w:rsid w:val="00EE21E8"/>
    <w:rsid w:val="00EE2785"/>
    <w:rsid w:val="00EE28FE"/>
    <w:rsid w:val="00EE2BD0"/>
    <w:rsid w:val="00EE31DE"/>
    <w:rsid w:val="00EE376D"/>
    <w:rsid w:val="00EE3C54"/>
    <w:rsid w:val="00EE3CCA"/>
    <w:rsid w:val="00EE45F9"/>
    <w:rsid w:val="00EE46BD"/>
    <w:rsid w:val="00EE48FD"/>
    <w:rsid w:val="00EE5021"/>
    <w:rsid w:val="00EE50B3"/>
    <w:rsid w:val="00EE51C0"/>
    <w:rsid w:val="00EE5208"/>
    <w:rsid w:val="00EE5674"/>
    <w:rsid w:val="00EE5B2A"/>
    <w:rsid w:val="00EE630B"/>
    <w:rsid w:val="00EE6C34"/>
    <w:rsid w:val="00EE6F14"/>
    <w:rsid w:val="00EE72B9"/>
    <w:rsid w:val="00EE7A2A"/>
    <w:rsid w:val="00EE7CB0"/>
    <w:rsid w:val="00EE7DDE"/>
    <w:rsid w:val="00EE7EC0"/>
    <w:rsid w:val="00EF00A0"/>
    <w:rsid w:val="00EF0B28"/>
    <w:rsid w:val="00EF0D33"/>
    <w:rsid w:val="00EF0F32"/>
    <w:rsid w:val="00EF166E"/>
    <w:rsid w:val="00EF1D6B"/>
    <w:rsid w:val="00EF23DC"/>
    <w:rsid w:val="00EF2740"/>
    <w:rsid w:val="00EF27C3"/>
    <w:rsid w:val="00EF2920"/>
    <w:rsid w:val="00EF2963"/>
    <w:rsid w:val="00EF29C7"/>
    <w:rsid w:val="00EF2AA8"/>
    <w:rsid w:val="00EF2C2D"/>
    <w:rsid w:val="00EF2C8A"/>
    <w:rsid w:val="00EF3775"/>
    <w:rsid w:val="00EF395A"/>
    <w:rsid w:val="00EF3A08"/>
    <w:rsid w:val="00EF411A"/>
    <w:rsid w:val="00EF4224"/>
    <w:rsid w:val="00EF4226"/>
    <w:rsid w:val="00EF4CE0"/>
    <w:rsid w:val="00EF4E3F"/>
    <w:rsid w:val="00EF5094"/>
    <w:rsid w:val="00EF5815"/>
    <w:rsid w:val="00EF5C7A"/>
    <w:rsid w:val="00EF5EC0"/>
    <w:rsid w:val="00EF6456"/>
    <w:rsid w:val="00EF6833"/>
    <w:rsid w:val="00EF6908"/>
    <w:rsid w:val="00EF6A5A"/>
    <w:rsid w:val="00EF6B83"/>
    <w:rsid w:val="00EF6C42"/>
    <w:rsid w:val="00EF6D02"/>
    <w:rsid w:val="00EF72CC"/>
    <w:rsid w:val="00EF744B"/>
    <w:rsid w:val="00EF780D"/>
    <w:rsid w:val="00EF7E52"/>
    <w:rsid w:val="00EF7E93"/>
    <w:rsid w:val="00F001BA"/>
    <w:rsid w:val="00F0020A"/>
    <w:rsid w:val="00F00370"/>
    <w:rsid w:val="00F0037F"/>
    <w:rsid w:val="00F00724"/>
    <w:rsid w:val="00F007A3"/>
    <w:rsid w:val="00F00BB0"/>
    <w:rsid w:val="00F00FC5"/>
    <w:rsid w:val="00F010E0"/>
    <w:rsid w:val="00F0111E"/>
    <w:rsid w:val="00F01282"/>
    <w:rsid w:val="00F01952"/>
    <w:rsid w:val="00F037E5"/>
    <w:rsid w:val="00F038BE"/>
    <w:rsid w:val="00F03945"/>
    <w:rsid w:val="00F03B09"/>
    <w:rsid w:val="00F03D1A"/>
    <w:rsid w:val="00F03E06"/>
    <w:rsid w:val="00F045F6"/>
    <w:rsid w:val="00F04748"/>
    <w:rsid w:val="00F04808"/>
    <w:rsid w:val="00F05205"/>
    <w:rsid w:val="00F056FB"/>
    <w:rsid w:val="00F05774"/>
    <w:rsid w:val="00F05853"/>
    <w:rsid w:val="00F0588D"/>
    <w:rsid w:val="00F06174"/>
    <w:rsid w:val="00F06271"/>
    <w:rsid w:val="00F065A5"/>
    <w:rsid w:val="00F06990"/>
    <w:rsid w:val="00F06A43"/>
    <w:rsid w:val="00F06D9D"/>
    <w:rsid w:val="00F06DE1"/>
    <w:rsid w:val="00F06F17"/>
    <w:rsid w:val="00F0713E"/>
    <w:rsid w:val="00F07CBF"/>
    <w:rsid w:val="00F07CF1"/>
    <w:rsid w:val="00F07E0F"/>
    <w:rsid w:val="00F07E62"/>
    <w:rsid w:val="00F07FC1"/>
    <w:rsid w:val="00F1048E"/>
    <w:rsid w:val="00F10C3A"/>
    <w:rsid w:val="00F11CA4"/>
    <w:rsid w:val="00F12813"/>
    <w:rsid w:val="00F12A8B"/>
    <w:rsid w:val="00F12AFF"/>
    <w:rsid w:val="00F1321C"/>
    <w:rsid w:val="00F14152"/>
    <w:rsid w:val="00F14360"/>
    <w:rsid w:val="00F14659"/>
    <w:rsid w:val="00F151C5"/>
    <w:rsid w:val="00F1545F"/>
    <w:rsid w:val="00F155AA"/>
    <w:rsid w:val="00F156E6"/>
    <w:rsid w:val="00F157E8"/>
    <w:rsid w:val="00F15855"/>
    <w:rsid w:val="00F15F23"/>
    <w:rsid w:val="00F15F26"/>
    <w:rsid w:val="00F1609F"/>
    <w:rsid w:val="00F163A7"/>
    <w:rsid w:val="00F16B5C"/>
    <w:rsid w:val="00F1718B"/>
    <w:rsid w:val="00F17254"/>
    <w:rsid w:val="00F173AA"/>
    <w:rsid w:val="00F17A80"/>
    <w:rsid w:val="00F2005F"/>
    <w:rsid w:val="00F20252"/>
    <w:rsid w:val="00F20544"/>
    <w:rsid w:val="00F20A07"/>
    <w:rsid w:val="00F20C68"/>
    <w:rsid w:val="00F20D40"/>
    <w:rsid w:val="00F20DAE"/>
    <w:rsid w:val="00F20F0C"/>
    <w:rsid w:val="00F21328"/>
    <w:rsid w:val="00F21491"/>
    <w:rsid w:val="00F2173A"/>
    <w:rsid w:val="00F21906"/>
    <w:rsid w:val="00F2199F"/>
    <w:rsid w:val="00F220C5"/>
    <w:rsid w:val="00F22761"/>
    <w:rsid w:val="00F22C35"/>
    <w:rsid w:val="00F22D3E"/>
    <w:rsid w:val="00F23010"/>
    <w:rsid w:val="00F2307E"/>
    <w:rsid w:val="00F230F3"/>
    <w:rsid w:val="00F2322B"/>
    <w:rsid w:val="00F23283"/>
    <w:rsid w:val="00F2355C"/>
    <w:rsid w:val="00F235FC"/>
    <w:rsid w:val="00F236E2"/>
    <w:rsid w:val="00F23CDF"/>
    <w:rsid w:val="00F23CEE"/>
    <w:rsid w:val="00F242D2"/>
    <w:rsid w:val="00F247DD"/>
    <w:rsid w:val="00F248CC"/>
    <w:rsid w:val="00F24C51"/>
    <w:rsid w:val="00F25F35"/>
    <w:rsid w:val="00F264AA"/>
    <w:rsid w:val="00F265B6"/>
    <w:rsid w:val="00F2667C"/>
    <w:rsid w:val="00F26925"/>
    <w:rsid w:val="00F26984"/>
    <w:rsid w:val="00F26F7B"/>
    <w:rsid w:val="00F2733A"/>
    <w:rsid w:val="00F2740F"/>
    <w:rsid w:val="00F27535"/>
    <w:rsid w:val="00F3023D"/>
    <w:rsid w:val="00F3047F"/>
    <w:rsid w:val="00F30774"/>
    <w:rsid w:val="00F307E2"/>
    <w:rsid w:val="00F3080A"/>
    <w:rsid w:val="00F309D2"/>
    <w:rsid w:val="00F30DAE"/>
    <w:rsid w:val="00F30FF2"/>
    <w:rsid w:val="00F3132E"/>
    <w:rsid w:val="00F31499"/>
    <w:rsid w:val="00F318E9"/>
    <w:rsid w:val="00F31E22"/>
    <w:rsid w:val="00F31EE0"/>
    <w:rsid w:val="00F334A7"/>
    <w:rsid w:val="00F3389E"/>
    <w:rsid w:val="00F339C0"/>
    <w:rsid w:val="00F33ACF"/>
    <w:rsid w:val="00F33AD9"/>
    <w:rsid w:val="00F33C5D"/>
    <w:rsid w:val="00F34275"/>
    <w:rsid w:val="00F3489C"/>
    <w:rsid w:val="00F3506B"/>
    <w:rsid w:val="00F357B7"/>
    <w:rsid w:val="00F3581B"/>
    <w:rsid w:val="00F35FFE"/>
    <w:rsid w:val="00F36092"/>
    <w:rsid w:val="00F36110"/>
    <w:rsid w:val="00F365CF"/>
    <w:rsid w:val="00F36715"/>
    <w:rsid w:val="00F36959"/>
    <w:rsid w:val="00F36B32"/>
    <w:rsid w:val="00F36B97"/>
    <w:rsid w:val="00F36BD6"/>
    <w:rsid w:val="00F3739C"/>
    <w:rsid w:val="00F3767F"/>
    <w:rsid w:val="00F37E1D"/>
    <w:rsid w:val="00F40095"/>
    <w:rsid w:val="00F401E1"/>
    <w:rsid w:val="00F4027C"/>
    <w:rsid w:val="00F40513"/>
    <w:rsid w:val="00F40A3C"/>
    <w:rsid w:val="00F40B14"/>
    <w:rsid w:val="00F412C7"/>
    <w:rsid w:val="00F41680"/>
    <w:rsid w:val="00F41A74"/>
    <w:rsid w:val="00F41AC5"/>
    <w:rsid w:val="00F41E8E"/>
    <w:rsid w:val="00F421D9"/>
    <w:rsid w:val="00F42269"/>
    <w:rsid w:val="00F42505"/>
    <w:rsid w:val="00F42D97"/>
    <w:rsid w:val="00F42DDC"/>
    <w:rsid w:val="00F42E0A"/>
    <w:rsid w:val="00F43167"/>
    <w:rsid w:val="00F43240"/>
    <w:rsid w:val="00F437E7"/>
    <w:rsid w:val="00F438E4"/>
    <w:rsid w:val="00F43D31"/>
    <w:rsid w:val="00F43E9C"/>
    <w:rsid w:val="00F43EAB"/>
    <w:rsid w:val="00F4422C"/>
    <w:rsid w:val="00F443DD"/>
    <w:rsid w:val="00F44A6B"/>
    <w:rsid w:val="00F44C73"/>
    <w:rsid w:val="00F44F62"/>
    <w:rsid w:val="00F45722"/>
    <w:rsid w:val="00F46723"/>
    <w:rsid w:val="00F46D9F"/>
    <w:rsid w:val="00F46EFA"/>
    <w:rsid w:val="00F506E8"/>
    <w:rsid w:val="00F50D66"/>
    <w:rsid w:val="00F511B8"/>
    <w:rsid w:val="00F511C3"/>
    <w:rsid w:val="00F512BF"/>
    <w:rsid w:val="00F5157F"/>
    <w:rsid w:val="00F516B6"/>
    <w:rsid w:val="00F51B37"/>
    <w:rsid w:val="00F51D72"/>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A94"/>
    <w:rsid w:val="00F55B21"/>
    <w:rsid w:val="00F55DB9"/>
    <w:rsid w:val="00F55E5E"/>
    <w:rsid w:val="00F55F50"/>
    <w:rsid w:val="00F57690"/>
    <w:rsid w:val="00F57D45"/>
    <w:rsid w:val="00F57F30"/>
    <w:rsid w:val="00F60214"/>
    <w:rsid w:val="00F603F7"/>
    <w:rsid w:val="00F6098A"/>
    <w:rsid w:val="00F60DA6"/>
    <w:rsid w:val="00F6112C"/>
    <w:rsid w:val="00F613D8"/>
    <w:rsid w:val="00F618D8"/>
    <w:rsid w:val="00F61F33"/>
    <w:rsid w:val="00F6200F"/>
    <w:rsid w:val="00F62191"/>
    <w:rsid w:val="00F623B3"/>
    <w:rsid w:val="00F623B7"/>
    <w:rsid w:val="00F624C5"/>
    <w:rsid w:val="00F627DA"/>
    <w:rsid w:val="00F62D32"/>
    <w:rsid w:val="00F640E6"/>
    <w:rsid w:val="00F64593"/>
    <w:rsid w:val="00F6495A"/>
    <w:rsid w:val="00F64ABD"/>
    <w:rsid w:val="00F64E08"/>
    <w:rsid w:val="00F64F35"/>
    <w:rsid w:val="00F6507D"/>
    <w:rsid w:val="00F650B8"/>
    <w:rsid w:val="00F65668"/>
    <w:rsid w:val="00F6586C"/>
    <w:rsid w:val="00F659A4"/>
    <w:rsid w:val="00F663FD"/>
    <w:rsid w:val="00F66453"/>
    <w:rsid w:val="00F6649A"/>
    <w:rsid w:val="00F665B6"/>
    <w:rsid w:val="00F6698B"/>
    <w:rsid w:val="00F67538"/>
    <w:rsid w:val="00F678E1"/>
    <w:rsid w:val="00F67A54"/>
    <w:rsid w:val="00F67DE2"/>
    <w:rsid w:val="00F67E62"/>
    <w:rsid w:val="00F70800"/>
    <w:rsid w:val="00F716F0"/>
    <w:rsid w:val="00F71869"/>
    <w:rsid w:val="00F71BC3"/>
    <w:rsid w:val="00F71CFD"/>
    <w:rsid w:val="00F71FC5"/>
    <w:rsid w:val="00F722AE"/>
    <w:rsid w:val="00F723B9"/>
    <w:rsid w:val="00F72862"/>
    <w:rsid w:val="00F728A9"/>
    <w:rsid w:val="00F7298D"/>
    <w:rsid w:val="00F73A32"/>
    <w:rsid w:val="00F73AE1"/>
    <w:rsid w:val="00F73C1D"/>
    <w:rsid w:val="00F73E0F"/>
    <w:rsid w:val="00F73E9C"/>
    <w:rsid w:val="00F7408E"/>
    <w:rsid w:val="00F741DE"/>
    <w:rsid w:val="00F74508"/>
    <w:rsid w:val="00F74AD3"/>
    <w:rsid w:val="00F753E5"/>
    <w:rsid w:val="00F7563B"/>
    <w:rsid w:val="00F757A9"/>
    <w:rsid w:val="00F75A54"/>
    <w:rsid w:val="00F75DE2"/>
    <w:rsid w:val="00F75FB8"/>
    <w:rsid w:val="00F7682F"/>
    <w:rsid w:val="00F76EE5"/>
    <w:rsid w:val="00F77805"/>
    <w:rsid w:val="00F80500"/>
    <w:rsid w:val="00F807FE"/>
    <w:rsid w:val="00F80849"/>
    <w:rsid w:val="00F80930"/>
    <w:rsid w:val="00F80BD0"/>
    <w:rsid w:val="00F80EBD"/>
    <w:rsid w:val="00F80F1F"/>
    <w:rsid w:val="00F815E2"/>
    <w:rsid w:val="00F81D53"/>
    <w:rsid w:val="00F81F75"/>
    <w:rsid w:val="00F82343"/>
    <w:rsid w:val="00F824E5"/>
    <w:rsid w:val="00F828E9"/>
    <w:rsid w:val="00F829FD"/>
    <w:rsid w:val="00F82B01"/>
    <w:rsid w:val="00F82F75"/>
    <w:rsid w:val="00F8321F"/>
    <w:rsid w:val="00F839D6"/>
    <w:rsid w:val="00F83A6C"/>
    <w:rsid w:val="00F83F6B"/>
    <w:rsid w:val="00F841DE"/>
    <w:rsid w:val="00F845C3"/>
    <w:rsid w:val="00F84672"/>
    <w:rsid w:val="00F848CC"/>
    <w:rsid w:val="00F84C9F"/>
    <w:rsid w:val="00F84FC2"/>
    <w:rsid w:val="00F852D2"/>
    <w:rsid w:val="00F853B8"/>
    <w:rsid w:val="00F85919"/>
    <w:rsid w:val="00F85981"/>
    <w:rsid w:val="00F85CD6"/>
    <w:rsid w:val="00F85D3E"/>
    <w:rsid w:val="00F867C7"/>
    <w:rsid w:val="00F872C8"/>
    <w:rsid w:val="00F8731A"/>
    <w:rsid w:val="00F87839"/>
    <w:rsid w:val="00F87F85"/>
    <w:rsid w:val="00F904B2"/>
    <w:rsid w:val="00F905F0"/>
    <w:rsid w:val="00F9061C"/>
    <w:rsid w:val="00F90C00"/>
    <w:rsid w:val="00F915F2"/>
    <w:rsid w:val="00F91B50"/>
    <w:rsid w:val="00F91DB9"/>
    <w:rsid w:val="00F921C6"/>
    <w:rsid w:val="00F921EA"/>
    <w:rsid w:val="00F9241F"/>
    <w:rsid w:val="00F925B4"/>
    <w:rsid w:val="00F928C9"/>
    <w:rsid w:val="00F92C54"/>
    <w:rsid w:val="00F93AA9"/>
    <w:rsid w:val="00F93ABD"/>
    <w:rsid w:val="00F93CD5"/>
    <w:rsid w:val="00F940DE"/>
    <w:rsid w:val="00F941E1"/>
    <w:rsid w:val="00F9420A"/>
    <w:rsid w:val="00F9424C"/>
    <w:rsid w:val="00F94E5E"/>
    <w:rsid w:val="00F951CC"/>
    <w:rsid w:val="00F957B6"/>
    <w:rsid w:val="00F9583E"/>
    <w:rsid w:val="00F95D4C"/>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A7"/>
    <w:rsid w:val="00FA0F22"/>
    <w:rsid w:val="00FA0FBA"/>
    <w:rsid w:val="00FA1597"/>
    <w:rsid w:val="00FA1AE4"/>
    <w:rsid w:val="00FA1E55"/>
    <w:rsid w:val="00FA1F76"/>
    <w:rsid w:val="00FA1FD7"/>
    <w:rsid w:val="00FA298B"/>
    <w:rsid w:val="00FA2DA4"/>
    <w:rsid w:val="00FA30C3"/>
    <w:rsid w:val="00FA3557"/>
    <w:rsid w:val="00FA382F"/>
    <w:rsid w:val="00FA3A33"/>
    <w:rsid w:val="00FA3AEA"/>
    <w:rsid w:val="00FA3D94"/>
    <w:rsid w:val="00FA4082"/>
    <w:rsid w:val="00FA4270"/>
    <w:rsid w:val="00FA43E1"/>
    <w:rsid w:val="00FA4598"/>
    <w:rsid w:val="00FA4758"/>
    <w:rsid w:val="00FA49AC"/>
    <w:rsid w:val="00FA4AFD"/>
    <w:rsid w:val="00FA4B6A"/>
    <w:rsid w:val="00FA559A"/>
    <w:rsid w:val="00FA59A5"/>
    <w:rsid w:val="00FA59E2"/>
    <w:rsid w:val="00FA5EA5"/>
    <w:rsid w:val="00FA5F78"/>
    <w:rsid w:val="00FA626F"/>
    <w:rsid w:val="00FA6278"/>
    <w:rsid w:val="00FA63CC"/>
    <w:rsid w:val="00FA673A"/>
    <w:rsid w:val="00FA6814"/>
    <w:rsid w:val="00FA6848"/>
    <w:rsid w:val="00FA6E04"/>
    <w:rsid w:val="00FA706C"/>
    <w:rsid w:val="00FB08A5"/>
    <w:rsid w:val="00FB0AF5"/>
    <w:rsid w:val="00FB0B7F"/>
    <w:rsid w:val="00FB0C90"/>
    <w:rsid w:val="00FB0FCB"/>
    <w:rsid w:val="00FB13C3"/>
    <w:rsid w:val="00FB1403"/>
    <w:rsid w:val="00FB147C"/>
    <w:rsid w:val="00FB1547"/>
    <w:rsid w:val="00FB1AB4"/>
    <w:rsid w:val="00FB1AF7"/>
    <w:rsid w:val="00FB1C2A"/>
    <w:rsid w:val="00FB1CDA"/>
    <w:rsid w:val="00FB1D99"/>
    <w:rsid w:val="00FB1EB7"/>
    <w:rsid w:val="00FB1F3F"/>
    <w:rsid w:val="00FB27DB"/>
    <w:rsid w:val="00FB2A85"/>
    <w:rsid w:val="00FB2D1B"/>
    <w:rsid w:val="00FB2D30"/>
    <w:rsid w:val="00FB3131"/>
    <w:rsid w:val="00FB31ED"/>
    <w:rsid w:val="00FB32CB"/>
    <w:rsid w:val="00FB3505"/>
    <w:rsid w:val="00FB351B"/>
    <w:rsid w:val="00FB36C0"/>
    <w:rsid w:val="00FB4081"/>
    <w:rsid w:val="00FB40F2"/>
    <w:rsid w:val="00FB470E"/>
    <w:rsid w:val="00FB53BA"/>
    <w:rsid w:val="00FB55CC"/>
    <w:rsid w:val="00FB55FD"/>
    <w:rsid w:val="00FB5D6A"/>
    <w:rsid w:val="00FB5DD1"/>
    <w:rsid w:val="00FB5F0C"/>
    <w:rsid w:val="00FB6146"/>
    <w:rsid w:val="00FB6218"/>
    <w:rsid w:val="00FB7247"/>
    <w:rsid w:val="00FB7548"/>
    <w:rsid w:val="00FC00E1"/>
    <w:rsid w:val="00FC03F8"/>
    <w:rsid w:val="00FC0566"/>
    <w:rsid w:val="00FC0AF6"/>
    <w:rsid w:val="00FC111D"/>
    <w:rsid w:val="00FC1570"/>
    <w:rsid w:val="00FC15C6"/>
    <w:rsid w:val="00FC1641"/>
    <w:rsid w:val="00FC199A"/>
    <w:rsid w:val="00FC1D1B"/>
    <w:rsid w:val="00FC25BC"/>
    <w:rsid w:val="00FC2BF8"/>
    <w:rsid w:val="00FC2CAA"/>
    <w:rsid w:val="00FC2CBE"/>
    <w:rsid w:val="00FC2CF3"/>
    <w:rsid w:val="00FC2E2C"/>
    <w:rsid w:val="00FC3002"/>
    <w:rsid w:val="00FC3047"/>
    <w:rsid w:val="00FC313B"/>
    <w:rsid w:val="00FC31B9"/>
    <w:rsid w:val="00FC3432"/>
    <w:rsid w:val="00FC37EC"/>
    <w:rsid w:val="00FC4730"/>
    <w:rsid w:val="00FC54BE"/>
    <w:rsid w:val="00FC55DF"/>
    <w:rsid w:val="00FC5A13"/>
    <w:rsid w:val="00FC5DF2"/>
    <w:rsid w:val="00FC618F"/>
    <w:rsid w:val="00FC6314"/>
    <w:rsid w:val="00FC63B6"/>
    <w:rsid w:val="00FC63F5"/>
    <w:rsid w:val="00FC6738"/>
    <w:rsid w:val="00FC675B"/>
    <w:rsid w:val="00FC69F6"/>
    <w:rsid w:val="00FC6E82"/>
    <w:rsid w:val="00FC6E89"/>
    <w:rsid w:val="00FC7172"/>
    <w:rsid w:val="00FC763D"/>
    <w:rsid w:val="00FC78B1"/>
    <w:rsid w:val="00FC7A46"/>
    <w:rsid w:val="00FD08C0"/>
    <w:rsid w:val="00FD1151"/>
    <w:rsid w:val="00FD13B0"/>
    <w:rsid w:val="00FD1CCE"/>
    <w:rsid w:val="00FD1DDE"/>
    <w:rsid w:val="00FD2217"/>
    <w:rsid w:val="00FD2A36"/>
    <w:rsid w:val="00FD2EAC"/>
    <w:rsid w:val="00FD31F8"/>
    <w:rsid w:val="00FD3296"/>
    <w:rsid w:val="00FD3576"/>
    <w:rsid w:val="00FD3745"/>
    <w:rsid w:val="00FD4740"/>
    <w:rsid w:val="00FD4A84"/>
    <w:rsid w:val="00FD6061"/>
    <w:rsid w:val="00FD646E"/>
    <w:rsid w:val="00FD6793"/>
    <w:rsid w:val="00FD6853"/>
    <w:rsid w:val="00FD70F4"/>
    <w:rsid w:val="00FD72AA"/>
    <w:rsid w:val="00FD7439"/>
    <w:rsid w:val="00FD7772"/>
    <w:rsid w:val="00FD7AA5"/>
    <w:rsid w:val="00FD7C32"/>
    <w:rsid w:val="00FD7FF5"/>
    <w:rsid w:val="00FE004E"/>
    <w:rsid w:val="00FE00C2"/>
    <w:rsid w:val="00FE0827"/>
    <w:rsid w:val="00FE1F9F"/>
    <w:rsid w:val="00FE26DA"/>
    <w:rsid w:val="00FE29C9"/>
    <w:rsid w:val="00FE2C58"/>
    <w:rsid w:val="00FE2FC2"/>
    <w:rsid w:val="00FE3109"/>
    <w:rsid w:val="00FE3663"/>
    <w:rsid w:val="00FE3D21"/>
    <w:rsid w:val="00FE45E9"/>
    <w:rsid w:val="00FE4973"/>
    <w:rsid w:val="00FE498B"/>
    <w:rsid w:val="00FE543D"/>
    <w:rsid w:val="00FE6088"/>
    <w:rsid w:val="00FE6145"/>
    <w:rsid w:val="00FE6704"/>
    <w:rsid w:val="00FE68C4"/>
    <w:rsid w:val="00FE761E"/>
    <w:rsid w:val="00FE782E"/>
    <w:rsid w:val="00FE7877"/>
    <w:rsid w:val="00FE79A3"/>
    <w:rsid w:val="00FE7B03"/>
    <w:rsid w:val="00FE7C75"/>
    <w:rsid w:val="00FF0202"/>
    <w:rsid w:val="00FF036C"/>
    <w:rsid w:val="00FF1121"/>
    <w:rsid w:val="00FF122B"/>
    <w:rsid w:val="00FF1510"/>
    <w:rsid w:val="00FF18AF"/>
    <w:rsid w:val="00FF1A23"/>
    <w:rsid w:val="00FF1CC7"/>
    <w:rsid w:val="00FF1EE6"/>
    <w:rsid w:val="00FF2A6D"/>
    <w:rsid w:val="00FF2DDF"/>
    <w:rsid w:val="00FF349D"/>
    <w:rsid w:val="00FF3615"/>
    <w:rsid w:val="00FF36DE"/>
    <w:rsid w:val="00FF3956"/>
    <w:rsid w:val="00FF3B91"/>
    <w:rsid w:val="00FF3C4C"/>
    <w:rsid w:val="00FF3FE5"/>
    <w:rsid w:val="00FF4055"/>
    <w:rsid w:val="00FF436D"/>
    <w:rsid w:val="00FF48DA"/>
    <w:rsid w:val="00FF53AD"/>
    <w:rsid w:val="00FF5536"/>
    <w:rsid w:val="00FF56C5"/>
    <w:rsid w:val="00FF589D"/>
    <w:rsid w:val="00FF5C63"/>
    <w:rsid w:val="00FF60DA"/>
    <w:rsid w:val="00FF62FE"/>
    <w:rsid w:val="00FF6339"/>
    <w:rsid w:val="00FF6423"/>
    <w:rsid w:val="00FF6474"/>
    <w:rsid w:val="00FF64F3"/>
    <w:rsid w:val="00FF6775"/>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3F73D1A"/>
  <w15:docId w15:val="{9EDE2D29-AC5F-451F-9751-811D34F83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2A7BED"/>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0"/>
    <w:next w:val="a0"/>
    <w:link w:val="10"/>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0"/>
    <w:next w:val="a1"/>
    <w:link w:val="21"/>
    <w:qFormat/>
    <w:rsid w:val="00125694"/>
    <w:pPr>
      <w:keepNext/>
      <w:suppressAutoHyphens/>
      <w:spacing w:before="240" w:after="240"/>
      <w:jc w:val="center"/>
      <w:outlineLvl w:val="1"/>
    </w:pPr>
    <w:rPr>
      <w:rFonts w:cs="Arial"/>
      <w:b/>
      <w:bCs/>
      <w:i/>
      <w:iCs/>
      <w:szCs w:val="28"/>
    </w:rPr>
  </w:style>
  <w:style w:type="paragraph" w:styleId="30">
    <w:name w:val="heading 3"/>
    <w:aliases w:val="OG Heading 3, Знак3, Знак3 Знак,Знак3,Знак3 Знак"/>
    <w:basedOn w:val="a0"/>
    <w:next w:val="a0"/>
    <w:link w:val="31"/>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0"/>
    <w:next w:val="a0"/>
    <w:link w:val="40"/>
    <w:unhideWhenUsed/>
    <w:qFormat/>
    <w:rsid w:val="00B20883"/>
    <w:pPr>
      <w:keepNext/>
      <w:spacing w:before="240" w:after="240"/>
      <w:jc w:val="center"/>
      <w:outlineLvl w:val="3"/>
    </w:pPr>
    <w:rPr>
      <w:bCs/>
      <w:sz w:val="28"/>
      <w:szCs w:val="28"/>
      <w:u w:val="single"/>
    </w:rPr>
  </w:style>
  <w:style w:type="paragraph" w:styleId="5">
    <w:name w:val="heading 5"/>
    <w:basedOn w:val="a0"/>
    <w:next w:val="a0"/>
    <w:link w:val="50"/>
    <w:qFormat/>
    <w:rsid w:val="00B20883"/>
    <w:pPr>
      <w:spacing w:before="240" w:after="60"/>
      <w:outlineLvl w:val="4"/>
    </w:pPr>
    <w:rPr>
      <w:rFonts w:ascii="Calibri" w:hAnsi="Calibri"/>
      <w:b/>
      <w:bCs/>
      <w:i/>
      <w:iCs/>
      <w:sz w:val="26"/>
      <w:szCs w:val="26"/>
      <w:lang w:eastAsia="en-US"/>
    </w:rPr>
  </w:style>
  <w:style w:type="paragraph" w:styleId="6">
    <w:name w:val="heading 6"/>
    <w:basedOn w:val="a0"/>
    <w:next w:val="a0"/>
    <w:link w:val="60"/>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0"/>
    <w:next w:val="a0"/>
    <w:link w:val="70"/>
    <w:uiPriority w:val="9"/>
    <w:qFormat/>
    <w:rsid w:val="00B20883"/>
    <w:pPr>
      <w:spacing w:before="240" w:after="60"/>
      <w:outlineLvl w:val="6"/>
    </w:pPr>
    <w:rPr>
      <w:rFonts w:ascii="Calibri" w:hAnsi="Calibri"/>
      <w:lang w:eastAsia="en-US"/>
    </w:rPr>
  </w:style>
  <w:style w:type="paragraph" w:styleId="8">
    <w:name w:val="heading 8"/>
    <w:basedOn w:val="a0"/>
    <w:next w:val="a0"/>
    <w:link w:val="80"/>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0"/>
    <w:next w:val="a0"/>
    <w:link w:val="90"/>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125694"/>
    <w:rPr>
      <w:rFonts w:ascii="Times New Roman" w:eastAsiaTheme="majorEastAsia" w:hAnsi="Times New Roman" w:cstheme="majorBidi"/>
      <w:b/>
      <w:bCs/>
      <w:caps/>
      <w:sz w:val="24"/>
      <w:szCs w:val="28"/>
      <w:lang w:eastAsia="ru-RU"/>
    </w:rPr>
  </w:style>
  <w:style w:type="paragraph" w:customStyle="1" w:styleId="a1">
    <w:name w:val="Обычный текст"/>
    <w:basedOn w:val="a0"/>
    <w:link w:val="a5"/>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2"/>
    <w:link w:val="20"/>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Знак3 Знак1, Знак3 Знак Знак,Знак3 Знак1,Знак3 Знак Знак"/>
    <w:basedOn w:val="a2"/>
    <w:link w:val="30"/>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2"/>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2"/>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2"/>
    <w:link w:val="7"/>
    <w:uiPriority w:val="9"/>
    <w:rsid w:val="00B20883"/>
    <w:rPr>
      <w:rFonts w:ascii="Calibri" w:eastAsia="Times New Roman" w:hAnsi="Calibri" w:cs="Times New Roman"/>
      <w:sz w:val="24"/>
      <w:szCs w:val="24"/>
    </w:rPr>
  </w:style>
  <w:style w:type="character" w:styleId="a6">
    <w:name w:val="Hyperlink"/>
    <w:basedOn w:val="a2"/>
    <w:uiPriority w:val="99"/>
    <w:unhideWhenUsed/>
    <w:rsid w:val="00B20883"/>
    <w:rPr>
      <w:color w:val="0000FF"/>
      <w:u w:val="single"/>
    </w:rPr>
  </w:style>
  <w:style w:type="paragraph" w:customStyle="1" w:styleId="a7">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0"/>
    <w:rsid w:val="00B20883"/>
    <w:pPr>
      <w:spacing w:before="150" w:after="30"/>
      <w:jc w:val="center"/>
    </w:pPr>
    <w:rPr>
      <w:b/>
      <w:bCs/>
      <w:sz w:val="18"/>
      <w:szCs w:val="18"/>
    </w:rPr>
  </w:style>
  <w:style w:type="paragraph" w:styleId="a8">
    <w:name w:val="No Spacing"/>
    <w:aliases w:val="с интервалом,Без интервала1,No Spacing1,No Spacing"/>
    <w:basedOn w:val="a0"/>
    <w:link w:val="a9"/>
    <w:uiPriority w:val="1"/>
    <w:qFormat/>
    <w:rsid w:val="00B20883"/>
    <w:rPr>
      <w:rFonts w:eastAsia="Calibri"/>
      <w:lang w:eastAsia="en-US"/>
    </w:rPr>
  </w:style>
  <w:style w:type="character" w:customStyle="1" w:styleId="a9">
    <w:name w:val="Без интервала Знак"/>
    <w:aliases w:val="с интервалом Знак,Без интервала1 Знак,No Spacing1 Знак,No Spacing Знак"/>
    <w:basedOn w:val="a2"/>
    <w:link w:val="a8"/>
    <w:uiPriority w:val="1"/>
    <w:rsid w:val="00B20883"/>
    <w:rPr>
      <w:rFonts w:ascii="Times New Roman" w:eastAsia="Calibri" w:hAnsi="Times New Roman" w:cs="Times New Roman"/>
    </w:rPr>
  </w:style>
  <w:style w:type="paragraph" w:styleId="aa">
    <w:name w:val="Balloon Text"/>
    <w:basedOn w:val="a0"/>
    <w:link w:val="ab"/>
    <w:uiPriority w:val="99"/>
    <w:unhideWhenUsed/>
    <w:rsid w:val="00B20883"/>
    <w:rPr>
      <w:rFonts w:ascii="Tahoma" w:hAnsi="Tahoma" w:cs="Tahoma"/>
      <w:sz w:val="16"/>
      <w:szCs w:val="16"/>
    </w:rPr>
  </w:style>
  <w:style w:type="character" w:customStyle="1" w:styleId="ab">
    <w:name w:val="Текст выноски Знак"/>
    <w:basedOn w:val="a2"/>
    <w:link w:val="aa"/>
    <w:uiPriority w:val="99"/>
    <w:rsid w:val="00B20883"/>
    <w:rPr>
      <w:rFonts w:ascii="Tahoma" w:eastAsiaTheme="minorEastAsia" w:hAnsi="Tahoma" w:cs="Tahoma"/>
      <w:sz w:val="16"/>
      <w:szCs w:val="16"/>
      <w:lang w:eastAsia="ru-RU"/>
    </w:rPr>
  </w:style>
  <w:style w:type="paragraph" w:styleId="ac">
    <w:name w:val="Normal (Web)"/>
    <w:aliases w:val="Обычный (Web)1,Обычный (веб) Знак Знак,Обычный (Web) Знак Знак Знак"/>
    <w:basedOn w:val="a0"/>
    <w:link w:val="ad"/>
    <w:uiPriority w:val="99"/>
    <w:unhideWhenUsed/>
    <w:rsid w:val="00B20883"/>
  </w:style>
  <w:style w:type="character" w:customStyle="1" w:styleId="ad">
    <w:name w:val="Обычный (Интернет) Знак"/>
    <w:aliases w:val="Обычный (Web)1 Знак,Обычный (веб) Знак Знак Знак,Обычный (Web) Знак Знак Знак Знак"/>
    <w:link w:val="ac"/>
    <w:rsid w:val="00B20883"/>
    <w:rPr>
      <w:rFonts w:ascii="Times New Roman" w:eastAsia="Times New Roman" w:hAnsi="Times New Roman" w:cs="Times New Roman"/>
      <w:sz w:val="24"/>
      <w:szCs w:val="24"/>
      <w:lang w:eastAsia="ru-RU"/>
    </w:rPr>
  </w:style>
  <w:style w:type="table" w:styleId="ae">
    <w:name w:val="Table Grid"/>
    <w:aliases w:val="Table Grid Report,OTR"/>
    <w:basedOn w:val="a3"/>
    <w:uiPriority w:val="39"/>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0"/>
    <w:next w:val="a0"/>
    <w:autoRedefine/>
    <w:uiPriority w:val="39"/>
    <w:qFormat/>
    <w:rsid w:val="00665522"/>
    <w:pPr>
      <w:tabs>
        <w:tab w:val="right" w:leader="dot" w:pos="9344"/>
      </w:tabs>
      <w:jc w:val="left"/>
    </w:pPr>
    <w:rPr>
      <w:rFonts w:eastAsia="Calibri"/>
      <w:b/>
      <w:bCs/>
      <w:szCs w:val="32"/>
      <w:lang w:eastAsia="en-US"/>
    </w:rPr>
  </w:style>
  <w:style w:type="paragraph" w:styleId="af">
    <w:name w:val="TOC Heading"/>
    <w:basedOn w:val="1"/>
    <w:next w:val="a0"/>
    <w:uiPriority w:val="39"/>
    <w:qFormat/>
    <w:rsid w:val="00B20883"/>
    <w:pPr>
      <w:outlineLvl w:val="9"/>
    </w:pPr>
    <w:rPr>
      <w:rFonts w:ascii="Cambria" w:eastAsia="Times New Roman" w:hAnsi="Cambria" w:cs="Times New Roman"/>
      <w:color w:val="365F91"/>
      <w:lang w:eastAsia="en-US"/>
    </w:rPr>
  </w:style>
  <w:style w:type="paragraph" w:styleId="22">
    <w:name w:val="toc 2"/>
    <w:basedOn w:val="a0"/>
    <w:next w:val="a0"/>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0"/>
    <w:next w:val="a0"/>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0">
    <w:name w:val="Body Text First Indent"/>
    <w:basedOn w:val="a0"/>
    <w:link w:val="af1"/>
    <w:semiHidden/>
    <w:unhideWhenUsed/>
    <w:rsid w:val="00734DB8"/>
    <w:pPr>
      <w:spacing w:after="200" w:line="276" w:lineRule="auto"/>
      <w:ind w:firstLine="360"/>
      <w:jc w:val="left"/>
    </w:pPr>
  </w:style>
  <w:style w:type="character" w:customStyle="1" w:styleId="af1">
    <w:name w:val="Красная строка Знак"/>
    <w:basedOn w:val="a2"/>
    <w:link w:val="af0"/>
    <w:semiHidden/>
    <w:rsid w:val="00734DB8"/>
    <w:rPr>
      <w:rFonts w:eastAsiaTheme="minorEastAsia"/>
      <w:lang w:eastAsia="ru-RU"/>
    </w:rPr>
  </w:style>
  <w:style w:type="paragraph" w:customStyle="1" w:styleId="0">
    <w:name w:val="КК0"/>
    <w:basedOn w:val="a0"/>
    <w:link w:val="00"/>
    <w:qFormat/>
    <w:rsid w:val="00B20883"/>
    <w:pPr>
      <w:ind w:firstLine="709"/>
    </w:pPr>
    <w:rPr>
      <w:sz w:val="26"/>
      <w:szCs w:val="26"/>
    </w:rPr>
  </w:style>
  <w:style w:type="character" w:customStyle="1" w:styleId="00">
    <w:name w:val="КК0 Знак"/>
    <w:basedOn w:val="a2"/>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2"/>
    <w:rsid w:val="00B20883"/>
    <w:rPr>
      <w:rFonts w:ascii="Times New Roman" w:hAnsi="Times New Roman" w:cs="Times New Roman"/>
      <w:sz w:val="16"/>
      <w:szCs w:val="16"/>
    </w:rPr>
  </w:style>
  <w:style w:type="paragraph" w:customStyle="1" w:styleId="33">
    <w:name w:val="Егор3"/>
    <w:basedOn w:val="a7"/>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0"/>
    <w:link w:val="24"/>
    <w:rsid w:val="00B20883"/>
    <w:pPr>
      <w:spacing w:line="480" w:lineRule="auto"/>
    </w:pPr>
  </w:style>
  <w:style w:type="character" w:customStyle="1" w:styleId="24">
    <w:name w:val="Основной текст 2 Знак"/>
    <w:basedOn w:val="a2"/>
    <w:link w:val="23"/>
    <w:rsid w:val="00B20883"/>
    <w:rPr>
      <w:rFonts w:ascii="Times New Roman" w:eastAsia="Times New Roman" w:hAnsi="Times New Roman" w:cs="Times New Roman"/>
      <w:sz w:val="24"/>
      <w:szCs w:val="24"/>
      <w:lang w:eastAsia="ru-RU"/>
    </w:rPr>
  </w:style>
  <w:style w:type="paragraph" w:styleId="af2">
    <w:name w:val="Body Text Indent"/>
    <w:aliases w:val="Основной текст 1,Нумерованный список !!,Надин стиль, Знак4"/>
    <w:basedOn w:val="a0"/>
    <w:link w:val="af3"/>
    <w:rsid w:val="00B20883"/>
    <w:pPr>
      <w:ind w:left="283"/>
    </w:pPr>
  </w:style>
  <w:style w:type="character" w:customStyle="1" w:styleId="af3">
    <w:name w:val="Основной текст с отступом Знак"/>
    <w:aliases w:val="Основной текст 1 Знак,Нумерованный список !! Знак,Надин стиль Знак, Знак4 Знак"/>
    <w:basedOn w:val="a2"/>
    <w:link w:val="af2"/>
    <w:rsid w:val="00B20883"/>
    <w:rPr>
      <w:rFonts w:ascii="Times New Roman" w:eastAsia="Times New Roman" w:hAnsi="Times New Roman" w:cs="Times New Roman"/>
      <w:sz w:val="24"/>
      <w:szCs w:val="24"/>
      <w:lang w:eastAsia="ru-RU"/>
    </w:rPr>
  </w:style>
  <w:style w:type="paragraph" w:styleId="25">
    <w:name w:val="Body Text Indent 2"/>
    <w:aliases w:val=" Знак6"/>
    <w:basedOn w:val="a0"/>
    <w:link w:val="26"/>
    <w:rsid w:val="00B20883"/>
    <w:pPr>
      <w:spacing w:line="480" w:lineRule="auto"/>
      <w:ind w:left="283"/>
    </w:pPr>
  </w:style>
  <w:style w:type="character" w:customStyle="1" w:styleId="26">
    <w:name w:val="Основной текст с отступом 2 Знак"/>
    <w:aliases w:val=" Знак6 Знак"/>
    <w:basedOn w:val="a2"/>
    <w:link w:val="25"/>
    <w:rsid w:val="00B20883"/>
    <w:rPr>
      <w:rFonts w:ascii="Times New Roman" w:eastAsia="Times New Roman" w:hAnsi="Times New Roman" w:cs="Times New Roman"/>
      <w:sz w:val="24"/>
      <w:szCs w:val="24"/>
      <w:lang w:eastAsia="ru-RU"/>
    </w:rPr>
  </w:style>
  <w:style w:type="paragraph" w:styleId="34">
    <w:name w:val="Body Text 3"/>
    <w:basedOn w:val="a0"/>
    <w:link w:val="35"/>
    <w:rsid w:val="00B20883"/>
    <w:rPr>
      <w:sz w:val="16"/>
      <w:szCs w:val="16"/>
    </w:rPr>
  </w:style>
  <w:style w:type="character" w:customStyle="1" w:styleId="35">
    <w:name w:val="Основной текст 3 Знак"/>
    <w:basedOn w:val="a2"/>
    <w:link w:val="34"/>
    <w:rsid w:val="00B20883"/>
    <w:rPr>
      <w:rFonts w:ascii="Times New Roman" w:eastAsia="Times New Roman" w:hAnsi="Times New Roman" w:cs="Times New Roman"/>
      <w:sz w:val="16"/>
      <w:szCs w:val="16"/>
      <w:lang w:eastAsia="ru-RU"/>
    </w:rPr>
  </w:style>
  <w:style w:type="paragraph" w:styleId="af4">
    <w:name w:val="Plain Text"/>
    <w:aliases w:val="Текст1,TEXT"/>
    <w:basedOn w:val="a0"/>
    <w:link w:val="af5"/>
    <w:rsid w:val="00B20883"/>
    <w:rPr>
      <w:rFonts w:ascii="Courier New" w:hAnsi="Courier New"/>
      <w:sz w:val="20"/>
      <w:szCs w:val="20"/>
    </w:rPr>
  </w:style>
  <w:style w:type="character" w:customStyle="1" w:styleId="af5">
    <w:name w:val="Текст Знак"/>
    <w:aliases w:val="Текст1 Знак,TEXT Знак"/>
    <w:basedOn w:val="a2"/>
    <w:link w:val="af4"/>
    <w:rsid w:val="00B20883"/>
    <w:rPr>
      <w:rFonts w:ascii="Courier New" w:eastAsia="Times New Roman" w:hAnsi="Courier New" w:cs="Times New Roman"/>
      <w:sz w:val="20"/>
      <w:szCs w:val="20"/>
      <w:lang w:eastAsia="ru-RU"/>
    </w:rPr>
  </w:style>
  <w:style w:type="character" w:customStyle="1" w:styleId="FontStyle15">
    <w:name w:val="Font Style15"/>
    <w:basedOn w:val="a2"/>
    <w:rsid w:val="00B20883"/>
    <w:rPr>
      <w:rFonts w:ascii="Times New Roman" w:hAnsi="Times New Roman" w:cs="Times New Roman" w:hint="default"/>
      <w:sz w:val="26"/>
      <w:szCs w:val="26"/>
    </w:rPr>
  </w:style>
  <w:style w:type="paragraph" w:styleId="af6">
    <w:name w:val="header"/>
    <w:aliases w:val="ВерхКолонтитул"/>
    <w:basedOn w:val="a0"/>
    <w:link w:val="af7"/>
    <w:uiPriority w:val="99"/>
    <w:unhideWhenUsed/>
    <w:rsid w:val="00B20883"/>
    <w:pPr>
      <w:tabs>
        <w:tab w:val="center" w:pos="4677"/>
        <w:tab w:val="right" w:pos="9355"/>
      </w:tabs>
    </w:pPr>
  </w:style>
  <w:style w:type="character" w:customStyle="1" w:styleId="af7">
    <w:name w:val="Верхний колонтитул Знак"/>
    <w:aliases w:val="ВерхКолонтитул Знак"/>
    <w:basedOn w:val="a2"/>
    <w:link w:val="af6"/>
    <w:uiPriority w:val="99"/>
    <w:rsid w:val="00B20883"/>
    <w:rPr>
      <w:rFonts w:eastAsiaTheme="minorEastAsia"/>
      <w:lang w:eastAsia="ru-RU"/>
    </w:rPr>
  </w:style>
  <w:style w:type="paragraph" w:styleId="af8">
    <w:name w:val="footer"/>
    <w:basedOn w:val="a0"/>
    <w:link w:val="af9"/>
    <w:uiPriority w:val="99"/>
    <w:unhideWhenUsed/>
    <w:rsid w:val="00B20883"/>
    <w:pPr>
      <w:tabs>
        <w:tab w:val="center" w:pos="4677"/>
        <w:tab w:val="right" w:pos="9355"/>
      </w:tabs>
    </w:pPr>
    <w:rPr>
      <w:sz w:val="20"/>
    </w:rPr>
  </w:style>
  <w:style w:type="character" w:customStyle="1" w:styleId="af9">
    <w:name w:val="Нижний колонтитул Знак"/>
    <w:basedOn w:val="a2"/>
    <w:link w:val="af8"/>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0"/>
    <w:rsid w:val="00B20883"/>
    <w:rPr>
      <w:rFonts w:ascii="Verdana" w:hAnsi="Verdana" w:cs="Verdana"/>
      <w:sz w:val="20"/>
      <w:szCs w:val="20"/>
      <w:lang w:val="en-US" w:eastAsia="en-US"/>
    </w:rPr>
  </w:style>
  <w:style w:type="paragraph" w:styleId="afa">
    <w:name w:val="caption"/>
    <w:aliases w:val="табл"/>
    <w:basedOn w:val="a0"/>
    <w:next w:val="a0"/>
    <w:qFormat/>
    <w:rsid w:val="00B20883"/>
    <w:pPr>
      <w:ind w:left="709"/>
      <w:jc w:val="center"/>
    </w:pPr>
    <w:rPr>
      <w:rFonts w:ascii="Calibri" w:eastAsia="Calibri" w:hAnsi="Calibri"/>
      <w:b/>
      <w:bCs/>
      <w:sz w:val="20"/>
      <w:szCs w:val="20"/>
      <w:lang w:eastAsia="en-US"/>
    </w:rPr>
  </w:style>
  <w:style w:type="paragraph" w:styleId="36">
    <w:name w:val="Body Text Indent 3"/>
    <w:basedOn w:val="a0"/>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2"/>
    <w:link w:val="36"/>
    <w:rsid w:val="00B20883"/>
    <w:rPr>
      <w:rFonts w:ascii="Calibri" w:eastAsia="Calibri" w:hAnsi="Calibri" w:cs="Times New Roman"/>
      <w:sz w:val="16"/>
      <w:szCs w:val="16"/>
    </w:rPr>
  </w:style>
  <w:style w:type="character" w:customStyle="1" w:styleId="afb">
    <w:name w:val="Схема документа Знак"/>
    <w:link w:val="afc"/>
    <w:rsid w:val="00B20883"/>
    <w:rPr>
      <w:rFonts w:ascii="Tahoma" w:eastAsia="Calibri" w:hAnsi="Tahoma" w:cs="Tahoma"/>
      <w:sz w:val="20"/>
      <w:szCs w:val="20"/>
      <w:shd w:val="clear" w:color="auto" w:fill="000080"/>
    </w:rPr>
  </w:style>
  <w:style w:type="paragraph" w:styleId="afc">
    <w:name w:val="Document Map"/>
    <w:basedOn w:val="a0"/>
    <w:link w:val="afb"/>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2"/>
    <w:uiPriority w:val="99"/>
    <w:semiHidden/>
    <w:rsid w:val="00B20883"/>
    <w:rPr>
      <w:rFonts w:ascii="Tahoma" w:eastAsiaTheme="minorEastAsia" w:hAnsi="Tahoma" w:cs="Tahoma"/>
      <w:sz w:val="16"/>
      <w:szCs w:val="16"/>
      <w:lang w:eastAsia="ru-RU"/>
    </w:rPr>
  </w:style>
  <w:style w:type="paragraph" w:customStyle="1" w:styleId="afd">
    <w:name w:val="заголовок таблицы"/>
    <w:basedOn w:val="a0"/>
    <w:link w:val="afe"/>
    <w:rsid w:val="00B20883"/>
    <w:pPr>
      <w:spacing w:line="312" w:lineRule="auto"/>
      <w:jc w:val="center"/>
    </w:pPr>
    <w:rPr>
      <w:b/>
      <w:sz w:val="26"/>
    </w:rPr>
  </w:style>
  <w:style w:type="character" w:customStyle="1" w:styleId="afe">
    <w:name w:val="заголовок таблицы Знак"/>
    <w:link w:val="afd"/>
    <w:rsid w:val="00B20883"/>
    <w:rPr>
      <w:rFonts w:ascii="Times New Roman" w:eastAsia="Times New Roman" w:hAnsi="Times New Roman" w:cs="Times New Roman"/>
      <w:b/>
      <w:sz w:val="26"/>
      <w:szCs w:val="24"/>
      <w:lang w:eastAsia="ru-RU"/>
    </w:rPr>
  </w:style>
  <w:style w:type="paragraph" w:customStyle="1" w:styleId="aff">
    <w:name w:val="Основной"/>
    <w:basedOn w:val="a0"/>
    <w:link w:val="aff0"/>
    <w:rsid w:val="00B20883"/>
    <w:pPr>
      <w:spacing w:line="312" w:lineRule="auto"/>
      <w:ind w:firstLine="720"/>
    </w:pPr>
    <w:rPr>
      <w:sz w:val="28"/>
    </w:rPr>
  </w:style>
  <w:style w:type="character" w:customStyle="1" w:styleId="aff0">
    <w:name w:val="Основной Знак"/>
    <w:link w:val="aff"/>
    <w:rsid w:val="00B20883"/>
    <w:rPr>
      <w:rFonts w:ascii="Times New Roman" w:eastAsia="Times New Roman" w:hAnsi="Times New Roman" w:cs="Times New Roman"/>
      <w:sz w:val="28"/>
      <w:szCs w:val="24"/>
      <w:lang w:eastAsia="ru-RU"/>
    </w:rPr>
  </w:style>
  <w:style w:type="paragraph" w:styleId="aff1">
    <w:name w:val="Subtitle"/>
    <w:basedOn w:val="a0"/>
    <w:next w:val="a0"/>
    <w:link w:val="aff2"/>
    <w:qFormat/>
    <w:rsid w:val="00B20883"/>
    <w:pPr>
      <w:spacing w:after="60"/>
      <w:jc w:val="center"/>
      <w:outlineLvl w:val="1"/>
    </w:pPr>
    <w:rPr>
      <w:rFonts w:ascii="Cambria" w:hAnsi="Cambria"/>
      <w:lang w:eastAsia="en-US"/>
    </w:rPr>
  </w:style>
  <w:style w:type="character" w:customStyle="1" w:styleId="aff2">
    <w:name w:val="Подзаголовок Знак"/>
    <w:basedOn w:val="a2"/>
    <w:link w:val="aff1"/>
    <w:rsid w:val="00B20883"/>
    <w:rPr>
      <w:rFonts w:ascii="Cambria" w:eastAsia="Times New Roman" w:hAnsi="Cambria" w:cs="Times New Roman"/>
      <w:sz w:val="24"/>
      <w:szCs w:val="24"/>
    </w:rPr>
  </w:style>
  <w:style w:type="paragraph" w:styleId="28">
    <w:name w:val="Quote"/>
    <w:basedOn w:val="a0"/>
    <w:next w:val="a0"/>
    <w:link w:val="29"/>
    <w:uiPriority w:val="29"/>
    <w:qFormat/>
    <w:rsid w:val="00B20883"/>
    <w:rPr>
      <w:rFonts w:ascii="Calibri" w:eastAsia="Calibri" w:hAnsi="Calibri"/>
      <w:i/>
      <w:iCs/>
      <w:color w:val="000000"/>
      <w:lang w:eastAsia="en-US"/>
    </w:rPr>
  </w:style>
  <w:style w:type="character" w:customStyle="1" w:styleId="29">
    <w:name w:val="Цитата 2 Знак"/>
    <w:basedOn w:val="a2"/>
    <w:link w:val="28"/>
    <w:uiPriority w:val="29"/>
    <w:rsid w:val="00B20883"/>
    <w:rPr>
      <w:rFonts w:ascii="Calibri" w:eastAsia="Calibri" w:hAnsi="Calibri" w:cs="Times New Roman"/>
      <w:i/>
      <w:iCs/>
      <w:color w:val="000000"/>
    </w:rPr>
  </w:style>
  <w:style w:type="paragraph" w:customStyle="1" w:styleId="aff3">
    <w:name w:val="ПодзаголовокКАТЯ"/>
    <w:basedOn w:val="aff1"/>
    <w:qFormat/>
    <w:rsid w:val="00B20883"/>
    <w:rPr>
      <w:rFonts w:ascii="Times New Roman" w:hAnsi="Times New Roman"/>
      <w:i/>
      <w:sz w:val="26"/>
      <w:szCs w:val="26"/>
    </w:rPr>
  </w:style>
  <w:style w:type="paragraph" w:styleId="41">
    <w:name w:val="toc 4"/>
    <w:basedOn w:val="a0"/>
    <w:next w:val="a0"/>
    <w:autoRedefine/>
    <w:unhideWhenUsed/>
    <w:rsid w:val="00B20883"/>
    <w:pPr>
      <w:ind w:left="660"/>
    </w:pPr>
    <w:rPr>
      <w:rFonts w:ascii="Calibri" w:eastAsia="Calibri" w:hAnsi="Calibri"/>
      <w:sz w:val="20"/>
      <w:szCs w:val="20"/>
      <w:lang w:eastAsia="en-US"/>
    </w:rPr>
  </w:style>
  <w:style w:type="paragraph" w:styleId="51">
    <w:name w:val="toc 5"/>
    <w:basedOn w:val="a0"/>
    <w:next w:val="a0"/>
    <w:autoRedefine/>
    <w:unhideWhenUsed/>
    <w:rsid w:val="00B20883"/>
    <w:pPr>
      <w:ind w:left="880"/>
    </w:pPr>
    <w:rPr>
      <w:rFonts w:ascii="Calibri" w:eastAsia="Calibri" w:hAnsi="Calibri"/>
      <w:sz w:val="20"/>
      <w:szCs w:val="20"/>
      <w:lang w:eastAsia="en-US"/>
    </w:rPr>
  </w:style>
  <w:style w:type="paragraph" w:styleId="61">
    <w:name w:val="toc 6"/>
    <w:basedOn w:val="a0"/>
    <w:next w:val="a0"/>
    <w:autoRedefine/>
    <w:unhideWhenUsed/>
    <w:rsid w:val="00B20883"/>
    <w:pPr>
      <w:ind w:left="1100"/>
    </w:pPr>
    <w:rPr>
      <w:rFonts w:ascii="Calibri" w:eastAsia="Calibri" w:hAnsi="Calibri"/>
      <w:sz w:val="20"/>
      <w:szCs w:val="20"/>
      <w:lang w:eastAsia="en-US"/>
    </w:rPr>
  </w:style>
  <w:style w:type="paragraph" w:styleId="71">
    <w:name w:val="toc 7"/>
    <w:basedOn w:val="a0"/>
    <w:next w:val="a0"/>
    <w:autoRedefine/>
    <w:unhideWhenUsed/>
    <w:rsid w:val="00B20883"/>
    <w:pPr>
      <w:ind w:left="1320"/>
    </w:pPr>
    <w:rPr>
      <w:rFonts w:ascii="Calibri" w:eastAsia="Calibri" w:hAnsi="Calibri"/>
      <w:sz w:val="20"/>
      <w:szCs w:val="20"/>
      <w:lang w:eastAsia="en-US"/>
    </w:rPr>
  </w:style>
  <w:style w:type="paragraph" w:styleId="81">
    <w:name w:val="toc 8"/>
    <w:basedOn w:val="a0"/>
    <w:next w:val="a0"/>
    <w:autoRedefine/>
    <w:unhideWhenUsed/>
    <w:rsid w:val="00B20883"/>
    <w:pPr>
      <w:ind w:left="1540"/>
    </w:pPr>
    <w:rPr>
      <w:rFonts w:ascii="Calibri" w:eastAsia="Calibri" w:hAnsi="Calibri"/>
      <w:sz w:val="20"/>
      <w:szCs w:val="20"/>
      <w:lang w:eastAsia="en-US"/>
    </w:rPr>
  </w:style>
  <w:style w:type="paragraph" w:styleId="91">
    <w:name w:val="toc 9"/>
    <w:basedOn w:val="a0"/>
    <w:next w:val="a0"/>
    <w:autoRedefine/>
    <w:unhideWhenUsed/>
    <w:rsid w:val="00B20883"/>
    <w:pPr>
      <w:ind w:left="1760"/>
    </w:pPr>
    <w:rPr>
      <w:rFonts w:ascii="Calibri" w:eastAsia="Calibri" w:hAnsi="Calibri"/>
      <w:sz w:val="20"/>
      <w:szCs w:val="20"/>
      <w:lang w:eastAsia="en-US"/>
    </w:rPr>
  </w:style>
  <w:style w:type="character" w:styleId="aff4">
    <w:name w:val="page number"/>
    <w:basedOn w:val="a2"/>
    <w:rsid w:val="00B20883"/>
  </w:style>
  <w:style w:type="character" w:customStyle="1" w:styleId="aff5">
    <w:name w:val="Текст концевой сноски Знак"/>
    <w:link w:val="aff6"/>
    <w:rsid w:val="00B20883"/>
    <w:rPr>
      <w:rFonts w:ascii="Calibri" w:eastAsia="Calibri" w:hAnsi="Calibri" w:cs="Times New Roman"/>
      <w:sz w:val="20"/>
      <w:szCs w:val="20"/>
    </w:rPr>
  </w:style>
  <w:style w:type="paragraph" w:styleId="aff6">
    <w:name w:val="endnote text"/>
    <w:basedOn w:val="a0"/>
    <w:link w:val="aff5"/>
    <w:unhideWhenUsed/>
    <w:rsid w:val="00B20883"/>
    <w:rPr>
      <w:rFonts w:ascii="Calibri" w:eastAsia="Calibri" w:hAnsi="Calibri"/>
      <w:sz w:val="20"/>
      <w:szCs w:val="20"/>
      <w:lang w:eastAsia="en-US"/>
    </w:rPr>
  </w:style>
  <w:style w:type="character" w:customStyle="1" w:styleId="14">
    <w:name w:val="Текст концевой сноски Знак1"/>
    <w:basedOn w:val="a2"/>
    <w:uiPriority w:val="99"/>
    <w:semiHidden/>
    <w:rsid w:val="00B20883"/>
    <w:rPr>
      <w:rFonts w:eastAsiaTheme="minorEastAsia"/>
      <w:sz w:val="20"/>
      <w:szCs w:val="20"/>
      <w:lang w:eastAsia="ru-RU"/>
    </w:rPr>
  </w:style>
  <w:style w:type="paragraph" w:styleId="aff7">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0"/>
    <w:link w:val="aff8"/>
    <w:unhideWhenUsed/>
    <w:rsid w:val="00B20883"/>
    <w:rPr>
      <w:rFonts w:ascii="Calibri" w:eastAsia="Calibri" w:hAnsi="Calibri"/>
      <w:sz w:val="20"/>
      <w:szCs w:val="20"/>
      <w:lang w:eastAsia="en-US"/>
    </w:rPr>
  </w:style>
  <w:style w:type="character" w:customStyle="1" w:styleId="aff8">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2"/>
    <w:link w:val="aff7"/>
    <w:rsid w:val="00B20883"/>
    <w:rPr>
      <w:rFonts w:ascii="Calibri" w:eastAsia="Calibri" w:hAnsi="Calibri" w:cs="Times New Roman"/>
      <w:sz w:val="20"/>
      <w:szCs w:val="20"/>
    </w:rPr>
  </w:style>
  <w:style w:type="paragraph" w:customStyle="1" w:styleId="aff9">
    <w:name w:val="Новый абзац"/>
    <w:basedOn w:val="a0"/>
    <w:link w:val="2a"/>
    <w:rsid w:val="00B20883"/>
    <w:pPr>
      <w:ind w:firstLine="567"/>
    </w:pPr>
    <w:rPr>
      <w:rFonts w:ascii="Arial" w:hAnsi="Arial"/>
      <w:szCs w:val="20"/>
    </w:rPr>
  </w:style>
  <w:style w:type="character" w:customStyle="1" w:styleId="2a">
    <w:name w:val="Новый абзац Знак2"/>
    <w:link w:val="aff9"/>
    <w:rsid w:val="00B20883"/>
    <w:rPr>
      <w:rFonts w:ascii="Arial" w:eastAsia="Times New Roman" w:hAnsi="Arial" w:cs="Times New Roman"/>
      <w:sz w:val="24"/>
      <w:szCs w:val="20"/>
      <w:lang w:eastAsia="ru-RU"/>
    </w:rPr>
  </w:style>
  <w:style w:type="paragraph" w:customStyle="1" w:styleId="15">
    <w:name w:val="Подзаголовок1катя"/>
    <w:basedOn w:val="aff1"/>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a">
    <w:name w:val="Title"/>
    <w:basedOn w:val="a0"/>
    <w:next w:val="a0"/>
    <w:link w:val="affb"/>
    <w:qFormat/>
    <w:rsid w:val="00B20883"/>
    <w:pPr>
      <w:spacing w:before="240" w:after="60"/>
      <w:jc w:val="center"/>
      <w:outlineLvl w:val="0"/>
    </w:pPr>
    <w:rPr>
      <w:rFonts w:ascii="Cambria" w:hAnsi="Cambria"/>
      <w:b/>
      <w:bCs/>
      <w:kern w:val="28"/>
      <w:sz w:val="32"/>
      <w:szCs w:val="32"/>
      <w:lang w:eastAsia="en-US"/>
    </w:rPr>
  </w:style>
  <w:style w:type="character" w:customStyle="1" w:styleId="affb">
    <w:name w:val="Заголовок Знак"/>
    <w:basedOn w:val="a2"/>
    <w:link w:val="affa"/>
    <w:rsid w:val="00B20883"/>
    <w:rPr>
      <w:rFonts w:ascii="Cambria" w:eastAsia="Times New Roman" w:hAnsi="Cambria" w:cs="Times New Roman"/>
      <w:b/>
      <w:bCs/>
      <w:kern w:val="28"/>
      <w:sz w:val="32"/>
      <w:szCs w:val="32"/>
    </w:rPr>
  </w:style>
  <w:style w:type="paragraph" w:customStyle="1" w:styleId="S">
    <w:name w:val="S_Маркированный"/>
    <w:basedOn w:val="affc"/>
    <w:link w:val="S0"/>
    <w:autoRedefine/>
    <w:rsid w:val="00B20883"/>
    <w:pPr>
      <w:contextualSpacing w:val="0"/>
    </w:pPr>
    <w:rPr>
      <w:rFonts w:eastAsia="Calibri"/>
      <w:color w:val="FF0000"/>
      <w:sz w:val="26"/>
      <w:szCs w:val="26"/>
    </w:rPr>
  </w:style>
  <w:style w:type="paragraph" w:styleId="affc">
    <w:name w:val="List Bullet"/>
    <w:basedOn w:val="a0"/>
    <w:unhideWhenUsed/>
    <w:rsid w:val="00B20883"/>
    <w:pPr>
      <w:ind w:left="1429" w:hanging="360"/>
      <w:contextualSpacing/>
    </w:pPr>
  </w:style>
  <w:style w:type="character" w:customStyle="1" w:styleId="S0">
    <w:name w:val="S_Маркированный Знак"/>
    <w:basedOn w:val="a2"/>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0"/>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0"/>
    <w:rsid w:val="00B20883"/>
    <w:pPr>
      <w:keepNext/>
      <w:jc w:val="right"/>
    </w:pPr>
    <w:rPr>
      <w:rFonts w:ascii="Trebuchet MS" w:hAnsi="Trebuchet MS"/>
      <w:i/>
    </w:rPr>
  </w:style>
  <w:style w:type="paragraph" w:customStyle="1" w:styleId="Tabn">
    <w:name w:val="Tab_n"/>
    <w:basedOn w:val="a0"/>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0"/>
    <w:qFormat/>
    <w:rsid w:val="00B20883"/>
    <w:pPr>
      <w:ind w:firstLine="851"/>
      <w:jc w:val="center"/>
    </w:pPr>
    <w:rPr>
      <w:rFonts w:eastAsia="Calibri"/>
      <w:sz w:val="26"/>
      <w:u w:val="single"/>
      <w:lang w:eastAsia="en-US"/>
    </w:rPr>
  </w:style>
  <w:style w:type="paragraph" w:customStyle="1" w:styleId="f">
    <w:name w:val="f"/>
    <w:basedOn w:val="a0"/>
    <w:rsid w:val="00B20883"/>
    <w:pPr>
      <w:spacing w:before="100" w:beforeAutospacing="1" w:after="100" w:afterAutospacing="1"/>
    </w:pPr>
  </w:style>
  <w:style w:type="paragraph" w:customStyle="1" w:styleId="oblasttxt">
    <w:name w:val="oblasttxt"/>
    <w:basedOn w:val="a0"/>
    <w:rsid w:val="00B20883"/>
    <w:pPr>
      <w:spacing w:before="100" w:beforeAutospacing="1" w:after="100" w:afterAutospacing="1"/>
    </w:pPr>
  </w:style>
  <w:style w:type="paragraph" w:customStyle="1" w:styleId="Style4">
    <w:name w:val="Style4"/>
    <w:basedOn w:val="a0"/>
    <w:rsid w:val="00B20883"/>
    <w:pPr>
      <w:widowControl w:val="0"/>
      <w:autoSpaceDE w:val="0"/>
      <w:autoSpaceDN w:val="0"/>
      <w:adjustRightInd w:val="0"/>
      <w:spacing w:line="334" w:lineRule="exact"/>
      <w:ind w:firstLine="746"/>
    </w:pPr>
  </w:style>
  <w:style w:type="table" w:styleId="-3">
    <w:name w:val="Light List Accent 3"/>
    <w:basedOn w:val="a3"/>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3"/>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0"/>
    <w:uiPriority w:val="40"/>
    <w:qFormat/>
    <w:rsid w:val="00B20883"/>
    <w:pPr>
      <w:tabs>
        <w:tab w:val="decimal" w:pos="360"/>
      </w:tabs>
    </w:pPr>
    <w:rPr>
      <w:rFonts w:eastAsiaTheme="minorHAnsi"/>
    </w:rPr>
  </w:style>
  <w:style w:type="character" w:styleId="affd">
    <w:name w:val="Subtle Emphasis"/>
    <w:basedOn w:val="a2"/>
    <w:uiPriority w:val="19"/>
    <w:qFormat/>
    <w:rsid w:val="00B20883"/>
    <w:rPr>
      <w:i/>
      <w:iCs/>
      <w:color w:val="000000" w:themeColor="text1"/>
    </w:rPr>
  </w:style>
  <w:style w:type="table" w:customStyle="1" w:styleId="-110">
    <w:name w:val="Светлая заливка - Акцент 11"/>
    <w:basedOn w:val="a3"/>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e">
    <w:name w:val="в таблице"/>
    <w:basedOn w:val="a0"/>
    <w:rsid w:val="00B20883"/>
    <w:pPr>
      <w:suppressAutoHyphens/>
    </w:pPr>
    <w:rPr>
      <w:rFonts w:cs="Calibri"/>
      <w:sz w:val="20"/>
      <w:lang w:eastAsia="ar-SA"/>
    </w:rPr>
  </w:style>
  <w:style w:type="paragraph" w:customStyle="1" w:styleId="2d">
    <w:name w:val="Текст2"/>
    <w:basedOn w:val="a0"/>
    <w:rsid w:val="00B20883"/>
    <w:rPr>
      <w:rFonts w:ascii="Courier New" w:hAnsi="Courier New"/>
      <w:sz w:val="20"/>
      <w:szCs w:val="20"/>
    </w:rPr>
  </w:style>
  <w:style w:type="paragraph" w:customStyle="1" w:styleId="S6">
    <w:name w:val="S_Таблица"/>
    <w:basedOn w:val="a0"/>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2"/>
    <w:rsid w:val="00B20883"/>
  </w:style>
  <w:style w:type="paragraph" w:customStyle="1" w:styleId="17">
    <w:name w:val="Маркированный список1"/>
    <w:basedOn w:val="a0"/>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2"/>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0"/>
    <w:rsid w:val="00B20883"/>
    <w:pPr>
      <w:ind w:firstLine="360"/>
    </w:pPr>
    <w:rPr>
      <w:rFonts w:ascii="Arial" w:hAnsi="Arial"/>
      <w:szCs w:val="20"/>
    </w:rPr>
  </w:style>
  <w:style w:type="paragraph" w:customStyle="1" w:styleId="afff">
    <w:name w:val="Содержимое таблицы"/>
    <w:basedOn w:val="a0"/>
    <w:rsid w:val="00B20883"/>
    <w:pPr>
      <w:suppressLineNumbers/>
      <w:suppressAutoHyphens/>
    </w:pPr>
    <w:rPr>
      <w:rFonts w:ascii="Calibri" w:hAnsi="Calibri" w:cs="Calibri"/>
      <w:lang w:eastAsia="ar-SA"/>
    </w:rPr>
  </w:style>
  <w:style w:type="character" w:styleId="afff0">
    <w:name w:val="Emphasis"/>
    <w:aliases w:val="Базовый,базовый"/>
    <w:basedOn w:val="a2"/>
    <w:uiPriority w:val="20"/>
    <w:qFormat/>
    <w:rsid w:val="00B20883"/>
    <w:rPr>
      <w:i/>
      <w:iCs/>
    </w:rPr>
  </w:style>
  <w:style w:type="paragraph" w:customStyle="1" w:styleId="210">
    <w:name w:val="Основной текст с отступом 21"/>
    <w:basedOn w:val="a0"/>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2"/>
    <w:rsid w:val="001E155E"/>
  </w:style>
  <w:style w:type="paragraph" w:customStyle="1" w:styleId="font10">
    <w:name w:val="font10"/>
    <w:basedOn w:val="a0"/>
    <w:rsid w:val="002D4002"/>
    <w:pPr>
      <w:spacing w:before="100" w:beforeAutospacing="1" w:after="100" w:afterAutospacing="1"/>
      <w:jc w:val="left"/>
    </w:pPr>
  </w:style>
  <w:style w:type="paragraph" w:customStyle="1" w:styleId="ConsPlusNormal">
    <w:name w:val="ConsPlusNormal"/>
    <w:link w:val="ConsPlusNormal0"/>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0"/>
    <w:rsid w:val="00A763C7"/>
    <w:pPr>
      <w:spacing w:before="100" w:beforeAutospacing="1" w:after="100" w:afterAutospacing="1"/>
      <w:jc w:val="left"/>
    </w:pPr>
  </w:style>
  <w:style w:type="character" w:styleId="afff1">
    <w:name w:val="Strong"/>
    <w:basedOn w:val="a2"/>
    <w:uiPriority w:val="22"/>
    <w:qFormat/>
    <w:rsid w:val="00A763C7"/>
    <w:rPr>
      <w:b/>
      <w:bCs/>
    </w:rPr>
  </w:style>
  <w:style w:type="paragraph" w:styleId="afff2">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4 глава"/>
    <w:basedOn w:val="a0"/>
    <w:link w:val="afff3"/>
    <w:uiPriority w:val="34"/>
    <w:qFormat/>
    <w:rsid w:val="00E0197A"/>
    <w:pPr>
      <w:ind w:left="720"/>
      <w:contextualSpacing/>
    </w:pPr>
  </w:style>
  <w:style w:type="paragraph" w:customStyle="1" w:styleId="u">
    <w:name w:val="u"/>
    <w:basedOn w:val="a0"/>
    <w:rsid w:val="00810C39"/>
    <w:pPr>
      <w:spacing w:before="100" w:beforeAutospacing="1" w:after="100" w:afterAutospacing="1"/>
      <w:jc w:val="left"/>
    </w:pPr>
  </w:style>
  <w:style w:type="paragraph" w:customStyle="1" w:styleId="text">
    <w:name w:val="text"/>
    <w:basedOn w:val="a0"/>
    <w:rsid w:val="002840A5"/>
    <w:pPr>
      <w:spacing w:before="100" w:beforeAutospacing="1" w:after="100" w:afterAutospacing="1"/>
      <w:jc w:val="left"/>
    </w:pPr>
  </w:style>
  <w:style w:type="paragraph" w:styleId="afff4">
    <w:name w:val="Body Text"/>
    <w:aliases w:val=" Знак1 Знак,Основной текст11,bt,Знак1 Знак,Основной текст Знак Знак Знак,Основной текст1"/>
    <w:basedOn w:val="a0"/>
    <w:link w:val="afff5"/>
    <w:unhideWhenUsed/>
    <w:rsid w:val="00D63146"/>
  </w:style>
  <w:style w:type="character" w:customStyle="1" w:styleId="afff5">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2"/>
    <w:link w:val="afff4"/>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0"/>
    <w:link w:val="S8"/>
    <w:rsid w:val="001D010C"/>
    <w:pPr>
      <w:suppressAutoHyphens/>
      <w:spacing w:line="360" w:lineRule="auto"/>
      <w:ind w:firstLine="709"/>
    </w:pPr>
    <w:rPr>
      <w:lang w:eastAsia="ar-SA"/>
    </w:rPr>
  </w:style>
  <w:style w:type="paragraph" w:styleId="HTML">
    <w:name w:val="HTML Preformatted"/>
    <w:basedOn w:val="a0"/>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2"/>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0"/>
    <w:rsid w:val="00D978D6"/>
    <w:pPr>
      <w:spacing w:before="100" w:beforeAutospacing="1" w:after="100" w:afterAutospacing="1"/>
      <w:jc w:val="left"/>
    </w:pPr>
  </w:style>
  <w:style w:type="paragraph" w:customStyle="1" w:styleId="unip">
    <w:name w:val="unip"/>
    <w:basedOn w:val="a0"/>
    <w:rsid w:val="00D978D6"/>
    <w:pPr>
      <w:spacing w:before="100" w:beforeAutospacing="1" w:after="100" w:afterAutospacing="1"/>
      <w:jc w:val="left"/>
    </w:pPr>
  </w:style>
  <w:style w:type="paragraph" w:customStyle="1" w:styleId="afff6">
    <w:name w:val="Нормальный (таблица)"/>
    <w:basedOn w:val="a0"/>
    <w:next w:val="a0"/>
    <w:rsid w:val="009F772F"/>
    <w:pPr>
      <w:widowControl w:val="0"/>
      <w:autoSpaceDE w:val="0"/>
      <w:autoSpaceDN w:val="0"/>
      <w:adjustRightInd w:val="0"/>
    </w:pPr>
    <w:rPr>
      <w:rFonts w:ascii="Arial" w:hAnsi="Arial" w:cs="Arial"/>
      <w:sz w:val="26"/>
      <w:szCs w:val="26"/>
    </w:rPr>
  </w:style>
  <w:style w:type="paragraph" w:customStyle="1" w:styleId="afff7">
    <w:name w:val="Прижатый влево"/>
    <w:basedOn w:val="a0"/>
    <w:next w:val="a0"/>
    <w:uiPriority w:val="99"/>
    <w:rsid w:val="009F772F"/>
    <w:pPr>
      <w:widowControl w:val="0"/>
      <w:autoSpaceDE w:val="0"/>
      <w:autoSpaceDN w:val="0"/>
      <w:adjustRightInd w:val="0"/>
      <w:jc w:val="left"/>
    </w:pPr>
    <w:rPr>
      <w:rFonts w:ascii="Arial" w:hAnsi="Arial" w:cs="Arial"/>
      <w:sz w:val="26"/>
      <w:szCs w:val="26"/>
    </w:rPr>
  </w:style>
  <w:style w:type="paragraph" w:customStyle="1" w:styleId="afff8">
    <w:name w:val="Основной стиль записки"/>
    <w:basedOn w:val="a0"/>
    <w:qFormat/>
    <w:rsid w:val="00253771"/>
    <w:pPr>
      <w:ind w:firstLine="709"/>
    </w:pPr>
  </w:style>
  <w:style w:type="paragraph" w:customStyle="1" w:styleId="osntext">
    <w:name w:val="osn_text"/>
    <w:basedOn w:val="a0"/>
    <w:rsid w:val="00ED117C"/>
    <w:pPr>
      <w:spacing w:before="100" w:beforeAutospacing="1" w:after="100" w:afterAutospacing="1"/>
      <w:jc w:val="left"/>
    </w:pPr>
  </w:style>
  <w:style w:type="paragraph" w:customStyle="1" w:styleId="120">
    <w:name w:val="осн.текст 12"/>
    <w:basedOn w:val="a0"/>
    <w:link w:val="121"/>
    <w:rsid w:val="00CE62E9"/>
    <w:pPr>
      <w:ind w:firstLine="851"/>
    </w:pPr>
    <w:rPr>
      <w:rFonts w:ascii="Arial" w:hAnsi="Arial"/>
      <w:szCs w:val="20"/>
    </w:rPr>
  </w:style>
  <w:style w:type="character" w:customStyle="1" w:styleId="121">
    <w:name w:val="осн.текст 12 Знак"/>
    <w:basedOn w:val="a2"/>
    <w:link w:val="120"/>
    <w:rsid w:val="00CE62E9"/>
    <w:rPr>
      <w:rFonts w:ascii="Arial" w:eastAsia="Times New Roman" w:hAnsi="Arial" w:cs="Times New Roman"/>
      <w:sz w:val="24"/>
      <w:szCs w:val="20"/>
      <w:lang w:eastAsia="ru-RU"/>
    </w:rPr>
  </w:style>
  <w:style w:type="character" w:styleId="afff9">
    <w:name w:val="footnote reference"/>
    <w:aliases w:val="Знак сноски-FN"/>
    <w:basedOn w:val="a2"/>
    <w:unhideWhenUsed/>
    <w:rsid w:val="003672D1"/>
    <w:rPr>
      <w:vertAlign w:val="superscript"/>
    </w:rPr>
  </w:style>
  <w:style w:type="table" w:customStyle="1" w:styleId="18">
    <w:name w:val="Сетка таблицы1"/>
    <w:basedOn w:val="a3"/>
    <w:next w:val="ae"/>
    <w:uiPriority w:val="39"/>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3"/>
    <w:next w:val="ae"/>
    <w:uiPriority w:val="39"/>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3"/>
    <w:next w:val="ae"/>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3"/>
    <w:next w:val="ae"/>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3"/>
    <w:next w:val="ae"/>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3"/>
    <w:next w:val="ae"/>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3"/>
    <w:next w:val="ae"/>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3"/>
    <w:next w:val="ae"/>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3"/>
    <w:next w:val="ae"/>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next w:val="ae"/>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3"/>
    <w:next w:val="ae"/>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3"/>
    <w:next w:val="ae"/>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e"/>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3"/>
    <w:next w:val="ae"/>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3"/>
    <w:next w:val="ae"/>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3"/>
    <w:next w:val="ae"/>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3"/>
    <w:next w:val="ae"/>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3"/>
    <w:next w:val="ae"/>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2"/>
    <w:rsid w:val="00C64F14"/>
  </w:style>
  <w:style w:type="paragraph" w:customStyle="1" w:styleId="headertext">
    <w:name w:val="headertext"/>
    <w:basedOn w:val="a0"/>
    <w:rsid w:val="000B3FF3"/>
    <w:pPr>
      <w:spacing w:before="100" w:beforeAutospacing="1" w:after="100" w:afterAutospacing="1"/>
      <w:jc w:val="left"/>
    </w:pPr>
  </w:style>
  <w:style w:type="table" w:customStyle="1" w:styleId="520">
    <w:name w:val="Сетка таблицы52"/>
    <w:basedOn w:val="a3"/>
    <w:next w:val="ae"/>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2"/>
    <w:rsid w:val="00F663FD"/>
  </w:style>
  <w:style w:type="table" w:styleId="3-6">
    <w:name w:val="Medium Grid 3 Accent 6"/>
    <w:basedOn w:val="a3"/>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0"/>
    <w:rsid w:val="00DF1E1C"/>
    <w:pPr>
      <w:spacing w:before="100" w:beforeAutospacing="1" w:after="100" w:afterAutospacing="1"/>
      <w:jc w:val="left"/>
    </w:pPr>
  </w:style>
  <w:style w:type="character" w:customStyle="1" w:styleId="statuswrk">
    <w:name w:val="status_wrk"/>
    <w:basedOn w:val="a2"/>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a">
    <w:name w:val="annotation reference"/>
    <w:basedOn w:val="a2"/>
    <w:uiPriority w:val="99"/>
    <w:unhideWhenUsed/>
    <w:rsid w:val="00C83C1F"/>
    <w:rPr>
      <w:sz w:val="16"/>
      <w:szCs w:val="16"/>
    </w:rPr>
  </w:style>
  <w:style w:type="paragraph" w:styleId="afffb">
    <w:name w:val="annotation text"/>
    <w:basedOn w:val="a0"/>
    <w:link w:val="afffc"/>
    <w:uiPriority w:val="99"/>
    <w:unhideWhenUsed/>
    <w:rsid w:val="00C83C1F"/>
    <w:rPr>
      <w:sz w:val="20"/>
      <w:szCs w:val="20"/>
    </w:rPr>
  </w:style>
  <w:style w:type="character" w:customStyle="1" w:styleId="afffc">
    <w:name w:val="Текст примечания Знак"/>
    <w:basedOn w:val="a2"/>
    <w:link w:val="afffb"/>
    <w:uiPriority w:val="99"/>
    <w:rsid w:val="00C83C1F"/>
    <w:rPr>
      <w:rFonts w:ascii="Times New Roman" w:eastAsia="Times New Roman" w:hAnsi="Times New Roman" w:cs="Times New Roman"/>
      <w:sz w:val="20"/>
      <w:szCs w:val="20"/>
      <w:lang w:eastAsia="ru-RU"/>
    </w:rPr>
  </w:style>
  <w:style w:type="paragraph" w:styleId="afffd">
    <w:name w:val="annotation subject"/>
    <w:basedOn w:val="afffb"/>
    <w:next w:val="afffb"/>
    <w:link w:val="afffe"/>
    <w:uiPriority w:val="99"/>
    <w:semiHidden/>
    <w:unhideWhenUsed/>
    <w:rsid w:val="00C83C1F"/>
    <w:rPr>
      <w:b/>
      <w:bCs/>
    </w:rPr>
  </w:style>
  <w:style w:type="character" w:customStyle="1" w:styleId="afffe">
    <w:name w:val="Тема примечания Знак"/>
    <w:basedOn w:val="afffc"/>
    <w:link w:val="afffd"/>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3"/>
    <w:next w:val="ae"/>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0"/>
    <w:rsid w:val="00B95101"/>
    <w:pPr>
      <w:suppressAutoHyphens/>
      <w:spacing w:before="240" w:after="60"/>
      <w:jc w:val="center"/>
    </w:pPr>
    <w:rPr>
      <w:rFonts w:eastAsia="Calibri"/>
      <w:b/>
      <w:bCs/>
      <w:kern w:val="2"/>
      <w:sz w:val="32"/>
      <w:szCs w:val="32"/>
      <w:lang w:eastAsia="zh-CN"/>
    </w:rPr>
  </w:style>
  <w:style w:type="character" w:customStyle="1" w:styleId="a5">
    <w:name w:val="Обычный текст Знак"/>
    <w:basedOn w:val="a2"/>
    <w:link w:val="a1"/>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0"/>
    <w:next w:val="afff4"/>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2"/>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0"/>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2"/>
    <w:link w:val="ArNar0"/>
    <w:locked/>
    <w:rsid w:val="000F630E"/>
    <w:rPr>
      <w:rFonts w:ascii="Arial Narrow" w:hAnsi="Arial Narrow"/>
      <w:color w:val="000000"/>
    </w:rPr>
  </w:style>
  <w:style w:type="paragraph" w:customStyle="1" w:styleId="ArNar0">
    <w:name w:val="Обычный ArNar"/>
    <w:basedOn w:val="a0"/>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3">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2"/>
    <w:uiPriority w:val="34"/>
    <w:qFormat/>
    <w:rsid w:val="001A4F48"/>
    <w:rPr>
      <w:rFonts w:ascii="Times New Roman" w:eastAsia="Times New Roman" w:hAnsi="Times New Roman" w:cs="Times New Roman"/>
      <w:sz w:val="24"/>
      <w:szCs w:val="24"/>
      <w:lang w:eastAsia="ru-RU"/>
    </w:rPr>
  </w:style>
  <w:style w:type="paragraph" w:customStyle="1" w:styleId="affff">
    <w:name w:val="Таблица"/>
    <w:basedOn w:val="afa"/>
    <w:link w:val="affff0"/>
    <w:qFormat/>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3"/>
    <w:next w:val="ae"/>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9">
    <w:name w:val="Основной текст с отступом.Основной текст 1.Нумерованный список !!.Надин стиль"/>
    <w:basedOn w:val="a0"/>
    <w:rsid w:val="00796393"/>
    <w:pPr>
      <w:suppressAutoHyphens/>
      <w:spacing w:after="120"/>
      <w:ind w:firstLine="709"/>
    </w:pPr>
    <w:rPr>
      <w:rFonts w:ascii="Arial" w:hAnsi="Arial" w:cs="Calibri"/>
      <w:sz w:val="26"/>
      <w:szCs w:val="20"/>
      <w:lang w:eastAsia="ar-SA"/>
    </w:rPr>
  </w:style>
  <w:style w:type="paragraph" w:customStyle="1" w:styleId="affff1">
    <w:name w:val="Мария"/>
    <w:basedOn w:val="a0"/>
    <w:uiPriority w:val="99"/>
    <w:rsid w:val="0042603C"/>
    <w:pPr>
      <w:spacing w:before="240" w:after="120"/>
      <w:ind w:firstLine="709"/>
    </w:pPr>
    <w:rPr>
      <w:sz w:val="26"/>
      <w:szCs w:val="26"/>
    </w:rPr>
  </w:style>
  <w:style w:type="paragraph" w:customStyle="1" w:styleId="340">
    <w:name w:val="Основной текст 34"/>
    <w:basedOn w:val="a0"/>
    <w:rsid w:val="00FE0827"/>
    <w:pPr>
      <w:suppressAutoHyphens/>
      <w:spacing w:after="120"/>
      <w:jc w:val="left"/>
    </w:pPr>
    <w:rPr>
      <w:sz w:val="16"/>
      <w:szCs w:val="16"/>
      <w:lang w:eastAsia="ar-SA"/>
    </w:rPr>
  </w:style>
  <w:style w:type="paragraph" w:customStyle="1" w:styleId="1a">
    <w:name w:val="Список маркированный 1"/>
    <w:basedOn w:val="a0"/>
    <w:rsid w:val="00FE0827"/>
    <w:pPr>
      <w:tabs>
        <w:tab w:val="left" w:pos="357"/>
      </w:tabs>
      <w:suppressAutoHyphens/>
      <w:spacing w:line="312" w:lineRule="auto"/>
    </w:pPr>
    <w:rPr>
      <w:lang w:eastAsia="ar-SA"/>
    </w:rPr>
  </w:style>
  <w:style w:type="character" w:customStyle="1" w:styleId="reference-text">
    <w:name w:val="reference-text"/>
    <w:basedOn w:val="a2"/>
    <w:rsid w:val="00620E64"/>
  </w:style>
  <w:style w:type="paragraph" w:customStyle="1" w:styleId="p1">
    <w:name w:val="p1"/>
    <w:basedOn w:val="a0"/>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0"/>
    <w:link w:val="Normal10-020"/>
    <w:rsid w:val="001F2490"/>
    <w:pPr>
      <w:snapToGrid w:val="0"/>
      <w:ind w:left="-113" w:right="-113"/>
      <w:jc w:val="center"/>
    </w:pPr>
    <w:rPr>
      <w:b/>
      <w:sz w:val="20"/>
      <w:szCs w:val="20"/>
    </w:rPr>
  </w:style>
  <w:style w:type="character" w:customStyle="1" w:styleId="60">
    <w:name w:val="Заголовок 6 Знак"/>
    <w:basedOn w:val="a2"/>
    <w:link w:val="6"/>
    <w:rsid w:val="00034A19"/>
    <w:rPr>
      <w:rFonts w:ascii="Cambria" w:eastAsia="Times New Roman" w:hAnsi="Cambria" w:cs="Cambria"/>
      <w:i/>
      <w:iCs/>
      <w:color w:val="243F60"/>
      <w:sz w:val="24"/>
      <w:lang w:val="en-US"/>
    </w:rPr>
  </w:style>
  <w:style w:type="character" w:customStyle="1" w:styleId="80">
    <w:name w:val="Заголовок 8 Знак"/>
    <w:basedOn w:val="a2"/>
    <w:link w:val="8"/>
    <w:rsid w:val="00034A19"/>
    <w:rPr>
      <w:rFonts w:ascii="Cambria" w:eastAsia="Times New Roman" w:hAnsi="Cambria" w:cs="Cambria"/>
      <w:color w:val="4F81BD"/>
      <w:sz w:val="20"/>
      <w:szCs w:val="20"/>
      <w:lang w:val="en-US"/>
    </w:rPr>
  </w:style>
  <w:style w:type="character" w:customStyle="1" w:styleId="90">
    <w:name w:val="Заголовок 9 Знак"/>
    <w:basedOn w:val="a2"/>
    <w:link w:val="9"/>
    <w:rsid w:val="00034A19"/>
    <w:rPr>
      <w:rFonts w:ascii="Cambria" w:eastAsia="Times New Roman" w:hAnsi="Cambria" w:cs="Cambria"/>
      <w:i/>
      <w:iCs/>
      <w:color w:val="404040"/>
      <w:sz w:val="20"/>
      <w:szCs w:val="20"/>
      <w:lang w:val="en-US"/>
    </w:rPr>
  </w:style>
  <w:style w:type="paragraph" w:customStyle="1" w:styleId="affff2">
    <w:name w:val="Егор+"/>
    <w:basedOn w:val="a0"/>
    <w:qFormat/>
    <w:rsid w:val="00034A19"/>
    <w:pPr>
      <w:spacing w:before="120" w:after="120"/>
      <w:ind w:firstLine="709"/>
      <w:jc w:val="center"/>
    </w:pPr>
    <w:rPr>
      <w:rFonts w:eastAsia="Calibri"/>
      <w:b/>
      <w:sz w:val="32"/>
      <w:szCs w:val="28"/>
      <w:lang w:eastAsia="en-US"/>
    </w:rPr>
  </w:style>
  <w:style w:type="paragraph" w:customStyle="1" w:styleId="1b">
    <w:name w:val="Егор1+"/>
    <w:basedOn w:val="affff2"/>
    <w:qFormat/>
    <w:rsid w:val="00034A19"/>
  </w:style>
  <w:style w:type="paragraph" w:customStyle="1" w:styleId="1c">
    <w:name w:val="Егор1"/>
    <w:basedOn w:val="a0"/>
    <w:link w:val="1d"/>
    <w:qFormat/>
    <w:rsid w:val="00034A19"/>
    <w:pPr>
      <w:spacing w:before="120" w:after="120"/>
      <w:ind w:firstLine="709"/>
      <w:jc w:val="center"/>
    </w:pPr>
    <w:rPr>
      <w:b/>
      <w:i/>
      <w:sz w:val="28"/>
      <w:szCs w:val="26"/>
    </w:rPr>
  </w:style>
  <w:style w:type="character" w:customStyle="1" w:styleId="1d">
    <w:name w:val="Егор1 Знак"/>
    <w:basedOn w:val="a2"/>
    <w:link w:val="1c"/>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3"/>
    <w:next w:val="ae"/>
    <w:rsid w:val="00034A19"/>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14">
    <w:name w:val="Style14"/>
    <w:basedOn w:val="a0"/>
    <w:rsid w:val="00034A19"/>
    <w:pPr>
      <w:widowControl w:val="0"/>
      <w:autoSpaceDE w:val="0"/>
      <w:autoSpaceDN w:val="0"/>
      <w:adjustRightInd w:val="0"/>
      <w:spacing w:line="331" w:lineRule="exact"/>
      <w:ind w:firstLine="709"/>
    </w:pPr>
  </w:style>
  <w:style w:type="character" w:customStyle="1" w:styleId="FontStyle33">
    <w:name w:val="Font Style33"/>
    <w:basedOn w:val="a2"/>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0"/>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2"/>
    <w:rsid w:val="00034A19"/>
    <w:rPr>
      <w:rFonts w:ascii="Trebuchet MS" w:hAnsi="Trebuchet MS" w:cs="Trebuchet MS"/>
      <w:b/>
      <w:bCs/>
      <w:sz w:val="22"/>
      <w:szCs w:val="22"/>
    </w:rPr>
  </w:style>
  <w:style w:type="paragraph" w:customStyle="1" w:styleId="s16">
    <w:name w:val="s_16"/>
    <w:basedOn w:val="a0"/>
    <w:rsid w:val="00034A19"/>
    <w:pPr>
      <w:spacing w:before="100" w:beforeAutospacing="1" w:after="100" w:afterAutospacing="1"/>
      <w:ind w:firstLine="709"/>
    </w:pPr>
  </w:style>
  <w:style w:type="character" w:customStyle="1" w:styleId="S8">
    <w:name w:val="S_Обычный Знак"/>
    <w:basedOn w:val="a2"/>
    <w:link w:val="S7"/>
    <w:rsid w:val="00034A19"/>
    <w:rPr>
      <w:rFonts w:ascii="Times New Roman" w:eastAsia="Times New Roman" w:hAnsi="Times New Roman" w:cs="Times New Roman"/>
      <w:sz w:val="24"/>
      <w:szCs w:val="24"/>
      <w:lang w:eastAsia="ar-SA"/>
    </w:rPr>
  </w:style>
  <w:style w:type="paragraph" w:customStyle="1" w:styleId="211">
    <w:name w:val="Цитата 21"/>
    <w:basedOn w:val="a0"/>
    <w:next w:val="a0"/>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2"/>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0"/>
    <w:link w:val="-0"/>
    <w:semiHidden/>
    <w:rsid w:val="00034A19"/>
    <w:pPr>
      <w:spacing w:line="238" w:lineRule="auto"/>
      <w:ind w:firstLine="567"/>
    </w:pPr>
    <w:rPr>
      <w:sz w:val="28"/>
      <w:szCs w:val="22"/>
      <w:lang w:val="en-US"/>
    </w:rPr>
  </w:style>
  <w:style w:type="character" w:customStyle="1" w:styleId="-0">
    <w:name w:val="диссер-текст Знак"/>
    <w:basedOn w:val="a2"/>
    <w:link w:val="-"/>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2"/>
    <w:semiHidden/>
    <w:rsid w:val="00034A19"/>
    <w:rPr>
      <w:sz w:val="16"/>
      <w:szCs w:val="16"/>
    </w:rPr>
  </w:style>
  <w:style w:type="paragraph" w:styleId="z-">
    <w:name w:val="HTML Bottom of Form"/>
    <w:basedOn w:val="a0"/>
    <w:next w:val="a0"/>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2"/>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2"/>
    <w:uiPriority w:val="99"/>
    <w:semiHidden/>
    <w:rsid w:val="00034A19"/>
    <w:rPr>
      <w:rFonts w:ascii="Consolas" w:hAnsi="Consolas" w:cs="Consolas"/>
      <w:sz w:val="20"/>
      <w:szCs w:val="20"/>
    </w:rPr>
  </w:style>
  <w:style w:type="character" w:customStyle="1" w:styleId="212">
    <w:name w:val="Основной текст 2 Знак1"/>
    <w:basedOn w:val="a2"/>
    <w:rsid w:val="00034A19"/>
  </w:style>
  <w:style w:type="character" w:customStyle="1" w:styleId="1e">
    <w:name w:val="Основной текст с отступом Знак1"/>
    <w:basedOn w:val="a2"/>
    <w:semiHidden/>
    <w:rsid w:val="00034A19"/>
  </w:style>
  <w:style w:type="character" w:customStyle="1" w:styleId="1f">
    <w:name w:val="Основной текст Знак1"/>
    <w:basedOn w:val="a2"/>
    <w:semiHidden/>
    <w:rsid w:val="00034A19"/>
  </w:style>
  <w:style w:type="paragraph" w:customStyle="1" w:styleId="1f0">
    <w:name w:val="Выделенная цитата1"/>
    <w:basedOn w:val="a0"/>
    <w:next w:val="a0"/>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2"/>
    <w:link w:val="1f0"/>
    <w:semiHidden/>
    <w:locked/>
    <w:rsid w:val="00034A19"/>
    <w:rPr>
      <w:rFonts w:ascii="Calibri" w:eastAsia="Times New Roman" w:hAnsi="Calibri" w:cs="Calibri"/>
      <w:b/>
      <w:bCs/>
      <w:i/>
      <w:iCs/>
      <w:color w:val="4F81BD"/>
      <w:sz w:val="24"/>
      <w:lang w:val="en-US"/>
    </w:rPr>
  </w:style>
  <w:style w:type="paragraph" w:styleId="2">
    <w:name w:val="List Bullet 2"/>
    <w:basedOn w:val="a0"/>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5">
    <w:name w:val="Ч_таблица"/>
    <w:basedOn w:val="a3"/>
    <w:rsid w:val="00034A19"/>
    <w:pPr>
      <w:spacing w:before="0" w:after="0"/>
      <w:ind w:left="0"/>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f6">
    <w:name w:val="Ч_текст"/>
    <w:basedOn w:val="a0"/>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2"/>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0"/>
    <w:link w:val="affff9"/>
    <w:rsid w:val="00034A19"/>
    <w:pPr>
      <w:ind w:firstLine="720"/>
    </w:pPr>
  </w:style>
  <w:style w:type="character" w:customStyle="1" w:styleId="affff9">
    <w:name w:val="Обычный (ПЗ) Знак"/>
    <w:basedOn w:val="a2"/>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0"/>
    <w:rsid w:val="00034A19"/>
    <w:pPr>
      <w:ind w:firstLine="709"/>
    </w:pPr>
    <w:rPr>
      <w:rFonts w:ascii="Verdana" w:hAnsi="Verdana" w:cs="Verdana"/>
      <w:sz w:val="20"/>
      <w:szCs w:val="20"/>
      <w:lang w:val="en-US" w:eastAsia="en-US"/>
    </w:rPr>
  </w:style>
  <w:style w:type="character" w:customStyle="1" w:styleId="Normal">
    <w:name w:val="Normal Знак"/>
    <w:basedOn w:val="a2"/>
    <w:link w:val="12"/>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2"/>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0"/>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2"/>
    <w:link w:val="3b"/>
    <w:uiPriority w:val="99"/>
    <w:rsid w:val="00034A19"/>
    <w:rPr>
      <w:rFonts w:ascii="Times New Roman" w:hAnsi="Times New Roman" w:cs="Times New Roman"/>
      <w:sz w:val="21"/>
      <w:szCs w:val="21"/>
      <w:shd w:val="clear" w:color="auto" w:fill="FFFFFF"/>
    </w:rPr>
  </w:style>
  <w:style w:type="paragraph" w:customStyle="1" w:styleId="3b">
    <w:name w:val="Основной текст (3)"/>
    <w:basedOn w:val="a0"/>
    <w:link w:val="3a"/>
    <w:uiPriority w:val="99"/>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2"/>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0"/>
    <w:link w:val="affffc"/>
    <w:semiHidden/>
    <w:rsid w:val="00034A19"/>
    <w:pPr>
      <w:spacing w:line="360" w:lineRule="auto"/>
      <w:ind w:firstLine="709"/>
    </w:pPr>
    <w:rPr>
      <w:u w:val="single"/>
    </w:rPr>
  </w:style>
  <w:style w:type="character" w:customStyle="1" w:styleId="affffc">
    <w:name w:val="Подчеркнутый Знак"/>
    <w:basedOn w:val="a2"/>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4"/>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uiPriority w:val="99"/>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2"/>
    <w:rsid w:val="00034A19"/>
  </w:style>
  <w:style w:type="character" w:customStyle="1" w:styleId="123">
    <w:name w:val="Знак Знак12"/>
    <w:rsid w:val="00034A19"/>
    <w:rPr>
      <w:color w:val="000000"/>
      <w:sz w:val="24"/>
      <w:lang w:val="ru-RU" w:eastAsia="ru-RU" w:bidi="ar-SA"/>
    </w:rPr>
  </w:style>
  <w:style w:type="character" w:customStyle="1" w:styleId="1f1">
    <w:name w:val="Стандарт Знак1"/>
    <w:rsid w:val="00034A19"/>
    <w:rPr>
      <w:snapToGrid w:val="0"/>
      <w:sz w:val="28"/>
      <w:lang w:val="ru-RU" w:eastAsia="ru-RU" w:bidi="ar-SA"/>
    </w:rPr>
  </w:style>
  <w:style w:type="character" w:customStyle="1" w:styleId="1f2">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3">
    <w:name w:val="Обычный (веб)1"/>
    <w:basedOn w:val="a0"/>
    <w:link w:val="1f4"/>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2"/>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0"/>
    <w:rsid w:val="00034A19"/>
    <w:pPr>
      <w:spacing w:after="200" w:line="276" w:lineRule="auto"/>
      <w:ind w:left="720"/>
      <w:jc w:val="left"/>
    </w:pPr>
    <w:rPr>
      <w:rFonts w:ascii="Calibri" w:hAnsi="Calibri"/>
      <w:sz w:val="22"/>
      <w:szCs w:val="22"/>
      <w:lang w:eastAsia="en-US"/>
    </w:rPr>
  </w:style>
  <w:style w:type="numbering" w:customStyle="1" w:styleId="a">
    <w:name w:val="Стиль нумерованный"/>
    <w:basedOn w:val="a4"/>
    <w:rsid w:val="00034A19"/>
    <w:pPr>
      <w:numPr>
        <w:numId w:val="4"/>
      </w:numPr>
    </w:pPr>
  </w:style>
  <w:style w:type="paragraph" w:customStyle="1" w:styleId="Label">
    <w:name w:val="Label"/>
    <w:basedOn w:val="a0"/>
    <w:rsid w:val="00034A19"/>
    <w:pPr>
      <w:spacing w:before="120"/>
      <w:jc w:val="left"/>
    </w:pPr>
    <w:rPr>
      <w:rFonts w:ascii="Antiqua" w:hAnsi="Antiqua"/>
      <w:sz w:val="17"/>
      <w:szCs w:val="20"/>
      <w:lang w:val="en-US"/>
    </w:rPr>
  </w:style>
  <w:style w:type="paragraph" w:customStyle="1" w:styleId="1f5">
    <w:name w:val="Стиль1"/>
    <w:basedOn w:val="a0"/>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0"/>
    <w:rsid w:val="00034A19"/>
    <w:pPr>
      <w:widowControl w:val="0"/>
      <w:autoSpaceDE w:val="0"/>
      <w:autoSpaceDN w:val="0"/>
      <w:adjustRightInd w:val="0"/>
      <w:spacing w:line="268" w:lineRule="exact"/>
    </w:pPr>
  </w:style>
  <w:style w:type="paragraph" w:customStyle="1" w:styleId="1f6">
    <w:name w:val="Знак Знак Знак Знак Знак1 Знак"/>
    <w:basedOn w:val="a0"/>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0"/>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7">
    <w:name w:val="Знак1 Знак Знак Знак"/>
    <w:basedOn w:val="a0"/>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0"/>
    <w:rsid w:val="00034A19"/>
    <w:pPr>
      <w:spacing w:after="120"/>
      <w:ind w:left="283"/>
      <w:jc w:val="left"/>
    </w:pPr>
  </w:style>
  <w:style w:type="paragraph" w:customStyle="1" w:styleId="S1">
    <w:name w:val="S_Заголовок 1"/>
    <w:basedOn w:val="a0"/>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0"/>
    <w:rsid w:val="00034A19"/>
    <w:pPr>
      <w:jc w:val="left"/>
    </w:pPr>
    <w:rPr>
      <w:rFonts w:ascii="Verdana" w:hAnsi="Verdana" w:cs="Verdana"/>
      <w:sz w:val="20"/>
      <w:szCs w:val="20"/>
      <w:lang w:val="en-US" w:eastAsia="en-US"/>
    </w:rPr>
  </w:style>
  <w:style w:type="character" w:customStyle="1" w:styleId="1f8">
    <w:name w:val="Заголовок 1!"/>
    <w:rsid w:val="00034A19"/>
    <w:rPr>
      <w:rFonts w:ascii="Arial" w:eastAsia="Times New Roman" w:hAnsi="Arial" w:cs="Arial"/>
      <w:b/>
      <w:bCs/>
      <w:kern w:val="32"/>
      <w:sz w:val="32"/>
      <w:szCs w:val="32"/>
      <w:lang w:eastAsia="ru-RU"/>
    </w:rPr>
  </w:style>
  <w:style w:type="character" w:customStyle="1" w:styleId="1f4">
    <w:name w:val="Обычный (веб)1 Знак"/>
    <w:link w:val="1f3"/>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4"/>
    <w:rsid w:val="00034A19"/>
    <w:pPr>
      <w:numPr>
        <w:numId w:val="6"/>
      </w:numPr>
    </w:pPr>
  </w:style>
  <w:style w:type="paragraph" w:customStyle="1" w:styleId="1f9">
    <w:name w:val="заголовок 1"/>
    <w:basedOn w:val="a0"/>
    <w:next w:val="a0"/>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0"/>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3"/>
    <w:next w:val="ae"/>
    <w:uiPriority w:val="59"/>
    <w:rsid w:val="00034A1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3"/>
    <w:uiPriority w:val="99"/>
    <w:semiHidden/>
    <w:unhideWhenUsed/>
    <w:rsid w:val="00034A19"/>
    <w:pPr>
      <w:spacing w:before="0" w:after="0"/>
      <w:ind w:left="0" w:firstLine="709"/>
    </w:pPr>
    <w:rPr>
      <w:rFonts w:eastAsiaTheme="minorEastAsia"/>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0">
    <w:name w:val="Стиль24"/>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3"/>
    <w:next w:val="ae"/>
    <w:rsid w:val="006E3690"/>
    <w:pPr>
      <w:spacing w:after="0"/>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5">
    <w:name w:val="Table Grid Report5"/>
    <w:basedOn w:val="a3"/>
    <w:next w:val="ae"/>
    <w:uiPriority w:val="59"/>
    <w:rsid w:val="00C513D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0"/>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3"/>
    <w:next w:val="ae"/>
    <w:rsid w:val="00055700"/>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12">
    <w:name w:val="Table Grid Report12"/>
    <w:basedOn w:val="a3"/>
    <w:uiPriority w:val="59"/>
    <w:rsid w:val="000811B3"/>
    <w:pPr>
      <w:spacing w:before="0" w:after="0"/>
      <w:ind w:left="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0">
    <w:name w:val="Сетка таблицы19"/>
    <w:basedOn w:val="a3"/>
    <w:next w:val="ae"/>
    <w:uiPriority w:val="39"/>
    <w:rsid w:val="00372BA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сновной текст2"/>
    <w:basedOn w:val="a0"/>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character" w:customStyle="1" w:styleId="afffff6">
    <w:name w:val="Другое_"/>
    <w:basedOn w:val="a2"/>
    <w:link w:val="afffff7"/>
    <w:rsid w:val="00D757BC"/>
    <w:rPr>
      <w:rFonts w:ascii="Times New Roman" w:eastAsia="Times New Roman" w:hAnsi="Times New Roman" w:cs="Times New Roman"/>
    </w:rPr>
  </w:style>
  <w:style w:type="paragraph" w:customStyle="1" w:styleId="afffff7">
    <w:name w:val="Другое"/>
    <w:basedOn w:val="a0"/>
    <w:link w:val="afffff6"/>
    <w:rsid w:val="00D757BC"/>
    <w:pPr>
      <w:widowControl w:val="0"/>
      <w:jc w:val="left"/>
    </w:pPr>
    <w:rPr>
      <w:sz w:val="22"/>
      <w:szCs w:val="22"/>
      <w:lang w:eastAsia="en-US"/>
    </w:rPr>
  </w:style>
  <w:style w:type="paragraph" w:customStyle="1" w:styleId="000">
    <w:name w:val="00 заглавия таблиц"/>
    <w:basedOn w:val="a0"/>
    <w:qFormat/>
    <w:rsid w:val="007262A9"/>
    <w:pPr>
      <w:suppressAutoHyphens/>
      <w:spacing w:line="319" w:lineRule="auto"/>
      <w:contextualSpacing/>
      <w:jc w:val="center"/>
    </w:pPr>
    <w:rPr>
      <w:szCs w:val="28"/>
      <w:shd w:val="clear" w:color="auto" w:fill="FFFFFF"/>
    </w:rPr>
  </w:style>
  <w:style w:type="character" w:customStyle="1" w:styleId="searchresult">
    <w:name w:val="search_result"/>
    <w:basedOn w:val="a2"/>
    <w:rsid w:val="00020F4F"/>
  </w:style>
  <w:style w:type="character" w:customStyle="1" w:styleId="affff0">
    <w:name w:val="Таблица Знак"/>
    <w:basedOn w:val="Sa"/>
    <w:link w:val="affff"/>
    <w:rsid w:val="006A30B8"/>
    <w:rPr>
      <w:rFonts w:ascii="Times New Roman" w:eastAsia="Times New Roman" w:hAnsi="Times New Roman" w:cs="Times New Roman"/>
      <w:bCs/>
      <w:color w:val="000000"/>
      <w:sz w:val="20"/>
      <w:szCs w:val="20"/>
      <w:lang w:eastAsia="ru-RU"/>
    </w:rPr>
  </w:style>
  <w:style w:type="character" w:customStyle="1" w:styleId="1fa">
    <w:name w:val="Абзац списка Знак1"/>
    <w:basedOn w:val="a2"/>
    <w:uiPriority w:val="34"/>
    <w:rsid w:val="001E34B4"/>
    <w:rPr>
      <w:rFonts w:ascii="Times New Roman" w:eastAsia="Times New Roman" w:hAnsi="Times New Roman" w:cs="Times New Roman"/>
      <w:sz w:val="24"/>
      <w:szCs w:val="24"/>
      <w:lang w:eastAsia="ru-RU"/>
    </w:rPr>
  </w:style>
  <w:style w:type="paragraph" w:customStyle="1" w:styleId="afffff8">
    <w:name w:val="Абзац"/>
    <w:basedOn w:val="a0"/>
    <w:link w:val="afffff9"/>
    <w:rsid w:val="00A40FD6"/>
    <w:pPr>
      <w:spacing w:before="120" w:after="60"/>
      <w:ind w:firstLine="567"/>
    </w:pPr>
  </w:style>
  <w:style w:type="character" w:customStyle="1" w:styleId="afffff9">
    <w:name w:val="Абзац Знак"/>
    <w:link w:val="afffff8"/>
    <w:rsid w:val="00A40FD6"/>
    <w:rPr>
      <w:rFonts w:ascii="Times New Roman" w:eastAsia="Times New Roman" w:hAnsi="Times New Roman" w:cs="Times New Roman"/>
      <w:sz w:val="24"/>
      <w:szCs w:val="24"/>
      <w:lang w:eastAsia="ru-RU"/>
    </w:rPr>
  </w:style>
  <w:style w:type="character" w:customStyle="1" w:styleId="Bodytext">
    <w:name w:val="Body text_"/>
    <w:basedOn w:val="a2"/>
    <w:link w:val="44"/>
    <w:rsid w:val="00E94FDE"/>
    <w:rPr>
      <w:rFonts w:eastAsia="Times New Roman"/>
      <w:shd w:val="clear" w:color="auto" w:fill="FFFFFF"/>
    </w:rPr>
  </w:style>
  <w:style w:type="paragraph" w:customStyle="1" w:styleId="44">
    <w:name w:val="Основной текст4"/>
    <w:basedOn w:val="a0"/>
    <w:link w:val="Bodytext"/>
    <w:rsid w:val="00E94FDE"/>
    <w:pPr>
      <w:shd w:val="clear" w:color="auto" w:fill="FFFFFF"/>
      <w:spacing w:line="274" w:lineRule="exact"/>
      <w:ind w:firstLine="420"/>
      <w:outlineLvl w:val="1"/>
    </w:pPr>
    <w:rPr>
      <w:rFonts w:asciiTheme="minorHAnsi" w:hAnsiTheme="minorHAnsi" w:cstheme="minorBidi"/>
      <w:sz w:val="22"/>
      <w:szCs w:val="22"/>
      <w:lang w:eastAsia="en-US"/>
    </w:rPr>
  </w:style>
  <w:style w:type="character" w:customStyle="1" w:styleId="Bodytext10pt">
    <w:name w:val="Body text + 10 pt"/>
    <w:basedOn w:val="Bodytext"/>
    <w:rsid w:val="00E94FDE"/>
    <w:rPr>
      <w:rFonts w:eastAsia="Times New Roman"/>
      <w:b w:val="0"/>
      <w:bCs w:val="0"/>
      <w:i w:val="0"/>
      <w:iCs w:val="0"/>
      <w:smallCaps w:val="0"/>
      <w:strike w:val="0"/>
      <w:spacing w:val="0"/>
      <w:sz w:val="20"/>
      <w:szCs w:val="20"/>
      <w:shd w:val="clear" w:color="auto" w:fill="FFFFFF"/>
    </w:rPr>
  </w:style>
  <w:style w:type="paragraph" w:customStyle="1" w:styleId="TableParagraph">
    <w:name w:val="Table Paragraph"/>
    <w:basedOn w:val="a0"/>
    <w:uiPriority w:val="1"/>
    <w:qFormat/>
    <w:rsid w:val="00D37561"/>
    <w:pPr>
      <w:widowControl w:val="0"/>
      <w:autoSpaceDE w:val="0"/>
      <w:autoSpaceDN w:val="0"/>
      <w:jc w:val="left"/>
    </w:pPr>
    <w:rPr>
      <w:sz w:val="22"/>
      <w:szCs w:val="22"/>
      <w:lang w:bidi="ru-RU"/>
    </w:rPr>
  </w:style>
  <w:style w:type="numbering" w:customStyle="1" w:styleId="1fb">
    <w:name w:val="Нет списка1"/>
    <w:next w:val="a4"/>
    <w:uiPriority w:val="99"/>
    <w:semiHidden/>
    <w:unhideWhenUsed/>
    <w:rsid w:val="00531EAF"/>
  </w:style>
  <w:style w:type="paragraph" w:customStyle="1" w:styleId="xl65">
    <w:name w:val="xl65"/>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66">
    <w:name w:val="xl66"/>
    <w:basedOn w:val="a0"/>
    <w:rsid w:val="00531EAF"/>
    <w:pPr>
      <w:pBdr>
        <w:left w:val="single" w:sz="8" w:space="0" w:color="auto"/>
      </w:pBdr>
      <w:spacing w:before="100" w:beforeAutospacing="1" w:after="100" w:afterAutospacing="1"/>
      <w:jc w:val="left"/>
    </w:pPr>
  </w:style>
  <w:style w:type="paragraph" w:customStyle="1" w:styleId="xl67">
    <w:name w:val="xl67"/>
    <w:basedOn w:val="a0"/>
    <w:rsid w:val="00531EAF"/>
    <w:pPr>
      <w:pBdr>
        <w:left w:val="single" w:sz="8" w:space="0" w:color="auto"/>
        <w:bottom w:val="single" w:sz="8" w:space="0" w:color="auto"/>
      </w:pBdr>
      <w:spacing w:before="100" w:beforeAutospacing="1" w:after="100" w:afterAutospacing="1"/>
      <w:jc w:val="left"/>
    </w:pPr>
  </w:style>
  <w:style w:type="paragraph" w:customStyle="1" w:styleId="xl68">
    <w:name w:val="xl68"/>
    <w:basedOn w:val="a0"/>
    <w:rsid w:val="00531EAF"/>
    <w:pPr>
      <w:pBdr>
        <w:left w:val="single" w:sz="8" w:space="0" w:color="auto"/>
      </w:pBdr>
      <w:spacing w:before="100" w:beforeAutospacing="1" w:after="100" w:afterAutospacing="1"/>
      <w:jc w:val="left"/>
    </w:pPr>
    <w:rPr>
      <w:color w:val="FF0000"/>
    </w:rPr>
  </w:style>
  <w:style w:type="paragraph" w:customStyle="1" w:styleId="xl69">
    <w:name w:val="xl69"/>
    <w:basedOn w:val="a0"/>
    <w:rsid w:val="00531EAF"/>
    <w:pPr>
      <w:pBdr>
        <w:left w:val="single" w:sz="8" w:space="0" w:color="auto"/>
      </w:pBdr>
      <w:spacing w:before="100" w:beforeAutospacing="1" w:after="100" w:afterAutospacing="1"/>
      <w:jc w:val="left"/>
    </w:pPr>
  </w:style>
  <w:style w:type="paragraph" w:customStyle="1" w:styleId="xl70">
    <w:name w:val="xl70"/>
    <w:basedOn w:val="a0"/>
    <w:rsid w:val="00531EAF"/>
    <w:pPr>
      <w:pBdr>
        <w:left w:val="single" w:sz="8" w:space="0" w:color="auto"/>
        <w:bottom w:val="single" w:sz="8" w:space="0" w:color="auto"/>
      </w:pBdr>
      <w:spacing w:before="100" w:beforeAutospacing="1" w:after="100" w:afterAutospacing="1"/>
      <w:jc w:val="left"/>
    </w:pPr>
  </w:style>
  <w:style w:type="paragraph" w:customStyle="1" w:styleId="xl71">
    <w:name w:val="xl71"/>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72">
    <w:name w:val="xl72"/>
    <w:basedOn w:val="a0"/>
    <w:rsid w:val="00531EAF"/>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73">
    <w:name w:val="xl73"/>
    <w:basedOn w:val="a0"/>
    <w:rsid w:val="00531EAF"/>
    <w:pPr>
      <w:pBdr>
        <w:top w:val="single" w:sz="8" w:space="0" w:color="auto"/>
        <w:bottom w:val="single" w:sz="8" w:space="0" w:color="auto"/>
      </w:pBdr>
      <w:spacing w:before="100" w:beforeAutospacing="1" w:after="100" w:afterAutospacing="1"/>
      <w:jc w:val="center"/>
    </w:pPr>
    <w:rPr>
      <w:b/>
      <w:bCs/>
    </w:rPr>
  </w:style>
  <w:style w:type="paragraph" w:customStyle="1" w:styleId="xl74">
    <w:name w:val="xl74"/>
    <w:basedOn w:val="a0"/>
    <w:rsid w:val="00531EAF"/>
    <w:pPr>
      <w:pBdr>
        <w:top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75">
    <w:name w:val="xl75"/>
    <w:basedOn w:val="a0"/>
    <w:rsid w:val="00531EAF"/>
    <w:pPr>
      <w:pBdr>
        <w:left w:val="single" w:sz="8" w:space="0" w:color="auto"/>
      </w:pBdr>
      <w:spacing w:before="100" w:beforeAutospacing="1" w:after="100" w:afterAutospacing="1"/>
      <w:jc w:val="left"/>
    </w:pPr>
    <w:rPr>
      <w:color w:val="FF0000"/>
    </w:rPr>
  </w:style>
  <w:style w:type="paragraph" w:customStyle="1" w:styleId="xl76">
    <w:name w:val="xl76"/>
    <w:basedOn w:val="a0"/>
    <w:rsid w:val="00531EAF"/>
    <w:pPr>
      <w:spacing w:before="100" w:beforeAutospacing="1" w:after="100" w:afterAutospacing="1"/>
      <w:jc w:val="left"/>
    </w:pPr>
    <w:rPr>
      <w:color w:val="FF0000"/>
    </w:rPr>
  </w:style>
  <w:style w:type="paragraph" w:customStyle="1" w:styleId="xl77">
    <w:name w:val="xl77"/>
    <w:basedOn w:val="a0"/>
    <w:rsid w:val="00531EAF"/>
    <w:pPr>
      <w:pBdr>
        <w:left w:val="single" w:sz="8" w:space="0" w:color="auto"/>
      </w:pBdr>
      <w:spacing w:before="100" w:beforeAutospacing="1" w:after="100" w:afterAutospacing="1"/>
      <w:jc w:val="left"/>
    </w:pPr>
  </w:style>
  <w:style w:type="paragraph" w:customStyle="1" w:styleId="xl78">
    <w:name w:val="xl78"/>
    <w:basedOn w:val="a0"/>
    <w:rsid w:val="00531EAF"/>
    <w:pPr>
      <w:spacing w:before="100" w:beforeAutospacing="1" w:after="100" w:afterAutospacing="1"/>
      <w:jc w:val="left"/>
    </w:pPr>
    <w:rPr>
      <w:color w:val="000000"/>
    </w:rPr>
  </w:style>
  <w:style w:type="paragraph" w:customStyle="1" w:styleId="xl79">
    <w:name w:val="xl79"/>
    <w:basedOn w:val="a0"/>
    <w:rsid w:val="00531EAF"/>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0">
    <w:name w:val="xl80"/>
    <w:basedOn w:val="a0"/>
    <w:rsid w:val="00531EAF"/>
    <w:pPr>
      <w:spacing w:before="100" w:beforeAutospacing="1" w:after="100" w:afterAutospacing="1"/>
      <w:jc w:val="left"/>
    </w:pPr>
    <w:rPr>
      <w:color w:val="000000"/>
    </w:rPr>
  </w:style>
  <w:style w:type="paragraph" w:customStyle="1" w:styleId="xl81">
    <w:name w:val="xl81"/>
    <w:basedOn w:val="a0"/>
    <w:rsid w:val="00531EAF"/>
    <w:pPr>
      <w:pBdr>
        <w:left w:val="single" w:sz="8" w:space="0" w:color="auto"/>
        <w:right w:val="single" w:sz="8" w:space="0" w:color="auto"/>
      </w:pBdr>
      <w:spacing w:before="100" w:beforeAutospacing="1" w:after="100" w:afterAutospacing="1"/>
      <w:jc w:val="left"/>
    </w:pPr>
  </w:style>
  <w:style w:type="paragraph" w:customStyle="1" w:styleId="msonormal0">
    <w:name w:val="msonormal"/>
    <w:basedOn w:val="a0"/>
    <w:rsid w:val="00FC03F8"/>
    <w:pPr>
      <w:spacing w:before="100" w:beforeAutospacing="1" w:after="100" w:afterAutospacing="1"/>
      <w:jc w:val="left"/>
    </w:pPr>
    <w:rPr>
      <w:lang w:eastAsia="zh-CN"/>
    </w:rPr>
  </w:style>
  <w:style w:type="paragraph" w:customStyle="1" w:styleId="xl28">
    <w:name w:val="xl28"/>
    <w:basedOn w:val="a0"/>
    <w:rsid w:val="002903F5"/>
    <w:pPr>
      <w:spacing w:before="100" w:beforeAutospacing="1" w:after="100" w:afterAutospacing="1"/>
      <w:jc w:val="center"/>
      <w:textAlignment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17394493">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46414513">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4572884">
      <w:bodyDiv w:val="1"/>
      <w:marLeft w:val="0"/>
      <w:marRight w:val="0"/>
      <w:marTop w:val="0"/>
      <w:marBottom w:val="0"/>
      <w:divBdr>
        <w:top w:val="none" w:sz="0" w:space="0" w:color="auto"/>
        <w:left w:val="none" w:sz="0" w:space="0" w:color="auto"/>
        <w:bottom w:val="none" w:sz="0" w:space="0" w:color="auto"/>
        <w:right w:val="none" w:sz="0" w:space="0" w:color="auto"/>
      </w:divBdr>
    </w:div>
    <w:div w:id="68966444">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9953219">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366039">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702354">
      <w:bodyDiv w:val="1"/>
      <w:marLeft w:val="0"/>
      <w:marRight w:val="0"/>
      <w:marTop w:val="0"/>
      <w:marBottom w:val="0"/>
      <w:divBdr>
        <w:top w:val="none" w:sz="0" w:space="0" w:color="auto"/>
        <w:left w:val="none" w:sz="0" w:space="0" w:color="auto"/>
        <w:bottom w:val="none" w:sz="0" w:space="0" w:color="auto"/>
        <w:right w:val="none" w:sz="0" w:space="0" w:color="auto"/>
      </w:divBdr>
    </w:div>
    <w:div w:id="121771830">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6580992">
      <w:bodyDiv w:val="1"/>
      <w:marLeft w:val="0"/>
      <w:marRight w:val="0"/>
      <w:marTop w:val="0"/>
      <w:marBottom w:val="0"/>
      <w:divBdr>
        <w:top w:val="none" w:sz="0" w:space="0" w:color="auto"/>
        <w:left w:val="none" w:sz="0" w:space="0" w:color="auto"/>
        <w:bottom w:val="none" w:sz="0" w:space="0" w:color="auto"/>
        <w:right w:val="none" w:sz="0" w:space="0" w:color="auto"/>
      </w:divBdr>
    </w:div>
    <w:div w:id="136647320">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3830399">
      <w:bodyDiv w:val="1"/>
      <w:marLeft w:val="0"/>
      <w:marRight w:val="0"/>
      <w:marTop w:val="0"/>
      <w:marBottom w:val="0"/>
      <w:divBdr>
        <w:top w:val="none" w:sz="0" w:space="0" w:color="auto"/>
        <w:left w:val="none" w:sz="0" w:space="0" w:color="auto"/>
        <w:bottom w:val="none" w:sz="0" w:space="0" w:color="auto"/>
        <w:right w:val="none" w:sz="0" w:space="0" w:color="auto"/>
      </w:divBdr>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87112233">
      <w:bodyDiv w:val="1"/>
      <w:marLeft w:val="0"/>
      <w:marRight w:val="0"/>
      <w:marTop w:val="0"/>
      <w:marBottom w:val="0"/>
      <w:divBdr>
        <w:top w:val="none" w:sz="0" w:space="0" w:color="auto"/>
        <w:left w:val="none" w:sz="0" w:space="0" w:color="auto"/>
        <w:bottom w:val="none" w:sz="0" w:space="0" w:color="auto"/>
        <w:right w:val="none" w:sz="0" w:space="0" w:color="auto"/>
      </w:divBdr>
    </w:div>
    <w:div w:id="187910260">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3836585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1230459">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12805832">
      <w:bodyDiv w:val="1"/>
      <w:marLeft w:val="0"/>
      <w:marRight w:val="0"/>
      <w:marTop w:val="0"/>
      <w:marBottom w:val="0"/>
      <w:divBdr>
        <w:top w:val="none" w:sz="0" w:space="0" w:color="auto"/>
        <w:left w:val="none" w:sz="0" w:space="0" w:color="auto"/>
        <w:bottom w:val="none" w:sz="0" w:space="0" w:color="auto"/>
        <w:right w:val="none" w:sz="0" w:space="0" w:color="auto"/>
      </w:divBdr>
    </w:div>
    <w:div w:id="345523623">
      <w:bodyDiv w:val="1"/>
      <w:marLeft w:val="0"/>
      <w:marRight w:val="0"/>
      <w:marTop w:val="0"/>
      <w:marBottom w:val="0"/>
      <w:divBdr>
        <w:top w:val="none" w:sz="0" w:space="0" w:color="auto"/>
        <w:left w:val="none" w:sz="0" w:space="0" w:color="auto"/>
        <w:bottom w:val="none" w:sz="0" w:space="0" w:color="auto"/>
        <w:right w:val="none" w:sz="0" w:space="0" w:color="auto"/>
      </w:divBdr>
    </w:div>
    <w:div w:id="356974761">
      <w:bodyDiv w:val="1"/>
      <w:marLeft w:val="0"/>
      <w:marRight w:val="0"/>
      <w:marTop w:val="0"/>
      <w:marBottom w:val="0"/>
      <w:divBdr>
        <w:top w:val="none" w:sz="0" w:space="0" w:color="auto"/>
        <w:left w:val="none" w:sz="0" w:space="0" w:color="auto"/>
        <w:bottom w:val="none" w:sz="0" w:space="0" w:color="auto"/>
        <w:right w:val="none" w:sz="0" w:space="0" w:color="auto"/>
      </w:divBdr>
    </w:div>
    <w:div w:id="359667005">
      <w:bodyDiv w:val="1"/>
      <w:marLeft w:val="0"/>
      <w:marRight w:val="0"/>
      <w:marTop w:val="0"/>
      <w:marBottom w:val="0"/>
      <w:divBdr>
        <w:top w:val="none" w:sz="0" w:space="0" w:color="auto"/>
        <w:left w:val="none" w:sz="0" w:space="0" w:color="auto"/>
        <w:bottom w:val="none" w:sz="0" w:space="0" w:color="auto"/>
        <w:right w:val="none" w:sz="0" w:space="0" w:color="auto"/>
      </w:divBdr>
    </w:div>
    <w:div w:id="362485576">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45973238">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5949543">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81242909">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1547677">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902850">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44029022">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90742971">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599869980">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1716454">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24777560">
      <w:bodyDiv w:val="1"/>
      <w:marLeft w:val="0"/>
      <w:marRight w:val="0"/>
      <w:marTop w:val="0"/>
      <w:marBottom w:val="0"/>
      <w:divBdr>
        <w:top w:val="none" w:sz="0" w:space="0" w:color="auto"/>
        <w:left w:val="none" w:sz="0" w:space="0" w:color="auto"/>
        <w:bottom w:val="none" w:sz="0" w:space="0" w:color="auto"/>
        <w:right w:val="none" w:sz="0" w:space="0" w:color="auto"/>
      </w:divBdr>
    </w:div>
    <w:div w:id="636373402">
      <w:bodyDiv w:val="1"/>
      <w:marLeft w:val="0"/>
      <w:marRight w:val="0"/>
      <w:marTop w:val="0"/>
      <w:marBottom w:val="0"/>
      <w:divBdr>
        <w:top w:val="none" w:sz="0" w:space="0" w:color="auto"/>
        <w:left w:val="none" w:sz="0" w:space="0" w:color="auto"/>
        <w:bottom w:val="none" w:sz="0" w:space="0" w:color="auto"/>
        <w:right w:val="none" w:sz="0" w:space="0" w:color="auto"/>
      </w:divBdr>
    </w:div>
    <w:div w:id="641233602">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5942283">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08799956">
      <w:bodyDiv w:val="1"/>
      <w:marLeft w:val="0"/>
      <w:marRight w:val="0"/>
      <w:marTop w:val="0"/>
      <w:marBottom w:val="0"/>
      <w:divBdr>
        <w:top w:val="none" w:sz="0" w:space="0" w:color="auto"/>
        <w:left w:val="none" w:sz="0" w:space="0" w:color="auto"/>
        <w:bottom w:val="none" w:sz="0" w:space="0" w:color="auto"/>
        <w:right w:val="none" w:sz="0" w:space="0" w:color="auto"/>
      </w:divBdr>
    </w:div>
    <w:div w:id="709066442">
      <w:bodyDiv w:val="1"/>
      <w:marLeft w:val="0"/>
      <w:marRight w:val="0"/>
      <w:marTop w:val="0"/>
      <w:marBottom w:val="0"/>
      <w:divBdr>
        <w:top w:val="none" w:sz="0" w:space="0" w:color="auto"/>
        <w:left w:val="none" w:sz="0" w:space="0" w:color="auto"/>
        <w:bottom w:val="none" w:sz="0" w:space="0" w:color="auto"/>
        <w:right w:val="none" w:sz="0" w:space="0" w:color="auto"/>
      </w:divBdr>
    </w:div>
    <w:div w:id="712122170">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3599959">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38211023">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9517410">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21238823">
      <w:bodyDiv w:val="1"/>
      <w:marLeft w:val="0"/>
      <w:marRight w:val="0"/>
      <w:marTop w:val="0"/>
      <w:marBottom w:val="0"/>
      <w:divBdr>
        <w:top w:val="none" w:sz="0" w:space="0" w:color="auto"/>
        <w:left w:val="none" w:sz="0" w:space="0" w:color="auto"/>
        <w:bottom w:val="none" w:sz="0" w:space="0" w:color="auto"/>
        <w:right w:val="none" w:sz="0" w:space="0" w:color="auto"/>
      </w:divBdr>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1431890">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856958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0703109">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3656555">
      <w:bodyDiv w:val="1"/>
      <w:marLeft w:val="0"/>
      <w:marRight w:val="0"/>
      <w:marTop w:val="0"/>
      <w:marBottom w:val="0"/>
      <w:divBdr>
        <w:top w:val="none" w:sz="0" w:space="0" w:color="auto"/>
        <w:left w:val="none" w:sz="0" w:space="0" w:color="auto"/>
        <w:bottom w:val="none" w:sz="0" w:space="0" w:color="auto"/>
        <w:right w:val="none" w:sz="0" w:space="0" w:color="auto"/>
      </w:divBdr>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280043">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2132302">
      <w:bodyDiv w:val="1"/>
      <w:marLeft w:val="0"/>
      <w:marRight w:val="0"/>
      <w:marTop w:val="0"/>
      <w:marBottom w:val="0"/>
      <w:divBdr>
        <w:top w:val="none" w:sz="0" w:space="0" w:color="auto"/>
        <w:left w:val="none" w:sz="0" w:space="0" w:color="auto"/>
        <w:bottom w:val="none" w:sz="0" w:space="0" w:color="auto"/>
        <w:right w:val="none" w:sz="0" w:space="0" w:color="auto"/>
      </w:divBdr>
    </w:div>
    <w:div w:id="958611093">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0675989">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7418485">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2952755">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2070927">
      <w:bodyDiv w:val="1"/>
      <w:marLeft w:val="0"/>
      <w:marRight w:val="0"/>
      <w:marTop w:val="0"/>
      <w:marBottom w:val="0"/>
      <w:divBdr>
        <w:top w:val="none" w:sz="0" w:space="0" w:color="auto"/>
        <w:left w:val="none" w:sz="0" w:space="0" w:color="auto"/>
        <w:bottom w:val="none" w:sz="0" w:space="0" w:color="auto"/>
        <w:right w:val="none" w:sz="0" w:space="0" w:color="auto"/>
      </w:divBdr>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3799466">
      <w:bodyDiv w:val="1"/>
      <w:marLeft w:val="0"/>
      <w:marRight w:val="0"/>
      <w:marTop w:val="0"/>
      <w:marBottom w:val="0"/>
      <w:divBdr>
        <w:top w:val="none" w:sz="0" w:space="0" w:color="auto"/>
        <w:left w:val="none" w:sz="0" w:space="0" w:color="auto"/>
        <w:bottom w:val="none" w:sz="0" w:space="0" w:color="auto"/>
        <w:right w:val="none" w:sz="0" w:space="0" w:color="auto"/>
      </w:divBdr>
    </w:div>
    <w:div w:id="1073622401">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79405426">
      <w:bodyDiv w:val="1"/>
      <w:marLeft w:val="0"/>
      <w:marRight w:val="0"/>
      <w:marTop w:val="0"/>
      <w:marBottom w:val="0"/>
      <w:divBdr>
        <w:top w:val="none" w:sz="0" w:space="0" w:color="auto"/>
        <w:left w:val="none" w:sz="0" w:space="0" w:color="auto"/>
        <w:bottom w:val="none" w:sz="0" w:space="0" w:color="auto"/>
        <w:right w:val="none" w:sz="0" w:space="0" w:color="auto"/>
      </w:divBdr>
    </w:div>
    <w:div w:id="1081608175">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0738933">
      <w:bodyDiv w:val="1"/>
      <w:marLeft w:val="0"/>
      <w:marRight w:val="0"/>
      <w:marTop w:val="0"/>
      <w:marBottom w:val="0"/>
      <w:divBdr>
        <w:top w:val="none" w:sz="0" w:space="0" w:color="auto"/>
        <w:left w:val="none" w:sz="0" w:space="0" w:color="auto"/>
        <w:bottom w:val="none" w:sz="0" w:space="0" w:color="auto"/>
        <w:right w:val="none" w:sz="0" w:space="0" w:color="auto"/>
      </w:divBdr>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5633734">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6659530">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1583311">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55877242">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83743946">
      <w:bodyDiv w:val="1"/>
      <w:marLeft w:val="0"/>
      <w:marRight w:val="0"/>
      <w:marTop w:val="0"/>
      <w:marBottom w:val="0"/>
      <w:divBdr>
        <w:top w:val="none" w:sz="0" w:space="0" w:color="auto"/>
        <w:left w:val="none" w:sz="0" w:space="0" w:color="auto"/>
        <w:bottom w:val="none" w:sz="0" w:space="0" w:color="auto"/>
        <w:right w:val="none" w:sz="0" w:space="0" w:color="auto"/>
      </w:divBdr>
    </w:div>
    <w:div w:id="1184397467">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0428043">
      <w:bodyDiv w:val="1"/>
      <w:marLeft w:val="0"/>
      <w:marRight w:val="0"/>
      <w:marTop w:val="0"/>
      <w:marBottom w:val="0"/>
      <w:divBdr>
        <w:top w:val="none" w:sz="0" w:space="0" w:color="auto"/>
        <w:left w:val="none" w:sz="0" w:space="0" w:color="auto"/>
        <w:bottom w:val="none" w:sz="0" w:space="0" w:color="auto"/>
        <w:right w:val="none" w:sz="0" w:space="0" w:color="auto"/>
      </w:divBdr>
    </w:div>
    <w:div w:id="1254506589">
      <w:bodyDiv w:val="1"/>
      <w:marLeft w:val="0"/>
      <w:marRight w:val="0"/>
      <w:marTop w:val="0"/>
      <w:marBottom w:val="0"/>
      <w:divBdr>
        <w:top w:val="none" w:sz="0" w:space="0" w:color="auto"/>
        <w:left w:val="none" w:sz="0" w:space="0" w:color="auto"/>
        <w:bottom w:val="none" w:sz="0" w:space="0" w:color="auto"/>
        <w:right w:val="none" w:sz="0" w:space="0" w:color="auto"/>
      </w:divBdr>
    </w:div>
    <w:div w:id="1267037149">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1055364">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4306812">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5739236">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5444400">
      <w:bodyDiv w:val="1"/>
      <w:marLeft w:val="0"/>
      <w:marRight w:val="0"/>
      <w:marTop w:val="0"/>
      <w:marBottom w:val="0"/>
      <w:divBdr>
        <w:top w:val="none" w:sz="0" w:space="0" w:color="auto"/>
        <w:left w:val="none" w:sz="0" w:space="0" w:color="auto"/>
        <w:bottom w:val="none" w:sz="0" w:space="0" w:color="auto"/>
        <w:right w:val="none" w:sz="0" w:space="0" w:color="auto"/>
      </w:divBdr>
    </w:div>
    <w:div w:id="140910774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68351246">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0636716">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490827235">
      <w:bodyDiv w:val="1"/>
      <w:marLeft w:val="0"/>
      <w:marRight w:val="0"/>
      <w:marTop w:val="0"/>
      <w:marBottom w:val="0"/>
      <w:divBdr>
        <w:top w:val="none" w:sz="0" w:space="0" w:color="auto"/>
        <w:left w:val="none" w:sz="0" w:space="0" w:color="auto"/>
        <w:bottom w:val="none" w:sz="0" w:space="0" w:color="auto"/>
        <w:right w:val="none" w:sz="0" w:space="0" w:color="auto"/>
      </w:divBdr>
    </w:div>
    <w:div w:id="1497844511">
      <w:bodyDiv w:val="1"/>
      <w:marLeft w:val="0"/>
      <w:marRight w:val="0"/>
      <w:marTop w:val="0"/>
      <w:marBottom w:val="0"/>
      <w:divBdr>
        <w:top w:val="none" w:sz="0" w:space="0" w:color="auto"/>
        <w:left w:val="none" w:sz="0" w:space="0" w:color="auto"/>
        <w:bottom w:val="none" w:sz="0" w:space="0" w:color="auto"/>
        <w:right w:val="none" w:sz="0" w:space="0" w:color="auto"/>
      </w:divBdr>
    </w:div>
    <w:div w:id="15041228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32186244">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34423277">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5502774">
      <w:bodyDiv w:val="1"/>
      <w:marLeft w:val="0"/>
      <w:marRight w:val="0"/>
      <w:marTop w:val="0"/>
      <w:marBottom w:val="0"/>
      <w:divBdr>
        <w:top w:val="none" w:sz="0" w:space="0" w:color="auto"/>
        <w:left w:val="none" w:sz="0" w:space="0" w:color="auto"/>
        <w:bottom w:val="none" w:sz="0" w:space="0" w:color="auto"/>
        <w:right w:val="none" w:sz="0" w:space="0" w:color="auto"/>
      </w:divBdr>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17694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914358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4876360">
      <w:bodyDiv w:val="1"/>
      <w:marLeft w:val="0"/>
      <w:marRight w:val="0"/>
      <w:marTop w:val="0"/>
      <w:marBottom w:val="0"/>
      <w:divBdr>
        <w:top w:val="none" w:sz="0" w:space="0" w:color="auto"/>
        <w:left w:val="none" w:sz="0" w:space="0" w:color="auto"/>
        <w:bottom w:val="none" w:sz="0" w:space="0" w:color="auto"/>
        <w:right w:val="none" w:sz="0" w:space="0" w:color="auto"/>
      </w:divBdr>
    </w:div>
    <w:div w:id="1625846337">
      <w:bodyDiv w:val="1"/>
      <w:marLeft w:val="0"/>
      <w:marRight w:val="0"/>
      <w:marTop w:val="0"/>
      <w:marBottom w:val="0"/>
      <w:divBdr>
        <w:top w:val="none" w:sz="0" w:space="0" w:color="auto"/>
        <w:left w:val="none" w:sz="0" w:space="0" w:color="auto"/>
        <w:bottom w:val="none" w:sz="0" w:space="0" w:color="auto"/>
        <w:right w:val="none" w:sz="0" w:space="0" w:color="auto"/>
      </w:divBdr>
    </w:div>
    <w:div w:id="1629970781">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0592687">
      <w:bodyDiv w:val="1"/>
      <w:marLeft w:val="0"/>
      <w:marRight w:val="0"/>
      <w:marTop w:val="0"/>
      <w:marBottom w:val="0"/>
      <w:divBdr>
        <w:top w:val="none" w:sz="0" w:space="0" w:color="auto"/>
        <w:left w:val="none" w:sz="0" w:space="0" w:color="auto"/>
        <w:bottom w:val="none" w:sz="0" w:space="0" w:color="auto"/>
        <w:right w:val="none" w:sz="0" w:space="0" w:color="auto"/>
      </w:divBdr>
    </w:div>
    <w:div w:id="1652904797">
      <w:bodyDiv w:val="1"/>
      <w:marLeft w:val="0"/>
      <w:marRight w:val="0"/>
      <w:marTop w:val="0"/>
      <w:marBottom w:val="0"/>
      <w:divBdr>
        <w:top w:val="none" w:sz="0" w:space="0" w:color="auto"/>
        <w:left w:val="none" w:sz="0" w:space="0" w:color="auto"/>
        <w:bottom w:val="none" w:sz="0" w:space="0" w:color="auto"/>
        <w:right w:val="none" w:sz="0" w:space="0" w:color="auto"/>
      </w:divBdr>
    </w:div>
    <w:div w:id="1653099673">
      <w:bodyDiv w:val="1"/>
      <w:marLeft w:val="0"/>
      <w:marRight w:val="0"/>
      <w:marTop w:val="0"/>
      <w:marBottom w:val="0"/>
      <w:divBdr>
        <w:top w:val="none" w:sz="0" w:space="0" w:color="auto"/>
        <w:left w:val="none" w:sz="0" w:space="0" w:color="auto"/>
        <w:bottom w:val="none" w:sz="0" w:space="0" w:color="auto"/>
        <w:right w:val="none" w:sz="0" w:space="0" w:color="auto"/>
      </w:divBdr>
    </w:div>
    <w:div w:id="1657227565">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5789962">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86075104">
      <w:bodyDiv w:val="1"/>
      <w:marLeft w:val="0"/>
      <w:marRight w:val="0"/>
      <w:marTop w:val="0"/>
      <w:marBottom w:val="0"/>
      <w:divBdr>
        <w:top w:val="none" w:sz="0" w:space="0" w:color="auto"/>
        <w:left w:val="none" w:sz="0" w:space="0" w:color="auto"/>
        <w:bottom w:val="none" w:sz="0" w:space="0" w:color="auto"/>
        <w:right w:val="none" w:sz="0" w:space="0" w:color="auto"/>
      </w:divBdr>
    </w:div>
    <w:div w:id="1798331293">
      <w:bodyDiv w:val="1"/>
      <w:marLeft w:val="0"/>
      <w:marRight w:val="0"/>
      <w:marTop w:val="0"/>
      <w:marBottom w:val="0"/>
      <w:divBdr>
        <w:top w:val="none" w:sz="0" w:space="0" w:color="auto"/>
        <w:left w:val="none" w:sz="0" w:space="0" w:color="auto"/>
        <w:bottom w:val="none" w:sz="0" w:space="0" w:color="auto"/>
        <w:right w:val="none" w:sz="0" w:space="0" w:color="auto"/>
      </w:divBdr>
    </w:div>
    <w:div w:id="1798334010">
      <w:bodyDiv w:val="1"/>
      <w:marLeft w:val="0"/>
      <w:marRight w:val="0"/>
      <w:marTop w:val="0"/>
      <w:marBottom w:val="0"/>
      <w:divBdr>
        <w:top w:val="none" w:sz="0" w:space="0" w:color="auto"/>
        <w:left w:val="none" w:sz="0" w:space="0" w:color="auto"/>
        <w:bottom w:val="none" w:sz="0" w:space="0" w:color="auto"/>
        <w:right w:val="none" w:sz="0" w:space="0" w:color="auto"/>
      </w:divBdr>
    </w:div>
    <w:div w:id="1811819613">
      <w:bodyDiv w:val="1"/>
      <w:marLeft w:val="0"/>
      <w:marRight w:val="0"/>
      <w:marTop w:val="0"/>
      <w:marBottom w:val="0"/>
      <w:divBdr>
        <w:top w:val="none" w:sz="0" w:space="0" w:color="auto"/>
        <w:left w:val="none" w:sz="0" w:space="0" w:color="auto"/>
        <w:bottom w:val="none" w:sz="0" w:space="0" w:color="auto"/>
        <w:right w:val="none" w:sz="0" w:space="0" w:color="auto"/>
      </w:divBdr>
    </w:div>
    <w:div w:id="1819303152">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67214261">
      <w:bodyDiv w:val="1"/>
      <w:marLeft w:val="0"/>
      <w:marRight w:val="0"/>
      <w:marTop w:val="0"/>
      <w:marBottom w:val="0"/>
      <w:divBdr>
        <w:top w:val="none" w:sz="0" w:space="0" w:color="auto"/>
        <w:left w:val="none" w:sz="0" w:space="0" w:color="auto"/>
        <w:bottom w:val="none" w:sz="0" w:space="0" w:color="auto"/>
        <w:right w:val="none" w:sz="0" w:space="0" w:color="auto"/>
      </w:divBdr>
    </w:div>
    <w:div w:id="1890727495">
      <w:bodyDiv w:val="1"/>
      <w:marLeft w:val="0"/>
      <w:marRight w:val="0"/>
      <w:marTop w:val="0"/>
      <w:marBottom w:val="0"/>
      <w:divBdr>
        <w:top w:val="none" w:sz="0" w:space="0" w:color="auto"/>
        <w:left w:val="none" w:sz="0" w:space="0" w:color="auto"/>
        <w:bottom w:val="none" w:sz="0" w:space="0" w:color="auto"/>
        <w:right w:val="none" w:sz="0" w:space="0" w:color="auto"/>
      </w:divBdr>
    </w:div>
    <w:div w:id="1898471921">
      <w:bodyDiv w:val="1"/>
      <w:marLeft w:val="0"/>
      <w:marRight w:val="0"/>
      <w:marTop w:val="0"/>
      <w:marBottom w:val="0"/>
      <w:divBdr>
        <w:top w:val="none" w:sz="0" w:space="0" w:color="auto"/>
        <w:left w:val="none" w:sz="0" w:space="0" w:color="auto"/>
        <w:bottom w:val="none" w:sz="0" w:space="0" w:color="auto"/>
        <w:right w:val="none" w:sz="0" w:space="0" w:color="auto"/>
      </w:divBdr>
    </w:div>
    <w:div w:id="1901020828">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17423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40330100">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6025971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4313494">
      <w:bodyDiv w:val="1"/>
      <w:marLeft w:val="0"/>
      <w:marRight w:val="0"/>
      <w:marTop w:val="0"/>
      <w:marBottom w:val="0"/>
      <w:divBdr>
        <w:top w:val="none" w:sz="0" w:space="0" w:color="auto"/>
        <w:left w:val="none" w:sz="0" w:space="0" w:color="auto"/>
        <w:bottom w:val="none" w:sz="0" w:space="0" w:color="auto"/>
        <w:right w:val="none" w:sz="0" w:space="0" w:color="auto"/>
      </w:divBdr>
    </w:div>
    <w:div w:id="1996258734">
      <w:bodyDiv w:val="1"/>
      <w:marLeft w:val="0"/>
      <w:marRight w:val="0"/>
      <w:marTop w:val="0"/>
      <w:marBottom w:val="0"/>
      <w:divBdr>
        <w:top w:val="none" w:sz="0" w:space="0" w:color="auto"/>
        <w:left w:val="none" w:sz="0" w:space="0" w:color="auto"/>
        <w:bottom w:val="none" w:sz="0" w:space="0" w:color="auto"/>
        <w:right w:val="none" w:sz="0" w:space="0" w:color="auto"/>
      </w:divBdr>
    </w:div>
    <w:div w:id="2011832774">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922574">
      <w:bodyDiv w:val="1"/>
      <w:marLeft w:val="0"/>
      <w:marRight w:val="0"/>
      <w:marTop w:val="0"/>
      <w:marBottom w:val="0"/>
      <w:divBdr>
        <w:top w:val="none" w:sz="0" w:space="0" w:color="auto"/>
        <w:left w:val="none" w:sz="0" w:space="0" w:color="auto"/>
        <w:bottom w:val="none" w:sz="0" w:space="0" w:color="auto"/>
        <w:right w:val="none" w:sz="0" w:space="0" w:color="auto"/>
      </w:divBdr>
      <w:divsChild>
        <w:div w:id="763963293">
          <w:marLeft w:val="0"/>
          <w:marRight w:val="0"/>
          <w:marTop w:val="192"/>
          <w:marBottom w:val="0"/>
          <w:divBdr>
            <w:top w:val="none" w:sz="0" w:space="0" w:color="auto"/>
            <w:left w:val="none" w:sz="0" w:space="0" w:color="auto"/>
            <w:bottom w:val="none" w:sz="0" w:space="0" w:color="auto"/>
            <w:right w:val="none" w:sz="0" w:space="0" w:color="auto"/>
          </w:divBdr>
        </w:div>
        <w:div w:id="1194155457">
          <w:marLeft w:val="0"/>
          <w:marRight w:val="0"/>
          <w:marTop w:val="192"/>
          <w:marBottom w:val="0"/>
          <w:divBdr>
            <w:top w:val="none" w:sz="0" w:space="0" w:color="auto"/>
            <w:left w:val="none" w:sz="0" w:space="0" w:color="auto"/>
            <w:bottom w:val="none" w:sz="0" w:space="0" w:color="auto"/>
            <w:right w:val="none" w:sz="0" w:space="0" w:color="auto"/>
          </w:divBdr>
        </w:div>
        <w:div w:id="1240863882">
          <w:marLeft w:val="0"/>
          <w:marRight w:val="0"/>
          <w:marTop w:val="120"/>
          <w:marBottom w:val="96"/>
          <w:divBdr>
            <w:top w:val="none" w:sz="0" w:space="0" w:color="auto"/>
            <w:left w:val="single" w:sz="24" w:space="0" w:color="CED3F1"/>
            <w:bottom w:val="none" w:sz="0" w:space="0" w:color="auto"/>
            <w:right w:val="none" w:sz="0" w:space="0" w:color="auto"/>
          </w:divBdr>
        </w:div>
        <w:div w:id="1362432549">
          <w:marLeft w:val="0"/>
          <w:marRight w:val="0"/>
          <w:marTop w:val="192"/>
          <w:marBottom w:val="0"/>
          <w:divBdr>
            <w:top w:val="none" w:sz="0" w:space="0" w:color="auto"/>
            <w:left w:val="none" w:sz="0" w:space="0" w:color="auto"/>
            <w:bottom w:val="none" w:sz="0" w:space="0" w:color="auto"/>
            <w:right w:val="none" w:sz="0" w:space="0" w:color="auto"/>
          </w:divBdr>
        </w:div>
        <w:div w:id="2097167027">
          <w:marLeft w:val="0"/>
          <w:marRight w:val="0"/>
          <w:marTop w:val="192"/>
          <w:marBottom w:val="0"/>
          <w:divBdr>
            <w:top w:val="none" w:sz="0" w:space="0" w:color="auto"/>
            <w:left w:val="none" w:sz="0" w:space="0" w:color="auto"/>
            <w:bottom w:val="none" w:sz="0" w:space="0" w:color="auto"/>
            <w:right w:val="none" w:sz="0" w:space="0" w:color="auto"/>
          </w:divBdr>
        </w:div>
      </w:divsChild>
    </w:div>
    <w:div w:id="2049068093">
      <w:bodyDiv w:val="1"/>
      <w:marLeft w:val="0"/>
      <w:marRight w:val="0"/>
      <w:marTop w:val="0"/>
      <w:marBottom w:val="0"/>
      <w:divBdr>
        <w:top w:val="none" w:sz="0" w:space="0" w:color="auto"/>
        <w:left w:val="none" w:sz="0" w:space="0" w:color="auto"/>
        <w:bottom w:val="none" w:sz="0" w:space="0" w:color="auto"/>
        <w:right w:val="none" w:sz="0" w:space="0" w:color="auto"/>
      </w:divBdr>
    </w:div>
    <w:div w:id="2052880778">
      <w:bodyDiv w:val="1"/>
      <w:marLeft w:val="0"/>
      <w:marRight w:val="0"/>
      <w:marTop w:val="0"/>
      <w:marBottom w:val="0"/>
      <w:divBdr>
        <w:top w:val="none" w:sz="0" w:space="0" w:color="auto"/>
        <w:left w:val="none" w:sz="0" w:space="0" w:color="auto"/>
        <w:bottom w:val="none" w:sz="0" w:space="0" w:color="auto"/>
        <w:right w:val="none" w:sz="0" w:space="0" w:color="auto"/>
      </w:divBdr>
    </w:div>
    <w:div w:id="2053336961">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4937104">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016560">
      <w:bodyDiv w:val="1"/>
      <w:marLeft w:val="0"/>
      <w:marRight w:val="0"/>
      <w:marTop w:val="0"/>
      <w:marBottom w:val="0"/>
      <w:divBdr>
        <w:top w:val="none" w:sz="0" w:space="0" w:color="auto"/>
        <w:left w:val="none" w:sz="0" w:space="0" w:color="auto"/>
        <w:bottom w:val="none" w:sz="0" w:space="0" w:color="auto"/>
        <w:right w:val="none" w:sz="0" w:space="0" w:color="auto"/>
      </w:divBdr>
    </w:div>
    <w:div w:id="2112969368">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30657033">
      <w:bodyDiv w:val="1"/>
      <w:marLeft w:val="0"/>
      <w:marRight w:val="0"/>
      <w:marTop w:val="0"/>
      <w:marBottom w:val="0"/>
      <w:divBdr>
        <w:top w:val="none" w:sz="0" w:space="0" w:color="auto"/>
        <w:left w:val="none" w:sz="0" w:space="0" w:color="auto"/>
        <w:bottom w:val="none" w:sz="0" w:space="0" w:color="auto"/>
        <w:right w:val="none" w:sz="0" w:space="0" w:color="auto"/>
      </w:divBdr>
    </w:div>
    <w:div w:id="21399539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ibgaz.ru/" TargetMode="Externa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jpeg"/><Relationship Id="rId7" Type="http://schemas.openxmlformats.org/officeDocument/2006/relationships/endnotes" Target="endnotes.xml"/><Relationship Id="rId12" Type="http://schemas.openxmlformats.org/officeDocument/2006/relationships/hyperlink" Target="https://ggs-nsk.ru/" TargetMode="External"/><Relationship Id="rId17" Type="http://schemas.openxmlformats.org/officeDocument/2006/relationships/footer" Target="footer2.xml"/><Relationship Id="rId25"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azpromgr.tomsk.ru/" TargetMode="External"/><Relationship Id="rId24"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pravo.gov.ru/proxy/ips/?docbody=&amp;prevDoc=102463013&amp;backlink=1&amp;&amp;nd=102471521" TargetMode="External"/><Relationship Id="rId23"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hyperlink" Target="http://www.consultant.ru/document/cons_doc_LAW_162041/92d969e26a4326c5d02fa79b8f9cf4994ee5633b/"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nppsibec.ru/" TargetMode="External"/><Relationship Id="rId22" Type="http://schemas.openxmlformats.org/officeDocument/2006/relationships/image" Target="media/image2.jpe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dLbls>
            <c:dLbl>
              <c:idx val="0"/>
              <c:layout>
                <c:manualLayout>
                  <c:x val="-2.8758169934640521E-2"/>
                  <c:y val="8.7719298245614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A52-4CF3-993D-B000E73E1665}"/>
                </c:ext>
              </c:extLst>
            </c:dLbl>
            <c:dLbl>
              <c:idx val="1"/>
              <c:layout>
                <c:manualLayout>
                  <c:x val="-1.5686274509803921E-2"/>
                  <c:y val="0.1052631578947368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52-4CF3-993D-B000E73E1665}"/>
                </c:ext>
              </c:extLst>
            </c:dLbl>
            <c:dLbl>
              <c:idx val="2"/>
              <c:layout>
                <c:manualLayout>
                  <c:x val="-3.1372549019607843E-2"/>
                  <c:y val="0.111111111111111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A52-4CF3-993D-B000E73E1665}"/>
                </c:ext>
              </c:extLst>
            </c:dLbl>
            <c:dLbl>
              <c:idx val="3"/>
              <c:layout>
                <c:manualLayout>
                  <c:x val="-2.8758169934640618E-2"/>
                  <c:y val="9.94152046783625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52-4CF3-993D-B000E73E166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Лист1!$A$2:$A$6</c:f>
              <c:strCache>
                <c:ptCount val="5"/>
                <c:pt idx="0">
                  <c:v>2020 год</c:v>
                </c:pt>
                <c:pt idx="1">
                  <c:v>2021 год</c:v>
                </c:pt>
                <c:pt idx="2">
                  <c:v>2022 год</c:v>
                </c:pt>
                <c:pt idx="3">
                  <c:v>2023 год</c:v>
                </c:pt>
                <c:pt idx="4">
                  <c:v>2024 год</c:v>
                </c:pt>
              </c:strCache>
            </c:strRef>
          </c:cat>
          <c:val>
            <c:numRef>
              <c:f>Лист1!$B$2:$B$6</c:f>
              <c:numCache>
                <c:formatCode>General</c:formatCode>
                <c:ptCount val="5"/>
                <c:pt idx="0">
                  <c:v>1843</c:v>
                </c:pt>
                <c:pt idx="1">
                  <c:v>1820</c:v>
                </c:pt>
                <c:pt idx="2">
                  <c:v>1430</c:v>
                </c:pt>
                <c:pt idx="3">
                  <c:v>1405</c:v>
                </c:pt>
                <c:pt idx="4">
                  <c:v>1389</c:v>
                </c:pt>
              </c:numCache>
            </c:numRef>
          </c:val>
          <c:smooth val="0"/>
          <c:extLs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smooth val="0"/>
        <c:axId val="600401160"/>
        <c:axId val="600401552"/>
      </c:lineChart>
      <c:catAx>
        <c:axId val="600401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552"/>
        <c:crosses val="autoZero"/>
        <c:auto val="1"/>
        <c:lblAlgn val="ctr"/>
        <c:lblOffset val="100"/>
        <c:noMultiLvlLbl val="0"/>
      </c:catAx>
      <c:valAx>
        <c:axId val="600401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E2F37-03DC-4C70-AC0C-A8FB5974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9369</TotalTime>
  <Pages>172</Pages>
  <Words>53392</Words>
  <Characters>304337</Characters>
  <Application>Microsoft Office Word</Application>
  <DocSecurity>0</DocSecurity>
  <Lines>2536</Lines>
  <Paragraphs>714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357015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Ниипроект Сарстрой</cp:lastModifiedBy>
  <cp:revision>32</cp:revision>
  <cp:lastPrinted>2019-10-24T04:21:00Z</cp:lastPrinted>
  <dcterms:created xsi:type="dcterms:W3CDTF">2020-11-13T10:01:00Z</dcterms:created>
  <dcterms:modified xsi:type="dcterms:W3CDTF">2024-11-19T05:20:00Z</dcterms:modified>
</cp:coreProperties>
</file>